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F4F6F2" w14:textId="2C804524" w:rsidR="00A37509" w:rsidRPr="00E62928" w:rsidRDefault="007B7FB2" w:rsidP="00183118">
      <w:pPr>
        <w:jc w:val="center"/>
        <w:rPr>
          <w:rFonts w:ascii="Arial" w:hAnsi="Arial" w:cs="Arial"/>
          <w:b/>
          <w:bCs/>
        </w:rPr>
      </w:pPr>
      <w:r w:rsidRPr="004605EB">
        <w:rPr>
          <w:noProof/>
        </w:rPr>
        <w:drawing>
          <wp:inline distT="0" distB="0" distL="0" distR="0" wp14:anchorId="4FE940A2" wp14:editId="4261566D">
            <wp:extent cx="5884545" cy="838200"/>
            <wp:effectExtent l="0" t="0" r="0" b="0"/>
            <wp:docPr id="25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84545" cy="838200"/>
                    </a:xfrm>
                    <a:prstGeom prst="rect">
                      <a:avLst/>
                    </a:prstGeom>
                    <a:noFill/>
                    <a:ln>
                      <a:noFill/>
                    </a:ln>
                  </pic:spPr>
                </pic:pic>
              </a:graphicData>
            </a:graphic>
          </wp:inline>
        </w:drawing>
      </w:r>
    </w:p>
    <w:p w14:paraId="0FB277DC" w14:textId="77777777" w:rsidR="00A37509" w:rsidRPr="00E62928" w:rsidRDefault="00A37509" w:rsidP="00183118">
      <w:pPr>
        <w:jc w:val="center"/>
        <w:rPr>
          <w:rFonts w:ascii="Arial" w:hAnsi="Arial" w:cs="Arial"/>
          <w:b/>
          <w:bCs/>
        </w:rPr>
      </w:pPr>
    </w:p>
    <w:p w14:paraId="75EB23D3" w14:textId="77777777" w:rsidR="00A37509" w:rsidRPr="00E62928" w:rsidRDefault="00A37509" w:rsidP="00183118">
      <w:pPr>
        <w:jc w:val="center"/>
        <w:rPr>
          <w:rFonts w:ascii="Arial" w:hAnsi="Arial" w:cs="Arial"/>
          <w:b/>
          <w:bCs/>
        </w:rPr>
      </w:pPr>
    </w:p>
    <w:p w14:paraId="058F3F7B" w14:textId="77777777" w:rsidR="002221DE" w:rsidRPr="00E62928" w:rsidRDefault="002221DE" w:rsidP="00183118">
      <w:pPr>
        <w:jc w:val="center"/>
        <w:rPr>
          <w:rFonts w:ascii="Arial" w:hAnsi="Arial" w:cs="Arial"/>
          <w:b/>
          <w:bCs/>
        </w:rPr>
      </w:pPr>
    </w:p>
    <w:p w14:paraId="6382F905" w14:textId="77777777" w:rsidR="002221DE" w:rsidRPr="00E62928" w:rsidRDefault="002221DE" w:rsidP="00183118">
      <w:pPr>
        <w:jc w:val="center"/>
        <w:rPr>
          <w:rFonts w:ascii="Arial" w:hAnsi="Arial" w:cs="Arial"/>
          <w:b/>
          <w:bCs/>
        </w:rPr>
      </w:pPr>
    </w:p>
    <w:p w14:paraId="32981C85" w14:textId="77777777" w:rsidR="002221DE" w:rsidRPr="00E62928" w:rsidRDefault="002221DE" w:rsidP="00183118">
      <w:pPr>
        <w:jc w:val="center"/>
        <w:rPr>
          <w:rFonts w:ascii="Arial" w:hAnsi="Arial" w:cs="Arial"/>
          <w:b/>
          <w:bCs/>
        </w:rPr>
      </w:pPr>
    </w:p>
    <w:p w14:paraId="58CA3F13" w14:textId="4C38DC6A" w:rsidR="008F4182" w:rsidRDefault="00BE561D" w:rsidP="001E3B67">
      <w:pPr>
        <w:jc w:val="both"/>
        <w:rPr>
          <w:b/>
          <w:sz w:val="28"/>
          <w:szCs w:val="28"/>
        </w:rPr>
      </w:pPr>
      <w:bookmarkStart w:id="0" w:name="_Hlk131686246"/>
      <w:r w:rsidRPr="00BE5264">
        <w:rPr>
          <w:b/>
          <w:bCs/>
          <w:sz w:val="28"/>
          <w:szCs w:val="28"/>
        </w:rPr>
        <w:t xml:space="preserve">     </w:t>
      </w:r>
      <w:r w:rsidR="001E3B67">
        <w:rPr>
          <w:b/>
          <w:bCs/>
          <w:sz w:val="28"/>
          <w:szCs w:val="28"/>
        </w:rPr>
        <w:t>Заказ</w:t>
      </w:r>
      <w:r w:rsidR="003C37D5" w:rsidRPr="00BE5264">
        <w:rPr>
          <w:b/>
          <w:bCs/>
          <w:sz w:val="28"/>
          <w:szCs w:val="28"/>
        </w:rPr>
        <w:t>:</w:t>
      </w:r>
      <w:r w:rsidR="003C37D5" w:rsidRPr="00BE5264">
        <w:rPr>
          <w:b/>
          <w:sz w:val="28"/>
          <w:szCs w:val="28"/>
        </w:rPr>
        <w:t xml:space="preserve"> А2</w:t>
      </w:r>
      <w:r w:rsidR="000E1A58" w:rsidRPr="00BE5264">
        <w:rPr>
          <w:b/>
          <w:sz w:val="28"/>
          <w:szCs w:val="28"/>
        </w:rPr>
        <w:t>4</w:t>
      </w:r>
      <w:r w:rsidR="003C37D5" w:rsidRPr="00BE5264">
        <w:rPr>
          <w:b/>
          <w:sz w:val="28"/>
          <w:szCs w:val="28"/>
        </w:rPr>
        <w:t>-</w:t>
      </w:r>
      <w:r w:rsidR="000E1A58" w:rsidRPr="00BE5264">
        <w:rPr>
          <w:b/>
          <w:sz w:val="28"/>
          <w:szCs w:val="28"/>
        </w:rPr>
        <w:t>107</w:t>
      </w:r>
      <w:r w:rsidR="003C37D5" w:rsidRPr="00BE5264">
        <w:rPr>
          <w:b/>
          <w:sz w:val="28"/>
          <w:szCs w:val="28"/>
        </w:rPr>
        <w:t>-0</w:t>
      </w:r>
      <w:r w:rsidR="000E1A58" w:rsidRPr="00BE5264">
        <w:rPr>
          <w:b/>
          <w:sz w:val="28"/>
          <w:szCs w:val="28"/>
        </w:rPr>
        <w:t>0</w:t>
      </w:r>
      <w:r w:rsidR="001E3B67">
        <w:rPr>
          <w:b/>
          <w:sz w:val="28"/>
          <w:szCs w:val="28"/>
        </w:rPr>
        <w:t>.</w:t>
      </w:r>
    </w:p>
    <w:p w14:paraId="5F28FBCA" w14:textId="11CA67B0" w:rsidR="001E3B67" w:rsidRPr="00BE5264" w:rsidRDefault="001E3B67" w:rsidP="001E3B67">
      <w:pPr>
        <w:shd w:val="clear" w:color="auto" w:fill="FFFFFF"/>
        <w:rPr>
          <w:b/>
          <w:bCs/>
          <w:sz w:val="28"/>
          <w:szCs w:val="28"/>
        </w:rPr>
      </w:pPr>
      <w:r w:rsidRPr="00BE5264">
        <w:rPr>
          <w:b/>
          <w:bCs/>
          <w:sz w:val="28"/>
          <w:szCs w:val="28"/>
        </w:rPr>
        <w:t xml:space="preserve">     </w:t>
      </w:r>
      <w:proofErr w:type="gramStart"/>
      <w:r w:rsidRPr="00BE5264">
        <w:rPr>
          <w:b/>
          <w:bCs/>
          <w:sz w:val="28"/>
          <w:szCs w:val="28"/>
        </w:rPr>
        <w:t xml:space="preserve">Заказчик:   </w:t>
      </w:r>
      <w:proofErr w:type="gramEnd"/>
      <w:r w:rsidRPr="00BE5264">
        <w:rPr>
          <w:b/>
          <w:bCs/>
          <w:sz w:val="28"/>
          <w:szCs w:val="28"/>
        </w:rPr>
        <w:t xml:space="preserve">  </w:t>
      </w:r>
      <w:r w:rsidRPr="00BE5264">
        <w:rPr>
          <w:rFonts w:eastAsia="SimSun"/>
          <w:b/>
          <w:bCs/>
          <w:sz w:val="28"/>
          <w:szCs w:val="28"/>
        </w:rPr>
        <w:t>ТОО «</w:t>
      </w:r>
      <w:proofErr w:type="spellStart"/>
      <w:r w:rsidRPr="00BE5264">
        <w:rPr>
          <w:rFonts w:eastAsia="SimSun"/>
          <w:b/>
          <w:bCs/>
          <w:sz w:val="28"/>
          <w:szCs w:val="28"/>
        </w:rPr>
        <w:t>Жаикмунай</w:t>
      </w:r>
      <w:proofErr w:type="spellEnd"/>
      <w:r w:rsidRPr="00BE5264">
        <w:rPr>
          <w:rFonts w:eastAsia="SimSun"/>
          <w:b/>
          <w:bCs/>
          <w:sz w:val="28"/>
          <w:szCs w:val="28"/>
        </w:rPr>
        <w:t>»</w:t>
      </w:r>
      <w:r>
        <w:rPr>
          <w:b/>
          <w:bCs/>
          <w:sz w:val="28"/>
          <w:szCs w:val="28"/>
        </w:rPr>
        <w:t>.</w:t>
      </w:r>
    </w:p>
    <w:p w14:paraId="3C6CA2F4" w14:textId="77777777" w:rsidR="001E3B67" w:rsidRPr="00BE5264" w:rsidRDefault="001E3B67" w:rsidP="001E3B67">
      <w:pPr>
        <w:jc w:val="both"/>
        <w:rPr>
          <w:b/>
          <w:sz w:val="28"/>
          <w:szCs w:val="28"/>
        </w:rPr>
      </w:pPr>
    </w:p>
    <w:p w14:paraId="12F629D2" w14:textId="56DA98B8" w:rsidR="003C37D5" w:rsidRPr="00BE5264" w:rsidRDefault="003C37D5" w:rsidP="00183118">
      <w:pPr>
        <w:jc w:val="right"/>
        <w:rPr>
          <w:b/>
          <w:sz w:val="28"/>
          <w:szCs w:val="28"/>
        </w:rPr>
      </w:pPr>
    </w:p>
    <w:p w14:paraId="108ADCC8" w14:textId="77777777" w:rsidR="002221DE" w:rsidRPr="00BE5264" w:rsidRDefault="002221DE" w:rsidP="00183118">
      <w:pPr>
        <w:jc w:val="right"/>
        <w:rPr>
          <w:b/>
          <w:sz w:val="28"/>
          <w:szCs w:val="28"/>
        </w:rPr>
      </w:pPr>
    </w:p>
    <w:p w14:paraId="4F99811E" w14:textId="77777777" w:rsidR="002221DE" w:rsidRPr="00BE5264" w:rsidRDefault="002221DE" w:rsidP="00183118">
      <w:pPr>
        <w:jc w:val="right"/>
        <w:rPr>
          <w:b/>
          <w:sz w:val="28"/>
          <w:szCs w:val="28"/>
        </w:rPr>
      </w:pPr>
    </w:p>
    <w:p w14:paraId="4EFB403A" w14:textId="77777777" w:rsidR="002221DE" w:rsidRPr="00BE5264" w:rsidRDefault="002221DE" w:rsidP="00183118">
      <w:pPr>
        <w:jc w:val="right"/>
        <w:rPr>
          <w:b/>
          <w:sz w:val="28"/>
          <w:szCs w:val="28"/>
        </w:rPr>
      </w:pPr>
    </w:p>
    <w:p w14:paraId="1B21A163" w14:textId="77777777" w:rsidR="003C37D5" w:rsidRPr="00BE5264" w:rsidRDefault="003C37D5" w:rsidP="00183118">
      <w:pPr>
        <w:jc w:val="right"/>
        <w:rPr>
          <w:b/>
          <w:bCs/>
          <w:sz w:val="28"/>
          <w:szCs w:val="28"/>
        </w:rPr>
      </w:pPr>
    </w:p>
    <w:bookmarkEnd w:id="0"/>
    <w:p w14:paraId="61E2AB9E" w14:textId="77777777" w:rsidR="00A37509" w:rsidRPr="00BE5264" w:rsidRDefault="008312A5" w:rsidP="00183118">
      <w:pPr>
        <w:jc w:val="center"/>
        <w:rPr>
          <w:b/>
          <w:bCs/>
          <w:sz w:val="40"/>
          <w:szCs w:val="40"/>
        </w:rPr>
      </w:pPr>
      <w:r w:rsidRPr="00BE5264">
        <w:rPr>
          <w:b/>
          <w:bCs/>
          <w:sz w:val="40"/>
          <w:szCs w:val="40"/>
        </w:rPr>
        <w:t xml:space="preserve">РАБОЧИЙ </w:t>
      </w:r>
      <w:r w:rsidR="00A37509" w:rsidRPr="00BE5264">
        <w:rPr>
          <w:b/>
          <w:bCs/>
          <w:sz w:val="40"/>
          <w:szCs w:val="40"/>
        </w:rPr>
        <w:t>ПРОЕКТ</w:t>
      </w:r>
    </w:p>
    <w:p w14:paraId="4FDEC5EE" w14:textId="17349B4E" w:rsidR="00A37509" w:rsidRPr="00BE5264" w:rsidRDefault="00A37509" w:rsidP="00183118">
      <w:pPr>
        <w:jc w:val="center"/>
        <w:rPr>
          <w:b/>
          <w:bCs/>
        </w:rPr>
      </w:pPr>
    </w:p>
    <w:p w14:paraId="5836BBF4" w14:textId="46D55775" w:rsidR="004819B9" w:rsidRPr="00BE5264" w:rsidRDefault="004819B9" w:rsidP="00183118">
      <w:pPr>
        <w:jc w:val="center"/>
        <w:rPr>
          <w:b/>
          <w:bCs/>
        </w:rPr>
      </w:pPr>
    </w:p>
    <w:p w14:paraId="039DBF9E" w14:textId="41D70999" w:rsidR="001E3B67" w:rsidRDefault="000E1A58" w:rsidP="00183118">
      <w:pPr>
        <w:jc w:val="center"/>
        <w:rPr>
          <w:b/>
          <w:bCs/>
          <w:sz w:val="32"/>
          <w:szCs w:val="32"/>
        </w:rPr>
      </w:pPr>
      <w:bookmarkStart w:id="1" w:name="_Hlk198109680"/>
      <w:bookmarkStart w:id="2" w:name="_Hlk131684569"/>
      <w:r w:rsidRPr="00BE5264">
        <w:rPr>
          <w:b/>
          <w:bCs/>
          <w:sz w:val="32"/>
          <w:szCs w:val="32"/>
        </w:rPr>
        <w:t>“Установка насосов конденсата на площадке УКПГ1/2”</w:t>
      </w:r>
    </w:p>
    <w:p w14:paraId="7010FC6E" w14:textId="45B489B3" w:rsidR="004819B9" w:rsidRPr="00BE5264" w:rsidRDefault="000E1A58" w:rsidP="00183118">
      <w:pPr>
        <w:jc w:val="center"/>
        <w:rPr>
          <w:b/>
          <w:bCs/>
          <w:sz w:val="32"/>
          <w:szCs w:val="32"/>
        </w:rPr>
      </w:pPr>
      <w:r w:rsidRPr="00BE5264">
        <w:rPr>
          <w:b/>
          <w:bCs/>
          <w:sz w:val="32"/>
          <w:szCs w:val="32"/>
        </w:rPr>
        <w:t xml:space="preserve"> ЧНГКМ, ТОО “</w:t>
      </w:r>
      <w:proofErr w:type="spellStart"/>
      <w:r w:rsidRPr="00BE5264">
        <w:rPr>
          <w:b/>
          <w:bCs/>
          <w:sz w:val="32"/>
          <w:szCs w:val="32"/>
        </w:rPr>
        <w:t>Жаикмунай</w:t>
      </w:r>
      <w:proofErr w:type="spellEnd"/>
      <w:r w:rsidRPr="00BE5264">
        <w:rPr>
          <w:b/>
          <w:bCs/>
          <w:sz w:val="32"/>
          <w:szCs w:val="32"/>
        </w:rPr>
        <w:t>”, ЗКО, р-н Байтере</w:t>
      </w:r>
      <w:r w:rsidR="00753934">
        <w:rPr>
          <w:b/>
          <w:bCs/>
          <w:sz w:val="32"/>
          <w:szCs w:val="32"/>
        </w:rPr>
        <w:t>к</w:t>
      </w:r>
    </w:p>
    <w:bookmarkEnd w:id="1"/>
    <w:p w14:paraId="21555FBD" w14:textId="77777777" w:rsidR="007F0761" w:rsidRPr="00BE5264" w:rsidRDefault="007F0761" w:rsidP="00183118">
      <w:pPr>
        <w:jc w:val="center"/>
        <w:rPr>
          <w:b/>
          <w:bCs/>
        </w:rPr>
      </w:pPr>
    </w:p>
    <w:bookmarkEnd w:id="2"/>
    <w:p w14:paraId="63CD1784" w14:textId="77777777" w:rsidR="004819B9" w:rsidRPr="00BE5264" w:rsidRDefault="004819B9" w:rsidP="00183118">
      <w:pPr>
        <w:jc w:val="center"/>
        <w:rPr>
          <w:b/>
          <w:bCs/>
          <w:sz w:val="32"/>
          <w:szCs w:val="32"/>
          <w:lang w:val="kk-KZ"/>
        </w:rPr>
      </w:pPr>
    </w:p>
    <w:p w14:paraId="389D559D" w14:textId="77777777" w:rsidR="00A37509" w:rsidRPr="00BE5264" w:rsidRDefault="00A37509" w:rsidP="00183118">
      <w:pPr>
        <w:jc w:val="center"/>
        <w:rPr>
          <w:b/>
          <w:bCs/>
          <w:sz w:val="32"/>
          <w:szCs w:val="32"/>
        </w:rPr>
      </w:pPr>
      <w:r w:rsidRPr="00BE5264">
        <w:rPr>
          <w:b/>
          <w:bCs/>
          <w:sz w:val="32"/>
          <w:szCs w:val="32"/>
        </w:rPr>
        <w:t>Общая пояснительная записка</w:t>
      </w:r>
    </w:p>
    <w:p w14:paraId="06EA3DD5" w14:textId="77777777" w:rsidR="00A37509" w:rsidRPr="00BE5264" w:rsidRDefault="00A37509" w:rsidP="00183118">
      <w:pPr>
        <w:jc w:val="center"/>
        <w:rPr>
          <w:b/>
          <w:bCs/>
          <w:sz w:val="32"/>
          <w:szCs w:val="32"/>
        </w:rPr>
      </w:pPr>
    </w:p>
    <w:p w14:paraId="6352C707" w14:textId="77777777" w:rsidR="00A37509" w:rsidRPr="00BE5264" w:rsidRDefault="00A37509" w:rsidP="00183118">
      <w:pPr>
        <w:jc w:val="center"/>
        <w:rPr>
          <w:b/>
          <w:bCs/>
          <w:sz w:val="32"/>
          <w:szCs w:val="32"/>
        </w:rPr>
      </w:pPr>
      <w:r w:rsidRPr="00BE5264">
        <w:rPr>
          <w:b/>
          <w:bCs/>
          <w:sz w:val="32"/>
          <w:szCs w:val="32"/>
        </w:rPr>
        <w:t>ТОМ 1</w:t>
      </w:r>
    </w:p>
    <w:p w14:paraId="79AA4FA6" w14:textId="77777777" w:rsidR="00A37509" w:rsidRPr="00BE5264" w:rsidRDefault="00A37509" w:rsidP="00183118">
      <w:pPr>
        <w:jc w:val="center"/>
      </w:pPr>
    </w:p>
    <w:p w14:paraId="15BE9A07" w14:textId="77777777" w:rsidR="00A37509" w:rsidRPr="00BE5264" w:rsidRDefault="00A37509" w:rsidP="00183118">
      <w:pPr>
        <w:jc w:val="center"/>
      </w:pPr>
    </w:p>
    <w:p w14:paraId="2E3CE79B" w14:textId="029F3A0C" w:rsidR="00BE561D" w:rsidRPr="00BE5264" w:rsidRDefault="00BE561D" w:rsidP="00BE561D">
      <w:pPr>
        <w:jc w:val="center"/>
        <w:rPr>
          <w:b/>
          <w:sz w:val="32"/>
          <w:szCs w:val="32"/>
        </w:rPr>
      </w:pPr>
      <w:r w:rsidRPr="00BE5264">
        <w:rPr>
          <w:b/>
          <w:sz w:val="32"/>
          <w:szCs w:val="32"/>
        </w:rPr>
        <w:t>А2</w:t>
      </w:r>
      <w:r w:rsidR="000E1A58" w:rsidRPr="00BE5264">
        <w:rPr>
          <w:b/>
          <w:sz w:val="32"/>
          <w:szCs w:val="32"/>
        </w:rPr>
        <w:t>4</w:t>
      </w:r>
      <w:r w:rsidRPr="00BE5264">
        <w:rPr>
          <w:b/>
          <w:sz w:val="32"/>
          <w:szCs w:val="32"/>
        </w:rPr>
        <w:t>-1</w:t>
      </w:r>
      <w:r w:rsidR="000E1A58" w:rsidRPr="00BE5264">
        <w:rPr>
          <w:b/>
          <w:sz w:val="32"/>
          <w:szCs w:val="32"/>
        </w:rPr>
        <w:t>07</w:t>
      </w:r>
      <w:r w:rsidRPr="00BE5264">
        <w:rPr>
          <w:b/>
          <w:sz w:val="32"/>
          <w:szCs w:val="32"/>
        </w:rPr>
        <w:t>-</w:t>
      </w:r>
      <w:proofErr w:type="gramStart"/>
      <w:r w:rsidRPr="00BE5264">
        <w:rPr>
          <w:b/>
          <w:sz w:val="32"/>
          <w:szCs w:val="32"/>
        </w:rPr>
        <w:t>00.ПЗ</w:t>
      </w:r>
      <w:proofErr w:type="gramEnd"/>
    </w:p>
    <w:p w14:paraId="14B26F8B" w14:textId="1FF91AB0" w:rsidR="00BE4940" w:rsidRPr="00BE5264" w:rsidRDefault="00BE4940" w:rsidP="00BE561D">
      <w:pPr>
        <w:jc w:val="center"/>
        <w:rPr>
          <w:b/>
          <w:sz w:val="32"/>
          <w:szCs w:val="32"/>
        </w:rPr>
      </w:pPr>
    </w:p>
    <w:p w14:paraId="328187AA" w14:textId="70562619" w:rsidR="00BE4940" w:rsidRPr="00BE5264" w:rsidRDefault="00BE4940" w:rsidP="00BE561D">
      <w:pPr>
        <w:jc w:val="center"/>
        <w:rPr>
          <w:b/>
          <w:sz w:val="32"/>
          <w:szCs w:val="32"/>
        </w:rPr>
      </w:pPr>
    </w:p>
    <w:p w14:paraId="74BF495B" w14:textId="77777777" w:rsidR="00BE4940" w:rsidRPr="00BE5264" w:rsidRDefault="00BE4940" w:rsidP="00BE561D">
      <w:pPr>
        <w:jc w:val="center"/>
        <w:rPr>
          <w:b/>
          <w:sz w:val="32"/>
          <w:szCs w:val="32"/>
        </w:rPr>
      </w:pPr>
    </w:p>
    <w:p w14:paraId="4C27C8CC" w14:textId="77777777" w:rsidR="00A37509" w:rsidRPr="00BE5264" w:rsidRDefault="00A37509" w:rsidP="00183118">
      <w:pPr>
        <w:jc w:val="center"/>
      </w:pPr>
    </w:p>
    <w:p w14:paraId="36C5DB57" w14:textId="77777777" w:rsidR="00A37509" w:rsidRPr="00BE5264" w:rsidRDefault="00A37509" w:rsidP="00183118">
      <w:pPr>
        <w:jc w:val="center"/>
        <w:rPr>
          <w:b/>
          <w:bCs/>
          <w:sz w:val="28"/>
          <w:szCs w:val="28"/>
        </w:rPr>
      </w:pPr>
    </w:p>
    <w:p w14:paraId="4B3EAB70" w14:textId="77777777" w:rsidR="003612CF" w:rsidRPr="00BE5264" w:rsidRDefault="003612CF" w:rsidP="00183118">
      <w:pPr>
        <w:jc w:val="center"/>
        <w:rPr>
          <w:lang w:val="kk-KZ"/>
        </w:rPr>
      </w:pPr>
    </w:p>
    <w:p w14:paraId="3E43D41C" w14:textId="77777777" w:rsidR="003612CF" w:rsidRPr="00BE5264" w:rsidRDefault="003612CF" w:rsidP="00183118">
      <w:pPr>
        <w:jc w:val="center"/>
        <w:rPr>
          <w:lang w:val="kk-KZ"/>
        </w:rPr>
      </w:pPr>
    </w:p>
    <w:p w14:paraId="04E42D87" w14:textId="77777777" w:rsidR="00001A73" w:rsidRPr="00BE5264" w:rsidRDefault="00001A73" w:rsidP="00183118">
      <w:pPr>
        <w:jc w:val="center"/>
      </w:pPr>
    </w:p>
    <w:p w14:paraId="17DBD33B" w14:textId="569574EA" w:rsidR="002221DE" w:rsidRPr="00BE5264" w:rsidRDefault="002221DE" w:rsidP="00183118">
      <w:pPr>
        <w:jc w:val="center"/>
        <w:rPr>
          <w:b/>
          <w:bCs/>
        </w:rPr>
      </w:pPr>
    </w:p>
    <w:p w14:paraId="195E81F8" w14:textId="55CCB0B1" w:rsidR="00385053" w:rsidRDefault="00385053" w:rsidP="00183118">
      <w:pPr>
        <w:jc w:val="center"/>
        <w:rPr>
          <w:b/>
          <w:bCs/>
        </w:rPr>
      </w:pPr>
    </w:p>
    <w:p w14:paraId="28A35B28" w14:textId="1DECD3BE" w:rsidR="001E3B67" w:rsidRDefault="001E3B67" w:rsidP="00183118">
      <w:pPr>
        <w:jc w:val="center"/>
        <w:rPr>
          <w:b/>
          <w:bCs/>
        </w:rPr>
      </w:pPr>
    </w:p>
    <w:p w14:paraId="2183DB12" w14:textId="77777777" w:rsidR="001E3B67" w:rsidRPr="00BE5264" w:rsidRDefault="001E3B67" w:rsidP="00183118">
      <w:pPr>
        <w:jc w:val="center"/>
        <w:rPr>
          <w:b/>
          <w:bCs/>
        </w:rPr>
      </w:pPr>
    </w:p>
    <w:p w14:paraId="3EB317C4" w14:textId="77777777" w:rsidR="00BE4940" w:rsidRPr="00BE5264" w:rsidRDefault="00BE4940" w:rsidP="00183118">
      <w:pPr>
        <w:jc w:val="center"/>
        <w:rPr>
          <w:b/>
          <w:bCs/>
        </w:rPr>
      </w:pPr>
    </w:p>
    <w:p w14:paraId="270D0280" w14:textId="77777777" w:rsidR="002221DE" w:rsidRPr="00BE5264" w:rsidRDefault="002221DE" w:rsidP="00183118">
      <w:pPr>
        <w:jc w:val="center"/>
        <w:rPr>
          <w:b/>
          <w:bCs/>
        </w:rPr>
      </w:pPr>
    </w:p>
    <w:p w14:paraId="28EBC4BC" w14:textId="4D48A3EE" w:rsidR="00A37509" w:rsidRPr="00BE5264" w:rsidRDefault="00A37509" w:rsidP="00183118">
      <w:pPr>
        <w:jc w:val="center"/>
        <w:rPr>
          <w:b/>
          <w:bCs/>
        </w:rPr>
      </w:pPr>
      <w:r w:rsidRPr="00BE5264">
        <w:rPr>
          <w:b/>
          <w:bCs/>
        </w:rPr>
        <w:t xml:space="preserve">Актобе </w:t>
      </w:r>
      <w:r w:rsidR="00BE561D" w:rsidRPr="00BE5264">
        <w:rPr>
          <w:b/>
          <w:bCs/>
        </w:rPr>
        <w:t xml:space="preserve">- </w:t>
      </w:r>
      <w:r w:rsidRPr="00BE5264">
        <w:rPr>
          <w:b/>
          <w:bCs/>
        </w:rPr>
        <w:t>20</w:t>
      </w:r>
      <w:r w:rsidR="00394AFC" w:rsidRPr="00BE5264">
        <w:rPr>
          <w:b/>
          <w:bCs/>
        </w:rPr>
        <w:t>2</w:t>
      </w:r>
      <w:r w:rsidR="008D7CD5">
        <w:rPr>
          <w:b/>
          <w:bCs/>
        </w:rPr>
        <w:t>5</w:t>
      </w:r>
      <w:r w:rsidRPr="00BE5264">
        <w:rPr>
          <w:b/>
          <w:bCs/>
        </w:rPr>
        <w:t xml:space="preserve"> г.</w:t>
      </w:r>
    </w:p>
    <w:p w14:paraId="723A93CE" w14:textId="77777777" w:rsidR="000E1A58" w:rsidRPr="00BE5264" w:rsidRDefault="000E1A58" w:rsidP="00183118">
      <w:pPr>
        <w:jc w:val="center"/>
        <w:rPr>
          <w:b/>
          <w:bCs/>
        </w:rPr>
      </w:pPr>
    </w:p>
    <w:p w14:paraId="4E7BF72B" w14:textId="77777777" w:rsidR="002221DE" w:rsidRPr="00BE5264" w:rsidRDefault="002221DE" w:rsidP="00183118">
      <w:pPr>
        <w:jc w:val="center"/>
        <w:rPr>
          <w:b/>
          <w:bCs/>
        </w:rPr>
      </w:pPr>
    </w:p>
    <w:p w14:paraId="7CDF002F" w14:textId="6FAA7B47" w:rsidR="00A37509" w:rsidRPr="00BE5264" w:rsidRDefault="007B7FB2" w:rsidP="00183118">
      <w:pPr>
        <w:jc w:val="center"/>
        <w:rPr>
          <w:b/>
          <w:bCs/>
        </w:rPr>
      </w:pPr>
      <w:r w:rsidRPr="00BE5264">
        <w:rPr>
          <w:noProof/>
        </w:rPr>
        <w:lastRenderedPageBreak/>
        <w:drawing>
          <wp:inline distT="0" distB="0" distL="0" distR="0" wp14:anchorId="7A4834B9" wp14:editId="3F1B86A2">
            <wp:extent cx="5884545" cy="838200"/>
            <wp:effectExtent l="0" t="0" r="0" b="0"/>
            <wp:docPr id="151648858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84545" cy="838200"/>
                    </a:xfrm>
                    <a:prstGeom prst="rect">
                      <a:avLst/>
                    </a:prstGeom>
                    <a:noFill/>
                    <a:ln>
                      <a:noFill/>
                    </a:ln>
                  </pic:spPr>
                </pic:pic>
              </a:graphicData>
            </a:graphic>
          </wp:inline>
        </w:drawing>
      </w:r>
    </w:p>
    <w:p w14:paraId="4C27141C" w14:textId="77777777" w:rsidR="002221DE" w:rsidRPr="00BE5264" w:rsidRDefault="002221DE" w:rsidP="00183118">
      <w:pPr>
        <w:jc w:val="center"/>
        <w:rPr>
          <w:b/>
          <w:bCs/>
        </w:rPr>
      </w:pPr>
    </w:p>
    <w:p w14:paraId="31967920" w14:textId="77777777" w:rsidR="002221DE" w:rsidRPr="00BE5264" w:rsidRDefault="002221DE" w:rsidP="00183118">
      <w:pPr>
        <w:jc w:val="center"/>
        <w:rPr>
          <w:b/>
          <w:bCs/>
        </w:rPr>
      </w:pPr>
    </w:p>
    <w:p w14:paraId="1A980195" w14:textId="77777777" w:rsidR="001E3B67" w:rsidRDefault="001E3B67" w:rsidP="001E3B67">
      <w:pPr>
        <w:jc w:val="both"/>
        <w:rPr>
          <w:b/>
          <w:sz w:val="28"/>
          <w:szCs w:val="28"/>
        </w:rPr>
      </w:pPr>
      <w:r w:rsidRPr="00BE5264">
        <w:rPr>
          <w:b/>
          <w:bCs/>
          <w:sz w:val="28"/>
          <w:szCs w:val="28"/>
        </w:rPr>
        <w:t xml:space="preserve">     </w:t>
      </w:r>
      <w:r>
        <w:rPr>
          <w:b/>
          <w:bCs/>
          <w:sz w:val="28"/>
          <w:szCs w:val="28"/>
        </w:rPr>
        <w:t>Заказ</w:t>
      </w:r>
      <w:r w:rsidRPr="00BE5264">
        <w:rPr>
          <w:b/>
          <w:bCs/>
          <w:sz w:val="28"/>
          <w:szCs w:val="28"/>
        </w:rPr>
        <w:t>:</w:t>
      </w:r>
      <w:r w:rsidRPr="00BE5264">
        <w:rPr>
          <w:b/>
          <w:sz w:val="28"/>
          <w:szCs w:val="28"/>
        </w:rPr>
        <w:t xml:space="preserve"> А24-107-00</w:t>
      </w:r>
      <w:r>
        <w:rPr>
          <w:b/>
          <w:sz w:val="28"/>
          <w:szCs w:val="28"/>
        </w:rPr>
        <w:t>.</w:t>
      </w:r>
    </w:p>
    <w:p w14:paraId="54817277" w14:textId="77777777" w:rsidR="001E3B67" w:rsidRPr="00BE5264" w:rsidRDefault="001E3B67" w:rsidP="001E3B67">
      <w:pPr>
        <w:shd w:val="clear" w:color="auto" w:fill="FFFFFF"/>
        <w:rPr>
          <w:b/>
          <w:bCs/>
          <w:sz w:val="28"/>
          <w:szCs w:val="28"/>
        </w:rPr>
      </w:pPr>
      <w:r w:rsidRPr="00BE5264">
        <w:rPr>
          <w:b/>
          <w:bCs/>
          <w:sz w:val="28"/>
          <w:szCs w:val="28"/>
        </w:rPr>
        <w:t xml:space="preserve">     </w:t>
      </w:r>
      <w:proofErr w:type="gramStart"/>
      <w:r w:rsidRPr="00BE5264">
        <w:rPr>
          <w:b/>
          <w:bCs/>
          <w:sz w:val="28"/>
          <w:szCs w:val="28"/>
        </w:rPr>
        <w:t xml:space="preserve">Заказчик:   </w:t>
      </w:r>
      <w:proofErr w:type="gramEnd"/>
      <w:r w:rsidRPr="00BE5264">
        <w:rPr>
          <w:b/>
          <w:bCs/>
          <w:sz w:val="28"/>
          <w:szCs w:val="28"/>
        </w:rPr>
        <w:t xml:space="preserve">  </w:t>
      </w:r>
      <w:r w:rsidRPr="00BE5264">
        <w:rPr>
          <w:rFonts w:eastAsia="SimSun"/>
          <w:b/>
          <w:bCs/>
          <w:sz w:val="28"/>
          <w:szCs w:val="28"/>
        </w:rPr>
        <w:t>ТОО «</w:t>
      </w:r>
      <w:proofErr w:type="spellStart"/>
      <w:r w:rsidRPr="00BE5264">
        <w:rPr>
          <w:rFonts w:eastAsia="SimSun"/>
          <w:b/>
          <w:bCs/>
          <w:sz w:val="28"/>
          <w:szCs w:val="28"/>
        </w:rPr>
        <w:t>Жаикмунай</w:t>
      </w:r>
      <w:proofErr w:type="spellEnd"/>
      <w:r w:rsidRPr="00BE5264">
        <w:rPr>
          <w:rFonts w:eastAsia="SimSun"/>
          <w:b/>
          <w:bCs/>
          <w:sz w:val="28"/>
          <w:szCs w:val="28"/>
        </w:rPr>
        <w:t>»</w:t>
      </w:r>
      <w:r>
        <w:rPr>
          <w:b/>
          <w:bCs/>
          <w:sz w:val="28"/>
          <w:szCs w:val="28"/>
        </w:rPr>
        <w:t>.</w:t>
      </w:r>
    </w:p>
    <w:p w14:paraId="74B180D6" w14:textId="77777777" w:rsidR="002221DE" w:rsidRPr="00BE5264" w:rsidRDefault="002221DE" w:rsidP="001E3B67">
      <w:pPr>
        <w:rPr>
          <w:b/>
          <w:bCs/>
        </w:rPr>
      </w:pPr>
    </w:p>
    <w:p w14:paraId="1C2000A9" w14:textId="77777777" w:rsidR="002221DE" w:rsidRPr="00BE5264" w:rsidRDefault="002221DE" w:rsidP="00183118">
      <w:pPr>
        <w:jc w:val="center"/>
        <w:rPr>
          <w:b/>
          <w:bCs/>
        </w:rPr>
      </w:pPr>
    </w:p>
    <w:p w14:paraId="40E321AC" w14:textId="77777777" w:rsidR="00BE4940" w:rsidRPr="00BE5264" w:rsidRDefault="00BE4940" w:rsidP="00183118">
      <w:pPr>
        <w:jc w:val="center"/>
        <w:rPr>
          <w:b/>
          <w:bCs/>
        </w:rPr>
      </w:pPr>
    </w:p>
    <w:p w14:paraId="0F210FDD" w14:textId="77777777" w:rsidR="008312A5" w:rsidRPr="00BE5264" w:rsidRDefault="008312A5" w:rsidP="00183118">
      <w:pPr>
        <w:jc w:val="center"/>
        <w:rPr>
          <w:b/>
          <w:bCs/>
          <w:sz w:val="40"/>
          <w:szCs w:val="40"/>
        </w:rPr>
      </w:pPr>
      <w:r w:rsidRPr="00BE5264">
        <w:rPr>
          <w:b/>
          <w:bCs/>
          <w:sz w:val="40"/>
          <w:szCs w:val="40"/>
        </w:rPr>
        <w:t>РАБОЧИЙ ПРОЕКТ</w:t>
      </w:r>
    </w:p>
    <w:p w14:paraId="026A5540" w14:textId="77777777" w:rsidR="008F4182" w:rsidRPr="00BE5264" w:rsidRDefault="008F4182" w:rsidP="00183118">
      <w:pPr>
        <w:jc w:val="center"/>
        <w:rPr>
          <w:b/>
          <w:bCs/>
        </w:rPr>
      </w:pPr>
    </w:p>
    <w:p w14:paraId="4455220F" w14:textId="77777777" w:rsidR="008F4182" w:rsidRPr="00BE5264" w:rsidRDefault="008F4182" w:rsidP="00183118">
      <w:pPr>
        <w:jc w:val="center"/>
        <w:rPr>
          <w:b/>
          <w:bCs/>
        </w:rPr>
      </w:pPr>
    </w:p>
    <w:p w14:paraId="14DC3C27" w14:textId="77777777" w:rsidR="00753934" w:rsidRDefault="000E1A58" w:rsidP="000E1A58">
      <w:pPr>
        <w:jc w:val="center"/>
        <w:rPr>
          <w:b/>
          <w:bCs/>
          <w:sz w:val="32"/>
          <w:szCs w:val="32"/>
        </w:rPr>
      </w:pPr>
      <w:bookmarkStart w:id="3" w:name="_Hlk174713609"/>
      <w:r w:rsidRPr="00BE5264">
        <w:rPr>
          <w:b/>
          <w:bCs/>
          <w:sz w:val="32"/>
          <w:szCs w:val="32"/>
        </w:rPr>
        <w:t>“Установка насосов конденсата на площадке УКПГ1/2”</w:t>
      </w:r>
    </w:p>
    <w:p w14:paraId="101A4F56" w14:textId="3A13637B" w:rsidR="000E1A58" w:rsidRPr="00BE5264" w:rsidRDefault="000E1A58" w:rsidP="000E1A58">
      <w:pPr>
        <w:jc w:val="center"/>
        <w:rPr>
          <w:b/>
          <w:bCs/>
          <w:sz w:val="32"/>
          <w:szCs w:val="32"/>
        </w:rPr>
      </w:pPr>
      <w:r w:rsidRPr="00BE5264">
        <w:rPr>
          <w:b/>
          <w:bCs/>
          <w:sz w:val="32"/>
          <w:szCs w:val="32"/>
        </w:rPr>
        <w:t xml:space="preserve"> ЧНГКМ, ТОО “</w:t>
      </w:r>
      <w:proofErr w:type="spellStart"/>
      <w:r w:rsidRPr="00BE5264">
        <w:rPr>
          <w:b/>
          <w:bCs/>
          <w:sz w:val="32"/>
          <w:szCs w:val="32"/>
        </w:rPr>
        <w:t>Жаикмунай</w:t>
      </w:r>
      <w:proofErr w:type="spellEnd"/>
      <w:r w:rsidRPr="00BE5264">
        <w:rPr>
          <w:b/>
          <w:bCs/>
          <w:sz w:val="32"/>
          <w:szCs w:val="32"/>
        </w:rPr>
        <w:t>”, ЗКО, р-н Байтерек</w:t>
      </w:r>
    </w:p>
    <w:bookmarkEnd w:id="3"/>
    <w:p w14:paraId="4DE8B4F1" w14:textId="77777777" w:rsidR="007F0761" w:rsidRPr="00BE5264" w:rsidRDefault="007F0761" w:rsidP="007F0761">
      <w:pPr>
        <w:jc w:val="center"/>
        <w:rPr>
          <w:b/>
          <w:bCs/>
        </w:rPr>
      </w:pPr>
    </w:p>
    <w:p w14:paraId="2BC67625" w14:textId="77777777" w:rsidR="007F0761" w:rsidRPr="00BE5264" w:rsidRDefault="007F0761" w:rsidP="00183118">
      <w:pPr>
        <w:jc w:val="center"/>
        <w:rPr>
          <w:b/>
          <w:bCs/>
          <w:lang w:val="kk-KZ"/>
        </w:rPr>
      </w:pPr>
    </w:p>
    <w:p w14:paraId="17BA7F85" w14:textId="77777777" w:rsidR="008F4182" w:rsidRPr="00BE5264" w:rsidRDefault="008F4182" w:rsidP="00183118">
      <w:pPr>
        <w:jc w:val="center"/>
        <w:rPr>
          <w:b/>
          <w:bCs/>
          <w:sz w:val="32"/>
          <w:szCs w:val="32"/>
          <w:lang w:val="kk-KZ"/>
        </w:rPr>
      </w:pPr>
    </w:p>
    <w:p w14:paraId="68BADFC4" w14:textId="77777777" w:rsidR="008F4182" w:rsidRPr="00BE5264" w:rsidRDefault="008F4182" w:rsidP="00183118">
      <w:pPr>
        <w:jc w:val="center"/>
        <w:rPr>
          <w:b/>
          <w:bCs/>
          <w:sz w:val="32"/>
          <w:szCs w:val="32"/>
        </w:rPr>
      </w:pPr>
      <w:r w:rsidRPr="00BE5264">
        <w:rPr>
          <w:b/>
          <w:bCs/>
          <w:sz w:val="32"/>
          <w:szCs w:val="32"/>
        </w:rPr>
        <w:t>Общая пояснительная записка</w:t>
      </w:r>
    </w:p>
    <w:p w14:paraId="642742DC" w14:textId="77777777" w:rsidR="008F4182" w:rsidRPr="00BE5264" w:rsidRDefault="008F4182" w:rsidP="00183118">
      <w:pPr>
        <w:jc w:val="center"/>
        <w:rPr>
          <w:b/>
          <w:bCs/>
          <w:sz w:val="32"/>
          <w:szCs w:val="32"/>
        </w:rPr>
      </w:pPr>
    </w:p>
    <w:p w14:paraId="513CD7E6" w14:textId="2BD2E4FF" w:rsidR="00A37509" w:rsidRPr="00BE5264" w:rsidRDefault="00E605B9" w:rsidP="00183118">
      <w:pPr>
        <w:jc w:val="center"/>
        <w:rPr>
          <w:b/>
          <w:bCs/>
          <w:sz w:val="32"/>
          <w:szCs w:val="32"/>
        </w:rPr>
      </w:pPr>
      <w:r w:rsidRPr="00BE5264">
        <w:rPr>
          <w:b/>
          <w:bCs/>
          <w:sz w:val="32"/>
          <w:szCs w:val="32"/>
        </w:rPr>
        <w:t xml:space="preserve">ТОМ </w:t>
      </w:r>
      <w:r w:rsidR="00394AFC" w:rsidRPr="00BE5264">
        <w:rPr>
          <w:b/>
          <w:bCs/>
          <w:sz w:val="32"/>
          <w:szCs w:val="32"/>
        </w:rPr>
        <w:t>1</w:t>
      </w:r>
    </w:p>
    <w:p w14:paraId="26337490" w14:textId="77777777" w:rsidR="00E605B9" w:rsidRPr="00BE5264" w:rsidRDefault="00E605B9" w:rsidP="00183118">
      <w:pPr>
        <w:jc w:val="center"/>
        <w:rPr>
          <w:lang w:val="kk-KZ"/>
        </w:rPr>
      </w:pPr>
    </w:p>
    <w:p w14:paraId="4B3A465E" w14:textId="0511280F" w:rsidR="00BE561D" w:rsidRDefault="00BE561D" w:rsidP="00BE561D">
      <w:pPr>
        <w:jc w:val="center"/>
        <w:rPr>
          <w:b/>
          <w:sz w:val="32"/>
          <w:szCs w:val="32"/>
        </w:rPr>
      </w:pPr>
      <w:r w:rsidRPr="00BE5264">
        <w:rPr>
          <w:b/>
          <w:sz w:val="32"/>
          <w:szCs w:val="32"/>
        </w:rPr>
        <w:t>А2</w:t>
      </w:r>
      <w:r w:rsidR="000E1A58" w:rsidRPr="00BE5264">
        <w:rPr>
          <w:b/>
          <w:sz w:val="32"/>
          <w:szCs w:val="32"/>
        </w:rPr>
        <w:t>4</w:t>
      </w:r>
      <w:r w:rsidRPr="00BE5264">
        <w:rPr>
          <w:b/>
          <w:sz w:val="32"/>
          <w:szCs w:val="32"/>
        </w:rPr>
        <w:t>-1</w:t>
      </w:r>
      <w:r w:rsidR="000E1A58" w:rsidRPr="00BE5264">
        <w:rPr>
          <w:b/>
          <w:sz w:val="32"/>
          <w:szCs w:val="32"/>
        </w:rPr>
        <w:t>07</w:t>
      </w:r>
      <w:r w:rsidRPr="00BE5264">
        <w:rPr>
          <w:b/>
          <w:sz w:val="32"/>
          <w:szCs w:val="32"/>
        </w:rPr>
        <w:t>-</w:t>
      </w:r>
      <w:proofErr w:type="gramStart"/>
      <w:r w:rsidR="00F67307" w:rsidRPr="00BE5264">
        <w:rPr>
          <w:b/>
          <w:sz w:val="32"/>
          <w:szCs w:val="32"/>
        </w:rPr>
        <w:t>0</w:t>
      </w:r>
      <w:r w:rsidR="000E1A58" w:rsidRPr="00BE5264">
        <w:rPr>
          <w:b/>
          <w:sz w:val="32"/>
          <w:szCs w:val="32"/>
        </w:rPr>
        <w:t>0</w:t>
      </w:r>
      <w:r w:rsidRPr="00BE5264">
        <w:rPr>
          <w:b/>
          <w:sz w:val="32"/>
          <w:szCs w:val="32"/>
        </w:rPr>
        <w:t>.ПЗ</w:t>
      </w:r>
      <w:proofErr w:type="gramEnd"/>
    </w:p>
    <w:p w14:paraId="7E3A7F58" w14:textId="25344024" w:rsidR="001E3B67" w:rsidRDefault="001E3B67" w:rsidP="00BE561D">
      <w:pPr>
        <w:jc w:val="center"/>
        <w:rPr>
          <w:b/>
          <w:sz w:val="32"/>
          <w:szCs w:val="32"/>
        </w:rPr>
      </w:pPr>
    </w:p>
    <w:p w14:paraId="148F5771" w14:textId="55B621C9" w:rsidR="00BE4940" w:rsidRPr="00BE5264" w:rsidRDefault="007B7FB2" w:rsidP="00BE561D">
      <w:pPr>
        <w:jc w:val="center"/>
        <w:rPr>
          <w:b/>
          <w:sz w:val="32"/>
          <w:szCs w:val="32"/>
        </w:rPr>
      </w:pPr>
      <w:r w:rsidRPr="00BE5264">
        <w:rPr>
          <w:noProof/>
        </w:rPr>
        <w:drawing>
          <wp:anchor distT="0" distB="0" distL="114300" distR="114300" simplePos="0" relativeHeight="251659264" behindDoc="1" locked="0" layoutInCell="1" allowOverlap="1" wp14:anchorId="5FD5E422" wp14:editId="1DA85944">
            <wp:simplePos x="0" y="0"/>
            <wp:positionH relativeFrom="column">
              <wp:posOffset>2651760</wp:posOffset>
            </wp:positionH>
            <wp:positionV relativeFrom="paragraph">
              <wp:posOffset>73660</wp:posOffset>
            </wp:positionV>
            <wp:extent cx="1907540" cy="1464945"/>
            <wp:effectExtent l="0" t="0" r="0" b="0"/>
            <wp:wrapTight wrapText="bothSides">
              <wp:wrapPolygon edited="0">
                <wp:start x="0" y="0"/>
                <wp:lineTo x="0" y="21347"/>
                <wp:lineTo x="21356" y="21347"/>
                <wp:lineTo x="21356" y="0"/>
                <wp:lineTo x="0" y="0"/>
              </wp:wrapPolygon>
            </wp:wrapTight>
            <wp:docPr id="2298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07540" cy="1464945"/>
                    </a:xfrm>
                    <a:prstGeom prst="rect">
                      <a:avLst/>
                    </a:prstGeom>
                    <a:noFill/>
                  </pic:spPr>
                </pic:pic>
              </a:graphicData>
            </a:graphic>
            <wp14:sizeRelH relativeFrom="page">
              <wp14:pctWidth>0</wp14:pctWidth>
            </wp14:sizeRelH>
            <wp14:sizeRelV relativeFrom="page">
              <wp14:pctHeight>0</wp14:pctHeight>
            </wp14:sizeRelV>
          </wp:anchor>
        </w:drawing>
      </w:r>
    </w:p>
    <w:p w14:paraId="23C1F750" w14:textId="68D05119" w:rsidR="00A37509" w:rsidRPr="00BE5264" w:rsidRDefault="00A37509" w:rsidP="00183118">
      <w:pPr>
        <w:jc w:val="center"/>
      </w:pPr>
    </w:p>
    <w:p w14:paraId="1AC41582" w14:textId="6F79E581" w:rsidR="007B7FB2" w:rsidRPr="00BE5264" w:rsidRDefault="007B7FB2" w:rsidP="00183118">
      <w:pPr>
        <w:jc w:val="center"/>
      </w:pPr>
    </w:p>
    <w:p w14:paraId="3266786E" w14:textId="77777777" w:rsidR="007B7FB2" w:rsidRPr="00BE5264" w:rsidRDefault="007B7FB2" w:rsidP="00183118">
      <w:pPr>
        <w:jc w:val="center"/>
      </w:pPr>
    </w:p>
    <w:p w14:paraId="63397EF1" w14:textId="57DC0E7F" w:rsidR="00A37509" w:rsidRPr="00BE5264" w:rsidRDefault="00A37509" w:rsidP="00183118">
      <w:pPr>
        <w:jc w:val="center"/>
      </w:pPr>
    </w:p>
    <w:p w14:paraId="2FC7DD50" w14:textId="3F738707" w:rsidR="00A37509" w:rsidRPr="00BE5264" w:rsidRDefault="007B7FB2" w:rsidP="007B7FB2">
      <w:pPr>
        <w:pStyle w:val="FR3"/>
        <w:tabs>
          <w:tab w:val="center" w:pos="4677"/>
        </w:tabs>
        <w:spacing w:line="240" w:lineRule="auto"/>
        <w:ind w:left="0" w:right="0"/>
        <w:jc w:val="left"/>
        <w:rPr>
          <w:sz w:val="24"/>
          <w:szCs w:val="24"/>
        </w:rPr>
      </w:pPr>
      <w:r w:rsidRPr="00BE5264">
        <w:rPr>
          <w:sz w:val="24"/>
          <w:szCs w:val="24"/>
        </w:rPr>
        <w:t xml:space="preserve">                     </w:t>
      </w:r>
      <w:proofErr w:type="gramStart"/>
      <w:r w:rsidR="00A37509" w:rsidRPr="00BE5264">
        <w:rPr>
          <w:sz w:val="24"/>
          <w:szCs w:val="24"/>
        </w:rPr>
        <w:t xml:space="preserve">Директор:   </w:t>
      </w:r>
      <w:proofErr w:type="gramEnd"/>
      <w:r w:rsidR="00A37509" w:rsidRPr="00BE5264">
        <w:rPr>
          <w:sz w:val="24"/>
          <w:szCs w:val="24"/>
        </w:rPr>
        <w:t xml:space="preserve">  </w:t>
      </w:r>
      <w:r w:rsidR="00984E3D" w:rsidRPr="00BE5264">
        <w:rPr>
          <w:sz w:val="24"/>
          <w:szCs w:val="24"/>
        </w:rPr>
        <w:t xml:space="preserve">                                        </w:t>
      </w:r>
      <w:r w:rsidR="00077B39" w:rsidRPr="00BE5264">
        <w:rPr>
          <w:sz w:val="24"/>
          <w:szCs w:val="24"/>
        </w:rPr>
        <w:t xml:space="preserve">     </w:t>
      </w:r>
      <w:r w:rsidR="00984E3D" w:rsidRPr="00BE5264">
        <w:rPr>
          <w:sz w:val="24"/>
          <w:szCs w:val="24"/>
        </w:rPr>
        <w:t xml:space="preserve">     </w:t>
      </w:r>
      <w:proofErr w:type="spellStart"/>
      <w:r w:rsidR="004240EB" w:rsidRPr="00BE5264">
        <w:rPr>
          <w:sz w:val="24"/>
          <w:szCs w:val="24"/>
        </w:rPr>
        <w:t>Тлеубаев</w:t>
      </w:r>
      <w:proofErr w:type="spellEnd"/>
      <w:r w:rsidR="004240EB" w:rsidRPr="00BE5264">
        <w:rPr>
          <w:sz w:val="24"/>
          <w:szCs w:val="24"/>
        </w:rPr>
        <w:t xml:space="preserve"> Н.С.</w:t>
      </w:r>
    </w:p>
    <w:p w14:paraId="2181FFE9" w14:textId="77777777" w:rsidR="00A37509" w:rsidRPr="00BE5264" w:rsidRDefault="00A37509" w:rsidP="00183118">
      <w:pPr>
        <w:jc w:val="center"/>
        <w:rPr>
          <w:b/>
          <w:bCs/>
        </w:rPr>
      </w:pPr>
    </w:p>
    <w:p w14:paraId="39D9953F" w14:textId="4248DE69" w:rsidR="007B7FB2" w:rsidRPr="00BE5264" w:rsidRDefault="00BE4940" w:rsidP="00BE4940">
      <w:pPr>
        <w:tabs>
          <w:tab w:val="center" w:pos="4677"/>
        </w:tabs>
        <w:rPr>
          <w:b/>
          <w:bCs/>
        </w:rPr>
      </w:pPr>
      <w:r w:rsidRPr="00BE5264">
        <w:rPr>
          <w:b/>
          <w:bCs/>
        </w:rPr>
        <w:t xml:space="preserve">              </w:t>
      </w:r>
    </w:p>
    <w:p w14:paraId="44519EE6" w14:textId="1E2C3DEA" w:rsidR="007B7FB2" w:rsidRPr="00BE5264" w:rsidRDefault="007B7FB2" w:rsidP="00BE4940">
      <w:pPr>
        <w:tabs>
          <w:tab w:val="center" w:pos="4677"/>
        </w:tabs>
        <w:rPr>
          <w:b/>
          <w:bCs/>
        </w:rPr>
      </w:pPr>
      <w:r w:rsidRPr="00BE5264">
        <w:rPr>
          <w:noProof/>
        </w:rPr>
        <w:drawing>
          <wp:anchor distT="0" distB="0" distL="114300" distR="114300" simplePos="0" relativeHeight="251661312" behindDoc="1" locked="0" layoutInCell="1" allowOverlap="1" wp14:anchorId="35C8F64E" wp14:editId="45C35717">
            <wp:simplePos x="0" y="0"/>
            <wp:positionH relativeFrom="column">
              <wp:posOffset>3078480</wp:posOffset>
            </wp:positionH>
            <wp:positionV relativeFrom="paragraph">
              <wp:posOffset>114300</wp:posOffset>
            </wp:positionV>
            <wp:extent cx="1285875" cy="685800"/>
            <wp:effectExtent l="0" t="0" r="0" b="0"/>
            <wp:wrapTight wrapText="bothSides">
              <wp:wrapPolygon edited="0">
                <wp:start x="7680" y="3600"/>
                <wp:lineTo x="3840" y="4800"/>
                <wp:lineTo x="2560" y="11400"/>
                <wp:lineTo x="5120" y="17400"/>
                <wp:lineTo x="6400" y="17400"/>
                <wp:lineTo x="18240" y="15000"/>
                <wp:lineTo x="18240" y="14400"/>
                <wp:lineTo x="21440" y="9600"/>
                <wp:lineTo x="21440" y="6000"/>
                <wp:lineTo x="9600" y="3600"/>
                <wp:lineTo x="7680" y="3600"/>
              </wp:wrapPolygon>
            </wp:wrapTight>
            <wp:docPr id="2298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685800"/>
                    </a:xfrm>
                    <a:prstGeom prst="rect">
                      <a:avLst/>
                    </a:prstGeom>
                    <a:noFill/>
                  </pic:spPr>
                </pic:pic>
              </a:graphicData>
            </a:graphic>
            <wp14:sizeRelH relativeFrom="page">
              <wp14:pctWidth>0</wp14:pctWidth>
            </wp14:sizeRelH>
            <wp14:sizeRelV relativeFrom="page">
              <wp14:pctHeight>0</wp14:pctHeight>
            </wp14:sizeRelV>
          </wp:anchor>
        </w:drawing>
      </w:r>
    </w:p>
    <w:p w14:paraId="7A9615EE" w14:textId="71A4CE8F" w:rsidR="007B7FB2" w:rsidRPr="00BE5264" w:rsidRDefault="007B7FB2" w:rsidP="00BE4940">
      <w:pPr>
        <w:tabs>
          <w:tab w:val="center" w:pos="4677"/>
        </w:tabs>
        <w:rPr>
          <w:b/>
          <w:bCs/>
        </w:rPr>
      </w:pPr>
    </w:p>
    <w:p w14:paraId="134349D1" w14:textId="124CB656" w:rsidR="00A37509" w:rsidRPr="00BE5264" w:rsidRDefault="007B7FB2" w:rsidP="00BE4940">
      <w:pPr>
        <w:tabs>
          <w:tab w:val="center" w:pos="4677"/>
        </w:tabs>
        <w:rPr>
          <w:b/>
          <w:bCs/>
        </w:rPr>
      </w:pPr>
      <w:bookmarkStart w:id="4" w:name="_Hlk205909382"/>
      <w:r w:rsidRPr="00BE5264">
        <w:rPr>
          <w:b/>
          <w:bCs/>
        </w:rPr>
        <w:t xml:space="preserve">         </w:t>
      </w:r>
      <w:r w:rsidR="00BE5264">
        <w:rPr>
          <w:b/>
          <w:bCs/>
        </w:rPr>
        <w:t xml:space="preserve">          </w:t>
      </w:r>
      <w:r w:rsidRPr="00BE5264">
        <w:rPr>
          <w:b/>
          <w:bCs/>
        </w:rPr>
        <w:t xml:space="preserve"> </w:t>
      </w:r>
      <w:r w:rsidR="00BE4940" w:rsidRPr="00BE5264">
        <w:rPr>
          <w:b/>
          <w:bCs/>
        </w:rPr>
        <w:t xml:space="preserve"> </w:t>
      </w:r>
      <w:r w:rsidR="00A37509" w:rsidRPr="00BE5264">
        <w:rPr>
          <w:b/>
          <w:bCs/>
        </w:rPr>
        <w:t xml:space="preserve">Главный инженер </w:t>
      </w:r>
      <w:proofErr w:type="gramStart"/>
      <w:r w:rsidR="00A37509" w:rsidRPr="00BE5264">
        <w:rPr>
          <w:b/>
          <w:bCs/>
        </w:rPr>
        <w:t xml:space="preserve">проекта:   </w:t>
      </w:r>
      <w:proofErr w:type="gramEnd"/>
      <w:r w:rsidR="00A37509" w:rsidRPr="00BE5264">
        <w:rPr>
          <w:b/>
          <w:bCs/>
        </w:rPr>
        <w:t xml:space="preserve">         </w:t>
      </w:r>
      <w:r w:rsidR="00984E3D" w:rsidRPr="00BE5264">
        <w:rPr>
          <w:b/>
          <w:bCs/>
        </w:rPr>
        <w:t xml:space="preserve"> </w:t>
      </w:r>
      <w:r w:rsidR="00BE4940" w:rsidRPr="00BE5264">
        <w:rPr>
          <w:b/>
          <w:bCs/>
        </w:rPr>
        <w:t xml:space="preserve">  </w:t>
      </w:r>
      <w:r w:rsidRPr="00BE5264">
        <w:rPr>
          <w:b/>
          <w:bCs/>
        </w:rPr>
        <w:t xml:space="preserve">                                  </w:t>
      </w:r>
      <w:r w:rsidR="00BE4940" w:rsidRPr="00BE5264">
        <w:rPr>
          <w:b/>
          <w:bCs/>
        </w:rPr>
        <w:t xml:space="preserve">       </w:t>
      </w:r>
      <w:r w:rsidR="00984E3D" w:rsidRPr="00BE5264">
        <w:rPr>
          <w:b/>
          <w:bCs/>
        </w:rPr>
        <w:t xml:space="preserve">      </w:t>
      </w:r>
      <w:r w:rsidRPr="00BE5264">
        <w:rPr>
          <w:b/>
          <w:bCs/>
        </w:rPr>
        <w:t xml:space="preserve">  </w:t>
      </w:r>
      <w:r w:rsidR="00BE5264">
        <w:rPr>
          <w:b/>
          <w:bCs/>
        </w:rPr>
        <w:t xml:space="preserve">  </w:t>
      </w:r>
      <w:proofErr w:type="spellStart"/>
      <w:r w:rsidR="00984E3D" w:rsidRPr="00BE5264">
        <w:rPr>
          <w:b/>
          <w:bCs/>
        </w:rPr>
        <w:t>Сапин</w:t>
      </w:r>
      <w:proofErr w:type="spellEnd"/>
      <w:r w:rsidR="00984E3D" w:rsidRPr="00BE5264">
        <w:rPr>
          <w:b/>
          <w:bCs/>
        </w:rPr>
        <w:t xml:space="preserve"> М.М.</w:t>
      </w:r>
    </w:p>
    <w:bookmarkEnd w:id="4"/>
    <w:p w14:paraId="177384EF" w14:textId="66A69EB3" w:rsidR="00A37509" w:rsidRPr="00BE5264" w:rsidRDefault="00A37509" w:rsidP="00183118">
      <w:pPr>
        <w:jc w:val="center"/>
        <w:rPr>
          <w:b/>
          <w:bCs/>
        </w:rPr>
      </w:pPr>
    </w:p>
    <w:p w14:paraId="45BF8C88" w14:textId="78C25CC2" w:rsidR="00A37509" w:rsidRPr="00BE5264" w:rsidRDefault="001162D6" w:rsidP="00183118">
      <w:pPr>
        <w:jc w:val="center"/>
      </w:pPr>
      <w:r w:rsidRPr="00BE5264">
        <w:rPr>
          <w:noProof/>
        </w:rPr>
        <w:drawing>
          <wp:anchor distT="0" distB="0" distL="114300" distR="114300" simplePos="0" relativeHeight="251671552" behindDoc="1" locked="0" layoutInCell="1" allowOverlap="1" wp14:anchorId="01E1EB6A" wp14:editId="6B22CB9A">
            <wp:simplePos x="0" y="0"/>
            <wp:positionH relativeFrom="column">
              <wp:posOffset>3152775</wp:posOffset>
            </wp:positionH>
            <wp:positionV relativeFrom="paragraph">
              <wp:posOffset>51435</wp:posOffset>
            </wp:positionV>
            <wp:extent cx="1285875" cy="685800"/>
            <wp:effectExtent l="0" t="0" r="0" b="0"/>
            <wp:wrapTight wrapText="bothSides">
              <wp:wrapPolygon edited="0">
                <wp:start x="7680" y="3600"/>
                <wp:lineTo x="3840" y="4800"/>
                <wp:lineTo x="2560" y="11400"/>
                <wp:lineTo x="5120" y="17400"/>
                <wp:lineTo x="6400" y="17400"/>
                <wp:lineTo x="18240" y="15000"/>
                <wp:lineTo x="18240" y="14400"/>
                <wp:lineTo x="21440" y="9600"/>
                <wp:lineTo x="21440" y="6000"/>
                <wp:lineTo x="9600" y="3600"/>
                <wp:lineTo x="7680" y="3600"/>
              </wp:wrapPolygon>
            </wp:wrapTight>
            <wp:docPr id="198136580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685800"/>
                    </a:xfrm>
                    <a:prstGeom prst="rect">
                      <a:avLst/>
                    </a:prstGeom>
                    <a:noFill/>
                  </pic:spPr>
                </pic:pic>
              </a:graphicData>
            </a:graphic>
            <wp14:sizeRelH relativeFrom="page">
              <wp14:pctWidth>0</wp14:pctWidth>
            </wp14:sizeRelH>
            <wp14:sizeRelV relativeFrom="page">
              <wp14:pctHeight>0</wp14:pctHeight>
            </wp14:sizeRelV>
          </wp:anchor>
        </w:drawing>
      </w:r>
    </w:p>
    <w:p w14:paraId="0EBB0CF6" w14:textId="77777777" w:rsidR="00B6630B" w:rsidRDefault="001162D6" w:rsidP="001162D6">
      <w:pPr>
        <w:tabs>
          <w:tab w:val="center" w:pos="4677"/>
        </w:tabs>
        <w:rPr>
          <w:b/>
          <w:bCs/>
        </w:rPr>
      </w:pPr>
      <w:r w:rsidRPr="00BE5264">
        <w:rPr>
          <w:b/>
          <w:bCs/>
        </w:rPr>
        <w:t xml:space="preserve">         </w:t>
      </w:r>
      <w:r>
        <w:rPr>
          <w:b/>
          <w:bCs/>
        </w:rPr>
        <w:t xml:space="preserve">          </w:t>
      </w:r>
      <w:r w:rsidRPr="00BE5264">
        <w:rPr>
          <w:b/>
          <w:bCs/>
        </w:rPr>
        <w:t xml:space="preserve">  </w:t>
      </w:r>
      <w:r w:rsidR="00B6630B">
        <w:rPr>
          <w:b/>
          <w:bCs/>
        </w:rPr>
        <w:t xml:space="preserve">Разработчик пояснительной </w:t>
      </w:r>
    </w:p>
    <w:p w14:paraId="7CB03D49" w14:textId="2E479847" w:rsidR="001162D6" w:rsidRPr="00BE5264" w:rsidRDefault="00B6630B" w:rsidP="001162D6">
      <w:pPr>
        <w:tabs>
          <w:tab w:val="center" w:pos="4677"/>
        </w:tabs>
        <w:rPr>
          <w:b/>
          <w:bCs/>
        </w:rPr>
      </w:pPr>
      <w:r>
        <w:rPr>
          <w:b/>
          <w:bCs/>
        </w:rPr>
        <w:t xml:space="preserve">                     </w:t>
      </w:r>
      <w:proofErr w:type="gramStart"/>
      <w:r w:rsidR="001B602C">
        <w:rPr>
          <w:b/>
          <w:bCs/>
        </w:rPr>
        <w:t>з</w:t>
      </w:r>
      <w:r>
        <w:rPr>
          <w:b/>
          <w:bCs/>
        </w:rPr>
        <w:t>аписки</w:t>
      </w:r>
      <w:r w:rsidR="001B602C">
        <w:rPr>
          <w:b/>
          <w:bCs/>
        </w:rPr>
        <w:t>:</w:t>
      </w:r>
      <w:r w:rsidR="001162D6" w:rsidRPr="00BE5264">
        <w:rPr>
          <w:b/>
          <w:bCs/>
        </w:rPr>
        <w:t xml:space="preserve">   </w:t>
      </w:r>
      <w:proofErr w:type="gramEnd"/>
      <w:r w:rsidR="001162D6" w:rsidRPr="00BE5264">
        <w:rPr>
          <w:b/>
          <w:bCs/>
        </w:rPr>
        <w:t xml:space="preserve">                                                         </w:t>
      </w:r>
      <w:r w:rsidR="001162D6">
        <w:rPr>
          <w:b/>
          <w:bCs/>
        </w:rPr>
        <w:t xml:space="preserve">  </w:t>
      </w:r>
      <w:proofErr w:type="spellStart"/>
      <w:r w:rsidR="001162D6" w:rsidRPr="00BE5264">
        <w:rPr>
          <w:b/>
          <w:bCs/>
        </w:rPr>
        <w:t>Сапин</w:t>
      </w:r>
      <w:proofErr w:type="spellEnd"/>
      <w:r w:rsidR="001162D6" w:rsidRPr="00BE5264">
        <w:rPr>
          <w:b/>
          <w:bCs/>
        </w:rPr>
        <w:t xml:space="preserve"> М.М.</w:t>
      </w:r>
    </w:p>
    <w:p w14:paraId="220FDF28" w14:textId="28CB631D" w:rsidR="008C2D25" w:rsidRPr="00BE5264" w:rsidRDefault="008C2D25" w:rsidP="00183118">
      <w:pPr>
        <w:jc w:val="center"/>
      </w:pPr>
    </w:p>
    <w:p w14:paraId="28FB695E" w14:textId="40C94794" w:rsidR="002221DE" w:rsidRDefault="002221DE" w:rsidP="00183118">
      <w:pPr>
        <w:jc w:val="center"/>
      </w:pPr>
    </w:p>
    <w:p w14:paraId="370011D9" w14:textId="18B98A1A" w:rsidR="001E3B67" w:rsidRDefault="001E3B67" w:rsidP="00183118">
      <w:pPr>
        <w:jc w:val="center"/>
      </w:pPr>
    </w:p>
    <w:p w14:paraId="20F3B9E0" w14:textId="77777777" w:rsidR="001E3B67" w:rsidRPr="00BE5264" w:rsidRDefault="001E3B67" w:rsidP="00183118">
      <w:pPr>
        <w:jc w:val="center"/>
      </w:pPr>
    </w:p>
    <w:p w14:paraId="7789B906" w14:textId="126E25D3" w:rsidR="00BE4940" w:rsidRDefault="00BE4940" w:rsidP="00183118">
      <w:pPr>
        <w:jc w:val="center"/>
      </w:pPr>
    </w:p>
    <w:p w14:paraId="26ADDE07" w14:textId="77777777" w:rsidR="004E3B24" w:rsidRPr="00BE5264" w:rsidRDefault="004E3B24" w:rsidP="00183118">
      <w:pPr>
        <w:jc w:val="center"/>
      </w:pPr>
    </w:p>
    <w:p w14:paraId="05B188D0" w14:textId="77777777" w:rsidR="00A37509" w:rsidRPr="00BE5264" w:rsidRDefault="00A37509" w:rsidP="00183118">
      <w:pPr>
        <w:jc w:val="center"/>
      </w:pPr>
    </w:p>
    <w:p w14:paraId="4E04AA73" w14:textId="6F681C37" w:rsidR="00A37509" w:rsidRDefault="008F4182" w:rsidP="004E3B24">
      <w:pPr>
        <w:jc w:val="center"/>
        <w:rPr>
          <w:b/>
          <w:bCs/>
        </w:rPr>
      </w:pPr>
      <w:r w:rsidRPr="00BE5264">
        <w:rPr>
          <w:b/>
          <w:bCs/>
        </w:rPr>
        <w:t>Актобе</w:t>
      </w:r>
      <w:r w:rsidR="00A55713" w:rsidRPr="00BE5264">
        <w:rPr>
          <w:b/>
          <w:bCs/>
        </w:rPr>
        <w:t xml:space="preserve"> -</w:t>
      </w:r>
      <w:r w:rsidRPr="00BE5264">
        <w:rPr>
          <w:b/>
          <w:bCs/>
        </w:rPr>
        <w:t xml:space="preserve"> 20</w:t>
      </w:r>
      <w:r w:rsidR="00394AFC" w:rsidRPr="00BE5264">
        <w:rPr>
          <w:b/>
          <w:bCs/>
        </w:rPr>
        <w:t>2</w:t>
      </w:r>
      <w:r w:rsidR="008D7CD5">
        <w:rPr>
          <w:b/>
          <w:bCs/>
        </w:rPr>
        <w:t>5</w:t>
      </w:r>
      <w:r w:rsidR="00A37509" w:rsidRPr="00BE5264">
        <w:rPr>
          <w:b/>
          <w:bCs/>
        </w:rPr>
        <w:t xml:space="preserve"> г.</w:t>
      </w:r>
    </w:p>
    <w:p w14:paraId="080F5DF9" w14:textId="77777777" w:rsidR="00B6630B" w:rsidRDefault="00B6630B" w:rsidP="004E3B24">
      <w:pPr>
        <w:jc w:val="center"/>
      </w:pPr>
    </w:p>
    <w:p w14:paraId="1BC99A00" w14:textId="77777777" w:rsidR="00B6630B" w:rsidRDefault="00B6630B" w:rsidP="00B6630B">
      <w:pPr>
        <w:pStyle w:val="af5"/>
        <w:jc w:val="center"/>
        <w:rPr>
          <w:b/>
        </w:rPr>
      </w:pPr>
      <w:r w:rsidRPr="004605EB">
        <w:rPr>
          <w:b/>
        </w:rPr>
        <w:lastRenderedPageBreak/>
        <w:t>Состав исполнителей проекта.</w:t>
      </w:r>
    </w:p>
    <w:p w14:paraId="5CF51EC0" w14:textId="77777777" w:rsidR="004E3B24" w:rsidRDefault="004E3B24" w:rsidP="00183118">
      <w:pPr>
        <w:pStyle w:val="af5"/>
        <w:jc w:val="center"/>
      </w:pPr>
    </w:p>
    <w:p w14:paraId="1B0AA742" w14:textId="10C54DC1" w:rsidR="004E3B24" w:rsidRDefault="004E3B24" w:rsidP="004E3B24">
      <w:pPr>
        <w:pStyle w:val="af5"/>
        <w:jc w:val="center"/>
        <w:rPr>
          <w:b/>
        </w:rPr>
      </w:pPr>
    </w:p>
    <w:p w14:paraId="7C44A181" w14:textId="6FF4BB23" w:rsidR="004E3B24" w:rsidRDefault="004E3B24" w:rsidP="004E3B24">
      <w:pPr>
        <w:pStyle w:val="af5"/>
        <w:jc w:val="center"/>
        <w:rPr>
          <w:b/>
        </w:rPr>
      </w:pPr>
    </w:p>
    <w:p w14:paraId="1ABC0F80" w14:textId="3BAB56A0" w:rsidR="004E3B24" w:rsidRDefault="004E3B24" w:rsidP="004E3B24">
      <w:pPr>
        <w:pStyle w:val="af5"/>
        <w:jc w:val="center"/>
        <w:rPr>
          <w:b/>
        </w:rPr>
      </w:pPr>
    </w:p>
    <w:p w14:paraId="658618F1" w14:textId="6477C711" w:rsidR="004E3B24" w:rsidRDefault="004E3B24" w:rsidP="004E3B24">
      <w:pPr>
        <w:pStyle w:val="af5"/>
        <w:jc w:val="center"/>
        <w:rPr>
          <w:b/>
        </w:rPr>
      </w:pPr>
    </w:p>
    <w:p w14:paraId="621CB822" w14:textId="02D0CBD8" w:rsidR="004E3B24" w:rsidRDefault="004E3B24" w:rsidP="004E3B24">
      <w:pPr>
        <w:pStyle w:val="af5"/>
        <w:jc w:val="center"/>
        <w:rPr>
          <w:b/>
        </w:rPr>
      </w:pPr>
    </w:p>
    <w:p w14:paraId="1F28C8A1" w14:textId="77777777" w:rsidR="004E3B24" w:rsidRDefault="004E3B24" w:rsidP="004E3B24">
      <w:pPr>
        <w:pStyle w:val="af5"/>
        <w:jc w:val="center"/>
        <w:rPr>
          <w:b/>
        </w:rPr>
      </w:pPr>
    </w:p>
    <w:p w14:paraId="02BF4FB8" w14:textId="77777777" w:rsidR="004E3B24" w:rsidRDefault="004E3B24" w:rsidP="004E3B24">
      <w:pPr>
        <w:pStyle w:val="af5"/>
        <w:jc w:val="center"/>
        <w:rPr>
          <w:b/>
        </w:rPr>
      </w:pPr>
    </w:p>
    <w:p w14:paraId="0061F6ED" w14:textId="77777777" w:rsidR="004E3B24" w:rsidRDefault="004E3B24" w:rsidP="004E3B24">
      <w:pPr>
        <w:pStyle w:val="af5"/>
        <w:jc w:val="center"/>
        <w:rPr>
          <w:b/>
        </w:rPr>
      </w:pPr>
    </w:p>
    <w:p w14:paraId="494A949A" w14:textId="77777777" w:rsidR="004E3B24" w:rsidRDefault="004E3B24" w:rsidP="004E3B24">
      <w:pPr>
        <w:pStyle w:val="af5"/>
        <w:jc w:val="center"/>
        <w:rPr>
          <w:b/>
        </w:rPr>
      </w:pPr>
    </w:p>
    <w:p w14:paraId="4D33B2C1" w14:textId="77777777" w:rsidR="004E3B24" w:rsidRDefault="004E3B24" w:rsidP="004E3B24">
      <w:pPr>
        <w:pStyle w:val="af5"/>
        <w:jc w:val="center"/>
        <w:rPr>
          <w:b/>
        </w:rPr>
      </w:pPr>
    </w:p>
    <w:p w14:paraId="535D6563" w14:textId="77777777" w:rsidR="004E3B24" w:rsidRDefault="004E3B24" w:rsidP="004E3B24">
      <w:pPr>
        <w:pStyle w:val="af5"/>
        <w:jc w:val="center"/>
        <w:rPr>
          <w:b/>
        </w:rPr>
      </w:pPr>
    </w:p>
    <w:p w14:paraId="4107678C" w14:textId="77777777" w:rsidR="004E3B24" w:rsidRDefault="004E3B24" w:rsidP="004E3B24">
      <w:pPr>
        <w:pStyle w:val="af5"/>
        <w:jc w:val="center"/>
        <w:rPr>
          <w:b/>
        </w:rPr>
      </w:pPr>
    </w:p>
    <w:p w14:paraId="541C44DE" w14:textId="77777777" w:rsidR="004E3B24" w:rsidRDefault="004E3B24" w:rsidP="004E3B24">
      <w:pPr>
        <w:pStyle w:val="af5"/>
        <w:jc w:val="center"/>
        <w:rPr>
          <w:b/>
        </w:rPr>
      </w:pPr>
    </w:p>
    <w:p w14:paraId="5B8ADEC6" w14:textId="77777777" w:rsidR="004E3B24" w:rsidRDefault="004E3B24" w:rsidP="004E3B24">
      <w:pPr>
        <w:pStyle w:val="af5"/>
        <w:jc w:val="center"/>
        <w:rPr>
          <w:b/>
        </w:rPr>
      </w:pPr>
    </w:p>
    <w:p w14:paraId="799141DF" w14:textId="77777777" w:rsidR="004E3B24" w:rsidRDefault="004E3B24" w:rsidP="004E3B24">
      <w:pPr>
        <w:pStyle w:val="af5"/>
        <w:jc w:val="center"/>
        <w:rPr>
          <w:b/>
        </w:rPr>
      </w:pPr>
    </w:p>
    <w:p w14:paraId="5498F016" w14:textId="77777777" w:rsidR="004E3B24" w:rsidRDefault="004E3B24" w:rsidP="004E3B24">
      <w:pPr>
        <w:pStyle w:val="af5"/>
        <w:jc w:val="center"/>
        <w:rPr>
          <w:b/>
        </w:rPr>
      </w:pPr>
    </w:p>
    <w:p w14:paraId="0A3F6160" w14:textId="77777777" w:rsidR="004E3B24" w:rsidRDefault="004E3B24" w:rsidP="004E3B24">
      <w:pPr>
        <w:pStyle w:val="af5"/>
        <w:jc w:val="center"/>
        <w:rPr>
          <w:b/>
        </w:rPr>
      </w:pPr>
    </w:p>
    <w:p w14:paraId="3C874A23" w14:textId="77777777" w:rsidR="004E3B24" w:rsidRDefault="004E3B24" w:rsidP="004E3B24">
      <w:pPr>
        <w:pStyle w:val="af5"/>
        <w:jc w:val="center"/>
        <w:rPr>
          <w:b/>
        </w:rPr>
      </w:pPr>
    </w:p>
    <w:p w14:paraId="2D33E547" w14:textId="77777777" w:rsidR="004E3B24" w:rsidRDefault="004E3B24" w:rsidP="004E3B24">
      <w:pPr>
        <w:pStyle w:val="af5"/>
        <w:jc w:val="center"/>
        <w:rPr>
          <w:b/>
        </w:rPr>
      </w:pPr>
    </w:p>
    <w:p w14:paraId="3AEF8FFD" w14:textId="77777777" w:rsidR="004E3B24" w:rsidRDefault="004E3B24" w:rsidP="004E3B24">
      <w:pPr>
        <w:pStyle w:val="af5"/>
        <w:jc w:val="center"/>
        <w:rPr>
          <w:b/>
        </w:rPr>
      </w:pPr>
    </w:p>
    <w:p w14:paraId="1373A36C" w14:textId="77777777" w:rsidR="004E3B24" w:rsidRDefault="004E3B24" w:rsidP="004E3B24">
      <w:pPr>
        <w:pStyle w:val="af5"/>
        <w:jc w:val="center"/>
        <w:rPr>
          <w:b/>
        </w:rPr>
      </w:pPr>
    </w:p>
    <w:p w14:paraId="565116C9" w14:textId="77777777" w:rsidR="004E3B24" w:rsidRDefault="004E3B24" w:rsidP="004E3B24">
      <w:pPr>
        <w:pStyle w:val="af5"/>
        <w:jc w:val="center"/>
        <w:rPr>
          <w:b/>
        </w:rPr>
      </w:pPr>
    </w:p>
    <w:p w14:paraId="7FE411D4" w14:textId="77777777" w:rsidR="004E3B24" w:rsidRPr="004605EB" w:rsidRDefault="004E3B24" w:rsidP="004E3B24">
      <w:pPr>
        <w:pStyle w:val="af5"/>
        <w:jc w:val="center"/>
      </w:pPr>
    </w:p>
    <w:tbl>
      <w:tblPr>
        <w:tblpPr w:leftFromText="180" w:rightFromText="180" w:vertAnchor="page" w:horzAnchor="margin" w:tblpY="1348"/>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988"/>
        <w:gridCol w:w="2087"/>
        <w:gridCol w:w="2119"/>
      </w:tblGrid>
      <w:tr w:rsidR="004E3B24" w:rsidRPr="004605EB" w14:paraId="16E62F4B" w14:textId="77777777" w:rsidTr="003C77F0">
        <w:trPr>
          <w:trHeight w:val="223"/>
        </w:trPr>
        <w:tc>
          <w:tcPr>
            <w:tcW w:w="2689" w:type="dxa"/>
            <w:shd w:val="clear" w:color="auto" w:fill="auto"/>
            <w:vAlign w:val="center"/>
          </w:tcPr>
          <w:p w14:paraId="6B8CF909" w14:textId="77777777" w:rsidR="004E3B24" w:rsidRPr="004605EB" w:rsidRDefault="004E3B24" w:rsidP="003C77F0">
            <w:pPr>
              <w:pStyle w:val="ac"/>
              <w:rPr>
                <w:b/>
              </w:rPr>
            </w:pPr>
            <w:r w:rsidRPr="004605EB">
              <w:t>Разделы</w:t>
            </w:r>
          </w:p>
        </w:tc>
        <w:tc>
          <w:tcPr>
            <w:tcW w:w="2945" w:type="dxa"/>
            <w:shd w:val="clear" w:color="auto" w:fill="auto"/>
            <w:vAlign w:val="center"/>
          </w:tcPr>
          <w:p w14:paraId="1A3AB466" w14:textId="77777777" w:rsidR="004E3B24" w:rsidRPr="004605EB" w:rsidRDefault="004E3B24" w:rsidP="003C77F0">
            <w:pPr>
              <w:pStyle w:val="ac"/>
              <w:rPr>
                <w:b/>
              </w:rPr>
            </w:pPr>
            <w:r w:rsidRPr="004605EB">
              <w:t>Должность</w:t>
            </w:r>
          </w:p>
        </w:tc>
        <w:tc>
          <w:tcPr>
            <w:tcW w:w="2057" w:type="dxa"/>
            <w:shd w:val="clear" w:color="auto" w:fill="auto"/>
            <w:vAlign w:val="center"/>
          </w:tcPr>
          <w:p w14:paraId="592776B5" w14:textId="77777777" w:rsidR="004E3B24" w:rsidRPr="004605EB" w:rsidRDefault="004E3B24" w:rsidP="003C77F0">
            <w:pPr>
              <w:pStyle w:val="ac"/>
              <w:rPr>
                <w:b/>
              </w:rPr>
            </w:pPr>
            <w:r w:rsidRPr="004605EB">
              <w:t>Ф.И.О.</w:t>
            </w:r>
          </w:p>
        </w:tc>
        <w:tc>
          <w:tcPr>
            <w:tcW w:w="2089" w:type="dxa"/>
          </w:tcPr>
          <w:p w14:paraId="5A01ECCC" w14:textId="77777777" w:rsidR="004E3B24" w:rsidRPr="004605EB" w:rsidRDefault="004E3B24" w:rsidP="003C77F0">
            <w:pPr>
              <w:pStyle w:val="ac"/>
              <w:rPr>
                <w:b/>
              </w:rPr>
            </w:pPr>
            <w:r w:rsidRPr="004605EB">
              <w:t>Подпись</w:t>
            </w:r>
          </w:p>
        </w:tc>
      </w:tr>
      <w:tr w:rsidR="004E3B24" w:rsidRPr="004605EB" w14:paraId="27151030" w14:textId="77777777" w:rsidTr="003C77F0">
        <w:trPr>
          <w:trHeight w:val="725"/>
        </w:trPr>
        <w:tc>
          <w:tcPr>
            <w:tcW w:w="2689" w:type="dxa"/>
            <w:shd w:val="clear" w:color="auto" w:fill="auto"/>
            <w:vAlign w:val="center"/>
          </w:tcPr>
          <w:p w14:paraId="17B11A47" w14:textId="77777777" w:rsidR="004E3B24" w:rsidRPr="004605EB" w:rsidRDefault="004E3B24" w:rsidP="003C77F0">
            <w:pPr>
              <w:rPr>
                <w:b/>
              </w:rPr>
            </w:pPr>
            <w:r>
              <w:rPr>
                <w:color w:val="000000"/>
              </w:rPr>
              <w:t xml:space="preserve">     А24-107-</w:t>
            </w:r>
            <w:proofErr w:type="gramStart"/>
            <w:r>
              <w:rPr>
                <w:color w:val="000000"/>
              </w:rPr>
              <w:t>00</w:t>
            </w:r>
            <w:r w:rsidRPr="004605EB">
              <w:rPr>
                <w:color w:val="000000"/>
              </w:rPr>
              <w:t xml:space="preserve"> .</w:t>
            </w:r>
            <w:r>
              <w:rPr>
                <w:color w:val="000000"/>
              </w:rPr>
              <w:t>О</w:t>
            </w:r>
            <w:r w:rsidRPr="004605EB">
              <w:rPr>
                <w:color w:val="000000"/>
              </w:rPr>
              <w:t>ПЗ</w:t>
            </w:r>
            <w:proofErr w:type="gramEnd"/>
          </w:p>
        </w:tc>
        <w:tc>
          <w:tcPr>
            <w:tcW w:w="2945" w:type="dxa"/>
            <w:shd w:val="clear" w:color="auto" w:fill="auto"/>
            <w:vAlign w:val="center"/>
          </w:tcPr>
          <w:p w14:paraId="0049DAF5" w14:textId="77777777" w:rsidR="004E3B24" w:rsidRPr="004605EB" w:rsidRDefault="004E3B24" w:rsidP="003C77F0">
            <w:pPr>
              <w:pStyle w:val="ac"/>
              <w:rPr>
                <w:b/>
              </w:rPr>
            </w:pPr>
            <w:r w:rsidRPr="004605EB">
              <w:t>ГИП</w:t>
            </w:r>
          </w:p>
        </w:tc>
        <w:tc>
          <w:tcPr>
            <w:tcW w:w="2057" w:type="dxa"/>
            <w:shd w:val="clear" w:color="auto" w:fill="auto"/>
            <w:vAlign w:val="center"/>
          </w:tcPr>
          <w:p w14:paraId="2C618F38" w14:textId="77777777" w:rsidR="004E3B24" w:rsidRPr="004605EB" w:rsidRDefault="004E3B24" w:rsidP="003C77F0">
            <w:pPr>
              <w:pStyle w:val="ac"/>
              <w:rPr>
                <w:b/>
              </w:rPr>
            </w:pPr>
            <w:proofErr w:type="spellStart"/>
            <w:r w:rsidRPr="004605EB">
              <w:t>Сапин</w:t>
            </w:r>
            <w:proofErr w:type="spellEnd"/>
            <w:r w:rsidRPr="004605EB">
              <w:t xml:space="preserve"> М.М.</w:t>
            </w:r>
          </w:p>
        </w:tc>
        <w:tc>
          <w:tcPr>
            <w:tcW w:w="2089" w:type="dxa"/>
          </w:tcPr>
          <w:p w14:paraId="35C02340" w14:textId="77777777" w:rsidR="004E3B24" w:rsidRPr="004605EB" w:rsidRDefault="004E3B24" w:rsidP="003C77F0">
            <w:pPr>
              <w:pStyle w:val="ac"/>
              <w:rPr>
                <w:b/>
              </w:rPr>
            </w:pPr>
            <w:r w:rsidRPr="004605EB">
              <w:rPr>
                <w:b/>
                <w:noProof/>
              </w:rPr>
              <w:drawing>
                <wp:anchor distT="0" distB="0" distL="114300" distR="114300" simplePos="0" relativeHeight="251668480" behindDoc="1" locked="0" layoutInCell="1" allowOverlap="1" wp14:anchorId="3748434D" wp14:editId="6A4AA8D4">
                  <wp:simplePos x="0" y="0"/>
                  <wp:positionH relativeFrom="column">
                    <wp:posOffset>0</wp:posOffset>
                  </wp:positionH>
                  <wp:positionV relativeFrom="paragraph">
                    <wp:posOffset>33020</wp:posOffset>
                  </wp:positionV>
                  <wp:extent cx="866775" cy="462280"/>
                  <wp:effectExtent l="0" t="0" r="0" b="0"/>
                  <wp:wrapTight wrapText="bothSides">
                    <wp:wrapPolygon edited="0">
                      <wp:start x="7121" y="2670"/>
                      <wp:lineTo x="2848" y="4451"/>
                      <wp:lineTo x="2374" y="11571"/>
                      <wp:lineTo x="4747" y="17802"/>
                      <wp:lineTo x="6646" y="17802"/>
                      <wp:lineTo x="21363" y="15132"/>
                      <wp:lineTo x="21363" y="5341"/>
                      <wp:lineTo x="9969" y="2670"/>
                      <wp:lineTo x="7121" y="2670"/>
                    </wp:wrapPolygon>
                  </wp:wrapTight>
                  <wp:docPr id="198136580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6775" cy="462280"/>
                          </a:xfrm>
                          <a:prstGeom prst="rect">
                            <a:avLst/>
                          </a:prstGeom>
                          <a:noFill/>
                        </pic:spPr>
                      </pic:pic>
                    </a:graphicData>
                  </a:graphic>
                  <wp14:sizeRelH relativeFrom="page">
                    <wp14:pctWidth>0</wp14:pctWidth>
                  </wp14:sizeRelH>
                  <wp14:sizeRelV relativeFrom="page">
                    <wp14:pctHeight>0</wp14:pctHeight>
                  </wp14:sizeRelV>
                </wp:anchor>
              </w:drawing>
            </w:r>
          </w:p>
        </w:tc>
      </w:tr>
      <w:tr w:rsidR="004E3B24" w:rsidRPr="004605EB" w14:paraId="7D26D1B2" w14:textId="77777777" w:rsidTr="003C77F0">
        <w:trPr>
          <w:trHeight w:val="376"/>
        </w:trPr>
        <w:tc>
          <w:tcPr>
            <w:tcW w:w="2689" w:type="dxa"/>
            <w:shd w:val="clear" w:color="auto" w:fill="auto"/>
            <w:vAlign w:val="center"/>
          </w:tcPr>
          <w:p w14:paraId="6E1AD548" w14:textId="77777777" w:rsidR="004E3B24" w:rsidRPr="004605EB" w:rsidRDefault="004E3B24" w:rsidP="003C77F0">
            <w:pPr>
              <w:pStyle w:val="ac"/>
              <w:rPr>
                <w:b/>
                <w:bCs/>
              </w:rPr>
            </w:pPr>
            <w:r>
              <w:rPr>
                <w:bCs/>
              </w:rPr>
              <w:t>А24-107-</w:t>
            </w:r>
            <w:proofErr w:type="gramStart"/>
            <w:r>
              <w:rPr>
                <w:bCs/>
              </w:rPr>
              <w:t>00</w:t>
            </w:r>
            <w:r w:rsidRPr="004605EB">
              <w:rPr>
                <w:bCs/>
              </w:rPr>
              <w:t xml:space="preserve"> .ГП</w:t>
            </w:r>
            <w:proofErr w:type="gramEnd"/>
          </w:p>
        </w:tc>
        <w:tc>
          <w:tcPr>
            <w:tcW w:w="2945" w:type="dxa"/>
            <w:shd w:val="clear" w:color="auto" w:fill="auto"/>
            <w:vAlign w:val="center"/>
          </w:tcPr>
          <w:p w14:paraId="16750ED0" w14:textId="77777777" w:rsidR="004E3B24" w:rsidRPr="004605EB" w:rsidRDefault="004E3B24" w:rsidP="003C77F0">
            <w:pPr>
              <w:pStyle w:val="ac"/>
              <w:rPr>
                <w:b/>
              </w:rPr>
            </w:pPr>
            <w:r w:rsidRPr="004605EB">
              <w:t>ГИП</w:t>
            </w:r>
          </w:p>
        </w:tc>
        <w:tc>
          <w:tcPr>
            <w:tcW w:w="2057" w:type="dxa"/>
            <w:shd w:val="clear" w:color="auto" w:fill="auto"/>
            <w:vAlign w:val="center"/>
          </w:tcPr>
          <w:p w14:paraId="23C60B85" w14:textId="77777777" w:rsidR="004E3B24" w:rsidRPr="004605EB" w:rsidRDefault="004E3B24" w:rsidP="003C77F0">
            <w:pPr>
              <w:pStyle w:val="ac"/>
              <w:rPr>
                <w:b/>
              </w:rPr>
            </w:pPr>
            <w:proofErr w:type="spellStart"/>
            <w:r w:rsidRPr="004605EB">
              <w:t>Сапин</w:t>
            </w:r>
            <w:proofErr w:type="spellEnd"/>
            <w:r w:rsidRPr="004605EB">
              <w:t xml:space="preserve"> М.М.</w:t>
            </w:r>
          </w:p>
        </w:tc>
        <w:tc>
          <w:tcPr>
            <w:tcW w:w="2089" w:type="dxa"/>
          </w:tcPr>
          <w:p w14:paraId="7FB4AB81" w14:textId="77777777" w:rsidR="004E3B24" w:rsidRPr="004605EB" w:rsidRDefault="004E3B24" w:rsidP="003C77F0">
            <w:pPr>
              <w:pStyle w:val="ac"/>
              <w:rPr>
                <w:b/>
              </w:rPr>
            </w:pPr>
            <w:r w:rsidRPr="004605EB">
              <w:rPr>
                <w:b/>
                <w:noProof/>
              </w:rPr>
              <w:drawing>
                <wp:anchor distT="0" distB="0" distL="114300" distR="114300" simplePos="0" relativeHeight="251669504" behindDoc="1" locked="0" layoutInCell="1" allowOverlap="1" wp14:anchorId="4D3BAE46" wp14:editId="0599846E">
                  <wp:simplePos x="0" y="0"/>
                  <wp:positionH relativeFrom="column">
                    <wp:posOffset>156845</wp:posOffset>
                  </wp:positionH>
                  <wp:positionV relativeFrom="paragraph">
                    <wp:posOffset>83820</wp:posOffset>
                  </wp:positionV>
                  <wp:extent cx="866775" cy="462280"/>
                  <wp:effectExtent l="0" t="0" r="0" b="0"/>
                  <wp:wrapTight wrapText="bothSides">
                    <wp:wrapPolygon edited="0">
                      <wp:start x="7121" y="2670"/>
                      <wp:lineTo x="2848" y="4451"/>
                      <wp:lineTo x="2374" y="11571"/>
                      <wp:lineTo x="4747" y="17802"/>
                      <wp:lineTo x="6646" y="17802"/>
                      <wp:lineTo x="21363" y="15132"/>
                      <wp:lineTo x="21363" y="5341"/>
                      <wp:lineTo x="9969" y="2670"/>
                      <wp:lineTo x="7121" y="2670"/>
                    </wp:wrapPolygon>
                  </wp:wrapTight>
                  <wp:docPr id="198136580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6775" cy="462280"/>
                          </a:xfrm>
                          <a:prstGeom prst="rect">
                            <a:avLst/>
                          </a:prstGeom>
                          <a:noFill/>
                        </pic:spPr>
                      </pic:pic>
                    </a:graphicData>
                  </a:graphic>
                  <wp14:sizeRelH relativeFrom="page">
                    <wp14:pctWidth>0</wp14:pctWidth>
                  </wp14:sizeRelH>
                  <wp14:sizeRelV relativeFrom="page">
                    <wp14:pctHeight>0</wp14:pctHeight>
                  </wp14:sizeRelV>
                </wp:anchor>
              </w:drawing>
            </w:r>
          </w:p>
          <w:p w14:paraId="51246AEC" w14:textId="77777777" w:rsidR="004E3B24" w:rsidRPr="004605EB" w:rsidRDefault="004E3B24" w:rsidP="003C77F0">
            <w:pPr>
              <w:pStyle w:val="ac"/>
              <w:rPr>
                <w:b/>
              </w:rPr>
            </w:pPr>
          </w:p>
        </w:tc>
      </w:tr>
      <w:tr w:rsidR="004E3B24" w:rsidRPr="004605EB" w14:paraId="3007DDF8" w14:textId="77777777" w:rsidTr="003C77F0">
        <w:trPr>
          <w:trHeight w:val="664"/>
        </w:trPr>
        <w:tc>
          <w:tcPr>
            <w:tcW w:w="2689" w:type="dxa"/>
            <w:shd w:val="clear" w:color="auto" w:fill="auto"/>
            <w:vAlign w:val="center"/>
          </w:tcPr>
          <w:p w14:paraId="5547A46E" w14:textId="77777777" w:rsidR="004E3B24" w:rsidRPr="004605EB" w:rsidRDefault="004E3B24" w:rsidP="003C77F0">
            <w:pPr>
              <w:pStyle w:val="ac"/>
              <w:rPr>
                <w:b/>
              </w:rPr>
            </w:pPr>
            <w:r>
              <w:rPr>
                <w:bCs/>
              </w:rPr>
              <w:t>А24-107-</w:t>
            </w:r>
            <w:proofErr w:type="gramStart"/>
            <w:r>
              <w:rPr>
                <w:bCs/>
              </w:rPr>
              <w:t>00</w:t>
            </w:r>
            <w:r w:rsidRPr="004605EB">
              <w:rPr>
                <w:bCs/>
              </w:rPr>
              <w:t xml:space="preserve"> .ТХ</w:t>
            </w:r>
            <w:proofErr w:type="gramEnd"/>
          </w:p>
        </w:tc>
        <w:tc>
          <w:tcPr>
            <w:tcW w:w="2945" w:type="dxa"/>
            <w:shd w:val="clear" w:color="auto" w:fill="auto"/>
            <w:vAlign w:val="center"/>
          </w:tcPr>
          <w:p w14:paraId="387BF916" w14:textId="77777777" w:rsidR="004E3B24" w:rsidRPr="004605EB" w:rsidRDefault="004E3B24" w:rsidP="003C77F0">
            <w:pPr>
              <w:pStyle w:val="ac"/>
              <w:rPr>
                <w:b/>
              </w:rPr>
            </w:pPr>
            <w:r w:rsidRPr="004605EB">
              <w:t>ГИП</w:t>
            </w:r>
          </w:p>
        </w:tc>
        <w:tc>
          <w:tcPr>
            <w:tcW w:w="2057" w:type="dxa"/>
            <w:shd w:val="clear" w:color="auto" w:fill="auto"/>
            <w:vAlign w:val="center"/>
          </w:tcPr>
          <w:p w14:paraId="070F94C4" w14:textId="77777777" w:rsidR="004E3B24" w:rsidRPr="004605EB" w:rsidRDefault="004E3B24" w:rsidP="003C77F0">
            <w:pPr>
              <w:pStyle w:val="ac"/>
              <w:rPr>
                <w:b/>
              </w:rPr>
            </w:pPr>
            <w:proofErr w:type="spellStart"/>
            <w:r w:rsidRPr="004605EB">
              <w:t>Сапин</w:t>
            </w:r>
            <w:proofErr w:type="spellEnd"/>
            <w:r w:rsidRPr="004605EB">
              <w:t xml:space="preserve"> М.М.</w:t>
            </w:r>
          </w:p>
        </w:tc>
        <w:tc>
          <w:tcPr>
            <w:tcW w:w="2089" w:type="dxa"/>
          </w:tcPr>
          <w:p w14:paraId="7BCAD986" w14:textId="77777777" w:rsidR="004E3B24" w:rsidRPr="004605EB" w:rsidRDefault="004E3B24" w:rsidP="003C77F0">
            <w:pPr>
              <w:pStyle w:val="ac"/>
              <w:keepNext/>
              <w:ind w:firstLine="34"/>
              <w:rPr>
                <w:b/>
              </w:rPr>
            </w:pPr>
            <w:r w:rsidRPr="004605EB">
              <w:rPr>
                <w:noProof/>
              </w:rPr>
              <w:drawing>
                <wp:inline distT="0" distB="0" distL="0" distR="0" wp14:anchorId="6D7A30FF" wp14:editId="03B699F5">
                  <wp:extent cx="939165" cy="510540"/>
                  <wp:effectExtent l="0" t="0" r="0" b="0"/>
                  <wp:docPr id="198136580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39165" cy="510540"/>
                          </a:xfrm>
                          <a:prstGeom prst="rect">
                            <a:avLst/>
                          </a:prstGeom>
                          <a:noFill/>
                        </pic:spPr>
                      </pic:pic>
                    </a:graphicData>
                  </a:graphic>
                </wp:inline>
              </w:drawing>
            </w:r>
          </w:p>
        </w:tc>
      </w:tr>
      <w:tr w:rsidR="004E3B24" w:rsidRPr="004605EB" w14:paraId="0689E51C" w14:textId="77777777" w:rsidTr="003C77F0">
        <w:trPr>
          <w:trHeight w:val="376"/>
        </w:trPr>
        <w:tc>
          <w:tcPr>
            <w:tcW w:w="2689" w:type="dxa"/>
            <w:shd w:val="clear" w:color="auto" w:fill="auto"/>
            <w:vAlign w:val="center"/>
          </w:tcPr>
          <w:p w14:paraId="38DB4956" w14:textId="77777777" w:rsidR="004E3B24" w:rsidRPr="004605EB" w:rsidRDefault="004E3B24" w:rsidP="003C77F0">
            <w:pPr>
              <w:pStyle w:val="ac"/>
              <w:rPr>
                <w:b/>
              </w:rPr>
            </w:pPr>
            <w:r>
              <w:rPr>
                <w:bCs/>
              </w:rPr>
              <w:t>А24-107-</w:t>
            </w:r>
            <w:proofErr w:type="gramStart"/>
            <w:r>
              <w:rPr>
                <w:bCs/>
              </w:rPr>
              <w:t>00</w:t>
            </w:r>
            <w:r w:rsidRPr="004605EB">
              <w:rPr>
                <w:bCs/>
              </w:rPr>
              <w:t xml:space="preserve"> .АС</w:t>
            </w:r>
            <w:proofErr w:type="gramEnd"/>
          </w:p>
        </w:tc>
        <w:tc>
          <w:tcPr>
            <w:tcW w:w="2945" w:type="dxa"/>
            <w:shd w:val="clear" w:color="auto" w:fill="auto"/>
            <w:vAlign w:val="center"/>
          </w:tcPr>
          <w:p w14:paraId="4F9944B4" w14:textId="77777777" w:rsidR="004E3B24" w:rsidRPr="004605EB" w:rsidRDefault="004E3B24" w:rsidP="003C77F0">
            <w:pPr>
              <w:pStyle w:val="ac"/>
              <w:rPr>
                <w:b/>
              </w:rPr>
            </w:pPr>
            <w:r w:rsidRPr="004605EB">
              <w:t>Инженер-строитель</w:t>
            </w:r>
          </w:p>
        </w:tc>
        <w:tc>
          <w:tcPr>
            <w:tcW w:w="2057" w:type="dxa"/>
            <w:shd w:val="clear" w:color="auto" w:fill="auto"/>
            <w:vAlign w:val="center"/>
          </w:tcPr>
          <w:p w14:paraId="45ED8CC6" w14:textId="77777777" w:rsidR="004E3B24" w:rsidRPr="004605EB" w:rsidRDefault="004E3B24" w:rsidP="003C77F0">
            <w:pPr>
              <w:pStyle w:val="ac"/>
              <w:rPr>
                <w:b/>
              </w:rPr>
            </w:pPr>
            <w:proofErr w:type="spellStart"/>
            <w:r w:rsidRPr="004605EB">
              <w:t>Тлеубаев</w:t>
            </w:r>
            <w:proofErr w:type="spellEnd"/>
            <w:r w:rsidRPr="004605EB">
              <w:t xml:space="preserve"> Н.С.</w:t>
            </w:r>
          </w:p>
        </w:tc>
        <w:tc>
          <w:tcPr>
            <w:tcW w:w="2089" w:type="dxa"/>
          </w:tcPr>
          <w:p w14:paraId="453E6A89" w14:textId="77777777" w:rsidR="004E3B24" w:rsidRPr="004605EB" w:rsidRDefault="004E3B24" w:rsidP="003C77F0">
            <w:pPr>
              <w:pStyle w:val="ac"/>
              <w:keepNext/>
              <w:ind w:firstLine="176"/>
              <w:rPr>
                <w:b/>
              </w:rPr>
            </w:pPr>
            <w:r w:rsidRPr="004605EB">
              <w:rPr>
                <w:b/>
                <w:noProof/>
              </w:rPr>
              <mc:AlternateContent>
                <mc:Choice Requires="wpc">
                  <w:drawing>
                    <wp:inline distT="0" distB="0" distL="0" distR="0" wp14:anchorId="0F3CEE19" wp14:editId="2F87015C">
                      <wp:extent cx="883285" cy="476885"/>
                      <wp:effectExtent l="0" t="74930" r="14605" b="19685"/>
                      <wp:docPr id="1981365804" name="Полотно 185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 name="Group 18582"/>
                              <wpg:cNvGrpSpPr>
                                <a:grpSpLocks/>
                              </wpg:cNvGrpSpPr>
                              <wpg:grpSpPr bwMode="auto">
                                <a:xfrm>
                                  <a:off x="34297" y="432511"/>
                                  <a:ext cx="39357" cy="21906"/>
                                  <a:chOff x="1230" y="907"/>
                                  <a:chExt cx="70" cy="39"/>
                                </a:xfrm>
                              </wpg:grpSpPr>
                              <wps:wsp>
                                <wps:cNvPr id="2" name="Freeform 18583"/>
                                <wps:cNvSpPr>
                                  <a:spLocks/>
                                </wps:cNvSpPr>
                                <wps:spPr bwMode="auto">
                                  <a:xfrm>
                                    <a:off x="1296" y="919"/>
                                    <a:ext cx="4" cy="6"/>
                                  </a:xfrm>
                                  <a:custGeom>
                                    <a:avLst/>
                                    <a:gdLst>
                                      <a:gd name="T0" fmla="*/ 1 w 4"/>
                                      <a:gd name="T1" fmla="*/ 3 h 6"/>
                                      <a:gd name="T2" fmla="*/ 0 w 4"/>
                                      <a:gd name="T3" fmla="*/ 0 h 6"/>
                                      <a:gd name="T4" fmla="*/ 1 w 4"/>
                                      <a:gd name="T5" fmla="*/ 0 h 6"/>
                                      <a:gd name="T6" fmla="*/ 2 w 4"/>
                                      <a:gd name="T7" fmla="*/ 0 h 6"/>
                                      <a:gd name="T8" fmla="*/ 2 w 4"/>
                                      <a:gd name="T9" fmla="*/ 1 h 6"/>
                                      <a:gd name="T10" fmla="*/ 3 w 4"/>
                                      <a:gd name="T11" fmla="*/ 1 h 6"/>
                                      <a:gd name="T12" fmla="*/ 4 w 4"/>
                                      <a:gd name="T13" fmla="*/ 2 h 6"/>
                                      <a:gd name="T14" fmla="*/ 4 w 4"/>
                                      <a:gd name="T15" fmla="*/ 3 h 6"/>
                                      <a:gd name="T16" fmla="*/ 4 w 4"/>
                                      <a:gd name="T17" fmla="*/ 4 h 6"/>
                                      <a:gd name="T18" fmla="*/ 3 w 4"/>
                                      <a:gd name="T19" fmla="*/ 5 h 6"/>
                                      <a:gd name="T20" fmla="*/ 3 w 4"/>
                                      <a:gd name="T21" fmla="*/ 6 h 6"/>
                                      <a:gd name="T22" fmla="*/ 2 w 4"/>
                                      <a:gd name="T23" fmla="*/ 6 h 6"/>
                                      <a:gd name="T24" fmla="*/ 1 w 4"/>
                                      <a:gd name="T25"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 h="6">
                                        <a:moveTo>
                                          <a:pt x="1" y="3"/>
                                        </a:moveTo>
                                        <a:lnTo>
                                          <a:pt x="0" y="0"/>
                                        </a:lnTo>
                                        <a:lnTo>
                                          <a:pt x="1" y="0"/>
                                        </a:lnTo>
                                        <a:lnTo>
                                          <a:pt x="2" y="0"/>
                                        </a:lnTo>
                                        <a:lnTo>
                                          <a:pt x="2" y="1"/>
                                        </a:lnTo>
                                        <a:lnTo>
                                          <a:pt x="3" y="1"/>
                                        </a:lnTo>
                                        <a:lnTo>
                                          <a:pt x="4" y="2"/>
                                        </a:lnTo>
                                        <a:lnTo>
                                          <a:pt x="4" y="3"/>
                                        </a:lnTo>
                                        <a:lnTo>
                                          <a:pt x="4" y="4"/>
                                        </a:lnTo>
                                        <a:lnTo>
                                          <a:pt x="3" y="5"/>
                                        </a:lnTo>
                                        <a:lnTo>
                                          <a:pt x="3" y="6"/>
                                        </a:lnTo>
                                        <a:lnTo>
                                          <a:pt x="2" y="6"/>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Freeform 18584"/>
                                <wps:cNvSpPr>
                                  <a:spLocks/>
                                </wps:cNvSpPr>
                                <wps:spPr bwMode="auto">
                                  <a:xfrm>
                                    <a:off x="1296" y="919"/>
                                    <a:ext cx="4" cy="6"/>
                                  </a:xfrm>
                                  <a:custGeom>
                                    <a:avLst/>
                                    <a:gdLst>
                                      <a:gd name="T0" fmla="*/ 0 w 4"/>
                                      <a:gd name="T1" fmla="*/ 0 h 6"/>
                                      <a:gd name="T2" fmla="*/ 1 w 4"/>
                                      <a:gd name="T3" fmla="*/ 0 h 6"/>
                                      <a:gd name="T4" fmla="*/ 2 w 4"/>
                                      <a:gd name="T5" fmla="*/ 0 h 6"/>
                                      <a:gd name="T6" fmla="*/ 2 w 4"/>
                                      <a:gd name="T7" fmla="*/ 1 h 6"/>
                                      <a:gd name="T8" fmla="*/ 3 w 4"/>
                                      <a:gd name="T9" fmla="*/ 1 h 6"/>
                                      <a:gd name="T10" fmla="*/ 4 w 4"/>
                                      <a:gd name="T11" fmla="*/ 2 h 6"/>
                                      <a:gd name="T12" fmla="*/ 4 w 4"/>
                                      <a:gd name="T13" fmla="*/ 3 h 6"/>
                                      <a:gd name="T14" fmla="*/ 4 w 4"/>
                                      <a:gd name="T15" fmla="*/ 4 h 6"/>
                                      <a:gd name="T16" fmla="*/ 3 w 4"/>
                                      <a:gd name="T17" fmla="*/ 5 h 6"/>
                                      <a:gd name="T18" fmla="*/ 3 w 4"/>
                                      <a:gd name="T19" fmla="*/ 6 h 6"/>
                                      <a:gd name="T20" fmla="*/ 2 w 4"/>
                                      <a:gd name="T21"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 h="6">
                                        <a:moveTo>
                                          <a:pt x="0" y="0"/>
                                        </a:moveTo>
                                        <a:lnTo>
                                          <a:pt x="1" y="0"/>
                                        </a:lnTo>
                                        <a:lnTo>
                                          <a:pt x="2" y="0"/>
                                        </a:lnTo>
                                        <a:lnTo>
                                          <a:pt x="2" y="1"/>
                                        </a:lnTo>
                                        <a:lnTo>
                                          <a:pt x="3" y="1"/>
                                        </a:lnTo>
                                        <a:lnTo>
                                          <a:pt x="4" y="2"/>
                                        </a:lnTo>
                                        <a:lnTo>
                                          <a:pt x="4" y="3"/>
                                        </a:lnTo>
                                        <a:lnTo>
                                          <a:pt x="4" y="4"/>
                                        </a:lnTo>
                                        <a:lnTo>
                                          <a:pt x="3" y="5"/>
                                        </a:lnTo>
                                        <a:lnTo>
                                          <a:pt x="3" y="6"/>
                                        </a:lnTo>
                                        <a:lnTo>
                                          <a:pt x="2" y="6"/>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Freeform 18585"/>
                                <wps:cNvSpPr>
                                  <a:spLocks/>
                                </wps:cNvSpPr>
                                <wps:spPr bwMode="auto">
                                  <a:xfrm>
                                    <a:off x="1283" y="919"/>
                                    <a:ext cx="15" cy="12"/>
                                  </a:xfrm>
                                  <a:custGeom>
                                    <a:avLst/>
                                    <a:gdLst>
                                      <a:gd name="T0" fmla="*/ 15 w 15"/>
                                      <a:gd name="T1" fmla="*/ 6 h 12"/>
                                      <a:gd name="T2" fmla="*/ 14 w 15"/>
                                      <a:gd name="T3" fmla="*/ 3 h 12"/>
                                      <a:gd name="T4" fmla="*/ 13 w 15"/>
                                      <a:gd name="T5" fmla="*/ 0 h 12"/>
                                      <a:gd name="T6" fmla="*/ 0 w 15"/>
                                      <a:gd name="T7" fmla="*/ 6 h 12"/>
                                      <a:gd name="T8" fmla="*/ 1 w 15"/>
                                      <a:gd name="T9" fmla="*/ 9 h 12"/>
                                      <a:gd name="T10" fmla="*/ 2 w 15"/>
                                      <a:gd name="T11" fmla="*/ 12 h 12"/>
                                      <a:gd name="T12" fmla="*/ 15 w 15"/>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15" h="12">
                                        <a:moveTo>
                                          <a:pt x="15" y="6"/>
                                        </a:moveTo>
                                        <a:lnTo>
                                          <a:pt x="14" y="3"/>
                                        </a:lnTo>
                                        <a:lnTo>
                                          <a:pt x="13" y="0"/>
                                        </a:lnTo>
                                        <a:lnTo>
                                          <a:pt x="0" y="6"/>
                                        </a:lnTo>
                                        <a:lnTo>
                                          <a:pt x="1" y="9"/>
                                        </a:lnTo>
                                        <a:lnTo>
                                          <a:pt x="2" y="12"/>
                                        </a:lnTo>
                                        <a:lnTo>
                                          <a:pt x="15"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18586"/>
                                <wps:cNvSpPr>
                                  <a:spLocks/>
                                </wps:cNvSpPr>
                                <wps:spPr bwMode="auto">
                                  <a:xfrm>
                                    <a:off x="1283" y="919"/>
                                    <a:ext cx="15" cy="12"/>
                                  </a:xfrm>
                                  <a:custGeom>
                                    <a:avLst/>
                                    <a:gdLst>
                                      <a:gd name="T0" fmla="*/ 15 w 15"/>
                                      <a:gd name="T1" fmla="*/ 6 h 12"/>
                                      <a:gd name="T2" fmla="*/ 14 w 15"/>
                                      <a:gd name="T3" fmla="*/ 3 h 12"/>
                                      <a:gd name="T4" fmla="*/ 13 w 15"/>
                                      <a:gd name="T5" fmla="*/ 0 h 12"/>
                                      <a:gd name="T6" fmla="*/ 0 w 15"/>
                                      <a:gd name="T7" fmla="*/ 6 h 12"/>
                                      <a:gd name="T8" fmla="*/ 1 w 15"/>
                                      <a:gd name="T9" fmla="*/ 9 h 12"/>
                                      <a:gd name="T10" fmla="*/ 2 w 15"/>
                                      <a:gd name="T11" fmla="*/ 12 h 12"/>
                                      <a:gd name="T12" fmla="*/ 15 w 15"/>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15" h="12">
                                        <a:moveTo>
                                          <a:pt x="15" y="6"/>
                                        </a:moveTo>
                                        <a:lnTo>
                                          <a:pt x="14" y="3"/>
                                        </a:lnTo>
                                        <a:lnTo>
                                          <a:pt x="13" y="0"/>
                                        </a:lnTo>
                                        <a:lnTo>
                                          <a:pt x="0" y="6"/>
                                        </a:lnTo>
                                        <a:lnTo>
                                          <a:pt x="1" y="9"/>
                                        </a:lnTo>
                                        <a:lnTo>
                                          <a:pt x="2" y="12"/>
                                        </a:lnTo>
                                        <a:lnTo>
                                          <a:pt x="15"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Freeform 18587"/>
                                <wps:cNvSpPr>
                                  <a:spLocks/>
                                </wps:cNvSpPr>
                                <wps:spPr bwMode="auto">
                                  <a:xfrm>
                                    <a:off x="1284" y="928"/>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18588"/>
                                <wps:cNvCnPr>
                                  <a:cxnSpLocks noChangeShapeType="1"/>
                                </wps:cNvCnPr>
                                <wps:spPr bwMode="auto">
                                  <a:xfrm>
                                    <a:off x="1285" y="93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 name="Freeform 18589"/>
                                <wps:cNvSpPr>
                                  <a:spLocks/>
                                </wps:cNvSpPr>
                                <wps:spPr bwMode="auto">
                                  <a:xfrm>
                                    <a:off x="1276" y="925"/>
                                    <a:ext cx="9" cy="8"/>
                                  </a:xfrm>
                                  <a:custGeom>
                                    <a:avLst/>
                                    <a:gdLst>
                                      <a:gd name="T0" fmla="*/ 9 w 9"/>
                                      <a:gd name="T1" fmla="*/ 6 h 8"/>
                                      <a:gd name="T2" fmla="*/ 8 w 9"/>
                                      <a:gd name="T3" fmla="*/ 3 h 8"/>
                                      <a:gd name="T4" fmla="*/ 7 w 9"/>
                                      <a:gd name="T5" fmla="*/ 0 h 8"/>
                                      <a:gd name="T6" fmla="*/ 0 w 9"/>
                                      <a:gd name="T7" fmla="*/ 2 h 8"/>
                                      <a:gd name="T8" fmla="*/ 1 w 9"/>
                                      <a:gd name="T9" fmla="*/ 5 h 8"/>
                                      <a:gd name="T10" fmla="*/ 2 w 9"/>
                                      <a:gd name="T11" fmla="*/ 8 h 8"/>
                                      <a:gd name="T12" fmla="*/ 9 w 9"/>
                                      <a:gd name="T13" fmla="*/ 6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6"/>
                                        </a:moveTo>
                                        <a:lnTo>
                                          <a:pt x="8" y="3"/>
                                        </a:lnTo>
                                        <a:lnTo>
                                          <a:pt x="7" y="0"/>
                                        </a:lnTo>
                                        <a:lnTo>
                                          <a:pt x="0" y="2"/>
                                        </a:lnTo>
                                        <a:lnTo>
                                          <a:pt x="1" y="5"/>
                                        </a:lnTo>
                                        <a:lnTo>
                                          <a:pt x="2" y="8"/>
                                        </a:lnTo>
                                        <a:lnTo>
                                          <a:pt x="9"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8590"/>
                                <wps:cNvSpPr>
                                  <a:spLocks/>
                                </wps:cNvSpPr>
                                <wps:spPr bwMode="auto">
                                  <a:xfrm>
                                    <a:off x="1276" y="925"/>
                                    <a:ext cx="9" cy="8"/>
                                  </a:xfrm>
                                  <a:custGeom>
                                    <a:avLst/>
                                    <a:gdLst>
                                      <a:gd name="T0" fmla="*/ 9 w 9"/>
                                      <a:gd name="T1" fmla="*/ 6 h 8"/>
                                      <a:gd name="T2" fmla="*/ 8 w 9"/>
                                      <a:gd name="T3" fmla="*/ 3 h 8"/>
                                      <a:gd name="T4" fmla="*/ 7 w 9"/>
                                      <a:gd name="T5" fmla="*/ 0 h 8"/>
                                      <a:gd name="T6" fmla="*/ 0 w 9"/>
                                      <a:gd name="T7" fmla="*/ 2 h 8"/>
                                      <a:gd name="T8" fmla="*/ 1 w 9"/>
                                      <a:gd name="T9" fmla="*/ 5 h 8"/>
                                      <a:gd name="T10" fmla="*/ 2 w 9"/>
                                      <a:gd name="T11" fmla="*/ 8 h 8"/>
                                      <a:gd name="T12" fmla="*/ 9 w 9"/>
                                      <a:gd name="T13" fmla="*/ 6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6"/>
                                        </a:moveTo>
                                        <a:lnTo>
                                          <a:pt x="8" y="3"/>
                                        </a:lnTo>
                                        <a:lnTo>
                                          <a:pt x="7" y="0"/>
                                        </a:lnTo>
                                        <a:lnTo>
                                          <a:pt x="0" y="2"/>
                                        </a:lnTo>
                                        <a:lnTo>
                                          <a:pt x="1" y="5"/>
                                        </a:lnTo>
                                        <a:lnTo>
                                          <a:pt x="2" y="8"/>
                                        </a:lnTo>
                                        <a:lnTo>
                                          <a:pt x="9"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18591"/>
                                <wps:cNvSpPr>
                                  <a:spLocks/>
                                </wps:cNvSpPr>
                                <wps:spPr bwMode="auto">
                                  <a:xfrm>
                                    <a:off x="1277" y="930"/>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Line 18592"/>
                                <wps:cNvCnPr>
                                  <a:cxnSpLocks noChangeShapeType="1"/>
                                </wps:cNvCnPr>
                                <wps:spPr bwMode="auto">
                                  <a:xfrm>
                                    <a:off x="1278" y="93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6" name="Freeform 18593"/>
                                <wps:cNvSpPr>
                                  <a:spLocks/>
                                </wps:cNvSpPr>
                                <wps:spPr bwMode="auto">
                                  <a:xfrm>
                                    <a:off x="1270" y="927"/>
                                    <a:ext cx="8" cy="8"/>
                                  </a:xfrm>
                                  <a:custGeom>
                                    <a:avLst/>
                                    <a:gdLst>
                                      <a:gd name="T0" fmla="*/ 8 w 8"/>
                                      <a:gd name="T1" fmla="*/ 6 h 8"/>
                                      <a:gd name="T2" fmla="*/ 7 w 8"/>
                                      <a:gd name="T3" fmla="*/ 3 h 8"/>
                                      <a:gd name="T4" fmla="*/ 6 w 8"/>
                                      <a:gd name="T5" fmla="*/ 0 h 8"/>
                                      <a:gd name="T6" fmla="*/ 0 w 8"/>
                                      <a:gd name="T7" fmla="*/ 2 h 8"/>
                                      <a:gd name="T8" fmla="*/ 1 w 8"/>
                                      <a:gd name="T9" fmla="*/ 5 h 8"/>
                                      <a:gd name="T10" fmla="*/ 2 w 8"/>
                                      <a:gd name="T11" fmla="*/ 8 h 8"/>
                                      <a:gd name="T12" fmla="*/ 8 w 8"/>
                                      <a:gd name="T13" fmla="*/ 6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6"/>
                                        </a:moveTo>
                                        <a:lnTo>
                                          <a:pt x="7" y="3"/>
                                        </a:lnTo>
                                        <a:lnTo>
                                          <a:pt x="6" y="0"/>
                                        </a:lnTo>
                                        <a:lnTo>
                                          <a:pt x="0" y="2"/>
                                        </a:lnTo>
                                        <a:lnTo>
                                          <a:pt x="1" y="5"/>
                                        </a:lnTo>
                                        <a:lnTo>
                                          <a:pt x="2" y="8"/>
                                        </a:lnTo>
                                        <a:lnTo>
                                          <a:pt x="8"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594"/>
                                <wps:cNvSpPr>
                                  <a:spLocks/>
                                </wps:cNvSpPr>
                                <wps:spPr bwMode="auto">
                                  <a:xfrm>
                                    <a:off x="1270" y="927"/>
                                    <a:ext cx="8" cy="8"/>
                                  </a:xfrm>
                                  <a:custGeom>
                                    <a:avLst/>
                                    <a:gdLst>
                                      <a:gd name="T0" fmla="*/ 8 w 8"/>
                                      <a:gd name="T1" fmla="*/ 6 h 8"/>
                                      <a:gd name="T2" fmla="*/ 7 w 8"/>
                                      <a:gd name="T3" fmla="*/ 3 h 8"/>
                                      <a:gd name="T4" fmla="*/ 6 w 8"/>
                                      <a:gd name="T5" fmla="*/ 0 h 8"/>
                                      <a:gd name="T6" fmla="*/ 0 w 8"/>
                                      <a:gd name="T7" fmla="*/ 2 h 8"/>
                                      <a:gd name="T8" fmla="*/ 1 w 8"/>
                                      <a:gd name="T9" fmla="*/ 5 h 8"/>
                                      <a:gd name="T10" fmla="*/ 2 w 8"/>
                                      <a:gd name="T11" fmla="*/ 8 h 8"/>
                                      <a:gd name="T12" fmla="*/ 8 w 8"/>
                                      <a:gd name="T13" fmla="*/ 6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6"/>
                                        </a:moveTo>
                                        <a:lnTo>
                                          <a:pt x="7" y="3"/>
                                        </a:lnTo>
                                        <a:lnTo>
                                          <a:pt x="6" y="0"/>
                                        </a:lnTo>
                                        <a:lnTo>
                                          <a:pt x="0" y="2"/>
                                        </a:lnTo>
                                        <a:lnTo>
                                          <a:pt x="1" y="5"/>
                                        </a:lnTo>
                                        <a:lnTo>
                                          <a:pt x="2" y="8"/>
                                        </a:lnTo>
                                        <a:lnTo>
                                          <a:pt x="8"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Freeform 18595"/>
                                <wps:cNvSpPr>
                                  <a:spLocks/>
                                </wps:cNvSpPr>
                                <wps:spPr bwMode="auto">
                                  <a:xfrm>
                                    <a:off x="1271" y="932"/>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Line 18596"/>
                                <wps:cNvCnPr>
                                  <a:cxnSpLocks noChangeShapeType="1"/>
                                </wps:cNvCnPr>
                                <wps:spPr bwMode="auto">
                                  <a:xfrm>
                                    <a:off x="1272" y="93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7" name="Freeform 18597"/>
                                <wps:cNvSpPr>
                                  <a:spLocks/>
                                </wps:cNvSpPr>
                                <wps:spPr bwMode="auto">
                                  <a:xfrm>
                                    <a:off x="1263" y="929"/>
                                    <a:ext cx="9" cy="9"/>
                                  </a:xfrm>
                                  <a:custGeom>
                                    <a:avLst/>
                                    <a:gdLst>
                                      <a:gd name="T0" fmla="*/ 9 w 9"/>
                                      <a:gd name="T1" fmla="*/ 6 h 9"/>
                                      <a:gd name="T2" fmla="*/ 8 w 9"/>
                                      <a:gd name="T3" fmla="*/ 3 h 9"/>
                                      <a:gd name="T4" fmla="*/ 7 w 9"/>
                                      <a:gd name="T5" fmla="*/ 0 h 9"/>
                                      <a:gd name="T6" fmla="*/ 0 w 9"/>
                                      <a:gd name="T7" fmla="*/ 3 h 9"/>
                                      <a:gd name="T8" fmla="*/ 1 w 9"/>
                                      <a:gd name="T9" fmla="*/ 6 h 9"/>
                                      <a:gd name="T10" fmla="*/ 2 w 9"/>
                                      <a:gd name="T11" fmla="*/ 9 h 9"/>
                                      <a:gd name="T12" fmla="*/ 9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6"/>
                                        </a:moveTo>
                                        <a:lnTo>
                                          <a:pt x="8" y="3"/>
                                        </a:lnTo>
                                        <a:lnTo>
                                          <a:pt x="7" y="0"/>
                                        </a:lnTo>
                                        <a:lnTo>
                                          <a:pt x="0" y="3"/>
                                        </a:lnTo>
                                        <a:lnTo>
                                          <a:pt x="1" y="6"/>
                                        </a:lnTo>
                                        <a:lnTo>
                                          <a:pt x="2" y="9"/>
                                        </a:lnTo>
                                        <a:lnTo>
                                          <a:pt x="9"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8598"/>
                                <wps:cNvSpPr>
                                  <a:spLocks/>
                                </wps:cNvSpPr>
                                <wps:spPr bwMode="auto">
                                  <a:xfrm>
                                    <a:off x="1263" y="929"/>
                                    <a:ext cx="9" cy="9"/>
                                  </a:xfrm>
                                  <a:custGeom>
                                    <a:avLst/>
                                    <a:gdLst>
                                      <a:gd name="T0" fmla="*/ 9 w 9"/>
                                      <a:gd name="T1" fmla="*/ 6 h 9"/>
                                      <a:gd name="T2" fmla="*/ 8 w 9"/>
                                      <a:gd name="T3" fmla="*/ 3 h 9"/>
                                      <a:gd name="T4" fmla="*/ 7 w 9"/>
                                      <a:gd name="T5" fmla="*/ 0 h 9"/>
                                      <a:gd name="T6" fmla="*/ 0 w 9"/>
                                      <a:gd name="T7" fmla="*/ 3 h 9"/>
                                      <a:gd name="T8" fmla="*/ 1 w 9"/>
                                      <a:gd name="T9" fmla="*/ 6 h 9"/>
                                      <a:gd name="T10" fmla="*/ 2 w 9"/>
                                      <a:gd name="T11" fmla="*/ 9 h 9"/>
                                      <a:gd name="T12" fmla="*/ 9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6"/>
                                        </a:moveTo>
                                        <a:lnTo>
                                          <a:pt x="8" y="3"/>
                                        </a:lnTo>
                                        <a:lnTo>
                                          <a:pt x="7" y="0"/>
                                        </a:lnTo>
                                        <a:lnTo>
                                          <a:pt x="0" y="3"/>
                                        </a:lnTo>
                                        <a:lnTo>
                                          <a:pt x="1" y="6"/>
                                        </a:lnTo>
                                        <a:lnTo>
                                          <a:pt x="2" y="9"/>
                                        </a:lnTo>
                                        <a:lnTo>
                                          <a:pt x="9"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5" name="Freeform 18599"/>
                                <wps:cNvSpPr>
                                  <a:spLocks/>
                                </wps:cNvSpPr>
                                <wps:spPr bwMode="auto">
                                  <a:xfrm>
                                    <a:off x="1264" y="935"/>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 name="Line 18600"/>
                                <wps:cNvCnPr>
                                  <a:cxnSpLocks noChangeShapeType="1"/>
                                </wps:cNvCnPr>
                                <wps:spPr bwMode="auto">
                                  <a:xfrm>
                                    <a:off x="1265" y="93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57" name="Freeform 18601"/>
                                <wps:cNvSpPr>
                                  <a:spLocks/>
                                </wps:cNvSpPr>
                                <wps:spPr bwMode="auto">
                                  <a:xfrm>
                                    <a:off x="1256" y="932"/>
                                    <a:ext cx="9" cy="8"/>
                                  </a:xfrm>
                                  <a:custGeom>
                                    <a:avLst/>
                                    <a:gdLst>
                                      <a:gd name="T0" fmla="*/ 9 w 9"/>
                                      <a:gd name="T1" fmla="*/ 6 h 8"/>
                                      <a:gd name="T2" fmla="*/ 8 w 9"/>
                                      <a:gd name="T3" fmla="*/ 3 h 8"/>
                                      <a:gd name="T4" fmla="*/ 7 w 9"/>
                                      <a:gd name="T5" fmla="*/ 0 h 8"/>
                                      <a:gd name="T6" fmla="*/ 0 w 9"/>
                                      <a:gd name="T7" fmla="*/ 2 h 8"/>
                                      <a:gd name="T8" fmla="*/ 1 w 9"/>
                                      <a:gd name="T9" fmla="*/ 5 h 8"/>
                                      <a:gd name="T10" fmla="*/ 2 w 9"/>
                                      <a:gd name="T11" fmla="*/ 8 h 8"/>
                                      <a:gd name="T12" fmla="*/ 9 w 9"/>
                                      <a:gd name="T13" fmla="*/ 6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6"/>
                                        </a:moveTo>
                                        <a:lnTo>
                                          <a:pt x="8" y="3"/>
                                        </a:lnTo>
                                        <a:lnTo>
                                          <a:pt x="7" y="0"/>
                                        </a:lnTo>
                                        <a:lnTo>
                                          <a:pt x="0" y="2"/>
                                        </a:lnTo>
                                        <a:lnTo>
                                          <a:pt x="1" y="5"/>
                                        </a:lnTo>
                                        <a:lnTo>
                                          <a:pt x="2" y="8"/>
                                        </a:lnTo>
                                        <a:lnTo>
                                          <a:pt x="9"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Freeform 18602"/>
                                <wps:cNvSpPr>
                                  <a:spLocks/>
                                </wps:cNvSpPr>
                                <wps:spPr bwMode="auto">
                                  <a:xfrm>
                                    <a:off x="1256" y="932"/>
                                    <a:ext cx="9" cy="8"/>
                                  </a:xfrm>
                                  <a:custGeom>
                                    <a:avLst/>
                                    <a:gdLst>
                                      <a:gd name="T0" fmla="*/ 9 w 9"/>
                                      <a:gd name="T1" fmla="*/ 6 h 8"/>
                                      <a:gd name="T2" fmla="*/ 8 w 9"/>
                                      <a:gd name="T3" fmla="*/ 3 h 8"/>
                                      <a:gd name="T4" fmla="*/ 7 w 9"/>
                                      <a:gd name="T5" fmla="*/ 0 h 8"/>
                                      <a:gd name="T6" fmla="*/ 0 w 9"/>
                                      <a:gd name="T7" fmla="*/ 2 h 8"/>
                                      <a:gd name="T8" fmla="*/ 1 w 9"/>
                                      <a:gd name="T9" fmla="*/ 5 h 8"/>
                                      <a:gd name="T10" fmla="*/ 2 w 9"/>
                                      <a:gd name="T11" fmla="*/ 8 h 8"/>
                                      <a:gd name="T12" fmla="*/ 9 w 9"/>
                                      <a:gd name="T13" fmla="*/ 6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6"/>
                                        </a:moveTo>
                                        <a:lnTo>
                                          <a:pt x="8" y="3"/>
                                        </a:lnTo>
                                        <a:lnTo>
                                          <a:pt x="7" y="0"/>
                                        </a:lnTo>
                                        <a:lnTo>
                                          <a:pt x="0" y="2"/>
                                        </a:lnTo>
                                        <a:lnTo>
                                          <a:pt x="1" y="5"/>
                                        </a:lnTo>
                                        <a:lnTo>
                                          <a:pt x="2" y="8"/>
                                        </a:lnTo>
                                        <a:lnTo>
                                          <a:pt x="9"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Freeform 18603"/>
                                <wps:cNvSpPr>
                                  <a:spLocks/>
                                </wps:cNvSpPr>
                                <wps:spPr bwMode="auto">
                                  <a:xfrm>
                                    <a:off x="1257" y="937"/>
                                    <a:ext cx="1" cy="3"/>
                                  </a:xfrm>
                                  <a:custGeom>
                                    <a:avLst/>
                                    <a:gdLst>
                                      <a:gd name="T0" fmla="*/ 0 w 1"/>
                                      <a:gd name="T1" fmla="*/ 0 h 3"/>
                                      <a:gd name="T2" fmla="*/ 1 w 1"/>
                                      <a:gd name="T3" fmla="*/ 3 h 3"/>
                                      <a:gd name="T4" fmla="*/ 0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0"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 name="Line 18604"/>
                                <wps:cNvCnPr>
                                  <a:cxnSpLocks noChangeShapeType="1"/>
                                </wps:cNvCnPr>
                                <wps:spPr bwMode="auto">
                                  <a:xfrm flipH="1">
                                    <a:off x="1257" y="94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61" name="Freeform 18605"/>
                                <wps:cNvSpPr>
                                  <a:spLocks/>
                                </wps:cNvSpPr>
                                <wps:spPr bwMode="auto">
                                  <a:xfrm>
                                    <a:off x="1253" y="934"/>
                                    <a:ext cx="4" cy="6"/>
                                  </a:xfrm>
                                  <a:custGeom>
                                    <a:avLst/>
                                    <a:gdLst>
                                      <a:gd name="T0" fmla="*/ 4 w 4"/>
                                      <a:gd name="T1" fmla="*/ 6 h 6"/>
                                      <a:gd name="T2" fmla="*/ 4 w 4"/>
                                      <a:gd name="T3" fmla="*/ 3 h 6"/>
                                      <a:gd name="T4" fmla="*/ 3 w 4"/>
                                      <a:gd name="T5" fmla="*/ 0 h 6"/>
                                      <a:gd name="T6" fmla="*/ 0 w 4"/>
                                      <a:gd name="T7" fmla="*/ 0 h 6"/>
                                      <a:gd name="T8" fmla="*/ 0 w 4"/>
                                      <a:gd name="T9" fmla="*/ 3 h 6"/>
                                      <a:gd name="T10" fmla="*/ 1 w 4"/>
                                      <a:gd name="T11" fmla="*/ 6 h 6"/>
                                      <a:gd name="T12" fmla="*/ 4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6"/>
                                        </a:moveTo>
                                        <a:lnTo>
                                          <a:pt x="4" y="3"/>
                                        </a:lnTo>
                                        <a:lnTo>
                                          <a:pt x="3" y="0"/>
                                        </a:lnTo>
                                        <a:lnTo>
                                          <a:pt x="0" y="0"/>
                                        </a:lnTo>
                                        <a:lnTo>
                                          <a:pt x="0" y="3"/>
                                        </a:lnTo>
                                        <a:lnTo>
                                          <a:pt x="1" y="6"/>
                                        </a:lnTo>
                                        <a:lnTo>
                                          <a:pt x="4"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 name="Freeform 18606"/>
                                <wps:cNvSpPr>
                                  <a:spLocks/>
                                </wps:cNvSpPr>
                                <wps:spPr bwMode="auto">
                                  <a:xfrm>
                                    <a:off x="1253" y="934"/>
                                    <a:ext cx="4" cy="6"/>
                                  </a:xfrm>
                                  <a:custGeom>
                                    <a:avLst/>
                                    <a:gdLst>
                                      <a:gd name="T0" fmla="*/ 4 w 4"/>
                                      <a:gd name="T1" fmla="*/ 6 h 6"/>
                                      <a:gd name="T2" fmla="*/ 4 w 4"/>
                                      <a:gd name="T3" fmla="*/ 3 h 6"/>
                                      <a:gd name="T4" fmla="*/ 3 w 4"/>
                                      <a:gd name="T5" fmla="*/ 0 h 6"/>
                                      <a:gd name="T6" fmla="*/ 0 w 4"/>
                                      <a:gd name="T7" fmla="*/ 0 h 6"/>
                                      <a:gd name="T8" fmla="*/ 0 w 4"/>
                                      <a:gd name="T9" fmla="*/ 3 h 6"/>
                                      <a:gd name="T10" fmla="*/ 1 w 4"/>
                                      <a:gd name="T11" fmla="*/ 6 h 6"/>
                                      <a:gd name="T12" fmla="*/ 4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6"/>
                                        </a:moveTo>
                                        <a:lnTo>
                                          <a:pt x="4" y="3"/>
                                        </a:lnTo>
                                        <a:lnTo>
                                          <a:pt x="3" y="0"/>
                                        </a:lnTo>
                                        <a:lnTo>
                                          <a:pt x="0" y="0"/>
                                        </a:lnTo>
                                        <a:lnTo>
                                          <a:pt x="0" y="3"/>
                                        </a:lnTo>
                                        <a:lnTo>
                                          <a:pt x="1" y="6"/>
                                        </a:lnTo>
                                        <a:lnTo>
                                          <a:pt x="4"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Freeform 18607"/>
                                <wps:cNvSpPr>
                                  <a:spLocks/>
                                </wps:cNvSpPr>
                                <wps:spPr bwMode="auto">
                                  <a:xfrm>
                                    <a:off x="1253" y="937"/>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Line 18608"/>
                                <wps:cNvCnPr>
                                  <a:cxnSpLocks noChangeShapeType="1"/>
                                </wps:cNvCnPr>
                                <wps:spPr bwMode="auto">
                                  <a:xfrm>
                                    <a:off x="1254" y="9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65" name="Freeform 18609"/>
                                <wps:cNvSpPr>
                                  <a:spLocks/>
                                </wps:cNvSpPr>
                                <wps:spPr bwMode="auto">
                                  <a:xfrm>
                                    <a:off x="1249" y="934"/>
                                    <a:ext cx="5" cy="7"/>
                                  </a:xfrm>
                                  <a:custGeom>
                                    <a:avLst/>
                                    <a:gdLst>
                                      <a:gd name="T0" fmla="*/ 5 w 5"/>
                                      <a:gd name="T1" fmla="*/ 6 h 7"/>
                                      <a:gd name="T2" fmla="*/ 4 w 5"/>
                                      <a:gd name="T3" fmla="*/ 3 h 7"/>
                                      <a:gd name="T4" fmla="*/ 4 w 5"/>
                                      <a:gd name="T5" fmla="*/ 0 h 7"/>
                                      <a:gd name="T6" fmla="*/ 0 w 5"/>
                                      <a:gd name="T7" fmla="*/ 1 h 7"/>
                                      <a:gd name="T8" fmla="*/ 1 w 5"/>
                                      <a:gd name="T9" fmla="*/ 4 h 7"/>
                                      <a:gd name="T10" fmla="*/ 1 w 5"/>
                                      <a:gd name="T11" fmla="*/ 7 h 7"/>
                                      <a:gd name="T12" fmla="*/ 5 w 5"/>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5" y="6"/>
                                        </a:moveTo>
                                        <a:lnTo>
                                          <a:pt x="4" y="3"/>
                                        </a:lnTo>
                                        <a:lnTo>
                                          <a:pt x="4" y="0"/>
                                        </a:lnTo>
                                        <a:lnTo>
                                          <a:pt x="0" y="1"/>
                                        </a:lnTo>
                                        <a:lnTo>
                                          <a:pt x="1" y="4"/>
                                        </a:lnTo>
                                        <a:lnTo>
                                          <a:pt x="1" y="7"/>
                                        </a:lnTo>
                                        <a:lnTo>
                                          <a:pt x="5"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18610"/>
                                <wps:cNvSpPr>
                                  <a:spLocks/>
                                </wps:cNvSpPr>
                                <wps:spPr bwMode="auto">
                                  <a:xfrm>
                                    <a:off x="1249" y="934"/>
                                    <a:ext cx="5" cy="7"/>
                                  </a:xfrm>
                                  <a:custGeom>
                                    <a:avLst/>
                                    <a:gdLst>
                                      <a:gd name="T0" fmla="*/ 5 w 5"/>
                                      <a:gd name="T1" fmla="*/ 6 h 7"/>
                                      <a:gd name="T2" fmla="*/ 4 w 5"/>
                                      <a:gd name="T3" fmla="*/ 3 h 7"/>
                                      <a:gd name="T4" fmla="*/ 4 w 5"/>
                                      <a:gd name="T5" fmla="*/ 0 h 7"/>
                                      <a:gd name="T6" fmla="*/ 0 w 5"/>
                                      <a:gd name="T7" fmla="*/ 1 h 7"/>
                                      <a:gd name="T8" fmla="*/ 1 w 5"/>
                                      <a:gd name="T9" fmla="*/ 4 h 7"/>
                                      <a:gd name="T10" fmla="*/ 1 w 5"/>
                                      <a:gd name="T11" fmla="*/ 7 h 7"/>
                                      <a:gd name="T12" fmla="*/ 5 w 5"/>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5" y="6"/>
                                        </a:moveTo>
                                        <a:lnTo>
                                          <a:pt x="4" y="3"/>
                                        </a:lnTo>
                                        <a:lnTo>
                                          <a:pt x="4" y="0"/>
                                        </a:lnTo>
                                        <a:lnTo>
                                          <a:pt x="0" y="1"/>
                                        </a:lnTo>
                                        <a:lnTo>
                                          <a:pt x="1" y="4"/>
                                        </a:lnTo>
                                        <a:lnTo>
                                          <a:pt x="1" y="7"/>
                                        </a:lnTo>
                                        <a:lnTo>
                                          <a:pt x="5"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 name="Rectangle 18611"/>
                                <wps:cNvSpPr>
                                  <a:spLocks noChangeArrowheads="1"/>
                                </wps:cNvSpPr>
                                <wps:spPr bwMode="auto">
                                  <a:xfrm>
                                    <a:off x="1250" y="938"/>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8" name="Line 18612"/>
                                <wps:cNvCnPr>
                                  <a:cxnSpLocks noChangeShapeType="1"/>
                                </wps:cNvCnPr>
                                <wps:spPr bwMode="auto">
                                  <a:xfrm>
                                    <a:off x="1250" y="9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69" name="Freeform 18613"/>
                                <wps:cNvSpPr>
                                  <a:spLocks/>
                                </wps:cNvSpPr>
                                <wps:spPr bwMode="auto">
                                  <a:xfrm>
                                    <a:off x="1248" y="935"/>
                                    <a:ext cx="2" cy="6"/>
                                  </a:xfrm>
                                  <a:custGeom>
                                    <a:avLst/>
                                    <a:gdLst>
                                      <a:gd name="T0" fmla="*/ 2 w 2"/>
                                      <a:gd name="T1" fmla="*/ 6 h 6"/>
                                      <a:gd name="T2" fmla="*/ 2 w 2"/>
                                      <a:gd name="T3" fmla="*/ 3 h 6"/>
                                      <a:gd name="T4" fmla="*/ 1 w 2"/>
                                      <a:gd name="T5" fmla="*/ 0 h 6"/>
                                      <a:gd name="T6" fmla="*/ 0 w 2"/>
                                      <a:gd name="T7" fmla="*/ 0 h 6"/>
                                      <a:gd name="T8" fmla="*/ 0 w 2"/>
                                      <a:gd name="T9" fmla="*/ 3 h 6"/>
                                      <a:gd name="T10" fmla="*/ 0 w 2"/>
                                      <a:gd name="T11" fmla="*/ 6 h 6"/>
                                      <a:gd name="T12" fmla="*/ 2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2" y="6"/>
                                        </a:moveTo>
                                        <a:lnTo>
                                          <a:pt x="2" y="3"/>
                                        </a:lnTo>
                                        <a:lnTo>
                                          <a:pt x="1" y="0"/>
                                        </a:lnTo>
                                        <a:lnTo>
                                          <a:pt x="0" y="0"/>
                                        </a:lnTo>
                                        <a:lnTo>
                                          <a:pt x="0" y="3"/>
                                        </a:lnTo>
                                        <a:lnTo>
                                          <a:pt x="0" y="6"/>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18614"/>
                                <wps:cNvSpPr>
                                  <a:spLocks/>
                                </wps:cNvSpPr>
                                <wps:spPr bwMode="auto">
                                  <a:xfrm>
                                    <a:off x="1248" y="935"/>
                                    <a:ext cx="2" cy="6"/>
                                  </a:xfrm>
                                  <a:custGeom>
                                    <a:avLst/>
                                    <a:gdLst>
                                      <a:gd name="T0" fmla="*/ 2 w 2"/>
                                      <a:gd name="T1" fmla="*/ 6 h 6"/>
                                      <a:gd name="T2" fmla="*/ 2 w 2"/>
                                      <a:gd name="T3" fmla="*/ 3 h 6"/>
                                      <a:gd name="T4" fmla="*/ 1 w 2"/>
                                      <a:gd name="T5" fmla="*/ 0 h 6"/>
                                      <a:gd name="T6" fmla="*/ 0 w 2"/>
                                      <a:gd name="T7" fmla="*/ 0 h 6"/>
                                      <a:gd name="T8" fmla="*/ 0 w 2"/>
                                      <a:gd name="T9" fmla="*/ 3 h 6"/>
                                      <a:gd name="T10" fmla="*/ 0 w 2"/>
                                      <a:gd name="T11" fmla="*/ 6 h 6"/>
                                      <a:gd name="T12" fmla="*/ 2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2" y="6"/>
                                        </a:moveTo>
                                        <a:lnTo>
                                          <a:pt x="2" y="3"/>
                                        </a:lnTo>
                                        <a:lnTo>
                                          <a:pt x="1" y="0"/>
                                        </a:lnTo>
                                        <a:lnTo>
                                          <a:pt x="0" y="0"/>
                                        </a:lnTo>
                                        <a:lnTo>
                                          <a:pt x="0" y="3"/>
                                        </a:lnTo>
                                        <a:lnTo>
                                          <a:pt x="0" y="6"/>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 name="Rectangle 18615"/>
                                <wps:cNvSpPr>
                                  <a:spLocks noChangeArrowheads="1"/>
                                </wps:cNvSpPr>
                                <wps:spPr bwMode="auto">
                                  <a:xfrm>
                                    <a:off x="1248" y="938"/>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 name="Line 18616"/>
                                <wps:cNvCnPr>
                                  <a:cxnSpLocks noChangeShapeType="1"/>
                                </wps:cNvCnPr>
                                <wps:spPr bwMode="auto">
                                  <a:xfrm>
                                    <a:off x="1248" y="9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73" name="Freeform 18617"/>
                                <wps:cNvSpPr>
                                  <a:spLocks/>
                                </wps:cNvSpPr>
                                <wps:spPr bwMode="auto">
                                  <a:xfrm>
                                    <a:off x="1246" y="935"/>
                                    <a:ext cx="2" cy="6"/>
                                  </a:xfrm>
                                  <a:custGeom>
                                    <a:avLst/>
                                    <a:gdLst>
                                      <a:gd name="T0" fmla="*/ 2 w 2"/>
                                      <a:gd name="T1" fmla="*/ 6 h 6"/>
                                      <a:gd name="T2" fmla="*/ 2 w 2"/>
                                      <a:gd name="T3" fmla="*/ 3 h 6"/>
                                      <a:gd name="T4" fmla="*/ 2 w 2"/>
                                      <a:gd name="T5" fmla="*/ 0 h 6"/>
                                      <a:gd name="T6" fmla="*/ 0 w 2"/>
                                      <a:gd name="T7" fmla="*/ 0 h 6"/>
                                      <a:gd name="T8" fmla="*/ 0 w 2"/>
                                      <a:gd name="T9" fmla="*/ 3 h 6"/>
                                      <a:gd name="T10" fmla="*/ 0 w 2"/>
                                      <a:gd name="T11" fmla="*/ 6 h 6"/>
                                      <a:gd name="T12" fmla="*/ 2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2" y="6"/>
                                        </a:moveTo>
                                        <a:lnTo>
                                          <a:pt x="2" y="3"/>
                                        </a:lnTo>
                                        <a:lnTo>
                                          <a:pt x="2" y="0"/>
                                        </a:lnTo>
                                        <a:lnTo>
                                          <a:pt x="0" y="0"/>
                                        </a:lnTo>
                                        <a:lnTo>
                                          <a:pt x="0" y="3"/>
                                        </a:lnTo>
                                        <a:lnTo>
                                          <a:pt x="0" y="6"/>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18618"/>
                                <wps:cNvSpPr>
                                  <a:spLocks/>
                                </wps:cNvSpPr>
                                <wps:spPr bwMode="auto">
                                  <a:xfrm>
                                    <a:off x="1246" y="935"/>
                                    <a:ext cx="2" cy="6"/>
                                  </a:xfrm>
                                  <a:custGeom>
                                    <a:avLst/>
                                    <a:gdLst>
                                      <a:gd name="T0" fmla="*/ 2 w 2"/>
                                      <a:gd name="T1" fmla="*/ 6 h 6"/>
                                      <a:gd name="T2" fmla="*/ 2 w 2"/>
                                      <a:gd name="T3" fmla="*/ 3 h 6"/>
                                      <a:gd name="T4" fmla="*/ 2 w 2"/>
                                      <a:gd name="T5" fmla="*/ 0 h 6"/>
                                      <a:gd name="T6" fmla="*/ 0 w 2"/>
                                      <a:gd name="T7" fmla="*/ 0 h 6"/>
                                      <a:gd name="T8" fmla="*/ 0 w 2"/>
                                      <a:gd name="T9" fmla="*/ 3 h 6"/>
                                      <a:gd name="T10" fmla="*/ 0 w 2"/>
                                      <a:gd name="T11" fmla="*/ 6 h 6"/>
                                      <a:gd name="T12" fmla="*/ 2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2" y="6"/>
                                        </a:moveTo>
                                        <a:lnTo>
                                          <a:pt x="2" y="3"/>
                                        </a:lnTo>
                                        <a:lnTo>
                                          <a:pt x="2" y="0"/>
                                        </a:lnTo>
                                        <a:lnTo>
                                          <a:pt x="0" y="0"/>
                                        </a:lnTo>
                                        <a:lnTo>
                                          <a:pt x="0" y="3"/>
                                        </a:lnTo>
                                        <a:lnTo>
                                          <a:pt x="0" y="6"/>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5" name="Rectangle 18619"/>
                                <wps:cNvSpPr>
                                  <a:spLocks noChangeArrowheads="1"/>
                                </wps:cNvSpPr>
                                <wps:spPr bwMode="auto">
                                  <a:xfrm>
                                    <a:off x="1246" y="935"/>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6" name="Line 18620"/>
                                <wps:cNvCnPr>
                                  <a:cxnSpLocks noChangeShapeType="1"/>
                                </wps:cNvCnPr>
                                <wps:spPr bwMode="auto">
                                  <a:xfrm>
                                    <a:off x="1246" y="93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77" name="Freeform 18621"/>
                                <wps:cNvSpPr>
                                  <a:spLocks/>
                                </wps:cNvSpPr>
                                <wps:spPr bwMode="auto">
                                  <a:xfrm>
                                    <a:off x="1244" y="935"/>
                                    <a:ext cx="2" cy="6"/>
                                  </a:xfrm>
                                  <a:custGeom>
                                    <a:avLst/>
                                    <a:gdLst>
                                      <a:gd name="T0" fmla="*/ 2 w 2"/>
                                      <a:gd name="T1" fmla="*/ 6 h 6"/>
                                      <a:gd name="T2" fmla="*/ 2 w 2"/>
                                      <a:gd name="T3" fmla="*/ 3 h 6"/>
                                      <a:gd name="T4" fmla="*/ 2 w 2"/>
                                      <a:gd name="T5" fmla="*/ 0 h 6"/>
                                      <a:gd name="T6" fmla="*/ 0 w 2"/>
                                      <a:gd name="T7" fmla="*/ 0 h 6"/>
                                      <a:gd name="T8" fmla="*/ 0 w 2"/>
                                      <a:gd name="T9" fmla="*/ 3 h 6"/>
                                      <a:gd name="T10" fmla="*/ 0 w 2"/>
                                      <a:gd name="T11" fmla="*/ 6 h 6"/>
                                      <a:gd name="T12" fmla="*/ 2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2" y="6"/>
                                        </a:moveTo>
                                        <a:lnTo>
                                          <a:pt x="2" y="3"/>
                                        </a:lnTo>
                                        <a:lnTo>
                                          <a:pt x="2" y="0"/>
                                        </a:lnTo>
                                        <a:lnTo>
                                          <a:pt x="0" y="0"/>
                                        </a:lnTo>
                                        <a:lnTo>
                                          <a:pt x="0" y="3"/>
                                        </a:lnTo>
                                        <a:lnTo>
                                          <a:pt x="0" y="6"/>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Freeform 18622"/>
                                <wps:cNvSpPr>
                                  <a:spLocks/>
                                </wps:cNvSpPr>
                                <wps:spPr bwMode="auto">
                                  <a:xfrm>
                                    <a:off x="1244" y="935"/>
                                    <a:ext cx="2" cy="6"/>
                                  </a:xfrm>
                                  <a:custGeom>
                                    <a:avLst/>
                                    <a:gdLst>
                                      <a:gd name="T0" fmla="*/ 2 w 2"/>
                                      <a:gd name="T1" fmla="*/ 6 h 6"/>
                                      <a:gd name="T2" fmla="*/ 2 w 2"/>
                                      <a:gd name="T3" fmla="*/ 3 h 6"/>
                                      <a:gd name="T4" fmla="*/ 2 w 2"/>
                                      <a:gd name="T5" fmla="*/ 0 h 6"/>
                                      <a:gd name="T6" fmla="*/ 0 w 2"/>
                                      <a:gd name="T7" fmla="*/ 0 h 6"/>
                                      <a:gd name="T8" fmla="*/ 0 w 2"/>
                                      <a:gd name="T9" fmla="*/ 3 h 6"/>
                                      <a:gd name="T10" fmla="*/ 0 w 2"/>
                                      <a:gd name="T11" fmla="*/ 6 h 6"/>
                                      <a:gd name="T12" fmla="*/ 2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2" y="6"/>
                                        </a:moveTo>
                                        <a:lnTo>
                                          <a:pt x="2" y="3"/>
                                        </a:lnTo>
                                        <a:lnTo>
                                          <a:pt x="2" y="0"/>
                                        </a:lnTo>
                                        <a:lnTo>
                                          <a:pt x="0" y="0"/>
                                        </a:lnTo>
                                        <a:lnTo>
                                          <a:pt x="0" y="3"/>
                                        </a:lnTo>
                                        <a:lnTo>
                                          <a:pt x="0" y="6"/>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9" name="Freeform 18623"/>
                                <wps:cNvSpPr>
                                  <a:spLocks/>
                                </wps:cNvSpPr>
                                <wps:spPr bwMode="auto">
                                  <a:xfrm>
                                    <a:off x="1243" y="938"/>
                                    <a:ext cx="1" cy="3"/>
                                  </a:xfrm>
                                  <a:custGeom>
                                    <a:avLst/>
                                    <a:gdLst>
                                      <a:gd name="T0" fmla="*/ 1 w 1"/>
                                      <a:gd name="T1" fmla="*/ 0 h 3"/>
                                      <a:gd name="T2" fmla="*/ 1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1"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Line 18624"/>
                                <wps:cNvCnPr>
                                  <a:cxnSpLocks noChangeShapeType="1"/>
                                </wps:cNvCnPr>
                                <wps:spPr bwMode="auto">
                                  <a:xfrm flipH="1">
                                    <a:off x="1243" y="94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81" name="Freeform 18625"/>
                                <wps:cNvSpPr>
                                  <a:spLocks/>
                                </wps:cNvSpPr>
                                <wps:spPr bwMode="auto">
                                  <a:xfrm>
                                    <a:off x="1242" y="934"/>
                                    <a:ext cx="3" cy="7"/>
                                  </a:xfrm>
                                  <a:custGeom>
                                    <a:avLst/>
                                    <a:gdLst>
                                      <a:gd name="T0" fmla="*/ 1 w 3"/>
                                      <a:gd name="T1" fmla="*/ 7 h 7"/>
                                      <a:gd name="T2" fmla="*/ 2 w 3"/>
                                      <a:gd name="T3" fmla="*/ 4 h 7"/>
                                      <a:gd name="T4" fmla="*/ 3 w 3"/>
                                      <a:gd name="T5" fmla="*/ 1 h 7"/>
                                      <a:gd name="T6" fmla="*/ 1 w 3"/>
                                      <a:gd name="T7" fmla="*/ 0 h 7"/>
                                      <a:gd name="T8" fmla="*/ 1 w 3"/>
                                      <a:gd name="T9" fmla="*/ 3 h 7"/>
                                      <a:gd name="T10" fmla="*/ 0 w 3"/>
                                      <a:gd name="T11" fmla="*/ 6 h 7"/>
                                      <a:gd name="T12" fmla="*/ 1 w 3"/>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1" y="7"/>
                                        </a:moveTo>
                                        <a:lnTo>
                                          <a:pt x="2" y="4"/>
                                        </a:lnTo>
                                        <a:lnTo>
                                          <a:pt x="3" y="1"/>
                                        </a:lnTo>
                                        <a:lnTo>
                                          <a:pt x="1" y="0"/>
                                        </a:lnTo>
                                        <a:lnTo>
                                          <a:pt x="1" y="3"/>
                                        </a:lnTo>
                                        <a:lnTo>
                                          <a:pt x="0" y="6"/>
                                        </a:lnTo>
                                        <a:lnTo>
                                          <a:pt x="1"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 name="Freeform 18626"/>
                                <wps:cNvSpPr>
                                  <a:spLocks/>
                                </wps:cNvSpPr>
                                <wps:spPr bwMode="auto">
                                  <a:xfrm>
                                    <a:off x="1242" y="934"/>
                                    <a:ext cx="3" cy="7"/>
                                  </a:xfrm>
                                  <a:custGeom>
                                    <a:avLst/>
                                    <a:gdLst>
                                      <a:gd name="T0" fmla="*/ 1 w 3"/>
                                      <a:gd name="T1" fmla="*/ 7 h 7"/>
                                      <a:gd name="T2" fmla="*/ 2 w 3"/>
                                      <a:gd name="T3" fmla="*/ 4 h 7"/>
                                      <a:gd name="T4" fmla="*/ 3 w 3"/>
                                      <a:gd name="T5" fmla="*/ 1 h 7"/>
                                      <a:gd name="T6" fmla="*/ 1 w 3"/>
                                      <a:gd name="T7" fmla="*/ 0 h 7"/>
                                      <a:gd name="T8" fmla="*/ 1 w 3"/>
                                      <a:gd name="T9" fmla="*/ 3 h 7"/>
                                      <a:gd name="T10" fmla="*/ 0 w 3"/>
                                      <a:gd name="T11" fmla="*/ 6 h 7"/>
                                      <a:gd name="T12" fmla="*/ 1 w 3"/>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1" y="7"/>
                                        </a:moveTo>
                                        <a:lnTo>
                                          <a:pt x="2" y="4"/>
                                        </a:lnTo>
                                        <a:lnTo>
                                          <a:pt x="3" y="1"/>
                                        </a:lnTo>
                                        <a:lnTo>
                                          <a:pt x="1" y="0"/>
                                        </a:lnTo>
                                        <a:lnTo>
                                          <a:pt x="1" y="3"/>
                                        </a:lnTo>
                                        <a:lnTo>
                                          <a:pt x="0" y="6"/>
                                        </a:lnTo>
                                        <a:lnTo>
                                          <a:pt x="1"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Freeform 18627"/>
                                <wps:cNvSpPr>
                                  <a:spLocks/>
                                </wps:cNvSpPr>
                                <wps:spPr bwMode="auto">
                                  <a:xfrm>
                                    <a:off x="1242" y="937"/>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 name="Line 18628"/>
                                <wps:cNvCnPr>
                                  <a:cxnSpLocks noChangeShapeType="1"/>
                                </wps:cNvCnPr>
                                <wps:spPr bwMode="auto">
                                  <a:xfrm>
                                    <a:off x="1242" y="9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85" name="Freeform 18629"/>
                                <wps:cNvSpPr>
                                  <a:spLocks/>
                                </wps:cNvSpPr>
                                <wps:spPr bwMode="auto">
                                  <a:xfrm>
                                    <a:off x="1240" y="934"/>
                                    <a:ext cx="3" cy="6"/>
                                  </a:xfrm>
                                  <a:custGeom>
                                    <a:avLst/>
                                    <a:gdLst>
                                      <a:gd name="T0" fmla="*/ 2 w 3"/>
                                      <a:gd name="T1" fmla="*/ 6 h 6"/>
                                      <a:gd name="T2" fmla="*/ 3 w 3"/>
                                      <a:gd name="T3" fmla="*/ 3 h 6"/>
                                      <a:gd name="T4" fmla="*/ 3 w 3"/>
                                      <a:gd name="T5" fmla="*/ 0 h 6"/>
                                      <a:gd name="T6" fmla="*/ 2 w 3"/>
                                      <a:gd name="T7" fmla="*/ 0 h 6"/>
                                      <a:gd name="T8" fmla="*/ 1 w 3"/>
                                      <a:gd name="T9" fmla="*/ 3 h 6"/>
                                      <a:gd name="T10" fmla="*/ 0 w 3"/>
                                      <a:gd name="T11" fmla="*/ 6 h 6"/>
                                      <a:gd name="T12" fmla="*/ 2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6"/>
                                        </a:moveTo>
                                        <a:lnTo>
                                          <a:pt x="3" y="3"/>
                                        </a:lnTo>
                                        <a:lnTo>
                                          <a:pt x="3" y="0"/>
                                        </a:lnTo>
                                        <a:lnTo>
                                          <a:pt x="2" y="0"/>
                                        </a:lnTo>
                                        <a:lnTo>
                                          <a:pt x="1" y="3"/>
                                        </a:lnTo>
                                        <a:lnTo>
                                          <a:pt x="0" y="6"/>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 name="Freeform 18630"/>
                                <wps:cNvSpPr>
                                  <a:spLocks/>
                                </wps:cNvSpPr>
                                <wps:spPr bwMode="auto">
                                  <a:xfrm>
                                    <a:off x="1240" y="934"/>
                                    <a:ext cx="3" cy="6"/>
                                  </a:xfrm>
                                  <a:custGeom>
                                    <a:avLst/>
                                    <a:gdLst>
                                      <a:gd name="T0" fmla="*/ 2 w 3"/>
                                      <a:gd name="T1" fmla="*/ 6 h 6"/>
                                      <a:gd name="T2" fmla="*/ 3 w 3"/>
                                      <a:gd name="T3" fmla="*/ 3 h 6"/>
                                      <a:gd name="T4" fmla="*/ 3 w 3"/>
                                      <a:gd name="T5" fmla="*/ 0 h 6"/>
                                      <a:gd name="T6" fmla="*/ 2 w 3"/>
                                      <a:gd name="T7" fmla="*/ 0 h 6"/>
                                      <a:gd name="T8" fmla="*/ 1 w 3"/>
                                      <a:gd name="T9" fmla="*/ 3 h 6"/>
                                      <a:gd name="T10" fmla="*/ 0 w 3"/>
                                      <a:gd name="T11" fmla="*/ 6 h 6"/>
                                      <a:gd name="T12" fmla="*/ 2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6"/>
                                        </a:moveTo>
                                        <a:lnTo>
                                          <a:pt x="3" y="3"/>
                                        </a:lnTo>
                                        <a:lnTo>
                                          <a:pt x="3" y="0"/>
                                        </a:lnTo>
                                        <a:lnTo>
                                          <a:pt x="2" y="0"/>
                                        </a:lnTo>
                                        <a:lnTo>
                                          <a:pt x="1" y="3"/>
                                        </a:lnTo>
                                        <a:lnTo>
                                          <a:pt x="0" y="6"/>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7" name="Freeform 18631"/>
                                <wps:cNvSpPr>
                                  <a:spLocks/>
                                </wps:cNvSpPr>
                                <wps:spPr bwMode="auto">
                                  <a:xfrm>
                                    <a:off x="1240" y="937"/>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 name="Line 18632"/>
                                <wps:cNvCnPr>
                                  <a:cxnSpLocks noChangeShapeType="1"/>
                                </wps:cNvCnPr>
                                <wps:spPr bwMode="auto">
                                  <a:xfrm>
                                    <a:off x="1240" y="9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89" name="Freeform 18633"/>
                                <wps:cNvSpPr>
                                  <a:spLocks/>
                                </wps:cNvSpPr>
                                <wps:spPr bwMode="auto">
                                  <a:xfrm>
                                    <a:off x="1238" y="933"/>
                                    <a:ext cx="4" cy="7"/>
                                  </a:xfrm>
                                  <a:custGeom>
                                    <a:avLst/>
                                    <a:gdLst>
                                      <a:gd name="T0" fmla="*/ 2 w 4"/>
                                      <a:gd name="T1" fmla="*/ 7 h 7"/>
                                      <a:gd name="T2" fmla="*/ 3 w 4"/>
                                      <a:gd name="T3" fmla="*/ 4 h 7"/>
                                      <a:gd name="T4" fmla="*/ 4 w 4"/>
                                      <a:gd name="T5" fmla="*/ 1 h 7"/>
                                      <a:gd name="T6" fmla="*/ 2 w 4"/>
                                      <a:gd name="T7" fmla="*/ 0 h 7"/>
                                      <a:gd name="T8" fmla="*/ 1 w 4"/>
                                      <a:gd name="T9" fmla="*/ 3 h 7"/>
                                      <a:gd name="T10" fmla="*/ 0 w 4"/>
                                      <a:gd name="T11" fmla="*/ 6 h 7"/>
                                      <a:gd name="T12" fmla="*/ 2 w 4"/>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2" y="7"/>
                                        </a:moveTo>
                                        <a:lnTo>
                                          <a:pt x="3" y="4"/>
                                        </a:lnTo>
                                        <a:lnTo>
                                          <a:pt x="4" y="1"/>
                                        </a:lnTo>
                                        <a:lnTo>
                                          <a:pt x="2" y="0"/>
                                        </a:lnTo>
                                        <a:lnTo>
                                          <a:pt x="1" y="3"/>
                                        </a:lnTo>
                                        <a:lnTo>
                                          <a:pt x="0" y="6"/>
                                        </a:lnTo>
                                        <a:lnTo>
                                          <a:pt x="2"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 name="Freeform 18634"/>
                                <wps:cNvSpPr>
                                  <a:spLocks/>
                                </wps:cNvSpPr>
                                <wps:spPr bwMode="auto">
                                  <a:xfrm>
                                    <a:off x="1238" y="933"/>
                                    <a:ext cx="4" cy="7"/>
                                  </a:xfrm>
                                  <a:custGeom>
                                    <a:avLst/>
                                    <a:gdLst>
                                      <a:gd name="T0" fmla="*/ 2 w 4"/>
                                      <a:gd name="T1" fmla="*/ 7 h 7"/>
                                      <a:gd name="T2" fmla="*/ 3 w 4"/>
                                      <a:gd name="T3" fmla="*/ 4 h 7"/>
                                      <a:gd name="T4" fmla="*/ 4 w 4"/>
                                      <a:gd name="T5" fmla="*/ 1 h 7"/>
                                      <a:gd name="T6" fmla="*/ 2 w 4"/>
                                      <a:gd name="T7" fmla="*/ 0 h 7"/>
                                      <a:gd name="T8" fmla="*/ 1 w 4"/>
                                      <a:gd name="T9" fmla="*/ 3 h 7"/>
                                      <a:gd name="T10" fmla="*/ 0 w 4"/>
                                      <a:gd name="T11" fmla="*/ 6 h 7"/>
                                      <a:gd name="T12" fmla="*/ 2 w 4"/>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2" y="7"/>
                                        </a:moveTo>
                                        <a:lnTo>
                                          <a:pt x="3" y="4"/>
                                        </a:lnTo>
                                        <a:lnTo>
                                          <a:pt x="4" y="1"/>
                                        </a:lnTo>
                                        <a:lnTo>
                                          <a:pt x="2" y="0"/>
                                        </a:lnTo>
                                        <a:lnTo>
                                          <a:pt x="1" y="3"/>
                                        </a:lnTo>
                                        <a:lnTo>
                                          <a:pt x="0" y="6"/>
                                        </a:lnTo>
                                        <a:lnTo>
                                          <a:pt x="2"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Freeform 18635"/>
                                <wps:cNvSpPr>
                                  <a:spLocks/>
                                </wps:cNvSpPr>
                                <wps:spPr bwMode="auto">
                                  <a:xfrm>
                                    <a:off x="1237" y="936"/>
                                    <a:ext cx="2" cy="3"/>
                                  </a:xfrm>
                                  <a:custGeom>
                                    <a:avLst/>
                                    <a:gdLst>
                                      <a:gd name="T0" fmla="*/ 2 w 2"/>
                                      <a:gd name="T1" fmla="*/ 0 h 3"/>
                                      <a:gd name="T2" fmla="*/ 1 w 2"/>
                                      <a:gd name="T3" fmla="*/ 3 h 3"/>
                                      <a:gd name="T4" fmla="*/ 0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1" y="3"/>
                                        </a:lnTo>
                                        <a:lnTo>
                                          <a:pt x="0"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Line 18636"/>
                                <wps:cNvCnPr>
                                  <a:cxnSpLocks noChangeShapeType="1"/>
                                </wps:cNvCnPr>
                                <wps:spPr bwMode="auto">
                                  <a:xfrm flipH="1">
                                    <a:off x="1237" y="939"/>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93" name="Freeform 18637"/>
                                <wps:cNvSpPr>
                                  <a:spLocks/>
                                </wps:cNvSpPr>
                                <wps:spPr bwMode="auto">
                                  <a:xfrm>
                                    <a:off x="1236" y="933"/>
                                    <a:ext cx="5" cy="6"/>
                                  </a:xfrm>
                                  <a:custGeom>
                                    <a:avLst/>
                                    <a:gdLst>
                                      <a:gd name="T0" fmla="*/ 1 w 5"/>
                                      <a:gd name="T1" fmla="*/ 6 h 6"/>
                                      <a:gd name="T2" fmla="*/ 3 w 5"/>
                                      <a:gd name="T3" fmla="*/ 3 h 6"/>
                                      <a:gd name="T4" fmla="*/ 5 w 5"/>
                                      <a:gd name="T5" fmla="*/ 1 h 6"/>
                                      <a:gd name="T6" fmla="*/ 3 w 5"/>
                                      <a:gd name="T7" fmla="*/ 0 h 6"/>
                                      <a:gd name="T8" fmla="*/ 2 w 5"/>
                                      <a:gd name="T9" fmla="*/ 2 h 6"/>
                                      <a:gd name="T10" fmla="*/ 0 w 5"/>
                                      <a:gd name="T11" fmla="*/ 5 h 6"/>
                                      <a:gd name="T12" fmla="*/ 1 w 5"/>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1" y="6"/>
                                        </a:moveTo>
                                        <a:lnTo>
                                          <a:pt x="3" y="3"/>
                                        </a:lnTo>
                                        <a:lnTo>
                                          <a:pt x="5" y="1"/>
                                        </a:lnTo>
                                        <a:lnTo>
                                          <a:pt x="3" y="0"/>
                                        </a:lnTo>
                                        <a:lnTo>
                                          <a:pt x="2" y="2"/>
                                        </a:lnTo>
                                        <a:lnTo>
                                          <a:pt x="0" y="5"/>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Freeform 18638"/>
                                <wps:cNvSpPr>
                                  <a:spLocks/>
                                </wps:cNvSpPr>
                                <wps:spPr bwMode="auto">
                                  <a:xfrm>
                                    <a:off x="1236" y="933"/>
                                    <a:ext cx="5" cy="6"/>
                                  </a:xfrm>
                                  <a:custGeom>
                                    <a:avLst/>
                                    <a:gdLst>
                                      <a:gd name="T0" fmla="*/ 1 w 5"/>
                                      <a:gd name="T1" fmla="*/ 6 h 6"/>
                                      <a:gd name="T2" fmla="*/ 3 w 5"/>
                                      <a:gd name="T3" fmla="*/ 3 h 6"/>
                                      <a:gd name="T4" fmla="*/ 5 w 5"/>
                                      <a:gd name="T5" fmla="*/ 1 h 6"/>
                                      <a:gd name="T6" fmla="*/ 3 w 5"/>
                                      <a:gd name="T7" fmla="*/ 0 h 6"/>
                                      <a:gd name="T8" fmla="*/ 2 w 5"/>
                                      <a:gd name="T9" fmla="*/ 2 h 6"/>
                                      <a:gd name="T10" fmla="*/ 0 w 5"/>
                                      <a:gd name="T11" fmla="*/ 5 h 6"/>
                                      <a:gd name="T12" fmla="*/ 1 w 5"/>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1" y="6"/>
                                        </a:moveTo>
                                        <a:lnTo>
                                          <a:pt x="3" y="3"/>
                                        </a:lnTo>
                                        <a:lnTo>
                                          <a:pt x="5" y="1"/>
                                        </a:lnTo>
                                        <a:lnTo>
                                          <a:pt x="3" y="0"/>
                                        </a:lnTo>
                                        <a:lnTo>
                                          <a:pt x="2" y="2"/>
                                        </a:lnTo>
                                        <a:lnTo>
                                          <a:pt x="0" y="5"/>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 name="Freeform 18639"/>
                                <wps:cNvSpPr>
                                  <a:spLocks/>
                                </wps:cNvSpPr>
                                <wps:spPr bwMode="auto">
                                  <a:xfrm>
                                    <a:off x="1236" y="935"/>
                                    <a:ext cx="2" cy="3"/>
                                  </a:xfrm>
                                  <a:custGeom>
                                    <a:avLst/>
                                    <a:gdLst>
                                      <a:gd name="T0" fmla="*/ 2 w 2"/>
                                      <a:gd name="T1" fmla="*/ 0 h 3"/>
                                      <a:gd name="T2" fmla="*/ 0 w 2"/>
                                      <a:gd name="T3" fmla="*/ 3 h 3"/>
                                      <a:gd name="T4" fmla="*/ 0 w 2"/>
                                      <a:gd name="T5" fmla="*/ 2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Line 18640"/>
                                <wps:cNvCnPr>
                                  <a:cxnSpLocks noChangeShapeType="1"/>
                                </wps:cNvCnPr>
                                <wps:spPr bwMode="auto">
                                  <a:xfrm flipV="1">
                                    <a:off x="1236" y="93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97" name="Freeform 18641"/>
                                <wps:cNvSpPr>
                                  <a:spLocks/>
                                </wps:cNvSpPr>
                                <wps:spPr bwMode="auto">
                                  <a:xfrm>
                                    <a:off x="1234" y="932"/>
                                    <a:ext cx="6" cy="5"/>
                                  </a:xfrm>
                                  <a:custGeom>
                                    <a:avLst/>
                                    <a:gdLst>
                                      <a:gd name="T0" fmla="*/ 2 w 6"/>
                                      <a:gd name="T1" fmla="*/ 5 h 5"/>
                                      <a:gd name="T2" fmla="*/ 4 w 6"/>
                                      <a:gd name="T3" fmla="*/ 3 h 5"/>
                                      <a:gd name="T4" fmla="*/ 6 w 6"/>
                                      <a:gd name="T5" fmla="*/ 1 h 5"/>
                                      <a:gd name="T6" fmla="*/ 4 w 6"/>
                                      <a:gd name="T7" fmla="*/ 0 h 5"/>
                                      <a:gd name="T8" fmla="*/ 2 w 6"/>
                                      <a:gd name="T9" fmla="*/ 2 h 5"/>
                                      <a:gd name="T10" fmla="*/ 0 w 6"/>
                                      <a:gd name="T11" fmla="*/ 4 h 5"/>
                                      <a:gd name="T12" fmla="*/ 2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2" y="5"/>
                                        </a:moveTo>
                                        <a:lnTo>
                                          <a:pt x="4" y="3"/>
                                        </a:lnTo>
                                        <a:lnTo>
                                          <a:pt x="6" y="1"/>
                                        </a:lnTo>
                                        <a:lnTo>
                                          <a:pt x="4" y="0"/>
                                        </a:lnTo>
                                        <a:lnTo>
                                          <a:pt x="2" y="2"/>
                                        </a:lnTo>
                                        <a:lnTo>
                                          <a:pt x="0" y="4"/>
                                        </a:lnTo>
                                        <a:lnTo>
                                          <a:pt x="2"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Freeform 18642"/>
                                <wps:cNvSpPr>
                                  <a:spLocks/>
                                </wps:cNvSpPr>
                                <wps:spPr bwMode="auto">
                                  <a:xfrm>
                                    <a:off x="1234" y="932"/>
                                    <a:ext cx="6" cy="5"/>
                                  </a:xfrm>
                                  <a:custGeom>
                                    <a:avLst/>
                                    <a:gdLst>
                                      <a:gd name="T0" fmla="*/ 2 w 6"/>
                                      <a:gd name="T1" fmla="*/ 5 h 5"/>
                                      <a:gd name="T2" fmla="*/ 4 w 6"/>
                                      <a:gd name="T3" fmla="*/ 3 h 5"/>
                                      <a:gd name="T4" fmla="*/ 6 w 6"/>
                                      <a:gd name="T5" fmla="*/ 1 h 5"/>
                                      <a:gd name="T6" fmla="*/ 4 w 6"/>
                                      <a:gd name="T7" fmla="*/ 0 h 5"/>
                                      <a:gd name="T8" fmla="*/ 2 w 6"/>
                                      <a:gd name="T9" fmla="*/ 2 h 5"/>
                                      <a:gd name="T10" fmla="*/ 0 w 6"/>
                                      <a:gd name="T11" fmla="*/ 4 h 5"/>
                                      <a:gd name="T12" fmla="*/ 2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2" y="5"/>
                                        </a:moveTo>
                                        <a:lnTo>
                                          <a:pt x="4" y="3"/>
                                        </a:lnTo>
                                        <a:lnTo>
                                          <a:pt x="6" y="1"/>
                                        </a:lnTo>
                                        <a:lnTo>
                                          <a:pt x="4" y="0"/>
                                        </a:lnTo>
                                        <a:lnTo>
                                          <a:pt x="2" y="2"/>
                                        </a:lnTo>
                                        <a:lnTo>
                                          <a:pt x="0" y="4"/>
                                        </a:lnTo>
                                        <a:lnTo>
                                          <a:pt x="2"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9" name="Freeform 18643"/>
                                <wps:cNvSpPr>
                                  <a:spLocks/>
                                </wps:cNvSpPr>
                                <wps:spPr bwMode="auto">
                                  <a:xfrm>
                                    <a:off x="1234" y="934"/>
                                    <a:ext cx="2" cy="2"/>
                                  </a:xfrm>
                                  <a:custGeom>
                                    <a:avLst/>
                                    <a:gdLst>
                                      <a:gd name="T0" fmla="*/ 2 w 2"/>
                                      <a:gd name="T1" fmla="*/ 0 h 2"/>
                                      <a:gd name="T2" fmla="*/ 0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 name="Line 18644"/>
                                <wps:cNvCnPr>
                                  <a:cxnSpLocks noChangeShapeType="1"/>
                                </wps:cNvCnPr>
                                <wps:spPr bwMode="auto">
                                  <a:xfrm>
                                    <a:off x="1234" y="93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01" name="Freeform 18645"/>
                                <wps:cNvSpPr>
                                  <a:spLocks/>
                                </wps:cNvSpPr>
                                <wps:spPr bwMode="auto">
                                  <a:xfrm>
                                    <a:off x="1233" y="930"/>
                                    <a:ext cx="6" cy="6"/>
                                  </a:xfrm>
                                  <a:custGeom>
                                    <a:avLst/>
                                    <a:gdLst>
                                      <a:gd name="T0" fmla="*/ 1 w 6"/>
                                      <a:gd name="T1" fmla="*/ 6 h 6"/>
                                      <a:gd name="T2" fmla="*/ 3 w 6"/>
                                      <a:gd name="T3" fmla="*/ 4 h 6"/>
                                      <a:gd name="T4" fmla="*/ 6 w 6"/>
                                      <a:gd name="T5" fmla="*/ 2 h 6"/>
                                      <a:gd name="T6" fmla="*/ 4 w 6"/>
                                      <a:gd name="T7" fmla="*/ 0 h 6"/>
                                      <a:gd name="T8" fmla="*/ 2 w 6"/>
                                      <a:gd name="T9" fmla="*/ 3 h 6"/>
                                      <a:gd name="T10" fmla="*/ 0 w 6"/>
                                      <a:gd name="T11" fmla="*/ 5 h 6"/>
                                      <a:gd name="T12" fmla="*/ 1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1" y="6"/>
                                        </a:moveTo>
                                        <a:lnTo>
                                          <a:pt x="3" y="4"/>
                                        </a:lnTo>
                                        <a:lnTo>
                                          <a:pt x="6" y="2"/>
                                        </a:lnTo>
                                        <a:lnTo>
                                          <a:pt x="4" y="0"/>
                                        </a:lnTo>
                                        <a:lnTo>
                                          <a:pt x="2" y="3"/>
                                        </a:lnTo>
                                        <a:lnTo>
                                          <a:pt x="0" y="5"/>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 name="Freeform 18646"/>
                                <wps:cNvSpPr>
                                  <a:spLocks/>
                                </wps:cNvSpPr>
                                <wps:spPr bwMode="auto">
                                  <a:xfrm>
                                    <a:off x="1233" y="930"/>
                                    <a:ext cx="6" cy="6"/>
                                  </a:xfrm>
                                  <a:custGeom>
                                    <a:avLst/>
                                    <a:gdLst>
                                      <a:gd name="T0" fmla="*/ 1 w 6"/>
                                      <a:gd name="T1" fmla="*/ 6 h 6"/>
                                      <a:gd name="T2" fmla="*/ 3 w 6"/>
                                      <a:gd name="T3" fmla="*/ 4 h 6"/>
                                      <a:gd name="T4" fmla="*/ 6 w 6"/>
                                      <a:gd name="T5" fmla="*/ 2 h 6"/>
                                      <a:gd name="T6" fmla="*/ 4 w 6"/>
                                      <a:gd name="T7" fmla="*/ 0 h 6"/>
                                      <a:gd name="T8" fmla="*/ 2 w 6"/>
                                      <a:gd name="T9" fmla="*/ 3 h 6"/>
                                      <a:gd name="T10" fmla="*/ 0 w 6"/>
                                      <a:gd name="T11" fmla="*/ 5 h 6"/>
                                      <a:gd name="T12" fmla="*/ 1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1" y="6"/>
                                        </a:moveTo>
                                        <a:lnTo>
                                          <a:pt x="3" y="4"/>
                                        </a:lnTo>
                                        <a:lnTo>
                                          <a:pt x="6" y="2"/>
                                        </a:lnTo>
                                        <a:lnTo>
                                          <a:pt x="4" y="0"/>
                                        </a:lnTo>
                                        <a:lnTo>
                                          <a:pt x="2" y="3"/>
                                        </a:lnTo>
                                        <a:lnTo>
                                          <a:pt x="0" y="5"/>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 name="Freeform 18647"/>
                                <wps:cNvSpPr>
                                  <a:spLocks/>
                                </wps:cNvSpPr>
                                <wps:spPr bwMode="auto">
                                  <a:xfrm>
                                    <a:off x="1232" y="933"/>
                                    <a:ext cx="3" cy="2"/>
                                  </a:xfrm>
                                  <a:custGeom>
                                    <a:avLst/>
                                    <a:gdLst>
                                      <a:gd name="T0" fmla="*/ 3 w 3"/>
                                      <a:gd name="T1" fmla="*/ 0 h 2"/>
                                      <a:gd name="T2" fmla="*/ 1 w 3"/>
                                      <a:gd name="T3" fmla="*/ 2 h 2"/>
                                      <a:gd name="T4" fmla="*/ 0 w 3"/>
                                      <a:gd name="T5" fmla="*/ 1 h 2"/>
                                      <a:gd name="T6" fmla="*/ 3 w 3"/>
                                      <a:gd name="T7" fmla="*/ 0 h 2"/>
                                    </a:gdLst>
                                    <a:ahLst/>
                                    <a:cxnLst>
                                      <a:cxn ang="0">
                                        <a:pos x="T0" y="T1"/>
                                      </a:cxn>
                                      <a:cxn ang="0">
                                        <a:pos x="T2" y="T3"/>
                                      </a:cxn>
                                      <a:cxn ang="0">
                                        <a:pos x="T4" y="T5"/>
                                      </a:cxn>
                                      <a:cxn ang="0">
                                        <a:pos x="T6" y="T7"/>
                                      </a:cxn>
                                    </a:cxnLst>
                                    <a:rect l="0" t="0" r="r" b="b"/>
                                    <a:pathLst>
                                      <a:path w="3" h="2">
                                        <a:moveTo>
                                          <a:pt x="3" y="0"/>
                                        </a:moveTo>
                                        <a:lnTo>
                                          <a:pt x="1" y="2"/>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 name="Line 18648"/>
                                <wps:cNvCnPr>
                                  <a:cxnSpLocks noChangeShapeType="1"/>
                                </wps:cNvCnPr>
                                <wps:spPr bwMode="auto">
                                  <a:xfrm flipH="1" flipV="1">
                                    <a:off x="1232" y="934"/>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05" name="Freeform 18649"/>
                                <wps:cNvSpPr>
                                  <a:spLocks/>
                                </wps:cNvSpPr>
                                <wps:spPr bwMode="auto">
                                  <a:xfrm>
                                    <a:off x="1231" y="929"/>
                                    <a:ext cx="7" cy="5"/>
                                  </a:xfrm>
                                  <a:custGeom>
                                    <a:avLst/>
                                    <a:gdLst>
                                      <a:gd name="T0" fmla="*/ 1 w 7"/>
                                      <a:gd name="T1" fmla="*/ 5 h 5"/>
                                      <a:gd name="T2" fmla="*/ 4 w 7"/>
                                      <a:gd name="T3" fmla="*/ 4 h 5"/>
                                      <a:gd name="T4" fmla="*/ 7 w 7"/>
                                      <a:gd name="T5" fmla="*/ 2 h 5"/>
                                      <a:gd name="T6" fmla="*/ 6 w 7"/>
                                      <a:gd name="T7" fmla="*/ 0 h 5"/>
                                      <a:gd name="T8" fmla="*/ 3 w 7"/>
                                      <a:gd name="T9" fmla="*/ 2 h 5"/>
                                      <a:gd name="T10" fmla="*/ 0 w 7"/>
                                      <a:gd name="T11" fmla="*/ 4 h 5"/>
                                      <a:gd name="T12" fmla="*/ 1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1" y="5"/>
                                        </a:moveTo>
                                        <a:lnTo>
                                          <a:pt x="4" y="4"/>
                                        </a:lnTo>
                                        <a:lnTo>
                                          <a:pt x="7" y="2"/>
                                        </a:lnTo>
                                        <a:lnTo>
                                          <a:pt x="6" y="0"/>
                                        </a:lnTo>
                                        <a:lnTo>
                                          <a:pt x="3" y="2"/>
                                        </a:lnTo>
                                        <a:lnTo>
                                          <a:pt x="0" y="4"/>
                                        </a:lnTo>
                                        <a:lnTo>
                                          <a:pt x="1"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18650"/>
                                <wps:cNvSpPr>
                                  <a:spLocks/>
                                </wps:cNvSpPr>
                                <wps:spPr bwMode="auto">
                                  <a:xfrm>
                                    <a:off x="1231" y="929"/>
                                    <a:ext cx="7" cy="5"/>
                                  </a:xfrm>
                                  <a:custGeom>
                                    <a:avLst/>
                                    <a:gdLst>
                                      <a:gd name="T0" fmla="*/ 1 w 7"/>
                                      <a:gd name="T1" fmla="*/ 5 h 5"/>
                                      <a:gd name="T2" fmla="*/ 4 w 7"/>
                                      <a:gd name="T3" fmla="*/ 4 h 5"/>
                                      <a:gd name="T4" fmla="*/ 7 w 7"/>
                                      <a:gd name="T5" fmla="*/ 2 h 5"/>
                                      <a:gd name="T6" fmla="*/ 6 w 7"/>
                                      <a:gd name="T7" fmla="*/ 0 h 5"/>
                                      <a:gd name="T8" fmla="*/ 3 w 7"/>
                                      <a:gd name="T9" fmla="*/ 2 h 5"/>
                                      <a:gd name="T10" fmla="*/ 0 w 7"/>
                                      <a:gd name="T11" fmla="*/ 4 h 5"/>
                                      <a:gd name="T12" fmla="*/ 1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1" y="5"/>
                                        </a:moveTo>
                                        <a:lnTo>
                                          <a:pt x="4" y="4"/>
                                        </a:lnTo>
                                        <a:lnTo>
                                          <a:pt x="7" y="2"/>
                                        </a:lnTo>
                                        <a:lnTo>
                                          <a:pt x="6" y="0"/>
                                        </a:lnTo>
                                        <a:lnTo>
                                          <a:pt x="3" y="2"/>
                                        </a:lnTo>
                                        <a:lnTo>
                                          <a:pt x="0" y="4"/>
                                        </a:lnTo>
                                        <a:lnTo>
                                          <a:pt x="1"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7" name="Freeform 18651"/>
                                <wps:cNvSpPr>
                                  <a:spLocks/>
                                </wps:cNvSpPr>
                                <wps:spPr bwMode="auto">
                                  <a:xfrm>
                                    <a:off x="1231" y="931"/>
                                    <a:ext cx="3" cy="2"/>
                                  </a:xfrm>
                                  <a:custGeom>
                                    <a:avLst/>
                                    <a:gdLst>
                                      <a:gd name="T0" fmla="*/ 3 w 3"/>
                                      <a:gd name="T1" fmla="*/ 0 h 2"/>
                                      <a:gd name="T2" fmla="*/ 0 w 3"/>
                                      <a:gd name="T3" fmla="*/ 2 h 2"/>
                                      <a:gd name="T4" fmla="*/ 0 w 3"/>
                                      <a:gd name="T5" fmla="*/ 1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 name="Line 18652"/>
                                <wps:cNvCnPr>
                                  <a:cxnSpLocks noChangeShapeType="1"/>
                                </wps:cNvCnPr>
                                <wps:spPr bwMode="auto">
                                  <a:xfrm flipV="1">
                                    <a:off x="1231" y="93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09" name="Freeform 18653"/>
                                <wps:cNvSpPr>
                                  <a:spLocks/>
                                </wps:cNvSpPr>
                                <wps:spPr bwMode="auto">
                                  <a:xfrm>
                                    <a:off x="1231" y="929"/>
                                    <a:ext cx="6" cy="3"/>
                                  </a:xfrm>
                                  <a:custGeom>
                                    <a:avLst/>
                                    <a:gdLst>
                                      <a:gd name="T0" fmla="*/ 0 w 6"/>
                                      <a:gd name="T1" fmla="*/ 3 h 3"/>
                                      <a:gd name="T2" fmla="*/ 3 w 6"/>
                                      <a:gd name="T3" fmla="*/ 2 h 3"/>
                                      <a:gd name="T4" fmla="*/ 6 w 6"/>
                                      <a:gd name="T5" fmla="*/ 1 h 3"/>
                                      <a:gd name="T6" fmla="*/ 6 w 6"/>
                                      <a:gd name="T7" fmla="*/ 0 h 3"/>
                                      <a:gd name="T8" fmla="*/ 3 w 6"/>
                                      <a:gd name="T9" fmla="*/ 0 h 3"/>
                                      <a:gd name="T10" fmla="*/ 0 w 6"/>
                                      <a:gd name="T11" fmla="*/ 1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2"/>
                                        </a:lnTo>
                                        <a:lnTo>
                                          <a:pt x="6" y="1"/>
                                        </a:lnTo>
                                        <a:lnTo>
                                          <a:pt x="6" y="0"/>
                                        </a:lnTo>
                                        <a:lnTo>
                                          <a:pt x="3" y="0"/>
                                        </a:lnTo>
                                        <a:lnTo>
                                          <a:pt x="0" y="1"/>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 name="Freeform 18654"/>
                                <wps:cNvSpPr>
                                  <a:spLocks/>
                                </wps:cNvSpPr>
                                <wps:spPr bwMode="auto">
                                  <a:xfrm>
                                    <a:off x="1231" y="929"/>
                                    <a:ext cx="6" cy="3"/>
                                  </a:xfrm>
                                  <a:custGeom>
                                    <a:avLst/>
                                    <a:gdLst>
                                      <a:gd name="T0" fmla="*/ 0 w 6"/>
                                      <a:gd name="T1" fmla="*/ 3 h 3"/>
                                      <a:gd name="T2" fmla="*/ 3 w 6"/>
                                      <a:gd name="T3" fmla="*/ 2 h 3"/>
                                      <a:gd name="T4" fmla="*/ 6 w 6"/>
                                      <a:gd name="T5" fmla="*/ 1 h 3"/>
                                      <a:gd name="T6" fmla="*/ 6 w 6"/>
                                      <a:gd name="T7" fmla="*/ 0 h 3"/>
                                      <a:gd name="T8" fmla="*/ 3 w 6"/>
                                      <a:gd name="T9" fmla="*/ 0 h 3"/>
                                      <a:gd name="T10" fmla="*/ 0 w 6"/>
                                      <a:gd name="T11" fmla="*/ 1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2"/>
                                        </a:lnTo>
                                        <a:lnTo>
                                          <a:pt x="6" y="1"/>
                                        </a:lnTo>
                                        <a:lnTo>
                                          <a:pt x="6" y="0"/>
                                        </a:lnTo>
                                        <a:lnTo>
                                          <a:pt x="3" y="0"/>
                                        </a:lnTo>
                                        <a:lnTo>
                                          <a:pt x="0" y="1"/>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Freeform 18655"/>
                                <wps:cNvSpPr>
                                  <a:spLocks/>
                                </wps:cNvSpPr>
                                <wps:spPr bwMode="auto">
                                  <a:xfrm>
                                    <a:off x="1231" y="929"/>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 name="Line 18656"/>
                                <wps:cNvCnPr>
                                  <a:cxnSpLocks noChangeShapeType="1"/>
                                </wps:cNvCnPr>
                                <wps:spPr bwMode="auto">
                                  <a:xfrm>
                                    <a:off x="1231" y="93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3" name="Freeform 18657"/>
                                <wps:cNvSpPr>
                                  <a:spLocks/>
                                </wps:cNvSpPr>
                                <wps:spPr bwMode="auto">
                                  <a:xfrm>
                                    <a:off x="1230" y="927"/>
                                    <a:ext cx="7" cy="3"/>
                                  </a:xfrm>
                                  <a:custGeom>
                                    <a:avLst/>
                                    <a:gdLst>
                                      <a:gd name="T0" fmla="*/ 1 w 7"/>
                                      <a:gd name="T1" fmla="*/ 3 h 3"/>
                                      <a:gd name="T2" fmla="*/ 4 w 7"/>
                                      <a:gd name="T3" fmla="*/ 2 h 3"/>
                                      <a:gd name="T4" fmla="*/ 7 w 7"/>
                                      <a:gd name="T5" fmla="*/ 2 h 3"/>
                                      <a:gd name="T6" fmla="*/ 7 w 7"/>
                                      <a:gd name="T7" fmla="*/ 0 h 3"/>
                                      <a:gd name="T8" fmla="*/ 4 w 7"/>
                                      <a:gd name="T9" fmla="*/ 1 h 3"/>
                                      <a:gd name="T10" fmla="*/ 0 w 7"/>
                                      <a:gd name="T11" fmla="*/ 1 h 3"/>
                                      <a:gd name="T12" fmla="*/ 1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1" y="3"/>
                                        </a:moveTo>
                                        <a:lnTo>
                                          <a:pt x="4" y="2"/>
                                        </a:lnTo>
                                        <a:lnTo>
                                          <a:pt x="7" y="2"/>
                                        </a:lnTo>
                                        <a:lnTo>
                                          <a:pt x="7" y="0"/>
                                        </a:lnTo>
                                        <a:lnTo>
                                          <a:pt x="4" y="1"/>
                                        </a:lnTo>
                                        <a:lnTo>
                                          <a:pt x="0" y="1"/>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Freeform 18658"/>
                                <wps:cNvSpPr>
                                  <a:spLocks/>
                                </wps:cNvSpPr>
                                <wps:spPr bwMode="auto">
                                  <a:xfrm>
                                    <a:off x="1230" y="927"/>
                                    <a:ext cx="7" cy="3"/>
                                  </a:xfrm>
                                  <a:custGeom>
                                    <a:avLst/>
                                    <a:gdLst>
                                      <a:gd name="T0" fmla="*/ 1 w 7"/>
                                      <a:gd name="T1" fmla="*/ 3 h 3"/>
                                      <a:gd name="T2" fmla="*/ 4 w 7"/>
                                      <a:gd name="T3" fmla="*/ 2 h 3"/>
                                      <a:gd name="T4" fmla="*/ 7 w 7"/>
                                      <a:gd name="T5" fmla="*/ 2 h 3"/>
                                      <a:gd name="T6" fmla="*/ 7 w 7"/>
                                      <a:gd name="T7" fmla="*/ 0 h 3"/>
                                      <a:gd name="T8" fmla="*/ 4 w 7"/>
                                      <a:gd name="T9" fmla="*/ 1 h 3"/>
                                      <a:gd name="T10" fmla="*/ 0 w 7"/>
                                      <a:gd name="T11" fmla="*/ 1 h 3"/>
                                      <a:gd name="T12" fmla="*/ 1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1" y="3"/>
                                        </a:moveTo>
                                        <a:lnTo>
                                          <a:pt x="4" y="2"/>
                                        </a:lnTo>
                                        <a:lnTo>
                                          <a:pt x="7" y="2"/>
                                        </a:lnTo>
                                        <a:lnTo>
                                          <a:pt x="7" y="0"/>
                                        </a:lnTo>
                                        <a:lnTo>
                                          <a:pt x="4" y="1"/>
                                        </a:lnTo>
                                        <a:lnTo>
                                          <a:pt x="0" y="1"/>
                                        </a:lnTo>
                                        <a:lnTo>
                                          <a:pt x="1"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5" name="Freeform 18659"/>
                                <wps:cNvSpPr>
                                  <a:spLocks/>
                                </wps:cNvSpPr>
                                <wps:spPr bwMode="auto">
                                  <a:xfrm>
                                    <a:off x="1230" y="927"/>
                                    <a:ext cx="4" cy="1"/>
                                  </a:xfrm>
                                  <a:custGeom>
                                    <a:avLst/>
                                    <a:gdLst>
                                      <a:gd name="T0" fmla="*/ 4 w 4"/>
                                      <a:gd name="T1" fmla="*/ 1 h 1"/>
                                      <a:gd name="T2" fmla="*/ 0 w 4"/>
                                      <a:gd name="T3" fmla="*/ 1 h 1"/>
                                      <a:gd name="T4" fmla="*/ 0 w 4"/>
                                      <a:gd name="T5" fmla="*/ 0 h 1"/>
                                      <a:gd name="T6" fmla="*/ 4 w 4"/>
                                      <a:gd name="T7" fmla="*/ 1 h 1"/>
                                    </a:gdLst>
                                    <a:ahLst/>
                                    <a:cxnLst>
                                      <a:cxn ang="0">
                                        <a:pos x="T0" y="T1"/>
                                      </a:cxn>
                                      <a:cxn ang="0">
                                        <a:pos x="T2" y="T3"/>
                                      </a:cxn>
                                      <a:cxn ang="0">
                                        <a:pos x="T4" y="T5"/>
                                      </a:cxn>
                                      <a:cxn ang="0">
                                        <a:pos x="T6" y="T7"/>
                                      </a:cxn>
                                    </a:cxnLst>
                                    <a:rect l="0" t="0" r="r" b="b"/>
                                    <a:pathLst>
                                      <a:path w="4" h="1">
                                        <a:moveTo>
                                          <a:pt x="4" y="1"/>
                                        </a:moveTo>
                                        <a:lnTo>
                                          <a:pt x="0" y="1"/>
                                        </a:lnTo>
                                        <a:lnTo>
                                          <a:pt x="0" y="0"/>
                                        </a:lnTo>
                                        <a:lnTo>
                                          <a:pt x="4"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 name="Line 18660"/>
                                <wps:cNvCnPr>
                                  <a:cxnSpLocks noChangeShapeType="1"/>
                                </wps:cNvCnPr>
                                <wps:spPr bwMode="auto">
                                  <a:xfrm flipV="1">
                                    <a:off x="1230" y="92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7" name="Freeform 18661"/>
                                <wps:cNvSpPr>
                                  <a:spLocks/>
                                </wps:cNvSpPr>
                                <wps:spPr bwMode="auto">
                                  <a:xfrm>
                                    <a:off x="1230" y="926"/>
                                    <a:ext cx="7" cy="2"/>
                                  </a:xfrm>
                                  <a:custGeom>
                                    <a:avLst/>
                                    <a:gdLst>
                                      <a:gd name="T0" fmla="*/ 0 w 7"/>
                                      <a:gd name="T1" fmla="*/ 1 h 2"/>
                                      <a:gd name="T2" fmla="*/ 4 w 7"/>
                                      <a:gd name="T3" fmla="*/ 2 h 2"/>
                                      <a:gd name="T4" fmla="*/ 7 w 7"/>
                                      <a:gd name="T5" fmla="*/ 2 h 2"/>
                                      <a:gd name="T6" fmla="*/ 7 w 7"/>
                                      <a:gd name="T7" fmla="*/ 0 h 2"/>
                                      <a:gd name="T8" fmla="*/ 4 w 7"/>
                                      <a:gd name="T9" fmla="*/ 0 h 2"/>
                                      <a:gd name="T10" fmla="*/ 0 w 7"/>
                                      <a:gd name="T11" fmla="*/ 0 h 2"/>
                                      <a:gd name="T12" fmla="*/ 0 w 7"/>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0" y="1"/>
                                        </a:moveTo>
                                        <a:lnTo>
                                          <a:pt x="4" y="2"/>
                                        </a:lnTo>
                                        <a:lnTo>
                                          <a:pt x="7" y="2"/>
                                        </a:lnTo>
                                        <a:lnTo>
                                          <a:pt x="7" y="0"/>
                                        </a:lnTo>
                                        <a:lnTo>
                                          <a:pt x="4" y="0"/>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 name="Freeform 18662"/>
                                <wps:cNvSpPr>
                                  <a:spLocks/>
                                </wps:cNvSpPr>
                                <wps:spPr bwMode="auto">
                                  <a:xfrm>
                                    <a:off x="1230" y="926"/>
                                    <a:ext cx="7" cy="2"/>
                                  </a:xfrm>
                                  <a:custGeom>
                                    <a:avLst/>
                                    <a:gdLst>
                                      <a:gd name="T0" fmla="*/ 0 w 7"/>
                                      <a:gd name="T1" fmla="*/ 1 h 2"/>
                                      <a:gd name="T2" fmla="*/ 4 w 7"/>
                                      <a:gd name="T3" fmla="*/ 2 h 2"/>
                                      <a:gd name="T4" fmla="*/ 7 w 7"/>
                                      <a:gd name="T5" fmla="*/ 2 h 2"/>
                                      <a:gd name="T6" fmla="*/ 7 w 7"/>
                                      <a:gd name="T7" fmla="*/ 0 h 2"/>
                                      <a:gd name="T8" fmla="*/ 4 w 7"/>
                                      <a:gd name="T9" fmla="*/ 0 h 2"/>
                                      <a:gd name="T10" fmla="*/ 0 w 7"/>
                                      <a:gd name="T11" fmla="*/ 0 h 2"/>
                                      <a:gd name="T12" fmla="*/ 0 w 7"/>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0" y="1"/>
                                        </a:moveTo>
                                        <a:lnTo>
                                          <a:pt x="4" y="2"/>
                                        </a:lnTo>
                                        <a:lnTo>
                                          <a:pt x="7" y="2"/>
                                        </a:lnTo>
                                        <a:lnTo>
                                          <a:pt x="7" y="0"/>
                                        </a:lnTo>
                                        <a:lnTo>
                                          <a:pt x="4" y="0"/>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9" name="Freeform 18663"/>
                                <wps:cNvSpPr>
                                  <a:spLocks/>
                                </wps:cNvSpPr>
                                <wps:spPr bwMode="auto">
                                  <a:xfrm>
                                    <a:off x="1230" y="925"/>
                                    <a:ext cx="4" cy="1"/>
                                  </a:xfrm>
                                  <a:custGeom>
                                    <a:avLst/>
                                    <a:gdLst>
                                      <a:gd name="T0" fmla="*/ 4 w 4"/>
                                      <a:gd name="T1" fmla="*/ 1 h 1"/>
                                      <a:gd name="T2" fmla="*/ 0 w 4"/>
                                      <a:gd name="T3" fmla="*/ 1 h 1"/>
                                      <a:gd name="T4" fmla="*/ 0 w 4"/>
                                      <a:gd name="T5" fmla="*/ 0 h 1"/>
                                      <a:gd name="T6" fmla="*/ 4 w 4"/>
                                      <a:gd name="T7" fmla="*/ 1 h 1"/>
                                    </a:gdLst>
                                    <a:ahLst/>
                                    <a:cxnLst>
                                      <a:cxn ang="0">
                                        <a:pos x="T0" y="T1"/>
                                      </a:cxn>
                                      <a:cxn ang="0">
                                        <a:pos x="T2" y="T3"/>
                                      </a:cxn>
                                      <a:cxn ang="0">
                                        <a:pos x="T4" y="T5"/>
                                      </a:cxn>
                                      <a:cxn ang="0">
                                        <a:pos x="T6" y="T7"/>
                                      </a:cxn>
                                    </a:cxnLst>
                                    <a:rect l="0" t="0" r="r" b="b"/>
                                    <a:pathLst>
                                      <a:path w="4" h="1">
                                        <a:moveTo>
                                          <a:pt x="4" y="1"/>
                                        </a:moveTo>
                                        <a:lnTo>
                                          <a:pt x="0" y="1"/>
                                        </a:lnTo>
                                        <a:lnTo>
                                          <a:pt x="0" y="0"/>
                                        </a:lnTo>
                                        <a:lnTo>
                                          <a:pt x="4"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Line 18664"/>
                                <wps:cNvCnPr>
                                  <a:cxnSpLocks noChangeShapeType="1"/>
                                </wps:cNvCnPr>
                                <wps:spPr bwMode="auto">
                                  <a:xfrm flipV="1">
                                    <a:off x="1230" y="92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21" name="Freeform 18665"/>
                                <wps:cNvSpPr>
                                  <a:spLocks/>
                                </wps:cNvSpPr>
                                <wps:spPr bwMode="auto">
                                  <a:xfrm>
                                    <a:off x="1230" y="923"/>
                                    <a:ext cx="7" cy="4"/>
                                  </a:xfrm>
                                  <a:custGeom>
                                    <a:avLst/>
                                    <a:gdLst>
                                      <a:gd name="T0" fmla="*/ 0 w 7"/>
                                      <a:gd name="T1" fmla="*/ 2 h 4"/>
                                      <a:gd name="T2" fmla="*/ 4 w 7"/>
                                      <a:gd name="T3" fmla="*/ 3 h 4"/>
                                      <a:gd name="T4" fmla="*/ 7 w 7"/>
                                      <a:gd name="T5" fmla="*/ 4 h 4"/>
                                      <a:gd name="T6" fmla="*/ 7 w 7"/>
                                      <a:gd name="T7" fmla="*/ 2 h 4"/>
                                      <a:gd name="T8" fmla="*/ 4 w 7"/>
                                      <a:gd name="T9" fmla="*/ 1 h 4"/>
                                      <a:gd name="T10" fmla="*/ 1 w 7"/>
                                      <a:gd name="T11" fmla="*/ 0 h 4"/>
                                      <a:gd name="T12" fmla="*/ 0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2"/>
                                        </a:moveTo>
                                        <a:lnTo>
                                          <a:pt x="4" y="3"/>
                                        </a:lnTo>
                                        <a:lnTo>
                                          <a:pt x="7" y="4"/>
                                        </a:lnTo>
                                        <a:lnTo>
                                          <a:pt x="7" y="2"/>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 name="Freeform 18666"/>
                                <wps:cNvSpPr>
                                  <a:spLocks/>
                                </wps:cNvSpPr>
                                <wps:spPr bwMode="auto">
                                  <a:xfrm>
                                    <a:off x="1230" y="923"/>
                                    <a:ext cx="7" cy="4"/>
                                  </a:xfrm>
                                  <a:custGeom>
                                    <a:avLst/>
                                    <a:gdLst>
                                      <a:gd name="T0" fmla="*/ 0 w 7"/>
                                      <a:gd name="T1" fmla="*/ 2 h 4"/>
                                      <a:gd name="T2" fmla="*/ 4 w 7"/>
                                      <a:gd name="T3" fmla="*/ 3 h 4"/>
                                      <a:gd name="T4" fmla="*/ 7 w 7"/>
                                      <a:gd name="T5" fmla="*/ 4 h 4"/>
                                      <a:gd name="T6" fmla="*/ 7 w 7"/>
                                      <a:gd name="T7" fmla="*/ 2 h 4"/>
                                      <a:gd name="T8" fmla="*/ 4 w 7"/>
                                      <a:gd name="T9" fmla="*/ 1 h 4"/>
                                      <a:gd name="T10" fmla="*/ 1 w 7"/>
                                      <a:gd name="T11" fmla="*/ 0 h 4"/>
                                      <a:gd name="T12" fmla="*/ 0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2"/>
                                        </a:moveTo>
                                        <a:lnTo>
                                          <a:pt x="4" y="3"/>
                                        </a:lnTo>
                                        <a:lnTo>
                                          <a:pt x="7" y="4"/>
                                        </a:lnTo>
                                        <a:lnTo>
                                          <a:pt x="7" y="2"/>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18667"/>
                                <wps:cNvSpPr>
                                  <a:spLocks/>
                                </wps:cNvSpPr>
                                <wps:spPr bwMode="auto">
                                  <a:xfrm>
                                    <a:off x="1231" y="923"/>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 name="Line 18668"/>
                                <wps:cNvCnPr>
                                  <a:cxnSpLocks noChangeShapeType="1"/>
                                </wps:cNvCnPr>
                                <wps:spPr bwMode="auto">
                                  <a:xfrm>
                                    <a:off x="1231" y="92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25" name="Freeform 18669"/>
                                <wps:cNvSpPr>
                                  <a:spLocks/>
                                </wps:cNvSpPr>
                                <wps:spPr bwMode="auto">
                                  <a:xfrm>
                                    <a:off x="1231" y="922"/>
                                    <a:ext cx="6" cy="3"/>
                                  </a:xfrm>
                                  <a:custGeom>
                                    <a:avLst/>
                                    <a:gdLst>
                                      <a:gd name="T0" fmla="*/ 0 w 6"/>
                                      <a:gd name="T1" fmla="*/ 1 h 3"/>
                                      <a:gd name="T2" fmla="*/ 3 w 6"/>
                                      <a:gd name="T3" fmla="*/ 2 h 3"/>
                                      <a:gd name="T4" fmla="*/ 6 w 6"/>
                                      <a:gd name="T5" fmla="*/ 3 h 3"/>
                                      <a:gd name="T6" fmla="*/ 6 w 6"/>
                                      <a:gd name="T7" fmla="*/ 1 h 3"/>
                                      <a:gd name="T8" fmla="*/ 3 w 6"/>
                                      <a:gd name="T9" fmla="*/ 0 h 3"/>
                                      <a:gd name="T10" fmla="*/ 0 w 6"/>
                                      <a:gd name="T11" fmla="*/ 0 h 3"/>
                                      <a:gd name="T12" fmla="*/ 0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1"/>
                                        </a:moveTo>
                                        <a:lnTo>
                                          <a:pt x="3" y="2"/>
                                        </a:lnTo>
                                        <a:lnTo>
                                          <a:pt x="6" y="3"/>
                                        </a:lnTo>
                                        <a:lnTo>
                                          <a:pt x="6" y="1"/>
                                        </a:lnTo>
                                        <a:lnTo>
                                          <a:pt x="3" y="0"/>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 name="Freeform 18670"/>
                                <wps:cNvSpPr>
                                  <a:spLocks/>
                                </wps:cNvSpPr>
                                <wps:spPr bwMode="auto">
                                  <a:xfrm>
                                    <a:off x="1231" y="922"/>
                                    <a:ext cx="6" cy="3"/>
                                  </a:xfrm>
                                  <a:custGeom>
                                    <a:avLst/>
                                    <a:gdLst>
                                      <a:gd name="T0" fmla="*/ 0 w 6"/>
                                      <a:gd name="T1" fmla="*/ 1 h 3"/>
                                      <a:gd name="T2" fmla="*/ 3 w 6"/>
                                      <a:gd name="T3" fmla="*/ 2 h 3"/>
                                      <a:gd name="T4" fmla="*/ 6 w 6"/>
                                      <a:gd name="T5" fmla="*/ 3 h 3"/>
                                      <a:gd name="T6" fmla="*/ 6 w 6"/>
                                      <a:gd name="T7" fmla="*/ 1 h 3"/>
                                      <a:gd name="T8" fmla="*/ 3 w 6"/>
                                      <a:gd name="T9" fmla="*/ 0 h 3"/>
                                      <a:gd name="T10" fmla="*/ 0 w 6"/>
                                      <a:gd name="T11" fmla="*/ 0 h 3"/>
                                      <a:gd name="T12" fmla="*/ 0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1"/>
                                        </a:moveTo>
                                        <a:lnTo>
                                          <a:pt x="3" y="2"/>
                                        </a:lnTo>
                                        <a:lnTo>
                                          <a:pt x="6" y="3"/>
                                        </a:lnTo>
                                        <a:lnTo>
                                          <a:pt x="6" y="1"/>
                                        </a:lnTo>
                                        <a:lnTo>
                                          <a:pt x="3" y="0"/>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 name="Freeform 18671"/>
                                <wps:cNvSpPr>
                                  <a:spLocks/>
                                </wps:cNvSpPr>
                                <wps:spPr bwMode="auto">
                                  <a:xfrm>
                                    <a:off x="1231" y="921"/>
                                    <a:ext cx="3" cy="1"/>
                                  </a:xfrm>
                                  <a:custGeom>
                                    <a:avLst/>
                                    <a:gdLst>
                                      <a:gd name="T0" fmla="*/ 3 w 3"/>
                                      <a:gd name="T1" fmla="*/ 1 h 1"/>
                                      <a:gd name="T2" fmla="*/ 0 w 3"/>
                                      <a:gd name="T3" fmla="*/ 1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1"/>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Line 18672"/>
                                <wps:cNvCnPr>
                                  <a:cxnSpLocks noChangeShapeType="1"/>
                                </wps:cNvCnPr>
                                <wps:spPr bwMode="auto">
                                  <a:xfrm flipV="1">
                                    <a:off x="1231" y="92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29" name="Freeform 18673"/>
                                <wps:cNvSpPr>
                                  <a:spLocks/>
                                </wps:cNvSpPr>
                                <wps:spPr bwMode="auto">
                                  <a:xfrm>
                                    <a:off x="1231" y="919"/>
                                    <a:ext cx="7" cy="4"/>
                                  </a:xfrm>
                                  <a:custGeom>
                                    <a:avLst/>
                                    <a:gdLst>
                                      <a:gd name="T0" fmla="*/ 0 w 7"/>
                                      <a:gd name="T1" fmla="*/ 2 h 4"/>
                                      <a:gd name="T2" fmla="*/ 3 w 7"/>
                                      <a:gd name="T3" fmla="*/ 3 h 4"/>
                                      <a:gd name="T4" fmla="*/ 6 w 7"/>
                                      <a:gd name="T5" fmla="*/ 4 h 4"/>
                                      <a:gd name="T6" fmla="*/ 7 w 7"/>
                                      <a:gd name="T7" fmla="*/ 2 h 4"/>
                                      <a:gd name="T8" fmla="*/ 4 w 7"/>
                                      <a:gd name="T9" fmla="*/ 1 h 4"/>
                                      <a:gd name="T10" fmla="*/ 1 w 7"/>
                                      <a:gd name="T11" fmla="*/ 0 h 4"/>
                                      <a:gd name="T12" fmla="*/ 0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2"/>
                                        </a:moveTo>
                                        <a:lnTo>
                                          <a:pt x="3" y="3"/>
                                        </a:lnTo>
                                        <a:lnTo>
                                          <a:pt x="6" y="4"/>
                                        </a:lnTo>
                                        <a:lnTo>
                                          <a:pt x="7" y="2"/>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Freeform 18674"/>
                                <wps:cNvSpPr>
                                  <a:spLocks/>
                                </wps:cNvSpPr>
                                <wps:spPr bwMode="auto">
                                  <a:xfrm>
                                    <a:off x="1231" y="919"/>
                                    <a:ext cx="7" cy="4"/>
                                  </a:xfrm>
                                  <a:custGeom>
                                    <a:avLst/>
                                    <a:gdLst>
                                      <a:gd name="T0" fmla="*/ 0 w 7"/>
                                      <a:gd name="T1" fmla="*/ 2 h 4"/>
                                      <a:gd name="T2" fmla="*/ 3 w 7"/>
                                      <a:gd name="T3" fmla="*/ 3 h 4"/>
                                      <a:gd name="T4" fmla="*/ 6 w 7"/>
                                      <a:gd name="T5" fmla="*/ 4 h 4"/>
                                      <a:gd name="T6" fmla="*/ 7 w 7"/>
                                      <a:gd name="T7" fmla="*/ 2 h 4"/>
                                      <a:gd name="T8" fmla="*/ 4 w 7"/>
                                      <a:gd name="T9" fmla="*/ 1 h 4"/>
                                      <a:gd name="T10" fmla="*/ 1 w 7"/>
                                      <a:gd name="T11" fmla="*/ 0 h 4"/>
                                      <a:gd name="T12" fmla="*/ 0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2"/>
                                        </a:moveTo>
                                        <a:lnTo>
                                          <a:pt x="3" y="3"/>
                                        </a:lnTo>
                                        <a:lnTo>
                                          <a:pt x="6" y="4"/>
                                        </a:lnTo>
                                        <a:lnTo>
                                          <a:pt x="7" y="2"/>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 name="Freeform 18675"/>
                                <wps:cNvSpPr>
                                  <a:spLocks/>
                                </wps:cNvSpPr>
                                <wps:spPr bwMode="auto">
                                  <a:xfrm>
                                    <a:off x="1232" y="91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Line 18676"/>
                                <wps:cNvCnPr>
                                  <a:cxnSpLocks noChangeShapeType="1"/>
                                </wps:cNvCnPr>
                                <wps:spPr bwMode="auto">
                                  <a:xfrm>
                                    <a:off x="1232" y="91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33" name="Freeform 18677"/>
                                <wps:cNvSpPr>
                                  <a:spLocks/>
                                </wps:cNvSpPr>
                                <wps:spPr bwMode="auto">
                                  <a:xfrm>
                                    <a:off x="1232" y="917"/>
                                    <a:ext cx="7" cy="5"/>
                                  </a:xfrm>
                                  <a:custGeom>
                                    <a:avLst/>
                                    <a:gdLst>
                                      <a:gd name="T0" fmla="*/ 0 w 7"/>
                                      <a:gd name="T1" fmla="*/ 2 h 5"/>
                                      <a:gd name="T2" fmla="*/ 3 w 7"/>
                                      <a:gd name="T3" fmla="*/ 3 h 5"/>
                                      <a:gd name="T4" fmla="*/ 6 w 7"/>
                                      <a:gd name="T5" fmla="*/ 5 h 5"/>
                                      <a:gd name="T6" fmla="*/ 7 w 7"/>
                                      <a:gd name="T7" fmla="*/ 3 h 5"/>
                                      <a:gd name="T8" fmla="*/ 4 w 7"/>
                                      <a:gd name="T9" fmla="*/ 2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3"/>
                                        </a:lnTo>
                                        <a:lnTo>
                                          <a:pt x="6" y="5"/>
                                        </a:lnTo>
                                        <a:lnTo>
                                          <a:pt x="7" y="3"/>
                                        </a:lnTo>
                                        <a:lnTo>
                                          <a:pt x="4" y="2"/>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 name="Freeform 18678"/>
                                <wps:cNvSpPr>
                                  <a:spLocks/>
                                </wps:cNvSpPr>
                                <wps:spPr bwMode="auto">
                                  <a:xfrm>
                                    <a:off x="1232" y="917"/>
                                    <a:ext cx="7" cy="5"/>
                                  </a:xfrm>
                                  <a:custGeom>
                                    <a:avLst/>
                                    <a:gdLst>
                                      <a:gd name="T0" fmla="*/ 0 w 7"/>
                                      <a:gd name="T1" fmla="*/ 2 h 5"/>
                                      <a:gd name="T2" fmla="*/ 3 w 7"/>
                                      <a:gd name="T3" fmla="*/ 3 h 5"/>
                                      <a:gd name="T4" fmla="*/ 6 w 7"/>
                                      <a:gd name="T5" fmla="*/ 5 h 5"/>
                                      <a:gd name="T6" fmla="*/ 7 w 7"/>
                                      <a:gd name="T7" fmla="*/ 3 h 5"/>
                                      <a:gd name="T8" fmla="*/ 4 w 7"/>
                                      <a:gd name="T9" fmla="*/ 2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3"/>
                                        </a:lnTo>
                                        <a:lnTo>
                                          <a:pt x="6" y="5"/>
                                        </a:lnTo>
                                        <a:lnTo>
                                          <a:pt x="7" y="3"/>
                                        </a:lnTo>
                                        <a:lnTo>
                                          <a:pt x="4" y="2"/>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5" name="Freeform 18679"/>
                                <wps:cNvSpPr>
                                  <a:spLocks/>
                                </wps:cNvSpPr>
                                <wps:spPr bwMode="auto">
                                  <a:xfrm>
                                    <a:off x="1233" y="91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Line 18680"/>
                                <wps:cNvCnPr>
                                  <a:cxnSpLocks noChangeShapeType="1"/>
                                </wps:cNvCnPr>
                                <wps:spPr bwMode="auto">
                                  <a:xfrm>
                                    <a:off x="1233" y="91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37" name="Freeform 18681"/>
                                <wps:cNvSpPr>
                                  <a:spLocks/>
                                </wps:cNvSpPr>
                                <wps:spPr bwMode="auto">
                                  <a:xfrm>
                                    <a:off x="1233" y="916"/>
                                    <a:ext cx="6" cy="4"/>
                                  </a:xfrm>
                                  <a:custGeom>
                                    <a:avLst/>
                                    <a:gdLst>
                                      <a:gd name="T0" fmla="*/ 0 w 6"/>
                                      <a:gd name="T1" fmla="*/ 1 h 4"/>
                                      <a:gd name="T2" fmla="*/ 3 w 6"/>
                                      <a:gd name="T3" fmla="*/ 3 h 4"/>
                                      <a:gd name="T4" fmla="*/ 6 w 6"/>
                                      <a:gd name="T5" fmla="*/ 4 h 4"/>
                                      <a:gd name="T6" fmla="*/ 6 w 6"/>
                                      <a:gd name="T7" fmla="*/ 3 h 4"/>
                                      <a:gd name="T8" fmla="*/ 4 w 6"/>
                                      <a:gd name="T9" fmla="*/ 1 h 4"/>
                                      <a:gd name="T10" fmla="*/ 1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3" y="3"/>
                                        </a:lnTo>
                                        <a:lnTo>
                                          <a:pt x="6" y="4"/>
                                        </a:lnTo>
                                        <a:lnTo>
                                          <a:pt x="6" y="3"/>
                                        </a:lnTo>
                                        <a:lnTo>
                                          <a:pt x="4" y="1"/>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8682"/>
                                <wps:cNvSpPr>
                                  <a:spLocks/>
                                </wps:cNvSpPr>
                                <wps:spPr bwMode="auto">
                                  <a:xfrm>
                                    <a:off x="1233" y="916"/>
                                    <a:ext cx="6" cy="4"/>
                                  </a:xfrm>
                                  <a:custGeom>
                                    <a:avLst/>
                                    <a:gdLst>
                                      <a:gd name="T0" fmla="*/ 0 w 6"/>
                                      <a:gd name="T1" fmla="*/ 1 h 4"/>
                                      <a:gd name="T2" fmla="*/ 3 w 6"/>
                                      <a:gd name="T3" fmla="*/ 3 h 4"/>
                                      <a:gd name="T4" fmla="*/ 6 w 6"/>
                                      <a:gd name="T5" fmla="*/ 4 h 4"/>
                                      <a:gd name="T6" fmla="*/ 6 w 6"/>
                                      <a:gd name="T7" fmla="*/ 3 h 4"/>
                                      <a:gd name="T8" fmla="*/ 4 w 6"/>
                                      <a:gd name="T9" fmla="*/ 1 h 4"/>
                                      <a:gd name="T10" fmla="*/ 1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3" y="3"/>
                                        </a:lnTo>
                                        <a:lnTo>
                                          <a:pt x="6" y="4"/>
                                        </a:lnTo>
                                        <a:lnTo>
                                          <a:pt x="6" y="3"/>
                                        </a:lnTo>
                                        <a:lnTo>
                                          <a:pt x="4" y="1"/>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Freeform 18683"/>
                                <wps:cNvSpPr>
                                  <a:spLocks/>
                                </wps:cNvSpPr>
                                <wps:spPr bwMode="auto">
                                  <a:xfrm>
                                    <a:off x="1234" y="915"/>
                                    <a:ext cx="3" cy="2"/>
                                  </a:xfrm>
                                  <a:custGeom>
                                    <a:avLst/>
                                    <a:gdLst>
                                      <a:gd name="T0" fmla="*/ 3 w 3"/>
                                      <a:gd name="T1" fmla="*/ 2 h 2"/>
                                      <a:gd name="T2" fmla="*/ 0 w 3"/>
                                      <a:gd name="T3" fmla="*/ 1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1"/>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 name="Line 18684"/>
                                <wps:cNvCnPr>
                                  <a:cxnSpLocks noChangeShapeType="1"/>
                                </wps:cNvCnPr>
                                <wps:spPr bwMode="auto">
                                  <a:xfrm flipV="1">
                                    <a:off x="1234" y="91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41" name="Freeform 18685"/>
                                <wps:cNvSpPr>
                                  <a:spLocks/>
                                </wps:cNvSpPr>
                                <wps:spPr bwMode="auto">
                                  <a:xfrm>
                                    <a:off x="1234" y="914"/>
                                    <a:ext cx="6" cy="5"/>
                                  </a:xfrm>
                                  <a:custGeom>
                                    <a:avLst/>
                                    <a:gdLst>
                                      <a:gd name="T0" fmla="*/ 0 w 6"/>
                                      <a:gd name="T1" fmla="*/ 1 h 5"/>
                                      <a:gd name="T2" fmla="*/ 3 w 6"/>
                                      <a:gd name="T3" fmla="*/ 3 h 5"/>
                                      <a:gd name="T4" fmla="*/ 5 w 6"/>
                                      <a:gd name="T5" fmla="*/ 5 h 5"/>
                                      <a:gd name="T6" fmla="*/ 6 w 6"/>
                                      <a:gd name="T7" fmla="*/ 4 h 5"/>
                                      <a:gd name="T8" fmla="*/ 4 w 6"/>
                                      <a:gd name="T9" fmla="*/ 2 h 5"/>
                                      <a:gd name="T10" fmla="*/ 1 w 6"/>
                                      <a:gd name="T11" fmla="*/ 0 h 5"/>
                                      <a:gd name="T12" fmla="*/ 0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1"/>
                                        </a:moveTo>
                                        <a:lnTo>
                                          <a:pt x="3" y="3"/>
                                        </a:lnTo>
                                        <a:lnTo>
                                          <a:pt x="5" y="5"/>
                                        </a:lnTo>
                                        <a:lnTo>
                                          <a:pt x="6" y="4"/>
                                        </a:lnTo>
                                        <a:lnTo>
                                          <a:pt x="4"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 name="Freeform 18686"/>
                                <wps:cNvSpPr>
                                  <a:spLocks/>
                                </wps:cNvSpPr>
                                <wps:spPr bwMode="auto">
                                  <a:xfrm>
                                    <a:off x="1234" y="914"/>
                                    <a:ext cx="6" cy="5"/>
                                  </a:xfrm>
                                  <a:custGeom>
                                    <a:avLst/>
                                    <a:gdLst>
                                      <a:gd name="T0" fmla="*/ 0 w 6"/>
                                      <a:gd name="T1" fmla="*/ 1 h 5"/>
                                      <a:gd name="T2" fmla="*/ 3 w 6"/>
                                      <a:gd name="T3" fmla="*/ 3 h 5"/>
                                      <a:gd name="T4" fmla="*/ 5 w 6"/>
                                      <a:gd name="T5" fmla="*/ 5 h 5"/>
                                      <a:gd name="T6" fmla="*/ 6 w 6"/>
                                      <a:gd name="T7" fmla="*/ 4 h 5"/>
                                      <a:gd name="T8" fmla="*/ 4 w 6"/>
                                      <a:gd name="T9" fmla="*/ 2 h 5"/>
                                      <a:gd name="T10" fmla="*/ 1 w 6"/>
                                      <a:gd name="T11" fmla="*/ 0 h 5"/>
                                      <a:gd name="T12" fmla="*/ 0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1"/>
                                        </a:moveTo>
                                        <a:lnTo>
                                          <a:pt x="3" y="3"/>
                                        </a:lnTo>
                                        <a:lnTo>
                                          <a:pt x="5" y="5"/>
                                        </a:lnTo>
                                        <a:lnTo>
                                          <a:pt x="6" y="4"/>
                                        </a:lnTo>
                                        <a:lnTo>
                                          <a:pt x="4"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3" name="Freeform 18687"/>
                                <wps:cNvSpPr>
                                  <a:spLocks/>
                                </wps:cNvSpPr>
                                <wps:spPr bwMode="auto">
                                  <a:xfrm>
                                    <a:off x="1235" y="913"/>
                                    <a:ext cx="3" cy="3"/>
                                  </a:xfrm>
                                  <a:custGeom>
                                    <a:avLst/>
                                    <a:gdLst>
                                      <a:gd name="T0" fmla="*/ 3 w 3"/>
                                      <a:gd name="T1" fmla="*/ 3 h 3"/>
                                      <a:gd name="T2" fmla="*/ 0 w 3"/>
                                      <a:gd name="T3" fmla="*/ 1 h 3"/>
                                      <a:gd name="T4" fmla="*/ 0 w 3"/>
                                      <a:gd name="T5" fmla="*/ 0 h 3"/>
                                      <a:gd name="T6" fmla="*/ 3 w 3"/>
                                      <a:gd name="T7" fmla="*/ 3 h 3"/>
                                    </a:gdLst>
                                    <a:ahLst/>
                                    <a:cxnLst>
                                      <a:cxn ang="0">
                                        <a:pos x="T0" y="T1"/>
                                      </a:cxn>
                                      <a:cxn ang="0">
                                        <a:pos x="T2" y="T3"/>
                                      </a:cxn>
                                      <a:cxn ang="0">
                                        <a:pos x="T4" y="T5"/>
                                      </a:cxn>
                                      <a:cxn ang="0">
                                        <a:pos x="T6" y="T7"/>
                                      </a:cxn>
                                    </a:cxnLst>
                                    <a:rect l="0" t="0" r="r" b="b"/>
                                    <a:pathLst>
                                      <a:path w="3" h="3">
                                        <a:moveTo>
                                          <a:pt x="3" y="3"/>
                                        </a:moveTo>
                                        <a:lnTo>
                                          <a:pt x="0" y="1"/>
                                        </a:lnTo>
                                        <a:lnTo>
                                          <a:pt x="0" y="0"/>
                                        </a:lnTo>
                                        <a:lnTo>
                                          <a:pt x="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 name="Line 18688"/>
                                <wps:cNvCnPr>
                                  <a:cxnSpLocks noChangeShapeType="1"/>
                                </wps:cNvCnPr>
                                <wps:spPr bwMode="auto">
                                  <a:xfrm flipV="1">
                                    <a:off x="1235" y="91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45" name="Freeform 18689"/>
                                <wps:cNvSpPr>
                                  <a:spLocks/>
                                </wps:cNvSpPr>
                                <wps:spPr bwMode="auto">
                                  <a:xfrm>
                                    <a:off x="1235" y="912"/>
                                    <a:ext cx="6" cy="6"/>
                                  </a:xfrm>
                                  <a:custGeom>
                                    <a:avLst/>
                                    <a:gdLst>
                                      <a:gd name="T0" fmla="*/ 0 w 6"/>
                                      <a:gd name="T1" fmla="*/ 1 h 6"/>
                                      <a:gd name="T2" fmla="*/ 3 w 6"/>
                                      <a:gd name="T3" fmla="*/ 4 h 6"/>
                                      <a:gd name="T4" fmla="*/ 5 w 6"/>
                                      <a:gd name="T5" fmla="*/ 6 h 6"/>
                                      <a:gd name="T6" fmla="*/ 6 w 6"/>
                                      <a:gd name="T7" fmla="*/ 5 h 6"/>
                                      <a:gd name="T8" fmla="*/ 4 w 6"/>
                                      <a:gd name="T9" fmla="*/ 3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3" y="4"/>
                                        </a:lnTo>
                                        <a:lnTo>
                                          <a:pt x="5" y="6"/>
                                        </a:lnTo>
                                        <a:lnTo>
                                          <a:pt x="6" y="5"/>
                                        </a:lnTo>
                                        <a:lnTo>
                                          <a:pt x="4"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 name="Freeform 18690"/>
                                <wps:cNvSpPr>
                                  <a:spLocks/>
                                </wps:cNvSpPr>
                                <wps:spPr bwMode="auto">
                                  <a:xfrm>
                                    <a:off x="1235" y="912"/>
                                    <a:ext cx="6" cy="6"/>
                                  </a:xfrm>
                                  <a:custGeom>
                                    <a:avLst/>
                                    <a:gdLst>
                                      <a:gd name="T0" fmla="*/ 0 w 6"/>
                                      <a:gd name="T1" fmla="*/ 1 h 6"/>
                                      <a:gd name="T2" fmla="*/ 3 w 6"/>
                                      <a:gd name="T3" fmla="*/ 4 h 6"/>
                                      <a:gd name="T4" fmla="*/ 5 w 6"/>
                                      <a:gd name="T5" fmla="*/ 6 h 6"/>
                                      <a:gd name="T6" fmla="*/ 6 w 6"/>
                                      <a:gd name="T7" fmla="*/ 5 h 6"/>
                                      <a:gd name="T8" fmla="*/ 4 w 6"/>
                                      <a:gd name="T9" fmla="*/ 3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3" y="4"/>
                                        </a:lnTo>
                                        <a:lnTo>
                                          <a:pt x="5" y="6"/>
                                        </a:lnTo>
                                        <a:lnTo>
                                          <a:pt x="6" y="5"/>
                                        </a:lnTo>
                                        <a:lnTo>
                                          <a:pt x="4"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 name="Freeform 18691"/>
                                <wps:cNvSpPr>
                                  <a:spLocks/>
                                </wps:cNvSpPr>
                                <wps:spPr bwMode="auto">
                                  <a:xfrm>
                                    <a:off x="1237" y="912"/>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 name="Line 18692"/>
                                <wps:cNvCnPr>
                                  <a:cxnSpLocks noChangeShapeType="1"/>
                                </wps:cNvCnPr>
                                <wps:spPr bwMode="auto">
                                  <a:xfrm>
                                    <a:off x="1237" y="91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64" name="Freeform 18693"/>
                                <wps:cNvSpPr>
                                  <a:spLocks/>
                                </wps:cNvSpPr>
                                <wps:spPr bwMode="auto">
                                  <a:xfrm>
                                    <a:off x="1237" y="911"/>
                                    <a:ext cx="5" cy="6"/>
                                  </a:xfrm>
                                  <a:custGeom>
                                    <a:avLst/>
                                    <a:gdLst>
                                      <a:gd name="T0" fmla="*/ 0 w 5"/>
                                      <a:gd name="T1" fmla="*/ 1 h 6"/>
                                      <a:gd name="T2" fmla="*/ 2 w 5"/>
                                      <a:gd name="T3" fmla="*/ 4 h 6"/>
                                      <a:gd name="T4" fmla="*/ 4 w 5"/>
                                      <a:gd name="T5" fmla="*/ 6 h 6"/>
                                      <a:gd name="T6" fmla="*/ 5 w 5"/>
                                      <a:gd name="T7" fmla="*/ 5 h 6"/>
                                      <a:gd name="T8" fmla="*/ 3 w 5"/>
                                      <a:gd name="T9" fmla="*/ 2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4"/>
                                        </a:lnTo>
                                        <a:lnTo>
                                          <a:pt x="4" y="6"/>
                                        </a:lnTo>
                                        <a:lnTo>
                                          <a:pt x="5" y="5"/>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5" name="Freeform 18694"/>
                                <wps:cNvSpPr>
                                  <a:spLocks/>
                                </wps:cNvSpPr>
                                <wps:spPr bwMode="auto">
                                  <a:xfrm>
                                    <a:off x="1237" y="911"/>
                                    <a:ext cx="5" cy="6"/>
                                  </a:xfrm>
                                  <a:custGeom>
                                    <a:avLst/>
                                    <a:gdLst>
                                      <a:gd name="T0" fmla="*/ 0 w 5"/>
                                      <a:gd name="T1" fmla="*/ 1 h 6"/>
                                      <a:gd name="T2" fmla="*/ 2 w 5"/>
                                      <a:gd name="T3" fmla="*/ 4 h 6"/>
                                      <a:gd name="T4" fmla="*/ 4 w 5"/>
                                      <a:gd name="T5" fmla="*/ 6 h 6"/>
                                      <a:gd name="T6" fmla="*/ 5 w 5"/>
                                      <a:gd name="T7" fmla="*/ 5 h 6"/>
                                      <a:gd name="T8" fmla="*/ 3 w 5"/>
                                      <a:gd name="T9" fmla="*/ 2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4"/>
                                        </a:lnTo>
                                        <a:lnTo>
                                          <a:pt x="4" y="6"/>
                                        </a:lnTo>
                                        <a:lnTo>
                                          <a:pt x="5" y="5"/>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Freeform 18695"/>
                                <wps:cNvSpPr>
                                  <a:spLocks/>
                                </wps:cNvSpPr>
                                <wps:spPr bwMode="auto">
                                  <a:xfrm>
                                    <a:off x="1238" y="911"/>
                                    <a:ext cx="2" cy="2"/>
                                  </a:xfrm>
                                  <a:custGeom>
                                    <a:avLst/>
                                    <a:gdLst>
                                      <a:gd name="T0" fmla="*/ 2 w 2"/>
                                      <a:gd name="T1" fmla="*/ 2 h 2"/>
                                      <a:gd name="T2" fmla="*/ 0 w 2"/>
                                      <a:gd name="T3" fmla="*/ 0 h 2"/>
                                      <a:gd name="T4" fmla="*/ 1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1"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7" name="Line 18696"/>
                                <wps:cNvCnPr>
                                  <a:cxnSpLocks noChangeShapeType="1"/>
                                </wps:cNvCnPr>
                                <wps:spPr bwMode="auto">
                                  <a:xfrm>
                                    <a:off x="1238" y="91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68" name="Freeform 18697"/>
                                <wps:cNvSpPr>
                                  <a:spLocks/>
                                </wps:cNvSpPr>
                                <wps:spPr bwMode="auto">
                                  <a:xfrm>
                                    <a:off x="1239" y="910"/>
                                    <a:ext cx="4" cy="6"/>
                                  </a:xfrm>
                                  <a:custGeom>
                                    <a:avLst/>
                                    <a:gdLst>
                                      <a:gd name="T0" fmla="*/ 0 w 4"/>
                                      <a:gd name="T1" fmla="*/ 1 h 6"/>
                                      <a:gd name="T2" fmla="*/ 1 w 4"/>
                                      <a:gd name="T3" fmla="*/ 3 h 6"/>
                                      <a:gd name="T4" fmla="*/ 3 w 4"/>
                                      <a:gd name="T5" fmla="*/ 6 h 6"/>
                                      <a:gd name="T6" fmla="*/ 4 w 4"/>
                                      <a:gd name="T7" fmla="*/ 5 h 6"/>
                                      <a:gd name="T8" fmla="*/ 3 w 4"/>
                                      <a:gd name="T9" fmla="*/ 3 h 6"/>
                                      <a:gd name="T10" fmla="*/ 1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3"/>
                                        </a:lnTo>
                                        <a:lnTo>
                                          <a:pt x="3" y="6"/>
                                        </a:lnTo>
                                        <a:lnTo>
                                          <a:pt x="4" y="5"/>
                                        </a:lnTo>
                                        <a:lnTo>
                                          <a:pt x="3" y="3"/>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9" name="Freeform 18698"/>
                                <wps:cNvSpPr>
                                  <a:spLocks/>
                                </wps:cNvSpPr>
                                <wps:spPr bwMode="auto">
                                  <a:xfrm>
                                    <a:off x="1239" y="910"/>
                                    <a:ext cx="4" cy="6"/>
                                  </a:xfrm>
                                  <a:custGeom>
                                    <a:avLst/>
                                    <a:gdLst>
                                      <a:gd name="T0" fmla="*/ 0 w 4"/>
                                      <a:gd name="T1" fmla="*/ 1 h 6"/>
                                      <a:gd name="T2" fmla="*/ 1 w 4"/>
                                      <a:gd name="T3" fmla="*/ 3 h 6"/>
                                      <a:gd name="T4" fmla="*/ 3 w 4"/>
                                      <a:gd name="T5" fmla="*/ 6 h 6"/>
                                      <a:gd name="T6" fmla="*/ 4 w 4"/>
                                      <a:gd name="T7" fmla="*/ 5 h 6"/>
                                      <a:gd name="T8" fmla="*/ 3 w 4"/>
                                      <a:gd name="T9" fmla="*/ 3 h 6"/>
                                      <a:gd name="T10" fmla="*/ 1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3"/>
                                        </a:lnTo>
                                        <a:lnTo>
                                          <a:pt x="3" y="6"/>
                                        </a:lnTo>
                                        <a:lnTo>
                                          <a:pt x="4" y="5"/>
                                        </a:lnTo>
                                        <a:lnTo>
                                          <a:pt x="3" y="3"/>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Freeform 18699"/>
                                <wps:cNvSpPr>
                                  <a:spLocks/>
                                </wps:cNvSpPr>
                                <wps:spPr bwMode="auto">
                                  <a:xfrm>
                                    <a:off x="1240" y="910"/>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1" name="Line 18700"/>
                                <wps:cNvCnPr>
                                  <a:cxnSpLocks noChangeShapeType="1"/>
                                </wps:cNvCnPr>
                                <wps:spPr bwMode="auto">
                                  <a:xfrm>
                                    <a:off x="1240" y="91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72" name="Freeform 18701"/>
                                <wps:cNvSpPr>
                                  <a:spLocks/>
                                </wps:cNvSpPr>
                                <wps:spPr bwMode="auto">
                                  <a:xfrm>
                                    <a:off x="1240" y="909"/>
                                    <a:ext cx="5" cy="7"/>
                                  </a:xfrm>
                                  <a:custGeom>
                                    <a:avLst/>
                                    <a:gdLst>
                                      <a:gd name="T0" fmla="*/ 0 w 5"/>
                                      <a:gd name="T1" fmla="*/ 1 h 7"/>
                                      <a:gd name="T2" fmla="*/ 2 w 5"/>
                                      <a:gd name="T3" fmla="*/ 4 h 7"/>
                                      <a:gd name="T4" fmla="*/ 3 w 5"/>
                                      <a:gd name="T5" fmla="*/ 7 h 7"/>
                                      <a:gd name="T6" fmla="*/ 5 w 5"/>
                                      <a:gd name="T7" fmla="*/ 6 h 7"/>
                                      <a:gd name="T8" fmla="*/ 3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 name="Freeform 18702"/>
                                <wps:cNvSpPr>
                                  <a:spLocks/>
                                </wps:cNvSpPr>
                                <wps:spPr bwMode="auto">
                                  <a:xfrm>
                                    <a:off x="1240" y="909"/>
                                    <a:ext cx="5" cy="7"/>
                                  </a:xfrm>
                                  <a:custGeom>
                                    <a:avLst/>
                                    <a:gdLst>
                                      <a:gd name="T0" fmla="*/ 0 w 5"/>
                                      <a:gd name="T1" fmla="*/ 1 h 7"/>
                                      <a:gd name="T2" fmla="*/ 2 w 5"/>
                                      <a:gd name="T3" fmla="*/ 4 h 7"/>
                                      <a:gd name="T4" fmla="*/ 3 w 5"/>
                                      <a:gd name="T5" fmla="*/ 7 h 7"/>
                                      <a:gd name="T6" fmla="*/ 5 w 5"/>
                                      <a:gd name="T7" fmla="*/ 6 h 7"/>
                                      <a:gd name="T8" fmla="*/ 3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Freeform 18703"/>
                                <wps:cNvSpPr>
                                  <a:spLocks/>
                                </wps:cNvSpPr>
                                <wps:spPr bwMode="auto">
                                  <a:xfrm>
                                    <a:off x="1242" y="909"/>
                                    <a:ext cx="1" cy="3"/>
                                  </a:xfrm>
                                  <a:custGeom>
                                    <a:avLst/>
                                    <a:gdLst>
                                      <a:gd name="T0" fmla="*/ 1 w 1"/>
                                      <a:gd name="T1" fmla="*/ 3 h 3"/>
                                      <a:gd name="T2" fmla="*/ 0 w 1"/>
                                      <a:gd name="T3" fmla="*/ 0 h 3"/>
                                      <a:gd name="T4" fmla="*/ 1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1"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 name="Line 18704"/>
                                <wps:cNvCnPr>
                                  <a:cxnSpLocks noChangeShapeType="1"/>
                                </wps:cNvCnPr>
                                <wps:spPr bwMode="auto">
                                  <a:xfrm>
                                    <a:off x="1242" y="909"/>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16" name="Freeform 18705"/>
                                <wps:cNvSpPr>
                                  <a:spLocks/>
                                </wps:cNvSpPr>
                                <wps:spPr bwMode="auto">
                                  <a:xfrm>
                                    <a:off x="1243" y="908"/>
                                    <a:ext cx="3" cy="7"/>
                                  </a:xfrm>
                                  <a:custGeom>
                                    <a:avLst/>
                                    <a:gdLst>
                                      <a:gd name="T0" fmla="*/ 0 w 3"/>
                                      <a:gd name="T1" fmla="*/ 1 h 7"/>
                                      <a:gd name="T2" fmla="*/ 0 w 3"/>
                                      <a:gd name="T3" fmla="*/ 4 h 7"/>
                                      <a:gd name="T4" fmla="*/ 1 w 3"/>
                                      <a:gd name="T5" fmla="*/ 7 h 7"/>
                                      <a:gd name="T6" fmla="*/ 3 w 3"/>
                                      <a:gd name="T7" fmla="*/ 6 h 7"/>
                                      <a:gd name="T8" fmla="*/ 2 w 3"/>
                                      <a:gd name="T9" fmla="*/ 3 h 7"/>
                                      <a:gd name="T10" fmla="*/ 1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0" y="4"/>
                                        </a:lnTo>
                                        <a:lnTo>
                                          <a:pt x="1" y="7"/>
                                        </a:lnTo>
                                        <a:lnTo>
                                          <a:pt x="3" y="6"/>
                                        </a:lnTo>
                                        <a:lnTo>
                                          <a:pt x="2" y="3"/>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17" name="Freeform 18706"/>
                                <wps:cNvSpPr>
                                  <a:spLocks/>
                                </wps:cNvSpPr>
                                <wps:spPr bwMode="auto">
                                  <a:xfrm>
                                    <a:off x="1243" y="908"/>
                                    <a:ext cx="3" cy="7"/>
                                  </a:xfrm>
                                  <a:custGeom>
                                    <a:avLst/>
                                    <a:gdLst>
                                      <a:gd name="T0" fmla="*/ 0 w 3"/>
                                      <a:gd name="T1" fmla="*/ 1 h 7"/>
                                      <a:gd name="T2" fmla="*/ 0 w 3"/>
                                      <a:gd name="T3" fmla="*/ 4 h 7"/>
                                      <a:gd name="T4" fmla="*/ 1 w 3"/>
                                      <a:gd name="T5" fmla="*/ 7 h 7"/>
                                      <a:gd name="T6" fmla="*/ 3 w 3"/>
                                      <a:gd name="T7" fmla="*/ 6 h 7"/>
                                      <a:gd name="T8" fmla="*/ 2 w 3"/>
                                      <a:gd name="T9" fmla="*/ 3 h 7"/>
                                      <a:gd name="T10" fmla="*/ 1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0" y="4"/>
                                        </a:lnTo>
                                        <a:lnTo>
                                          <a:pt x="1" y="7"/>
                                        </a:lnTo>
                                        <a:lnTo>
                                          <a:pt x="3" y="6"/>
                                        </a:lnTo>
                                        <a:lnTo>
                                          <a:pt x="2" y="3"/>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18" name="Freeform 18707"/>
                                <wps:cNvSpPr>
                                  <a:spLocks/>
                                </wps:cNvSpPr>
                                <wps:spPr bwMode="auto">
                                  <a:xfrm>
                                    <a:off x="1245" y="91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19" name="Line 18708"/>
                                <wps:cNvCnPr>
                                  <a:cxnSpLocks noChangeShapeType="1"/>
                                </wps:cNvCnPr>
                                <wps:spPr bwMode="auto">
                                  <a:xfrm>
                                    <a:off x="1246" y="9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20" name="Freeform 18709"/>
                                <wps:cNvSpPr>
                                  <a:spLocks/>
                                </wps:cNvSpPr>
                                <wps:spPr bwMode="auto">
                                  <a:xfrm>
                                    <a:off x="1244" y="908"/>
                                    <a:ext cx="4" cy="6"/>
                                  </a:xfrm>
                                  <a:custGeom>
                                    <a:avLst/>
                                    <a:gdLst>
                                      <a:gd name="T0" fmla="*/ 0 w 4"/>
                                      <a:gd name="T1" fmla="*/ 0 h 6"/>
                                      <a:gd name="T2" fmla="*/ 1 w 4"/>
                                      <a:gd name="T3" fmla="*/ 3 h 6"/>
                                      <a:gd name="T4" fmla="*/ 2 w 4"/>
                                      <a:gd name="T5" fmla="*/ 6 h 6"/>
                                      <a:gd name="T6" fmla="*/ 4 w 4"/>
                                      <a:gd name="T7" fmla="*/ 6 h 6"/>
                                      <a:gd name="T8" fmla="*/ 3 w 4"/>
                                      <a:gd name="T9" fmla="*/ 3 h 6"/>
                                      <a:gd name="T10" fmla="*/ 2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2" y="6"/>
                                        </a:lnTo>
                                        <a:lnTo>
                                          <a:pt x="4" y="6"/>
                                        </a:lnTo>
                                        <a:lnTo>
                                          <a:pt x="3"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21" name="Freeform 18710"/>
                                <wps:cNvSpPr>
                                  <a:spLocks/>
                                </wps:cNvSpPr>
                                <wps:spPr bwMode="auto">
                                  <a:xfrm>
                                    <a:off x="1244" y="908"/>
                                    <a:ext cx="4" cy="6"/>
                                  </a:xfrm>
                                  <a:custGeom>
                                    <a:avLst/>
                                    <a:gdLst>
                                      <a:gd name="T0" fmla="*/ 0 w 4"/>
                                      <a:gd name="T1" fmla="*/ 0 h 6"/>
                                      <a:gd name="T2" fmla="*/ 1 w 4"/>
                                      <a:gd name="T3" fmla="*/ 3 h 6"/>
                                      <a:gd name="T4" fmla="*/ 2 w 4"/>
                                      <a:gd name="T5" fmla="*/ 6 h 6"/>
                                      <a:gd name="T6" fmla="*/ 4 w 4"/>
                                      <a:gd name="T7" fmla="*/ 6 h 6"/>
                                      <a:gd name="T8" fmla="*/ 3 w 4"/>
                                      <a:gd name="T9" fmla="*/ 3 h 6"/>
                                      <a:gd name="T10" fmla="*/ 2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2" y="6"/>
                                        </a:lnTo>
                                        <a:lnTo>
                                          <a:pt x="4" y="6"/>
                                        </a:lnTo>
                                        <a:lnTo>
                                          <a:pt x="3"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22" name="Freeform 18711"/>
                                <wps:cNvSpPr>
                                  <a:spLocks/>
                                </wps:cNvSpPr>
                                <wps:spPr bwMode="auto">
                                  <a:xfrm>
                                    <a:off x="1246" y="908"/>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23" name="Line 18712"/>
                                <wps:cNvCnPr>
                                  <a:cxnSpLocks noChangeShapeType="1"/>
                                </wps:cNvCnPr>
                                <wps:spPr bwMode="auto">
                                  <a:xfrm>
                                    <a:off x="1246" y="9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24" name="Freeform 18713"/>
                                <wps:cNvSpPr>
                                  <a:spLocks/>
                                </wps:cNvSpPr>
                                <wps:spPr bwMode="auto">
                                  <a:xfrm>
                                    <a:off x="1246" y="907"/>
                                    <a:ext cx="3" cy="7"/>
                                  </a:xfrm>
                                  <a:custGeom>
                                    <a:avLst/>
                                    <a:gdLst>
                                      <a:gd name="T0" fmla="*/ 0 w 3"/>
                                      <a:gd name="T1" fmla="*/ 1 h 7"/>
                                      <a:gd name="T2" fmla="*/ 1 w 3"/>
                                      <a:gd name="T3" fmla="*/ 4 h 7"/>
                                      <a:gd name="T4" fmla="*/ 2 w 3"/>
                                      <a:gd name="T5" fmla="*/ 7 h 7"/>
                                      <a:gd name="T6" fmla="*/ 3 w 3"/>
                                      <a:gd name="T7" fmla="*/ 7 h 7"/>
                                      <a:gd name="T8" fmla="*/ 3 w 3"/>
                                      <a:gd name="T9" fmla="*/ 4 h 7"/>
                                      <a:gd name="T10" fmla="*/ 2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1" y="4"/>
                                        </a:lnTo>
                                        <a:lnTo>
                                          <a:pt x="2" y="7"/>
                                        </a:lnTo>
                                        <a:lnTo>
                                          <a:pt x="3" y="7"/>
                                        </a:lnTo>
                                        <a:lnTo>
                                          <a:pt x="3" y="4"/>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25" name="Freeform 18714"/>
                                <wps:cNvSpPr>
                                  <a:spLocks/>
                                </wps:cNvSpPr>
                                <wps:spPr bwMode="auto">
                                  <a:xfrm>
                                    <a:off x="1246" y="907"/>
                                    <a:ext cx="3" cy="7"/>
                                  </a:xfrm>
                                  <a:custGeom>
                                    <a:avLst/>
                                    <a:gdLst>
                                      <a:gd name="T0" fmla="*/ 0 w 3"/>
                                      <a:gd name="T1" fmla="*/ 1 h 7"/>
                                      <a:gd name="T2" fmla="*/ 1 w 3"/>
                                      <a:gd name="T3" fmla="*/ 4 h 7"/>
                                      <a:gd name="T4" fmla="*/ 2 w 3"/>
                                      <a:gd name="T5" fmla="*/ 7 h 7"/>
                                      <a:gd name="T6" fmla="*/ 3 w 3"/>
                                      <a:gd name="T7" fmla="*/ 7 h 7"/>
                                      <a:gd name="T8" fmla="*/ 3 w 3"/>
                                      <a:gd name="T9" fmla="*/ 4 h 7"/>
                                      <a:gd name="T10" fmla="*/ 2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1" y="4"/>
                                        </a:lnTo>
                                        <a:lnTo>
                                          <a:pt x="2" y="7"/>
                                        </a:lnTo>
                                        <a:lnTo>
                                          <a:pt x="3" y="7"/>
                                        </a:lnTo>
                                        <a:lnTo>
                                          <a:pt x="3" y="4"/>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26" name="Freeform 18715"/>
                                <wps:cNvSpPr>
                                  <a:spLocks/>
                                </wps:cNvSpPr>
                                <wps:spPr bwMode="auto">
                                  <a:xfrm>
                                    <a:off x="1248" y="907"/>
                                    <a:ext cx="1" cy="4"/>
                                  </a:xfrm>
                                  <a:custGeom>
                                    <a:avLst/>
                                    <a:gdLst>
                                      <a:gd name="T0" fmla="*/ 1 w 1"/>
                                      <a:gd name="T1" fmla="*/ 4 h 4"/>
                                      <a:gd name="T2" fmla="*/ 0 w 1"/>
                                      <a:gd name="T3" fmla="*/ 0 h 4"/>
                                      <a:gd name="T4" fmla="*/ 0 w 1"/>
                                      <a:gd name="T5" fmla="*/ 0 h 4"/>
                                      <a:gd name="T6" fmla="*/ 1 w 1"/>
                                      <a:gd name="T7" fmla="*/ 4 h 4"/>
                                    </a:gdLst>
                                    <a:ahLst/>
                                    <a:cxnLst>
                                      <a:cxn ang="0">
                                        <a:pos x="T0" y="T1"/>
                                      </a:cxn>
                                      <a:cxn ang="0">
                                        <a:pos x="T2" y="T3"/>
                                      </a:cxn>
                                      <a:cxn ang="0">
                                        <a:pos x="T4" y="T5"/>
                                      </a:cxn>
                                      <a:cxn ang="0">
                                        <a:pos x="T6" y="T7"/>
                                      </a:cxn>
                                    </a:cxnLst>
                                    <a:rect l="0" t="0" r="r" b="b"/>
                                    <a:pathLst>
                                      <a:path w="1" h="4">
                                        <a:moveTo>
                                          <a:pt x="1" y="4"/>
                                        </a:moveTo>
                                        <a:lnTo>
                                          <a:pt x="0" y="0"/>
                                        </a:lnTo>
                                        <a:lnTo>
                                          <a:pt x="0" y="0"/>
                                        </a:lnTo>
                                        <a:lnTo>
                                          <a:pt x="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27" name="Line 18716"/>
                                <wps:cNvCnPr>
                                  <a:cxnSpLocks noChangeShapeType="1"/>
                                </wps:cNvCnPr>
                                <wps:spPr bwMode="auto">
                                  <a:xfrm>
                                    <a:off x="1248" y="90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28" name="Freeform 18717"/>
                                <wps:cNvSpPr>
                                  <a:spLocks/>
                                </wps:cNvSpPr>
                                <wps:spPr bwMode="auto">
                                  <a:xfrm>
                                    <a:off x="1248" y="907"/>
                                    <a:ext cx="3" cy="7"/>
                                  </a:xfrm>
                                  <a:custGeom>
                                    <a:avLst/>
                                    <a:gdLst>
                                      <a:gd name="T0" fmla="*/ 0 w 3"/>
                                      <a:gd name="T1" fmla="*/ 0 h 7"/>
                                      <a:gd name="T2" fmla="*/ 1 w 3"/>
                                      <a:gd name="T3" fmla="*/ 4 h 7"/>
                                      <a:gd name="T4" fmla="*/ 1 w 3"/>
                                      <a:gd name="T5" fmla="*/ 7 h 7"/>
                                      <a:gd name="T6" fmla="*/ 3 w 3"/>
                                      <a:gd name="T7" fmla="*/ 6 h 7"/>
                                      <a:gd name="T8" fmla="*/ 3 w 3"/>
                                      <a:gd name="T9" fmla="*/ 3 h 7"/>
                                      <a:gd name="T10" fmla="*/ 2 w 3"/>
                                      <a:gd name="T11" fmla="*/ 0 h 7"/>
                                      <a:gd name="T12" fmla="*/ 0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0"/>
                                        </a:moveTo>
                                        <a:lnTo>
                                          <a:pt x="1" y="4"/>
                                        </a:lnTo>
                                        <a:lnTo>
                                          <a:pt x="1" y="7"/>
                                        </a:lnTo>
                                        <a:lnTo>
                                          <a:pt x="3" y="6"/>
                                        </a:lnTo>
                                        <a:lnTo>
                                          <a:pt x="3"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29" name="Freeform 18718"/>
                                <wps:cNvSpPr>
                                  <a:spLocks/>
                                </wps:cNvSpPr>
                                <wps:spPr bwMode="auto">
                                  <a:xfrm>
                                    <a:off x="1248" y="907"/>
                                    <a:ext cx="3" cy="7"/>
                                  </a:xfrm>
                                  <a:custGeom>
                                    <a:avLst/>
                                    <a:gdLst>
                                      <a:gd name="T0" fmla="*/ 0 w 3"/>
                                      <a:gd name="T1" fmla="*/ 0 h 7"/>
                                      <a:gd name="T2" fmla="*/ 1 w 3"/>
                                      <a:gd name="T3" fmla="*/ 4 h 7"/>
                                      <a:gd name="T4" fmla="*/ 1 w 3"/>
                                      <a:gd name="T5" fmla="*/ 7 h 7"/>
                                      <a:gd name="T6" fmla="*/ 3 w 3"/>
                                      <a:gd name="T7" fmla="*/ 6 h 7"/>
                                      <a:gd name="T8" fmla="*/ 3 w 3"/>
                                      <a:gd name="T9" fmla="*/ 3 h 7"/>
                                      <a:gd name="T10" fmla="*/ 2 w 3"/>
                                      <a:gd name="T11" fmla="*/ 0 h 7"/>
                                      <a:gd name="T12" fmla="*/ 0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0"/>
                                        </a:moveTo>
                                        <a:lnTo>
                                          <a:pt x="1" y="4"/>
                                        </a:lnTo>
                                        <a:lnTo>
                                          <a:pt x="1" y="7"/>
                                        </a:lnTo>
                                        <a:lnTo>
                                          <a:pt x="3" y="6"/>
                                        </a:lnTo>
                                        <a:lnTo>
                                          <a:pt x="3"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30" name="Freeform 18719"/>
                                <wps:cNvSpPr>
                                  <a:spLocks/>
                                </wps:cNvSpPr>
                                <wps:spPr bwMode="auto">
                                  <a:xfrm>
                                    <a:off x="1250" y="907"/>
                                    <a:ext cx="1" cy="3"/>
                                  </a:xfrm>
                                  <a:custGeom>
                                    <a:avLst/>
                                    <a:gdLst>
                                      <a:gd name="T0" fmla="*/ 1 w 1"/>
                                      <a:gd name="T1" fmla="*/ 3 h 3"/>
                                      <a:gd name="T2" fmla="*/ 0 w 1"/>
                                      <a:gd name="T3" fmla="*/ 0 h 3"/>
                                      <a:gd name="T4" fmla="*/ 1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1"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31" name="Line 18720"/>
                                <wps:cNvCnPr>
                                  <a:cxnSpLocks noChangeShapeType="1"/>
                                </wps:cNvCnPr>
                                <wps:spPr bwMode="auto">
                                  <a:xfrm>
                                    <a:off x="1250" y="90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32" name="Freeform 18721"/>
                                <wps:cNvSpPr>
                                  <a:spLocks/>
                                </wps:cNvSpPr>
                                <wps:spPr bwMode="auto">
                                  <a:xfrm>
                                    <a:off x="1251" y="907"/>
                                    <a:ext cx="1" cy="6"/>
                                  </a:xfrm>
                                  <a:custGeom>
                                    <a:avLst/>
                                    <a:gdLst>
                                      <a:gd name="T0" fmla="*/ 0 w 1"/>
                                      <a:gd name="T1" fmla="*/ 0 h 6"/>
                                      <a:gd name="T2" fmla="*/ 0 w 1"/>
                                      <a:gd name="T3" fmla="*/ 3 h 6"/>
                                      <a:gd name="T4" fmla="*/ 0 w 1"/>
                                      <a:gd name="T5" fmla="*/ 6 h 6"/>
                                      <a:gd name="T6" fmla="*/ 1 w 1"/>
                                      <a:gd name="T7" fmla="*/ 6 h 6"/>
                                      <a:gd name="T8" fmla="*/ 1 w 1"/>
                                      <a:gd name="T9" fmla="*/ 3 h 6"/>
                                      <a:gd name="T10" fmla="*/ 1 w 1"/>
                                      <a:gd name="T11" fmla="*/ 0 h 6"/>
                                      <a:gd name="T12" fmla="*/ 0 w 1"/>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0" y="0"/>
                                        </a:moveTo>
                                        <a:lnTo>
                                          <a:pt x="0" y="3"/>
                                        </a:lnTo>
                                        <a:lnTo>
                                          <a:pt x="0" y="6"/>
                                        </a:lnTo>
                                        <a:lnTo>
                                          <a:pt x="1" y="6"/>
                                        </a:lnTo>
                                        <a:lnTo>
                                          <a:pt x="1"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33" name="Freeform 18722"/>
                                <wps:cNvSpPr>
                                  <a:spLocks/>
                                </wps:cNvSpPr>
                                <wps:spPr bwMode="auto">
                                  <a:xfrm>
                                    <a:off x="1251" y="907"/>
                                    <a:ext cx="1" cy="6"/>
                                  </a:xfrm>
                                  <a:custGeom>
                                    <a:avLst/>
                                    <a:gdLst>
                                      <a:gd name="T0" fmla="*/ 0 w 1"/>
                                      <a:gd name="T1" fmla="*/ 0 h 6"/>
                                      <a:gd name="T2" fmla="*/ 0 w 1"/>
                                      <a:gd name="T3" fmla="*/ 3 h 6"/>
                                      <a:gd name="T4" fmla="*/ 0 w 1"/>
                                      <a:gd name="T5" fmla="*/ 6 h 6"/>
                                      <a:gd name="T6" fmla="*/ 1 w 1"/>
                                      <a:gd name="T7" fmla="*/ 6 h 6"/>
                                      <a:gd name="T8" fmla="*/ 1 w 1"/>
                                      <a:gd name="T9" fmla="*/ 3 h 6"/>
                                      <a:gd name="T10" fmla="*/ 1 w 1"/>
                                      <a:gd name="T11" fmla="*/ 0 h 6"/>
                                      <a:gd name="T12" fmla="*/ 0 w 1"/>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0" y="0"/>
                                        </a:moveTo>
                                        <a:lnTo>
                                          <a:pt x="0" y="3"/>
                                        </a:lnTo>
                                        <a:lnTo>
                                          <a:pt x="0" y="6"/>
                                        </a:lnTo>
                                        <a:lnTo>
                                          <a:pt x="1" y="6"/>
                                        </a:lnTo>
                                        <a:lnTo>
                                          <a:pt x="1"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34" name="Freeform 18723"/>
                                <wps:cNvSpPr>
                                  <a:spLocks/>
                                </wps:cNvSpPr>
                                <wps:spPr bwMode="auto">
                                  <a:xfrm>
                                    <a:off x="1252" y="907"/>
                                    <a:ext cx="1" cy="3"/>
                                  </a:xfrm>
                                  <a:custGeom>
                                    <a:avLst/>
                                    <a:gdLst>
                                      <a:gd name="T0" fmla="*/ 0 w 1"/>
                                      <a:gd name="T1" fmla="*/ 3 h 3"/>
                                      <a:gd name="T2" fmla="*/ 0 w 1"/>
                                      <a:gd name="T3" fmla="*/ 0 h 3"/>
                                      <a:gd name="T4" fmla="*/ 1 w 1"/>
                                      <a:gd name="T5" fmla="*/ 0 h 3"/>
                                      <a:gd name="T6" fmla="*/ 0 w 1"/>
                                      <a:gd name="T7" fmla="*/ 3 h 3"/>
                                    </a:gdLst>
                                    <a:ahLst/>
                                    <a:cxnLst>
                                      <a:cxn ang="0">
                                        <a:pos x="T0" y="T1"/>
                                      </a:cxn>
                                      <a:cxn ang="0">
                                        <a:pos x="T2" y="T3"/>
                                      </a:cxn>
                                      <a:cxn ang="0">
                                        <a:pos x="T4" y="T5"/>
                                      </a:cxn>
                                      <a:cxn ang="0">
                                        <a:pos x="T6" y="T7"/>
                                      </a:cxn>
                                    </a:cxnLst>
                                    <a:rect l="0" t="0" r="r" b="b"/>
                                    <a:pathLst>
                                      <a:path w="1" h="3">
                                        <a:moveTo>
                                          <a:pt x="0" y="3"/>
                                        </a:moveTo>
                                        <a:lnTo>
                                          <a:pt x="0" y="0"/>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35" name="Line 18724"/>
                                <wps:cNvCnPr>
                                  <a:cxnSpLocks noChangeShapeType="1"/>
                                </wps:cNvCnPr>
                                <wps:spPr bwMode="auto">
                                  <a:xfrm>
                                    <a:off x="1252" y="90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36" name="Freeform 18725"/>
                                <wps:cNvSpPr>
                                  <a:spLocks/>
                                </wps:cNvSpPr>
                                <wps:spPr bwMode="auto">
                                  <a:xfrm>
                                    <a:off x="1252" y="907"/>
                                    <a:ext cx="3" cy="7"/>
                                  </a:xfrm>
                                  <a:custGeom>
                                    <a:avLst/>
                                    <a:gdLst>
                                      <a:gd name="T0" fmla="*/ 1 w 3"/>
                                      <a:gd name="T1" fmla="*/ 0 h 7"/>
                                      <a:gd name="T2" fmla="*/ 0 w 3"/>
                                      <a:gd name="T3" fmla="*/ 3 h 7"/>
                                      <a:gd name="T4" fmla="*/ 0 w 3"/>
                                      <a:gd name="T5" fmla="*/ 6 h 7"/>
                                      <a:gd name="T6" fmla="*/ 2 w 3"/>
                                      <a:gd name="T7" fmla="*/ 7 h 7"/>
                                      <a:gd name="T8" fmla="*/ 2 w 3"/>
                                      <a:gd name="T9" fmla="*/ 4 h 7"/>
                                      <a:gd name="T10" fmla="*/ 3 w 3"/>
                                      <a:gd name="T11" fmla="*/ 0 h 7"/>
                                      <a:gd name="T12" fmla="*/ 1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1" y="0"/>
                                        </a:moveTo>
                                        <a:lnTo>
                                          <a:pt x="0" y="3"/>
                                        </a:lnTo>
                                        <a:lnTo>
                                          <a:pt x="0" y="6"/>
                                        </a:lnTo>
                                        <a:lnTo>
                                          <a:pt x="2" y="7"/>
                                        </a:lnTo>
                                        <a:lnTo>
                                          <a:pt x="2" y="4"/>
                                        </a:lnTo>
                                        <a:lnTo>
                                          <a:pt x="3"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37" name="Freeform 18726"/>
                                <wps:cNvSpPr>
                                  <a:spLocks/>
                                </wps:cNvSpPr>
                                <wps:spPr bwMode="auto">
                                  <a:xfrm>
                                    <a:off x="1252" y="907"/>
                                    <a:ext cx="3" cy="7"/>
                                  </a:xfrm>
                                  <a:custGeom>
                                    <a:avLst/>
                                    <a:gdLst>
                                      <a:gd name="T0" fmla="*/ 1 w 3"/>
                                      <a:gd name="T1" fmla="*/ 0 h 7"/>
                                      <a:gd name="T2" fmla="*/ 0 w 3"/>
                                      <a:gd name="T3" fmla="*/ 3 h 7"/>
                                      <a:gd name="T4" fmla="*/ 0 w 3"/>
                                      <a:gd name="T5" fmla="*/ 6 h 7"/>
                                      <a:gd name="T6" fmla="*/ 2 w 3"/>
                                      <a:gd name="T7" fmla="*/ 7 h 7"/>
                                      <a:gd name="T8" fmla="*/ 2 w 3"/>
                                      <a:gd name="T9" fmla="*/ 4 h 7"/>
                                      <a:gd name="T10" fmla="*/ 3 w 3"/>
                                      <a:gd name="T11" fmla="*/ 0 h 7"/>
                                      <a:gd name="T12" fmla="*/ 1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1" y="0"/>
                                        </a:moveTo>
                                        <a:lnTo>
                                          <a:pt x="0" y="3"/>
                                        </a:lnTo>
                                        <a:lnTo>
                                          <a:pt x="0" y="6"/>
                                        </a:lnTo>
                                        <a:lnTo>
                                          <a:pt x="2" y="7"/>
                                        </a:lnTo>
                                        <a:lnTo>
                                          <a:pt x="2" y="4"/>
                                        </a:lnTo>
                                        <a:lnTo>
                                          <a:pt x="3"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38" name="Freeform 18727"/>
                                <wps:cNvSpPr>
                                  <a:spLocks/>
                                </wps:cNvSpPr>
                                <wps:spPr bwMode="auto">
                                  <a:xfrm>
                                    <a:off x="1254" y="907"/>
                                    <a:ext cx="1" cy="4"/>
                                  </a:xfrm>
                                  <a:custGeom>
                                    <a:avLst/>
                                    <a:gdLst>
                                      <a:gd name="T0" fmla="*/ 0 w 1"/>
                                      <a:gd name="T1" fmla="*/ 4 h 4"/>
                                      <a:gd name="T2" fmla="*/ 1 w 1"/>
                                      <a:gd name="T3" fmla="*/ 0 h 4"/>
                                      <a:gd name="T4" fmla="*/ 1 w 1"/>
                                      <a:gd name="T5" fmla="*/ 1 h 4"/>
                                      <a:gd name="T6" fmla="*/ 0 w 1"/>
                                      <a:gd name="T7" fmla="*/ 4 h 4"/>
                                    </a:gdLst>
                                    <a:ahLst/>
                                    <a:cxnLst>
                                      <a:cxn ang="0">
                                        <a:pos x="T0" y="T1"/>
                                      </a:cxn>
                                      <a:cxn ang="0">
                                        <a:pos x="T2" y="T3"/>
                                      </a:cxn>
                                      <a:cxn ang="0">
                                        <a:pos x="T4" y="T5"/>
                                      </a:cxn>
                                      <a:cxn ang="0">
                                        <a:pos x="T6" y="T7"/>
                                      </a:cxn>
                                    </a:cxnLst>
                                    <a:rect l="0" t="0" r="r" b="b"/>
                                    <a:pathLst>
                                      <a:path w="1" h="4">
                                        <a:moveTo>
                                          <a:pt x="0" y="4"/>
                                        </a:moveTo>
                                        <a:lnTo>
                                          <a:pt x="1" y="0"/>
                                        </a:lnTo>
                                        <a:lnTo>
                                          <a:pt x="1" y="1"/>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39" name="Line 18728"/>
                                <wps:cNvCnPr>
                                  <a:cxnSpLocks noChangeShapeType="1"/>
                                </wps:cNvCnPr>
                                <wps:spPr bwMode="auto">
                                  <a:xfrm>
                                    <a:off x="1255" y="90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40" name="Freeform 18729"/>
                                <wps:cNvSpPr>
                                  <a:spLocks/>
                                </wps:cNvSpPr>
                                <wps:spPr bwMode="auto">
                                  <a:xfrm>
                                    <a:off x="1253" y="908"/>
                                    <a:ext cx="4" cy="6"/>
                                  </a:xfrm>
                                  <a:custGeom>
                                    <a:avLst/>
                                    <a:gdLst>
                                      <a:gd name="T0" fmla="*/ 2 w 4"/>
                                      <a:gd name="T1" fmla="*/ 0 h 6"/>
                                      <a:gd name="T2" fmla="*/ 1 w 4"/>
                                      <a:gd name="T3" fmla="*/ 3 h 6"/>
                                      <a:gd name="T4" fmla="*/ 0 w 4"/>
                                      <a:gd name="T5" fmla="*/ 6 h 6"/>
                                      <a:gd name="T6" fmla="*/ 2 w 4"/>
                                      <a:gd name="T7" fmla="*/ 6 h 6"/>
                                      <a:gd name="T8" fmla="*/ 3 w 4"/>
                                      <a:gd name="T9" fmla="*/ 3 h 6"/>
                                      <a:gd name="T10" fmla="*/ 4 w 4"/>
                                      <a:gd name="T11" fmla="*/ 0 h 6"/>
                                      <a:gd name="T12" fmla="*/ 2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2" y="0"/>
                                        </a:moveTo>
                                        <a:lnTo>
                                          <a:pt x="1" y="3"/>
                                        </a:lnTo>
                                        <a:lnTo>
                                          <a:pt x="0" y="6"/>
                                        </a:lnTo>
                                        <a:lnTo>
                                          <a:pt x="2" y="6"/>
                                        </a:lnTo>
                                        <a:lnTo>
                                          <a:pt x="3" y="3"/>
                                        </a:lnTo>
                                        <a:lnTo>
                                          <a:pt x="4" y="0"/>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41" name="Freeform 18730"/>
                                <wps:cNvSpPr>
                                  <a:spLocks/>
                                </wps:cNvSpPr>
                                <wps:spPr bwMode="auto">
                                  <a:xfrm>
                                    <a:off x="1253" y="908"/>
                                    <a:ext cx="4" cy="6"/>
                                  </a:xfrm>
                                  <a:custGeom>
                                    <a:avLst/>
                                    <a:gdLst>
                                      <a:gd name="T0" fmla="*/ 2 w 4"/>
                                      <a:gd name="T1" fmla="*/ 0 h 6"/>
                                      <a:gd name="T2" fmla="*/ 1 w 4"/>
                                      <a:gd name="T3" fmla="*/ 3 h 6"/>
                                      <a:gd name="T4" fmla="*/ 0 w 4"/>
                                      <a:gd name="T5" fmla="*/ 6 h 6"/>
                                      <a:gd name="T6" fmla="*/ 2 w 4"/>
                                      <a:gd name="T7" fmla="*/ 6 h 6"/>
                                      <a:gd name="T8" fmla="*/ 3 w 4"/>
                                      <a:gd name="T9" fmla="*/ 3 h 6"/>
                                      <a:gd name="T10" fmla="*/ 4 w 4"/>
                                      <a:gd name="T11" fmla="*/ 0 h 6"/>
                                      <a:gd name="T12" fmla="*/ 2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2" y="0"/>
                                        </a:moveTo>
                                        <a:lnTo>
                                          <a:pt x="1" y="3"/>
                                        </a:lnTo>
                                        <a:lnTo>
                                          <a:pt x="0" y="6"/>
                                        </a:lnTo>
                                        <a:lnTo>
                                          <a:pt x="2" y="6"/>
                                        </a:lnTo>
                                        <a:lnTo>
                                          <a:pt x="3" y="3"/>
                                        </a:lnTo>
                                        <a:lnTo>
                                          <a:pt x="4" y="0"/>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42" name="Freeform 18731"/>
                                <wps:cNvSpPr>
                                  <a:spLocks/>
                                </wps:cNvSpPr>
                                <wps:spPr bwMode="auto">
                                  <a:xfrm>
                                    <a:off x="1256" y="908"/>
                                    <a:ext cx="1" cy="3"/>
                                  </a:xfrm>
                                  <a:custGeom>
                                    <a:avLst/>
                                    <a:gdLst>
                                      <a:gd name="T0" fmla="*/ 0 w 1"/>
                                      <a:gd name="T1" fmla="*/ 3 h 3"/>
                                      <a:gd name="T2" fmla="*/ 1 w 1"/>
                                      <a:gd name="T3" fmla="*/ 0 h 3"/>
                                      <a:gd name="T4" fmla="*/ 1 w 1"/>
                                      <a:gd name="T5" fmla="*/ 0 h 3"/>
                                      <a:gd name="T6" fmla="*/ 0 w 1"/>
                                      <a:gd name="T7" fmla="*/ 3 h 3"/>
                                    </a:gdLst>
                                    <a:ahLst/>
                                    <a:cxnLst>
                                      <a:cxn ang="0">
                                        <a:pos x="T0" y="T1"/>
                                      </a:cxn>
                                      <a:cxn ang="0">
                                        <a:pos x="T2" y="T3"/>
                                      </a:cxn>
                                      <a:cxn ang="0">
                                        <a:pos x="T4" y="T5"/>
                                      </a:cxn>
                                      <a:cxn ang="0">
                                        <a:pos x="T6" y="T7"/>
                                      </a:cxn>
                                    </a:cxnLst>
                                    <a:rect l="0" t="0" r="r" b="b"/>
                                    <a:pathLst>
                                      <a:path w="1" h="3">
                                        <a:moveTo>
                                          <a:pt x="0" y="3"/>
                                        </a:moveTo>
                                        <a:lnTo>
                                          <a:pt x="1" y="0"/>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43" name="Line 18732"/>
                                <wps:cNvCnPr>
                                  <a:cxnSpLocks noChangeShapeType="1"/>
                                </wps:cNvCnPr>
                                <wps:spPr bwMode="auto">
                                  <a:xfrm>
                                    <a:off x="1257" y="9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44" name="Freeform 18733"/>
                                <wps:cNvSpPr>
                                  <a:spLocks/>
                                </wps:cNvSpPr>
                                <wps:spPr bwMode="auto">
                                  <a:xfrm>
                                    <a:off x="1254" y="908"/>
                                    <a:ext cx="5" cy="7"/>
                                  </a:xfrm>
                                  <a:custGeom>
                                    <a:avLst/>
                                    <a:gdLst>
                                      <a:gd name="T0" fmla="*/ 3 w 5"/>
                                      <a:gd name="T1" fmla="*/ 0 h 7"/>
                                      <a:gd name="T2" fmla="*/ 2 w 5"/>
                                      <a:gd name="T3" fmla="*/ 3 h 7"/>
                                      <a:gd name="T4" fmla="*/ 0 w 5"/>
                                      <a:gd name="T5" fmla="*/ 6 h 7"/>
                                      <a:gd name="T6" fmla="*/ 2 w 5"/>
                                      <a:gd name="T7" fmla="*/ 7 h 7"/>
                                      <a:gd name="T8" fmla="*/ 3 w 5"/>
                                      <a:gd name="T9" fmla="*/ 4 h 7"/>
                                      <a:gd name="T10" fmla="*/ 5 w 5"/>
                                      <a:gd name="T11" fmla="*/ 1 h 7"/>
                                      <a:gd name="T12" fmla="*/ 3 w 5"/>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3" y="0"/>
                                        </a:moveTo>
                                        <a:lnTo>
                                          <a:pt x="2" y="3"/>
                                        </a:lnTo>
                                        <a:lnTo>
                                          <a:pt x="0" y="6"/>
                                        </a:lnTo>
                                        <a:lnTo>
                                          <a:pt x="2" y="7"/>
                                        </a:lnTo>
                                        <a:lnTo>
                                          <a:pt x="3" y="4"/>
                                        </a:lnTo>
                                        <a:lnTo>
                                          <a:pt x="5"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45" name="Freeform 18734"/>
                                <wps:cNvSpPr>
                                  <a:spLocks/>
                                </wps:cNvSpPr>
                                <wps:spPr bwMode="auto">
                                  <a:xfrm>
                                    <a:off x="1254" y="908"/>
                                    <a:ext cx="5" cy="7"/>
                                  </a:xfrm>
                                  <a:custGeom>
                                    <a:avLst/>
                                    <a:gdLst>
                                      <a:gd name="T0" fmla="*/ 3 w 5"/>
                                      <a:gd name="T1" fmla="*/ 0 h 7"/>
                                      <a:gd name="T2" fmla="*/ 2 w 5"/>
                                      <a:gd name="T3" fmla="*/ 3 h 7"/>
                                      <a:gd name="T4" fmla="*/ 0 w 5"/>
                                      <a:gd name="T5" fmla="*/ 6 h 7"/>
                                      <a:gd name="T6" fmla="*/ 2 w 5"/>
                                      <a:gd name="T7" fmla="*/ 7 h 7"/>
                                      <a:gd name="T8" fmla="*/ 3 w 5"/>
                                      <a:gd name="T9" fmla="*/ 4 h 7"/>
                                      <a:gd name="T10" fmla="*/ 5 w 5"/>
                                      <a:gd name="T11" fmla="*/ 1 h 7"/>
                                      <a:gd name="T12" fmla="*/ 3 w 5"/>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3" y="0"/>
                                        </a:moveTo>
                                        <a:lnTo>
                                          <a:pt x="2" y="3"/>
                                        </a:lnTo>
                                        <a:lnTo>
                                          <a:pt x="0" y="6"/>
                                        </a:lnTo>
                                        <a:lnTo>
                                          <a:pt x="2" y="7"/>
                                        </a:lnTo>
                                        <a:lnTo>
                                          <a:pt x="3" y="4"/>
                                        </a:lnTo>
                                        <a:lnTo>
                                          <a:pt x="5" y="1"/>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47" name="Freeform 18735"/>
                                <wps:cNvSpPr>
                                  <a:spLocks/>
                                </wps:cNvSpPr>
                                <wps:spPr bwMode="auto">
                                  <a:xfrm>
                                    <a:off x="1257" y="909"/>
                                    <a:ext cx="2" cy="3"/>
                                  </a:xfrm>
                                  <a:custGeom>
                                    <a:avLst/>
                                    <a:gdLst>
                                      <a:gd name="T0" fmla="*/ 0 w 2"/>
                                      <a:gd name="T1" fmla="*/ 3 h 3"/>
                                      <a:gd name="T2" fmla="*/ 2 w 2"/>
                                      <a:gd name="T3" fmla="*/ 0 h 3"/>
                                      <a:gd name="T4" fmla="*/ 2 w 2"/>
                                      <a:gd name="T5" fmla="*/ 0 h 3"/>
                                      <a:gd name="T6" fmla="*/ 0 w 2"/>
                                      <a:gd name="T7" fmla="*/ 3 h 3"/>
                                    </a:gdLst>
                                    <a:ahLst/>
                                    <a:cxnLst>
                                      <a:cxn ang="0">
                                        <a:pos x="T0" y="T1"/>
                                      </a:cxn>
                                      <a:cxn ang="0">
                                        <a:pos x="T2" y="T3"/>
                                      </a:cxn>
                                      <a:cxn ang="0">
                                        <a:pos x="T4" y="T5"/>
                                      </a:cxn>
                                      <a:cxn ang="0">
                                        <a:pos x="T6" y="T7"/>
                                      </a:cxn>
                                    </a:cxnLst>
                                    <a:rect l="0" t="0" r="r" b="b"/>
                                    <a:pathLst>
                                      <a:path w="2" h="3">
                                        <a:moveTo>
                                          <a:pt x="0" y="3"/>
                                        </a:moveTo>
                                        <a:lnTo>
                                          <a:pt x="2" y="0"/>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48" name="Line 18736"/>
                                <wps:cNvCnPr>
                                  <a:cxnSpLocks noChangeShapeType="1"/>
                                </wps:cNvCnPr>
                                <wps:spPr bwMode="auto">
                                  <a:xfrm>
                                    <a:off x="1259" y="90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49" name="Freeform 18737"/>
                                <wps:cNvSpPr>
                                  <a:spLocks/>
                                </wps:cNvSpPr>
                                <wps:spPr bwMode="auto">
                                  <a:xfrm>
                                    <a:off x="1255" y="909"/>
                                    <a:ext cx="5" cy="6"/>
                                  </a:xfrm>
                                  <a:custGeom>
                                    <a:avLst/>
                                    <a:gdLst>
                                      <a:gd name="T0" fmla="*/ 4 w 5"/>
                                      <a:gd name="T1" fmla="*/ 0 h 6"/>
                                      <a:gd name="T2" fmla="*/ 2 w 5"/>
                                      <a:gd name="T3" fmla="*/ 3 h 6"/>
                                      <a:gd name="T4" fmla="*/ 0 w 5"/>
                                      <a:gd name="T5" fmla="*/ 5 h 6"/>
                                      <a:gd name="T6" fmla="*/ 2 w 5"/>
                                      <a:gd name="T7" fmla="*/ 6 h 6"/>
                                      <a:gd name="T8" fmla="*/ 4 w 5"/>
                                      <a:gd name="T9" fmla="*/ 4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2" y="6"/>
                                        </a:lnTo>
                                        <a:lnTo>
                                          <a:pt x="4" y="4"/>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50" name="Freeform 18738"/>
                                <wps:cNvSpPr>
                                  <a:spLocks/>
                                </wps:cNvSpPr>
                                <wps:spPr bwMode="auto">
                                  <a:xfrm>
                                    <a:off x="1255" y="909"/>
                                    <a:ext cx="5" cy="6"/>
                                  </a:xfrm>
                                  <a:custGeom>
                                    <a:avLst/>
                                    <a:gdLst>
                                      <a:gd name="T0" fmla="*/ 4 w 5"/>
                                      <a:gd name="T1" fmla="*/ 0 h 6"/>
                                      <a:gd name="T2" fmla="*/ 2 w 5"/>
                                      <a:gd name="T3" fmla="*/ 3 h 6"/>
                                      <a:gd name="T4" fmla="*/ 0 w 5"/>
                                      <a:gd name="T5" fmla="*/ 5 h 6"/>
                                      <a:gd name="T6" fmla="*/ 2 w 5"/>
                                      <a:gd name="T7" fmla="*/ 6 h 6"/>
                                      <a:gd name="T8" fmla="*/ 4 w 5"/>
                                      <a:gd name="T9" fmla="*/ 4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2" y="6"/>
                                        </a:lnTo>
                                        <a:lnTo>
                                          <a:pt x="4" y="4"/>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51" name="Freeform 18739"/>
                                <wps:cNvSpPr>
                                  <a:spLocks/>
                                </wps:cNvSpPr>
                                <wps:spPr bwMode="auto">
                                  <a:xfrm>
                                    <a:off x="1259" y="910"/>
                                    <a:ext cx="2" cy="3"/>
                                  </a:xfrm>
                                  <a:custGeom>
                                    <a:avLst/>
                                    <a:gdLst>
                                      <a:gd name="T0" fmla="*/ 0 w 2"/>
                                      <a:gd name="T1" fmla="*/ 3 h 3"/>
                                      <a:gd name="T2" fmla="*/ 1 w 2"/>
                                      <a:gd name="T3" fmla="*/ 0 h 3"/>
                                      <a:gd name="T4" fmla="*/ 2 w 2"/>
                                      <a:gd name="T5" fmla="*/ 1 h 3"/>
                                      <a:gd name="T6" fmla="*/ 0 w 2"/>
                                      <a:gd name="T7" fmla="*/ 3 h 3"/>
                                    </a:gdLst>
                                    <a:ahLst/>
                                    <a:cxnLst>
                                      <a:cxn ang="0">
                                        <a:pos x="T0" y="T1"/>
                                      </a:cxn>
                                      <a:cxn ang="0">
                                        <a:pos x="T2" y="T3"/>
                                      </a:cxn>
                                      <a:cxn ang="0">
                                        <a:pos x="T4" y="T5"/>
                                      </a:cxn>
                                      <a:cxn ang="0">
                                        <a:pos x="T6" y="T7"/>
                                      </a:cxn>
                                    </a:cxnLst>
                                    <a:rect l="0" t="0" r="r" b="b"/>
                                    <a:pathLst>
                                      <a:path w="2" h="3">
                                        <a:moveTo>
                                          <a:pt x="0" y="3"/>
                                        </a:moveTo>
                                        <a:lnTo>
                                          <a:pt x="1" y="0"/>
                                        </a:lnTo>
                                        <a:lnTo>
                                          <a:pt x="2" y="1"/>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52" name="Line 18740"/>
                                <wps:cNvCnPr>
                                  <a:cxnSpLocks noChangeShapeType="1"/>
                                </wps:cNvCnPr>
                                <wps:spPr bwMode="auto">
                                  <a:xfrm>
                                    <a:off x="1260" y="910"/>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53" name="Freeform 18741"/>
                                <wps:cNvSpPr>
                                  <a:spLocks/>
                                </wps:cNvSpPr>
                                <wps:spPr bwMode="auto">
                                  <a:xfrm>
                                    <a:off x="1256" y="911"/>
                                    <a:ext cx="6" cy="5"/>
                                  </a:xfrm>
                                  <a:custGeom>
                                    <a:avLst/>
                                    <a:gdLst>
                                      <a:gd name="T0" fmla="*/ 5 w 6"/>
                                      <a:gd name="T1" fmla="*/ 0 h 5"/>
                                      <a:gd name="T2" fmla="*/ 3 w 6"/>
                                      <a:gd name="T3" fmla="*/ 2 h 5"/>
                                      <a:gd name="T4" fmla="*/ 0 w 6"/>
                                      <a:gd name="T5" fmla="*/ 4 h 5"/>
                                      <a:gd name="T6" fmla="*/ 2 w 6"/>
                                      <a:gd name="T7" fmla="*/ 5 h 5"/>
                                      <a:gd name="T8" fmla="*/ 4 w 6"/>
                                      <a:gd name="T9" fmla="*/ 3 h 5"/>
                                      <a:gd name="T10" fmla="*/ 6 w 6"/>
                                      <a:gd name="T11" fmla="*/ 1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4"/>
                                        </a:lnTo>
                                        <a:lnTo>
                                          <a:pt x="2" y="5"/>
                                        </a:lnTo>
                                        <a:lnTo>
                                          <a:pt x="4"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54" name="Freeform 18742"/>
                                <wps:cNvSpPr>
                                  <a:spLocks/>
                                </wps:cNvSpPr>
                                <wps:spPr bwMode="auto">
                                  <a:xfrm>
                                    <a:off x="1256" y="911"/>
                                    <a:ext cx="6" cy="5"/>
                                  </a:xfrm>
                                  <a:custGeom>
                                    <a:avLst/>
                                    <a:gdLst>
                                      <a:gd name="T0" fmla="*/ 5 w 6"/>
                                      <a:gd name="T1" fmla="*/ 0 h 5"/>
                                      <a:gd name="T2" fmla="*/ 3 w 6"/>
                                      <a:gd name="T3" fmla="*/ 2 h 5"/>
                                      <a:gd name="T4" fmla="*/ 0 w 6"/>
                                      <a:gd name="T5" fmla="*/ 4 h 5"/>
                                      <a:gd name="T6" fmla="*/ 2 w 6"/>
                                      <a:gd name="T7" fmla="*/ 5 h 5"/>
                                      <a:gd name="T8" fmla="*/ 4 w 6"/>
                                      <a:gd name="T9" fmla="*/ 3 h 5"/>
                                      <a:gd name="T10" fmla="*/ 6 w 6"/>
                                      <a:gd name="T11" fmla="*/ 1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4"/>
                                        </a:lnTo>
                                        <a:lnTo>
                                          <a:pt x="2" y="5"/>
                                        </a:lnTo>
                                        <a:lnTo>
                                          <a:pt x="4"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55" name="Freeform 18743"/>
                                <wps:cNvSpPr>
                                  <a:spLocks/>
                                </wps:cNvSpPr>
                                <wps:spPr bwMode="auto">
                                  <a:xfrm>
                                    <a:off x="1260" y="912"/>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56" name="Line 18744"/>
                                <wps:cNvCnPr>
                                  <a:cxnSpLocks noChangeShapeType="1"/>
                                </wps:cNvCnPr>
                                <wps:spPr bwMode="auto">
                                  <a:xfrm>
                                    <a:off x="1262" y="91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57" name="Freeform 18745"/>
                                <wps:cNvSpPr>
                                  <a:spLocks/>
                                </wps:cNvSpPr>
                                <wps:spPr bwMode="auto">
                                  <a:xfrm>
                                    <a:off x="1257" y="912"/>
                                    <a:ext cx="6" cy="6"/>
                                  </a:xfrm>
                                  <a:custGeom>
                                    <a:avLst/>
                                    <a:gdLst>
                                      <a:gd name="T0" fmla="*/ 5 w 6"/>
                                      <a:gd name="T1" fmla="*/ 0 h 6"/>
                                      <a:gd name="T2" fmla="*/ 3 w 6"/>
                                      <a:gd name="T3" fmla="*/ 2 h 6"/>
                                      <a:gd name="T4" fmla="*/ 0 w 6"/>
                                      <a:gd name="T5" fmla="*/ 4 h 6"/>
                                      <a:gd name="T6" fmla="*/ 2 w 6"/>
                                      <a:gd name="T7" fmla="*/ 6 h 6"/>
                                      <a:gd name="T8" fmla="*/ 4 w 6"/>
                                      <a:gd name="T9" fmla="*/ 4 h 6"/>
                                      <a:gd name="T10" fmla="*/ 6 w 6"/>
                                      <a:gd name="T11" fmla="*/ 2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3" y="2"/>
                                        </a:lnTo>
                                        <a:lnTo>
                                          <a:pt x="0" y="4"/>
                                        </a:lnTo>
                                        <a:lnTo>
                                          <a:pt x="2" y="6"/>
                                        </a:lnTo>
                                        <a:lnTo>
                                          <a:pt x="4" y="4"/>
                                        </a:lnTo>
                                        <a:lnTo>
                                          <a:pt x="6" y="2"/>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58" name="Freeform 18746"/>
                                <wps:cNvSpPr>
                                  <a:spLocks/>
                                </wps:cNvSpPr>
                                <wps:spPr bwMode="auto">
                                  <a:xfrm>
                                    <a:off x="1257" y="912"/>
                                    <a:ext cx="6" cy="6"/>
                                  </a:xfrm>
                                  <a:custGeom>
                                    <a:avLst/>
                                    <a:gdLst>
                                      <a:gd name="T0" fmla="*/ 5 w 6"/>
                                      <a:gd name="T1" fmla="*/ 0 h 6"/>
                                      <a:gd name="T2" fmla="*/ 3 w 6"/>
                                      <a:gd name="T3" fmla="*/ 2 h 6"/>
                                      <a:gd name="T4" fmla="*/ 0 w 6"/>
                                      <a:gd name="T5" fmla="*/ 4 h 6"/>
                                      <a:gd name="T6" fmla="*/ 2 w 6"/>
                                      <a:gd name="T7" fmla="*/ 6 h 6"/>
                                      <a:gd name="T8" fmla="*/ 4 w 6"/>
                                      <a:gd name="T9" fmla="*/ 4 h 6"/>
                                      <a:gd name="T10" fmla="*/ 6 w 6"/>
                                      <a:gd name="T11" fmla="*/ 2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3" y="2"/>
                                        </a:lnTo>
                                        <a:lnTo>
                                          <a:pt x="0" y="4"/>
                                        </a:lnTo>
                                        <a:lnTo>
                                          <a:pt x="2" y="6"/>
                                        </a:lnTo>
                                        <a:lnTo>
                                          <a:pt x="4" y="4"/>
                                        </a:lnTo>
                                        <a:lnTo>
                                          <a:pt x="6" y="2"/>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59" name="Freeform 18747"/>
                                <wps:cNvSpPr>
                                  <a:spLocks/>
                                </wps:cNvSpPr>
                                <wps:spPr bwMode="auto">
                                  <a:xfrm>
                                    <a:off x="1261" y="914"/>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60" name="Line 18748"/>
                                <wps:cNvCnPr>
                                  <a:cxnSpLocks noChangeShapeType="1"/>
                                </wps:cNvCnPr>
                                <wps:spPr bwMode="auto">
                                  <a:xfrm>
                                    <a:off x="1263" y="9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61" name="Freeform 18749"/>
                                <wps:cNvSpPr>
                                  <a:spLocks/>
                                </wps:cNvSpPr>
                                <wps:spPr bwMode="auto">
                                  <a:xfrm>
                                    <a:off x="1258" y="914"/>
                                    <a:ext cx="8" cy="7"/>
                                  </a:xfrm>
                                  <a:custGeom>
                                    <a:avLst/>
                                    <a:gdLst>
                                      <a:gd name="T0" fmla="*/ 5 w 8"/>
                                      <a:gd name="T1" fmla="*/ 0 h 7"/>
                                      <a:gd name="T2" fmla="*/ 3 w 8"/>
                                      <a:gd name="T3" fmla="*/ 2 h 7"/>
                                      <a:gd name="T4" fmla="*/ 0 w 8"/>
                                      <a:gd name="T5" fmla="*/ 4 h 7"/>
                                      <a:gd name="T6" fmla="*/ 3 w 8"/>
                                      <a:gd name="T7" fmla="*/ 7 h 7"/>
                                      <a:gd name="T8" fmla="*/ 5 w 8"/>
                                      <a:gd name="T9" fmla="*/ 5 h 7"/>
                                      <a:gd name="T10" fmla="*/ 8 w 8"/>
                                      <a:gd name="T11" fmla="*/ 3 h 7"/>
                                      <a:gd name="T12" fmla="*/ 5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5" y="0"/>
                                        </a:moveTo>
                                        <a:lnTo>
                                          <a:pt x="3" y="2"/>
                                        </a:lnTo>
                                        <a:lnTo>
                                          <a:pt x="0" y="4"/>
                                        </a:lnTo>
                                        <a:lnTo>
                                          <a:pt x="3" y="7"/>
                                        </a:lnTo>
                                        <a:lnTo>
                                          <a:pt x="5" y="5"/>
                                        </a:lnTo>
                                        <a:lnTo>
                                          <a:pt x="8" y="3"/>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62" name="Freeform 18750"/>
                                <wps:cNvSpPr>
                                  <a:spLocks/>
                                </wps:cNvSpPr>
                                <wps:spPr bwMode="auto">
                                  <a:xfrm>
                                    <a:off x="1258" y="914"/>
                                    <a:ext cx="8" cy="7"/>
                                  </a:xfrm>
                                  <a:custGeom>
                                    <a:avLst/>
                                    <a:gdLst>
                                      <a:gd name="T0" fmla="*/ 5 w 8"/>
                                      <a:gd name="T1" fmla="*/ 0 h 7"/>
                                      <a:gd name="T2" fmla="*/ 3 w 8"/>
                                      <a:gd name="T3" fmla="*/ 2 h 7"/>
                                      <a:gd name="T4" fmla="*/ 0 w 8"/>
                                      <a:gd name="T5" fmla="*/ 4 h 7"/>
                                      <a:gd name="T6" fmla="*/ 3 w 8"/>
                                      <a:gd name="T7" fmla="*/ 7 h 7"/>
                                      <a:gd name="T8" fmla="*/ 5 w 8"/>
                                      <a:gd name="T9" fmla="*/ 5 h 7"/>
                                      <a:gd name="T10" fmla="*/ 8 w 8"/>
                                      <a:gd name="T11" fmla="*/ 3 h 7"/>
                                      <a:gd name="T12" fmla="*/ 5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5" y="0"/>
                                        </a:moveTo>
                                        <a:lnTo>
                                          <a:pt x="3" y="2"/>
                                        </a:lnTo>
                                        <a:lnTo>
                                          <a:pt x="0" y="4"/>
                                        </a:lnTo>
                                        <a:lnTo>
                                          <a:pt x="3" y="7"/>
                                        </a:lnTo>
                                        <a:lnTo>
                                          <a:pt x="5" y="5"/>
                                        </a:lnTo>
                                        <a:lnTo>
                                          <a:pt x="8" y="3"/>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63" name="Freeform 18751"/>
                                <wps:cNvSpPr>
                                  <a:spLocks/>
                                </wps:cNvSpPr>
                                <wps:spPr bwMode="auto">
                                  <a:xfrm>
                                    <a:off x="1261" y="919"/>
                                    <a:ext cx="2" cy="2"/>
                                  </a:xfrm>
                                  <a:custGeom>
                                    <a:avLst/>
                                    <a:gdLst>
                                      <a:gd name="T0" fmla="*/ 2 w 2"/>
                                      <a:gd name="T1" fmla="*/ 0 h 2"/>
                                      <a:gd name="T2" fmla="*/ 0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64" name="Line 18752"/>
                                <wps:cNvCnPr>
                                  <a:cxnSpLocks noChangeShapeType="1"/>
                                </wps:cNvCnPr>
                                <wps:spPr bwMode="auto">
                                  <a:xfrm>
                                    <a:off x="1261" y="9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65" name="Freeform 18753"/>
                                <wps:cNvSpPr>
                                  <a:spLocks/>
                                </wps:cNvSpPr>
                                <wps:spPr bwMode="auto">
                                  <a:xfrm>
                                    <a:off x="1261" y="916"/>
                                    <a:ext cx="7" cy="7"/>
                                  </a:xfrm>
                                  <a:custGeom>
                                    <a:avLst/>
                                    <a:gdLst>
                                      <a:gd name="T0" fmla="*/ 5 w 7"/>
                                      <a:gd name="T1" fmla="*/ 0 h 7"/>
                                      <a:gd name="T2" fmla="*/ 2 w 7"/>
                                      <a:gd name="T3" fmla="*/ 3 h 7"/>
                                      <a:gd name="T4" fmla="*/ 0 w 7"/>
                                      <a:gd name="T5" fmla="*/ 5 h 7"/>
                                      <a:gd name="T6" fmla="*/ 2 w 7"/>
                                      <a:gd name="T7" fmla="*/ 7 h 7"/>
                                      <a:gd name="T8" fmla="*/ 5 w 7"/>
                                      <a:gd name="T9" fmla="*/ 5 h 7"/>
                                      <a:gd name="T10" fmla="*/ 7 w 7"/>
                                      <a:gd name="T11" fmla="*/ 3 h 7"/>
                                      <a:gd name="T12" fmla="*/ 5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5" y="0"/>
                                        </a:moveTo>
                                        <a:lnTo>
                                          <a:pt x="2" y="3"/>
                                        </a:lnTo>
                                        <a:lnTo>
                                          <a:pt x="0" y="5"/>
                                        </a:lnTo>
                                        <a:lnTo>
                                          <a:pt x="2" y="7"/>
                                        </a:lnTo>
                                        <a:lnTo>
                                          <a:pt x="5" y="5"/>
                                        </a:lnTo>
                                        <a:lnTo>
                                          <a:pt x="7" y="3"/>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66" name="Freeform 18754"/>
                                <wps:cNvSpPr>
                                  <a:spLocks/>
                                </wps:cNvSpPr>
                                <wps:spPr bwMode="auto">
                                  <a:xfrm>
                                    <a:off x="1261" y="916"/>
                                    <a:ext cx="7" cy="7"/>
                                  </a:xfrm>
                                  <a:custGeom>
                                    <a:avLst/>
                                    <a:gdLst>
                                      <a:gd name="T0" fmla="*/ 5 w 7"/>
                                      <a:gd name="T1" fmla="*/ 0 h 7"/>
                                      <a:gd name="T2" fmla="*/ 2 w 7"/>
                                      <a:gd name="T3" fmla="*/ 3 h 7"/>
                                      <a:gd name="T4" fmla="*/ 0 w 7"/>
                                      <a:gd name="T5" fmla="*/ 5 h 7"/>
                                      <a:gd name="T6" fmla="*/ 2 w 7"/>
                                      <a:gd name="T7" fmla="*/ 7 h 7"/>
                                      <a:gd name="T8" fmla="*/ 5 w 7"/>
                                      <a:gd name="T9" fmla="*/ 5 h 7"/>
                                      <a:gd name="T10" fmla="*/ 7 w 7"/>
                                      <a:gd name="T11" fmla="*/ 3 h 7"/>
                                      <a:gd name="T12" fmla="*/ 5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5" y="0"/>
                                        </a:moveTo>
                                        <a:lnTo>
                                          <a:pt x="2" y="3"/>
                                        </a:lnTo>
                                        <a:lnTo>
                                          <a:pt x="0" y="5"/>
                                        </a:lnTo>
                                        <a:lnTo>
                                          <a:pt x="2" y="7"/>
                                        </a:lnTo>
                                        <a:lnTo>
                                          <a:pt x="5" y="5"/>
                                        </a:lnTo>
                                        <a:lnTo>
                                          <a:pt x="7" y="3"/>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67" name="Freeform 18755"/>
                                <wps:cNvSpPr>
                                  <a:spLocks/>
                                </wps:cNvSpPr>
                                <wps:spPr bwMode="auto">
                                  <a:xfrm>
                                    <a:off x="1263" y="921"/>
                                    <a:ext cx="3" cy="3"/>
                                  </a:xfrm>
                                  <a:custGeom>
                                    <a:avLst/>
                                    <a:gdLst>
                                      <a:gd name="T0" fmla="*/ 3 w 3"/>
                                      <a:gd name="T1" fmla="*/ 0 h 3"/>
                                      <a:gd name="T2" fmla="*/ 0 w 3"/>
                                      <a:gd name="T3" fmla="*/ 2 h 3"/>
                                      <a:gd name="T4" fmla="*/ 1 w 3"/>
                                      <a:gd name="T5" fmla="*/ 3 h 3"/>
                                      <a:gd name="T6" fmla="*/ 3 w 3"/>
                                      <a:gd name="T7" fmla="*/ 0 h 3"/>
                                    </a:gdLst>
                                    <a:ahLst/>
                                    <a:cxnLst>
                                      <a:cxn ang="0">
                                        <a:pos x="T0" y="T1"/>
                                      </a:cxn>
                                      <a:cxn ang="0">
                                        <a:pos x="T2" y="T3"/>
                                      </a:cxn>
                                      <a:cxn ang="0">
                                        <a:pos x="T4" y="T5"/>
                                      </a:cxn>
                                      <a:cxn ang="0">
                                        <a:pos x="T6" y="T7"/>
                                      </a:cxn>
                                    </a:cxnLst>
                                    <a:rect l="0" t="0" r="r" b="b"/>
                                    <a:pathLst>
                                      <a:path w="3" h="3">
                                        <a:moveTo>
                                          <a:pt x="3" y="0"/>
                                        </a:moveTo>
                                        <a:lnTo>
                                          <a:pt x="0" y="2"/>
                                        </a:lnTo>
                                        <a:lnTo>
                                          <a:pt x="1" y="3"/>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68" name="Line 18756"/>
                                <wps:cNvCnPr>
                                  <a:cxnSpLocks noChangeShapeType="1"/>
                                </wps:cNvCnPr>
                                <wps:spPr bwMode="auto">
                                  <a:xfrm>
                                    <a:off x="1263" y="923"/>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69" name="Freeform 18757"/>
                                <wps:cNvSpPr>
                                  <a:spLocks/>
                                </wps:cNvSpPr>
                                <wps:spPr bwMode="auto">
                                  <a:xfrm>
                                    <a:off x="1264" y="919"/>
                                    <a:ext cx="6" cy="7"/>
                                  </a:xfrm>
                                  <a:custGeom>
                                    <a:avLst/>
                                    <a:gdLst>
                                      <a:gd name="T0" fmla="*/ 4 w 6"/>
                                      <a:gd name="T1" fmla="*/ 0 h 7"/>
                                      <a:gd name="T2" fmla="*/ 2 w 6"/>
                                      <a:gd name="T3" fmla="*/ 2 h 7"/>
                                      <a:gd name="T4" fmla="*/ 0 w 6"/>
                                      <a:gd name="T5" fmla="*/ 5 h 7"/>
                                      <a:gd name="T6" fmla="*/ 2 w 6"/>
                                      <a:gd name="T7" fmla="*/ 7 h 7"/>
                                      <a:gd name="T8" fmla="*/ 4 w 6"/>
                                      <a:gd name="T9" fmla="*/ 5 h 7"/>
                                      <a:gd name="T10" fmla="*/ 6 w 6"/>
                                      <a:gd name="T11" fmla="*/ 2 h 7"/>
                                      <a:gd name="T12" fmla="*/ 4 w 6"/>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4" y="0"/>
                                        </a:moveTo>
                                        <a:lnTo>
                                          <a:pt x="2" y="2"/>
                                        </a:lnTo>
                                        <a:lnTo>
                                          <a:pt x="0" y="5"/>
                                        </a:lnTo>
                                        <a:lnTo>
                                          <a:pt x="2" y="7"/>
                                        </a:lnTo>
                                        <a:lnTo>
                                          <a:pt x="4" y="5"/>
                                        </a:lnTo>
                                        <a:lnTo>
                                          <a:pt x="6" y="2"/>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70" name="Freeform 18758"/>
                                <wps:cNvSpPr>
                                  <a:spLocks/>
                                </wps:cNvSpPr>
                                <wps:spPr bwMode="auto">
                                  <a:xfrm>
                                    <a:off x="1264" y="919"/>
                                    <a:ext cx="6" cy="7"/>
                                  </a:xfrm>
                                  <a:custGeom>
                                    <a:avLst/>
                                    <a:gdLst>
                                      <a:gd name="T0" fmla="*/ 4 w 6"/>
                                      <a:gd name="T1" fmla="*/ 0 h 7"/>
                                      <a:gd name="T2" fmla="*/ 2 w 6"/>
                                      <a:gd name="T3" fmla="*/ 2 h 7"/>
                                      <a:gd name="T4" fmla="*/ 0 w 6"/>
                                      <a:gd name="T5" fmla="*/ 5 h 7"/>
                                      <a:gd name="T6" fmla="*/ 2 w 6"/>
                                      <a:gd name="T7" fmla="*/ 7 h 7"/>
                                      <a:gd name="T8" fmla="*/ 4 w 6"/>
                                      <a:gd name="T9" fmla="*/ 5 h 7"/>
                                      <a:gd name="T10" fmla="*/ 6 w 6"/>
                                      <a:gd name="T11" fmla="*/ 2 h 7"/>
                                      <a:gd name="T12" fmla="*/ 4 w 6"/>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4" y="0"/>
                                        </a:moveTo>
                                        <a:lnTo>
                                          <a:pt x="2" y="2"/>
                                        </a:lnTo>
                                        <a:lnTo>
                                          <a:pt x="0" y="5"/>
                                        </a:lnTo>
                                        <a:lnTo>
                                          <a:pt x="2" y="7"/>
                                        </a:lnTo>
                                        <a:lnTo>
                                          <a:pt x="4" y="5"/>
                                        </a:lnTo>
                                        <a:lnTo>
                                          <a:pt x="6" y="2"/>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71" name="Freeform 18759"/>
                                <wps:cNvSpPr>
                                  <a:spLocks/>
                                </wps:cNvSpPr>
                                <wps:spPr bwMode="auto">
                                  <a:xfrm>
                                    <a:off x="1266" y="924"/>
                                    <a:ext cx="2" cy="2"/>
                                  </a:xfrm>
                                  <a:custGeom>
                                    <a:avLst/>
                                    <a:gdLst>
                                      <a:gd name="T0" fmla="*/ 2 w 2"/>
                                      <a:gd name="T1" fmla="*/ 0 h 2"/>
                                      <a:gd name="T2" fmla="*/ 0 w 2"/>
                                      <a:gd name="T3" fmla="*/ 2 h 2"/>
                                      <a:gd name="T4" fmla="*/ 1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1"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72" name="Line 18760"/>
                                <wps:cNvCnPr>
                                  <a:cxnSpLocks noChangeShapeType="1"/>
                                </wps:cNvCnPr>
                                <wps:spPr bwMode="auto">
                                  <a:xfrm>
                                    <a:off x="1266" y="92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73" name="Freeform 18761"/>
                                <wps:cNvSpPr>
                                  <a:spLocks/>
                                </wps:cNvSpPr>
                                <wps:spPr bwMode="auto">
                                  <a:xfrm>
                                    <a:off x="1267" y="921"/>
                                    <a:ext cx="6" cy="7"/>
                                  </a:xfrm>
                                  <a:custGeom>
                                    <a:avLst/>
                                    <a:gdLst>
                                      <a:gd name="T0" fmla="*/ 3 w 6"/>
                                      <a:gd name="T1" fmla="*/ 0 h 7"/>
                                      <a:gd name="T2" fmla="*/ 1 w 6"/>
                                      <a:gd name="T3" fmla="*/ 3 h 7"/>
                                      <a:gd name="T4" fmla="*/ 0 w 6"/>
                                      <a:gd name="T5" fmla="*/ 5 h 7"/>
                                      <a:gd name="T6" fmla="*/ 2 w 6"/>
                                      <a:gd name="T7" fmla="*/ 7 h 7"/>
                                      <a:gd name="T8" fmla="*/ 4 w 6"/>
                                      <a:gd name="T9" fmla="*/ 5 h 7"/>
                                      <a:gd name="T10" fmla="*/ 6 w 6"/>
                                      <a:gd name="T11" fmla="*/ 2 h 7"/>
                                      <a:gd name="T12" fmla="*/ 3 w 6"/>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3" y="0"/>
                                        </a:moveTo>
                                        <a:lnTo>
                                          <a:pt x="1" y="3"/>
                                        </a:lnTo>
                                        <a:lnTo>
                                          <a:pt x="0" y="5"/>
                                        </a:lnTo>
                                        <a:lnTo>
                                          <a:pt x="2" y="7"/>
                                        </a:lnTo>
                                        <a:lnTo>
                                          <a:pt x="4" y="5"/>
                                        </a:lnTo>
                                        <a:lnTo>
                                          <a:pt x="6"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74" name="Freeform 18762"/>
                                <wps:cNvSpPr>
                                  <a:spLocks/>
                                </wps:cNvSpPr>
                                <wps:spPr bwMode="auto">
                                  <a:xfrm>
                                    <a:off x="1267" y="921"/>
                                    <a:ext cx="6" cy="7"/>
                                  </a:xfrm>
                                  <a:custGeom>
                                    <a:avLst/>
                                    <a:gdLst>
                                      <a:gd name="T0" fmla="*/ 3 w 6"/>
                                      <a:gd name="T1" fmla="*/ 0 h 7"/>
                                      <a:gd name="T2" fmla="*/ 1 w 6"/>
                                      <a:gd name="T3" fmla="*/ 3 h 7"/>
                                      <a:gd name="T4" fmla="*/ 0 w 6"/>
                                      <a:gd name="T5" fmla="*/ 5 h 7"/>
                                      <a:gd name="T6" fmla="*/ 2 w 6"/>
                                      <a:gd name="T7" fmla="*/ 7 h 7"/>
                                      <a:gd name="T8" fmla="*/ 4 w 6"/>
                                      <a:gd name="T9" fmla="*/ 5 h 7"/>
                                      <a:gd name="T10" fmla="*/ 6 w 6"/>
                                      <a:gd name="T11" fmla="*/ 2 h 7"/>
                                      <a:gd name="T12" fmla="*/ 3 w 6"/>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3" y="0"/>
                                        </a:moveTo>
                                        <a:lnTo>
                                          <a:pt x="1" y="3"/>
                                        </a:lnTo>
                                        <a:lnTo>
                                          <a:pt x="0" y="5"/>
                                        </a:lnTo>
                                        <a:lnTo>
                                          <a:pt x="2" y="7"/>
                                        </a:lnTo>
                                        <a:lnTo>
                                          <a:pt x="4" y="5"/>
                                        </a:lnTo>
                                        <a:lnTo>
                                          <a:pt x="6" y="2"/>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75" name="Freeform 18763"/>
                                <wps:cNvSpPr>
                                  <a:spLocks/>
                                </wps:cNvSpPr>
                                <wps:spPr bwMode="auto">
                                  <a:xfrm>
                                    <a:off x="1269" y="926"/>
                                    <a:ext cx="2" cy="2"/>
                                  </a:xfrm>
                                  <a:custGeom>
                                    <a:avLst/>
                                    <a:gdLst>
                                      <a:gd name="T0" fmla="*/ 2 w 2"/>
                                      <a:gd name="T1" fmla="*/ 0 h 2"/>
                                      <a:gd name="T2" fmla="*/ 0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76" name="Line 18764"/>
                                <wps:cNvCnPr>
                                  <a:cxnSpLocks noChangeShapeType="1"/>
                                </wps:cNvCnPr>
                                <wps:spPr bwMode="auto">
                                  <a:xfrm>
                                    <a:off x="1269" y="9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0006077" name="Freeform 18765"/>
                                <wps:cNvSpPr>
                                  <a:spLocks/>
                                </wps:cNvSpPr>
                                <wps:spPr bwMode="auto">
                                  <a:xfrm>
                                    <a:off x="1269" y="923"/>
                                    <a:ext cx="7" cy="7"/>
                                  </a:xfrm>
                                  <a:custGeom>
                                    <a:avLst/>
                                    <a:gdLst>
                                      <a:gd name="T0" fmla="*/ 4 w 7"/>
                                      <a:gd name="T1" fmla="*/ 0 h 7"/>
                                      <a:gd name="T2" fmla="*/ 2 w 7"/>
                                      <a:gd name="T3" fmla="*/ 3 h 7"/>
                                      <a:gd name="T4" fmla="*/ 0 w 7"/>
                                      <a:gd name="T5" fmla="*/ 5 h 7"/>
                                      <a:gd name="T6" fmla="*/ 3 w 7"/>
                                      <a:gd name="T7" fmla="*/ 7 h 7"/>
                                      <a:gd name="T8" fmla="*/ 5 w 7"/>
                                      <a:gd name="T9" fmla="*/ 5 h 7"/>
                                      <a:gd name="T10" fmla="*/ 7 w 7"/>
                                      <a:gd name="T11" fmla="*/ 2 h 7"/>
                                      <a:gd name="T12" fmla="*/ 4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4" y="0"/>
                                        </a:moveTo>
                                        <a:lnTo>
                                          <a:pt x="2" y="3"/>
                                        </a:lnTo>
                                        <a:lnTo>
                                          <a:pt x="0" y="5"/>
                                        </a:lnTo>
                                        <a:lnTo>
                                          <a:pt x="3" y="7"/>
                                        </a:lnTo>
                                        <a:lnTo>
                                          <a:pt x="5" y="5"/>
                                        </a:lnTo>
                                        <a:lnTo>
                                          <a:pt x="7" y="2"/>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0006078" name="Freeform 18766"/>
                                <wps:cNvSpPr>
                                  <a:spLocks/>
                                </wps:cNvSpPr>
                                <wps:spPr bwMode="auto">
                                  <a:xfrm>
                                    <a:off x="1269" y="923"/>
                                    <a:ext cx="7" cy="7"/>
                                  </a:xfrm>
                                  <a:custGeom>
                                    <a:avLst/>
                                    <a:gdLst>
                                      <a:gd name="T0" fmla="*/ 4 w 7"/>
                                      <a:gd name="T1" fmla="*/ 0 h 7"/>
                                      <a:gd name="T2" fmla="*/ 2 w 7"/>
                                      <a:gd name="T3" fmla="*/ 3 h 7"/>
                                      <a:gd name="T4" fmla="*/ 0 w 7"/>
                                      <a:gd name="T5" fmla="*/ 5 h 7"/>
                                      <a:gd name="T6" fmla="*/ 3 w 7"/>
                                      <a:gd name="T7" fmla="*/ 7 h 7"/>
                                      <a:gd name="T8" fmla="*/ 5 w 7"/>
                                      <a:gd name="T9" fmla="*/ 5 h 7"/>
                                      <a:gd name="T10" fmla="*/ 7 w 7"/>
                                      <a:gd name="T11" fmla="*/ 2 h 7"/>
                                      <a:gd name="T12" fmla="*/ 4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4" y="0"/>
                                        </a:moveTo>
                                        <a:lnTo>
                                          <a:pt x="2" y="3"/>
                                        </a:lnTo>
                                        <a:lnTo>
                                          <a:pt x="0" y="5"/>
                                        </a:lnTo>
                                        <a:lnTo>
                                          <a:pt x="3" y="7"/>
                                        </a:lnTo>
                                        <a:lnTo>
                                          <a:pt x="5" y="5"/>
                                        </a:lnTo>
                                        <a:lnTo>
                                          <a:pt x="7" y="2"/>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006079" name="Freeform 18767"/>
                                <wps:cNvSpPr>
                                  <a:spLocks/>
                                </wps:cNvSpPr>
                                <wps:spPr bwMode="auto">
                                  <a:xfrm>
                                    <a:off x="1272" y="928"/>
                                    <a:ext cx="2" cy="2"/>
                                  </a:xfrm>
                                  <a:custGeom>
                                    <a:avLst/>
                                    <a:gdLst>
                                      <a:gd name="T0" fmla="*/ 2 w 2"/>
                                      <a:gd name="T1" fmla="*/ 0 h 2"/>
                                      <a:gd name="T2" fmla="*/ 0 w 2"/>
                                      <a:gd name="T3" fmla="*/ 2 h 2"/>
                                      <a:gd name="T4" fmla="*/ 1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1"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20" name="Line 18768"/>
                                <wps:cNvCnPr>
                                  <a:cxnSpLocks noChangeShapeType="1"/>
                                </wps:cNvCnPr>
                                <wps:spPr bwMode="auto">
                                  <a:xfrm>
                                    <a:off x="1272" y="93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21" name="Freeform 18769"/>
                                <wps:cNvSpPr>
                                  <a:spLocks/>
                                </wps:cNvSpPr>
                                <wps:spPr bwMode="auto">
                                  <a:xfrm>
                                    <a:off x="1273" y="925"/>
                                    <a:ext cx="15" cy="13"/>
                                  </a:xfrm>
                                  <a:custGeom>
                                    <a:avLst/>
                                    <a:gdLst>
                                      <a:gd name="T0" fmla="*/ 3 w 15"/>
                                      <a:gd name="T1" fmla="*/ 0 h 13"/>
                                      <a:gd name="T2" fmla="*/ 1 w 15"/>
                                      <a:gd name="T3" fmla="*/ 3 h 13"/>
                                      <a:gd name="T4" fmla="*/ 0 w 15"/>
                                      <a:gd name="T5" fmla="*/ 5 h 13"/>
                                      <a:gd name="T6" fmla="*/ 12 w 15"/>
                                      <a:gd name="T7" fmla="*/ 13 h 13"/>
                                      <a:gd name="T8" fmla="*/ 13 w 15"/>
                                      <a:gd name="T9" fmla="*/ 10 h 13"/>
                                      <a:gd name="T10" fmla="*/ 15 w 15"/>
                                      <a:gd name="T11" fmla="*/ 7 h 13"/>
                                      <a:gd name="T12" fmla="*/ 3 w 15"/>
                                      <a:gd name="T13" fmla="*/ 0 h 13"/>
                                    </a:gdLst>
                                    <a:ahLst/>
                                    <a:cxnLst>
                                      <a:cxn ang="0">
                                        <a:pos x="T0" y="T1"/>
                                      </a:cxn>
                                      <a:cxn ang="0">
                                        <a:pos x="T2" y="T3"/>
                                      </a:cxn>
                                      <a:cxn ang="0">
                                        <a:pos x="T4" y="T5"/>
                                      </a:cxn>
                                      <a:cxn ang="0">
                                        <a:pos x="T6" y="T7"/>
                                      </a:cxn>
                                      <a:cxn ang="0">
                                        <a:pos x="T8" y="T9"/>
                                      </a:cxn>
                                      <a:cxn ang="0">
                                        <a:pos x="T10" y="T11"/>
                                      </a:cxn>
                                      <a:cxn ang="0">
                                        <a:pos x="T12" y="T13"/>
                                      </a:cxn>
                                    </a:cxnLst>
                                    <a:rect l="0" t="0" r="r" b="b"/>
                                    <a:pathLst>
                                      <a:path w="15" h="13">
                                        <a:moveTo>
                                          <a:pt x="3" y="0"/>
                                        </a:moveTo>
                                        <a:lnTo>
                                          <a:pt x="1" y="3"/>
                                        </a:lnTo>
                                        <a:lnTo>
                                          <a:pt x="0" y="5"/>
                                        </a:lnTo>
                                        <a:lnTo>
                                          <a:pt x="12" y="13"/>
                                        </a:lnTo>
                                        <a:lnTo>
                                          <a:pt x="13" y="10"/>
                                        </a:lnTo>
                                        <a:lnTo>
                                          <a:pt x="15" y="7"/>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22" name="Freeform 18770"/>
                                <wps:cNvSpPr>
                                  <a:spLocks/>
                                </wps:cNvSpPr>
                                <wps:spPr bwMode="auto">
                                  <a:xfrm>
                                    <a:off x="1273" y="925"/>
                                    <a:ext cx="15" cy="13"/>
                                  </a:xfrm>
                                  <a:custGeom>
                                    <a:avLst/>
                                    <a:gdLst>
                                      <a:gd name="T0" fmla="*/ 3 w 15"/>
                                      <a:gd name="T1" fmla="*/ 0 h 13"/>
                                      <a:gd name="T2" fmla="*/ 1 w 15"/>
                                      <a:gd name="T3" fmla="*/ 3 h 13"/>
                                      <a:gd name="T4" fmla="*/ 0 w 15"/>
                                      <a:gd name="T5" fmla="*/ 5 h 13"/>
                                      <a:gd name="T6" fmla="*/ 12 w 15"/>
                                      <a:gd name="T7" fmla="*/ 13 h 13"/>
                                      <a:gd name="T8" fmla="*/ 13 w 15"/>
                                      <a:gd name="T9" fmla="*/ 10 h 13"/>
                                      <a:gd name="T10" fmla="*/ 15 w 15"/>
                                      <a:gd name="T11" fmla="*/ 7 h 13"/>
                                      <a:gd name="T12" fmla="*/ 3 w 15"/>
                                      <a:gd name="T13" fmla="*/ 0 h 13"/>
                                    </a:gdLst>
                                    <a:ahLst/>
                                    <a:cxnLst>
                                      <a:cxn ang="0">
                                        <a:pos x="T0" y="T1"/>
                                      </a:cxn>
                                      <a:cxn ang="0">
                                        <a:pos x="T2" y="T3"/>
                                      </a:cxn>
                                      <a:cxn ang="0">
                                        <a:pos x="T4" y="T5"/>
                                      </a:cxn>
                                      <a:cxn ang="0">
                                        <a:pos x="T6" y="T7"/>
                                      </a:cxn>
                                      <a:cxn ang="0">
                                        <a:pos x="T8" y="T9"/>
                                      </a:cxn>
                                      <a:cxn ang="0">
                                        <a:pos x="T10" y="T11"/>
                                      </a:cxn>
                                      <a:cxn ang="0">
                                        <a:pos x="T12" y="T13"/>
                                      </a:cxn>
                                    </a:cxnLst>
                                    <a:rect l="0" t="0" r="r" b="b"/>
                                    <a:pathLst>
                                      <a:path w="15" h="13">
                                        <a:moveTo>
                                          <a:pt x="3" y="0"/>
                                        </a:moveTo>
                                        <a:lnTo>
                                          <a:pt x="1" y="3"/>
                                        </a:lnTo>
                                        <a:lnTo>
                                          <a:pt x="0" y="5"/>
                                        </a:lnTo>
                                        <a:lnTo>
                                          <a:pt x="12" y="13"/>
                                        </a:lnTo>
                                        <a:lnTo>
                                          <a:pt x="13" y="10"/>
                                        </a:lnTo>
                                        <a:lnTo>
                                          <a:pt x="15" y="7"/>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23" name="Freeform 18771"/>
                                <wps:cNvSpPr>
                                  <a:spLocks/>
                                </wps:cNvSpPr>
                                <wps:spPr bwMode="auto">
                                  <a:xfrm>
                                    <a:off x="1286" y="932"/>
                                    <a:ext cx="2" cy="3"/>
                                  </a:xfrm>
                                  <a:custGeom>
                                    <a:avLst/>
                                    <a:gdLst>
                                      <a:gd name="T0" fmla="*/ 0 w 2"/>
                                      <a:gd name="T1" fmla="*/ 3 h 3"/>
                                      <a:gd name="T2" fmla="*/ 2 w 2"/>
                                      <a:gd name="T3" fmla="*/ 0 h 3"/>
                                      <a:gd name="T4" fmla="*/ 2 w 2"/>
                                      <a:gd name="T5" fmla="*/ 0 h 3"/>
                                      <a:gd name="T6" fmla="*/ 0 w 2"/>
                                      <a:gd name="T7" fmla="*/ 3 h 3"/>
                                    </a:gdLst>
                                    <a:ahLst/>
                                    <a:cxnLst>
                                      <a:cxn ang="0">
                                        <a:pos x="T0" y="T1"/>
                                      </a:cxn>
                                      <a:cxn ang="0">
                                        <a:pos x="T2" y="T3"/>
                                      </a:cxn>
                                      <a:cxn ang="0">
                                        <a:pos x="T4" y="T5"/>
                                      </a:cxn>
                                      <a:cxn ang="0">
                                        <a:pos x="T6" y="T7"/>
                                      </a:cxn>
                                    </a:cxnLst>
                                    <a:rect l="0" t="0" r="r" b="b"/>
                                    <a:pathLst>
                                      <a:path w="2" h="3">
                                        <a:moveTo>
                                          <a:pt x="0" y="3"/>
                                        </a:moveTo>
                                        <a:lnTo>
                                          <a:pt x="2" y="0"/>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24" name="Line 18772"/>
                                <wps:cNvCnPr>
                                  <a:cxnSpLocks noChangeShapeType="1"/>
                                </wps:cNvCnPr>
                                <wps:spPr bwMode="auto">
                                  <a:xfrm>
                                    <a:off x="1288" y="9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25" name="Freeform 18773"/>
                                <wps:cNvSpPr>
                                  <a:spLocks/>
                                </wps:cNvSpPr>
                                <wps:spPr bwMode="auto">
                                  <a:xfrm>
                                    <a:off x="1285" y="932"/>
                                    <a:ext cx="6" cy="8"/>
                                  </a:xfrm>
                                  <a:custGeom>
                                    <a:avLst/>
                                    <a:gdLst>
                                      <a:gd name="T0" fmla="*/ 3 w 6"/>
                                      <a:gd name="T1" fmla="*/ 0 h 8"/>
                                      <a:gd name="T2" fmla="*/ 1 w 6"/>
                                      <a:gd name="T3" fmla="*/ 3 h 8"/>
                                      <a:gd name="T4" fmla="*/ 0 w 6"/>
                                      <a:gd name="T5" fmla="*/ 6 h 8"/>
                                      <a:gd name="T6" fmla="*/ 2 w 6"/>
                                      <a:gd name="T7" fmla="*/ 8 h 8"/>
                                      <a:gd name="T8" fmla="*/ 4 w 6"/>
                                      <a:gd name="T9" fmla="*/ 5 h 8"/>
                                      <a:gd name="T10" fmla="*/ 6 w 6"/>
                                      <a:gd name="T11" fmla="*/ 2 h 8"/>
                                      <a:gd name="T12" fmla="*/ 3 w 6"/>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6" h="8">
                                        <a:moveTo>
                                          <a:pt x="3" y="0"/>
                                        </a:moveTo>
                                        <a:lnTo>
                                          <a:pt x="1" y="3"/>
                                        </a:lnTo>
                                        <a:lnTo>
                                          <a:pt x="0" y="6"/>
                                        </a:lnTo>
                                        <a:lnTo>
                                          <a:pt x="2" y="8"/>
                                        </a:lnTo>
                                        <a:lnTo>
                                          <a:pt x="4" y="5"/>
                                        </a:lnTo>
                                        <a:lnTo>
                                          <a:pt x="6"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26" name="Freeform 18774"/>
                                <wps:cNvSpPr>
                                  <a:spLocks/>
                                </wps:cNvSpPr>
                                <wps:spPr bwMode="auto">
                                  <a:xfrm>
                                    <a:off x="1285" y="932"/>
                                    <a:ext cx="6" cy="8"/>
                                  </a:xfrm>
                                  <a:custGeom>
                                    <a:avLst/>
                                    <a:gdLst>
                                      <a:gd name="T0" fmla="*/ 3 w 6"/>
                                      <a:gd name="T1" fmla="*/ 0 h 8"/>
                                      <a:gd name="T2" fmla="*/ 1 w 6"/>
                                      <a:gd name="T3" fmla="*/ 3 h 8"/>
                                      <a:gd name="T4" fmla="*/ 0 w 6"/>
                                      <a:gd name="T5" fmla="*/ 6 h 8"/>
                                      <a:gd name="T6" fmla="*/ 2 w 6"/>
                                      <a:gd name="T7" fmla="*/ 8 h 8"/>
                                      <a:gd name="T8" fmla="*/ 4 w 6"/>
                                      <a:gd name="T9" fmla="*/ 5 h 8"/>
                                      <a:gd name="T10" fmla="*/ 6 w 6"/>
                                      <a:gd name="T11" fmla="*/ 2 h 8"/>
                                      <a:gd name="T12" fmla="*/ 3 w 6"/>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6" h="8">
                                        <a:moveTo>
                                          <a:pt x="3" y="0"/>
                                        </a:moveTo>
                                        <a:lnTo>
                                          <a:pt x="1" y="3"/>
                                        </a:lnTo>
                                        <a:lnTo>
                                          <a:pt x="0" y="6"/>
                                        </a:lnTo>
                                        <a:lnTo>
                                          <a:pt x="2" y="8"/>
                                        </a:lnTo>
                                        <a:lnTo>
                                          <a:pt x="4" y="5"/>
                                        </a:lnTo>
                                        <a:lnTo>
                                          <a:pt x="6" y="2"/>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27" name="Freeform 18775"/>
                                <wps:cNvSpPr>
                                  <a:spLocks/>
                                </wps:cNvSpPr>
                                <wps:spPr bwMode="auto">
                                  <a:xfrm>
                                    <a:off x="1289" y="934"/>
                                    <a:ext cx="2" cy="3"/>
                                  </a:xfrm>
                                  <a:custGeom>
                                    <a:avLst/>
                                    <a:gdLst>
                                      <a:gd name="T0" fmla="*/ 0 w 2"/>
                                      <a:gd name="T1" fmla="*/ 3 h 3"/>
                                      <a:gd name="T2" fmla="*/ 2 w 2"/>
                                      <a:gd name="T3" fmla="*/ 0 h 3"/>
                                      <a:gd name="T4" fmla="*/ 2 w 2"/>
                                      <a:gd name="T5" fmla="*/ 0 h 3"/>
                                      <a:gd name="T6" fmla="*/ 0 w 2"/>
                                      <a:gd name="T7" fmla="*/ 3 h 3"/>
                                    </a:gdLst>
                                    <a:ahLst/>
                                    <a:cxnLst>
                                      <a:cxn ang="0">
                                        <a:pos x="T0" y="T1"/>
                                      </a:cxn>
                                      <a:cxn ang="0">
                                        <a:pos x="T2" y="T3"/>
                                      </a:cxn>
                                      <a:cxn ang="0">
                                        <a:pos x="T4" y="T5"/>
                                      </a:cxn>
                                      <a:cxn ang="0">
                                        <a:pos x="T6" y="T7"/>
                                      </a:cxn>
                                    </a:cxnLst>
                                    <a:rect l="0" t="0" r="r" b="b"/>
                                    <a:pathLst>
                                      <a:path w="2" h="3">
                                        <a:moveTo>
                                          <a:pt x="0" y="3"/>
                                        </a:moveTo>
                                        <a:lnTo>
                                          <a:pt x="2" y="0"/>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28" name="Line 18776"/>
                                <wps:cNvCnPr>
                                  <a:cxnSpLocks noChangeShapeType="1"/>
                                </wps:cNvCnPr>
                                <wps:spPr bwMode="auto">
                                  <a:xfrm>
                                    <a:off x="1291" y="93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29" name="Freeform 18777"/>
                                <wps:cNvSpPr>
                                  <a:spLocks/>
                                </wps:cNvSpPr>
                                <wps:spPr bwMode="auto">
                                  <a:xfrm>
                                    <a:off x="1287" y="934"/>
                                    <a:ext cx="7" cy="8"/>
                                  </a:xfrm>
                                  <a:custGeom>
                                    <a:avLst/>
                                    <a:gdLst>
                                      <a:gd name="T0" fmla="*/ 4 w 7"/>
                                      <a:gd name="T1" fmla="*/ 0 h 8"/>
                                      <a:gd name="T2" fmla="*/ 2 w 7"/>
                                      <a:gd name="T3" fmla="*/ 3 h 8"/>
                                      <a:gd name="T4" fmla="*/ 0 w 7"/>
                                      <a:gd name="T5" fmla="*/ 6 h 8"/>
                                      <a:gd name="T6" fmla="*/ 3 w 7"/>
                                      <a:gd name="T7" fmla="*/ 8 h 8"/>
                                      <a:gd name="T8" fmla="*/ 5 w 7"/>
                                      <a:gd name="T9" fmla="*/ 5 h 8"/>
                                      <a:gd name="T10" fmla="*/ 7 w 7"/>
                                      <a:gd name="T11" fmla="*/ 2 h 8"/>
                                      <a:gd name="T12" fmla="*/ 4 w 7"/>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4" y="0"/>
                                        </a:moveTo>
                                        <a:lnTo>
                                          <a:pt x="2" y="3"/>
                                        </a:lnTo>
                                        <a:lnTo>
                                          <a:pt x="0" y="6"/>
                                        </a:lnTo>
                                        <a:lnTo>
                                          <a:pt x="3" y="8"/>
                                        </a:lnTo>
                                        <a:lnTo>
                                          <a:pt x="5" y="5"/>
                                        </a:lnTo>
                                        <a:lnTo>
                                          <a:pt x="7" y="2"/>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30" name="Freeform 18778"/>
                                <wps:cNvSpPr>
                                  <a:spLocks/>
                                </wps:cNvSpPr>
                                <wps:spPr bwMode="auto">
                                  <a:xfrm>
                                    <a:off x="1287" y="934"/>
                                    <a:ext cx="7" cy="8"/>
                                  </a:xfrm>
                                  <a:custGeom>
                                    <a:avLst/>
                                    <a:gdLst>
                                      <a:gd name="T0" fmla="*/ 4 w 7"/>
                                      <a:gd name="T1" fmla="*/ 0 h 8"/>
                                      <a:gd name="T2" fmla="*/ 2 w 7"/>
                                      <a:gd name="T3" fmla="*/ 3 h 8"/>
                                      <a:gd name="T4" fmla="*/ 0 w 7"/>
                                      <a:gd name="T5" fmla="*/ 6 h 8"/>
                                      <a:gd name="T6" fmla="*/ 3 w 7"/>
                                      <a:gd name="T7" fmla="*/ 8 h 8"/>
                                      <a:gd name="T8" fmla="*/ 5 w 7"/>
                                      <a:gd name="T9" fmla="*/ 5 h 8"/>
                                      <a:gd name="T10" fmla="*/ 7 w 7"/>
                                      <a:gd name="T11" fmla="*/ 2 h 8"/>
                                      <a:gd name="T12" fmla="*/ 4 w 7"/>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4" y="0"/>
                                        </a:moveTo>
                                        <a:lnTo>
                                          <a:pt x="2" y="3"/>
                                        </a:lnTo>
                                        <a:lnTo>
                                          <a:pt x="0" y="6"/>
                                        </a:lnTo>
                                        <a:lnTo>
                                          <a:pt x="3" y="8"/>
                                        </a:lnTo>
                                        <a:lnTo>
                                          <a:pt x="5" y="5"/>
                                        </a:lnTo>
                                        <a:lnTo>
                                          <a:pt x="7" y="2"/>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31" name="Freeform 18779"/>
                                <wps:cNvSpPr>
                                  <a:spLocks/>
                                </wps:cNvSpPr>
                                <wps:spPr bwMode="auto">
                                  <a:xfrm>
                                    <a:off x="1292" y="936"/>
                                    <a:ext cx="2" cy="3"/>
                                  </a:xfrm>
                                  <a:custGeom>
                                    <a:avLst/>
                                    <a:gdLst>
                                      <a:gd name="T0" fmla="*/ 0 w 2"/>
                                      <a:gd name="T1" fmla="*/ 3 h 3"/>
                                      <a:gd name="T2" fmla="*/ 2 w 2"/>
                                      <a:gd name="T3" fmla="*/ 0 h 3"/>
                                      <a:gd name="T4" fmla="*/ 2 w 2"/>
                                      <a:gd name="T5" fmla="*/ 0 h 3"/>
                                      <a:gd name="T6" fmla="*/ 0 w 2"/>
                                      <a:gd name="T7" fmla="*/ 3 h 3"/>
                                    </a:gdLst>
                                    <a:ahLst/>
                                    <a:cxnLst>
                                      <a:cxn ang="0">
                                        <a:pos x="T0" y="T1"/>
                                      </a:cxn>
                                      <a:cxn ang="0">
                                        <a:pos x="T2" y="T3"/>
                                      </a:cxn>
                                      <a:cxn ang="0">
                                        <a:pos x="T4" y="T5"/>
                                      </a:cxn>
                                      <a:cxn ang="0">
                                        <a:pos x="T6" y="T7"/>
                                      </a:cxn>
                                    </a:cxnLst>
                                    <a:rect l="0" t="0" r="r" b="b"/>
                                    <a:pathLst>
                                      <a:path w="2" h="3">
                                        <a:moveTo>
                                          <a:pt x="0" y="3"/>
                                        </a:moveTo>
                                        <a:lnTo>
                                          <a:pt x="2" y="0"/>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32" name="Line 18780"/>
                                <wps:cNvCnPr>
                                  <a:cxnSpLocks noChangeShapeType="1"/>
                                </wps:cNvCnPr>
                                <wps:spPr bwMode="auto">
                                  <a:xfrm>
                                    <a:off x="1294" y="93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33" name="Freeform 18781"/>
                                <wps:cNvSpPr>
                                  <a:spLocks/>
                                </wps:cNvSpPr>
                                <wps:spPr bwMode="auto">
                                  <a:xfrm>
                                    <a:off x="1290" y="936"/>
                                    <a:ext cx="10" cy="10"/>
                                  </a:xfrm>
                                  <a:custGeom>
                                    <a:avLst/>
                                    <a:gdLst>
                                      <a:gd name="T0" fmla="*/ 4 w 10"/>
                                      <a:gd name="T1" fmla="*/ 0 h 10"/>
                                      <a:gd name="T2" fmla="*/ 2 w 10"/>
                                      <a:gd name="T3" fmla="*/ 3 h 10"/>
                                      <a:gd name="T4" fmla="*/ 0 w 10"/>
                                      <a:gd name="T5" fmla="*/ 5 h 10"/>
                                      <a:gd name="T6" fmla="*/ 6 w 10"/>
                                      <a:gd name="T7" fmla="*/ 10 h 10"/>
                                      <a:gd name="T8" fmla="*/ 8 w 10"/>
                                      <a:gd name="T9" fmla="*/ 7 h 10"/>
                                      <a:gd name="T10" fmla="*/ 10 w 10"/>
                                      <a:gd name="T11" fmla="*/ 5 h 10"/>
                                      <a:gd name="T12" fmla="*/ 4 w 10"/>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4" y="0"/>
                                        </a:moveTo>
                                        <a:lnTo>
                                          <a:pt x="2" y="3"/>
                                        </a:lnTo>
                                        <a:lnTo>
                                          <a:pt x="0" y="5"/>
                                        </a:lnTo>
                                        <a:lnTo>
                                          <a:pt x="6" y="10"/>
                                        </a:lnTo>
                                        <a:lnTo>
                                          <a:pt x="8" y="7"/>
                                        </a:lnTo>
                                        <a:lnTo>
                                          <a:pt x="10" y="5"/>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34" name="Freeform 18782"/>
                                <wps:cNvSpPr>
                                  <a:spLocks/>
                                </wps:cNvSpPr>
                                <wps:spPr bwMode="auto">
                                  <a:xfrm>
                                    <a:off x="1290" y="936"/>
                                    <a:ext cx="10" cy="10"/>
                                  </a:xfrm>
                                  <a:custGeom>
                                    <a:avLst/>
                                    <a:gdLst>
                                      <a:gd name="T0" fmla="*/ 4 w 10"/>
                                      <a:gd name="T1" fmla="*/ 0 h 10"/>
                                      <a:gd name="T2" fmla="*/ 2 w 10"/>
                                      <a:gd name="T3" fmla="*/ 3 h 10"/>
                                      <a:gd name="T4" fmla="*/ 0 w 10"/>
                                      <a:gd name="T5" fmla="*/ 5 h 10"/>
                                      <a:gd name="T6" fmla="*/ 6 w 10"/>
                                      <a:gd name="T7" fmla="*/ 10 h 10"/>
                                      <a:gd name="T8" fmla="*/ 8 w 10"/>
                                      <a:gd name="T9" fmla="*/ 7 h 10"/>
                                      <a:gd name="T10" fmla="*/ 10 w 10"/>
                                      <a:gd name="T11" fmla="*/ 5 h 10"/>
                                      <a:gd name="T12" fmla="*/ 4 w 10"/>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4" y="0"/>
                                        </a:moveTo>
                                        <a:lnTo>
                                          <a:pt x="2" y="3"/>
                                        </a:lnTo>
                                        <a:lnTo>
                                          <a:pt x="0" y="5"/>
                                        </a:lnTo>
                                        <a:lnTo>
                                          <a:pt x="6" y="10"/>
                                        </a:lnTo>
                                        <a:lnTo>
                                          <a:pt x="8" y="7"/>
                                        </a:lnTo>
                                        <a:lnTo>
                                          <a:pt x="10" y="5"/>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1856335" name="Group 18783"/>
                              <wpg:cNvGrpSpPr>
                                <a:grpSpLocks/>
                              </wpg:cNvGrpSpPr>
                              <wpg:grpSpPr bwMode="auto">
                                <a:xfrm>
                                  <a:off x="71405" y="376902"/>
                                  <a:ext cx="138312" cy="99983"/>
                                  <a:chOff x="1296" y="808"/>
                                  <a:chExt cx="246" cy="178"/>
                                </a:xfrm>
                              </wpg:grpSpPr>
                              <wps:wsp>
                                <wps:cNvPr id="1501856336" name="Freeform 18784"/>
                                <wps:cNvSpPr>
                                  <a:spLocks/>
                                </wps:cNvSpPr>
                                <wps:spPr bwMode="auto">
                                  <a:xfrm>
                                    <a:off x="1298" y="941"/>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37" name="Line 18785"/>
                                <wps:cNvCnPr>
                                  <a:cxnSpLocks noChangeShapeType="1"/>
                                </wps:cNvCnPr>
                                <wps:spPr bwMode="auto">
                                  <a:xfrm>
                                    <a:off x="1300" y="9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38" name="Freeform 18786"/>
                                <wps:cNvSpPr>
                                  <a:spLocks/>
                                </wps:cNvSpPr>
                                <wps:spPr bwMode="auto">
                                  <a:xfrm>
                                    <a:off x="1296" y="941"/>
                                    <a:ext cx="9" cy="9"/>
                                  </a:xfrm>
                                  <a:custGeom>
                                    <a:avLst/>
                                    <a:gdLst>
                                      <a:gd name="T0" fmla="*/ 4 w 9"/>
                                      <a:gd name="T1" fmla="*/ 0 h 9"/>
                                      <a:gd name="T2" fmla="*/ 2 w 9"/>
                                      <a:gd name="T3" fmla="*/ 2 h 9"/>
                                      <a:gd name="T4" fmla="*/ 0 w 9"/>
                                      <a:gd name="T5" fmla="*/ 5 h 9"/>
                                      <a:gd name="T6" fmla="*/ 6 w 9"/>
                                      <a:gd name="T7" fmla="*/ 9 h 9"/>
                                      <a:gd name="T8" fmla="*/ 8 w 9"/>
                                      <a:gd name="T9" fmla="*/ 7 h 9"/>
                                      <a:gd name="T10" fmla="*/ 9 w 9"/>
                                      <a:gd name="T11" fmla="*/ 4 h 9"/>
                                      <a:gd name="T12" fmla="*/ 4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4" y="0"/>
                                        </a:moveTo>
                                        <a:lnTo>
                                          <a:pt x="2" y="2"/>
                                        </a:lnTo>
                                        <a:lnTo>
                                          <a:pt x="0" y="5"/>
                                        </a:lnTo>
                                        <a:lnTo>
                                          <a:pt x="6" y="9"/>
                                        </a:lnTo>
                                        <a:lnTo>
                                          <a:pt x="8" y="7"/>
                                        </a:lnTo>
                                        <a:lnTo>
                                          <a:pt x="9" y="4"/>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39" name="Freeform 18787"/>
                                <wps:cNvSpPr>
                                  <a:spLocks/>
                                </wps:cNvSpPr>
                                <wps:spPr bwMode="auto">
                                  <a:xfrm>
                                    <a:off x="1296" y="941"/>
                                    <a:ext cx="9" cy="9"/>
                                  </a:xfrm>
                                  <a:custGeom>
                                    <a:avLst/>
                                    <a:gdLst>
                                      <a:gd name="T0" fmla="*/ 4 w 9"/>
                                      <a:gd name="T1" fmla="*/ 0 h 9"/>
                                      <a:gd name="T2" fmla="*/ 2 w 9"/>
                                      <a:gd name="T3" fmla="*/ 2 h 9"/>
                                      <a:gd name="T4" fmla="*/ 0 w 9"/>
                                      <a:gd name="T5" fmla="*/ 5 h 9"/>
                                      <a:gd name="T6" fmla="*/ 6 w 9"/>
                                      <a:gd name="T7" fmla="*/ 9 h 9"/>
                                      <a:gd name="T8" fmla="*/ 8 w 9"/>
                                      <a:gd name="T9" fmla="*/ 7 h 9"/>
                                      <a:gd name="T10" fmla="*/ 9 w 9"/>
                                      <a:gd name="T11" fmla="*/ 4 h 9"/>
                                      <a:gd name="T12" fmla="*/ 4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4" y="0"/>
                                        </a:moveTo>
                                        <a:lnTo>
                                          <a:pt x="2" y="2"/>
                                        </a:lnTo>
                                        <a:lnTo>
                                          <a:pt x="0" y="5"/>
                                        </a:lnTo>
                                        <a:lnTo>
                                          <a:pt x="6" y="9"/>
                                        </a:lnTo>
                                        <a:lnTo>
                                          <a:pt x="8" y="7"/>
                                        </a:lnTo>
                                        <a:lnTo>
                                          <a:pt x="9" y="4"/>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40" name="Freeform 18788"/>
                                <wps:cNvSpPr>
                                  <a:spLocks/>
                                </wps:cNvSpPr>
                                <wps:spPr bwMode="auto">
                                  <a:xfrm>
                                    <a:off x="1302" y="948"/>
                                    <a:ext cx="2" cy="2"/>
                                  </a:xfrm>
                                  <a:custGeom>
                                    <a:avLst/>
                                    <a:gdLst>
                                      <a:gd name="T0" fmla="*/ 2 w 2"/>
                                      <a:gd name="T1" fmla="*/ 0 h 2"/>
                                      <a:gd name="T2" fmla="*/ 0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41" name="Line 18789"/>
                                <wps:cNvCnPr>
                                  <a:cxnSpLocks noChangeShapeType="1"/>
                                </wps:cNvCnPr>
                                <wps:spPr bwMode="auto">
                                  <a:xfrm>
                                    <a:off x="1302" y="95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42" name="Freeform 18790"/>
                                <wps:cNvSpPr>
                                  <a:spLocks/>
                                </wps:cNvSpPr>
                                <wps:spPr bwMode="auto">
                                  <a:xfrm>
                                    <a:off x="1302" y="945"/>
                                    <a:ext cx="9" cy="9"/>
                                  </a:xfrm>
                                  <a:custGeom>
                                    <a:avLst/>
                                    <a:gdLst>
                                      <a:gd name="T0" fmla="*/ 3 w 9"/>
                                      <a:gd name="T1" fmla="*/ 0 h 9"/>
                                      <a:gd name="T2" fmla="*/ 2 w 9"/>
                                      <a:gd name="T3" fmla="*/ 3 h 9"/>
                                      <a:gd name="T4" fmla="*/ 0 w 9"/>
                                      <a:gd name="T5" fmla="*/ 5 h 9"/>
                                      <a:gd name="T6" fmla="*/ 5 w 9"/>
                                      <a:gd name="T7" fmla="*/ 9 h 9"/>
                                      <a:gd name="T8" fmla="*/ 7 w 9"/>
                                      <a:gd name="T9" fmla="*/ 7 h 9"/>
                                      <a:gd name="T10" fmla="*/ 9 w 9"/>
                                      <a:gd name="T11" fmla="*/ 4 h 9"/>
                                      <a:gd name="T12" fmla="*/ 3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3" y="0"/>
                                        </a:moveTo>
                                        <a:lnTo>
                                          <a:pt x="2" y="3"/>
                                        </a:lnTo>
                                        <a:lnTo>
                                          <a:pt x="0" y="5"/>
                                        </a:lnTo>
                                        <a:lnTo>
                                          <a:pt x="5" y="9"/>
                                        </a:lnTo>
                                        <a:lnTo>
                                          <a:pt x="7" y="7"/>
                                        </a:lnTo>
                                        <a:lnTo>
                                          <a:pt x="9" y="4"/>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43" name="Freeform 18791"/>
                                <wps:cNvSpPr>
                                  <a:spLocks/>
                                </wps:cNvSpPr>
                                <wps:spPr bwMode="auto">
                                  <a:xfrm>
                                    <a:off x="1302" y="945"/>
                                    <a:ext cx="9" cy="9"/>
                                  </a:xfrm>
                                  <a:custGeom>
                                    <a:avLst/>
                                    <a:gdLst>
                                      <a:gd name="T0" fmla="*/ 3 w 9"/>
                                      <a:gd name="T1" fmla="*/ 0 h 9"/>
                                      <a:gd name="T2" fmla="*/ 2 w 9"/>
                                      <a:gd name="T3" fmla="*/ 3 h 9"/>
                                      <a:gd name="T4" fmla="*/ 0 w 9"/>
                                      <a:gd name="T5" fmla="*/ 5 h 9"/>
                                      <a:gd name="T6" fmla="*/ 5 w 9"/>
                                      <a:gd name="T7" fmla="*/ 9 h 9"/>
                                      <a:gd name="T8" fmla="*/ 7 w 9"/>
                                      <a:gd name="T9" fmla="*/ 7 h 9"/>
                                      <a:gd name="T10" fmla="*/ 9 w 9"/>
                                      <a:gd name="T11" fmla="*/ 4 h 9"/>
                                      <a:gd name="T12" fmla="*/ 3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3" y="0"/>
                                        </a:moveTo>
                                        <a:lnTo>
                                          <a:pt x="2" y="3"/>
                                        </a:lnTo>
                                        <a:lnTo>
                                          <a:pt x="0" y="5"/>
                                        </a:lnTo>
                                        <a:lnTo>
                                          <a:pt x="5" y="9"/>
                                        </a:lnTo>
                                        <a:lnTo>
                                          <a:pt x="7" y="7"/>
                                        </a:lnTo>
                                        <a:lnTo>
                                          <a:pt x="9" y="4"/>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44" name="Freeform 18792"/>
                                <wps:cNvSpPr>
                                  <a:spLocks/>
                                </wps:cNvSpPr>
                                <wps:spPr bwMode="auto">
                                  <a:xfrm>
                                    <a:off x="1307" y="952"/>
                                    <a:ext cx="2" cy="2"/>
                                  </a:xfrm>
                                  <a:custGeom>
                                    <a:avLst/>
                                    <a:gdLst>
                                      <a:gd name="T0" fmla="*/ 2 w 2"/>
                                      <a:gd name="T1" fmla="*/ 0 h 2"/>
                                      <a:gd name="T2" fmla="*/ 0 w 2"/>
                                      <a:gd name="T3" fmla="*/ 2 h 2"/>
                                      <a:gd name="T4" fmla="*/ 1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1"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45" name="Line 18793"/>
                                <wps:cNvCnPr>
                                  <a:cxnSpLocks noChangeShapeType="1"/>
                                </wps:cNvCnPr>
                                <wps:spPr bwMode="auto">
                                  <a:xfrm>
                                    <a:off x="1307" y="954"/>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46" name="Freeform 18794"/>
                                <wps:cNvSpPr>
                                  <a:spLocks/>
                                </wps:cNvSpPr>
                                <wps:spPr bwMode="auto">
                                  <a:xfrm>
                                    <a:off x="1308" y="949"/>
                                    <a:ext cx="9" cy="9"/>
                                  </a:xfrm>
                                  <a:custGeom>
                                    <a:avLst/>
                                    <a:gdLst>
                                      <a:gd name="T0" fmla="*/ 3 w 9"/>
                                      <a:gd name="T1" fmla="*/ 0 h 9"/>
                                      <a:gd name="T2" fmla="*/ 1 w 9"/>
                                      <a:gd name="T3" fmla="*/ 3 h 9"/>
                                      <a:gd name="T4" fmla="*/ 0 w 9"/>
                                      <a:gd name="T5" fmla="*/ 5 h 9"/>
                                      <a:gd name="T6" fmla="*/ 5 w 9"/>
                                      <a:gd name="T7" fmla="*/ 9 h 9"/>
                                      <a:gd name="T8" fmla="*/ 7 w 9"/>
                                      <a:gd name="T9" fmla="*/ 7 h 9"/>
                                      <a:gd name="T10" fmla="*/ 9 w 9"/>
                                      <a:gd name="T11" fmla="*/ 4 h 9"/>
                                      <a:gd name="T12" fmla="*/ 3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3" y="0"/>
                                        </a:moveTo>
                                        <a:lnTo>
                                          <a:pt x="1" y="3"/>
                                        </a:lnTo>
                                        <a:lnTo>
                                          <a:pt x="0" y="5"/>
                                        </a:lnTo>
                                        <a:lnTo>
                                          <a:pt x="5" y="9"/>
                                        </a:lnTo>
                                        <a:lnTo>
                                          <a:pt x="7" y="7"/>
                                        </a:lnTo>
                                        <a:lnTo>
                                          <a:pt x="9" y="4"/>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47" name="Freeform 18795"/>
                                <wps:cNvSpPr>
                                  <a:spLocks/>
                                </wps:cNvSpPr>
                                <wps:spPr bwMode="auto">
                                  <a:xfrm>
                                    <a:off x="1308" y="949"/>
                                    <a:ext cx="9" cy="9"/>
                                  </a:xfrm>
                                  <a:custGeom>
                                    <a:avLst/>
                                    <a:gdLst>
                                      <a:gd name="T0" fmla="*/ 3 w 9"/>
                                      <a:gd name="T1" fmla="*/ 0 h 9"/>
                                      <a:gd name="T2" fmla="*/ 1 w 9"/>
                                      <a:gd name="T3" fmla="*/ 3 h 9"/>
                                      <a:gd name="T4" fmla="*/ 0 w 9"/>
                                      <a:gd name="T5" fmla="*/ 5 h 9"/>
                                      <a:gd name="T6" fmla="*/ 5 w 9"/>
                                      <a:gd name="T7" fmla="*/ 9 h 9"/>
                                      <a:gd name="T8" fmla="*/ 7 w 9"/>
                                      <a:gd name="T9" fmla="*/ 7 h 9"/>
                                      <a:gd name="T10" fmla="*/ 9 w 9"/>
                                      <a:gd name="T11" fmla="*/ 4 h 9"/>
                                      <a:gd name="T12" fmla="*/ 3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3" y="0"/>
                                        </a:moveTo>
                                        <a:lnTo>
                                          <a:pt x="1" y="3"/>
                                        </a:lnTo>
                                        <a:lnTo>
                                          <a:pt x="0" y="5"/>
                                        </a:lnTo>
                                        <a:lnTo>
                                          <a:pt x="5" y="9"/>
                                        </a:lnTo>
                                        <a:lnTo>
                                          <a:pt x="7" y="7"/>
                                        </a:lnTo>
                                        <a:lnTo>
                                          <a:pt x="9" y="4"/>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48" name="Freeform 18796"/>
                                <wps:cNvSpPr>
                                  <a:spLocks/>
                                </wps:cNvSpPr>
                                <wps:spPr bwMode="auto">
                                  <a:xfrm>
                                    <a:off x="1313" y="956"/>
                                    <a:ext cx="2" cy="2"/>
                                  </a:xfrm>
                                  <a:custGeom>
                                    <a:avLst/>
                                    <a:gdLst>
                                      <a:gd name="T0" fmla="*/ 2 w 2"/>
                                      <a:gd name="T1" fmla="*/ 0 h 2"/>
                                      <a:gd name="T2" fmla="*/ 0 w 2"/>
                                      <a:gd name="T3" fmla="*/ 2 h 2"/>
                                      <a:gd name="T4" fmla="*/ 1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1"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49" name="Line 18797"/>
                                <wps:cNvCnPr>
                                  <a:cxnSpLocks noChangeShapeType="1"/>
                                </wps:cNvCnPr>
                                <wps:spPr bwMode="auto">
                                  <a:xfrm>
                                    <a:off x="1313" y="95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50" name="Freeform 18798"/>
                                <wps:cNvSpPr>
                                  <a:spLocks/>
                                </wps:cNvSpPr>
                                <wps:spPr bwMode="auto">
                                  <a:xfrm>
                                    <a:off x="1314" y="953"/>
                                    <a:ext cx="9" cy="9"/>
                                  </a:xfrm>
                                  <a:custGeom>
                                    <a:avLst/>
                                    <a:gdLst>
                                      <a:gd name="T0" fmla="*/ 3 w 9"/>
                                      <a:gd name="T1" fmla="*/ 0 h 9"/>
                                      <a:gd name="T2" fmla="*/ 1 w 9"/>
                                      <a:gd name="T3" fmla="*/ 3 h 9"/>
                                      <a:gd name="T4" fmla="*/ 0 w 9"/>
                                      <a:gd name="T5" fmla="*/ 5 h 9"/>
                                      <a:gd name="T6" fmla="*/ 6 w 9"/>
                                      <a:gd name="T7" fmla="*/ 9 h 9"/>
                                      <a:gd name="T8" fmla="*/ 7 w 9"/>
                                      <a:gd name="T9" fmla="*/ 6 h 9"/>
                                      <a:gd name="T10" fmla="*/ 9 w 9"/>
                                      <a:gd name="T11" fmla="*/ 3 h 9"/>
                                      <a:gd name="T12" fmla="*/ 3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3" y="0"/>
                                        </a:moveTo>
                                        <a:lnTo>
                                          <a:pt x="1" y="3"/>
                                        </a:lnTo>
                                        <a:lnTo>
                                          <a:pt x="0" y="5"/>
                                        </a:lnTo>
                                        <a:lnTo>
                                          <a:pt x="6" y="9"/>
                                        </a:lnTo>
                                        <a:lnTo>
                                          <a:pt x="7" y="6"/>
                                        </a:lnTo>
                                        <a:lnTo>
                                          <a:pt x="9" y="3"/>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51" name="Freeform 18799"/>
                                <wps:cNvSpPr>
                                  <a:spLocks/>
                                </wps:cNvSpPr>
                                <wps:spPr bwMode="auto">
                                  <a:xfrm>
                                    <a:off x="1314" y="953"/>
                                    <a:ext cx="9" cy="9"/>
                                  </a:xfrm>
                                  <a:custGeom>
                                    <a:avLst/>
                                    <a:gdLst>
                                      <a:gd name="T0" fmla="*/ 3 w 9"/>
                                      <a:gd name="T1" fmla="*/ 0 h 9"/>
                                      <a:gd name="T2" fmla="*/ 1 w 9"/>
                                      <a:gd name="T3" fmla="*/ 3 h 9"/>
                                      <a:gd name="T4" fmla="*/ 0 w 9"/>
                                      <a:gd name="T5" fmla="*/ 5 h 9"/>
                                      <a:gd name="T6" fmla="*/ 6 w 9"/>
                                      <a:gd name="T7" fmla="*/ 9 h 9"/>
                                      <a:gd name="T8" fmla="*/ 7 w 9"/>
                                      <a:gd name="T9" fmla="*/ 6 h 9"/>
                                      <a:gd name="T10" fmla="*/ 9 w 9"/>
                                      <a:gd name="T11" fmla="*/ 3 h 9"/>
                                      <a:gd name="T12" fmla="*/ 3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3" y="0"/>
                                        </a:moveTo>
                                        <a:lnTo>
                                          <a:pt x="1" y="3"/>
                                        </a:lnTo>
                                        <a:lnTo>
                                          <a:pt x="0" y="5"/>
                                        </a:lnTo>
                                        <a:lnTo>
                                          <a:pt x="6" y="9"/>
                                        </a:lnTo>
                                        <a:lnTo>
                                          <a:pt x="7" y="6"/>
                                        </a:lnTo>
                                        <a:lnTo>
                                          <a:pt x="9" y="3"/>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52" name="Freeform 18800"/>
                                <wps:cNvSpPr>
                                  <a:spLocks/>
                                </wps:cNvSpPr>
                                <wps:spPr bwMode="auto">
                                  <a:xfrm>
                                    <a:off x="1320" y="959"/>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53" name="Line 18801"/>
                                <wps:cNvCnPr>
                                  <a:cxnSpLocks noChangeShapeType="1"/>
                                </wps:cNvCnPr>
                                <wps:spPr bwMode="auto">
                                  <a:xfrm>
                                    <a:off x="1320" y="9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54" name="Freeform 18802"/>
                                <wps:cNvSpPr>
                                  <a:spLocks/>
                                </wps:cNvSpPr>
                                <wps:spPr bwMode="auto">
                                  <a:xfrm>
                                    <a:off x="1320" y="956"/>
                                    <a:ext cx="9" cy="9"/>
                                  </a:xfrm>
                                  <a:custGeom>
                                    <a:avLst/>
                                    <a:gdLst>
                                      <a:gd name="T0" fmla="*/ 3 w 9"/>
                                      <a:gd name="T1" fmla="*/ 0 h 9"/>
                                      <a:gd name="T2" fmla="*/ 1 w 9"/>
                                      <a:gd name="T3" fmla="*/ 3 h 9"/>
                                      <a:gd name="T4" fmla="*/ 0 w 9"/>
                                      <a:gd name="T5" fmla="*/ 6 h 9"/>
                                      <a:gd name="T6" fmla="*/ 6 w 9"/>
                                      <a:gd name="T7" fmla="*/ 9 h 9"/>
                                      <a:gd name="T8" fmla="*/ 8 w 9"/>
                                      <a:gd name="T9" fmla="*/ 7 h 9"/>
                                      <a:gd name="T10" fmla="*/ 9 w 9"/>
                                      <a:gd name="T11" fmla="*/ 4 h 9"/>
                                      <a:gd name="T12" fmla="*/ 3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3" y="0"/>
                                        </a:moveTo>
                                        <a:lnTo>
                                          <a:pt x="1" y="3"/>
                                        </a:lnTo>
                                        <a:lnTo>
                                          <a:pt x="0" y="6"/>
                                        </a:lnTo>
                                        <a:lnTo>
                                          <a:pt x="6" y="9"/>
                                        </a:lnTo>
                                        <a:lnTo>
                                          <a:pt x="8" y="7"/>
                                        </a:lnTo>
                                        <a:lnTo>
                                          <a:pt x="9" y="4"/>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55" name="Freeform 18803"/>
                                <wps:cNvSpPr>
                                  <a:spLocks/>
                                </wps:cNvSpPr>
                                <wps:spPr bwMode="auto">
                                  <a:xfrm>
                                    <a:off x="1320" y="956"/>
                                    <a:ext cx="9" cy="9"/>
                                  </a:xfrm>
                                  <a:custGeom>
                                    <a:avLst/>
                                    <a:gdLst>
                                      <a:gd name="T0" fmla="*/ 3 w 9"/>
                                      <a:gd name="T1" fmla="*/ 0 h 9"/>
                                      <a:gd name="T2" fmla="*/ 1 w 9"/>
                                      <a:gd name="T3" fmla="*/ 3 h 9"/>
                                      <a:gd name="T4" fmla="*/ 0 w 9"/>
                                      <a:gd name="T5" fmla="*/ 6 h 9"/>
                                      <a:gd name="T6" fmla="*/ 6 w 9"/>
                                      <a:gd name="T7" fmla="*/ 9 h 9"/>
                                      <a:gd name="T8" fmla="*/ 8 w 9"/>
                                      <a:gd name="T9" fmla="*/ 7 h 9"/>
                                      <a:gd name="T10" fmla="*/ 9 w 9"/>
                                      <a:gd name="T11" fmla="*/ 4 h 9"/>
                                      <a:gd name="T12" fmla="*/ 3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3" y="0"/>
                                        </a:moveTo>
                                        <a:lnTo>
                                          <a:pt x="1" y="3"/>
                                        </a:lnTo>
                                        <a:lnTo>
                                          <a:pt x="0" y="6"/>
                                        </a:lnTo>
                                        <a:lnTo>
                                          <a:pt x="6" y="9"/>
                                        </a:lnTo>
                                        <a:lnTo>
                                          <a:pt x="8" y="7"/>
                                        </a:lnTo>
                                        <a:lnTo>
                                          <a:pt x="9" y="4"/>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56" name="Freeform 18804"/>
                                <wps:cNvSpPr>
                                  <a:spLocks/>
                                </wps:cNvSpPr>
                                <wps:spPr bwMode="auto">
                                  <a:xfrm>
                                    <a:off x="1326" y="963"/>
                                    <a:ext cx="2" cy="2"/>
                                  </a:xfrm>
                                  <a:custGeom>
                                    <a:avLst/>
                                    <a:gdLst>
                                      <a:gd name="T0" fmla="*/ 2 w 2"/>
                                      <a:gd name="T1" fmla="*/ 0 h 2"/>
                                      <a:gd name="T2" fmla="*/ 0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57" name="Line 18805"/>
                                <wps:cNvCnPr>
                                  <a:cxnSpLocks noChangeShapeType="1"/>
                                </wps:cNvCnPr>
                                <wps:spPr bwMode="auto">
                                  <a:xfrm>
                                    <a:off x="1326" y="9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58" name="Freeform 18806"/>
                                <wps:cNvSpPr>
                                  <a:spLocks/>
                                </wps:cNvSpPr>
                                <wps:spPr bwMode="auto">
                                  <a:xfrm>
                                    <a:off x="1326" y="960"/>
                                    <a:ext cx="9" cy="8"/>
                                  </a:xfrm>
                                  <a:custGeom>
                                    <a:avLst/>
                                    <a:gdLst>
                                      <a:gd name="T0" fmla="*/ 3 w 9"/>
                                      <a:gd name="T1" fmla="*/ 0 h 8"/>
                                      <a:gd name="T2" fmla="*/ 2 w 9"/>
                                      <a:gd name="T3" fmla="*/ 3 h 8"/>
                                      <a:gd name="T4" fmla="*/ 0 w 9"/>
                                      <a:gd name="T5" fmla="*/ 5 h 8"/>
                                      <a:gd name="T6" fmla="*/ 7 w 9"/>
                                      <a:gd name="T7" fmla="*/ 8 h 8"/>
                                      <a:gd name="T8" fmla="*/ 8 w 9"/>
                                      <a:gd name="T9" fmla="*/ 6 h 8"/>
                                      <a:gd name="T10" fmla="*/ 9 w 9"/>
                                      <a:gd name="T11" fmla="*/ 3 h 8"/>
                                      <a:gd name="T12" fmla="*/ 3 w 9"/>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3" y="0"/>
                                        </a:moveTo>
                                        <a:lnTo>
                                          <a:pt x="2" y="3"/>
                                        </a:lnTo>
                                        <a:lnTo>
                                          <a:pt x="0" y="5"/>
                                        </a:lnTo>
                                        <a:lnTo>
                                          <a:pt x="7" y="8"/>
                                        </a:lnTo>
                                        <a:lnTo>
                                          <a:pt x="8" y="6"/>
                                        </a:lnTo>
                                        <a:lnTo>
                                          <a:pt x="9" y="3"/>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59" name="Freeform 18807"/>
                                <wps:cNvSpPr>
                                  <a:spLocks/>
                                </wps:cNvSpPr>
                                <wps:spPr bwMode="auto">
                                  <a:xfrm>
                                    <a:off x="1326" y="960"/>
                                    <a:ext cx="9" cy="8"/>
                                  </a:xfrm>
                                  <a:custGeom>
                                    <a:avLst/>
                                    <a:gdLst>
                                      <a:gd name="T0" fmla="*/ 3 w 9"/>
                                      <a:gd name="T1" fmla="*/ 0 h 8"/>
                                      <a:gd name="T2" fmla="*/ 2 w 9"/>
                                      <a:gd name="T3" fmla="*/ 3 h 8"/>
                                      <a:gd name="T4" fmla="*/ 0 w 9"/>
                                      <a:gd name="T5" fmla="*/ 5 h 8"/>
                                      <a:gd name="T6" fmla="*/ 7 w 9"/>
                                      <a:gd name="T7" fmla="*/ 8 h 8"/>
                                      <a:gd name="T8" fmla="*/ 8 w 9"/>
                                      <a:gd name="T9" fmla="*/ 6 h 8"/>
                                      <a:gd name="T10" fmla="*/ 9 w 9"/>
                                      <a:gd name="T11" fmla="*/ 3 h 8"/>
                                      <a:gd name="T12" fmla="*/ 3 w 9"/>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3" y="0"/>
                                        </a:moveTo>
                                        <a:lnTo>
                                          <a:pt x="2" y="3"/>
                                        </a:lnTo>
                                        <a:lnTo>
                                          <a:pt x="0" y="5"/>
                                        </a:lnTo>
                                        <a:lnTo>
                                          <a:pt x="7" y="8"/>
                                        </a:lnTo>
                                        <a:lnTo>
                                          <a:pt x="8" y="6"/>
                                        </a:lnTo>
                                        <a:lnTo>
                                          <a:pt x="9" y="3"/>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60" name="Freeform 18808"/>
                                <wps:cNvSpPr>
                                  <a:spLocks/>
                                </wps:cNvSpPr>
                                <wps:spPr bwMode="auto">
                                  <a:xfrm>
                                    <a:off x="1333" y="966"/>
                                    <a:ext cx="1" cy="3"/>
                                  </a:xfrm>
                                  <a:custGeom>
                                    <a:avLst/>
                                    <a:gdLst>
                                      <a:gd name="T0" fmla="*/ 1 w 1"/>
                                      <a:gd name="T1" fmla="*/ 0 h 3"/>
                                      <a:gd name="T2" fmla="*/ 0 w 1"/>
                                      <a:gd name="T3" fmla="*/ 2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2"/>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61" name="Line 18809"/>
                                <wps:cNvCnPr>
                                  <a:cxnSpLocks noChangeShapeType="1"/>
                                </wps:cNvCnPr>
                                <wps:spPr bwMode="auto">
                                  <a:xfrm>
                                    <a:off x="1333" y="968"/>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62" name="Freeform 18810"/>
                                <wps:cNvSpPr>
                                  <a:spLocks/>
                                </wps:cNvSpPr>
                                <wps:spPr bwMode="auto">
                                  <a:xfrm>
                                    <a:off x="1333" y="963"/>
                                    <a:ext cx="9" cy="8"/>
                                  </a:xfrm>
                                  <a:custGeom>
                                    <a:avLst/>
                                    <a:gdLst>
                                      <a:gd name="T0" fmla="*/ 2 w 9"/>
                                      <a:gd name="T1" fmla="*/ 0 h 8"/>
                                      <a:gd name="T2" fmla="*/ 1 w 9"/>
                                      <a:gd name="T3" fmla="*/ 3 h 8"/>
                                      <a:gd name="T4" fmla="*/ 0 w 9"/>
                                      <a:gd name="T5" fmla="*/ 6 h 8"/>
                                      <a:gd name="T6" fmla="*/ 6 w 9"/>
                                      <a:gd name="T7" fmla="*/ 8 h 8"/>
                                      <a:gd name="T8" fmla="*/ 7 w 9"/>
                                      <a:gd name="T9" fmla="*/ 5 h 8"/>
                                      <a:gd name="T10" fmla="*/ 9 w 9"/>
                                      <a:gd name="T11" fmla="*/ 3 h 8"/>
                                      <a:gd name="T12" fmla="*/ 2 w 9"/>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2" y="0"/>
                                        </a:moveTo>
                                        <a:lnTo>
                                          <a:pt x="1" y="3"/>
                                        </a:lnTo>
                                        <a:lnTo>
                                          <a:pt x="0" y="6"/>
                                        </a:lnTo>
                                        <a:lnTo>
                                          <a:pt x="6" y="8"/>
                                        </a:lnTo>
                                        <a:lnTo>
                                          <a:pt x="7" y="5"/>
                                        </a:lnTo>
                                        <a:lnTo>
                                          <a:pt x="9"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63" name="Freeform 18811"/>
                                <wps:cNvSpPr>
                                  <a:spLocks/>
                                </wps:cNvSpPr>
                                <wps:spPr bwMode="auto">
                                  <a:xfrm>
                                    <a:off x="1333" y="963"/>
                                    <a:ext cx="9" cy="8"/>
                                  </a:xfrm>
                                  <a:custGeom>
                                    <a:avLst/>
                                    <a:gdLst>
                                      <a:gd name="T0" fmla="*/ 2 w 9"/>
                                      <a:gd name="T1" fmla="*/ 0 h 8"/>
                                      <a:gd name="T2" fmla="*/ 1 w 9"/>
                                      <a:gd name="T3" fmla="*/ 3 h 8"/>
                                      <a:gd name="T4" fmla="*/ 0 w 9"/>
                                      <a:gd name="T5" fmla="*/ 6 h 8"/>
                                      <a:gd name="T6" fmla="*/ 6 w 9"/>
                                      <a:gd name="T7" fmla="*/ 8 h 8"/>
                                      <a:gd name="T8" fmla="*/ 7 w 9"/>
                                      <a:gd name="T9" fmla="*/ 5 h 8"/>
                                      <a:gd name="T10" fmla="*/ 9 w 9"/>
                                      <a:gd name="T11" fmla="*/ 3 h 8"/>
                                      <a:gd name="T12" fmla="*/ 2 w 9"/>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2" y="0"/>
                                        </a:moveTo>
                                        <a:lnTo>
                                          <a:pt x="1" y="3"/>
                                        </a:lnTo>
                                        <a:lnTo>
                                          <a:pt x="0" y="6"/>
                                        </a:lnTo>
                                        <a:lnTo>
                                          <a:pt x="6" y="8"/>
                                        </a:lnTo>
                                        <a:lnTo>
                                          <a:pt x="7" y="5"/>
                                        </a:lnTo>
                                        <a:lnTo>
                                          <a:pt x="9" y="3"/>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64" name="Freeform 18812"/>
                                <wps:cNvSpPr>
                                  <a:spLocks/>
                                </wps:cNvSpPr>
                                <wps:spPr bwMode="auto">
                                  <a:xfrm>
                                    <a:off x="1339" y="968"/>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65" name="Line 18813"/>
                                <wps:cNvCnPr>
                                  <a:cxnSpLocks noChangeShapeType="1"/>
                                </wps:cNvCnPr>
                                <wps:spPr bwMode="auto">
                                  <a:xfrm>
                                    <a:off x="1339" y="97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66" name="Freeform 18814"/>
                                <wps:cNvSpPr>
                                  <a:spLocks/>
                                </wps:cNvSpPr>
                                <wps:spPr bwMode="auto">
                                  <a:xfrm>
                                    <a:off x="1339" y="966"/>
                                    <a:ext cx="9" cy="8"/>
                                  </a:xfrm>
                                  <a:custGeom>
                                    <a:avLst/>
                                    <a:gdLst>
                                      <a:gd name="T0" fmla="*/ 3 w 9"/>
                                      <a:gd name="T1" fmla="*/ 0 h 8"/>
                                      <a:gd name="T2" fmla="*/ 1 w 9"/>
                                      <a:gd name="T3" fmla="*/ 2 h 8"/>
                                      <a:gd name="T4" fmla="*/ 0 w 9"/>
                                      <a:gd name="T5" fmla="*/ 5 h 8"/>
                                      <a:gd name="T6" fmla="*/ 7 w 9"/>
                                      <a:gd name="T7" fmla="*/ 8 h 8"/>
                                      <a:gd name="T8" fmla="*/ 8 w 9"/>
                                      <a:gd name="T9" fmla="*/ 5 h 8"/>
                                      <a:gd name="T10" fmla="*/ 9 w 9"/>
                                      <a:gd name="T11" fmla="*/ 2 h 8"/>
                                      <a:gd name="T12" fmla="*/ 3 w 9"/>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3" y="0"/>
                                        </a:moveTo>
                                        <a:lnTo>
                                          <a:pt x="1" y="2"/>
                                        </a:lnTo>
                                        <a:lnTo>
                                          <a:pt x="0" y="5"/>
                                        </a:lnTo>
                                        <a:lnTo>
                                          <a:pt x="7" y="8"/>
                                        </a:lnTo>
                                        <a:lnTo>
                                          <a:pt x="8" y="5"/>
                                        </a:lnTo>
                                        <a:lnTo>
                                          <a:pt x="9"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67" name="Freeform 18815"/>
                                <wps:cNvSpPr>
                                  <a:spLocks/>
                                </wps:cNvSpPr>
                                <wps:spPr bwMode="auto">
                                  <a:xfrm>
                                    <a:off x="1339" y="966"/>
                                    <a:ext cx="9" cy="8"/>
                                  </a:xfrm>
                                  <a:custGeom>
                                    <a:avLst/>
                                    <a:gdLst>
                                      <a:gd name="T0" fmla="*/ 3 w 9"/>
                                      <a:gd name="T1" fmla="*/ 0 h 8"/>
                                      <a:gd name="T2" fmla="*/ 1 w 9"/>
                                      <a:gd name="T3" fmla="*/ 2 h 8"/>
                                      <a:gd name="T4" fmla="*/ 0 w 9"/>
                                      <a:gd name="T5" fmla="*/ 5 h 8"/>
                                      <a:gd name="T6" fmla="*/ 7 w 9"/>
                                      <a:gd name="T7" fmla="*/ 8 h 8"/>
                                      <a:gd name="T8" fmla="*/ 8 w 9"/>
                                      <a:gd name="T9" fmla="*/ 5 h 8"/>
                                      <a:gd name="T10" fmla="*/ 9 w 9"/>
                                      <a:gd name="T11" fmla="*/ 2 h 8"/>
                                      <a:gd name="T12" fmla="*/ 3 w 9"/>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3" y="0"/>
                                        </a:moveTo>
                                        <a:lnTo>
                                          <a:pt x="1" y="2"/>
                                        </a:lnTo>
                                        <a:lnTo>
                                          <a:pt x="0" y="5"/>
                                        </a:lnTo>
                                        <a:lnTo>
                                          <a:pt x="7" y="8"/>
                                        </a:lnTo>
                                        <a:lnTo>
                                          <a:pt x="8" y="5"/>
                                        </a:lnTo>
                                        <a:lnTo>
                                          <a:pt x="9" y="2"/>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68" name="Freeform 18816"/>
                                <wps:cNvSpPr>
                                  <a:spLocks/>
                                </wps:cNvSpPr>
                                <wps:spPr bwMode="auto">
                                  <a:xfrm>
                                    <a:off x="1346" y="971"/>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69" name="Line 18817"/>
                                <wps:cNvCnPr>
                                  <a:cxnSpLocks noChangeShapeType="1"/>
                                </wps:cNvCnPr>
                                <wps:spPr bwMode="auto">
                                  <a:xfrm>
                                    <a:off x="1346" y="97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70" name="Freeform 18818"/>
                                <wps:cNvSpPr>
                                  <a:spLocks/>
                                </wps:cNvSpPr>
                                <wps:spPr bwMode="auto">
                                  <a:xfrm>
                                    <a:off x="1346" y="968"/>
                                    <a:ext cx="9" cy="8"/>
                                  </a:xfrm>
                                  <a:custGeom>
                                    <a:avLst/>
                                    <a:gdLst>
                                      <a:gd name="T0" fmla="*/ 2 w 9"/>
                                      <a:gd name="T1" fmla="*/ 0 h 8"/>
                                      <a:gd name="T2" fmla="*/ 1 w 9"/>
                                      <a:gd name="T3" fmla="*/ 3 h 8"/>
                                      <a:gd name="T4" fmla="*/ 0 w 9"/>
                                      <a:gd name="T5" fmla="*/ 6 h 8"/>
                                      <a:gd name="T6" fmla="*/ 7 w 9"/>
                                      <a:gd name="T7" fmla="*/ 8 h 8"/>
                                      <a:gd name="T8" fmla="*/ 8 w 9"/>
                                      <a:gd name="T9" fmla="*/ 5 h 8"/>
                                      <a:gd name="T10" fmla="*/ 9 w 9"/>
                                      <a:gd name="T11" fmla="*/ 2 h 8"/>
                                      <a:gd name="T12" fmla="*/ 2 w 9"/>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2" y="0"/>
                                        </a:moveTo>
                                        <a:lnTo>
                                          <a:pt x="1" y="3"/>
                                        </a:lnTo>
                                        <a:lnTo>
                                          <a:pt x="0" y="6"/>
                                        </a:lnTo>
                                        <a:lnTo>
                                          <a:pt x="7" y="8"/>
                                        </a:lnTo>
                                        <a:lnTo>
                                          <a:pt x="8" y="5"/>
                                        </a:lnTo>
                                        <a:lnTo>
                                          <a:pt x="9"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72" name="Freeform 18819"/>
                                <wps:cNvSpPr>
                                  <a:spLocks/>
                                </wps:cNvSpPr>
                                <wps:spPr bwMode="auto">
                                  <a:xfrm>
                                    <a:off x="1346" y="968"/>
                                    <a:ext cx="9" cy="8"/>
                                  </a:xfrm>
                                  <a:custGeom>
                                    <a:avLst/>
                                    <a:gdLst>
                                      <a:gd name="T0" fmla="*/ 2 w 9"/>
                                      <a:gd name="T1" fmla="*/ 0 h 8"/>
                                      <a:gd name="T2" fmla="*/ 1 w 9"/>
                                      <a:gd name="T3" fmla="*/ 3 h 8"/>
                                      <a:gd name="T4" fmla="*/ 0 w 9"/>
                                      <a:gd name="T5" fmla="*/ 6 h 8"/>
                                      <a:gd name="T6" fmla="*/ 7 w 9"/>
                                      <a:gd name="T7" fmla="*/ 8 h 8"/>
                                      <a:gd name="T8" fmla="*/ 8 w 9"/>
                                      <a:gd name="T9" fmla="*/ 5 h 8"/>
                                      <a:gd name="T10" fmla="*/ 9 w 9"/>
                                      <a:gd name="T11" fmla="*/ 2 h 8"/>
                                      <a:gd name="T12" fmla="*/ 2 w 9"/>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2" y="0"/>
                                        </a:moveTo>
                                        <a:lnTo>
                                          <a:pt x="1" y="3"/>
                                        </a:lnTo>
                                        <a:lnTo>
                                          <a:pt x="0" y="6"/>
                                        </a:lnTo>
                                        <a:lnTo>
                                          <a:pt x="7" y="8"/>
                                        </a:lnTo>
                                        <a:lnTo>
                                          <a:pt x="8" y="5"/>
                                        </a:lnTo>
                                        <a:lnTo>
                                          <a:pt x="9" y="2"/>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73" name="Freeform 18820"/>
                                <wps:cNvSpPr>
                                  <a:spLocks/>
                                </wps:cNvSpPr>
                                <wps:spPr bwMode="auto">
                                  <a:xfrm>
                                    <a:off x="1353" y="973"/>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74" name="Line 18821"/>
                                <wps:cNvCnPr>
                                  <a:cxnSpLocks noChangeShapeType="1"/>
                                </wps:cNvCnPr>
                                <wps:spPr bwMode="auto">
                                  <a:xfrm>
                                    <a:off x="1353" y="97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75" name="Freeform 18822"/>
                                <wps:cNvSpPr>
                                  <a:spLocks/>
                                </wps:cNvSpPr>
                                <wps:spPr bwMode="auto">
                                  <a:xfrm>
                                    <a:off x="1353" y="970"/>
                                    <a:ext cx="9" cy="9"/>
                                  </a:xfrm>
                                  <a:custGeom>
                                    <a:avLst/>
                                    <a:gdLst>
                                      <a:gd name="T0" fmla="*/ 2 w 9"/>
                                      <a:gd name="T1" fmla="*/ 0 h 9"/>
                                      <a:gd name="T2" fmla="*/ 1 w 9"/>
                                      <a:gd name="T3" fmla="*/ 3 h 9"/>
                                      <a:gd name="T4" fmla="*/ 0 w 9"/>
                                      <a:gd name="T5" fmla="*/ 6 h 9"/>
                                      <a:gd name="T6" fmla="*/ 7 w 9"/>
                                      <a:gd name="T7" fmla="*/ 9 h 9"/>
                                      <a:gd name="T8" fmla="*/ 8 w 9"/>
                                      <a:gd name="T9" fmla="*/ 6 h 9"/>
                                      <a:gd name="T10" fmla="*/ 9 w 9"/>
                                      <a:gd name="T11" fmla="*/ 3 h 9"/>
                                      <a:gd name="T12" fmla="*/ 2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2" y="0"/>
                                        </a:moveTo>
                                        <a:lnTo>
                                          <a:pt x="1" y="3"/>
                                        </a:lnTo>
                                        <a:lnTo>
                                          <a:pt x="0" y="6"/>
                                        </a:lnTo>
                                        <a:lnTo>
                                          <a:pt x="7" y="9"/>
                                        </a:lnTo>
                                        <a:lnTo>
                                          <a:pt x="8" y="6"/>
                                        </a:lnTo>
                                        <a:lnTo>
                                          <a:pt x="9"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76" name="Freeform 18823"/>
                                <wps:cNvSpPr>
                                  <a:spLocks/>
                                </wps:cNvSpPr>
                                <wps:spPr bwMode="auto">
                                  <a:xfrm>
                                    <a:off x="1353" y="970"/>
                                    <a:ext cx="9" cy="9"/>
                                  </a:xfrm>
                                  <a:custGeom>
                                    <a:avLst/>
                                    <a:gdLst>
                                      <a:gd name="T0" fmla="*/ 2 w 9"/>
                                      <a:gd name="T1" fmla="*/ 0 h 9"/>
                                      <a:gd name="T2" fmla="*/ 1 w 9"/>
                                      <a:gd name="T3" fmla="*/ 3 h 9"/>
                                      <a:gd name="T4" fmla="*/ 0 w 9"/>
                                      <a:gd name="T5" fmla="*/ 6 h 9"/>
                                      <a:gd name="T6" fmla="*/ 7 w 9"/>
                                      <a:gd name="T7" fmla="*/ 9 h 9"/>
                                      <a:gd name="T8" fmla="*/ 8 w 9"/>
                                      <a:gd name="T9" fmla="*/ 6 h 9"/>
                                      <a:gd name="T10" fmla="*/ 9 w 9"/>
                                      <a:gd name="T11" fmla="*/ 3 h 9"/>
                                      <a:gd name="T12" fmla="*/ 2 w 9"/>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2" y="0"/>
                                        </a:moveTo>
                                        <a:lnTo>
                                          <a:pt x="1" y="3"/>
                                        </a:lnTo>
                                        <a:lnTo>
                                          <a:pt x="0" y="6"/>
                                        </a:lnTo>
                                        <a:lnTo>
                                          <a:pt x="7" y="9"/>
                                        </a:lnTo>
                                        <a:lnTo>
                                          <a:pt x="8" y="6"/>
                                        </a:lnTo>
                                        <a:lnTo>
                                          <a:pt x="9" y="3"/>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77" name="Freeform 18824"/>
                                <wps:cNvSpPr>
                                  <a:spLocks/>
                                </wps:cNvSpPr>
                                <wps:spPr bwMode="auto">
                                  <a:xfrm>
                                    <a:off x="1360" y="976"/>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78" name="Line 18825"/>
                                <wps:cNvCnPr>
                                  <a:cxnSpLocks noChangeShapeType="1"/>
                                </wps:cNvCnPr>
                                <wps:spPr bwMode="auto">
                                  <a:xfrm>
                                    <a:off x="1360" y="97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79" name="Freeform 18826"/>
                                <wps:cNvSpPr>
                                  <a:spLocks/>
                                </wps:cNvSpPr>
                                <wps:spPr bwMode="auto">
                                  <a:xfrm>
                                    <a:off x="1360" y="973"/>
                                    <a:ext cx="8" cy="8"/>
                                  </a:xfrm>
                                  <a:custGeom>
                                    <a:avLst/>
                                    <a:gdLst>
                                      <a:gd name="T0" fmla="*/ 1 w 8"/>
                                      <a:gd name="T1" fmla="*/ 0 h 8"/>
                                      <a:gd name="T2" fmla="*/ 1 w 8"/>
                                      <a:gd name="T3" fmla="*/ 3 h 8"/>
                                      <a:gd name="T4" fmla="*/ 0 w 8"/>
                                      <a:gd name="T5" fmla="*/ 6 h 8"/>
                                      <a:gd name="T6" fmla="*/ 6 w 8"/>
                                      <a:gd name="T7" fmla="*/ 8 h 8"/>
                                      <a:gd name="T8" fmla="*/ 7 w 8"/>
                                      <a:gd name="T9" fmla="*/ 5 h 8"/>
                                      <a:gd name="T10" fmla="*/ 8 w 8"/>
                                      <a:gd name="T11" fmla="*/ 2 h 8"/>
                                      <a:gd name="T12" fmla="*/ 1 w 8"/>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1" y="0"/>
                                        </a:moveTo>
                                        <a:lnTo>
                                          <a:pt x="1" y="3"/>
                                        </a:lnTo>
                                        <a:lnTo>
                                          <a:pt x="0" y="6"/>
                                        </a:lnTo>
                                        <a:lnTo>
                                          <a:pt x="6" y="8"/>
                                        </a:lnTo>
                                        <a:lnTo>
                                          <a:pt x="7" y="5"/>
                                        </a:lnTo>
                                        <a:lnTo>
                                          <a:pt x="8" y="2"/>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80" name="Freeform 18827"/>
                                <wps:cNvSpPr>
                                  <a:spLocks/>
                                </wps:cNvSpPr>
                                <wps:spPr bwMode="auto">
                                  <a:xfrm>
                                    <a:off x="1360" y="973"/>
                                    <a:ext cx="8" cy="8"/>
                                  </a:xfrm>
                                  <a:custGeom>
                                    <a:avLst/>
                                    <a:gdLst>
                                      <a:gd name="T0" fmla="*/ 1 w 8"/>
                                      <a:gd name="T1" fmla="*/ 0 h 8"/>
                                      <a:gd name="T2" fmla="*/ 1 w 8"/>
                                      <a:gd name="T3" fmla="*/ 3 h 8"/>
                                      <a:gd name="T4" fmla="*/ 0 w 8"/>
                                      <a:gd name="T5" fmla="*/ 6 h 8"/>
                                      <a:gd name="T6" fmla="*/ 6 w 8"/>
                                      <a:gd name="T7" fmla="*/ 8 h 8"/>
                                      <a:gd name="T8" fmla="*/ 7 w 8"/>
                                      <a:gd name="T9" fmla="*/ 5 h 8"/>
                                      <a:gd name="T10" fmla="*/ 8 w 8"/>
                                      <a:gd name="T11" fmla="*/ 2 h 8"/>
                                      <a:gd name="T12" fmla="*/ 1 w 8"/>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1" y="0"/>
                                        </a:moveTo>
                                        <a:lnTo>
                                          <a:pt x="1" y="3"/>
                                        </a:lnTo>
                                        <a:lnTo>
                                          <a:pt x="0" y="6"/>
                                        </a:lnTo>
                                        <a:lnTo>
                                          <a:pt x="6" y="8"/>
                                        </a:lnTo>
                                        <a:lnTo>
                                          <a:pt x="7" y="5"/>
                                        </a:lnTo>
                                        <a:lnTo>
                                          <a:pt x="8" y="2"/>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856381" name="Freeform 18828"/>
                                <wps:cNvSpPr>
                                  <a:spLocks/>
                                </wps:cNvSpPr>
                                <wps:spPr bwMode="auto">
                                  <a:xfrm>
                                    <a:off x="1366" y="978"/>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1856382" name="Line 18829"/>
                                <wps:cNvCnPr>
                                  <a:cxnSpLocks noChangeShapeType="1"/>
                                </wps:cNvCnPr>
                                <wps:spPr bwMode="auto">
                                  <a:xfrm>
                                    <a:off x="1366" y="98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01856383" name="Freeform 18830"/>
                                <wps:cNvSpPr>
                                  <a:spLocks/>
                                </wps:cNvSpPr>
                                <wps:spPr bwMode="auto">
                                  <a:xfrm>
                                    <a:off x="1367" y="975"/>
                                    <a:ext cx="8" cy="7"/>
                                  </a:xfrm>
                                  <a:custGeom>
                                    <a:avLst/>
                                    <a:gdLst>
                                      <a:gd name="T0" fmla="*/ 1 w 8"/>
                                      <a:gd name="T1" fmla="*/ 0 h 7"/>
                                      <a:gd name="T2" fmla="*/ 0 w 8"/>
                                      <a:gd name="T3" fmla="*/ 3 h 7"/>
                                      <a:gd name="T4" fmla="*/ 0 w 8"/>
                                      <a:gd name="T5" fmla="*/ 6 h 7"/>
                                      <a:gd name="T6" fmla="*/ 6 w 8"/>
                                      <a:gd name="T7" fmla="*/ 7 h 7"/>
                                      <a:gd name="T8" fmla="*/ 7 w 8"/>
                                      <a:gd name="T9" fmla="*/ 4 h 7"/>
                                      <a:gd name="T10" fmla="*/ 8 w 8"/>
                                      <a:gd name="T11" fmla="*/ 1 h 7"/>
                                      <a:gd name="T12" fmla="*/ 1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1" y="0"/>
                                        </a:moveTo>
                                        <a:lnTo>
                                          <a:pt x="0" y="3"/>
                                        </a:lnTo>
                                        <a:lnTo>
                                          <a:pt x="0" y="6"/>
                                        </a:lnTo>
                                        <a:lnTo>
                                          <a:pt x="6" y="7"/>
                                        </a:lnTo>
                                        <a:lnTo>
                                          <a:pt x="7" y="4"/>
                                        </a:lnTo>
                                        <a:lnTo>
                                          <a:pt x="8" y="1"/>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24" name="Freeform 18831"/>
                                <wps:cNvSpPr>
                                  <a:spLocks/>
                                </wps:cNvSpPr>
                                <wps:spPr bwMode="auto">
                                  <a:xfrm>
                                    <a:off x="1367" y="975"/>
                                    <a:ext cx="8" cy="7"/>
                                  </a:xfrm>
                                  <a:custGeom>
                                    <a:avLst/>
                                    <a:gdLst>
                                      <a:gd name="T0" fmla="*/ 1 w 8"/>
                                      <a:gd name="T1" fmla="*/ 0 h 7"/>
                                      <a:gd name="T2" fmla="*/ 0 w 8"/>
                                      <a:gd name="T3" fmla="*/ 3 h 7"/>
                                      <a:gd name="T4" fmla="*/ 0 w 8"/>
                                      <a:gd name="T5" fmla="*/ 6 h 7"/>
                                      <a:gd name="T6" fmla="*/ 6 w 8"/>
                                      <a:gd name="T7" fmla="*/ 7 h 7"/>
                                      <a:gd name="T8" fmla="*/ 7 w 8"/>
                                      <a:gd name="T9" fmla="*/ 4 h 7"/>
                                      <a:gd name="T10" fmla="*/ 8 w 8"/>
                                      <a:gd name="T11" fmla="*/ 1 h 7"/>
                                      <a:gd name="T12" fmla="*/ 1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1" y="0"/>
                                        </a:moveTo>
                                        <a:lnTo>
                                          <a:pt x="0" y="3"/>
                                        </a:lnTo>
                                        <a:lnTo>
                                          <a:pt x="0" y="6"/>
                                        </a:lnTo>
                                        <a:lnTo>
                                          <a:pt x="6" y="7"/>
                                        </a:lnTo>
                                        <a:lnTo>
                                          <a:pt x="7" y="4"/>
                                        </a:lnTo>
                                        <a:lnTo>
                                          <a:pt x="8" y="1"/>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25" name="Freeform 18832"/>
                                <wps:cNvSpPr>
                                  <a:spLocks/>
                                </wps:cNvSpPr>
                                <wps:spPr bwMode="auto">
                                  <a:xfrm>
                                    <a:off x="1373" y="979"/>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26" name="Line 18833"/>
                                <wps:cNvCnPr>
                                  <a:cxnSpLocks noChangeShapeType="1"/>
                                </wps:cNvCnPr>
                                <wps:spPr bwMode="auto">
                                  <a:xfrm>
                                    <a:off x="1373" y="98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27" name="Freeform 18834"/>
                                <wps:cNvSpPr>
                                  <a:spLocks/>
                                </wps:cNvSpPr>
                                <wps:spPr bwMode="auto">
                                  <a:xfrm>
                                    <a:off x="1374" y="976"/>
                                    <a:ext cx="8" cy="8"/>
                                  </a:xfrm>
                                  <a:custGeom>
                                    <a:avLst/>
                                    <a:gdLst>
                                      <a:gd name="T0" fmla="*/ 1 w 8"/>
                                      <a:gd name="T1" fmla="*/ 0 h 8"/>
                                      <a:gd name="T2" fmla="*/ 0 w 8"/>
                                      <a:gd name="T3" fmla="*/ 3 h 8"/>
                                      <a:gd name="T4" fmla="*/ 0 w 8"/>
                                      <a:gd name="T5" fmla="*/ 6 h 8"/>
                                      <a:gd name="T6" fmla="*/ 6 w 8"/>
                                      <a:gd name="T7" fmla="*/ 8 h 8"/>
                                      <a:gd name="T8" fmla="*/ 7 w 8"/>
                                      <a:gd name="T9" fmla="*/ 5 h 8"/>
                                      <a:gd name="T10" fmla="*/ 8 w 8"/>
                                      <a:gd name="T11" fmla="*/ 2 h 8"/>
                                      <a:gd name="T12" fmla="*/ 1 w 8"/>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1" y="0"/>
                                        </a:moveTo>
                                        <a:lnTo>
                                          <a:pt x="0" y="3"/>
                                        </a:lnTo>
                                        <a:lnTo>
                                          <a:pt x="0" y="6"/>
                                        </a:lnTo>
                                        <a:lnTo>
                                          <a:pt x="6" y="8"/>
                                        </a:lnTo>
                                        <a:lnTo>
                                          <a:pt x="7" y="5"/>
                                        </a:lnTo>
                                        <a:lnTo>
                                          <a:pt x="8" y="2"/>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28" name="Freeform 18835"/>
                                <wps:cNvSpPr>
                                  <a:spLocks/>
                                </wps:cNvSpPr>
                                <wps:spPr bwMode="auto">
                                  <a:xfrm>
                                    <a:off x="1374" y="976"/>
                                    <a:ext cx="8" cy="8"/>
                                  </a:xfrm>
                                  <a:custGeom>
                                    <a:avLst/>
                                    <a:gdLst>
                                      <a:gd name="T0" fmla="*/ 1 w 8"/>
                                      <a:gd name="T1" fmla="*/ 0 h 8"/>
                                      <a:gd name="T2" fmla="*/ 0 w 8"/>
                                      <a:gd name="T3" fmla="*/ 3 h 8"/>
                                      <a:gd name="T4" fmla="*/ 0 w 8"/>
                                      <a:gd name="T5" fmla="*/ 6 h 8"/>
                                      <a:gd name="T6" fmla="*/ 6 w 8"/>
                                      <a:gd name="T7" fmla="*/ 8 h 8"/>
                                      <a:gd name="T8" fmla="*/ 7 w 8"/>
                                      <a:gd name="T9" fmla="*/ 5 h 8"/>
                                      <a:gd name="T10" fmla="*/ 8 w 8"/>
                                      <a:gd name="T11" fmla="*/ 2 h 8"/>
                                      <a:gd name="T12" fmla="*/ 1 w 8"/>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1" y="0"/>
                                        </a:moveTo>
                                        <a:lnTo>
                                          <a:pt x="0" y="3"/>
                                        </a:lnTo>
                                        <a:lnTo>
                                          <a:pt x="0" y="6"/>
                                        </a:lnTo>
                                        <a:lnTo>
                                          <a:pt x="6" y="8"/>
                                        </a:lnTo>
                                        <a:lnTo>
                                          <a:pt x="7" y="5"/>
                                        </a:lnTo>
                                        <a:lnTo>
                                          <a:pt x="8" y="2"/>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29" name="Freeform 18836"/>
                                <wps:cNvSpPr>
                                  <a:spLocks/>
                                </wps:cNvSpPr>
                                <wps:spPr bwMode="auto">
                                  <a:xfrm>
                                    <a:off x="1380" y="981"/>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30" name="Line 18837"/>
                                <wps:cNvCnPr>
                                  <a:cxnSpLocks noChangeShapeType="1"/>
                                </wps:cNvCnPr>
                                <wps:spPr bwMode="auto">
                                  <a:xfrm>
                                    <a:off x="1380" y="984"/>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31" name="Freeform 18838"/>
                                <wps:cNvSpPr>
                                  <a:spLocks/>
                                </wps:cNvSpPr>
                                <wps:spPr bwMode="auto">
                                  <a:xfrm>
                                    <a:off x="1381" y="978"/>
                                    <a:ext cx="8" cy="7"/>
                                  </a:xfrm>
                                  <a:custGeom>
                                    <a:avLst/>
                                    <a:gdLst>
                                      <a:gd name="T0" fmla="*/ 1 w 8"/>
                                      <a:gd name="T1" fmla="*/ 0 h 7"/>
                                      <a:gd name="T2" fmla="*/ 0 w 8"/>
                                      <a:gd name="T3" fmla="*/ 3 h 7"/>
                                      <a:gd name="T4" fmla="*/ 0 w 8"/>
                                      <a:gd name="T5" fmla="*/ 6 h 7"/>
                                      <a:gd name="T6" fmla="*/ 7 w 8"/>
                                      <a:gd name="T7" fmla="*/ 7 h 7"/>
                                      <a:gd name="T8" fmla="*/ 7 w 8"/>
                                      <a:gd name="T9" fmla="*/ 4 h 7"/>
                                      <a:gd name="T10" fmla="*/ 8 w 8"/>
                                      <a:gd name="T11" fmla="*/ 1 h 7"/>
                                      <a:gd name="T12" fmla="*/ 1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1" y="0"/>
                                        </a:moveTo>
                                        <a:lnTo>
                                          <a:pt x="0" y="3"/>
                                        </a:lnTo>
                                        <a:lnTo>
                                          <a:pt x="0" y="6"/>
                                        </a:lnTo>
                                        <a:lnTo>
                                          <a:pt x="7" y="7"/>
                                        </a:lnTo>
                                        <a:lnTo>
                                          <a:pt x="7" y="4"/>
                                        </a:lnTo>
                                        <a:lnTo>
                                          <a:pt x="8" y="1"/>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32" name="Freeform 18839"/>
                                <wps:cNvSpPr>
                                  <a:spLocks/>
                                </wps:cNvSpPr>
                                <wps:spPr bwMode="auto">
                                  <a:xfrm>
                                    <a:off x="1381" y="978"/>
                                    <a:ext cx="8" cy="7"/>
                                  </a:xfrm>
                                  <a:custGeom>
                                    <a:avLst/>
                                    <a:gdLst>
                                      <a:gd name="T0" fmla="*/ 1 w 8"/>
                                      <a:gd name="T1" fmla="*/ 0 h 7"/>
                                      <a:gd name="T2" fmla="*/ 0 w 8"/>
                                      <a:gd name="T3" fmla="*/ 3 h 7"/>
                                      <a:gd name="T4" fmla="*/ 0 w 8"/>
                                      <a:gd name="T5" fmla="*/ 6 h 7"/>
                                      <a:gd name="T6" fmla="*/ 7 w 8"/>
                                      <a:gd name="T7" fmla="*/ 7 h 7"/>
                                      <a:gd name="T8" fmla="*/ 7 w 8"/>
                                      <a:gd name="T9" fmla="*/ 4 h 7"/>
                                      <a:gd name="T10" fmla="*/ 8 w 8"/>
                                      <a:gd name="T11" fmla="*/ 1 h 7"/>
                                      <a:gd name="T12" fmla="*/ 1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1" y="0"/>
                                        </a:moveTo>
                                        <a:lnTo>
                                          <a:pt x="0" y="3"/>
                                        </a:lnTo>
                                        <a:lnTo>
                                          <a:pt x="0" y="6"/>
                                        </a:lnTo>
                                        <a:lnTo>
                                          <a:pt x="7" y="7"/>
                                        </a:lnTo>
                                        <a:lnTo>
                                          <a:pt x="7" y="4"/>
                                        </a:lnTo>
                                        <a:lnTo>
                                          <a:pt x="8" y="1"/>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33" name="Rectangle 18840"/>
                                <wps:cNvSpPr>
                                  <a:spLocks noChangeArrowheads="1"/>
                                </wps:cNvSpPr>
                                <wps:spPr bwMode="auto">
                                  <a:xfrm>
                                    <a:off x="1388" y="98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18634" name="Line 18841"/>
                                <wps:cNvCnPr>
                                  <a:cxnSpLocks noChangeShapeType="1"/>
                                </wps:cNvCnPr>
                                <wps:spPr bwMode="auto">
                                  <a:xfrm>
                                    <a:off x="1388" y="9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35" name="Freeform 18842"/>
                                <wps:cNvSpPr>
                                  <a:spLocks/>
                                </wps:cNvSpPr>
                                <wps:spPr bwMode="auto">
                                  <a:xfrm>
                                    <a:off x="1388" y="979"/>
                                    <a:ext cx="4" cy="7"/>
                                  </a:xfrm>
                                  <a:custGeom>
                                    <a:avLst/>
                                    <a:gdLst>
                                      <a:gd name="T0" fmla="*/ 1 w 4"/>
                                      <a:gd name="T1" fmla="*/ 0 h 7"/>
                                      <a:gd name="T2" fmla="*/ 0 w 4"/>
                                      <a:gd name="T3" fmla="*/ 3 h 7"/>
                                      <a:gd name="T4" fmla="*/ 0 w 4"/>
                                      <a:gd name="T5" fmla="*/ 6 h 7"/>
                                      <a:gd name="T6" fmla="*/ 3 w 4"/>
                                      <a:gd name="T7" fmla="*/ 7 h 7"/>
                                      <a:gd name="T8" fmla="*/ 4 w 4"/>
                                      <a:gd name="T9" fmla="*/ 4 h 7"/>
                                      <a:gd name="T10" fmla="*/ 4 w 4"/>
                                      <a:gd name="T11" fmla="*/ 0 h 7"/>
                                      <a:gd name="T12" fmla="*/ 1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1" y="0"/>
                                        </a:moveTo>
                                        <a:lnTo>
                                          <a:pt x="0" y="3"/>
                                        </a:lnTo>
                                        <a:lnTo>
                                          <a:pt x="0" y="6"/>
                                        </a:lnTo>
                                        <a:lnTo>
                                          <a:pt x="3" y="7"/>
                                        </a:lnTo>
                                        <a:lnTo>
                                          <a:pt x="4" y="4"/>
                                        </a:lnTo>
                                        <a:lnTo>
                                          <a:pt x="4"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36" name="Freeform 18843"/>
                                <wps:cNvSpPr>
                                  <a:spLocks/>
                                </wps:cNvSpPr>
                                <wps:spPr bwMode="auto">
                                  <a:xfrm>
                                    <a:off x="1388" y="979"/>
                                    <a:ext cx="4" cy="7"/>
                                  </a:xfrm>
                                  <a:custGeom>
                                    <a:avLst/>
                                    <a:gdLst>
                                      <a:gd name="T0" fmla="*/ 1 w 4"/>
                                      <a:gd name="T1" fmla="*/ 0 h 7"/>
                                      <a:gd name="T2" fmla="*/ 0 w 4"/>
                                      <a:gd name="T3" fmla="*/ 3 h 7"/>
                                      <a:gd name="T4" fmla="*/ 0 w 4"/>
                                      <a:gd name="T5" fmla="*/ 6 h 7"/>
                                      <a:gd name="T6" fmla="*/ 3 w 4"/>
                                      <a:gd name="T7" fmla="*/ 7 h 7"/>
                                      <a:gd name="T8" fmla="*/ 4 w 4"/>
                                      <a:gd name="T9" fmla="*/ 4 h 7"/>
                                      <a:gd name="T10" fmla="*/ 4 w 4"/>
                                      <a:gd name="T11" fmla="*/ 0 h 7"/>
                                      <a:gd name="T12" fmla="*/ 1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1" y="0"/>
                                        </a:moveTo>
                                        <a:lnTo>
                                          <a:pt x="0" y="3"/>
                                        </a:lnTo>
                                        <a:lnTo>
                                          <a:pt x="0" y="6"/>
                                        </a:lnTo>
                                        <a:lnTo>
                                          <a:pt x="3" y="7"/>
                                        </a:lnTo>
                                        <a:lnTo>
                                          <a:pt x="4" y="4"/>
                                        </a:lnTo>
                                        <a:lnTo>
                                          <a:pt x="4"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37" name="Freeform 18844"/>
                                <wps:cNvSpPr>
                                  <a:spLocks/>
                                </wps:cNvSpPr>
                                <wps:spPr bwMode="auto">
                                  <a:xfrm>
                                    <a:off x="1391" y="983"/>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38" name="Line 18845"/>
                                <wps:cNvCnPr>
                                  <a:cxnSpLocks noChangeShapeType="1"/>
                                </wps:cNvCnPr>
                                <wps:spPr bwMode="auto">
                                  <a:xfrm>
                                    <a:off x="1391" y="9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39" name="Freeform 18846"/>
                                <wps:cNvSpPr>
                                  <a:spLocks/>
                                </wps:cNvSpPr>
                                <wps:spPr bwMode="auto">
                                  <a:xfrm>
                                    <a:off x="1391" y="979"/>
                                    <a:ext cx="5" cy="7"/>
                                  </a:xfrm>
                                  <a:custGeom>
                                    <a:avLst/>
                                    <a:gdLst>
                                      <a:gd name="T0" fmla="*/ 1 w 5"/>
                                      <a:gd name="T1" fmla="*/ 0 h 7"/>
                                      <a:gd name="T2" fmla="*/ 1 w 5"/>
                                      <a:gd name="T3" fmla="*/ 4 h 7"/>
                                      <a:gd name="T4" fmla="*/ 0 w 5"/>
                                      <a:gd name="T5" fmla="*/ 7 h 7"/>
                                      <a:gd name="T6" fmla="*/ 4 w 5"/>
                                      <a:gd name="T7" fmla="*/ 7 h 7"/>
                                      <a:gd name="T8" fmla="*/ 4 w 5"/>
                                      <a:gd name="T9" fmla="*/ 4 h 7"/>
                                      <a:gd name="T10" fmla="*/ 5 w 5"/>
                                      <a:gd name="T11" fmla="*/ 1 h 7"/>
                                      <a:gd name="T12" fmla="*/ 1 w 5"/>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1" y="0"/>
                                        </a:moveTo>
                                        <a:lnTo>
                                          <a:pt x="1" y="4"/>
                                        </a:lnTo>
                                        <a:lnTo>
                                          <a:pt x="0" y="7"/>
                                        </a:lnTo>
                                        <a:lnTo>
                                          <a:pt x="4" y="7"/>
                                        </a:lnTo>
                                        <a:lnTo>
                                          <a:pt x="4" y="4"/>
                                        </a:lnTo>
                                        <a:lnTo>
                                          <a:pt x="5" y="1"/>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40" name="Freeform 18847"/>
                                <wps:cNvSpPr>
                                  <a:spLocks/>
                                </wps:cNvSpPr>
                                <wps:spPr bwMode="auto">
                                  <a:xfrm>
                                    <a:off x="1391" y="979"/>
                                    <a:ext cx="5" cy="7"/>
                                  </a:xfrm>
                                  <a:custGeom>
                                    <a:avLst/>
                                    <a:gdLst>
                                      <a:gd name="T0" fmla="*/ 1 w 5"/>
                                      <a:gd name="T1" fmla="*/ 0 h 7"/>
                                      <a:gd name="T2" fmla="*/ 1 w 5"/>
                                      <a:gd name="T3" fmla="*/ 4 h 7"/>
                                      <a:gd name="T4" fmla="*/ 0 w 5"/>
                                      <a:gd name="T5" fmla="*/ 7 h 7"/>
                                      <a:gd name="T6" fmla="*/ 4 w 5"/>
                                      <a:gd name="T7" fmla="*/ 7 h 7"/>
                                      <a:gd name="T8" fmla="*/ 4 w 5"/>
                                      <a:gd name="T9" fmla="*/ 4 h 7"/>
                                      <a:gd name="T10" fmla="*/ 5 w 5"/>
                                      <a:gd name="T11" fmla="*/ 1 h 7"/>
                                      <a:gd name="T12" fmla="*/ 1 w 5"/>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1" y="0"/>
                                        </a:moveTo>
                                        <a:lnTo>
                                          <a:pt x="1" y="4"/>
                                        </a:lnTo>
                                        <a:lnTo>
                                          <a:pt x="0" y="7"/>
                                        </a:lnTo>
                                        <a:lnTo>
                                          <a:pt x="4" y="7"/>
                                        </a:lnTo>
                                        <a:lnTo>
                                          <a:pt x="4" y="4"/>
                                        </a:lnTo>
                                        <a:lnTo>
                                          <a:pt x="5" y="1"/>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41" name="Rectangle 18848"/>
                                <wps:cNvSpPr>
                                  <a:spLocks noChangeArrowheads="1"/>
                                </wps:cNvSpPr>
                                <wps:spPr bwMode="auto">
                                  <a:xfrm>
                                    <a:off x="1395" y="983"/>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18642" name="Line 18849"/>
                                <wps:cNvCnPr>
                                  <a:cxnSpLocks noChangeShapeType="1"/>
                                </wps:cNvCnPr>
                                <wps:spPr bwMode="auto">
                                  <a:xfrm>
                                    <a:off x="1395" y="9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43" name="Freeform 18850"/>
                                <wps:cNvSpPr>
                                  <a:spLocks/>
                                </wps:cNvSpPr>
                                <wps:spPr bwMode="auto">
                                  <a:xfrm>
                                    <a:off x="1395" y="980"/>
                                    <a:ext cx="4" cy="6"/>
                                  </a:xfrm>
                                  <a:custGeom>
                                    <a:avLst/>
                                    <a:gdLst>
                                      <a:gd name="T0" fmla="*/ 0 w 4"/>
                                      <a:gd name="T1" fmla="*/ 0 h 6"/>
                                      <a:gd name="T2" fmla="*/ 0 w 4"/>
                                      <a:gd name="T3" fmla="*/ 3 h 6"/>
                                      <a:gd name="T4" fmla="*/ 0 w 4"/>
                                      <a:gd name="T5" fmla="*/ 6 h 6"/>
                                      <a:gd name="T6" fmla="*/ 3 w 4"/>
                                      <a:gd name="T7" fmla="*/ 6 h 6"/>
                                      <a:gd name="T8" fmla="*/ 4 w 4"/>
                                      <a:gd name="T9" fmla="*/ 3 h 6"/>
                                      <a:gd name="T10" fmla="*/ 4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0" y="3"/>
                                        </a:lnTo>
                                        <a:lnTo>
                                          <a:pt x="0" y="6"/>
                                        </a:lnTo>
                                        <a:lnTo>
                                          <a:pt x="3" y="6"/>
                                        </a:lnTo>
                                        <a:lnTo>
                                          <a:pt x="4" y="3"/>
                                        </a:lnTo>
                                        <a:lnTo>
                                          <a:pt x="4"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44" name="Freeform 18851"/>
                                <wps:cNvSpPr>
                                  <a:spLocks/>
                                </wps:cNvSpPr>
                                <wps:spPr bwMode="auto">
                                  <a:xfrm>
                                    <a:off x="1395" y="980"/>
                                    <a:ext cx="4" cy="6"/>
                                  </a:xfrm>
                                  <a:custGeom>
                                    <a:avLst/>
                                    <a:gdLst>
                                      <a:gd name="T0" fmla="*/ 0 w 4"/>
                                      <a:gd name="T1" fmla="*/ 0 h 6"/>
                                      <a:gd name="T2" fmla="*/ 0 w 4"/>
                                      <a:gd name="T3" fmla="*/ 3 h 6"/>
                                      <a:gd name="T4" fmla="*/ 0 w 4"/>
                                      <a:gd name="T5" fmla="*/ 6 h 6"/>
                                      <a:gd name="T6" fmla="*/ 3 w 4"/>
                                      <a:gd name="T7" fmla="*/ 6 h 6"/>
                                      <a:gd name="T8" fmla="*/ 4 w 4"/>
                                      <a:gd name="T9" fmla="*/ 3 h 6"/>
                                      <a:gd name="T10" fmla="*/ 4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0" y="3"/>
                                        </a:lnTo>
                                        <a:lnTo>
                                          <a:pt x="0" y="6"/>
                                        </a:lnTo>
                                        <a:lnTo>
                                          <a:pt x="3" y="6"/>
                                        </a:lnTo>
                                        <a:lnTo>
                                          <a:pt x="4" y="3"/>
                                        </a:lnTo>
                                        <a:lnTo>
                                          <a:pt x="4"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45" name="Freeform 18852"/>
                                <wps:cNvSpPr>
                                  <a:spLocks/>
                                </wps:cNvSpPr>
                                <wps:spPr bwMode="auto">
                                  <a:xfrm>
                                    <a:off x="1398" y="983"/>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46" name="Line 18853"/>
                                <wps:cNvCnPr>
                                  <a:cxnSpLocks noChangeShapeType="1"/>
                                </wps:cNvCnPr>
                                <wps:spPr bwMode="auto">
                                  <a:xfrm>
                                    <a:off x="1398" y="98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47" name="Freeform 18854"/>
                                <wps:cNvSpPr>
                                  <a:spLocks/>
                                </wps:cNvSpPr>
                                <wps:spPr bwMode="auto">
                                  <a:xfrm>
                                    <a:off x="1399" y="980"/>
                                    <a:ext cx="3" cy="6"/>
                                  </a:xfrm>
                                  <a:custGeom>
                                    <a:avLst/>
                                    <a:gdLst>
                                      <a:gd name="T0" fmla="*/ 0 w 3"/>
                                      <a:gd name="T1" fmla="*/ 0 h 6"/>
                                      <a:gd name="T2" fmla="*/ 0 w 3"/>
                                      <a:gd name="T3" fmla="*/ 3 h 6"/>
                                      <a:gd name="T4" fmla="*/ 0 w 3"/>
                                      <a:gd name="T5" fmla="*/ 6 h 6"/>
                                      <a:gd name="T6" fmla="*/ 3 w 3"/>
                                      <a:gd name="T7" fmla="*/ 6 h 6"/>
                                      <a:gd name="T8" fmla="*/ 3 w 3"/>
                                      <a:gd name="T9" fmla="*/ 3 h 6"/>
                                      <a:gd name="T10" fmla="*/ 3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0" y="3"/>
                                        </a:lnTo>
                                        <a:lnTo>
                                          <a:pt x="0" y="6"/>
                                        </a:lnTo>
                                        <a:lnTo>
                                          <a:pt x="3" y="6"/>
                                        </a:lnTo>
                                        <a:lnTo>
                                          <a:pt x="3" y="3"/>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48" name="Freeform 18855"/>
                                <wps:cNvSpPr>
                                  <a:spLocks/>
                                </wps:cNvSpPr>
                                <wps:spPr bwMode="auto">
                                  <a:xfrm>
                                    <a:off x="1399" y="980"/>
                                    <a:ext cx="3" cy="6"/>
                                  </a:xfrm>
                                  <a:custGeom>
                                    <a:avLst/>
                                    <a:gdLst>
                                      <a:gd name="T0" fmla="*/ 0 w 3"/>
                                      <a:gd name="T1" fmla="*/ 0 h 6"/>
                                      <a:gd name="T2" fmla="*/ 0 w 3"/>
                                      <a:gd name="T3" fmla="*/ 3 h 6"/>
                                      <a:gd name="T4" fmla="*/ 0 w 3"/>
                                      <a:gd name="T5" fmla="*/ 6 h 6"/>
                                      <a:gd name="T6" fmla="*/ 3 w 3"/>
                                      <a:gd name="T7" fmla="*/ 6 h 6"/>
                                      <a:gd name="T8" fmla="*/ 3 w 3"/>
                                      <a:gd name="T9" fmla="*/ 3 h 6"/>
                                      <a:gd name="T10" fmla="*/ 3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0" y="3"/>
                                        </a:lnTo>
                                        <a:lnTo>
                                          <a:pt x="0" y="6"/>
                                        </a:lnTo>
                                        <a:lnTo>
                                          <a:pt x="3" y="6"/>
                                        </a:lnTo>
                                        <a:lnTo>
                                          <a:pt x="3" y="3"/>
                                        </a:lnTo>
                                        <a:lnTo>
                                          <a:pt x="3"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49" name="Rectangle 18856"/>
                                <wps:cNvSpPr>
                                  <a:spLocks noChangeArrowheads="1"/>
                                </wps:cNvSpPr>
                                <wps:spPr bwMode="auto">
                                  <a:xfrm>
                                    <a:off x="1402" y="983"/>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18650" name="Line 18857"/>
                                <wps:cNvCnPr>
                                  <a:cxnSpLocks noChangeShapeType="1"/>
                                </wps:cNvCnPr>
                                <wps:spPr bwMode="auto">
                                  <a:xfrm>
                                    <a:off x="1402" y="9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51" name="Freeform 18858"/>
                                <wps:cNvSpPr>
                                  <a:spLocks/>
                                </wps:cNvSpPr>
                                <wps:spPr bwMode="auto">
                                  <a:xfrm>
                                    <a:off x="1402" y="980"/>
                                    <a:ext cx="4" cy="6"/>
                                  </a:xfrm>
                                  <a:custGeom>
                                    <a:avLst/>
                                    <a:gdLst>
                                      <a:gd name="T0" fmla="*/ 0 w 4"/>
                                      <a:gd name="T1" fmla="*/ 0 h 6"/>
                                      <a:gd name="T2" fmla="*/ 0 w 4"/>
                                      <a:gd name="T3" fmla="*/ 3 h 6"/>
                                      <a:gd name="T4" fmla="*/ 0 w 4"/>
                                      <a:gd name="T5" fmla="*/ 6 h 6"/>
                                      <a:gd name="T6" fmla="*/ 4 w 4"/>
                                      <a:gd name="T7" fmla="*/ 6 h 6"/>
                                      <a:gd name="T8" fmla="*/ 4 w 4"/>
                                      <a:gd name="T9" fmla="*/ 3 h 6"/>
                                      <a:gd name="T10" fmla="*/ 4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0" y="3"/>
                                        </a:lnTo>
                                        <a:lnTo>
                                          <a:pt x="0" y="6"/>
                                        </a:lnTo>
                                        <a:lnTo>
                                          <a:pt x="4" y="6"/>
                                        </a:lnTo>
                                        <a:lnTo>
                                          <a:pt x="4" y="3"/>
                                        </a:lnTo>
                                        <a:lnTo>
                                          <a:pt x="4"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52" name="Freeform 18859"/>
                                <wps:cNvSpPr>
                                  <a:spLocks/>
                                </wps:cNvSpPr>
                                <wps:spPr bwMode="auto">
                                  <a:xfrm>
                                    <a:off x="1402" y="980"/>
                                    <a:ext cx="4" cy="6"/>
                                  </a:xfrm>
                                  <a:custGeom>
                                    <a:avLst/>
                                    <a:gdLst>
                                      <a:gd name="T0" fmla="*/ 0 w 4"/>
                                      <a:gd name="T1" fmla="*/ 0 h 6"/>
                                      <a:gd name="T2" fmla="*/ 0 w 4"/>
                                      <a:gd name="T3" fmla="*/ 3 h 6"/>
                                      <a:gd name="T4" fmla="*/ 0 w 4"/>
                                      <a:gd name="T5" fmla="*/ 6 h 6"/>
                                      <a:gd name="T6" fmla="*/ 4 w 4"/>
                                      <a:gd name="T7" fmla="*/ 6 h 6"/>
                                      <a:gd name="T8" fmla="*/ 4 w 4"/>
                                      <a:gd name="T9" fmla="*/ 3 h 6"/>
                                      <a:gd name="T10" fmla="*/ 4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0" y="3"/>
                                        </a:lnTo>
                                        <a:lnTo>
                                          <a:pt x="0" y="6"/>
                                        </a:lnTo>
                                        <a:lnTo>
                                          <a:pt x="4" y="6"/>
                                        </a:lnTo>
                                        <a:lnTo>
                                          <a:pt x="4" y="3"/>
                                        </a:lnTo>
                                        <a:lnTo>
                                          <a:pt x="4"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53" name="Rectangle 18860"/>
                                <wps:cNvSpPr>
                                  <a:spLocks noChangeArrowheads="1"/>
                                </wps:cNvSpPr>
                                <wps:spPr bwMode="auto">
                                  <a:xfrm>
                                    <a:off x="1406" y="983"/>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18654" name="Line 18861"/>
                                <wps:cNvCnPr>
                                  <a:cxnSpLocks noChangeShapeType="1"/>
                                </wps:cNvCnPr>
                                <wps:spPr bwMode="auto">
                                  <a:xfrm>
                                    <a:off x="1406" y="9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55" name="Freeform 18862"/>
                                <wps:cNvSpPr>
                                  <a:spLocks/>
                                </wps:cNvSpPr>
                                <wps:spPr bwMode="auto">
                                  <a:xfrm>
                                    <a:off x="1405" y="980"/>
                                    <a:ext cx="5" cy="6"/>
                                  </a:xfrm>
                                  <a:custGeom>
                                    <a:avLst/>
                                    <a:gdLst>
                                      <a:gd name="T0" fmla="*/ 0 w 5"/>
                                      <a:gd name="T1" fmla="*/ 0 h 6"/>
                                      <a:gd name="T2" fmla="*/ 1 w 5"/>
                                      <a:gd name="T3" fmla="*/ 3 h 6"/>
                                      <a:gd name="T4" fmla="*/ 1 w 5"/>
                                      <a:gd name="T5" fmla="*/ 6 h 6"/>
                                      <a:gd name="T6" fmla="*/ 5 w 5"/>
                                      <a:gd name="T7" fmla="*/ 6 h 6"/>
                                      <a:gd name="T8" fmla="*/ 4 w 5"/>
                                      <a:gd name="T9" fmla="*/ 3 h 6"/>
                                      <a:gd name="T10" fmla="*/ 4 w 5"/>
                                      <a:gd name="T11" fmla="*/ 0 h 6"/>
                                      <a:gd name="T12" fmla="*/ 0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0"/>
                                        </a:moveTo>
                                        <a:lnTo>
                                          <a:pt x="1" y="3"/>
                                        </a:lnTo>
                                        <a:lnTo>
                                          <a:pt x="1" y="6"/>
                                        </a:lnTo>
                                        <a:lnTo>
                                          <a:pt x="5" y="6"/>
                                        </a:lnTo>
                                        <a:lnTo>
                                          <a:pt x="4" y="3"/>
                                        </a:lnTo>
                                        <a:lnTo>
                                          <a:pt x="4"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56" name="Freeform 18863"/>
                                <wps:cNvSpPr>
                                  <a:spLocks/>
                                </wps:cNvSpPr>
                                <wps:spPr bwMode="auto">
                                  <a:xfrm>
                                    <a:off x="1405" y="980"/>
                                    <a:ext cx="5" cy="6"/>
                                  </a:xfrm>
                                  <a:custGeom>
                                    <a:avLst/>
                                    <a:gdLst>
                                      <a:gd name="T0" fmla="*/ 0 w 5"/>
                                      <a:gd name="T1" fmla="*/ 0 h 6"/>
                                      <a:gd name="T2" fmla="*/ 1 w 5"/>
                                      <a:gd name="T3" fmla="*/ 3 h 6"/>
                                      <a:gd name="T4" fmla="*/ 1 w 5"/>
                                      <a:gd name="T5" fmla="*/ 6 h 6"/>
                                      <a:gd name="T6" fmla="*/ 5 w 5"/>
                                      <a:gd name="T7" fmla="*/ 6 h 6"/>
                                      <a:gd name="T8" fmla="*/ 4 w 5"/>
                                      <a:gd name="T9" fmla="*/ 3 h 6"/>
                                      <a:gd name="T10" fmla="*/ 4 w 5"/>
                                      <a:gd name="T11" fmla="*/ 0 h 6"/>
                                      <a:gd name="T12" fmla="*/ 0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0"/>
                                        </a:moveTo>
                                        <a:lnTo>
                                          <a:pt x="1" y="3"/>
                                        </a:lnTo>
                                        <a:lnTo>
                                          <a:pt x="1" y="6"/>
                                        </a:lnTo>
                                        <a:lnTo>
                                          <a:pt x="5" y="6"/>
                                        </a:lnTo>
                                        <a:lnTo>
                                          <a:pt x="4" y="3"/>
                                        </a:lnTo>
                                        <a:lnTo>
                                          <a:pt x="4"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57" name="Freeform 18864"/>
                                <wps:cNvSpPr>
                                  <a:spLocks/>
                                </wps:cNvSpPr>
                                <wps:spPr bwMode="auto">
                                  <a:xfrm>
                                    <a:off x="1409" y="983"/>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58" name="Line 18865"/>
                                <wps:cNvCnPr>
                                  <a:cxnSpLocks noChangeShapeType="1"/>
                                </wps:cNvCnPr>
                                <wps:spPr bwMode="auto">
                                  <a:xfrm>
                                    <a:off x="1410" y="9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59" name="Freeform 18866"/>
                                <wps:cNvSpPr>
                                  <a:spLocks/>
                                </wps:cNvSpPr>
                                <wps:spPr bwMode="auto">
                                  <a:xfrm>
                                    <a:off x="1409" y="979"/>
                                    <a:ext cx="4" cy="7"/>
                                  </a:xfrm>
                                  <a:custGeom>
                                    <a:avLst/>
                                    <a:gdLst>
                                      <a:gd name="T0" fmla="*/ 0 w 4"/>
                                      <a:gd name="T1" fmla="*/ 1 h 7"/>
                                      <a:gd name="T2" fmla="*/ 0 w 4"/>
                                      <a:gd name="T3" fmla="*/ 4 h 7"/>
                                      <a:gd name="T4" fmla="*/ 1 w 4"/>
                                      <a:gd name="T5" fmla="*/ 7 h 7"/>
                                      <a:gd name="T6" fmla="*/ 4 w 4"/>
                                      <a:gd name="T7" fmla="*/ 6 h 7"/>
                                      <a:gd name="T8" fmla="*/ 4 w 4"/>
                                      <a:gd name="T9" fmla="*/ 3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0" y="4"/>
                                        </a:lnTo>
                                        <a:lnTo>
                                          <a:pt x="1" y="7"/>
                                        </a:lnTo>
                                        <a:lnTo>
                                          <a:pt x="4" y="6"/>
                                        </a:lnTo>
                                        <a:lnTo>
                                          <a:pt x="4" y="3"/>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60" name="Freeform 18867"/>
                                <wps:cNvSpPr>
                                  <a:spLocks/>
                                </wps:cNvSpPr>
                                <wps:spPr bwMode="auto">
                                  <a:xfrm>
                                    <a:off x="1409" y="979"/>
                                    <a:ext cx="4" cy="7"/>
                                  </a:xfrm>
                                  <a:custGeom>
                                    <a:avLst/>
                                    <a:gdLst>
                                      <a:gd name="T0" fmla="*/ 0 w 4"/>
                                      <a:gd name="T1" fmla="*/ 1 h 7"/>
                                      <a:gd name="T2" fmla="*/ 0 w 4"/>
                                      <a:gd name="T3" fmla="*/ 4 h 7"/>
                                      <a:gd name="T4" fmla="*/ 1 w 4"/>
                                      <a:gd name="T5" fmla="*/ 7 h 7"/>
                                      <a:gd name="T6" fmla="*/ 4 w 4"/>
                                      <a:gd name="T7" fmla="*/ 6 h 7"/>
                                      <a:gd name="T8" fmla="*/ 4 w 4"/>
                                      <a:gd name="T9" fmla="*/ 3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0" y="4"/>
                                        </a:lnTo>
                                        <a:lnTo>
                                          <a:pt x="1" y="7"/>
                                        </a:lnTo>
                                        <a:lnTo>
                                          <a:pt x="4" y="6"/>
                                        </a:lnTo>
                                        <a:lnTo>
                                          <a:pt x="4" y="3"/>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61" name="Freeform 18868"/>
                                <wps:cNvSpPr>
                                  <a:spLocks/>
                                </wps:cNvSpPr>
                                <wps:spPr bwMode="auto">
                                  <a:xfrm>
                                    <a:off x="1413" y="982"/>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62" name="Line 18869"/>
                                <wps:cNvCnPr>
                                  <a:cxnSpLocks noChangeShapeType="1"/>
                                </wps:cNvCnPr>
                                <wps:spPr bwMode="auto">
                                  <a:xfrm>
                                    <a:off x="1413" y="985"/>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63" name="Freeform 18870"/>
                                <wps:cNvSpPr>
                                  <a:spLocks/>
                                </wps:cNvSpPr>
                                <wps:spPr bwMode="auto">
                                  <a:xfrm>
                                    <a:off x="1412" y="978"/>
                                    <a:ext cx="5" cy="7"/>
                                  </a:xfrm>
                                  <a:custGeom>
                                    <a:avLst/>
                                    <a:gdLst>
                                      <a:gd name="T0" fmla="*/ 0 w 5"/>
                                      <a:gd name="T1" fmla="*/ 1 h 7"/>
                                      <a:gd name="T2" fmla="*/ 1 w 5"/>
                                      <a:gd name="T3" fmla="*/ 4 h 7"/>
                                      <a:gd name="T4" fmla="*/ 2 w 5"/>
                                      <a:gd name="T5" fmla="*/ 7 h 7"/>
                                      <a:gd name="T6" fmla="*/ 5 w 5"/>
                                      <a:gd name="T7" fmla="*/ 6 h 7"/>
                                      <a:gd name="T8" fmla="*/ 4 w 5"/>
                                      <a:gd name="T9" fmla="*/ 3 h 7"/>
                                      <a:gd name="T10" fmla="*/ 4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2" y="7"/>
                                        </a:lnTo>
                                        <a:lnTo>
                                          <a:pt x="5" y="6"/>
                                        </a:lnTo>
                                        <a:lnTo>
                                          <a:pt x="4" y="3"/>
                                        </a:lnTo>
                                        <a:lnTo>
                                          <a:pt x="4"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64" name="Freeform 18871"/>
                                <wps:cNvSpPr>
                                  <a:spLocks/>
                                </wps:cNvSpPr>
                                <wps:spPr bwMode="auto">
                                  <a:xfrm>
                                    <a:off x="1412" y="978"/>
                                    <a:ext cx="5" cy="7"/>
                                  </a:xfrm>
                                  <a:custGeom>
                                    <a:avLst/>
                                    <a:gdLst>
                                      <a:gd name="T0" fmla="*/ 0 w 5"/>
                                      <a:gd name="T1" fmla="*/ 1 h 7"/>
                                      <a:gd name="T2" fmla="*/ 1 w 5"/>
                                      <a:gd name="T3" fmla="*/ 4 h 7"/>
                                      <a:gd name="T4" fmla="*/ 2 w 5"/>
                                      <a:gd name="T5" fmla="*/ 7 h 7"/>
                                      <a:gd name="T6" fmla="*/ 5 w 5"/>
                                      <a:gd name="T7" fmla="*/ 6 h 7"/>
                                      <a:gd name="T8" fmla="*/ 4 w 5"/>
                                      <a:gd name="T9" fmla="*/ 3 h 7"/>
                                      <a:gd name="T10" fmla="*/ 4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2" y="7"/>
                                        </a:lnTo>
                                        <a:lnTo>
                                          <a:pt x="5" y="6"/>
                                        </a:lnTo>
                                        <a:lnTo>
                                          <a:pt x="4" y="3"/>
                                        </a:lnTo>
                                        <a:lnTo>
                                          <a:pt x="4"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65" name="Freeform 18872"/>
                                <wps:cNvSpPr>
                                  <a:spLocks/>
                                </wps:cNvSpPr>
                                <wps:spPr bwMode="auto">
                                  <a:xfrm>
                                    <a:off x="1416" y="98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66" name="Line 18873"/>
                                <wps:cNvCnPr>
                                  <a:cxnSpLocks noChangeShapeType="1"/>
                                </wps:cNvCnPr>
                                <wps:spPr bwMode="auto">
                                  <a:xfrm>
                                    <a:off x="1417" y="98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67" name="Freeform 18874"/>
                                <wps:cNvSpPr>
                                  <a:spLocks/>
                                </wps:cNvSpPr>
                                <wps:spPr bwMode="auto">
                                  <a:xfrm>
                                    <a:off x="1415" y="977"/>
                                    <a:ext cx="6" cy="7"/>
                                  </a:xfrm>
                                  <a:custGeom>
                                    <a:avLst/>
                                    <a:gdLst>
                                      <a:gd name="T0" fmla="*/ 0 w 6"/>
                                      <a:gd name="T1" fmla="*/ 1 h 7"/>
                                      <a:gd name="T2" fmla="*/ 1 w 6"/>
                                      <a:gd name="T3" fmla="*/ 4 h 7"/>
                                      <a:gd name="T4" fmla="*/ 2 w 6"/>
                                      <a:gd name="T5" fmla="*/ 7 h 7"/>
                                      <a:gd name="T6" fmla="*/ 6 w 6"/>
                                      <a:gd name="T7" fmla="*/ 6 h 7"/>
                                      <a:gd name="T8" fmla="*/ 5 w 6"/>
                                      <a:gd name="T9" fmla="*/ 3 h 7"/>
                                      <a:gd name="T10" fmla="*/ 4 w 6"/>
                                      <a:gd name="T11" fmla="*/ 0 h 7"/>
                                      <a:gd name="T12" fmla="*/ 0 w 6"/>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1"/>
                                        </a:moveTo>
                                        <a:lnTo>
                                          <a:pt x="1" y="4"/>
                                        </a:lnTo>
                                        <a:lnTo>
                                          <a:pt x="2" y="7"/>
                                        </a:lnTo>
                                        <a:lnTo>
                                          <a:pt x="6" y="6"/>
                                        </a:lnTo>
                                        <a:lnTo>
                                          <a:pt x="5" y="3"/>
                                        </a:lnTo>
                                        <a:lnTo>
                                          <a:pt x="4"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68" name="Freeform 18875"/>
                                <wps:cNvSpPr>
                                  <a:spLocks/>
                                </wps:cNvSpPr>
                                <wps:spPr bwMode="auto">
                                  <a:xfrm>
                                    <a:off x="1415" y="977"/>
                                    <a:ext cx="6" cy="7"/>
                                  </a:xfrm>
                                  <a:custGeom>
                                    <a:avLst/>
                                    <a:gdLst>
                                      <a:gd name="T0" fmla="*/ 0 w 6"/>
                                      <a:gd name="T1" fmla="*/ 1 h 7"/>
                                      <a:gd name="T2" fmla="*/ 1 w 6"/>
                                      <a:gd name="T3" fmla="*/ 4 h 7"/>
                                      <a:gd name="T4" fmla="*/ 2 w 6"/>
                                      <a:gd name="T5" fmla="*/ 7 h 7"/>
                                      <a:gd name="T6" fmla="*/ 6 w 6"/>
                                      <a:gd name="T7" fmla="*/ 6 h 7"/>
                                      <a:gd name="T8" fmla="*/ 5 w 6"/>
                                      <a:gd name="T9" fmla="*/ 3 h 7"/>
                                      <a:gd name="T10" fmla="*/ 4 w 6"/>
                                      <a:gd name="T11" fmla="*/ 0 h 7"/>
                                      <a:gd name="T12" fmla="*/ 0 w 6"/>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1"/>
                                        </a:moveTo>
                                        <a:lnTo>
                                          <a:pt x="1" y="4"/>
                                        </a:lnTo>
                                        <a:lnTo>
                                          <a:pt x="2" y="7"/>
                                        </a:lnTo>
                                        <a:lnTo>
                                          <a:pt x="6" y="6"/>
                                        </a:lnTo>
                                        <a:lnTo>
                                          <a:pt x="5" y="3"/>
                                        </a:lnTo>
                                        <a:lnTo>
                                          <a:pt x="4"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69" name="Freeform 18876"/>
                                <wps:cNvSpPr>
                                  <a:spLocks/>
                                </wps:cNvSpPr>
                                <wps:spPr bwMode="auto">
                                  <a:xfrm>
                                    <a:off x="1420" y="980"/>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70" name="Line 18877"/>
                                <wps:cNvCnPr>
                                  <a:cxnSpLocks noChangeShapeType="1"/>
                                </wps:cNvCnPr>
                                <wps:spPr bwMode="auto">
                                  <a:xfrm>
                                    <a:off x="1421" y="98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71" name="Freeform 18878"/>
                                <wps:cNvSpPr>
                                  <a:spLocks/>
                                </wps:cNvSpPr>
                                <wps:spPr bwMode="auto">
                                  <a:xfrm>
                                    <a:off x="1419" y="976"/>
                                    <a:ext cx="5" cy="7"/>
                                  </a:xfrm>
                                  <a:custGeom>
                                    <a:avLst/>
                                    <a:gdLst>
                                      <a:gd name="T0" fmla="*/ 0 w 5"/>
                                      <a:gd name="T1" fmla="*/ 1 h 7"/>
                                      <a:gd name="T2" fmla="*/ 1 w 5"/>
                                      <a:gd name="T3" fmla="*/ 4 h 7"/>
                                      <a:gd name="T4" fmla="*/ 2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2" y="7"/>
                                        </a:lnTo>
                                        <a:lnTo>
                                          <a:pt x="5" y="6"/>
                                        </a:lnTo>
                                        <a:lnTo>
                                          <a:pt x="4" y="3"/>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72" name="Freeform 18879"/>
                                <wps:cNvSpPr>
                                  <a:spLocks/>
                                </wps:cNvSpPr>
                                <wps:spPr bwMode="auto">
                                  <a:xfrm>
                                    <a:off x="1419" y="976"/>
                                    <a:ext cx="5" cy="7"/>
                                  </a:xfrm>
                                  <a:custGeom>
                                    <a:avLst/>
                                    <a:gdLst>
                                      <a:gd name="T0" fmla="*/ 0 w 5"/>
                                      <a:gd name="T1" fmla="*/ 1 h 7"/>
                                      <a:gd name="T2" fmla="*/ 1 w 5"/>
                                      <a:gd name="T3" fmla="*/ 4 h 7"/>
                                      <a:gd name="T4" fmla="*/ 2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2" y="7"/>
                                        </a:lnTo>
                                        <a:lnTo>
                                          <a:pt x="5" y="6"/>
                                        </a:lnTo>
                                        <a:lnTo>
                                          <a:pt x="4" y="3"/>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73" name="Freeform 18880"/>
                                <wps:cNvSpPr>
                                  <a:spLocks/>
                                </wps:cNvSpPr>
                                <wps:spPr bwMode="auto">
                                  <a:xfrm>
                                    <a:off x="1423" y="979"/>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74" name="Line 18881"/>
                                <wps:cNvCnPr>
                                  <a:cxnSpLocks noChangeShapeType="1"/>
                                </wps:cNvCnPr>
                                <wps:spPr bwMode="auto">
                                  <a:xfrm>
                                    <a:off x="1424" y="9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75" name="Freeform 18882"/>
                                <wps:cNvSpPr>
                                  <a:spLocks/>
                                </wps:cNvSpPr>
                                <wps:spPr bwMode="auto">
                                  <a:xfrm>
                                    <a:off x="1422" y="975"/>
                                    <a:ext cx="6" cy="7"/>
                                  </a:xfrm>
                                  <a:custGeom>
                                    <a:avLst/>
                                    <a:gdLst>
                                      <a:gd name="T0" fmla="*/ 0 w 6"/>
                                      <a:gd name="T1" fmla="*/ 1 h 7"/>
                                      <a:gd name="T2" fmla="*/ 1 w 6"/>
                                      <a:gd name="T3" fmla="*/ 4 h 7"/>
                                      <a:gd name="T4" fmla="*/ 2 w 6"/>
                                      <a:gd name="T5" fmla="*/ 7 h 7"/>
                                      <a:gd name="T6" fmla="*/ 6 w 6"/>
                                      <a:gd name="T7" fmla="*/ 5 h 7"/>
                                      <a:gd name="T8" fmla="*/ 4 w 6"/>
                                      <a:gd name="T9" fmla="*/ 2 h 7"/>
                                      <a:gd name="T10" fmla="*/ 3 w 6"/>
                                      <a:gd name="T11" fmla="*/ 0 h 7"/>
                                      <a:gd name="T12" fmla="*/ 0 w 6"/>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1"/>
                                        </a:moveTo>
                                        <a:lnTo>
                                          <a:pt x="1" y="4"/>
                                        </a:lnTo>
                                        <a:lnTo>
                                          <a:pt x="2" y="7"/>
                                        </a:lnTo>
                                        <a:lnTo>
                                          <a:pt x="6" y="5"/>
                                        </a:lnTo>
                                        <a:lnTo>
                                          <a:pt x="4" y="2"/>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76" name="Freeform 18883"/>
                                <wps:cNvSpPr>
                                  <a:spLocks/>
                                </wps:cNvSpPr>
                                <wps:spPr bwMode="auto">
                                  <a:xfrm>
                                    <a:off x="1422" y="975"/>
                                    <a:ext cx="6" cy="7"/>
                                  </a:xfrm>
                                  <a:custGeom>
                                    <a:avLst/>
                                    <a:gdLst>
                                      <a:gd name="T0" fmla="*/ 0 w 6"/>
                                      <a:gd name="T1" fmla="*/ 1 h 7"/>
                                      <a:gd name="T2" fmla="*/ 1 w 6"/>
                                      <a:gd name="T3" fmla="*/ 4 h 7"/>
                                      <a:gd name="T4" fmla="*/ 2 w 6"/>
                                      <a:gd name="T5" fmla="*/ 7 h 7"/>
                                      <a:gd name="T6" fmla="*/ 6 w 6"/>
                                      <a:gd name="T7" fmla="*/ 5 h 7"/>
                                      <a:gd name="T8" fmla="*/ 4 w 6"/>
                                      <a:gd name="T9" fmla="*/ 2 h 7"/>
                                      <a:gd name="T10" fmla="*/ 3 w 6"/>
                                      <a:gd name="T11" fmla="*/ 0 h 7"/>
                                      <a:gd name="T12" fmla="*/ 0 w 6"/>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1"/>
                                        </a:moveTo>
                                        <a:lnTo>
                                          <a:pt x="1" y="4"/>
                                        </a:lnTo>
                                        <a:lnTo>
                                          <a:pt x="2" y="7"/>
                                        </a:lnTo>
                                        <a:lnTo>
                                          <a:pt x="6" y="5"/>
                                        </a:lnTo>
                                        <a:lnTo>
                                          <a:pt x="4" y="2"/>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77" name="Freeform 18884"/>
                                <wps:cNvSpPr>
                                  <a:spLocks/>
                                </wps:cNvSpPr>
                                <wps:spPr bwMode="auto">
                                  <a:xfrm>
                                    <a:off x="1426" y="977"/>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78" name="Line 18885"/>
                                <wps:cNvCnPr>
                                  <a:cxnSpLocks noChangeShapeType="1"/>
                                </wps:cNvCnPr>
                                <wps:spPr bwMode="auto">
                                  <a:xfrm>
                                    <a:off x="1428" y="98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79" name="Freeform 18886"/>
                                <wps:cNvSpPr>
                                  <a:spLocks/>
                                </wps:cNvSpPr>
                                <wps:spPr bwMode="auto">
                                  <a:xfrm>
                                    <a:off x="1425" y="973"/>
                                    <a:ext cx="6" cy="7"/>
                                  </a:xfrm>
                                  <a:custGeom>
                                    <a:avLst/>
                                    <a:gdLst>
                                      <a:gd name="T0" fmla="*/ 0 w 6"/>
                                      <a:gd name="T1" fmla="*/ 2 h 7"/>
                                      <a:gd name="T2" fmla="*/ 1 w 6"/>
                                      <a:gd name="T3" fmla="*/ 4 h 7"/>
                                      <a:gd name="T4" fmla="*/ 3 w 6"/>
                                      <a:gd name="T5" fmla="*/ 7 h 7"/>
                                      <a:gd name="T6" fmla="*/ 6 w 6"/>
                                      <a:gd name="T7" fmla="*/ 6 h 7"/>
                                      <a:gd name="T8" fmla="*/ 4 w 6"/>
                                      <a:gd name="T9" fmla="*/ 3 h 7"/>
                                      <a:gd name="T10" fmla="*/ 3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1" y="4"/>
                                        </a:lnTo>
                                        <a:lnTo>
                                          <a:pt x="3" y="7"/>
                                        </a:lnTo>
                                        <a:lnTo>
                                          <a:pt x="6" y="6"/>
                                        </a:lnTo>
                                        <a:lnTo>
                                          <a:pt x="4" y="3"/>
                                        </a:lnTo>
                                        <a:lnTo>
                                          <a:pt x="3"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80" name="Freeform 18887"/>
                                <wps:cNvSpPr>
                                  <a:spLocks/>
                                </wps:cNvSpPr>
                                <wps:spPr bwMode="auto">
                                  <a:xfrm>
                                    <a:off x="1425" y="973"/>
                                    <a:ext cx="6" cy="7"/>
                                  </a:xfrm>
                                  <a:custGeom>
                                    <a:avLst/>
                                    <a:gdLst>
                                      <a:gd name="T0" fmla="*/ 0 w 6"/>
                                      <a:gd name="T1" fmla="*/ 2 h 7"/>
                                      <a:gd name="T2" fmla="*/ 1 w 6"/>
                                      <a:gd name="T3" fmla="*/ 4 h 7"/>
                                      <a:gd name="T4" fmla="*/ 3 w 6"/>
                                      <a:gd name="T5" fmla="*/ 7 h 7"/>
                                      <a:gd name="T6" fmla="*/ 6 w 6"/>
                                      <a:gd name="T7" fmla="*/ 6 h 7"/>
                                      <a:gd name="T8" fmla="*/ 4 w 6"/>
                                      <a:gd name="T9" fmla="*/ 3 h 7"/>
                                      <a:gd name="T10" fmla="*/ 3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1" y="4"/>
                                        </a:lnTo>
                                        <a:lnTo>
                                          <a:pt x="3" y="7"/>
                                        </a:lnTo>
                                        <a:lnTo>
                                          <a:pt x="6" y="6"/>
                                        </a:lnTo>
                                        <a:lnTo>
                                          <a:pt x="4" y="3"/>
                                        </a:lnTo>
                                        <a:lnTo>
                                          <a:pt x="3"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81" name="Freeform 18888"/>
                                <wps:cNvSpPr>
                                  <a:spLocks/>
                                </wps:cNvSpPr>
                                <wps:spPr bwMode="auto">
                                  <a:xfrm>
                                    <a:off x="1429" y="976"/>
                                    <a:ext cx="2" cy="3"/>
                                  </a:xfrm>
                                  <a:custGeom>
                                    <a:avLst/>
                                    <a:gdLst>
                                      <a:gd name="T0" fmla="*/ 0 w 2"/>
                                      <a:gd name="T1" fmla="*/ 0 h 3"/>
                                      <a:gd name="T2" fmla="*/ 2 w 2"/>
                                      <a:gd name="T3" fmla="*/ 3 h 3"/>
                                      <a:gd name="T4" fmla="*/ 2 w 2"/>
                                      <a:gd name="T5" fmla="*/ 2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82" name="Line 18889"/>
                                <wps:cNvCnPr>
                                  <a:cxnSpLocks noChangeShapeType="1"/>
                                </wps:cNvCnPr>
                                <wps:spPr bwMode="auto">
                                  <a:xfrm flipV="1">
                                    <a:off x="1431" y="978"/>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8218684" name="Freeform 18890"/>
                                <wps:cNvSpPr>
                                  <a:spLocks/>
                                </wps:cNvSpPr>
                                <wps:spPr bwMode="auto">
                                  <a:xfrm>
                                    <a:off x="1428" y="971"/>
                                    <a:ext cx="6" cy="7"/>
                                  </a:xfrm>
                                  <a:custGeom>
                                    <a:avLst/>
                                    <a:gdLst>
                                      <a:gd name="T0" fmla="*/ 0 w 6"/>
                                      <a:gd name="T1" fmla="*/ 2 h 7"/>
                                      <a:gd name="T2" fmla="*/ 1 w 6"/>
                                      <a:gd name="T3" fmla="*/ 5 h 7"/>
                                      <a:gd name="T4" fmla="*/ 3 w 6"/>
                                      <a:gd name="T5" fmla="*/ 7 h 7"/>
                                      <a:gd name="T6" fmla="*/ 6 w 6"/>
                                      <a:gd name="T7" fmla="*/ 5 h 7"/>
                                      <a:gd name="T8" fmla="*/ 4 w 6"/>
                                      <a:gd name="T9" fmla="*/ 3 h 7"/>
                                      <a:gd name="T10" fmla="*/ 3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1" y="5"/>
                                        </a:lnTo>
                                        <a:lnTo>
                                          <a:pt x="3" y="7"/>
                                        </a:lnTo>
                                        <a:lnTo>
                                          <a:pt x="6" y="5"/>
                                        </a:lnTo>
                                        <a:lnTo>
                                          <a:pt x="4" y="3"/>
                                        </a:lnTo>
                                        <a:lnTo>
                                          <a:pt x="3"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85" name="Freeform 18891"/>
                                <wps:cNvSpPr>
                                  <a:spLocks/>
                                </wps:cNvSpPr>
                                <wps:spPr bwMode="auto">
                                  <a:xfrm>
                                    <a:off x="1428" y="971"/>
                                    <a:ext cx="6" cy="7"/>
                                  </a:xfrm>
                                  <a:custGeom>
                                    <a:avLst/>
                                    <a:gdLst>
                                      <a:gd name="T0" fmla="*/ 0 w 6"/>
                                      <a:gd name="T1" fmla="*/ 2 h 7"/>
                                      <a:gd name="T2" fmla="*/ 1 w 6"/>
                                      <a:gd name="T3" fmla="*/ 5 h 7"/>
                                      <a:gd name="T4" fmla="*/ 3 w 6"/>
                                      <a:gd name="T5" fmla="*/ 7 h 7"/>
                                      <a:gd name="T6" fmla="*/ 6 w 6"/>
                                      <a:gd name="T7" fmla="*/ 5 h 7"/>
                                      <a:gd name="T8" fmla="*/ 4 w 6"/>
                                      <a:gd name="T9" fmla="*/ 3 h 7"/>
                                      <a:gd name="T10" fmla="*/ 3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1" y="5"/>
                                        </a:lnTo>
                                        <a:lnTo>
                                          <a:pt x="3" y="7"/>
                                        </a:lnTo>
                                        <a:lnTo>
                                          <a:pt x="6" y="5"/>
                                        </a:lnTo>
                                        <a:lnTo>
                                          <a:pt x="4" y="3"/>
                                        </a:lnTo>
                                        <a:lnTo>
                                          <a:pt x="3"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8686" name="Freeform 18892"/>
                                <wps:cNvSpPr>
                                  <a:spLocks/>
                                </wps:cNvSpPr>
                                <wps:spPr bwMode="auto">
                                  <a:xfrm>
                                    <a:off x="1431" y="969"/>
                                    <a:ext cx="6" cy="7"/>
                                  </a:xfrm>
                                  <a:custGeom>
                                    <a:avLst/>
                                    <a:gdLst>
                                      <a:gd name="T0" fmla="*/ 0 w 6"/>
                                      <a:gd name="T1" fmla="*/ 2 h 7"/>
                                      <a:gd name="T2" fmla="*/ 1 w 6"/>
                                      <a:gd name="T3" fmla="*/ 5 h 7"/>
                                      <a:gd name="T4" fmla="*/ 3 w 6"/>
                                      <a:gd name="T5" fmla="*/ 7 h 7"/>
                                      <a:gd name="T6" fmla="*/ 6 w 6"/>
                                      <a:gd name="T7" fmla="*/ 5 h 7"/>
                                      <a:gd name="T8" fmla="*/ 4 w 6"/>
                                      <a:gd name="T9" fmla="*/ 3 h 7"/>
                                      <a:gd name="T10" fmla="*/ 3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1" y="5"/>
                                        </a:lnTo>
                                        <a:lnTo>
                                          <a:pt x="3" y="7"/>
                                        </a:lnTo>
                                        <a:lnTo>
                                          <a:pt x="6" y="5"/>
                                        </a:lnTo>
                                        <a:lnTo>
                                          <a:pt x="4" y="3"/>
                                        </a:lnTo>
                                        <a:lnTo>
                                          <a:pt x="3"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8687" name="Freeform 18893"/>
                                <wps:cNvSpPr>
                                  <a:spLocks/>
                                </wps:cNvSpPr>
                                <wps:spPr bwMode="auto">
                                  <a:xfrm>
                                    <a:off x="1431" y="969"/>
                                    <a:ext cx="6" cy="7"/>
                                  </a:xfrm>
                                  <a:custGeom>
                                    <a:avLst/>
                                    <a:gdLst>
                                      <a:gd name="T0" fmla="*/ 0 w 6"/>
                                      <a:gd name="T1" fmla="*/ 2 h 7"/>
                                      <a:gd name="T2" fmla="*/ 1 w 6"/>
                                      <a:gd name="T3" fmla="*/ 5 h 7"/>
                                      <a:gd name="T4" fmla="*/ 3 w 6"/>
                                      <a:gd name="T5" fmla="*/ 7 h 7"/>
                                      <a:gd name="T6" fmla="*/ 6 w 6"/>
                                      <a:gd name="T7" fmla="*/ 5 h 7"/>
                                      <a:gd name="T8" fmla="*/ 4 w 6"/>
                                      <a:gd name="T9" fmla="*/ 3 h 7"/>
                                      <a:gd name="T10" fmla="*/ 3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1" y="5"/>
                                        </a:lnTo>
                                        <a:lnTo>
                                          <a:pt x="3" y="7"/>
                                        </a:lnTo>
                                        <a:lnTo>
                                          <a:pt x="6" y="5"/>
                                        </a:lnTo>
                                        <a:lnTo>
                                          <a:pt x="4" y="3"/>
                                        </a:lnTo>
                                        <a:lnTo>
                                          <a:pt x="3"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4" name="Freeform 18894"/>
                                <wps:cNvSpPr>
                                  <a:spLocks/>
                                </wps:cNvSpPr>
                                <wps:spPr bwMode="auto">
                                  <a:xfrm>
                                    <a:off x="1435" y="972"/>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85" name="Line 18895"/>
                                <wps:cNvCnPr>
                                  <a:cxnSpLocks noChangeShapeType="1"/>
                                </wps:cNvCnPr>
                                <wps:spPr bwMode="auto">
                                  <a:xfrm>
                                    <a:off x="1437" y="97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786" name="Freeform 18896"/>
                                <wps:cNvSpPr>
                                  <a:spLocks/>
                                </wps:cNvSpPr>
                                <wps:spPr bwMode="auto">
                                  <a:xfrm>
                                    <a:off x="1433" y="967"/>
                                    <a:ext cx="7" cy="7"/>
                                  </a:xfrm>
                                  <a:custGeom>
                                    <a:avLst/>
                                    <a:gdLst>
                                      <a:gd name="T0" fmla="*/ 0 w 7"/>
                                      <a:gd name="T1" fmla="*/ 2 h 7"/>
                                      <a:gd name="T2" fmla="*/ 2 w 7"/>
                                      <a:gd name="T3" fmla="*/ 5 h 7"/>
                                      <a:gd name="T4" fmla="*/ 4 w 7"/>
                                      <a:gd name="T5" fmla="*/ 7 h 7"/>
                                      <a:gd name="T6" fmla="*/ 7 w 7"/>
                                      <a:gd name="T7" fmla="*/ 5 h 7"/>
                                      <a:gd name="T8" fmla="*/ 5 w 7"/>
                                      <a:gd name="T9" fmla="*/ 2 h 7"/>
                                      <a:gd name="T10" fmla="*/ 3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2" y="5"/>
                                        </a:lnTo>
                                        <a:lnTo>
                                          <a:pt x="4" y="7"/>
                                        </a:lnTo>
                                        <a:lnTo>
                                          <a:pt x="7" y="5"/>
                                        </a:lnTo>
                                        <a:lnTo>
                                          <a:pt x="5" y="2"/>
                                        </a:lnTo>
                                        <a:lnTo>
                                          <a:pt x="3"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87" name="Freeform 18897"/>
                                <wps:cNvSpPr>
                                  <a:spLocks/>
                                </wps:cNvSpPr>
                                <wps:spPr bwMode="auto">
                                  <a:xfrm>
                                    <a:off x="1433" y="967"/>
                                    <a:ext cx="7" cy="7"/>
                                  </a:xfrm>
                                  <a:custGeom>
                                    <a:avLst/>
                                    <a:gdLst>
                                      <a:gd name="T0" fmla="*/ 0 w 7"/>
                                      <a:gd name="T1" fmla="*/ 2 h 7"/>
                                      <a:gd name="T2" fmla="*/ 2 w 7"/>
                                      <a:gd name="T3" fmla="*/ 5 h 7"/>
                                      <a:gd name="T4" fmla="*/ 4 w 7"/>
                                      <a:gd name="T5" fmla="*/ 7 h 7"/>
                                      <a:gd name="T6" fmla="*/ 7 w 7"/>
                                      <a:gd name="T7" fmla="*/ 5 h 7"/>
                                      <a:gd name="T8" fmla="*/ 5 w 7"/>
                                      <a:gd name="T9" fmla="*/ 2 h 7"/>
                                      <a:gd name="T10" fmla="*/ 3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2" y="5"/>
                                        </a:lnTo>
                                        <a:lnTo>
                                          <a:pt x="4" y="7"/>
                                        </a:lnTo>
                                        <a:lnTo>
                                          <a:pt x="7" y="5"/>
                                        </a:lnTo>
                                        <a:lnTo>
                                          <a:pt x="5" y="2"/>
                                        </a:lnTo>
                                        <a:lnTo>
                                          <a:pt x="3"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8" name="Freeform 18898"/>
                                <wps:cNvSpPr>
                                  <a:spLocks/>
                                </wps:cNvSpPr>
                                <wps:spPr bwMode="auto">
                                  <a:xfrm>
                                    <a:off x="1438" y="969"/>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89" name="Line 18899"/>
                                <wps:cNvCnPr>
                                  <a:cxnSpLocks noChangeShapeType="1"/>
                                </wps:cNvCnPr>
                                <wps:spPr bwMode="auto">
                                  <a:xfrm>
                                    <a:off x="1440" y="97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790" name="Freeform 18900"/>
                                <wps:cNvSpPr>
                                  <a:spLocks/>
                                </wps:cNvSpPr>
                                <wps:spPr bwMode="auto">
                                  <a:xfrm>
                                    <a:off x="1436" y="965"/>
                                    <a:ext cx="7" cy="7"/>
                                  </a:xfrm>
                                  <a:custGeom>
                                    <a:avLst/>
                                    <a:gdLst>
                                      <a:gd name="T0" fmla="*/ 0 w 7"/>
                                      <a:gd name="T1" fmla="*/ 2 h 7"/>
                                      <a:gd name="T2" fmla="*/ 2 w 7"/>
                                      <a:gd name="T3" fmla="*/ 4 h 7"/>
                                      <a:gd name="T4" fmla="*/ 4 w 7"/>
                                      <a:gd name="T5" fmla="*/ 7 h 7"/>
                                      <a:gd name="T6" fmla="*/ 7 w 7"/>
                                      <a:gd name="T7" fmla="*/ 4 h 7"/>
                                      <a:gd name="T8" fmla="*/ 5 w 7"/>
                                      <a:gd name="T9" fmla="*/ 2 h 7"/>
                                      <a:gd name="T10" fmla="*/ 3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2" y="4"/>
                                        </a:lnTo>
                                        <a:lnTo>
                                          <a:pt x="4" y="7"/>
                                        </a:lnTo>
                                        <a:lnTo>
                                          <a:pt x="7" y="4"/>
                                        </a:lnTo>
                                        <a:lnTo>
                                          <a:pt x="5" y="2"/>
                                        </a:lnTo>
                                        <a:lnTo>
                                          <a:pt x="3"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1" name="Freeform 18901"/>
                                <wps:cNvSpPr>
                                  <a:spLocks/>
                                </wps:cNvSpPr>
                                <wps:spPr bwMode="auto">
                                  <a:xfrm>
                                    <a:off x="1436" y="965"/>
                                    <a:ext cx="7" cy="7"/>
                                  </a:xfrm>
                                  <a:custGeom>
                                    <a:avLst/>
                                    <a:gdLst>
                                      <a:gd name="T0" fmla="*/ 0 w 7"/>
                                      <a:gd name="T1" fmla="*/ 2 h 7"/>
                                      <a:gd name="T2" fmla="*/ 2 w 7"/>
                                      <a:gd name="T3" fmla="*/ 4 h 7"/>
                                      <a:gd name="T4" fmla="*/ 4 w 7"/>
                                      <a:gd name="T5" fmla="*/ 7 h 7"/>
                                      <a:gd name="T6" fmla="*/ 7 w 7"/>
                                      <a:gd name="T7" fmla="*/ 4 h 7"/>
                                      <a:gd name="T8" fmla="*/ 5 w 7"/>
                                      <a:gd name="T9" fmla="*/ 2 h 7"/>
                                      <a:gd name="T10" fmla="*/ 3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2" y="4"/>
                                        </a:lnTo>
                                        <a:lnTo>
                                          <a:pt x="4" y="7"/>
                                        </a:lnTo>
                                        <a:lnTo>
                                          <a:pt x="7" y="4"/>
                                        </a:lnTo>
                                        <a:lnTo>
                                          <a:pt x="5" y="2"/>
                                        </a:lnTo>
                                        <a:lnTo>
                                          <a:pt x="3"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92" name="Freeform 18902"/>
                                <wps:cNvSpPr>
                                  <a:spLocks/>
                                </wps:cNvSpPr>
                                <wps:spPr bwMode="auto">
                                  <a:xfrm>
                                    <a:off x="1441" y="967"/>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3" name="Line 18903"/>
                                <wps:cNvCnPr>
                                  <a:cxnSpLocks noChangeShapeType="1"/>
                                </wps:cNvCnPr>
                                <wps:spPr bwMode="auto">
                                  <a:xfrm>
                                    <a:off x="1443" y="96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794" name="Freeform 18904"/>
                                <wps:cNvSpPr>
                                  <a:spLocks/>
                                </wps:cNvSpPr>
                                <wps:spPr bwMode="auto">
                                  <a:xfrm>
                                    <a:off x="1439" y="962"/>
                                    <a:ext cx="7" cy="7"/>
                                  </a:xfrm>
                                  <a:custGeom>
                                    <a:avLst/>
                                    <a:gdLst>
                                      <a:gd name="T0" fmla="*/ 0 w 7"/>
                                      <a:gd name="T1" fmla="*/ 3 h 7"/>
                                      <a:gd name="T2" fmla="*/ 2 w 7"/>
                                      <a:gd name="T3" fmla="*/ 5 h 7"/>
                                      <a:gd name="T4" fmla="*/ 4 w 7"/>
                                      <a:gd name="T5" fmla="*/ 7 h 7"/>
                                      <a:gd name="T6" fmla="*/ 7 w 7"/>
                                      <a:gd name="T7" fmla="*/ 5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4" y="7"/>
                                        </a:lnTo>
                                        <a:lnTo>
                                          <a:pt x="7" y="5"/>
                                        </a:lnTo>
                                        <a:lnTo>
                                          <a:pt x="4"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5" name="Freeform 18905"/>
                                <wps:cNvSpPr>
                                  <a:spLocks/>
                                </wps:cNvSpPr>
                                <wps:spPr bwMode="auto">
                                  <a:xfrm>
                                    <a:off x="1439" y="962"/>
                                    <a:ext cx="7" cy="7"/>
                                  </a:xfrm>
                                  <a:custGeom>
                                    <a:avLst/>
                                    <a:gdLst>
                                      <a:gd name="T0" fmla="*/ 0 w 7"/>
                                      <a:gd name="T1" fmla="*/ 3 h 7"/>
                                      <a:gd name="T2" fmla="*/ 2 w 7"/>
                                      <a:gd name="T3" fmla="*/ 5 h 7"/>
                                      <a:gd name="T4" fmla="*/ 4 w 7"/>
                                      <a:gd name="T5" fmla="*/ 7 h 7"/>
                                      <a:gd name="T6" fmla="*/ 7 w 7"/>
                                      <a:gd name="T7" fmla="*/ 5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4" y="7"/>
                                        </a:lnTo>
                                        <a:lnTo>
                                          <a:pt x="7" y="5"/>
                                        </a:lnTo>
                                        <a:lnTo>
                                          <a:pt x="4"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96" name="Freeform 18906"/>
                                <wps:cNvSpPr>
                                  <a:spLocks/>
                                </wps:cNvSpPr>
                                <wps:spPr bwMode="auto">
                                  <a:xfrm>
                                    <a:off x="1443" y="964"/>
                                    <a:ext cx="3" cy="3"/>
                                  </a:xfrm>
                                  <a:custGeom>
                                    <a:avLst/>
                                    <a:gdLst>
                                      <a:gd name="T0" fmla="*/ 0 w 3"/>
                                      <a:gd name="T1" fmla="*/ 0 h 3"/>
                                      <a:gd name="T2" fmla="*/ 3 w 3"/>
                                      <a:gd name="T3" fmla="*/ 3 h 3"/>
                                      <a:gd name="T4" fmla="*/ 3 w 3"/>
                                      <a:gd name="T5" fmla="*/ 3 h 3"/>
                                      <a:gd name="T6" fmla="*/ 0 w 3"/>
                                      <a:gd name="T7" fmla="*/ 0 h 3"/>
                                    </a:gdLst>
                                    <a:ahLst/>
                                    <a:cxnLst>
                                      <a:cxn ang="0">
                                        <a:pos x="T0" y="T1"/>
                                      </a:cxn>
                                      <a:cxn ang="0">
                                        <a:pos x="T2" y="T3"/>
                                      </a:cxn>
                                      <a:cxn ang="0">
                                        <a:pos x="T4" y="T5"/>
                                      </a:cxn>
                                      <a:cxn ang="0">
                                        <a:pos x="T6" y="T7"/>
                                      </a:cxn>
                                    </a:cxnLst>
                                    <a:rect l="0" t="0" r="r" b="b"/>
                                    <a:pathLst>
                                      <a:path w="3" h="3">
                                        <a:moveTo>
                                          <a:pt x="0" y="0"/>
                                        </a:moveTo>
                                        <a:lnTo>
                                          <a:pt x="3" y="3"/>
                                        </a:lnTo>
                                        <a:lnTo>
                                          <a:pt x="3"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7" name="Line 18907"/>
                                <wps:cNvCnPr>
                                  <a:cxnSpLocks noChangeShapeType="1"/>
                                </wps:cNvCnPr>
                                <wps:spPr bwMode="auto">
                                  <a:xfrm>
                                    <a:off x="1446" y="9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798" name="Freeform 18908"/>
                                <wps:cNvSpPr>
                                  <a:spLocks/>
                                </wps:cNvSpPr>
                                <wps:spPr bwMode="auto">
                                  <a:xfrm>
                                    <a:off x="1441" y="960"/>
                                    <a:ext cx="7" cy="7"/>
                                  </a:xfrm>
                                  <a:custGeom>
                                    <a:avLst/>
                                    <a:gdLst>
                                      <a:gd name="T0" fmla="*/ 0 w 7"/>
                                      <a:gd name="T1" fmla="*/ 2 h 7"/>
                                      <a:gd name="T2" fmla="*/ 2 w 7"/>
                                      <a:gd name="T3" fmla="*/ 4 h 7"/>
                                      <a:gd name="T4" fmla="*/ 5 w 7"/>
                                      <a:gd name="T5" fmla="*/ 7 h 7"/>
                                      <a:gd name="T6" fmla="*/ 7 w 7"/>
                                      <a:gd name="T7" fmla="*/ 4 h 7"/>
                                      <a:gd name="T8" fmla="*/ 5 w 7"/>
                                      <a:gd name="T9" fmla="*/ 2 h 7"/>
                                      <a:gd name="T10" fmla="*/ 2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2" y="4"/>
                                        </a:lnTo>
                                        <a:lnTo>
                                          <a:pt x="5" y="7"/>
                                        </a:lnTo>
                                        <a:lnTo>
                                          <a:pt x="7" y="4"/>
                                        </a:lnTo>
                                        <a:lnTo>
                                          <a:pt x="5"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99" name="Freeform 18909"/>
                                <wps:cNvSpPr>
                                  <a:spLocks/>
                                </wps:cNvSpPr>
                                <wps:spPr bwMode="auto">
                                  <a:xfrm>
                                    <a:off x="1441" y="960"/>
                                    <a:ext cx="7" cy="7"/>
                                  </a:xfrm>
                                  <a:custGeom>
                                    <a:avLst/>
                                    <a:gdLst>
                                      <a:gd name="T0" fmla="*/ 0 w 7"/>
                                      <a:gd name="T1" fmla="*/ 2 h 7"/>
                                      <a:gd name="T2" fmla="*/ 2 w 7"/>
                                      <a:gd name="T3" fmla="*/ 4 h 7"/>
                                      <a:gd name="T4" fmla="*/ 5 w 7"/>
                                      <a:gd name="T5" fmla="*/ 7 h 7"/>
                                      <a:gd name="T6" fmla="*/ 7 w 7"/>
                                      <a:gd name="T7" fmla="*/ 4 h 7"/>
                                      <a:gd name="T8" fmla="*/ 5 w 7"/>
                                      <a:gd name="T9" fmla="*/ 2 h 7"/>
                                      <a:gd name="T10" fmla="*/ 2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2" y="4"/>
                                        </a:lnTo>
                                        <a:lnTo>
                                          <a:pt x="5" y="7"/>
                                        </a:lnTo>
                                        <a:lnTo>
                                          <a:pt x="7" y="4"/>
                                        </a:lnTo>
                                        <a:lnTo>
                                          <a:pt x="5"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00" name="Freeform 18910"/>
                                <wps:cNvSpPr>
                                  <a:spLocks/>
                                </wps:cNvSpPr>
                                <wps:spPr bwMode="auto">
                                  <a:xfrm>
                                    <a:off x="1446" y="962"/>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01" name="Line 18911"/>
                                <wps:cNvCnPr>
                                  <a:cxnSpLocks noChangeShapeType="1"/>
                                </wps:cNvCnPr>
                                <wps:spPr bwMode="auto">
                                  <a:xfrm>
                                    <a:off x="1448" y="96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02" name="Freeform 18912"/>
                                <wps:cNvSpPr>
                                  <a:spLocks/>
                                </wps:cNvSpPr>
                                <wps:spPr bwMode="auto">
                                  <a:xfrm>
                                    <a:off x="1443" y="957"/>
                                    <a:ext cx="7" cy="7"/>
                                  </a:xfrm>
                                  <a:custGeom>
                                    <a:avLst/>
                                    <a:gdLst>
                                      <a:gd name="T0" fmla="*/ 0 w 7"/>
                                      <a:gd name="T1" fmla="*/ 3 h 7"/>
                                      <a:gd name="T2" fmla="*/ 3 w 7"/>
                                      <a:gd name="T3" fmla="*/ 5 h 7"/>
                                      <a:gd name="T4" fmla="*/ 5 w 7"/>
                                      <a:gd name="T5" fmla="*/ 7 h 7"/>
                                      <a:gd name="T6" fmla="*/ 7 w 7"/>
                                      <a:gd name="T7" fmla="*/ 4 h 7"/>
                                      <a:gd name="T8" fmla="*/ 5 w 7"/>
                                      <a:gd name="T9" fmla="*/ 2 h 7"/>
                                      <a:gd name="T10" fmla="*/ 3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3" y="5"/>
                                        </a:lnTo>
                                        <a:lnTo>
                                          <a:pt x="5" y="7"/>
                                        </a:lnTo>
                                        <a:lnTo>
                                          <a:pt x="7" y="4"/>
                                        </a:lnTo>
                                        <a:lnTo>
                                          <a:pt x="5" y="2"/>
                                        </a:lnTo>
                                        <a:lnTo>
                                          <a:pt x="3"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03" name="Freeform 18913"/>
                                <wps:cNvSpPr>
                                  <a:spLocks/>
                                </wps:cNvSpPr>
                                <wps:spPr bwMode="auto">
                                  <a:xfrm>
                                    <a:off x="1443" y="957"/>
                                    <a:ext cx="7" cy="7"/>
                                  </a:xfrm>
                                  <a:custGeom>
                                    <a:avLst/>
                                    <a:gdLst>
                                      <a:gd name="T0" fmla="*/ 0 w 7"/>
                                      <a:gd name="T1" fmla="*/ 3 h 7"/>
                                      <a:gd name="T2" fmla="*/ 3 w 7"/>
                                      <a:gd name="T3" fmla="*/ 5 h 7"/>
                                      <a:gd name="T4" fmla="*/ 5 w 7"/>
                                      <a:gd name="T5" fmla="*/ 7 h 7"/>
                                      <a:gd name="T6" fmla="*/ 7 w 7"/>
                                      <a:gd name="T7" fmla="*/ 4 h 7"/>
                                      <a:gd name="T8" fmla="*/ 5 w 7"/>
                                      <a:gd name="T9" fmla="*/ 2 h 7"/>
                                      <a:gd name="T10" fmla="*/ 3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3" y="5"/>
                                        </a:lnTo>
                                        <a:lnTo>
                                          <a:pt x="5" y="7"/>
                                        </a:lnTo>
                                        <a:lnTo>
                                          <a:pt x="7" y="4"/>
                                        </a:lnTo>
                                        <a:lnTo>
                                          <a:pt x="5" y="2"/>
                                        </a:lnTo>
                                        <a:lnTo>
                                          <a:pt x="3"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04" name="Freeform 18914"/>
                                <wps:cNvSpPr>
                                  <a:spLocks/>
                                </wps:cNvSpPr>
                                <wps:spPr bwMode="auto">
                                  <a:xfrm>
                                    <a:off x="1448" y="959"/>
                                    <a:ext cx="3" cy="2"/>
                                  </a:xfrm>
                                  <a:custGeom>
                                    <a:avLst/>
                                    <a:gdLst>
                                      <a:gd name="T0" fmla="*/ 0 w 3"/>
                                      <a:gd name="T1" fmla="*/ 0 h 2"/>
                                      <a:gd name="T2" fmla="*/ 2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05" name="Line 18915"/>
                                <wps:cNvCnPr>
                                  <a:cxnSpLocks noChangeShapeType="1"/>
                                </wps:cNvCnPr>
                                <wps:spPr bwMode="auto">
                                  <a:xfrm>
                                    <a:off x="1450" y="96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06" name="Freeform 18916"/>
                                <wps:cNvSpPr>
                                  <a:spLocks/>
                                </wps:cNvSpPr>
                                <wps:spPr bwMode="auto">
                                  <a:xfrm>
                                    <a:off x="1446" y="954"/>
                                    <a:ext cx="7" cy="7"/>
                                  </a:xfrm>
                                  <a:custGeom>
                                    <a:avLst/>
                                    <a:gdLst>
                                      <a:gd name="T0" fmla="*/ 0 w 7"/>
                                      <a:gd name="T1" fmla="*/ 3 h 7"/>
                                      <a:gd name="T2" fmla="*/ 2 w 7"/>
                                      <a:gd name="T3" fmla="*/ 5 h 7"/>
                                      <a:gd name="T4" fmla="*/ 5 w 7"/>
                                      <a:gd name="T5" fmla="*/ 7 h 7"/>
                                      <a:gd name="T6" fmla="*/ 7 w 7"/>
                                      <a:gd name="T7" fmla="*/ 4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4"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07" name="Freeform 18917"/>
                                <wps:cNvSpPr>
                                  <a:spLocks/>
                                </wps:cNvSpPr>
                                <wps:spPr bwMode="auto">
                                  <a:xfrm>
                                    <a:off x="1446" y="954"/>
                                    <a:ext cx="7" cy="7"/>
                                  </a:xfrm>
                                  <a:custGeom>
                                    <a:avLst/>
                                    <a:gdLst>
                                      <a:gd name="T0" fmla="*/ 0 w 7"/>
                                      <a:gd name="T1" fmla="*/ 3 h 7"/>
                                      <a:gd name="T2" fmla="*/ 2 w 7"/>
                                      <a:gd name="T3" fmla="*/ 5 h 7"/>
                                      <a:gd name="T4" fmla="*/ 5 w 7"/>
                                      <a:gd name="T5" fmla="*/ 7 h 7"/>
                                      <a:gd name="T6" fmla="*/ 7 w 7"/>
                                      <a:gd name="T7" fmla="*/ 4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4"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08" name="Freeform 18918"/>
                                <wps:cNvSpPr>
                                  <a:spLocks/>
                                </wps:cNvSpPr>
                                <wps:spPr bwMode="auto">
                                  <a:xfrm>
                                    <a:off x="1450" y="956"/>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09" name="Line 18919"/>
                                <wps:cNvCnPr>
                                  <a:cxnSpLocks noChangeShapeType="1"/>
                                </wps:cNvCnPr>
                                <wps:spPr bwMode="auto">
                                  <a:xfrm>
                                    <a:off x="1453" y="95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10" name="Freeform 18920"/>
                                <wps:cNvSpPr>
                                  <a:spLocks/>
                                </wps:cNvSpPr>
                                <wps:spPr bwMode="auto">
                                  <a:xfrm>
                                    <a:off x="1448" y="951"/>
                                    <a:ext cx="7" cy="7"/>
                                  </a:xfrm>
                                  <a:custGeom>
                                    <a:avLst/>
                                    <a:gdLst>
                                      <a:gd name="T0" fmla="*/ 0 w 7"/>
                                      <a:gd name="T1" fmla="*/ 3 h 7"/>
                                      <a:gd name="T2" fmla="*/ 2 w 7"/>
                                      <a:gd name="T3" fmla="*/ 5 h 7"/>
                                      <a:gd name="T4" fmla="*/ 5 w 7"/>
                                      <a:gd name="T5" fmla="*/ 7 h 7"/>
                                      <a:gd name="T6" fmla="*/ 7 w 7"/>
                                      <a:gd name="T7" fmla="*/ 4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4"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11" name="Freeform 18921"/>
                                <wps:cNvSpPr>
                                  <a:spLocks/>
                                </wps:cNvSpPr>
                                <wps:spPr bwMode="auto">
                                  <a:xfrm>
                                    <a:off x="1448" y="951"/>
                                    <a:ext cx="7" cy="7"/>
                                  </a:xfrm>
                                  <a:custGeom>
                                    <a:avLst/>
                                    <a:gdLst>
                                      <a:gd name="T0" fmla="*/ 0 w 7"/>
                                      <a:gd name="T1" fmla="*/ 3 h 7"/>
                                      <a:gd name="T2" fmla="*/ 2 w 7"/>
                                      <a:gd name="T3" fmla="*/ 5 h 7"/>
                                      <a:gd name="T4" fmla="*/ 5 w 7"/>
                                      <a:gd name="T5" fmla="*/ 7 h 7"/>
                                      <a:gd name="T6" fmla="*/ 7 w 7"/>
                                      <a:gd name="T7" fmla="*/ 4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4"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12" name="Freeform 18922"/>
                                <wps:cNvSpPr>
                                  <a:spLocks/>
                                </wps:cNvSpPr>
                                <wps:spPr bwMode="auto">
                                  <a:xfrm>
                                    <a:off x="1450" y="948"/>
                                    <a:ext cx="7" cy="7"/>
                                  </a:xfrm>
                                  <a:custGeom>
                                    <a:avLst/>
                                    <a:gdLst>
                                      <a:gd name="T0" fmla="*/ 0 w 7"/>
                                      <a:gd name="T1" fmla="*/ 3 h 7"/>
                                      <a:gd name="T2" fmla="*/ 2 w 7"/>
                                      <a:gd name="T3" fmla="*/ 5 h 7"/>
                                      <a:gd name="T4" fmla="*/ 5 w 7"/>
                                      <a:gd name="T5" fmla="*/ 7 h 7"/>
                                      <a:gd name="T6" fmla="*/ 7 w 7"/>
                                      <a:gd name="T7" fmla="*/ 4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4"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13" name="Freeform 18923"/>
                                <wps:cNvSpPr>
                                  <a:spLocks/>
                                </wps:cNvSpPr>
                                <wps:spPr bwMode="auto">
                                  <a:xfrm>
                                    <a:off x="1450" y="948"/>
                                    <a:ext cx="7" cy="7"/>
                                  </a:xfrm>
                                  <a:custGeom>
                                    <a:avLst/>
                                    <a:gdLst>
                                      <a:gd name="T0" fmla="*/ 0 w 7"/>
                                      <a:gd name="T1" fmla="*/ 3 h 7"/>
                                      <a:gd name="T2" fmla="*/ 2 w 7"/>
                                      <a:gd name="T3" fmla="*/ 5 h 7"/>
                                      <a:gd name="T4" fmla="*/ 5 w 7"/>
                                      <a:gd name="T5" fmla="*/ 7 h 7"/>
                                      <a:gd name="T6" fmla="*/ 7 w 7"/>
                                      <a:gd name="T7" fmla="*/ 4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4"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14" name="Freeform 18924"/>
                                <wps:cNvSpPr>
                                  <a:spLocks/>
                                </wps:cNvSpPr>
                                <wps:spPr bwMode="auto">
                                  <a:xfrm>
                                    <a:off x="1454" y="950"/>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15" name="Line 18925"/>
                                <wps:cNvCnPr>
                                  <a:cxnSpLocks noChangeShapeType="1"/>
                                </wps:cNvCnPr>
                                <wps:spPr bwMode="auto">
                                  <a:xfrm>
                                    <a:off x="1457" y="95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16" name="Freeform 18926"/>
                                <wps:cNvSpPr>
                                  <a:spLocks/>
                                </wps:cNvSpPr>
                                <wps:spPr bwMode="auto">
                                  <a:xfrm>
                                    <a:off x="1451" y="943"/>
                                    <a:ext cx="9" cy="9"/>
                                  </a:xfrm>
                                  <a:custGeom>
                                    <a:avLst/>
                                    <a:gdLst>
                                      <a:gd name="T0" fmla="*/ 0 w 9"/>
                                      <a:gd name="T1" fmla="*/ 6 h 9"/>
                                      <a:gd name="T2" fmla="*/ 3 w 9"/>
                                      <a:gd name="T3" fmla="*/ 7 h 9"/>
                                      <a:gd name="T4" fmla="*/ 6 w 9"/>
                                      <a:gd name="T5" fmla="*/ 9 h 9"/>
                                      <a:gd name="T6" fmla="*/ 9 w 9"/>
                                      <a:gd name="T7" fmla="*/ 3 h 9"/>
                                      <a:gd name="T8" fmla="*/ 7 w 9"/>
                                      <a:gd name="T9" fmla="*/ 1 h 9"/>
                                      <a:gd name="T10" fmla="*/ 4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6" y="9"/>
                                        </a:lnTo>
                                        <a:lnTo>
                                          <a:pt x="9" y="3"/>
                                        </a:lnTo>
                                        <a:lnTo>
                                          <a:pt x="7" y="1"/>
                                        </a:lnTo>
                                        <a:lnTo>
                                          <a:pt x="4"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17" name="Freeform 18927"/>
                                <wps:cNvSpPr>
                                  <a:spLocks/>
                                </wps:cNvSpPr>
                                <wps:spPr bwMode="auto">
                                  <a:xfrm>
                                    <a:off x="1451" y="943"/>
                                    <a:ext cx="9" cy="9"/>
                                  </a:xfrm>
                                  <a:custGeom>
                                    <a:avLst/>
                                    <a:gdLst>
                                      <a:gd name="T0" fmla="*/ 0 w 9"/>
                                      <a:gd name="T1" fmla="*/ 6 h 9"/>
                                      <a:gd name="T2" fmla="*/ 3 w 9"/>
                                      <a:gd name="T3" fmla="*/ 7 h 9"/>
                                      <a:gd name="T4" fmla="*/ 6 w 9"/>
                                      <a:gd name="T5" fmla="*/ 9 h 9"/>
                                      <a:gd name="T6" fmla="*/ 9 w 9"/>
                                      <a:gd name="T7" fmla="*/ 3 h 9"/>
                                      <a:gd name="T8" fmla="*/ 7 w 9"/>
                                      <a:gd name="T9" fmla="*/ 1 h 9"/>
                                      <a:gd name="T10" fmla="*/ 4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6" y="9"/>
                                        </a:lnTo>
                                        <a:lnTo>
                                          <a:pt x="9" y="3"/>
                                        </a:lnTo>
                                        <a:lnTo>
                                          <a:pt x="7" y="1"/>
                                        </a:lnTo>
                                        <a:lnTo>
                                          <a:pt x="4"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18" name="Freeform 18928"/>
                                <wps:cNvSpPr>
                                  <a:spLocks/>
                                </wps:cNvSpPr>
                                <wps:spPr bwMode="auto">
                                  <a:xfrm>
                                    <a:off x="1458" y="944"/>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19" name="Line 18929"/>
                                <wps:cNvCnPr>
                                  <a:cxnSpLocks noChangeShapeType="1"/>
                                </wps:cNvCnPr>
                                <wps:spPr bwMode="auto">
                                  <a:xfrm>
                                    <a:off x="1460" y="94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20" name="Freeform 18930"/>
                                <wps:cNvSpPr>
                                  <a:spLocks/>
                                </wps:cNvSpPr>
                                <wps:spPr bwMode="auto">
                                  <a:xfrm>
                                    <a:off x="1455" y="930"/>
                                    <a:ext cx="12" cy="16"/>
                                  </a:xfrm>
                                  <a:custGeom>
                                    <a:avLst/>
                                    <a:gdLst>
                                      <a:gd name="T0" fmla="*/ 0 w 12"/>
                                      <a:gd name="T1" fmla="*/ 13 h 16"/>
                                      <a:gd name="T2" fmla="*/ 3 w 12"/>
                                      <a:gd name="T3" fmla="*/ 14 h 16"/>
                                      <a:gd name="T4" fmla="*/ 5 w 12"/>
                                      <a:gd name="T5" fmla="*/ 16 h 16"/>
                                      <a:gd name="T6" fmla="*/ 12 w 12"/>
                                      <a:gd name="T7" fmla="*/ 3 h 16"/>
                                      <a:gd name="T8" fmla="*/ 9 w 12"/>
                                      <a:gd name="T9" fmla="*/ 2 h 16"/>
                                      <a:gd name="T10" fmla="*/ 7 w 12"/>
                                      <a:gd name="T11" fmla="*/ 0 h 16"/>
                                      <a:gd name="T12" fmla="*/ 0 w 12"/>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3"/>
                                        </a:moveTo>
                                        <a:lnTo>
                                          <a:pt x="3" y="14"/>
                                        </a:lnTo>
                                        <a:lnTo>
                                          <a:pt x="5" y="16"/>
                                        </a:lnTo>
                                        <a:lnTo>
                                          <a:pt x="12" y="3"/>
                                        </a:lnTo>
                                        <a:lnTo>
                                          <a:pt x="9" y="2"/>
                                        </a:lnTo>
                                        <a:lnTo>
                                          <a:pt x="7"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21" name="Freeform 18931"/>
                                <wps:cNvSpPr>
                                  <a:spLocks/>
                                </wps:cNvSpPr>
                                <wps:spPr bwMode="auto">
                                  <a:xfrm>
                                    <a:off x="1455" y="930"/>
                                    <a:ext cx="12" cy="16"/>
                                  </a:xfrm>
                                  <a:custGeom>
                                    <a:avLst/>
                                    <a:gdLst>
                                      <a:gd name="T0" fmla="*/ 0 w 12"/>
                                      <a:gd name="T1" fmla="*/ 13 h 16"/>
                                      <a:gd name="T2" fmla="*/ 3 w 12"/>
                                      <a:gd name="T3" fmla="*/ 14 h 16"/>
                                      <a:gd name="T4" fmla="*/ 5 w 12"/>
                                      <a:gd name="T5" fmla="*/ 16 h 16"/>
                                      <a:gd name="T6" fmla="*/ 12 w 12"/>
                                      <a:gd name="T7" fmla="*/ 3 h 16"/>
                                      <a:gd name="T8" fmla="*/ 9 w 12"/>
                                      <a:gd name="T9" fmla="*/ 2 h 16"/>
                                      <a:gd name="T10" fmla="*/ 7 w 12"/>
                                      <a:gd name="T11" fmla="*/ 0 h 16"/>
                                      <a:gd name="T12" fmla="*/ 0 w 12"/>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3"/>
                                        </a:moveTo>
                                        <a:lnTo>
                                          <a:pt x="3" y="14"/>
                                        </a:lnTo>
                                        <a:lnTo>
                                          <a:pt x="5" y="16"/>
                                        </a:lnTo>
                                        <a:lnTo>
                                          <a:pt x="12" y="3"/>
                                        </a:lnTo>
                                        <a:lnTo>
                                          <a:pt x="9" y="2"/>
                                        </a:lnTo>
                                        <a:lnTo>
                                          <a:pt x="7"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22" name="Freeform 18932"/>
                                <wps:cNvSpPr>
                                  <a:spLocks/>
                                </wps:cNvSpPr>
                                <wps:spPr bwMode="auto">
                                  <a:xfrm>
                                    <a:off x="1464" y="932"/>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23" name="Line 18933"/>
                                <wps:cNvCnPr>
                                  <a:cxnSpLocks noChangeShapeType="1"/>
                                </wps:cNvCnPr>
                                <wps:spPr bwMode="auto">
                                  <a:xfrm>
                                    <a:off x="1467" y="93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24" name="Freeform 18934"/>
                                <wps:cNvSpPr>
                                  <a:spLocks/>
                                </wps:cNvSpPr>
                                <wps:spPr bwMode="auto">
                                  <a:xfrm>
                                    <a:off x="1462" y="924"/>
                                    <a:ext cx="9" cy="9"/>
                                  </a:xfrm>
                                  <a:custGeom>
                                    <a:avLst/>
                                    <a:gdLst>
                                      <a:gd name="T0" fmla="*/ 0 w 9"/>
                                      <a:gd name="T1" fmla="*/ 6 h 9"/>
                                      <a:gd name="T2" fmla="*/ 2 w 9"/>
                                      <a:gd name="T3" fmla="*/ 8 h 9"/>
                                      <a:gd name="T4" fmla="*/ 5 w 9"/>
                                      <a:gd name="T5" fmla="*/ 9 h 9"/>
                                      <a:gd name="T6" fmla="*/ 9 w 9"/>
                                      <a:gd name="T7" fmla="*/ 3 h 9"/>
                                      <a:gd name="T8" fmla="*/ 6 w 9"/>
                                      <a:gd name="T9" fmla="*/ 1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2" y="8"/>
                                        </a:lnTo>
                                        <a:lnTo>
                                          <a:pt x="5" y="9"/>
                                        </a:lnTo>
                                        <a:lnTo>
                                          <a:pt x="9" y="3"/>
                                        </a:lnTo>
                                        <a:lnTo>
                                          <a:pt x="6" y="1"/>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25" name="Freeform 18935"/>
                                <wps:cNvSpPr>
                                  <a:spLocks/>
                                </wps:cNvSpPr>
                                <wps:spPr bwMode="auto">
                                  <a:xfrm>
                                    <a:off x="1462" y="924"/>
                                    <a:ext cx="9" cy="9"/>
                                  </a:xfrm>
                                  <a:custGeom>
                                    <a:avLst/>
                                    <a:gdLst>
                                      <a:gd name="T0" fmla="*/ 0 w 9"/>
                                      <a:gd name="T1" fmla="*/ 6 h 9"/>
                                      <a:gd name="T2" fmla="*/ 2 w 9"/>
                                      <a:gd name="T3" fmla="*/ 8 h 9"/>
                                      <a:gd name="T4" fmla="*/ 5 w 9"/>
                                      <a:gd name="T5" fmla="*/ 9 h 9"/>
                                      <a:gd name="T6" fmla="*/ 9 w 9"/>
                                      <a:gd name="T7" fmla="*/ 3 h 9"/>
                                      <a:gd name="T8" fmla="*/ 6 w 9"/>
                                      <a:gd name="T9" fmla="*/ 1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2" y="8"/>
                                        </a:lnTo>
                                        <a:lnTo>
                                          <a:pt x="5" y="9"/>
                                        </a:lnTo>
                                        <a:lnTo>
                                          <a:pt x="9" y="3"/>
                                        </a:lnTo>
                                        <a:lnTo>
                                          <a:pt x="6" y="1"/>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26" name="Freeform 18936"/>
                                <wps:cNvSpPr>
                                  <a:spLocks/>
                                </wps:cNvSpPr>
                                <wps:spPr bwMode="auto">
                                  <a:xfrm>
                                    <a:off x="1465" y="92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27" name="Line 18937"/>
                                <wps:cNvCnPr>
                                  <a:cxnSpLocks noChangeShapeType="1"/>
                                </wps:cNvCnPr>
                                <wps:spPr bwMode="auto">
                                  <a:xfrm>
                                    <a:off x="1465" y="92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28" name="Freeform 18938"/>
                                <wps:cNvSpPr>
                                  <a:spLocks/>
                                </wps:cNvSpPr>
                                <wps:spPr bwMode="auto">
                                  <a:xfrm>
                                    <a:off x="1465" y="917"/>
                                    <a:ext cx="9" cy="10"/>
                                  </a:xfrm>
                                  <a:custGeom>
                                    <a:avLst/>
                                    <a:gdLst>
                                      <a:gd name="T0" fmla="*/ 0 w 9"/>
                                      <a:gd name="T1" fmla="*/ 7 h 10"/>
                                      <a:gd name="T2" fmla="*/ 3 w 9"/>
                                      <a:gd name="T3" fmla="*/ 8 h 10"/>
                                      <a:gd name="T4" fmla="*/ 6 w 9"/>
                                      <a:gd name="T5" fmla="*/ 10 h 10"/>
                                      <a:gd name="T6" fmla="*/ 9 w 9"/>
                                      <a:gd name="T7" fmla="*/ 4 h 10"/>
                                      <a:gd name="T8" fmla="*/ 7 w 9"/>
                                      <a:gd name="T9" fmla="*/ 2 h 10"/>
                                      <a:gd name="T10" fmla="*/ 4 w 9"/>
                                      <a:gd name="T11" fmla="*/ 0 h 10"/>
                                      <a:gd name="T12" fmla="*/ 0 w 9"/>
                                      <a:gd name="T13" fmla="*/ 7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7"/>
                                        </a:moveTo>
                                        <a:lnTo>
                                          <a:pt x="3" y="8"/>
                                        </a:lnTo>
                                        <a:lnTo>
                                          <a:pt x="6" y="10"/>
                                        </a:lnTo>
                                        <a:lnTo>
                                          <a:pt x="9" y="4"/>
                                        </a:lnTo>
                                        <a:lnTo>
                                          <a:pt x="7" y="2"/>
                                        </a:lnTo>
                                        <a:lnTo>
                                          <a:pt x="4"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29" name="Freeform 18939"/>
                                <wps:cNvSpPr>
                                  <a:spLocks/>
                                </wps:cNvSpPr>
                                <wps:spPr bwMode="auto">
                                  <a:xfrm>
                                    <a:off x="1465" y="917"/>
                                    <a:ext cx="9" cy="10"/>
                                  </a:xfrm>
                                  <a:custGeom>
                                    <a:avLst/>
                                    <a:gdLst>
                                      <a:gd name="T0" fmla="*/ 0 w 9"/>
                                      <a:gd name="T1" fmla="*/ 7 h 10"/>
                                      <a:gd name="T2" fmla="*/ 3 w 9"/>
                                      <a:gd name="T3" fmla="*/ 8 h 10"/>
                                      <a:gd name="T4" fmla="*/ 6 w 9"/>
                                      <a:gd name="T5" fmla="*/ 10 h 10"/>
                                      <a:gd name="T6" fmla="*/ 9 w 9"/>
                                      <a:gd name="T7" fmla="*/ 4 h 10"/>
                                      <a:gd name="T8" fmla="*/ 7 w 9"/>
                                      <a:gd name="T9" fmla="*/ 2 h 10"/>
                                      <a:gd name="T10" fmla="*/ 4 w 9"/>
                                      <a:gd name="T11" fmla="*/ 0 h 10"/>
                                      <a:gd name="T12" fmla="*/ 0 w 9"/>
                                      <a:gd name="T13" fmla="*/ 7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7"/>
                                        </a:moveTo>
                                        <a:lnTo>
                                          <a:pt x="3" y="8"/>
                                        </a:lnTo>
                                        <a:lnTo>
                                          <a:pt x="6" y="10"/>
                                        </a:lnTo>
                                        <a:lnTo>
                                          <a:pt x="9" y="4"/>
                                        </a:lnTo>
                                        <a:lnTo>
                                          <a:pt x="7" y="2"/>
                                        </a:lnTo>
                                        <a:lnTo>
                                          <a:pt x="4"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30" name="Freeform 18940"/>
                                <wps:cNvSpPr>
                                  <a:spLocks/>
                                </wps:cNvSpPr>
                                <wps:spPr bwMode="auto">
                                  <a:xfrm>
                                    <a:off x="1469" y="91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1" name="Line 18941"/>
                                <wps:cNvCnPr>
                                  <a:cxnSpLocks noChangeShapeType="1"/>
                                </wps:cNvCnPr>
                                <wps:spPr bwMode="auto">
                                  <a:xfrm>
                                    <a:off x="1469" y="91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32" name="Freeform 18942"/>
                                <wps:cNvSpPr>
                                  <a:spLocks/>
                                </wps:cNvSpPr>
                                <wps:spPr bwMode="auto">
                                  <a:xfrm>
                                    <a:off x="1469" y="911"/>
                                    <a:ext cx="9" cy="10"/>
                                  </a:xfrm>
                                  <a:custGeom>
                                    <a:avLst/>
                                    <a:gdLst>
                                      <a:gd name="T0" fmla="*/ 0 w 9"/>
                                      <a:gd name="T1" fmla="*/ 6 h 10"/>
                                      <a:gd name="T2" fmla="*/ 3 w 9"/>
                                      <a:gd name="T3" fmla="*/ 8 h 10"/>
                                      <a:gd name="T4" fmla="*/ 5 w 9"/>
                                      <a:gd name="T5" fmla="*/ 10 h 10"/>
                                      <a:gd name="T6" fmla="*/ 9 w 9"/>
                                      <a:gd name="T7" fmla="*/ 4 h 10"/>
                                      <a:gd name="T8" fmla="*/ 6 w 9"/>
                                      <a:gd name="T9" fmla="*/ 2 h 10"/>
                                      <a:gd name="T10" fmla="*/ 4 w 9"/>
                                      <a:gd name="T11" fmla="*/ 0 h 10"/>
                                      <a:gd name="T12" fmla="*/ 0 w 9"/>
                                      <a:gd name="T13" fmla="*/ 6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6"/>
                                        </a:moveTo>
                                        <a:lnTo>
                                          <a:pt x="3" y="8"/>
                                        </a:lnTo>
                                        <a:lnTo>
                                          <a:pt x="5" y="10"/>
                                        </a:lnTo>
                                        <a:lnTo>
                                          <a:pt x="9" y="4"/>
                                        </a:lnTo>
                                        <a:lnTo>
                                          <a:pt x="6" y="2"/>
                                        </a:lnTo>
                                        <a:lnTo>
                                          <a:pt x="4"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3" name="Freeform 18943"/>
                                <wps:cNvSpPr>
                                  <a:spLocks/>
                                </wps:cNvSpPr>
                                <wps:spPr bwMode="auto">
                                  <a:xfrm>
                                    <a:off x="1469" y="911"/>
                                    <a:ext cx="9" cy="10"/>
                                  </a:xfrm>
                                  <a:custGeom>
                                    <a:avLst/>
                                    <a:gdLst>
                                      <a:gd name="T0" fmla="*/ 0 w 9"/>
                                      <a:gd name="T1" fmla="*/ 6 h 10"/>
                                      <a:gd name="T2" fmla="*/ 3 w 9"/>
                                      <a:gd name="T3" fmla="*/ 8 h 10"/>
                                      <a:gd name="T4" fmla="*/ 5 w 9"/>
                                      <a:gd name="T5" fmla="*/ 10 h 10"/>
                                      <a:gd name="T6" fmla="*/ 9 w 9"/>
                                      <a:gd name="T7" fmla="*/ 4 h 10"/>
                                      <a:gd name="T8" fmla="*/ 6 w 9"/>
                                      <a:gd name="T9" fmla="*/ 2 h 10"/>
                                      <a:gd name="T10" fmla="*/ 4 w 9"/>
                                      <a:gd name="T11" fmla="*/ 0 h 10"/>
                                      <a:gd name="T12" fmla="*/ 0 w 9"/>
                                      <a:gd name="T13" fmla="*/ 6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6"/>
                                        </a:moveTo>
                                        <a:lnTo>
                                          <a:pt x="3" y="8"/>
                                        </a:lnTo>
                                        <a:lnTo>
                                          <a:pt x="5" y="10"/>
                                        </a:lnTo>
                                        <a:lnTo>
                                          <a:pt x="9" y="4"/>
                                        </a:lnTo>
                                        <a:lnTo>
                                          <a:pt x="6" y="2"/>
                                        </a:lnTo>
                                        <a:lnTo>
                                          <a:pt x="4"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34" name="Freeform 18944"/>
                                <wps:cNvSpPr>
                                  <a:spLocks/>
                                </wps:cNvSpPr>
                                <wps:spPr bwMode="auto">
                                  <a:xfrm>
                                    <a:off x="1473" y="911"/>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5" name="Line 18945"/>
                                <wps:cNvCnPr>
                                  <a:cxnSpLocks noChangeShapeType="1"/>
                                </wps:cNvCnPr>
                                <wps:spPr bwMode="auto">
                                  <a:xfrm>
                                    <a:off x="1473" y="9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36" name="Freeform 18946"/>
                                <wps:cNvSpPr>
                                  <a:spLocks/>
                                </wps:cNvSpPr>
                                <wps:spPr bwMode="auto">
                                  <a:xfrm>
                                    <a:off x="1473" y="905"/>
                                    <a:ext cx="9" cy="10"/>
                                  </a:xfrm>
                                  <a:custGeom>
                                    <a:avLst/>
                                    <a:gdLst>
                                      <a:gd name="T0" fmla="*/ 0 w 9"/>
                                      <a:gd name="T1" fmla="*/ 6 h 10"/>
                                      <a:gd name="T2" fmla="*/ 2 w 9"/>
                                      <a:gd name="T3" fmla="*/ 8 h 10"/>
                                      <a:gd name="T4" fmla="*/ 5 w 9"/>
                                      <a:gd name="T5" fmla="*/ 10 h 10"/>
                                      <a:gd name="T6" fmla="*/ 9 w 9"/>
                                      <a:gd name="T7" fmla="*/ 4 h 10"/>
                                      <a:gd name="T8" fmla="*/ 6 w 9"/>
                                      <a:gd name="T9" fmla="*/ 2 h 10"/>
                                      <a:gd name="T10" fmla="*/ 3 w 9"/>
                                      <a:gd name="T11" fmla="*/ 0 h 10"/>
                                      <a:gd name="T12" fmla="*/ 0 w 9"/>
                                      <a:gd name="T13" fmla="*/ 6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6"/>
                                        </a:moveTo>
                                        <a:lnTo>
                                          <a:pt x="2" y="8"/>
                                        </a:lnTo>
                                        <a:lnTo>
                                          <a:pt x="5" y="10"/>
                                        </a:lnTo>
                                        <a:lnTo>
                                          <a:pt x="9" y="4"/>
                                        </a:lnTo>
                                        <a:lnTo>
                                          <a:pt x="6" y="2"/>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7" name="Freeform 18947"/>
                                <wps:cNvSpPr>
                                  <a:spLocks/>
                                </wps:cNvSpPr>
                                <wps:spPr bwMode="auto">
                                  <a:xfrm>
                                    <a:off x="1473" y="905"/>
                                    <a:ext cx="9" cy="10"/>
                                  </a:xfrm>
                                  <a:custGeom>
                                    <a:avLst/>
                                    <a:gdLst>
                                      <a:gd name="T0" fmla="*/ 0 w 9"/>
                                      <a:gd name="T1" fmla="*/ 6 h 10"/>
                                      <a:gd name="T2" fmla="*/ 2 w 9"/>
                                      <a:gd name="T3" fmla="*/ 8 h 10"/>
                                      <a:gd name="T4" fmla="*/ 5 w 9"/>
                                      <a:gd name="T5" fmla="*/ 10 h 10"/>
                                      <a:gd name="T6" fmla="*/ 9 w 9"/>
                                      <a:gd name="T7" fmla="*/ 4 h 10"/>
                                      <a:gd name="T8" fmla="*/ 6 w 9"/>
                                      <a:gd name="T9" fmla="*/ 2 h 10"/>
                                      <a:gd name="T10" fmla="*/ 3 w 9"/>
                                      <a:gd name="T11" fmla="*/ 0 h 10"/>
                                      <a:gd name="T12" fmla="*/ 0 w 9"/>
                                      <a:gd name="T13" fmla="*/ 6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6"/>
                                        </a:moveTo>
                                        <a:lnTo>
                                          <a:pt x="2" y="8"/>
                                        </a:lnTo>
                                        <a:lnTo>
                                          <a:pt x="5" y="10"/>
                                        </a:lnTo>
                                        <a:lnTo>
                                          <a:pt x="9" y="4"/>
                                        </a:lnTo>
                                        <a:lnTo>
                                          <a:pt x="6" y="2"/>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38" name="Freeform 18948"/>
                                <wps:cNvSpPr>
                                  <a:spLocks/>
                                </wps:cNvSpPr>
                                <wps:spPr bwMode="auto">
                                  <a:xfrm>
                                    <a:off x="1476" y="905"/>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39" name="Line 18949"/>
                                <wps:cNvCnPr>
                                  <a:cxnSpLocks noChangeShapeType="1"/>
                                </wps:cNvCnPr>
                                <wps:spPr bwMode="auto">
                                  <a:xfrm>
                                    <a:off x="1476" y="90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40" name="Freeform 18950"/>
                                <wps:cNvSpPr>
                                  <a:spLocks/>
                                </wps:cNvSpPr>
                                <wps:spPr bwMode="auto">
                                  <a:xfrm>
                                    <a:off x="1476" y="893"/>
                                    <a:ext cx="13" cy="16"/>
                                  </a:xfrm>
                                  <a:custGeom>
                                    <a:avLst/>
                                    <a:gdLst>
                                      <a:gd name="T0" fmla="*/ 0 w 13"/>
                                      <a:gd name="T1" fmla="*/ 12 h 16"/>
                                      <a:gd name="T2" fmla="*/ 3 w 13"/>
                                      <a:gd name="T3" fmla="*/ 14 h 16"/>
                                      <a:gd name="T4" fmla="*/ 6 w 13"/>
                                      <a:gd name="T5" fmla="*/ 16 h 16"/>
                                      <a:gd name="T6" fmla="*/ 13 w 13"/>
                                      <a:gd name="T7" fmla="*/ 4 h 16"/>
                                      <a:gd name="T8" fmla="*/ 11 w 13"/>
                                      <a:gd name="T9" fmla="*/ 2 h 16"/>
                                      <a:gd name="T10" fmla="*/ 8 w 13"/>
                                      <a:gd name="T11" fmla="*/ 0 h 16"/>
                                      <a:gd name="T12" fmla="*/ 0 w 13"/>
                                      <a:gd name="T13" fmla="*/ 12 h 16"/>
                                    </a:gdLst>
                                    <a:ahLst/>
                                    <a:cxnLst>
                                      <a:cxn ang="0">
                                        <a:pos x="T0" y="T1"/>
                                      </a:cxn>
                                      <a:cxn ang="0">
                                        <a:pos x="T2" y="T3"/>
                                      </a:cxn>
                                      <a:cxn ang="0">
                                        <a:pos x="T4" y="T5"/>
                                      </a:cxn>
                                      <a:cxn ang="0">
                                        <a:pos x="T6" y="T7"/>
                                      </a:cxn>
                                      <a:cxn ang="0">
                                        <a:pos x="T8" y="T9"/>
                                      </a:cxn>
                                      <a:cxn ang="0">
                                        <a:pos x="T10" y="T11"/>
                                      </a:cxn>
                                      <a:cxn ang="0">
                                        <a:pos x="T12" y="T13"/>
                                      </a:cxn>
                                    </a:cxnLst>
                                    <a:rect l="0" t="0" r="r" b="b"/>
                                    <a:pathLst>
                                      <a:path w="13" h="16">
                                        <a:moveTo>
                                          <a:pt x="0" y="12"/>
                                        </a:moveTo>
                                        <a:lnTo>
                                          <a:pt x="3" y="14"/>
                                        </a:lnTo>
                                        <a:lnTo>
                                          <a:pt x="6" y="16"/>
                                        </a:lnTo>
                                        <a:lnTo>
                                          <a:pt x="13" y="4"/>
                                        </a:lnTo>
                                        <a:lnTo>
                                          <a:pt x="11" y="2"/>
                                        </a:lnTo>
                                        <a:lnTo>
                                          <a:pt x="8" y="0"/>
                                        </a:lnTo>
                                        <a:lnTo>
                                          <a:pt x="0" y="1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41" name="Freeform 18951"/>
                                <wps:cNvSpPr>
                                  <a:spLocks/>
                                </wps:cNvSpPr>
                                <wps:spPr bwMode="auto">
                                  <a:xfrm>
                                    <a:off x="1476" y="893"/>
                                    <a:ext cx="13" cy="16"/>
                                  </a:xfrm>
                                  <a:custGeom>
                                    <a:avLst/>
                                    <a:gdLst>
                                      <a:gd name="T0" fmla="*/ 0 w 13"/>
                                      <a:gd name="T1" fmla="*/ 12 h 16"/>
                                      <a:gd name="T2" fmla="*/ 3 w 13"/>
                                      <a:gd name="T3" fmla="*/ 14 h 16"/>
                                      <a:gd name="T4" fmla="*/ 6 w 13"/>
                                      <a:gd name="T5" fmla="*/ 16 h 16"/>
                                      <a:gd name="T6" fmla="*/ 13 w 13"/>
                                      <a:gd name="T7" fmla="*/ 4 h 16"/>
                                      <a:gd name="T8" fmla="*/ 11 w 13"/>
                                      <a:gd name="T9" fmla="*/ 2 h 16"/>
                                      <a:gd name="T10" fmla="*/ 8 w 13"/>
                                      <a:gd name="T11" fmla="*/ 0 h 16"/>
                                      <a:gd name="T12" fmla="*/ 0 w 13"/>
                                      <a:gd name="T13" fmla="*/ 12 h 16"/>
                                    </a:gdLst>
                                    <a:ahLst/>
                                    <a:cxnLst>
                                      <a:cxn ang="0">
                                        <a:pos x="T0" y="T1"/>
                                      </a:cxn>
                                      <a:cxn ang="0">
                                        <a:pos x="T2" y="T3"/>
                                      </a:cxn>
                                      <a:cxn ang="0">
                                        <a:pos x="T4" y="T5"/>
                                      </a:cxn>
                                      <a:cxn ang="0">
                                        <a:pos x="T6" y="T7"/>
                                      </a:cxn>
                                      <a:cxn ang="0">
                                        <a:pos x="T8" y="T9"/>
                                      </a:cxn>
                                      <a:cxn ang="0">
                                        <a:pos x="T10" y="T11"/>
                                      </a:cxn>
                                      <a:cxn ang="0">
                                        <a:pos x="T12" y="T13"/>
                                      </a:cxn>
                                    </a:cxnLst>
                                    <a:rect l="0" t="0" r="r" b="b"/>
                                    <a:pathLst>
                                      <a:path w="13" h="16">
                                        <a:moveTo>
                                          <a:pt x="0" y="12"/>
                                        </a:moveTo>
                                        <a:lnTo>
                                          <a:pt x="3" y="14"/>
                                        </a:lnTo>
                                        <a:lnTo>
                                          <a:pt x="6" y="16"/>
                                        </a:lnTo>
                                        <a:lnTo>
                                          <a:pt x="13" y="4"/>
                                        </a:lnTo>
                                        <a:lnTo>
                                          <a:pt x="11" y="2"/>
                                        </a:lnTo>
                                        <a:lnTo>
                                          <a:pt x="8" y="0"/>
                                        </a:lnTo>
                                        <a:lnTo>
                                          <a:pt x="0" y="1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42" name="Freeform 18952"/>
                                <wps:cNvSpPr>
                                  <a:spLocks/>
                                </wps:cNvSpPr>
                                <wps:spPr bwMode="auto">
                                  <a:xfrm>
                                    <a:off x="1484" y="893"/>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43" name="Line 18953"/>
                                <wps:cNvCnPr>
                                  <a:cxnSpLocks noChangeShapeType="1"/>
                                </wps:cNvCnPr>
                                <wps:spPr bwMode="auto">
                                  <a:xfrm>
                                    <a:off x="1484" y="89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4844" name="Freeform 18954"/>
                                <wps:cNvSpPr>
                                  <a:spLocks/>
                                </wps:cNvSpPr>
                                <wps:spPr bwMode="auto">
                                  <a:xfrm>
                                    <a:off x="1484" y="870"/>
                                    <a:ext cx="21" cy="27"/>
                                  </a:xfrm>
                                  <a:custGeom>
                                    <a:avLst/>
                                    <a:gdLst>
                                      <a:gd name="T0" fmla="*/ 0 w 21"/>
                                      <a:gd name="T1" fmla="*/ 23 h 27"/>
                                      <a:gd name="T2" fmla="*/ 3 w 21"/>
                                      <a:gd name="T3" fmla="*/ 25 h 27"/>
                                      <a:gd name="T4" fmla="*/ 5 w 21"/>
                                      <a:gd name="T5" fmla="*/ 27 h 27"/>
                                      <a:gd name="T6" fmla="*/ 21 w 21"/>
                                      <a:gd name="T7" fmla="*/ 3 h 27"/>
                                      <a:gd name="T8" fmla="*/ 18 w 21"/>
                                      <a:gd name="T9" fmla="*/ 2 h 27"/>
                                      <a:gd name="T10" fmla="*/ 16 w 21"/>
                                      <a:gd name="T11" fmla="*/ 0 h 27"/>
                                      <a:gd name="T12" fmla="*/ 0 w 21"/>
                                      <a:gd name="T13" fmla="*/ 23 h 27"/>
                                    </a:gdLst>
                                    <a:ahLst/>
                                    <a:cxnLst>
                                      <a:cxn ang="0">
                                        <a:pos x="T0" y="T1"/>
                                      </a:cxn>
                                      <a:cxn ang="0">
                                        <a:pos x="T2" y="T3"/>
                                      </a:cxn>
                                      <a:cxn ang="0">
                                        <a:pos x="T4" y="T5"/>
                                      </a:cxn>
                                      <a:cxn ang="0">
                                        <a:pos x="T6" y="T7"/>
                                      </a:cxn>
                                      <a:cxn ang="0">
                                        <a:pos x="T8" y="T9"/>
                                      </a:cxn>
                                      <a:cxn ang="0">
                                        <a:pos x="T10" y="T11"/>
                                      </a:cxn>
                                      <a:cxn ang="0">
                                        <a:pos x="T12" y="T13"/>
                                      </a:cxn>
                                    </a:cxnLst>
                                    <a:rect l="0" t="0" r="r" b="b"/>
                                    <a:pathLst>
                                      <a:path w="21" h="27">
                                        <a:moveTo>
                                          <a:pt x="0" y="23"/>
                                        </a:moveTo>
                                        <a:lnTo>
                                          <a:pt x="3" y="25"/>
                                        </a:lnTo>
                                        <a:lnTo>
                                          <a:pt x="5" y="27"/>
                                        </a:lnTo>
                                        <a:lnTo>
                                          <a:pt x="21" y="3"/>
                                        </a:lnTo>
                                        <a:lnTo>
                                          <a:pt x="18" y="2"/>
                                        </a:lnTo>
                                        <a:lnTo>
                                          <a:pt x="16" y="0"/>
                                        </a:lnTo>
                                        <a:lnTo>
                                          <a:pt x="0" y="2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46" name="Freeform 18955"/>
                                <wps:cNvSpPr>
                                  <a:spLocks/>
                                </wps:cNvSpPr>
                                <wps:spPr bwMode="auto">
                                  <a:xfrm>
                                    <a:off x="1484" y="870"/>
                                    <a:ext cx="21" cy="27"/>
                                  </a:xfrm>
                                  <a:custGeom>
                                    <a:avLst/>
                                    <a:gdLst>
                                      <a:gd name="T0" fmla="*/ 0 w 21"/>
                                      <a:gd name="T1" fmla="*/ 23 h 27"/>
                                      <a:gd name="T2" fmla="*/ 3 w 21"/>
                                      <a:gd name="T3" fmla="*/ 25 h 27"/>
                                      <a:gd name="T4" fmla="*/ 5 w 21"/>
                                      <a:gd name="T5" fmla="*/ 27 h 27"/>
                                      <a:gd name="T6" fmla="*/ 21 w 21"/>
                                      <a:gd name="T7" fmla="*/ 3 h 27"/>
                                      <a:gd name="T8" fmla="*/ 18 w 21"/>
                                      <a:gd name="T9" fmla="*/ 2 h 27"/>
                                      <a:gd name="T10" fmla="*/ 16 w 21"/>
                                      <a:gd name="T11" fmla="*/ 0 h 27"/>
                                      <a:gd name="T12" fmla="*/ 0 w 21"/>
                                      <a:gd name="T13" fmla="*/ 23 h 27"/>
                                    </a:gdLst>
                                    <a:ahLst/>
                                    <a:cxnLst>
                                      <a:cxn ang="0">
                                        <a:pos x="T0" y="T1"/>
                                      </a:cxn>
                                      <a:cxn ang="0">
                                        <a:pos x="T2" y="T3"/>
                                      </a:cxn>
                                      <a:cxn ang="0">
                                        <a:pos x="T4" y="T5"/>
                                      </a:cxn>
                                      <a:cxn ang="0">
                                        <a:pos x="T6" y="T7"/>
                                      </a:cxn>
                                      <a:cxn ang="0">
                                        <a:pos x="T8" y="T9"/>
                                      </a:cxn>
                                      <a:cxn ang="0">
                                        <a:pos x="T10" y="T11"/>
                                      </a:cxn>
                                      <a:cxn ang="0">
                                        <a:pos x="T12" y="T13"/>
                                      </a:cxn>
                                    </a:cxnLst>
                                    <a:rect l="0" t="0" r="r" b="b"/>
                                    <a:pathLst>
                                      <a:path w="21" h="27">
                                        <a:moveTo>
                                          <a:pt x="0" y="23"/>
                                        </a:moveTo>
                                        <a:lnTo>
                                          <a:pt x="3" y="25"/>
                                        </a:lnTo>
                                        <a:lnTo>
                                          <a:pt x="5" y="27"/>
                                        </a:lnTo>
                                        <a:lnTo>
                                          <a:pt x="21" y="3"/>
                                        </a:lnTo>
                                        <a:lnTo>
                                          <a:pt x="18" y="2"/>
                                        </a:lnTo>
                                        <a:lnTo>
                                          <a:pt x="16" y="0"/>
                                        </a:lnTo>
                                        <a:lnTo>
                                          <a:pt x="0" y="2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47" name="Freeform 18956"/>
                                <wps:cNvSpPr>
                                  <a:spLocks/>
                                </wps:cNvSpPr>
                                <wps:spPr bwMode="auto">
                                  <a:xfrm>
                                    <a:off x="1502" y="872"/>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64" name="Line 18957"/>
                                <wps:cNvCnPr>
                                  <a:cxnSpLocks noChangeShapeType="1"/>
                                </wps:cNvCnPr>
                                <wps:spPr bwMode="auto">
                                  <a:xfrm>
                                    <a:off x="1505" y="87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065" name="Freeform 18958"/>
                                <wps:cNvSpPr>
                                  <a:spLocks/>
                                </wps:cNvSpPr>
                                <wps:spPr bwMode="auto">
                                  <a:xfrm>
                                    <a:off x="1500" y="858"/>
                                    <a:ext cx="13" cy="15"/>
                                  </a:xfrm>
                                  <a:custGeom>
                                    <a:avLst/>
                                    <a:gdLst>
                                      <a:gd name="T0" fmla="*/ 0 w 13"/>
                                      <a:gd name="T1" fmla="*/ 12 h 15"/>
                                      <a:gd name="T2" fmla="*/ 2 w 13"/>
                                      <a:gd name="T3" fmla="*/ 14 h 15"/>
                                      <a:gd name="T4" fmla="*/ 5 w 13"/>
                                      <a:gd name="T5" fmla="*/ 15 h 15"/>
                                      <a:gd name="T6" fmla="*/ 13 w 13"/>
                                      <a:gd name="T7" fmla="*/ 4 h 15"/>
                                      <a:gd name="T8" fmla="*/ 10 w 13"/>
                                      <a:gd name="T9" fmla="*/ 2 h 15"/>
                                      <a:gd name="T10" fmla="*/ 8 w 13"/>
                                      <a:gd name="T11" fmla="*/ 0 h 15"/>
                                      <a:gd name="T12" fmla="*/ 0 w 13"/>
                                      <a:gd name="T13" fmla="*/ 12 h 15"/>
                                    </a:gdLst>
                                    <a:ahLst/>
                                    <a:cxnLst>
                                      <a:cxn ang="0">
                                        <a:pos x="T0" y="T1"/>
                                      </a:cxn>
                                      <a:cxn ang="0">
                                        <a:pos x="T2" y="T3"/>
                                      </a:cxn>
                                      <a:cxn ang="0">
                                        <a:pos x="T4" y="T5"/>
                                      </a:cxn>
                                      <a:cxn ang="0">
                                        <a:pos x="T6" y="T7"/>
                                      </a:cxn>
                                      <a:cxn ang="0">
                                        <a:pos x="T8" y="T9"/>
                                      </a:cxn>
                                      <a:cxn ang="0">
                                        <a:pos x="T10" y="T11"/>
                                      </a:cxn>
                                      <a:cxn ang="0">
                                        <a:pos x="T12" y="T13"/>
                                      </a:cxn>
                                    </a:cxnLst>
                                    <a:rect l="0" t="0" r="r" b="b"/>
                                    <a:pathLst>
                                      <a:path w="13" h="15">
                                        <a:moveTo>
                                          <a:pt x="0" y="12"/>
                                        </a:moveTo>
                                        <a:lnTo>
                                          <a:pt x="2" y="14"/>
                                        </a:lnTo>
                                        <a:lnTo>
                                          <a:pt x="5" y="15"/>
                                        </a:lnTo>
                                        <a:lnTo>
                                          <a:pt x="13" y="4"/>
                                        </a:lnTo>
                                        <a:lnTo>
                                          <a:pt x="10" y="2"/>
                                        </a:lnTo>
                                        <a:lnTo>
                                          <a:pt x="8" y="0"/>
                                        </a:lnTo>
                                        <a:lnTo>
                                          <a:pt x="0" y="1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66" name="Freeform 18959"/>
                                <wps:cNvSpPr>
                                  <a:spLocks/>
                                </wps:cNvSpPr>
                                <wps:spPr bwMode="auto">
                                  <a:xfrm>
                                    <a:off x="1500" y="858"/>
                                    <a:ext cx="13" cy="15"/>
                                  </a:xfrm>
                                  <a:custGeom>
                                    <a:avLst/>
                                    <a:gdLst>
                                      <a:gd name="T0" fmla="*/ 0 w 13"/>
                                      <a:gd name="T1" fmla="*/ 12 h 15"/>
                                      <a:gd name="T2" fmla="*/ 2 w 13"/>
                                      <a:gd name="T3" fmla="*/ 14 h 15"/>
                                      <a:gd name="T4" fmla="*/ 5 w 13"/>
                                      <a:gd name="T5" fmla="*/ 15 h 15"/>
                                      <a:gd name="T6" fmla="*/ 13 w 13"/>
                                      <a:gd name="T7" fmla="*/ 4 h 15"/>
                                      <a:gd name="T8" fmla="*/ 10 w 13"/>
                                      <a:gd name="T9" fmla="*/ 2 h 15"/>
                                      <a:gd name="T10" fmla="*/ 8 w 13"/>
                                      <a:gd name="T11" fmla="*/ 0 h 15"/>
                                      <a:gd name="T12" fmla="*/ 0 w 13"/>
                                      <a:gd name="T13" fmla="*/ 12 h 15"/>
                                    </a:gdLst>
                                    <a:ahLst/>
                                    <a:cxnLst>
                                      <a:cxn ang="0">
                                        <a:pos x="T0" y="T1"/>
                                      </a:cxn>
                                      <a:cxn ang="0">
                                        <a:pos x="T2" y="T3"/>
                                      </a:cxn>
                                      <a:cxn ang="0">
                                        <a:pos x="T4" y="T5"/>
                                      </a:cxn>
                                      <a:cxn ang="0">
                                        <a:pos x="T6" y="T7"/>
                                      </a:cxn>
                                      <a:cxn ang="0">
                                        <a:pos x="T8" y="T9"/>
                                      </a:cxn>
                                      <a:cxn ang="0">
                                        <a:pos x="T10" y="T11"/>
                                      </a:cxn>
                                      <a:cxn ang="0">
                                        <a:pos x="T12" y="T13"/>
                                      </a:cxn>
                                    </a:cxnLst>
                                    <a:rect l="0" t="0" r="r" b="b"/>
                                    <a:pathLst>
                                      <a:path w="13" h="15">
                                        <a:moveTo>
                                          <a:pt x="0" y="12"/>
                                        </a:moveTo>
                                        <a:lnTo>
                                          <a:pt x="2" y="14"/>
                                        </a:lnTo>
                                        <a:lnTo>
                                          <a:pt x="5" y="15"/>
                                        </a:lnTo>
                                        <a:lnTo>
                                          <a:pt x="13" y="4"/>
                                        </a:lnTo>
                                        <a:lnTo>
                                          <a:pt x="10" y="2"/>
                                        </a:lnTo>
                                        <a:lnTo>
                                          <a:pt x="8" y="0"/>
                                        </a:lnTo>
                                        <a:lnTo>
                                          <a:pt x="0" y="1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067" name="Freeform 18960"/>
                                <wps:cNvSpPr>
                                  <a:spLocks/>
                                </wps:cNvSpPr>
                                <wps:spPr bwMode="auto">
                                  <a:xfrm>
                                    <a:off x="1510" y="860"/>
                                    <a:ext cx="3" cy="2"/>
                                  </a:xfrm>
                                  <a:custGeom>
                                    <a:avLst/>
                                    <a:gdLst>
                                      <a:gd name="T0" fmla="*/ 0 w 3"/>
                                      <a:gd name="T1" fmla="*/ 0 h 2"/>
                                      <a:gd name="T2" fmla="*/ 3 w 3"/>
                                      <a:gd name="T3" fmla="*/ 2 h 2"/>
                                      <a:gd name="T4" fmla="*/ 3 w 3"/>
                                      <a:gd name="T5" fmla="*/ 1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68" name="Line 18961"/>
                                <wps:cNvCnPr>
                                  <a:cxnSpLocks noChangeShapeType="1"/>
                                </wps:cNvCnPr>
                                <wps:spPr bwMode="auto">
                                  <a:xfrm flipV="1">
                                    <a:off x="1513" y="86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069" name="Freeform 18962"/>
                                <wps:cNvSpPr>
                                  <a:spLocks/>
                                </wps:cNvSpPr>
                                <wps:spPr bwMode="auto">
                                  <a:xfrm>
                                    <a:off x="1508" y="852"/>
                                    <a:ext cx="9" cy="9"/>
                                  </a:xfrm>
                                  <a:custGeom>
                                    <a:avLst/>
                                    <a:gdLst>
                                      <a:gd name="T0" fmla="*/ 0 w 9"/>
                                      <a:gd name="T1" fmla="*/ 6 h 9"/>
                                      <a:gd name="T2" fmla="*/ 2 w 9"/>
                                      <a:gd name="T3" fmla="*/ 8 h 9"/>
                                      <a:gd name="T4" fmla="*/ 5 w 9"/>
                                      <a:gd name="T5" fmla="*/ 9 h 9"/>
                                      <a:gd name="T6" fmla="*/ 9 w 9"/>
                                      <a:gd name="T7" fmla="*/ 3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2" y="8"/>
                                        </a:lnTo>
                                        <a:lnTo>
                                          <a:pt x="5" y="9"/>
                                        </a:lnTo>
                                        <a:lnTo>
                                          <a:pt x="9" y="3"/>
                                        </a:lnTo>
                                        <a:lnTo>
                                          <a:pt x="6" y="2"/>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70" name="Freeform 18963"/>
                                <wps:cNvSpPr>
                                  <a:spLocks/>
                                </wps:cNvSpPr>
                                <wps:spPr bwMode="auto">
                                  <a:xfrm>
                                    <a:off x="1508" y="852"/>
                                    <a:ext cx="9" cy="9"/>
                                  </a:xfrm>
                                  <a:custGeom>
                                    <a:avLst/>
                                    <a:gdLst>
                                      <a:gd name="T0" fmla="*/ 0 w 9"/>
                                      <a:gd name="T1" fmla="*/ 6 h 9"/>
                                      <a:gd name="T2" fmla="*/ 2 w 9"/>
                                      <a:gd name="T3" fmla="*/ 8 h 9"/>
                                      <a:gd name="T4" fmla="*/ 5 w 9"/>
                                      <a:gd name="T5" fmla="*/ 9 h 9"/>
                                      <a:gd name="T6" fmla="*/ 9 w 9"/>
                                      <a:gd name="T7" fmla="*/ 3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2" y="8"/>
                                        </a:lnTo>
                                        <a:lnTo>
                                          <a:pt x="5" y="9"/>
                                        </a:lnTo>
                                        <a:lnTo>
                                          <a:pt x="9" y="3"/>
                                        </a:lnTo>
                                        <a:lnTo>
                                          <a:pt x="6" y="2"/>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071" name="Freeform 18964"/>
                                <wps:cNvSpPr>
                                  <a:spLocks/>
                                </wps:cNvSpPr>
                                <wps:spPr bwMode="auto">
                                  <a:xfrm>
                                    <a:off x="1511" y="852"/>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72" name="Line 18965"/>
                                <wps:cNvCnPr>
                                  <a:cxnSpLocks noChangeShapeType="1"/>
                                </wps:cNvCnPr>
                                <wps:spPr bwMode="auto">
                                  <a:xfrm>
                                    <a:off x="1511" y="85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073" name="Freeform 18966"/>
                                <wps:cNvSpPr>
                                  <a:spLocks/>
                                </wps:cNvSpPr>
                                <wps:spPr bwMode="auto">
                                  <a:xfrm>
                                    <a:off x="1511" y="846"/>
                                    <a:ext cx="10" cy="9"/>
                                  </a:xfrm>
                                  <a:custGeom>
                                    <a:avLst/>
                                    <a:gdLst>
                                      <a:gd name="T0" fmla="*/ 0 w 10"/>
                                      <a:gd name="T1" fmla="*/ 6 h 9"/>
                                      <a:gd name="T2" fmla="*/ 3 w 10"/>
                                      <a:gd name="T3" fmla="*/ 8 h 9"/>
                                      <a:gd name="T4" fmla="*/ 6 w 10"/>
                                      <a:gd name="T5" fmla="*/ 9 h 9"/>
                                      <a:gd name="T6" fmla="*/ 10 w 10"/>
                                      <a:gd name="T7" fmla="*/ 3 h 9"/>
                                      <a:gd name="T8" fmla="*/ 7 w 10"/>
                                      <a:gd name="T9" fmla="*/ 2 h 9"/>
                                      <a:gd name="T10" fmla="*/ 4 w 10"/>
                                      <a:gd name="T11" fmla="*/ 0 h 9"/>
                                      <a:gd name="T12" fmla="*/ 0 w 10"/>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6"/>
                                        </a:moveTo>
                                        <a:lnTo>
                                          <a:pt x="3" y="8"/>
                                        </a:lnTo>
                                        <a:lnTo>
                                          <a:pt x="6" y="9"/>
                                        </a:lnTo>
                                        <a:lnTo>
                                          <a:pt x="10" y="3"/>
                                        </a:lnTo>
                                        <a:lnTo>
                                          <a:pt x="7" y="2"/>
                                        </a:lnTo>
                                        <a:lnTo>
                                          <a:pt x="4"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74" name="Freeform 18967"/>
                                <wps:cNvSpPr>
                                  <a:spLocks/>
                                </wps:cNvSpPr>
                                <wps:spPr bwMode="auto">
                                  <a:xfrm>
                                    <a:off x="1511" y="846"/>
                                    <a:ext cx="10" cy="9"/>
                                  </a:xfrm>
                                  <a:custGeom>
                                    <a:avLst/>
                                    <a:gdLst>
                                      <a:gd name="T0" fmla="*/ 0 w 10"/>
                                      <a:gd name="T1" fmla="*/ 6 h 9"/>
                                      <a:gd name="T2" fmla="*/ 3 w 10"/>
                                      <a:gd name="T3" fmla="*/ 8 h 9"/>
                                      <a:gd name="T4" fmla="*/ 6 w 10"/>
                                      <a:gd name="T5" fmla="*/ 9 h 9"/>
                                      <a:gd name="T6" fmla="*/ 10 w 10"/>
                                      <a:gd name="T7" fmla="*/ 3 h 9"/>
                                      <a:gd name="T8" fmla="*/ 7 w 10"/>
                                      <a:gd name="T9" fmla="*/ 2 h 9"/>
                                      <a:gd name="T10" fmla="*/ 4 w 10"/>
                                      <a:gd name="T11" fmla="*/ 0 h 9"/>
                                      <a:gd name="T12" fmla="*/ 0 w 10"/>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6"/>
                                        </a:moveTo>
                                        <a:lnTo>
                                          <a:pt x="3" y="8"/>
                                        </a:lnTo>
                                        <a:lnTo>
                                          <a:pt x="6" y="9"/>
                                        </a:lnTo>
                                        <a:lnTo>
                                          <a:pt x="10" y="3"/>
                                        </a:lnTo>
                                        <a:lnTo>
                                          <a:pt x="7" y="2"/>
                                        </a:lnTo>
                                        <a:lnTo>
                                          <a:pt x="4"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075" name="Freeform 18968"/>
                                <wps:cNvSpPr>
                                  <a:spLocks/>
                                </wps:cNvSpPr>
                                <wps:spPr bwMode="auto">
                                  <a:xfrm>
                                    <a:off x="1518" y="848"/>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76" name="Line 18969"/>
                                <wps:cNvCnPr>
                                  <a:cxnSpLocks noChangeShapeType="1"/>
                                </wps:cNvCnPr>
                                <wps:spPr bwMode="auto">
                                  <a:xfrm>
                                    <a:off x="1521" y="8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077" name="Freeform 18970"/>
                                <wps:cNvSpPr>
                                  <a:spLocks/>
                                </wps:cNvSpPr>
                                <wps:spPr bwMode="auto">
                                  <a:xfrm>
                                    <a:off x="1515" y="840"/>
                                    <a:ext cx="9" cy="9"/>
                                  </a:xfrm>
                                  <a:custGeom>
                                    <a:avLst/>
                                    <a:gdLst>
                                      <a:gd name="T0" fmla="*/ 0 w 9"/>
                                      <a:gd name="T1" fmla="*/ 6 h 9"/>
                                      <a:gd name="T2" fmla="*/ 3 w 9"/>
                                      <a:gd name="T3" fmla="*/ 8 h 9"/>
                                      <a:gd name="T4" fmla="*/ 6 w 9"/>
                                      <a:gd name="T5" fmla="*/ 9 h 9"/>
                                      <a:gd name="T6" fmla="*/ 9 w 9"/>
                                      <a:gd name="T7" fmla="*/ 3 h 9"/>
                                      <a:gd name="T8" fmla="*/ 7 w 9"/>
                                      <a:gd name="T9" fmla="*/ 1 h 9"/>
                                      <a:gd name="T10" fmla="*/ 4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8"/>
                                        </a:lnTo>
                                        <a:lnTo>
                                          <a:pt x="6" y="9"/>
                                        </a:lnTo>
                                        <a:lnTo>
                                          <a:pt x="9" y="3"/>
                                        </a:lnTo>
                                        <a:lnTo>
                                          <a:pt x="7" y="1"/>
                                        </a:lnTo>
                                        <a:lnTo>
                                          <a:pt x="4"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78" name="Freeform 18971"/>
                                <wps:cNvSpPr>
                                  <a:spLocks/>
                                </wps:cNvSpPr>
                                <wps:spPr bwMode="auto">
                                  <a:xfrm>
                                    <a:off x="1515" y="840"/>
                                    <a:ext cx="9" cy="9"/>
                                  </a:xfrm>
                                  <a:custGeom>
                                    <a:avLst/>
                                    <a:gdLst>
                                      <a:gd name="T0" fmla="*/ 0 w 9"/>
                                      <a:gd name="T1" fmla="*/ 6 h 9"/>
                                      <a:gd name="T2" fmla="*/ 3 w 9"/>
                                      <a:gd name="T3" fmla="*/ 8 h 9"/>
                                      <a:gd name="T4" fmla="*/ 6 w 9"/>
                                      <a:gd name="T5" fmla="*/ 9 h 9"/>
                                      <a:gd name="T6" fmla="*/ 9 w 9"/>
                                      <a:gd name="T7" fmla="*/ 3 h 9"/>
                                      <a:gd name="T8" fmla="*/ 7 w 9"/>
                                      <a:gd name="T9" fmla="*/ 1 h 9"/>
                                      <a:gd name="T10" fmla="*/ 4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8"/>
                                        </a:lnTo>
                                        <a:lnTo>
                                          <a:pt x="6" y="9"/>
                                        </a:lnTo>
                                        <a:lnTo>
                                          <a:pt x="9" y="3"/>
                                        </a:lnTo>
                                        <a:lnTo>
                                          <a:pt x="7" y="1"/>
                                        </a:lnTo>
                                        <a:lnTo>
                                          <a:pt x="4"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079" name="Freeform 18972"/>
                                <wps:cNvSpPr>
                                  <a:spLocks/>
                                </wps:cNvSpPr>
                                <wps:spPr bwMode="auto">
                                  <a:xfrm>
                                    <a:off x="1519" y="833"/>
                                    <a:ext cx="9" cy="10"/>
                                  </a:xfrm>
                                  <a:custGeom>
                                    <a:avLst/>
                                    <a:gdLst>
                                      <a:gd name="T0" fmla="*/ 0 w 9"/>
                                      <a:gd name="T1" fmla="*/ 7 h 10"/>
                                      <a:gd name="T2" fmla="*/ 3 w 9"/>
                                      <a:gd name="T3" fmla="*/ 8 h 10"/>
                                      <a:gd name="T4" fmla="*/ 5 w 9"/>
                                      <a:gd name="T5" fmla="*/ 10 h 10"/>
                                      <a:gd name="T6" fmla="*/ 9 w 9"/>
                                      <a:gd name="T7" fmla="*/ 4 h 10"/>
                                      <a:gd name="T8" fmla="*/ 6 w 9"/>
                                      <a:gd name="T9" fmla="*/ 2 h 10"/>
                                      <a:gd name="T10" fmla="*/ 3 w 9"/>
                                      <a:gd name="T11" fmla="*/ 0 h 10"/>
                                      <a:gd name="T12" fmla="*/ 0 w 9"/>
                                      <a:gd name="T13" fmla="*/ 7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7"/>
                                        </a:moveTo>
                                        <a:lnTo>
                                          <a:pt x="3" y="8"/>
                                        </a:lnTo>
                                        <a:lnTo>
                                          <a:pt x="5" y="10"/>
                                        </a:lnTo>
                                        <a:lnTo>
                                          <a:pt x="9" y="4"/>
                                        </a:lnTo>
                                        <a:lnTo>
                                          <a:pt x="6" y="2"/>
                                        </a:lnTo>
                                        <a:lnTo>
                                          <a:pt x="3"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80" name="Freeform 18973"/>
                                <wps:cNvSpPr>
                                  <a:spLocks/>
                                </wps:cNvSpPr>
                                <wps:spPr bwMode="auto">
                                  <a:xfrm>
                                    <a:off x="1519" y="833"/>
                                    <a:ext cx="9" cy="10"/>
                                  </a:xfrm>
                                  <a:custGeom>
                                    <a:avLst/>
                                    <a:gdLst>
                                      <a:gd name="T0" fmla="*/ 0 w 9"/>
                                      <a:gd name="T1" fmla="*/ 7 h 10"/>
                                      <a:gd name="T2" fmla="*/ 3 w 9"/>
                                      <a:gd name="T3" fmla="*/ 8 h 10"/>
                                      <a:gd name="T4" fmla="*/ 5 w 9"/>
                                      <a:gd name="T5" fmla="*/ 10 h 10"/>
                                      <a:gd name="T6" fmla="*/ 9 w 9"/>
                                      <a:gd name="T7" fmla="*/ 4 h 10"/>
                                      <a:gd name="T8" fmla="*/ 6 w 9"/>
                                      <a:gd name="T9" fmla="*/ 2 h 10"/>
                                      <a:gd name="T10" fmla="*/ 3 w 9"/>
                                      <a:gd name="T11" fmla="*/ 0 h 10"/>
                                      <a:gd name="T12" fmla="*/ 0 w 9"/>
                                      <a:gd name="T13" fmla="*/ 7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7"/>
                                        </a:moveTo>
                                        <a:lnTo>
                                          <a:pt x="3" y="8"/>
                                        </a:lnTo>
                                        <a:lnTo>
                                          <a:pt x="5" y="10"/>
                                        </a:lnTo>
                                        <a:lnTo>
                                          <a:pt x="9" y="4"/>
                                        </a:lnTo>
                                        <a:lnTo>
                                          <a:pt x="6" y="2"/>
                                        </a:lnTo>
                                        <a:lnTo>
                                          <a:pt x="3"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081" name="Freeform 18974"/>
                                <wps:cNvSpPr>
                                  <a:spLocks/>
                                </wps:cNvSpPr>
                                <wps:spPr bwMode="auto">
                                  <a:xfrm>
                                    <a:off x="1525" y="835"/>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82" name="Line 18975"/>
                                <wps:cNvCnPr>
                                  <a:cxnSpLocks noChangeShapeType="1"/>
                                </wps:cNvCnPr>
                                <wps:spPr bwMode="auto">
                                  <a:xfrm>
                                    <a:off x="1528" y="8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083" name="Freeform 18976"/>
                                <wps:cNvSpPr>
                                  <a:spLocks/>
                                </wps:cNvSpPr>
                                <wps:spPr bwMode="auto">
                                  <a:xfrm>
                                    <a:off x="1522" y="821"/>
                                    <a:ext cx="13" cy="16"/>
                                  </a:xfrm>
                                  <a:custGeom>
                                    <a:avLst/>
                                    <a:gdLst>
                                      <a:gd name="T0" fmla="*/ 0 w 13"/>
                                      <a:gd name="T1" fmla="*/ 13 h 16"/>
                                      <a:gd name="T2" fmla="*/ 3 w 13"/>
                                      <a:gd name="T3" fmla="*/ 14 h 16"/>
                                      <a:gd name="T4" fmla="*/ 6 w 13"/>
                                      <a:gd name="T5" fmla="*/ 16 h 16"/>
                                      <a:gd name="T6" fmla="*/ 13 w 13"/>
                                      <a:gd name="T7" fmla="*/ 3 h 16"/>
                                      <a:gd name="T8" fmla="*/ 10 w 13"/>
                                      <a:gd name="T9" fmla="*/ 1 h 16"/>
                                      <a:gd name="T10" fmla="*/ 8 w 13"/>
                                      <a:gd name="T11" fmla="*/ 0 h 16"/>
                                      <a:gd name="T12" fmla="*/ 0 w 13"/>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3" h="16">
                                        <a:moveTo>
                                          <a:pt x="0" y="13"/>
                                        </a:moveTo>
                                        <a:lnTo>
                                          <a:pt x="3" y="14"/>
                                        </a:lnTo>
                                        <a:lnTo>
                                          <a:pt x="6" y="16"/>
                                        </a:lnTo>
                                        <a:lnTo>
                                          <a:pt x="13" y="3"/>
                                        </a:lnTo>
                                        <a:lnTo>
                                          <a:pt x="10" y="1"/>
                                        </a:lnTo>
                                        <a:lnTo>
                                          <a:pt x="8"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84" name="Freeform 18977"/>
                                <wps:cNvSpPr>
                                  <a:spLocks/>
                                </wps:cNvSpPr>
                                <wps:spPr bwMode="auto">
                                  <a:xfrm>
                                    <a:off x="1522" y="821"/>
                                    <a:ext cx="13" cy="16"/>
                                  </a:xfrm>
                                  <a:custGeom>
                                    <a:avLst/>
                                    <a:gdLst>
                                      <a:gd name="T0" fmla="*/ 0 w 13"/>
                                      <a:gd name="T1" fmla="*/ 13 h 16"/>
                                      <a:gd name="T2" fmla="*/ 3 w 13"/>
                                      <a:gd name="T3" fmla="*/ 14 h 16"/>
                                      <a:gd name="T4" fmla="*/ 6 w 13"/>
                                      <a:gd name="T5" fmla="*/ 16 h 16"/>
                                      <a:gd name="T6" fmla="*/ 13 w 13"/>
                                      <a:gd name="T7" fmla="*/ 3 h 16"/>
                                      <a:gd name="T8" fmla="*/ 10 w 13"/>
                                      <a:gd name="T9" fmla="*/ 1 h 16"/>
                                      <a:gd name="T10" fmla="*/ 8 w 13"/>
                                      <a:gd name="T11" fmla="*/ 0 h 16"/>
                                      <a:gd name="T12" fmla="*/ 0 w 13"/>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3" h="16">
                                        <a:moveTo>
                                          <a:pt x="0" y="13"/>
                                        </a:moveTo>
                                        <a:lnTo>
                                          <a:pt x="3" y="14"/>
                                        </a:lnTo>
                                        <a:lnTo>
                                          <a:pt x="6" y="16"/>
                                        </a:lnTo>
                                        <a:lnTo>
                                          <a:pt x="13" y="3"/>
                                        </a:lnTo>
                                        <a:lnTo>
                                          <a:pt x="10" y="1"/>
                                        </a:lnTo>
                                        <a:lnTo>
                                          <a:pt x="8"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085" name="Freeform 18978"/>
                                <wps:cNvSpPr>
                                  <a:spLocks/>
                                </wps:cNvSpPr>
                                <wps:spPr bwMode="auto">
                                  <a:xfrm>
                                    <a:off x="1532" y="822"/>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86" name="Line 18979"/>
                                <wps:cNvCnPr>
                                  <a:cxnSpLocks noChangeShapeType="1"/>
                                </wps:cNvCnPr>
                                <wps:spPr bwMode="auto">
                                  <a:xfrm>
                                    <a:off x="1535" y="82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087" name="Freeform 18980"/>
                                <wps:cNvSpPr>
                                  <a:spLocks/>
                                </wps:cNvSpPr>
                                <wps:spPr bwMode="auto">
                                  <a:xfrm>
                                    <a:off x="1530" y="808"/>
                                    <a:ext cx="12" cy="16"/>
                                  </a:xfrm>
                                  <a:custGeom>
                                    <a:avLst/>
                                    <a:gdLst>
                                      <a:gd name="T0" fmla="*/ 0 w 12"/>
                                      <a:gd name="T1" fmla="*/ 13 h 16"/>
                                      <a:gd name="T2" fmla="*/ 2 w 12"/>
                                      <a:gd name="T3" fmla="*/ 14 h 16"/>
                                      <a:gd name="T4" fmla="*/ 5 w 12"/>
                                      <a:gd name="T5" fmla="*/ 16 h 16"/>
                                      <a:gd name="T6" fmla="*/ 12 w 12"/>
                                      <a:gd name="T7" fmla="*/ 3 h 16"/>
                                      <a:gd name="T8" fmla="*/ 9 w 12"/>
                                      <a:gd name="T9" fmla="*/ 1 h 16"/>
                                      <a:gd name="T10" fmla="*/ 7 w 12"/>
                                      <a:gd name="T11" fmla="*/ 0 h 16"/>
                                      <a:gd name="T12" fmla="*/ 0 w 12"/>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3"/>
                                        </a:moveTo>
                                        <a:lnTo>
                                          <a:pt x="2" y="14"/>
                                        </a:lnTo>
                                        <a:lnTo>
                                          <a:pt x="5" y="16"/>
                                        </a:lnTo>
                                        <a:lnTo>
                                          <a:pt x="12" y="3"/>
                                        </a:lnTo>
                                        <a:lnTo>
                                          <a:pt x="9" y="1"/>
                                        </a:lnTo>
                                        <a:lnTo>
                                          <a:pt x="7"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88" name="Freeform 18981"/>
                                <wps:cNvSpPr>
                                  <a:spLocks/>
                                </wps:cNvSpPr>
                                <wps:spPr bwMode="auto">
                                  <a:xfrm>
                                    <a:off x="1530" y="808"/>
                                    <a:ext cx="12" cy="16"/>
                                  </a:xfrm>
                                  <a:custGeom>
                                    <a:avLst/>
                                    <a:gdLst>
                                      <a:gd name="T0" fmla="*/ 0 w 12"/>
                                      <a:gd name="T1" fmla="*/ 13 h 16"/>
                                      <a:gd name="T2" fmla="*/ 2 w 12"/>
                                      <a:gd name="T3" fmla="*/ 14 h 16"/>
                                      <a:gd name="T4" fmla="*/ 5 w 12"/>
                                      <a:gd name="T5" fmla="*/ 16 h 16"/>
                                      <a:gd name="T6" fmla="*/ 12 w 12"/>
                                      <a:gd name="T7" fmla="*/ 3 h 16"/>
                                      <a:gd name="T8" fmla="*/ 9 w 12"/>
                                      <a:gd name="T9" fmla="*/ 1 h 16"/>
                                      <a:gd name="T10" fmla="*/ 7 w 12"/>
                                      <a:gd name="T11" fmla="*/ 0 h 16"/>
                                      <a:gd name="T12" fmla="*/ 0 w 12"/>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3"/>
                                        </a:moveTo>
                                        <a:lnTo>
                                          <a:pt x="2" y="14"/>
                                        </a:lnTo>
                                        <a:lnTo>
                                          <a:pt x="5" y="16"/>
                                        </a:lnTo>
                                        <a:lnTo>
                                          <a:pt x="12" y="3"/>
                                        </a:lnTo>
                                        <a:lnTo>
                                          <a:pt x="9" y="1"/>
                                        </a:lnTo>
                                        <a:lnTo>
                                          <a:pt x="7"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089" name="Freeform 18982"/>
                                <wps:cNvSpPr>
                                  <a:spLocks/>
                                </wps:cNvSpPr>
                                <wps:spPr bwMode="auto">
                                  <a:xfrm>
                                    <a:off x="1539" y="809"/>
                                    <a:ext cx="3" cy="2"/>
                                  </a:xfrm>
                                  <a:custGeom>
                                    <a:avLst/>
                                    <a:gdLst>
                                      <a:gd name="T0" fmla="*/ 0 w 3"/>
                                      <a:gd name="T1" fmla="*/ 0 h 2"/>
                                      <a:gd name="T2" fmla="*/ 3 w 3"/>
                                      <a:gd name="T3" fmla="*/ 2 h 2"/>
                                      <a:gd name="T4" fmla="*/ 3 w 3"/>
                                      <a:gd name="T5" fmla="*/ 1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90" name="Line 18983"/>
                                <wps:cNvCnPr>
                                  <a:cxnSpLocks noChangeShapeType="1"/>
                                </wps:cNvCnPr>
                                <wps:spPr bwMode="auto">
                                  <a:xfrm flipV="1">
                                    <a:off x="1542" y="810"/>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g:wgp>
                            <wpg:wgp>
                              <wpg:cNvPr id="386496091" name="Group 18984"/>
                              <wpg:cNvGrpSpPr>
                                <a:grpSpLocks/>
                              </wpg:cNvGrpSpPr>
                              <wpg:grpSpPr bwMode="auto">
                                <a:xfrm>
                                  <a:off x="206906" y="167949"/>
                                  <a:ext cx="102891" cy="210077"/>
                                  <a:chOff x="1537" y="436"/>
                                  <a:chExt cx="183" cy="374"/>
                                </a:xfrm>
                              </wpg:grpSpPr>
                              <wps:wsp>
                                <wps:cNvPr id="386496092" name="Freeform 18985"/>
                                <wps:cNvSpPr>
                                  <a:spLocks/>
                                </wps:cNvSpPr>
                                <wps:spPr bwMode="auto">
                                  <a:xfrm>
                                    <a:off x="1537" y="794"/>
                                    <a:ext cx="12" cy="16"/>
                                  </a:xfrm>
                                  <a:custGeom>
                                    <a:avLst/>
                                    <a:gdLst>
                                      <a:gd name="T0" fmla="*/ 0 w 12"/>
                                      <a:gd name="T1" fmla="*/ 14 h 16"/>
                                      <a:gd name="T2" fmla="*/ 2 w 12"/>
                                      <a:gd name="T3" fmla="*/ 15 h 16"/>
                                      <a:gd name="T4" fmla="*/ 5 w 12"/>
                                      <a:gd name="T5" fmla="*/ 16 h 16"/>
                                      <a:gd name="T6" fmla="*/ 12 w 12"/>
                                      <a:gd name="T7" fmla="*/ 3 h 16"/>
                                      <a:gd name="T8" fmla="*/ 9 w 12"/>
                                      <a:gd name="T9" fmla="*/ 2 h 16"/>
                                      <a:gd name="T10" fmla="*/ 6 w 12"/>
                                      <a:gd name="T11" fmla="*/ 0 h 16"/>
                                      <a:gd name="T12" fmla="*/ 0 w 12"/>
                                      <a:gd name="T13" fmla="*/ 14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4"/>
                                        </a:moveTo>
                                        <a:lnTo>
                                          <a:pt x="2" y="15"/>
                                        </a:lnTo>
                                        <a:lnTo>
                                          <a:pt x="5" y="16"/>
                                        </a:lnTo>
                                        <a:lnTo>
                                          <a:pt x="12" y="3"/>
                                        </a:lnTo>
                                        <a:lnTo>
                                          <a:pt x="9" y="2"/>
                                        </a:lnTo>
                                        <a:lnTo>
                                          <a:pt x="6" y="0"/>
                                        </a:lnTo>
                                        <a:lnTo>
                                          <a:pt x="0" y="1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93" name="Freeform 18986"/>
                                <wps:cNvSpPr>
                                  <a:spLocks/>
                                </wps:cNvSpPr>
                                <wps:spPr bwMode="auto">
                                  <a:xfrm>
                                    <a:off x="1537" y="794"/>
                                    <a:ext cx="12" cy="16"/>
                                  </a:xfrm>
                                  <a:custGeom>
                                    <a:avLst/>
                                    <a:gdLst>
                                      <a:gd name="T0" fmla="*/ 0 w 12"/>
                                      <a:gd name="T1" fmla="*/ 14 h 16"/>
                                      <a:gd name="T2" fmla="*/ 2 w 12"/>
                                      <a:gd name="T3" fmla="*/ 15 h 16"/>
                                      <a:gd name="T4" fmla="*/ 5 w 12"/>
                                      <a:gd name="T5" fmla="*/ 16 h 16"/>
                                      <a:gd name="T6" fmla="*/ 12 w 12"/>
                                      <a:gd name="T7" fmla="*/ 3 h 16"/>
                                      <a:gd name="T8" fmla="*/ 9 w 12"/>
                                      <a:gd name="T9" fmla="*/ 2 h 16"/>
                                      <a:gd name="T10" fmla="*/ 6 w 12"/>
                                      <a:gd name="T11" fmla="*/ 0 h 16"/>
                                      <a:gd name="T12" fmla="*/ 0 w 12"/>
                                      <a:gd name="T13" fmla="*/ 14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4"/>
                                        </a:moveTo>
                                        <a:lnTo>
                                          <a:pt x="2" y="15"/>
                                        </a:lnTo>
                                        <a:lnTo>
                                          <a:pt x="5" y="16"/>
                                        </a:lnTo>
                                        <a:lnTo>
                                          <a:pt x="12" y="3"/>
                                        </a:lnTo>
                                        <a:lnTo>
                                          <a:pt x="9" y="2"/>
                                        </a:lnTo>
                                        <a:lnTo>
                                          <a:pt x="6" y="0"/>
                                        </a:lnTo>
                                        <a:lnTo>
                                          <a:pt x="0" y="1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094" name="Freeform 18987"/>
                                <wps:cNvSpPr>
                                  <a:spLocks/>
                                </wps:cNvSpPr>
                                <wps:spPr bwMode="auto">
                                  <a:xfrm>
                                    <a:off x="1546" y="796"/>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95" name="Line 18988"/>
                                <wps:cNvCnPr>
                                  <a:cxnSpLocks noChangeShapeType="1"/>
                                </wps:cNvCnPr>
                                <wps:spPr bwMode="auto">
                                  <a:xfrm>
                                    <a:off x="1549" y="79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096" name="Freeform 18989"/>
                                <wps:cNvSpPr>
                                  <a:spLocks/>
                                </wps:cNvSpPr>
                                <wps:spPr bwMode="auto">
                                  <a:xfrm>
                                    <a:off x="1543" y="781"/>
                                    <a:ext cx="12" cy="16"/>
                                  </a:xfrm>
                                  <a:custGeom>
                                    <a:avLst/>
                                    <a:gdLst>
                                      <a:gd name="T0" fmla="*/ 0 w 12"/>
                                      <a:gd name="T1" fmla="*/ 13 h 16"/>
                                      <a:gd name="T2" fmla="*/ 3 w 12"/>
                                      <a:gd name="T3" fmla="*/ 15 h 16"/>
                                      <a:gd name="T4" fmla="*/ 6 w 12"/>
                                      <a:gd name="T5" fmla="*/ 16 h 16"/>
                                      <a:gd name="T6" fmla="*/ 12 w 12"/>
                                      <a:gd name="T7" fmla="*/ 3 h 16"/>
                                      <a:gd name="T8" fmla="*/ 9 w 12"/>
                                      <a:gd name="T9" fmla="*/ 1 h 16"/>
                                      <a:gd name="T10" fmla="*/ 6 w 12"/>
                                      <a:gd name="T11" fmla="*/ 0 h 16"/>
                                      <a:gd name="T12" fmla="*/ 0 w 12"/>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3"/>
                                        </a:moveTo>
                                        <a:lnTo>
                                          <a:pt x="3" y="15"/>
                                        </a:lnTo>
                                        <a:lnTo>
                                          <a:pt x="6" y="16"/>
                                        </a:lnTo>
                                        <a:lnTo>
                                          <a:pt x="12" y="3"/>
                                        </a:lnTo>
                                        <a:lnTo>
                                          <a:pt x="9" y="1"/>
                                        </a:lnTo>
                                        <a:lnTo>
                                          <a:pt x="6"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97" name="Freeform 18990"/>
                                <wps:cNvSpPr>
                                  <a:spLocks/>
                                </wps:cNvSpPr>
                                <wps:spPr bwMode="auto">
                                  <a:xfrm>
                                    <a:off x="1543" y="781"/>
                                    <a:ext cx="12" cy="16"/>
                                  </a:xfrm>
                                  <a:custGeom>
                                    <a:avLst/>
                                    <a:gdLst>
                                      <a:gd name="T0" fmla="*/ 0 w 12"/>
                                      <a:gd name="T1" fmla="*/ 13 h 16"/>
                                      <a:gd name="T2" fmla="*/ 3 w 12"/>
                                      <a:gd name="T3" fmla="*/ 15 h 16"/>
                                      <a:gd name="T4" fmla="*/ 6 w 12"/>
                                      <a:gd name="T5" fmla="*/ 16 h 16"/>
                                      <a:gd name="T6" fmla="*/ 12 w 12"/>
                                      <a:gd name="T7" fmla="*/ 3 h 16"/>
                                      <a:gd name="T8" fmla="*/ 9 w 12"/>
                                      <a:gd name="T9" fmla="*/ 1 h 16"/>
                                      <a:gd name="T10" fmla="*/ 6 w 12"/>
                                      <a:gd name="T11" fmla="*/ 0 h 16"/>
                                      <a:gd name="T12" fmla="*/ 0 w 12"/>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3"/>
                                        </a:moveTo>
                                        <a:lnTo>
                                          <a:pt x="3" y="15"/>
                                        </a:lnTo>
                                        <a:lnTo>
                                          <a:pt x="6" y="16"/>
                                        </a:lnTo>
                                        <a:lnTo>
                                          <a:pt x="12" y="3"/>
                                        </a:lnTo>
                                        <a:lnTo>
                                          <a:pt x="9" y="1"/>
                                        </a:lnTo>
                                        <a:lnTo>
                                          <a:pt x="6"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098" name="Freeform 18991"/>
                                <wps:cNvSpPr>
                                  <a:spLocks/>
                                </wps:cNvSpPr>
                                <wps:spPr bwMode="auto">
                                  <a:xfrm>
                                    <a:off x="1552" y="782"/>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099" name="Line 18992"/>
                                <wps:cNvCnPr>
                                  <a:cxnSpLocks noChangeShapeType="1"/>
                                </wps:cNvCnPr>
                                <wps:spPr bwMode="auto">
                                  <a:xfrm>
                                    <a:off x="1555" y="78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101" name="Freeform 18993"/>
                                <wps:cNvSpPr>
                                  <a:spLocks/>
                                </wps:cNvSpPr>
                                <wps:spPr bwMode="auto">
                                  <a:xfrm>
                                    <a:off x="1549" y="767"/>
                                    <a:ext cx="12" cy="17"/>
                                  </a:xfrm>
                                  <a:custGeom>
                                    <a:avLst/>
                                    <a:gdLst>
                                      <a:gd name="T0" fmla="*/ 0 w 12"/>
                                      <a:gd name="T1" fmla="*/ 14 h 17"/>
                                      <a:gd name="T2" fmla="*/ 3 w 12"/>
                                      <a:gd name="T3" fmla="*/ 15 h 17"/>
                                      <a:gd name="T4" fmla="*/ 6 w 12"/>
                                      <a:gd name="T5" fmla="*/ 17 h 17"/>
                                      <a:gd name="T6" fmla="*/ 12 w 12"/>
                                      <a:gd name="T7" fmla="*/ 3 h 17"/>
                                      <a:gd name="T8" fmla="*/ 10 w 12"/>
                                      <a:gd name="T9" fmla="*/ 2 h 17"/>
                                      <a:gd name="T10" fmla="*/ 7 w 12"/>
                                      <a:gd name="T11" fmla="*/ 0 h 17"/>
                                      <a:gd name="T12" fmla="*/ 0 w 12"/>
                                      <a:gd name="T13" fmla="*/ 14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0" y="14"/>
                                        </a:moveTo>
                                        <a:lnTo>
                                          <a:pt x="3" y="15"/>
                                        </a:lnTo>
                                        <a:lnTo>
                                          <a:pt x="6" y="17"/>
                                        </a:lnTo>
                                        <a:lnTo>
                                          <a:pt x="12" y="3"/>
                                        </a:lnTo>
                                        <a:lnTo>
                                          <a:pt x="10" y="2"/>
                                        </a:lnTo>
                                        <a:lnTo>
                                          <a:pt x="7" y="0"/>
                                        </a:lnTo>
                                        <a:lnTo>
                                          <a:pt x="0" y="1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02" name="Freeform 18994"/>
                                <wps:cNvSpPr>
                                  <a:spLocks/>
                                </wps:cNvSpPr>
                                <wps:spPr bwMode="auto">
                                  <a:xfrm>
                                    <a:off x="1549" y="767"/>
                                    <a:ext cx="12" cy="17"/>
                                  </a:xfrm>
                                  <a:custGeom>
                                    <a:avLst/>
                                    <a:gdLst>
                                      <a:gd name="T0" fmla="*/ 0 w 12"/>
                                      <a:gd name="T1" fmla="*/ 14 h 17"/>
                                      <a:gd name="T2" fmla="*/ 3 w 12"/>
                                      <a:gd name="T3" fmla="*/ 15 h 17"/>
                                      <a:gd name="T4" fmla="*/ 6 w 12"/>
                                      <a:gd name="T5" fmla="*/ 17 h 17"/>
                                      <a:gd name="T6" fmla="*/ 12 w 12"/>
                                      <a:gd name="T7" fmla="*/ 3 h 17"/>
                                      <a:gd name="T8" fmla="*/ 10 w 12"/>
                                      <a:gd name="T9" fmla="*/ 2 h 17"/>
                                      <a:gd name="T10" fmla="*/ 7 w 12"/>
                                      <a:gd name="T11" fmla="*/ 0 h 17"/>
                                      <a:gd name="T12" fmla="*/ 0 w 12"/>
                                      <a:gd name="T13" fmla="*/ 14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0" y="14"/>
                                        </a:moveTo>
                                        <a:lnTo>
                                          <a:pt x="3" y="15"/>
                                        </a:lnTo>
                                        <a:lnTo>
                                          <a:pt x="6" y="17"/>
                                        </a:lnTo>
                                        <a:lnTo>
                                          <a:pt x="12" y="3"/>
                                        </a:lnTo>
                                        <a:lnTo>
                                          <a:pt x="10" y="2"/>
                                        </a:lnTo>
                                        <a:lnTo>
                                          <a:pt x="7" y="0"/>
                                        </a:lnTo>
                                        <a:lnTo>
                                          <a:pt x="0" y="1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103" name="Freeform 18995"/>
                                <wps:cNvSpPr>
                                  <a:spLocks/>
                                </wps:cNvSpPr>
                                <wps:spPr bwMode="auto">
                                  <a:xfrm>
                                    <a:off x="1559" y="769"/>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04" name="Line 18996"/>
                                <wps:cNvCnPr>
                                  <a:cxnSpLocks noChangeShapeType="1"/>
                                </wps:cNvCnPr>
                                <wps:spPr bwMode="auto">
                                  <a:xfrm>
                                    <a:off x="1561" y="77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105" name="Freeform 18997"/>
                                <wps:cNvSpPr>
                                  <a:spLocks/>
                                </wps:cNvSpPr>
                                <wps:spPr bwMode="auto">
                                  <a:xfrm>
                                    <a:off x="1556" y="754"/>
                                    <a:ext cx="12" cy="16"/>
                                  </a:xfrm>
                                  <a:custGeom>
                                    <a:avLst/>
                                    <a:gdLst>
                                      <a:gd name="T0" fmla="*/ 0 w 12"/>
                                      <a:gd name="T1" fmla="*/ 14 h 16"/>
                                      <a:gd name="T2" fmla="*/ 3 w 12"/>
                                      <a:gd name="T3" fmla="*/ 15 h 16"/>
                                      <a:gd name="T4" fmla="*/ 5 w 12"/>
                                      <a:gd name="T5" fmla="*/ 16 h 16"/>
                                      <a:gd name="T6" fmla="*/ 12 w 12"/>
                                      <a:gd name="T7" fmla="*/ 2 h 16"/>
                                      <a:gd name="T8" fmla="*/ 9 w 12"/>
                                      <a:gd name="T9" fmla="*/ 1 h 16"/>
                                      <a:gd name="T10" fmla="*/ 6 w 12"/>
                                      <a:gd name="T11" fmla="*/ 0 h 16"/>
                                      <a:gd name="T12" fmla="*/ 0 w 12"/>
                                      <a:gd name="T13" fmla="*/ 14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4"/>
                                        </a:moveTo>
                                        <a:lnTo>
                                          <a:pt x="3" y="15"/>
                                        </a:lnTo>
                                        <a:lnTo>
                                          <a:pt x="5" y="16"/>
                                        </a:lnTo>
                                        <a:lnTo>
                                          <a:pt x="12" y="2"/>
                                        </a:lnTo>
                                        <a:lnTo>
                                          <a:pt x="9" y="1"/>
                                        </a:lnTo>
                                        <a:lnTo>
                                          <a:pt x="6" y="0"/>
                                        </a:lnTo>
                                        <a:lnTo>
                                          <a:pt x="0" y="1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06" name="Freeform 18998"/>
                                <wps:cNvSpPr>
                                  <a:spLocks/>
                                </wps:cNvSpPr>
                                <wps:spPr bwMode="auto">
                                  <a:xfrm>
                                    <a:off x="1556" y="754"/>
                                    <a:ext cx="12" cy="16"/>
                                  </a:xfrm>
                                  <a:custGeom>
                                    <a:avLst/>
                                    <a:gdLst>
                                      <a:gd name="T0" fmla="*/ 0 w 12"/>
                                      <a:gd name="T1" fmla="*/ 14 h 16"/>
                                      <a:gd name="T2" fmla="*/ 3 w 12"/>
                                      <a:gd name="T3" fmla="*/ 15 h 16"/>
                                      <a:gd name="T4" fmla="*/ 5 w 12"/>
                                      <a:gd name="T5" fmla="*/ 16 h 16"/>
                                      <a:gd name="T6" fmla="*/ 12 w 12"/>
                                      <a:gd name="T7" fmla="*/ 2 h 16"/>
                                      <a:gd name="T8" fmla="*/ 9 w 12"/>
                                      <a:gd name="T9" fmla="*/ 1 h 16"/>
                                      <a:gd name="T10" fmla="*/ 6 w 12"/>
                                      <a:gd name="T11" fmla="*/ 0 h 16"/>
                                      <a:gd name="T12" fmla="*/ 0 w 12"/>
                                      <a:gd name="T13" fmla="*/ 14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4"/>
                                        </a:moveTo>
                                        <a:lnTo>
                                          <a:pt x="3" y="15"/>
                                        </a:lnTo>
                                        <a:lnTo>
                                          <a:pt x="5" y="16"/>
                                        </a:lnTo>
                                        <a:lnTo>
                                          <a:pt x="12" y="2"/>
                                        </a:lnTo>
                                        <a:lnTo>
                                          <a:pt x="9" y="1"/>
                                        </a:lnTo>
                                        <a:lnTo>
                                          <a:pt x="6" y="0"/>
                                        </a:lnTo>
                                        <a:lnTo>
                                          <a:pt x="0" y="1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107" name="Freeform 18999"/>
                                <wps:cNvSpPr>
                                  <a:spLocks/>
                                </wps:cNvSpPr>
                                <wps:spPr bwMode="auto">
                                  <a:xfrm>
                                    <a:off x="1565" y="75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08" name="Line 19000"/>
                                <wps:cNvCnPr>
                                  <a:cxnSpLocks noChangeShapeType="1"/>
                                </wps:cNvCnPr>
                                <wps:spPr bwMode="auto">
                                  <a:xfrm>
                                    <a:off x="1568" y="75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109" name="Freeform 19001"/>
                                <wps:cNvSpPr>
                                  <a:spLocks/>
                                </wps:cNvSpPr>
                                <wps:spPr bwMode="auto">
                                  <a:xfrm>
                                    <a:off x="1562" y="740"/>
                                    <a:ext cx="12" cy="16"/>
                                  </a:xfrm>
                                  <a:custGeom>
                                    <a:avLst/>
                                    <a:gdLst>
                                      <a:gd name="T0" fmla="*/ 0 w 12"/>
                                      <a:gd name="T1" fmla="*/ 14 h 16"/>
                                      <a:gd name="T2" fmla="*/ 3 w 12"/>
                                      <a:gd name="T3" fmla="*/ 15 h 16"/>
                                      <a:gd name="T4" fmla="*/ 6 w 12"/>
                                      <a:gd name="T5" fmla="*/ 16 h 16"/>
                                      <a:gd name="T6" fmla="*/ 12 w 12"/>
                                      <a:gd name="T7" fmla="*/ 3 h 16"/>
                                      <a:gd name="T8" fmla="*/ 9 w 12"/>
                                      <a:gd name="T9" fmla="*/ 1 h 16"/>
                                      <a:gd name="T10" fmla="*/ 6 w 12"/>
                                      <a:gd name="T11" fmla="*/ 0 h 16"/>
                                      <a:gd name="T12" fmla="*/ 0 w 12"/>
                                      <a:gd name="T13" fmla="*/ 14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4"/>
                                        </a:moveTo>
                                        <a:lnTo>
                                          <a:pt x="3" y="15"/>
                                        </a:lnTo>
                                        <a:lnTo>
                                          <a:pt x="6" y="16"/>
                                        </a:lnTo>
                                        <a:lnTo>
                                          <a:pt x="12" y="3"/>
                                        </a:lnTo>
                                        <a:lnTo>
                                          <a:pt x="9" y="1"/>
                                        </a:lnTo>
                                        <a:lnTo>
                                          <a:pt x="6" y="0"/>
                                        </a:lnTo>
                                        <a:lnTo>
                                          <a:pt x="0" y="1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10" name="Freeform 19002"/>
                                <wps:cNvSpPr>
                                  <a:spLocks/>
                                </wps:cNvSpPr>
                                <wps:spPr bwMode="auto">
                                  <a:xfrm>
                                    <a:off x="1562" y="740"/>
                                    <a:ext cx="12" cy="16"/>
                                  </a:xfrm>
                                  <a:custGeom>
                                    <a:avLst/>
                                    <a:gdLst>
                                      <a:gd name="T0" fmla="*/ 0 w 12"/>
                                      <a:gd name="T1" fmla="*/ 14 h 16"/>
                                      <a:gd name="T2" fmla="*/ 3 w 12"/>
                                      <a:gd name="T3" fmla="*/ 15 h 16"/>
                                      <a:gd name="T4" fmla="*/ 6 w 12"/>
                                      <a:gd name="T5" fmla="*/ 16 h 16"/>
                                      <a:gd name="T6" fmla="*/ 12 w 12"/>
                                      <a:gd name="T7" fmla="*/ 3 h 16"/>
                                      <a:gd name="T8" fmla="*/ 9 w 12"/>
                                      <a:gd name="T9" fmla="*/ 1 h 16"/>
                                      <a:gd name="T10" fmla="*/ 6 w 12"/>
                                      <a:gd name="T11" fmla="*/ 0 h 16"/>
                                      <a:gd name="T12" fmla="*/ 0 w 12"/>
                                      <a:gd name="T13" fmla="*/ 14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4"/>
                                        </a:moveTo>
                                        <a:lnTo>
                                          <a:pt x="3" y="15"/>
                                        </a:lnTo>
                                        <a:lnTo>
                                          <a:pt x="6" y="16"/>
                                        </a:lnTo>
                                        <a:lnTo>
                                          <a:pt x="12" y="3"/>
                                        </a:lnTo>
                                        <a:lnTo>
                                          <a:pt x="9" y="1"/>
                                        </a:lnTo>
                                        <a:lnTo>
                                          <a:pt x="6" y="0"/>
                                        </a:lnTo>
                                        <a:lnTo>
                                          <a:pt x="0" y="1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111" name="Freeform 19003"/>
                                <wps:cNvSpPr>
                                  <a:spLocks/>
                                </wps:cNvSpPr>
                                <wps:spPr bwMode="auto">
                                  <a:xfrm>
                                    <a:off x="1571" y="741"/>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12" name="Line 19004"/>
                                <wps:cNvCnPr>
                                  <a:cxnSpLocks noChangeShapeType="1"/>
                                </wps:cNvCnPr>
                                <wps:spPr bwMode="auto">
                                  <a:xfrm>
                                    <a:off x="1574" y="74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113" name="Freeform 19005"/>
                                <wps:cNvSpPr>
                                  <a:spLocks/>
                                </wps:cNvSpPr>
                                <wps:spPr bwMode="auto">
                                  <a:xfrm>
                                    <a:off x="1568" y="712"/>
                                    <a:ext cx="17" cy="31"/>
                                  </a:xfrm>
                                  <a:custGeom>
                                    <a:avLst/>
                                    <a:gdLst>
                                      <a:gd name="T0" fmla="*/ 0 w 17"/>
                                      <a:gd name="T1" fmla="*/ 28 h 31"/>
                                      <a:gd name="T2" fmla="*/ 3 w 17"/>
                                      <a:gd name="T3" fmla="*/ 29 h 31"/>
                                      <a:gd name="T4" fmla="*/ 6 w 17"/>
                                      <a:gd name="T5" fmla="*/ 31 h 31"/>
                                      <a:gd name="T6" fmla="*/ 17 w 17"/>
                                      <a:gd name="T7" fmla="*/ 3 h 31"/>
                                      <a:gd name="T8" fmla="*/ 14 w 17"/>
                                      <a:gd name="T9" fmla="*/ 2 h 31"/>
                                      <a:gd name="T10" fmla="*/ 11 w 17"/>
                                      <a:gd name="T11" fmla="*/ 0 h 31"/>
                                      <a:gd name="T12" fmla="*/ 0 w 17"/>
                                      <a:gd name="T13" fmla="*/ 28 h 31"/>
                                    </a:gdLst>
                                    <a:ahLst/>
                                    <a:cxnLst>
                                      <a:cxn ang="0">
                                        <a:pos x="T0" y="T1"/>
                                      </a:cxn>
                                      <a:cxn ang="0">
                                        <a:pos x="T2" y="T3"/>
                                      </a:cxn>
                                      <a:cxn ang="0">
                                        <a:pos x="T4" y="T5"/>
                                      </a:cxn>
                                      <a:cxn ang="0">
                                        <a:pos x="T6" y="T7"/>
                                      </a:cxn>
                                      <a:cxn ang="0">
                                        <a:pos x="T8" y="T9"/>
                                      </a:cxn>
                                      <a:cxn ang="0">
                                        <a:pos x="T10" y="T11"/>
                                      </a:cxn>
                                      <a:cxn ang="0">
                                        <a:pos x="T12" y="T13"/>
                                      </a:cxn>
                                    </a:cxnLst>
                                    <a:rect l="0" t="0" r="r" b="b"/>
                                    <a:pathLst>
                                      <a:path w="17" h="31">
                                        <a:moveTo>
                                          <a:pt x="0" y="28"/>
                                        </a:moveTo>
                                        <a:lnTo>
                                          <a:pt x="3" y="29"/>
                                        </a:lnTo>
                                        <a:lnTo>
                                          <a:pt x="6" y="31"/>
                                        </a:lnTo>
                                        <a:lnTo>
                                          <a:pt x="17" y="3"/>
                                        </a:lnTo>
                                        <a:lnTo>
                                          <a:pt x="14" y="2"/>
                                        </a:lnTo>
                                        <a:lnTo>
                                          <a:pt x="11" y="0"/>
                                        </a:lnTo>
                                        <a:lnTo>
                                          <a:pt x="0" y="2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14" name="Freeform 19006"/>
                                <wps:cNvSpPr>
                                  <a:spLocks/>
                                </wps:cNvSpPr>
                                <wps:spPr bwMode="auto">
                                  <a:xfrm>
                                    <a:off x="1568" y="712"/>
                                    <a:ext cx="17" cy="31"/>
                                  </a:xfrm>
                                  <a:custGeom>
                                    <a:avLst/>
                                    <a:gdLst>
                                      <a:gd name="T0" fmla="*/ 0 w 17"/>
                                      <a:gd name="T1" fmla="*/ 28 h 31"/>
                                      <a:gd name="T2" fmla="*/ 3 w 17"/>
                                      <a:gd name="T3" fmla="*/ 29 h 31"/>
                                      <a:gd name="T4" fmla="*/ 6 w 17"/>
                                      <a:gd name="T5" fmla="*/ 31 h 31"/>
                                      <a:gd name="T6" fmla="*/ 17 w 17"/>
                                      <a:gd name="T7" fmla="*/ 3 h 31"/>
                                      <a:gd name="T8" fmla="*/ 14 w 17"/>
                                      <a:gd name="T9" fmla="*/ 2 h 31"/>
                                      <a:gd name="T10" fmla="*/ 11 w 17"/>
                                      <a:gd name="T11" fmla="*/ 0 h 31"/>
                                      <a:gd name="T12" fmla="*/ 0 w 17"/>
                                      <a:gd name="T13" fmla="*/ 28 h 31"/>
                                    </a:gdLst>
                                    <a:ahLst/>
                                    <a:cxnLst>
                                      <a:cxn ang="0">
                                        <a:pos x="T0" y="T1"/>
                                      </a:cxn>
                                      <a:cxn ang="0">
                                        <a:pos x="T2" y="T3"/>
                                      </a:cxn>
                                      <a:cxn ang="0">
                                        <a:pos x="T4" y="T5"/>
                                      </a:cxn>
                                      <a:cxn ang="0">
                                        <a:pos x="T6" y="T7"/>
                                      </a:cxn>
                                      <a:cxn ang="0">
                                        <a:pos x="T8" y="T9"/>
                                      </a:cxn>
                                      <a:cxn ang="0">
                                        <a:pos x="T10" y="T11"/>
                                      </a:cxn>
                                      <a:cxn ang="0">
                                        <a:pos x="T12" y="T13"/>
                                      </a:cxn>
                                    </a:cxnLst>
                                    <a:rect l="0" t="0" r="r" b="b"/>
                                    <a:pathLst>
                                      <a:path w="17" h="31">
                                        <a:moveTo>
                                          <a:pt x="0" y="28"/>
                                        </a:moveTo>
                                        <a:lnTo>
                                          <a:pt x="3" y="29"/>
                                        </a:lnTo>
                                        <a:lnTo>
                                          <a:pt x="6" y="31"/>
                                        </a:lnTo>
                                        <a:lnTo>
                                          <a:pt x="17" y="3"/>
                                        </a:lnTo>
                                        <a:lnTo>
                                          <a:pt x="14" y="2"/>
                                        </a:lnTo>
                                        <a:lnTo>
                                          <a:pt x="11" y="0"/>
                                        </a:lnTo>
                                        <a:lnTo>
                                          <a:pt x="0" y="2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115" name="Freeform 19007"/>
                                <wps:cNvSpPr>
                                  <a:spLocks/>
                                </wps:cNvSpPr>
                                <wps:spPr bwMode="auto">
                                  <a:xfrm>
                                    <a:off x="1579" y="712"/>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16" name="Line 19008"/>
                                <wps:cNvCnPr>
                                  <a:cxnSpLocks noChangeShapeType="1"/>
                                </wps:cNvCnPr>
                                <wps:spPr bwMode="auto">
                                  <a:xfrm>
                                    <a:off x="1579" y="71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117" name="Freeform 19009"/>
                                <wps:cNvSpPr>
                                  <a:spLocks/>
                                </wps:cNvSpPr>
                                <wps:spPr bwMode="auto">
                                  <a:xfrm>
                                    <a:off x="1579" y="685"/>
                                    <a:ext cx="18" cy="30"/>
                                  </a:xfrm>
                                  <a:custGeom>
                                    <a:avLst/>
                                    <a:gdLst>
                                      <a:gd name="T0" fmla="*/ 0 w 18"/>
                                      <a:gd name="T1" fmla="*/ 27 h 30"/>
                                      <a:gd name="T2" fmla="*/ 3 w 18"/>
                                      <a:gd name="T3" fmla="*/ 29 h 30"/>
                                      <a:gd name="T4" fmla="*/ 6 w 18"/>
                                      <a:gd name="T5" fmla="*/ 30 h 30"/>
                                      <a:gd name="T6" fmla="*/ 18 w 18"/>
                                      <a:gd name="T7" fmla="*/ 3 h 30"/>
                                      <a:gd name="T8" fmla="*/ 15 w 18"/>
                                      <a:gd name="T9" fmla="*/ 1 h 30"/>
                                      <a:gd name="T10" fmla="*/ 12 w 18"/>
                                      <a:gd name="T11" fmla="*/ 0 h 30"/>
                                      <a:gd name="T12" fmla="*/ 0 w 18"/>
                                      <a:gd name="T13" fmla="*/ 27 h 30"/>
                                    </a:gdLst>
                                    <a:ahLst/>
                                    <a:cxnLst>
                                      <a:cxn ang="0">
                                        <a:pos x="T0" y="T1"/>
                                      </a:cxn>
                                      <a:cxn ang="0">
                                        <a:pos x="T2" y="T3"/>
                                      </a:cxn>
                                      <a:cxn ang="0">
                                        <a:pos x="T4" y="T5"/>
                                      </a:cxn>
                                      <a:cxn ang="0">
                                        <a:pos x="T6" y="T7"/>
                                      </a:cxn>
                                      <a:cxn ang="0">
                                        <a:pos x="T8" y="T9"/>
                                      </a:cxn>
                                      <a:cxn ang="0">
                                        <a:pos x="T10" y="T11"/>
                                      </a:cxn>
                                      <a:cxn ang="0">
                                        <a:pos x="T12" y="T13"/>
                                      </a:cxn>
                                    </a:cxnLst>
                                    <a:rect l="0" t="0" r="r" b="b"/>
                                    <a:pathLst>
                                      <a:path w="18" h="30">
                                        <a:moveTo>
                                          <a:pt x="0" y="27"/>
                                        </a:moveTo>
                                        <a:lnTo>
                                          <a:pt x="3" y="29"/>
                                        </a:lnTo>
                                        <a:lnTo>
                                          <a:pt x="6" y="30"/>
                                        </a:lnTo>
                                        <a:lnTo>
                                          <a:pt x="18" y="3"/>
                                        </a:lnTo>
                                        <a:lnTo>
                                          <a:pt x="15" y="1"/>
                                        </a:lnTo>
                                        <a:lnTo>
                                          <a:pt x="12" y="0"/>
                                        </a:lnTo>
                                        <a:lnTo>
                                          <a:pt x="0" y="2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18" name="Freeform 19010"/>
                                <wps:cNvSpPr>
                                  <a:spLocks/>
                                </wps:cNvSpPr>
                                <wps:spPr bwMode="auto">
                                  <a:xfrm>
                                    <a:off x="1579" y="685"/>
                                    <a:ext cx="18" cy="30"/>
                                  </a:xfrm>
                                  <a:custGeom>
                                    <a:avLst/>
                                    <a:gdLst>
                                      <a:gd name="T0" fmla="*/ 0 w 18"/>
                                      <a:gd name="T1" fmla="*/ 27 h 30"/>
                                      <a:gd name="T2" fmla="*/ 3 w 18"/>
                                      <a:gd name="T3" fmla="*/ 29 h 30"/>
                                      <a:gd name="T4" fmla="*/ 6 w 18"/>
                                      <a:gd name="T5" fmla="*/ 30 h 30"/>
                                      <a:gd name="T6" fmla="*/ 18 w 18"/>
                                      <a:gd name="T7" fmla="*/ 3 h 30"/>
                                      <a:gd name="T8" fmla="*/ 15 w 18"/>
                                      <a:gd name="T9" fmla="*/ 1 h 30"/>
                                      <a:gd name="T10" fmla="*/ 12 w 18"/>
                                      <a:gd name="T11" fmla="*/ 0 h 30"/>
                                      <a:gd name="T12" fmla="*/ 0 w 18"/>
                                      <a:gd name="T13" fmla="*/ 27 h 30"/>
                                    </a:gdLst>
                                    <a:ahLst/>
                                    <a:cxnLst>
                                      <a:cxn ang="0">
                                        <a:pos x="T0" y="T1"/>
                                      </a:cxn>
                                      <a:cxn ang="0">
                                        <a:pos x="T2" y="T3"/>
                                      </a:cxn>
                                      <a:cxn ang="0">
                                        <a:pos x="T4" y="T5"/>
                                      </a:cxn>
                                      <a:cxn ang="0">
                                        <a:pos x="T6" y="T7"/>
                                      </a:cxn>
                                      <a:cxn ang="0">
                                        <a:pos x="T8" y="T9"/>
                                      </a:cxn>
                                      <a:cxn ang="0">
                                        <a:pos x="T10" y="T11"/>
                                      </a:cxn>
                                      <a:cxn ang="0">
                                        <a:pos x="T12" y="T13"/>
                                      </a:cxn>
                                    </a:cxnLst>
                                    <a:rect l="0" t="0" r="r" b="b"/>
                                    <a:pathLst>
                                      <a:path w="18" h="30">
                                        <a:moveTo>
                                          <a:pt x="0" y="27"/>
                                        </a:moveTo>
                                        <a:lnTo>
                                          <a:pt x="3" y="29"/>
                                        </a:lnTo>
                                        <a:lnTo>
                                          <a:pt x="6" y="30"/>
                                        </a:lnTo>
                                        <a:lnTo>
                                          <a:pt x="18" y="3"/>
                                        </a:lnTo>
                                        <a:lnTo>
                                          <a:pt x="15" y="1"/>
                                        </a:lnTo>
                                        <a:lnTo>
                                          <a:pt x="12" y="0"/>
                                        </a:lnTo>
                                        <a:lnTo>
                                          <a:pt x="0" y="2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119" name="Freeform 19011"/>
                                <wps:cNvSpPr>
                                  <a:spLocks/>
                                </wps:cNvSpPr>
                                <wps:spPr bwMode="auto">
                                  <a:xfrm>
                                    <a:off x="1594" y="686"/>
                                    <a:ext cx="3" cy="2"/>
                                  </a:xfrm>
                                  <a:custGeom>
                                    <a:avLst/>
                                    <a:gdLst>
                                      <a:gd name="T0" fmla="*/ 0 w 3"/>
                                      <a:gd name="T1" fmla="*/ 0 h 2"/>
                                      <a:gd name="T2" fmla="*/ 3 w 3"/>
                                      <a:gd name="T3" fmla="*/ 2 h 2"/>
                                      <a:gd name="T4" fmla="*/ 3 w 3"/>
                                      <a:gd name="T5" fmla="*/ 1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20" name="Line 19012"/>
                                <wps:cNvCnPr>
                                  <a:cxnSpLocks noChangeShapeType="1"/>
                                </wps:cNvCnPr>
                                <wps:spPr bwMode="auto">
                                  <a:xfrm flipV="1">
                                    <a:off x="1597" y="68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121" name="Freeform 19013"/>
                                <wps:cNvSpPr>
                                  <a:spLocks/>
                                </wps:cNvSpPr>
                                <wps:spPr bwMode="auto">
                                  <a:xfrm>
                                    <a:off x="1591" y="672"/>
                                    <a:ext cx="11" cy="15"/>
                                  </a:xfrm>
                                  <a:custGeom>
                                    <a:avLst/>
                                    <a:gdLst>
                                      <a:gd name="T0" fmla="*/ 0 w 11"/>
                                      <a:gd name="T1" fmla="*/ 13 h 15"/>
                                      <a:gd name="T2" fmla="*/ 3 w 11"/>
                                      <a:gd name="T3" fmla="*/ 14 h 15"/>
                                      <a:gd name="T4" fmla="*/ 6 w 11"/>
                                      <a:gd name="T5" fmla="*/ 15 h 15"/>
                                      <a:gd name="T6" fmla="*/ 11 w 11"/>
                                      <a:gd name="T7" fmla="*/ 2 h 15"/>
                                      <a:gd name="T8" fmla="*/ 8 w 11"/>
                                      <a:gd name="T9" fmla="*/ 1 h 15"/>
                                      <a:gd name="T10" fmla="*/ 5 w 11"/>
                                      <a:gd name="T11" fmla="*/ 0 h 15"/>
                                      <a:gd name="T12" fmla="*/ 0 w 11"/>
                                      <a:gd name="T13" fmla="*/ 13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0" y="13"/>
                                        </a:moveTo>
                                        <a:lnTo>
                                          <a:pt x="3" y="14"/>
                                        </a:lnTo>
                                        <a:lnTo>
                                          <a:pt x="6" y="15"/>
                                        </a:lnTo>
                                        <a:lnTo>
                                          <a:pt x="11" y="2"/>
                                        </a:lnTo>
                                        <a:lnTo>
                                          <a:pt x="8" y="1"/>
                                        </a:lnTo>
                                        <a:lnTo>
                                          <a:pt x="5"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22" name="Freeform 19014"/>
                                <wps:cNvSpPr>
                                  <a:spLocks/>
                                </wps:cNvSpPr>
                                <wps:spPr bwMode="auto">
                                  <a:xfrm>
                                    <a:off x="1591" y="672"/>
                                    <a:ext cx="11" cy="15"/>
                                  </a:xfrm>
                                  <a:custGeom>
                                    <a:avLst/>
                                    <a:gdLst>
                                      <a:gd name="T0" fmla="*/ 0 w 11"/>
                                      <a:gd name="T1" fmla="*/ 13 h 15"/>
                                      <a:gd name="T2" fmla="*/ 3 w 11"/>
                                      <a:gd name="T3" fmla="*/ 14 h 15"/>
                                      <a:gd name="T4" fmla="*/ 6 w 11"/>
                                      <a:gd name="T5" fmla="*/ 15 h 15"/>
                                      <a:gd name="T6" fmla="*/ 11 w 11"/>
                                      <a:gd name="T7" fmla="*/ 2 h 15"/>
                                      <a:gd name="T8" fmla="*/ 8 w 11"/>
                                      <a:gd name="T9" fmla="*/ 1 h 15"/>
                                      <a:gd name="T10" fmla="*/ 5 w 11"/>
                                      <a:gd name="T11" fmla="*/ 0 h 15"/>
                                      <a:gd name="T12" fmla="*/ 0 w 11"/>
                                      <a:gd name="T13" fmla="*/ 13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0" y="13"/>
                                        </a:moveTo>
                                        <a:lnTo>
                                          <a:pt x="3" y="14"/>
                                        </a:lnTo>
                                        <a:lnTo>
                                          <a:pt x="6" y="15"/>
                                        </a:lnTo>
                                        <a:lnTo>
                                          <a:pt x="11" y="2"/>
                                        </a:lnTo>
                                        <a:lnTo>
                                          <a:pt x="8" y="1"/>
                                        </a:lnTo>
                                        <a:lnTo>
                                          <a:pt x="5"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123" name="Freeform 19015"/>
                                <wps:cNvSpPr>
                                  <a:spLocks/>
                                </wps:cNvSpPr>
                                <wps:spPr bwMode="auto">
                                  <a:xfrm>
                                    <a:off x="1596" y="67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24" name="Line 19016"/>
                                <wps:cNvCnPr>
                                  <a:cxnSpLocks noChangeShapeType="1"/>
                                </wps:cNvCnPr>
                                <wps:spPr bwMode="auto">
                                  <a:xfrm>
                                    <a:off x="1596" y="67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386496125" name="Freeform 19017"/>
                                <wps:cNvSpPr>
                                  <a:spLocks/>
                                </wps:cNvSpPr>
                                <wps:spPr bwMode="auto">
                                  <a:xfrm>
                                    <a:off x="1596" y="658"/>
                                    <a:ext cx="12" cy="16"/>
                                  </a:xfrm>
                                  <a:custGeom>
                                    <a:avLst/>
                                    <a:gdLst>
                                      <a:gd name="T0" fmla="*/ 0 w 12"/>
                                      <a:gd name="T1" fmla="*/ 14 h 16"/>
                                      <a:gd name="T2" fmla="*/ 3 w 12"/>
                                      <a:gd name="T3" fmla="*/ 15 h 16"/>
                                      <a:gd name="T4" fmla="*/ 6 w 12"/>
                                      <a:gd name="T5" fmla="*/ 16 h 16"/>
                                      <a:gd name="T6" fmla="*/ 12 w 12"/>
                                      <a:gd name="T7" fmla="*/ 3 h 16"/>
                                      <a:gd name="T8" fmla="*/ 9 w 12"/>
                                      <a:gd name="T9" fmla="*/ 1 h 16"/>
                                      <a:gd name="T10" fmla="*/ 6 w 12"/>
                                      <a:gd name="T11" fmla="*/ 0 h 16"/>
                                      <a:gd name="T12" fmla="*/ 0 w 12"/>
                                      <a:gd name="T13" fmla="*/ 14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4"/>
                                        </a:moveTo>
                                        <a:lnTo>
                                          <a:pt x="3" y="15"/>
                                        </a:lnTo>
                                        <a:lnTo>
                                          <a:pt x="6" y="16"/>
                                        </a:lnTo>
                                        <a:lnTo>
                                          <a:pt x="12" y="3"/>
                                        </a:lnTo>
                                        <a:lnTo>
                                          <a:pt x="9" y="1"/>
                                        </a:lnTo>
                                        <a:lnTo>
                                          <a:pt x="6" y="0"/>
                                        </a:lnTo>
                                        <a:lnTo>
                                          <a:pt x="0" y="1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496126" name="Freeform 19018"/>
                                <wps:cNvSpPr>
                                  <a:spLocks/>
                                </wps:cNvSpPr>
                                <wps:spPr bwMode="auto">
                                  <a:xfrm>
                                    <a:off x="1596" y="658"/>
                                    <a:ext cx="12" cy="16"/>
                                  </a:xfrm>
                                  <a:custGeom>
                                    <a:avLst/>
                                    <a:gdLst>
                                      <a:gd name="T0" fmla="*/ 0 w 12"/>
                                      <a:gd name="T1" fmla="*/ 14 h 16"/>
                                      <a:gd name="T2" fmla="*/ 3 w 12"/>
                                      <a:gd name="T3" fmla="*/ 15 h 16"/>
                                      <a:gd name="T4" fmla="*/ 6 w 12"/>
                                      <a:gd name="T5" fmla="*/ 16 h 16"/>
                                      <a:gd name="T6" fmla="*/ 12 w 12"/>
                                      <a:gd name="T7" fmla="*/ 3 h 16"/>
                                      <a:gd name="T8" fmla="*/ 9 w 12"/>
                                      <a:gd name="T9" fmla="*/ 1 h 16"/>
                                      <a:gd name="T10" fmla="*/ 6 w 12"/>
                                      <a:gd name="T11" fmla="*/ 0 h 16"/>
                                      <a:gd name="T12" fmla="*/ 0 w 12"/>
                                      <a:gd name="T13" fmla="*/ 14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4"/>
                                        </a:moveTo>
                                        <a:lnTo>
                                          <a:pt x="3" y="15"/>
                                        </a:lnTo>
                                        <a:lnTo>
                                          <a:pt x="6" y="16"/>
                                        </a:lnTo>
                                        <a:lnTo>
                                          <a:pt x="12" y="3"/>
                                        </a:lnTo>
                                        <a:lnTo>
                                          <a:pt x="9" y="1"/>
                                        </a:lnTo>
                                        <a:lnTo>
                                          <a:pt x="6" y="0"/>
                                        </a:lnTo>
                                        <a:lnTo>
                                          <a:pt x="0" y="1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496127" name="Freeform 19019"/>
                                <wps:cNvSpPr>
                                  <a:spLocks/>
                                </wps:cNvSpPr>
                                <wps:spPr bwMode="auto">
                                  <a:xfrm>
                                    <a:off x="1602" y="658"/>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80" name="Line 19020"/>
                                <wps:cNvCnPr>
                                  <a:cxnSpLocks noChangeShapeType="1"/>
                                </wps:cNvCnPr>
                                <wps:spPr bwMode="auto">
                                  <a:xfrm>
                                    <a:off x="1602" y="65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081" name="Freeform 19021"/>
                                <wps:cNvSpPr>
                                  <a:spLocks/>
                                </wps:cNvSpPr>
                                <wps:spPr bwMode="auto">
                                  <a:xfrm>
                                    <a:off x="1602" y="645"/>
                                    <a:ext cx="11" cy="16"/>
                                  </a:xfrm>
                                  <a:custGeom>
                                    <a:avLst/>
                                    <a:gdLst>
                                      <a:gd name="T0" fmla="*/ 0 w 11"/>
                                      <a:gd name="T1" fmla="*/ 13 h 16"/>
                                      <a:gd name="T2" fmla="*/ 3 w 11"/>
                                      <a:gd name="T3" fmla="*/ 14 h 16"/>
                                      <a:gd name="T4" fmla="*/ 6 w 11"/>
                                      <a:gd name="T5" fmla="*/ 16 h 16"/>
                                      <a:gd name="T6" fmla="*/ 11 w 11"/>
                                      <a:gd name="T7" fmla="*/ 2 h 16"/>
                                      <a:gd name="T8" fmla="*/ 8 w 11"/>
                                      <a:gd name="T9" fmla="*/ 1 h 16"/>
                                      <a:gd name="T10" fmla="*/ 6 w 11"/>
                                      <a:gd name="T11" fmla="*/ 0 h 16"/>
                                      <a:gd name="T12" fmla="*/ 0 w 11"/>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1" h="16">
                                        <a:moveTo>
                                          <a:pt x="0" y="13"/>
                                        </a:moveTo>
                                        <a:lnTo>
                                          <a:pt x="3" y="14"/>
                                        </a:lnTo>
                                        <a:lnTo>
                                          <a:pt x="6" y="16"/>
                                        </a:lnTo>
                                        <a:lnTo>
                                          <a:pt x="11" y="2"/>
                                        </a:lnTo>
                                        <a:lnTo>
                                          <a:pt x="8" y="1"/>
                                        </a:lnTo>
                                        <a:lnTo>
                                          <a:pt x="6"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82" name="Freeform 19022"/>
                                <wps:cNvSpPr>
                                  <a:spLocks/>
                                </wps:cNvSpPr>
                                <wps:spPr bwMode="auto">
                                  <a:xfrm>
                                    <a:off x="1602" y="645"/>
                                    <a:ext cx="11" cy="16"/>
                                  </a:xfrm>
                                  <a:custGeom>
                                    <a:avLst/>
                                    <a:gdLst>
                                      <a:gd name="T0" fmla="*/ 0 w 11"/>
                                      <a:gd name="T1" fmla="*/ 13 h 16"/>
                                      <a:gd name="T2" fmla="*/ 3 w 11"/>
                                      <a:gd name="T3" fmla="*/ 14 h 16"/>
                                      <a:gd name="T4" fmla="*/ 6 w 11"/>
                                      <a:gd name="T5" fmla="*/ 16 h 16"/>
                                      <a:gd name="T6" fmla="*/ 11 w 11"/>
                                      <a:gd name="T7" fmla="*/ 2 h 16"/>
                                      <a:gd name="T8" fmla="*/ 8 w 11"/>
                                      <a:gd name="T9" fmla="*/ 1 h 16"/>
                                      <a:gd name="T10" fmla="*/ 6 w 11"/>
                                      <a:gd name="T11" fmla="*/ 0 h 16"/>
                                      <a:gd name="T12" fmla="*/ 0 w 11"/>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1" h="16">
                                        <a:moveTo>
                                          <a:pt x="0" y="13"/>
                                        </a:moveTo>
                                        <a:lnTo>
                                          <a:pt x="3" y="14"/>
                                        </a:lnTo>
                                        <a:lnTo>
                                          <a:pt x="6" y="16"/>
                                        </a:lnTo>
                                        <a:lnTo>
                                          <a:pt x="11" y="2"/>
                                        </a:lnTo>
                                        <a:lnTo>
                                          <a:pt x="8" y="1"/>
                                        </a:lnTo>
                                        <a:lnTo>
                                          <a:pt x="6"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083" name="Freeform 19023"/>
                                <wps:cNvSpPr>
                                  <a:spLocks/>
                                </wps:cNvSpPr>
                                <wps:spPr bwMode="auto">
                                  <a:xfrm>
                                    <a:off x="1608" y="645"/>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84" name="Line 19024"/>
                                <wps:cNvCnPr>
                                  <a:cxnSpLocks noChangeShapeType="1"/>
                                </wps:cNvCnPr>
                                <wps:spPr bwMode="auto">
                                  <a:xfrm>
                                    <a:off x="1608" y="64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085" name="Freeform 19025"/>
                                <wps:cNvSpPr>
                                  <a:spLocks/>
                                </wps:cNvSpPr>
                                <wps:spPr bwMode="auto">
                                  <a:xfrm>
                                    <a:off x="1608" y="632"/>
                                    <a:ext cx="11" cy="15"/>
                                  </a:xfrm>
                                  <a:custGeom>
                                    <a:avLst/>
                                    <a:gdLst>
                                      <a:gd name="T0" fmla="*/ 0 w 11"/>
                                      <a:gd name="T1" fmla="*/ 13 h 15"/>
                                      <a:gd name="T2" fmla="*/ 2 w 11"/>
                                      <a:gd name="T3" fmla="*/ 14 h 15"/>
                                      <a:gd name="T4" fmla="*/ 5 w 11"/>
                                      <a:gd name="T5" fmla="*/ 15 h 15"/>
                                      <a:gd name="T6" fmla="*/ 11 w 11"/>
                                      <a:gd name="T7" fmla="*/ 3 h 15"/>
                                      <a:gd name="T8" fmla="*/ 8 w 11"/>
                                      <a:gd name="T9" fmla="*/ 1 h 15"/>
                                      <a:gd name="T10" fmla="*/ 5 w 11"/>
                                      <a:gd name="T11" fmla="*/ 0 h 15"/>
                                      <a:gd name="T12" fmla="*/ 0 w 11"/>
                                      <a:gd name="T13" fmla="*/ 13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0" y="13"/>
                                        </a:moveTo>
                                        <a:lnTo>
                                          <a:pt x="2" y="14"/>
                                        </a:lnTo>
                                        <a:lnTo>
                                          <a:pt x="5" y="15"/>
                                        </a:lnTo>
                                        <a:lnTo>
                                          <a:pt x="11" y="3"/>
                                        </a:lnTo>
                                        <a:lnTo>
                                          <a:pt x="8" y="1"/>
                                        </a:lnTo>
                                        <a:lnTo>
                                          <a:pt x="5"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86" name="Freeform 19026"/>
                                <wps:cNvSpPr>
                                  <a:spLocks/>
                                </wps:cNvSpPr>
                                <wps:spPr bwMode="auto">
                                  <a:xfrm>
                                    <a:off x="1608" y="632"/>
                                    <a:ext cx="11" cy="15"/>
                                  </a:xfrm>
                                  <a:custGeom>
                                    <a:avLst/>
                                    <a:gdLst>
                                      <a:gd name="T0" fmla="*/ 0 w 11"/>
                                      <a:gd name="T1" fmla="*/ 13 h 15"/>
                                      <a:gd name="T2" fmla="*/ 2 w 11"/>
                                      <a:gd name="T3" fmla="*/ 14 h 15"/>
                                      <a:gd name="T4" fmla="*/ 5 w 11"/>
                                      <a:gd name="T5" fmla="*/ 15 h 15"/>
                                      <a:gd name="T6" fmla="*/ 11 w 11"/>
                                      <a:gd name="T7" fmla="*/ 3 h 15"/>
                                      <a:gd name="T8" fmla="*/ 8 w 11"/>
                                      <a:gd name="T9" fmla="*/ 1 h 15"/>
                                      <a:gd name="T10" fmla="*/ 5 w 11"/>
                                      <a:gd name="T11" fmla="*/ 0 h 15"/>
                                      <a:gd name="T12" fmla="*/ 0 w 11"/>
                                      <a:gd name="T13" fmla="*/ 13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0" y="13"/>
                                        </a:moveTo>
                                        <a:lnTo>
                                          <a:pt x="2" y="14"/>
                                        </a:lnTo>
                                        <a:lnTo>
                                          <a:pt x="5" y="15"/>
                                        </a:lnTo>
                                        <a:lnTo>
                                          <a:pt x="11" y="3"/>
                                        </a:lnTo>
                                        <a:lnTo>
                                          <a:pt x="8" y="1"/>
                                        </a:lnTo>
                                        <a:lnTo>
                                          <a:pt x="5"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087" name="Freeform 19027"/>
                                <wps:cNvSpPr>
                                  <a:spLocks/>
                                </wps:cNvSpPr>
                                <wps:spPr bwMode="auto">
                                  <a:xfrm>
                                    <a:off x="1613" y="63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88" name="Line 19028"/>
                                <wps:cNvCnPr>
                                  <a:cxnSpLocks noChangeShapeType="1"/>
                                </wps:cNvCnPr>
                                <wps:spPr bwMode="auto">
                                  <a:xfrm>
                                    <a:off x="1613" y="6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089" name="Freeform 19029"/>
                                <wps:cNvSpPr>
                                  <a:spLocks/>
                                </wps:cNvSpPr>
                                <wps:spPr bwMode="auto">
                                  <a:xfrm>
                                    <a:off x="1613" y="619"/>
                                    <a:ext cx="12" cy="16"/>
                                  </a:xfrm>
                                  <a:custGeom>
                                    <a:avLst/>
                                    <a:gdLst>
                                      <a:gd name="T0" fmla="*/ 0 w 12"/>
                                      <a:gd name="T1" fmla="*/ 13 h 16"/>
                                      <a:gd name="T2" fmla="*/ 3 w 12"/>
                                      <a:gd name="T3" fmla="*/ 14 h 16"/>
                                      <a:gd name="T4" fmla="*/ 6 w 12"/>
                                      <a:gd name="T5" fmla="*/ 16 h 16"/>
                                      <a:gd name="T6" fmla="*/ 12 w 12"/>
                                      <a:gd name="T7" fmla="*/ 3 h 16"/>
                                      <a:gd name="T8" fmla="*/ 9 w 12"/>
                                      <a:gd name="T9" fmla="*/ 2 h 16"/>
                                      <a:gd name="T10" fmla="*/ 6 w 12"/>
                                      <a:gd name="T11" fmla="*/ 0 h 16"/>
                                      <a:gd name="T12" fmla="*/ 0 w 12"/>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3"/>
                                        </a:moveTo>
                                        <a:lnTo>
                                          <a:pt x="3" y="14"/>
                                        </a:lnTo>
                                        <a:lnTo>
                                          <a:pt x="6" y="16"/>
                                        </a:lnTo>
                                        <a:lnTo>
                                          <a:pt x="12" y="3"/>
                                        </a:lnTo>
                                        <a:lnTo>
                                          <a:pt x="9" y="2"/>
                                        </a:lnTo>
                                        <a:lnTo>
                                          <a:pt x="6"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90" name="Freeform 19030"/>
                                <wps:cNvSpPr>
                                  <a:spLocks/>
                                </wps:cNvSpPr>
                                <wps:spPr bwMode="auto">
                                  <a:xfrm>
                                    <a:off x="1613" y="619"/>
                                    <a:ext cx="12" cy="16"/>
                                  </a:xfrm>
                                  <a:custGeom>
                                    <a:avLst/>
                                    <a:gdLst>
                                      <a:gd name="T0" fmla="*/ 0 w 12"/>
                                      <a:gd name="T1" fmla="*/ 13 h 16"/>
                                      <a:gd name="T2" fmla="*/ 3 w 12"/>
                                      <a:gd name="T3" fmla="*/ 14 h 16"/>
                                      <a:gd name="T4" fmla="*/ 6 w 12"/>
                                      <a:gd name="T5" fmla="*/ 16 h 16"/>
                                      <a:gd name="T6" fmla="*/ 12 w 12"/>
                                      <a:gd name="T7" fmla="*/ 3 h 16"/>
                                      <a:gd name="T8" fmla="*/ 9 w 12"/>
                                      <a:gd name="T9" fmla="*/ 2 h 16"/>
                                      <a:gd name="T10" fmla="*/ 6 w 12"/>
                                      <a:gd name="T11" fmla="*/ 0 h 16"/>
                                      <a:gd name="T12" fmla="*/ 0 w 12"/>
                                      <a:gd name="T13" fmla="*/ 13 h 16"/>
                                    </a:gdLst>
                                    <a:ahLst/>
                                    <a:cxnLst>
                                      <a:cxn ang="0">
                                        <a:pos x="T0" y="T1"/>
                                      </a:cxn>
                                      <a:cxn ang="0">
                                        <a:pos x="T2" y="T3"/>
                                      </a:cxn>
                                      <a:cxn ang="0">
                                        <a:pos x="T4" y="T5"/>
                                      </a:cxn>
                                      <a:cxn ang="0">
                                        <a:pos x="T6" y="T7"/>
                                      </a:cxn>
                                      <a:cxn ang="0">
                                        <a:pos x="T8" y="T9"/>
                                      </a:cxn>
                                      <a:cxn ang="0">
                                        <a:pos x="T10" y="T11"/>
                                      </a:cxn>
                                      <a:cxn ang="0">
                                        <a:pos x="T12" y="T13"/>
                                      </a:cxn>
                                    </a:cxnLst>
                                    <a:rect l="0" t="0" r="r" b="b"/>
                                    <a:pathLst>
                                      <a:path w="12" h="16">
                                        <a:moveTo>
                                          <a:pt x="0" y="13"/>
                                        </a:moveTo>
                                        <a:lnTo>
                                          <a:pt x="3" y="14"/>
                                        </a:lnTo>
                                        <a:lnTo>
                                          <a:pt x="6" y="16"/>
                                        </a:lnTo>
                                        <a:lnTo>
                                          <a:pt x="12" y="3"/>
                                        </a:lnTo>
                                        <a:lnTo>
                                          <a:pt x="9" y="2"/>
                                        </a:lnTo>
                                        <a:lnTo>
                                          <a:pt x="6"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091" name="Freeform 19031"/>
                                <wps:cNvSpPr>
                                  <a:spLocks/>
                                </wps:cNvSpPr>
                                <wps:spPr bwMode="auto">
                                  <a:xfrm>
                                    <a:off x="1619" y="619"/>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92" name="Line 19032"/>
                                <wps:cNvCnPr>
                                  <a:cxnSpLocks noChangeShapeType="1"/>
                                </wps:cNvCnPr>
                                <wps:spPr bwMode="auto">
                                  <a:xfrm>
                                    <a:off x="1619" y="61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093" name="Freeform 19033"/>
                                <wps:cNvSpPr>
                                  <a:spLocks/>
                                </wps:cNvSpPr>
                                <wps:spPr bwMode="auto">
                                  <a:xfrm>
                                    <a:off x="1619" y="607"/>
                                    <a:ext cx="11" cy="15"/>
                                  </a:xfrm>
                                  <a:custGeom>
                                    <a:avLst/>
                                    <a:gdLst>
                                      <a:gd name="T0" fmla="*/ 0 w 11"/>
                                      <a:gd name="T1" fmla="*/ 12 h 15"/>
                                      <a:gd name="T2" fmla="*/ 3 w 11"/>
                                      <a:gd name="T3" fmla="*/ 14 h 15"/>
                                      <a:gd name="T4" fmla="*/ 6 w 11"/>
                                      <a:gd name="T5" fmla="*/ 15 h 15"/>
                                      <a:gd name="T6" fmla="*/ 11 w 11"/>
                                      <a:gd name="T7" fmla="*/ 3 h 15"/>
                                      <a:gd name="T8" fmla="*/ 8 w 11"/>
                                      <a:gd name="T9" fmla="*/ 1 h 15"/>
                                      <a:gd name="T10" fmla="*/ 6 w 11"/>
                                      <a:gd name="T11" fmla="*/ 0 h 15"/>
                                      <a:gd name="T12" fmla="*/ 0 w 11"/>
                                      <a:gd name="T13" fmla="*/ 12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0" y="12"/>
                                        </a:moveTo>
                                        <a:lnTo>
                                          <a:pt x="3" y="14"/>
                                        </a:lnTo>
                                        <a:lnTo>
                                          <a:pt x="6" y="15"/>
                                        </a:lnTo>
                                        <a:lnTo>
                                          <a:pt x="11" y="3"/>
                                        </a:lnTo>
                                        <a:lnTo>
                                          <a:pt x="8" y="1"/>
                                        </a:lnTo>
                                        <a:lnTo>
                                          <a:pt x="6" y="0"/>
                                        </a:lnTo>
                                        <a:lnTo>
                                          <a:pt x="0" y="1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94" name="Freeform 19034"/>
                                <wps:cNvSpPr>
                                  <a:spLocks/>
                                </wps:cNvSpPr>
                                <wps:spPr bwMode="auto">
                                  <a:xfrm>
                                    <a:off x="1619" y="607"/>
                                    <a:ext cx="11" cy="15"/>
                                  </a:xfrm>
                                  <a:custGeom>
                                    <a:avLst/>
                                    <a:gdLst>
                                      <a:gd name="T0" fmla="*/ 0 w 11"/>
                                      <a:gd name="T1" fmla="*/ 12 h 15"/>
                                      <a:gd name="T2" fmla="*/ 3 w 11"/>
                                      <a:gd name="T3" fmla="*/ 14 h 15"/>
                                      <a:gd name="T4" fmla="*/ 6 w 11"/>
                                      <a:gd name="T5" fmla="*/ 15 h 15"/>
                                      <a:gd name="T6" fmla="*/ 11 w 11"/>
                                      <a:gd name="T7" fmla="*/ 3 h 15"/>
                                      <a:gd name="T8" fmla="*/ 8 w 11"/>
                                      <a:gd name="T9" fmla="*/ 1 h 15"/>
                                      <a:gd name="T10" fmla="*/ 6 w 11"/>
                                      <a:gd name="T11" fmla="*/ 0 h 15"/>
                                      <a:gd name="T12" fmla="*/ 0 w 11"/>
                                      <a:gd name="T13" fmla="*/ 12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0" y="12"/>
                                        </a:moveTo>
                                        <a:lnTo>
                                          <a:pt x="3" y="14"/>
                                        </a:lnTo>
                                        <a:lnTo>
                                          <a:pt x="6" y="15"/>
                                        </a:lnTo>
                                        <a:lnTo>
                                          <a:pt x="11" y="3"/>
                                        </a:lnTo>
                                        <a:lnTo>
                                          <a:pt x="8" y="1"/>
                                        </a:lnTo>
                                        <a:lnTo>
                                          <a:pt x="6" y="0"/>
                                        </a:lnTo>
                                        <a:lnTo>
                                          <a:pt x="0" y="1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095" name="Freeform 19035"/>
                                <wps:cNvSpPr>
                                  <a:spLocks/>
                                </wps:cNvSpPr>
                                <wps:spPr bwMode="auto">
                                  <a:xfrm>
                                    <a:off x="1625" y="607"/>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96" name="Line 19036"/>
                                <wps:cNvCnPr>
                                  <a:cxnSpLocks noChangeShapeType="1"/>
                                </wps:cNvCnPr>
                                <wps:spPr bwMode="auto">
                                  <a:xfrm>
                                    <a:off x="1625" y="60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097" name="Freeform 19037"/>
                                <wps:cNvSpPr>
                                  <a:spLocks/>
                                </wps:cNvSpPr>
                                <wps:spPr bwMode="auto">
                                  <a:xfrm>
                                    <a:off x="1625" y="595"/>
                                    <a:ext cx="11" cy="15"/>
                                  </a:xfrm>
                                  <a:custGeom>
                                    <a:avLst/>
                                    <a:gdLst>
                                      <a:gd name="T0" fmla="*/ 0 w 11"/>
                                      <a:gd name="T1" fmla="*/ 12 h 15"/>
                                      <a:gd name="T2" fmla="*/ 2 w 11"/>
                                      <a:gd name="T3" fmla="*/ 13 h 15"/>
                                      <a:gd name="T4" fmla="*/ 5 w 11"/>
                                      <a:gd name="T5" fmla="*/ 15 h 15"/>
                                      <a:gd name="T6" fmla="*/ 11 w 11"/>
                                      <a:gd name="T7" fmla="*/ 2 h 15"/>
                                      <a:gd name="T8" fmla="*/ 8 w 11"/>
                                      <a:gd name="T9" fmla="*/ 1 h 15"/>
                                      <a:gd name="T10" fmla="*/ 5 w 11"/>
                                      <a:gd name="T11" fmla="*/ 0 h 15"/>
                                      <a:gd name="T12" fmla="*/ 0 w 11"/>
                                      <a:gd name="T13" fmla="*/ 12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0" y="12"/>
                                        </a:moveTo>
                                        <a:lnTo>
                                          <a:pt x="2" y="13"/>
                                        </a:lnTo>
                                        <a:lnTo>
                                          <a:pt x="5" y="15"/>
                                        </a:lnTo>
                                        <a:lnTo>
                                          <a:pt x="11" y="2"/>
                                        </a:lnTo>
                                        <a:lnTo>
                                          <a:pt x="8" y="1"/>
                                        </a:lnTo>
                                        <a:lnTo>
                                          <a:pt x="5" y="0"/>
                                        </a:lnTo>
                                        <a:lnTo>
                                          <a:pt x="0" y="1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098" name="Freeform 19038"/>
                                <wps:cNvSpPr>
                                  <a:spLocks/>
                                </wps:cNvSpPr>
                                <wps:spPr bwMode="auto">
                                  <a:xfrm>
                                    <a:off x="1625" y="595"/>
                                    <a:ext cx="11" cy="15"/>
                                  </a:xfrm>
                                  <a:custGeom>
                                    <a:avLst/>
                                    <a:gdLst>
                                      <a:gd name="T0" fmla="*/ 0 w 11"/>
                                      <a:gd name="T1" fmla="*/ 12 h 15"/>
                                      <a:gd name="T2" fmla="*/ 2 w 11"/>
                                      <a:gd name="T3" fmla="*/ 13 h 15"/>
                                      <a:gd name="T4" fmla="*/ 5 w 11"/>
                                      <a:gd name="T5" fmla="*/ 15 h 15"/>
                                      <a:gd name="T6" fmla="*/ 11 w 11"/>
                                      <a:gd name="T7" fmla="*/ 2 h 15"/>
                                      <a:gd name="T8" fmla="*/ 8 w 11"/>
                                      <a:gd name="T9" fmla="*/ 1 h 15"/>
                                      <a:gd name="T10" fmla="*/ 5 w 11"/>
                                      <a:gd name="T11" fmla="*/ 0 h 15"/>
                                      <a:gd name="T12" fmla="*/ 0 w 11"/>
                                      <a:gd name="T13" fmla="*/ 12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0" y="12"/>
                                        </a:moveTo>
                                        <a:lnTo>
                                          <a:pt x="2" y="13"/>
                                        </a:lnTo>
                                        <a:lnTo>
                                          <a:pt x="5" y="15"/>
                                        </a:lnTo>
                                        <a:lnTo>
                                          <a:pt x="11" y="2"/>
                                        </a:lnTo>
                                        <a:lnTo>
                                          <a:pt x="8" y="1"/>
                                        </a:lnTo>
                                        <a:lnTo>
                                          <a:pt x="5" y="0"/>
                                        </a:lnTo>
                                        <a:lnTo>
                                          <a:pt x="0" y="1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099" name="Freeform 19039"/>
                                <wps:cNvSpPr>
                                  <a:spLocks/>
                                </wps:cNvSpPr>
                                <wps:spPr bwMode="auto">
                                  <a:xfrm>
                                    <a:off x="1630" y="595"/>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00" name="Line 19040"/>
                                <wps:cNvCnPr>
                                  <a:cxnSpLocks noChangeShapeType="1"/>
                                </wps:cNvCnPr>
                                <wps:spPr bwMode="auto">
                                  <a:xfrm>
                                    <a:off x="1630" y="59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01" name="Freeform 19041"/>
                                <wps:cNvSpPr>
                                  <a:spLocks/>
                                </wps:cNvSpPr>
                                <wps:spPr bwMode="auto">
                                  <a:xfrm>
                                    <a:off x="1630" y="589"/>
                                    <a:ext cx="9" cy="8"/>
                                  </a:xfrm>
                                  <a:custGeom>
                                    <a:avLst/>
                                    <a:gdLst>
                                      <a:gd name="T0" fmla="*/ 0 w 9"/>
                                      <a:gd name="T1" fmla="*/ 6 h 8"/>
                                      <a:gd name="T2" fmla="*/ 3 w 9"/>
                                      <a:gd name="T3" fmla="*/ 7 h 8"/>
                                      <a:gd name="T4" fmla="*/ 6 w 9"/>
                                      <a:gd name="T5" fmla="*/ 8 h 8"/>
                                      <a:gd name="T6" fmla="*/ 9 w 9"/>
                                      <a:gd name="T7" fmla="*/ 3 h 8"/>
                                      <a:gd name="T8" fmla="*/ 6 w 9"/>
                                      <a:gd name="T9" fmla="*/ 1 h 8"/>
                                      <a:gd name="T10" fmla="*/ 3 w 9"/>
                                      <a:gd name="T11" fmla="*/ 0 h 8"/>
                                      <a:gd name="T12" fmla="*/ 0 w 9"/>
                                      <a:gd name="T13" fmla="*/ 6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6"/>
                                        </a:moveTo>
                                        <a:lnTo>
                                          <a:pt x="3" y="7"/>
                                        </a:lnTo>
                                        <a:lnTo>
                                          <a:pt x="6" y="8"/>
                                        </a:lnTo>
                                        <a:lnTo>
                                          <a:pt x="9" y="3"/>
                                        </a:lnTo>
                                        <a:lnTo>
                                          <a:pt x="6" y="1"/>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02" name="Freeform 19042"/>
                                <wps:cNvSpPr>
                                  <a:spLocks/>
                                </wps:cNvSpPr>
                                <wps:spPr bwMode="auto">
                                  <a:xfrm>
                                    <a:off x="1630" y="589"/>
                                    <a:ext cx="9" cy="8"/>
                                  </a:xfrm>
                                  <a:custGeom>
                                    <a:avLst/>
                                    <a:gdLst>
                                      <a:gd name="T0" fmla="*/ 0 w 9"/>
                                      <a:gd name="T1" fmla="*/ 6 h 8"/>
                                      <a:gd name="T2" fmla="*/ 3 w 9"/>
                                      <a:gd name="T3" fmla="*/ 7 h 8"/>
                                      <a:gd name="T4" fmla="*/ 6 w 9"/>
                                      <a:gd name="T5" fmla="*/ 8 h 8"/>
                                      <a:gd name="T6" fmla="*/ 9 w 9"/>
                                      <a:gd name="T7" fmla="*/ 3 h 8"/>
                                      <a:gd name="T8" fmla="*/ 6 w 9"/>
                                      <a:gd name="T9" fmla="*/ 1 h 8"/>
                                      <a:gd name="T10" fmla="*/ 3 w 9"/>
                                      <a:gd name="T11" fmla="*/ 0 h 8"/>
                                      <a:gd name="T12" fmla="*/ 0 w 9"/>
                                      <a:gd name="T13" fmla="*/ 6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6"/>
                                        </a:moveTo>
                                        <a:lnTo>
                                          <a:pt x="3" y="7"/>
                                        </a:lnTo>
                                        <a:lnTo>
                                          <a:pt x="6" y="8"/>
                                        </a:lnTo>
                                        <a:lnTo>
                                          <a:pt x="9" y="3"/>
                                        </a:lnTo>
                                        <a:lnTo>
                                          <a:pt x="6" y="1"/>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03" name="Freeform 19043"/>
                                <wps:cNvSpPr>
                                  <a:spLocks/>
                                </wps:cNvSpPr>
                                <wps:spPr bwMode="auto">
                                  <a:xfrm>
                                    <a:off x="1633" y="58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04" name="Line 19044"/>
                                <wps:cNvCnPr>
                                  <a:cxnSpLocks noChangeShapeType="1"/>
                                </wps:cNvCnPr>
                                <wps:spPr bwMode="auto">
                                  <a:xfrm>
                                    <a:off x="1633" y="58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05" name="Freeform 19045"/>
                                <wps:cNvSpPr>
                                  <a:spLocks/>
                                </wps:cNvSpPr>
                                <wps:spPr bwMode="auto">
                                  <a:xfrm>
                                    <a:off x="1633" y="583"/>
                                    <a:ext cx="9" cy="9"/>
                                  </a:xfrm>
                                  <a:custGeom>
                                    <a:avLst/>
                                    <a:gdLst>
                                      <a:gd name="T0" fmla="*/ 0 w 9"/>
                                      <a:gd name="T1" fmla="*/ 6 h 9"/>
                                      <a:gd name="T2" fmla="*/ 3 w 9"/>
                                      <a:gd name="T3" fmla="*/ 7 h 9"/>
                                      <a:gd name="T4" fmla="*/ 6 w 9"/>
                                      <a:gd name="T5" fmla="*/ 9 h 9"/>
                                      <a:gd name="T6" fmla="*/ 9 w 9"/>
                                      <a:gd name="T7" fmla="*/ 3 h 9"/>
                                      <a:gd name="T8" fmla="*/ 6 w 9"/>
                                      <a:gd name="T9" fmla="*/ 1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6" y="9"/>
                                        </a:lnTo>
                                        <a:lnTo>
                                          <a:pt x="9" y="3"/>
                                        </a:lnTo>
                                        <a:lnTo>
                                          <a:pt x="6" y="1"/>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06" name="Freeform 19046"/>
                                <wps:cNvSpPr>
                                  <a:spLocks/>
                                </wps:cNvSpPr>
                                <wps:spPr bwMode="auto">
                                  <a:xfrm>
                                    <a:off x="1633" y="583"/>
                                    <a:ext cx="9" cy="9"/>
                                  </a:xfrm>
                                  <a:custGeom>
                                    <a:avLst/>
                                    <a:gdLst>
                                      <a:gd name="T0" fmla="*/ 0 w 9"/>
                                      <a:gd name="T1" fmla="*/ 6 h 9"/>
                                      <a:gd name="T2" fmla="*/ 3 w 9"/>
                                      <a:gd name="T3" fmla="*/ 7 h 9"/>
                                      <a:gd name="T4" fmla="*/ 6 w 9"/>
                                      <a:gd name="T5" fmla="*/ 9 h 9"/>
                                      <a:gd name="T6" fmla="*/ 9 w 9"/>
                                      <a:gd name="T7" fmla="*/ 3 h 9"/>
                                      <a:gd name="T8" fmla="*/ 6 w 9"/>
                                      <a:gd name="T9" fmla="*/ 1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6" y="9"/>
                                        </a:lnTo>
                                        <a:lnTo>
                                          <a:pt x="9" y="3"/>
                                        </a:lnTo>
                                        <a:lnTo>
                                          <a:pt x="6" y="1"/>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07" name="Freeform 19047"/>
                                <wps:cNvSpPr>
                                  <a:spLocks/>
                                </wps:cNvSpPr>
                                <wps:spPr bwMode="auto">
                                  <a:xfrm>
                                    <a:off x="1636" y="583"/>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08" name="Line 19048"/>
                                <wps:cNvCnPr>
                                  <a:cxnSpLocks noChangeShapeType="1"/>
                                </wps:cNvCnPr>
                                <wps:spPr bwMode="auto">
                                  <a:xfrm>
                                    <a:off x="1636" y="58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09" name="Freeform 19049"/>
                                <wps:cNvSpPr>
                                  <a:spLocks/>
                                </wps:cNvSpPr>
                                <wps:spPr bwMode="auto">
                                  <a:xfrm>
                                    <a:off x="1636" y="577"/>
                                    <a:ext cx="9" cy="9"/>
                                  </a:xfrm>
                                  <a:custGeom>
                                    <a:avLst/>
                                    <a:gdLst>
                                      <a:gd name="T0" fmla="*/ 0 w 9"/>
                                      <a:gd name="T1" fmla="*/ 6 h 9"/>
                                      <a:gd name="T2" fmla="*/ 3 w 9"/>
                                      <a:gd name="T3" fmla="*/ 7 h 9"/>
                                      <a:gd name="T4" fmla="*/ 6 w 9"/>
                                      <a:gd name="T5" fmla="*/ 9 h 9"/>
                                      <a:gd name="T6" fmla="*/ 9 w 9"/>
                                      <a:gd name="T7" fmla="*/ 3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6" y="9"/>
                                        </a:lnTo>
                                        <a:lnTo>
                                          <a:pt x="9" y="3"/>
                                        </a:lnTo>
                                        <a:lnTo>
                                          <a:pt x="6" y="2"/>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10" name="Freeform 19050"/>
                                <wps:cNvSpPr>
                                  <a:spLocks/>
                                </wps:cNvSpPr>
                                <wps:spPr bwMode="auto">
                                  <a:xfrm>
                                    <a:off x="1636" y="577"/>
                                    <a:ext cx="9" cy="9"/>
                                  </a:xfrm>
                                  <a:custGeom>
                                    <a:avLst/>
                                    <a:gdLst>
                                      <a:gd name="T0" fmla="*/ 0 w 9"/>
                                      <a:gd name="T1" fmla="*/ 6 h 9"/>
                                      <a:gd name="T2" fmla="*/ 3 w 9"/>
                                      <a:gd name="T3" fmla="*/ 7 h 9"/>
                                      <a:gd name="T4" fmla="*/ 6 w 9"/>
                                      <a:gd name="T5" fmla="*/ 9 h 9"/>
                                      <a:gd name="T6" fmla="*/ 9 w 9"/>
                                      <a:gd name="T7" fmla="*/ 3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6" y="9"/>
                                        </a:lnTo>
                                        <a:lnTo>
                                          <a:pt x="9" y="3"/>
                                        </a:lnTo>
                                        <a:lnTo>
                                          <a:pt x="6" y="2"/>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11" name="Freeform 19051"/>
                                <wps:cNvSpPr>
                                  <a:spLocks/>
                                </wps:cNvSpPr>
                                <wps:spPr bwMode="auto">
                                  <a:xfrm>
                                    <a:off x="1639" y="57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12" name="Line 19052"/>
                                <wps:cNvCnPr>
                                  <a:cxnSpLocks noChangeShapeType="1"/>
                                </wps:cNvCnPr>
                                <wps:spPr bwMode="auto">
                                  <a:xfrm>
                                    <a:off x="1639" y="5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13" name="Freeform 19053"/>
                                <wps:cNvSpPr>
                                  <a:spLocks/>
                                </wps:cNvSpPr>
                                <wps:spPr bwMode="auto">
                                  <a:xfrm>
                                    <a:off x="1639" y="572"/>
                                    <a:ext cx="9" cy="8"/>
                                  </a:xfrm>
                                  <a:custGeom>
                                    <a:avLst/>
                                    <a:gdLst>
                                      <a:gd name="T0" fmla="*/ 0 w 9"/>
                                      <a:gd name="T1" fmla="*/ 5 h 8"/>
                                      <a:gd name="T2" fmla="*/ 3 w 9"/>
                                      <a:gd name="T3" fmla="*/ 7 h 8"/>
                                      <a:gd name="T4" fmla="*/ 6 w 9"/>
                                      <a:gd name="T5" fmla="*/ 8 h 8"/>
                                      <a:gd name="T6" fmla="*/ 9 w 9"/>
                                      <a:gd name="T7" fmla="*/ 3 h 8"/>
                                      <a:gd name="T8" fmla="*/ 6 w 9"/>
                                      <a:gd name="T9" fmla="*/ 1 h 8"/>
                                      <a:gd name="T10" fmla="*/ 4 w 9"/>
                                      <a:gd name="T11" fmla="*/ 0 h 8"/>
                                      <a:gd name="T12" fmla="*/ 0 w 9"/>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5"/>
                                        </a:moveTo>
                                        <a:lnTo>
                                          <a:pt x="3" y="7"/>
                                        </a:lnTo>
                                        <a:lnTo>
                                          <a:pt x="6" y="8"/>
                                        </a:lnTo>
                                        <a:lnTo>
                                          <a:pt x="9" y="3"/>
                                        </a:lnTo>
                                        <a:lnTo>
                                          <a:pt x="6" y="1"/>
                                        </a:lnTo>
                                        <a:lnTo>
                                          <a:pt x="4"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14" name="Freeform 19054"/>
                                <wps:cNvSpPr>
                                  <a:spLocks/>
                                </wps:cNvSpPr>
                                <wps:spPr bwMode="auto">
                                  <a:xfrm>
                                    <a:off x="1639" y="572"/>
                                    <a:ext cx="9" cy="8"/>
                                  </a:xfrm>
                                  <a:custGeom>
                                    <a:avLst/>
                                    <a:gdLst>
                                      <a:gd name="T0" fmla="*/ 0 w 9"/>
                                      <a:gd name="T1" fmla="*/ 5 h 8"/>
                                      <a:gd name="T2" fmla="*/ 3 w 9"/>
                                      <a:gd name="T3" fmla="*/ 7 h 8"/>
                                      <a:gd name="T4" fmla="*/ 6 w 9"/>
                                      <a:gd name="T5" fmla="*/ 8 h 8"/>
                                      <a:gd name="T6" fmla="*/ 9 w 9"/>
                                      <a:gd name="T7" fmla="*/ 3 h 8"/>
                                      <a:gd name="T8" fmla="*/ 6 w 9"/>
                                      <a:gd name="T9" fmla="*/ 1 h 8"/>
                                      <a:gd name="T10" fmla="*/ 4 w 9"/>
                                      <a:gd name="T11" fmla="*/ 0 h 8"/>
                                      <a:gd name="T12" fmla="*/ 0 w 9"/>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5"/>
                                        </a:moveTo>
                                        <a:lnTo>
                                          <a:pt x="3" y="7"/>
                                        </a:lnTo>
                                        <a:lnTo>
                                          <a:pt x="6" y="8"/>
                                        </a:lnTo>
                                        <a:lnTo>
                                          <a:pt x="9" y="3"/>
                                        </a:lnTo>
                                        <a:lnTo>
                                          <a:pt x="6" y="1"/>
                                        </a:lnTo>
                                        <a:lnTo>
                                          <a:pt x="4"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15" name="Freeform 19055"/>
                                <wps:cNvSpPr>
                                  <a:spLocks/>
                                </wps:cNvSpPr>
                                <wps:spPr bwMode="auto">
                                  <a:xfrm>
                                    <a:off x="1643" y="572"/>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16" name="Line 19056"/>
                                <wps:cNvCnPr>
                                  <a:cxnSpLocks noChangeShapeType="1"/>
                                </wps:cNvCnPr>
                                <wps:spPr bwMode="auto">
                                  <a:xfrm>
                                    <a:off x="1643" y="57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17" name="Freeform 19057"/>
                                <wps:cNvSpPr>
                                  <a:spLocks/>
                                </wps:cNvSpPr>
                                <wps:spPr bwMode="auto">
                                  <a:xfrm>
                                    <a:off x="1643" y="566"/>
                                    <a:ext cx="8" cy="9"/>
                                  </a:xfrm>
                                  <a:custGeom>
                                    <a:avLst/>
                                    <a:gdLst>
                                      <a:gd name="T0" fmla="*/ 0 w 8"/>
                                      <a:gd name="T1" fmla="*/ 6 h 9"/>
                                      <a:gd name="T2" fmla="*/ 2 w 8"/>
                                      <a:gd name="T3" fmla="*/ 7 h 9"/>
                                      <a:gd name="T4" fmla="*/ 5 w 8"/>
                                      <a:gd name="T5" fmla="*/ 9 h 9"/>
                                      <a:gd name="T6" fmla="*/ 8 w 8"/>
                                      <a:gd name="T7" fmla="*/ 3 h 9"/>
                                      <a:gd name="T8" fmla="*/ 6 w 8"/>
                                      <a:gd name="T9" fmla="*/ 2 h 9"/>
                                      <a:gd name="T10" fmla="*/ 3 w 8"/>
                                      <a:gd name="T11" fmla="*/ 0 h 9"/>
                                      <a:gd name="T12" fmla="*/ 0 w 8"/>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6"/>
                                        </a:moveTo>
                                        <a:lnTo>
                                          <a:pt x="2" y="7"/>
                                        </a:lnTo>
                                        <a:lnTo>
                                          <a:pt x="5" y="9"/>
                                        </a:lnTo>
                                        <a:lnTo>
                                          <a:pt x="8" y="3"/>
                                        </a:lnTo>
                                        <a:lnTo>
                                          <a:pt x="6" y="2"/>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18" name="Freeform 19058"/>
                                <wps:cNvSpPr>
                                  <a:spLocks/>
                                </wps:cNvSpPr>
                                <wps:spPr bwMode="auto">
                                  <a:xfrm>
                                    <a:off x="1643" y="566"/>
                                    <a:ext cx="8" cy="9"/>
                                  </a:xfrm>
                                  <a:custGeom>
                                    <a:avLst/>
                                    <a:gdLst>
                                      <a:gd name="T0" fmla="*/ 0 w 8"/>
                                      <a:gd name="T1" fmla="*/ 6 h 9"/>
                                      <a:gd name="T2" fmla="*/ 2 w 8"/>
                                      <a:gd name="T3" fmla="*/ 7 h 9"/>
                                      <a:gd name="T4" fmla="*/ 5 w 8"/>
                                      <a:gd name="T5" fmla="*/ 9 h 9"/>
                                      <a:gd name="T6" fmla="*/ 8 w 8"/>
                                      <a:gd name="T7" fmla="*/ 3 h 9"/>
                                      <a:gd name="T8" fmla="*/ 6 w 8"/>
                                      <a:gd name="T9" fmla="*/ 2 h 9"/>
                                      <a:gd name="T10" fmla="*/ 3 w 8"/>
                                      <a:gd name="T11" fmla="*/ 0 h 9"/>
                                      <a:gd name="T12" fmla="*/ 0 w 8"/>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6"/>
                                        </a:moveTo>
                                        <a:lnTo>
                                          <a:pt x="2" y="7"/>
                                        </a:lnTo>
                                        <a:lnTo>
                                          <a:pt x="5" y="9"/>
                                        </a:lnTo>
                                        <a:lnTo>
                                          <a:pt x="8" y="3"/>
                                        </a:lnTo>
                                        <a:lnTo>
                                          <a:pt x="6" y="2"/>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19" name="Freeform 19059"/>
                                <wps:cNvSpPr>
                                  <a:spLocks/>
                                </wps:cNvSpPr>
                                <wps:spPr bwMode="auto">
                                  <a:xfrm>
                                    <a:off x="1646" y="561"/>
                                    <a:ext cx="8" cy="8"/>
                                  </a:xfrm>
                                  <a:custGeom>
                                    <a:avLst/>
                                    <a:gdLst>
                                      <a:gd name="T0" fmla="*/ 0 w 8"/>
                                      <a:gd name="T1" fmla="*/ 5 h 8"/>
                                      <a:gd name="T2" fmla="*/ 3 w 8"/>
                                      <a:gd name="T3" fmla="*/ 7 h 8"/>
                                      <a:gd name="T4" fmla="*/ 5 w 8"/>
                                      <a:gd name="T5" fmla="*/ 8 h 8"/>
                                      <a:gd name="T6" fmla="*/ 8 w 8"/>
                                      <a:gd name="T7" fmla="*/ 3 h 8"/>
                                      <a:gd name="T8" fmla="*/ 6 w 8"/>
                                      <a:gd name="T9" fmla="*/ 1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7"/>
                                        </a:lnTo>
                                        <a:lnTo>
                                          <a:pt x="5" y="8"/>
                                        </a:lnTo>
                                        <a:lnTo>
                                          <a:pt x="8" y="3"/>
                                        </a:lnTo>
                                        <a:lnTo>
                                          <a:pt x="6" y="1"/>
                                        </a:lnTo>
                                        <a:lnTo>
                                          <a:pt x="3"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20" name="Freeform 19060"/>
                                <wps:cNvSpPr>
                                  <a:spLocks/>
                                </wps:cNvSpPr>
                                <wps:spPr bwMode="auto">
                                  <a:xfrm>
                                    <a:off x="1646" y="561"/>
                                    <a:ext cx="8" cy="8"/>
                                  </a:xfrm>
                                  <a:custGeom>
                                    <a:avLst/>
                                    <a:gdLst>
                                      <a:gd name="T0" fmla="*/ 0 w 8"/>
                                      <a:gd name="T1" fmla="*/ 5 h 8"/>
                                      <a:gd name="T2" fmla="*/ 3 w 8"/>
                                      <a:gd name="T3" fmla="*/ 7 h 8"/>
                                      <a:gd name="T4" fmla="*/ 5 w 8"/>
                                      <a:gd name="T5" fmla="*/ 8 h 8"/>
                                      <a:gd name="T6" fmla="*/ 8 w 8"/>
                                      <a:gd name="T7" fmla="*/ 3 h 8"/>
                                      <a:gd name="T8" fmla="*/ 6 w 8"/>
                                      <a:gd name="T9" fmla="*/ 1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7"/>
                                        </a:lnTo>
                                        <a:lnTo>
                                          <a:pt x="5" y="8"/>
                                        </a:lnTo>
                                        <a:lnTo>
                                          <a:pt x="8" y="3"/>
                                        </a:lnTo>
                                        <a:lnTo>
                                          <a:pt x="6" y="1"/>
                                        </a:lnTo>
                                        <a:lnTo>
                                          <a:pt x="3"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21" name="Freeform 19061"/>
                                <wps:cNvSpPr>
                                  <a:spLocks/>
                                </wps:cNvSpPr>
                                <wps:spPr bwMode="auto">
                                  <a:xfrm>
                                    <a:off x="1649" y="56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22" name="Line 19062"/>
                                <wps:cNvCnPr>
                                  <a:cxnSpLocks noChangeShapeType="1"/>
                                </wps:cNvCnPr>
                                <wps:spPr bwMode="auto">
                                  <a:xfrm>
                                    <a:off x="1649" y="56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23" name="Freeform 19063"/>
                                <wps:cNvSpPr>
                                  <a:spLocks/>
                                </wps:cNvSpPr>
                                <wps:spPr bwMode="auto">
                                  <a:xfrm>
                                    <a:off x="1649" y="556"/>
                                    <a:ext cx="8" cy="8"/>
                                  </a:xfrm>
                                  <a:custGeom>
                                    <a:avLst/>
                                    <a:gdLst>
                                      <a:gd name="T0" fmla="*/ 0 w 8"/>
                                      <a:gd name="T1" fmla="*/ 5 h 8"/>
                                      <a:gd name="T2" fmla="*/ 3 w 8"/>
                                      <a:gd name="T3" fmla="*/ 6 h 8"/>
                                      <a:gd name="T4" fmla="*/ 5 w 8"/>
                                      <a:gd name="T5" fmla="*/ 8 h 8"/>
                                      <a:gd name="T6" fmla="*/ 8 w 8"/>
                                      <a:gd name="T7" fmla="*/ 3 h 8"/>
                                      <a:gd name="T8" fmla="*/ 6 w 8"/>
                                      <a:gd name="T9" fmla="*/ 1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6"/>
                                        </a:lnTo>
                                        <a:lnTo>
                                          <a:pt x="5" y="8"/>
                                        </a:lnTo>
                                        <a:lnTo>
                                          <a:pt x="8" y="3"/>
                                        </a:lnTo>
                                        <a:lnTo>
                                          <a:pt x="6" y="1"/>
                                        </a:lnTo>
                                        <a:lnTo>
                                          <a:pt x="3"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24" name="Freeform 19064"/>
                                <wps:cNvSpPr>
                                  <a:spLocks/>
                                </wps:cNvSpPr>
                                <wps:spPr bwMode="auto">
                                  <a:xfrm>
                                    <a:off x="1649" y="556"/>
                                    <a:ext cx="8" cy="8"/>
                                  </a:xfrm>
                                  <a:custGeom>
                                    <a:avLst/>
                                    <a:gdLst>
                                      <a:gd name="T0" fmla="*/ 0 w 8"/>
                                      <a:gd name="T1" fmla="*/ 5 h 8"/>
                                      <a:gd name="T2" fmla="*/ 3 w 8"/>
                                      <a:gd name="T3" fmla="*/ 6 h 8"/>
                                      <a:gd name="T4" fmla="*/ 5 w 8"/>
                                      <a:gd name="T5" fmla="*/ 8 h 8"/>
                                      <a:gd name="T6" fmla="*/ 8 w 8"/>
                                      <a:gd name="T7" fmla="*/ 3 h 8"/>
                                      <a:gd name="T8" fmla="*/ 6 w 8"/>
                                      <a:gd name="T9" fmla="*/ 1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6"/>
                                        </a:lnTo>
                                        <a:lnTo>
                                          <a:pt x="5" y="8"/>
                                        </a:lnTo>
                                        <a:lnTo>
                                          <a:pt x="8" y="3"/>
                                        </a:lnTo>
                                        <a:lnTo>
                                          <a:pt x="6" y="1"/>
                                        </a:lnTo>
                                        <a:lnTo>
                                          <a:pt x="3"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25" name="Freeform 19065"/>
                                <wps:cNvSpPr>
                                  <a:spLocks/>
                                </wps:cNvSpPr>
                                <wps:spPr bwMode="auto">
                                  <a:xfrm>
                                    <a:off x="1652" y="556"/>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26" name="Line 19066"/>
                                <wps:cNvCnPr>
                                  <a:cxnSpLocks noChangeShapeType="1"/>
                                </wps:cNvCnPr>
                                <wps:spPr bwMode="auto">
                                  <a:xfrm>
                                    <a:off x="1652" y="55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27" name="Freeform 19067"/>
                                <wps:cNvSpPr>
                                  <a:spLocks/>
                                </wps:cNvSpPr>
                                <wps:spPr bwMode="auto">
                                  <a:xfrm>
                                    <a:off x="1652" y="550"/>
                                    <a:ext cx="9" cy="9"/>
                                  </a:xfrm>
                                  <a:custGeom>
                                    <a:avLst/>
                                    <a:gdLst>
                                      <a:gd name="T0" fmla="*/ 0 w 9"/>
                                      <a:gd name="T1" fmla="*/ 6 h 9"/>
                                      <a:gd name="T2" fmla="*/ 3 w 9"/>
                                      <a:gd name="T3" fmla="*/ 7 h 9"/>
                                      <a:gd name="T4" fmla="*/ 5 w 9"/>
                                      <a:gd name="T5" fmla="*/ 9 h 9"/>
                                      <a:gd name="T6" fmla="*/ 9 w 9"/>
                                      <a:gd name="T7" fmla="*/ 4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5" y="9"/>
                                        </a:lnTo>
                                        <a:lnTo>
                                          <a:pt x="9" y="4"/>
                                        </a:lnTo>
                                        <a:lnTo>
                                          <a:pt x="6" y="2"/>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28" name="Freeform 19068"/>
                                <wps:cNvSpPr>
                                  <a:spLocks/>
                                </wps:cNvSpPr>
                                <wps:spPr bwMode="auto">
                                  <a:xfrm>
                                    <a:off x="1652" y="550"/>
                                    <a:ext cx="9" cy="9"/>
                                  </a:xfrm>
                                  <a:custGeom>
                                    <a:avLst/>
                                    <a:gdLst>
                                      <a:gd name="T0" fmla="*/ 0 w 9"/>
                                      <a:gd name="T1" fmla="*/ 6 h 9"/>
                                      <a:gd name="T2" fmla="*/ 3 w 9"/>
                                      <a:gd name="T3" fmla="*/ 7 h 9"/>
                                      <a:gd name="T4" fmla="*/ 5 w 9"/>
                                      <a:gd name="T5" fmla="*/ 9 h 9"/>
                                      <a:gd name="T6" fmla="*/ 9 w 9"/>
                                      <a:gd name="T7" fmla="*/ 4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5" y="9"/>
                                        </a:lnTo>
                                        <a:lnTo>
                                          <a:pt x="9" y="4"/>
                                        </a:lnTo>
                                        <a:lnTo>
                                          <a:pt x="6" y="2"/>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29" name="Freeform 19069"/>
                                <wps:cNvSpPr>
                                  <a:spLocks/>
                                </wps:cNvSpPr>
                                <wps:spPr bwMode="auto">
                                  <a:xfrm>
                                    <a:off x="1655" y="550"/>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30" name="Line 19070"/>
                                <wps:cNvCnPr>
                                  <a:cxnSpLocks noChangeShapeType="1"/>
                                </wps:cNvCnPr>
                                <wps:spPr bwMode="auto">
                                  <a:xfrm>
                                    <a:off x="1655" y="55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31" name="Freeform 19071"/>
                                <wps:cNvSpPr>
                                  <a:spLocks/>
                                </wps:cNvSpPr>
                                <wps:spPr bwMode="auto">
                                  <a:xfrm>
                                    <a:off x="1655" y="545"/>
                                    <a:ext cx="9" cy="9"/>
                                  </a:xfrm>
                                  <a:custGeom>
                                    <a:avLst/>
                                    <a:gdLst>
                                      <a:gd name="T0" fmla="*/ 0 w 9"/>
                                      <a:gd name="T1" fmla="*/ 5 h 9"/>
                                      <a:gd name="T2" fmla="*/ 3 w 9"/>
                                      <a:gd name="T3" fmla="*/ 7 h 9"/>
                                      <a:gd name="T4" fmla="*/ 6 w 9"/>
                                      <a:gd name="T5" fmla="*/ 9 h 9"/>
                                      <a:gd name="T6" fmla="*/ 9 w 9"/>
                                      <a:gd name="T7" fmla="*/ 4 h 9"/>
                                      <a:gd name="T8" fmla="*/ 6 w 9"/>
                                      <a:gd name="T9" fmla="*/ 2 h 9"/>
                                      <a:gd name="T10" fmla="*/ 4 w 9"/>
                                      <a:gd name="T11" fmla="*/ 0 h 9"/>
                                      <a:gd name="T12" fmla="*/ 0 w 9"/>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5"/>
                                        </a:moveTo>
                                        <a:lnTo>
                                          <a:pt x="3" y="7"/>
                                        </a:lnTo>
                                        <a:lnTo>
                                          <a:pt x="6" y="9"/>
                                        </a:lnTo>
                                        <a:lnTo>
                                          <a:pt x="9" y="4"/>
                                        </a:lnTo>
                                        <a:lnTo>
                                          <a:pt x="6" y="2"/>
                                        </a:lnTo>
                                        <a:lnTo>
                                          <a:pt x="4"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32" name="Freeform 19072"/>
                                <wps:cNvSpPr>
                                  <a:spLocks/>
                                </wps:cNvSpPr>
                                <wps:spPr bwMode="auto">
                                  <a:xfrm>
                                    <a:off x="1655" y="545"/>
                                    <a:ext cx="9" cy="9"/>
                                  </a:xfrm>
                                  <a:custGeom>
                                    <a:avLst/>
                                    <a:gdLst>
                                      <a:gd name="T0" fmla="*/ 0 w 9"/>
                                      <a:gd name="T1" fmla="*/ 5 h 9"/>
                                      <a:gd name="T2" fmla="*/ 3 w 9"/>
                                      <a:gd name="T3" fmla="*/ 7 h 9"/>
                                      <a:gd name="T4" fmla="*/ 6 w 9"/>
                                      <a:gd name="T5" fmla="*/ 9 h 9"/>
                                      <a:gd name="T6" fmla="*/ 9 w 9"/>
                                      <a:gd name="T7" fmla="*/ 4 h 9"/>
                                      <a:gd name="T8" fmla="*/ 6 w 9"/>
                                      <a:gd name="T9" fmla="*/ 2 h 9"/>
                                      <a:gd name="T10" fmla="*/ 4 w 9"/>
                                      <a:gd name="T11" fmla="*/ 0 h 9"/>
                                      <a:gd name="T12" fmla="*/ 0 w 9"/>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5"/>
                                        </a:moveTo>
                                        <a:lnTo>
                                          <a:pt x="3" y="7"/>
                                        </a:lnTo>
                                        <a:lnTo>
                                          <a:pt x="6" y="9"/>
                                        </a:lnTo>
                                        <a:lnTo>
                                          <a:pt x="9" y="4"/>
                                        </a:lnTo>
                                        <a:lnTo>
                                          <a:pt x="6" y="2"/>
                                        </a:lnTo>
                                        <a:lnTo>
                                          <a:pt x="4"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33" name="Freeform 19073"/>
                                <wps:cNvSpPr>
                                  <a:spLocks/>
                                </wps:cNvSpPr>
                                <wps:spPr bwMode="auto">
                                  <a:xfrm>
                                    <a:off x="1659" y="545"/>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34" name="Line 19074"/>
                                <wps:cNvCnPr>
                                  <a:cxnSpLocks noChangeShapeType="1"/>
                                </wps:cNvCnPr>
                                <wps:spPr bwMode="auto">
                                  <a:xfrm>
                                    <a:off x="1659" y="54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35" name="Freeform 19075"/>
                                <wps:cNvSpPr>
                                  <a:spLocks/>
                                </wps:cNvSpPr>
                                <wps:spPr bwMode="auto">
                                  <a:xfrm>
                                    <a:off x="1659" y="540"/>
                                    <a:ext cx="8" cy="9"/>
                                  </a:xfrm>
                                  <a:custGeom>
                                    <a:avLst/>
                                    <a:gdLst>
                                      <a:gd name="T0" fmla="*/ 0 w 8"/>
                                      <a:gd name="T1" fmla="*/ 5 h 9"/>
                                      <a:gd name="T2" fmla="*/ 2 w 8"/>
                                      <a:gd name="T3" fmla="*/ 7 h 9"/>
                                      <a:gd name="T4" fmla="*/ 5 w 8"/>
                                      <a:gd name="T5" fmla="*/ 9 h 9"/>
                                      <a:gd name="T6" fmla="*/ 8 w 8"/>
                                      <a:gd name="T7" fmla="*/ 4 h 9"/>
                                      <a:gd name="T8" fmla="*/ 6 w 8"/>
                                      <a:gd name="T9" fmla="*/ 2 h 9"/>
                                      <a:gd name="T10" fmla="*/ 3 w 8"/>
                                      <a:gd name="T11" fmla="*/ 0 h 9"/>
                                      <a:gd name="T12" fmla="*/ 0 w 8"/>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5"/>
                                        </a:moveTo>
                                        <a:lnTo>
                                          <a:pt x="2" y="7"/>
                                        </a:lnTo>
                                        <a:lnTo>
                                          <a:pt x="5" y="9"/>
                                        </a:lnTo>
                                        <a:lnTo>
                                          <a:pt x="8" y="4"/>
                                        </a:lnTo>
                                        <a:lnTo>
                                          <a:pt x="6" y="2"/>
                                        </a:lnTo>
                                        <a:lnTo>
                                          <a:pt x="3"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36" name="Freeform 19076"/>
                                <wps:cNvSpPr>
                                  <a:spLocks/>
                                </wps:cNvSpPr>
                                <wps:spPr bwMode="auto">
                                  <a:xfrm>
                                    <a:off x="1659" y="540"/>
                                    <a:ext cx="8" cy="9"/>
                                  </a:xfrm>
                                  <a:custGeom>
                                    <a:avLst/>
                                    <a:gdLst>
                                      <a:gd name="T0" fmla="*/ 0 w 8"/>
                                      <a:gd name="T1" fmla="*/ 5 h 9"/>
                                      <a:gd name="T2" fmla="*/ 2 w 8"/>
                                      <a:gd name="T3" fmla="*/ 7 h 9"/>
                                      <a:gd name="T4" fmla="*/ 5 w 8"/>
                                      <a:gd name="T5" fmla="*/ 9 h 9"/>
                                      <a:gd name="T6" fmla="*/ 8 w 8"/>
                                      <a:gd name="T7" fmla="*/ 4 h 9"/>
                                      <a:gd name="T8" fmla="*/ 6 w 8"/>
                                      <a:gd name="T9" fmla="*/ 2 h 9"/>
                                      <a:gd name="T10" fmla="*/ 3 w 8"/>
                                      <a:gd name="T11" fmla="*/ 0 h 9"/>
                                      <a:gd name="T12" fmla="*/ 0 w 8"/>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5"/>
                                        </a:moveTo>
                                        <a:lnTo>
                                          <a:pt x="2" y="7"/>
                                        </a:lnTo>
                                        <a:lnTo>
                                          <a:pt x="5" y="9"/>
                                        </a:lnTo>
                                        <a:lnTo>
                                          <a:pt x="8" y="4"/>
                                        </a:lnTo>
                                        <a:lnTo>
                                          <a:pt x="6" y="2"/>
                                        </a:lnTo>
                                        <a:lnTo>
                                          <a:pt x="3"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37" name="Freeform 19077"/>
                                <wps:cNvSpPr>
                                  <a:spLocks/>
                                </wps:cNvSpPr>
                                <wps:spPr bwMode="auto">
                                  <a:xfrm>
                                    <a:off x="1662" y="540"/>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38" name="Line 19078"/>
                                <wps:cNvCnPr>
                                  <a:cxnSpLocks noChangeShapeType="1"/>
                                </wps:cNvCnPr>
                                <wps:spPr bwMode="auto">
                                  <a:xfrm>
                                    <a:off x="1662" y="5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510582139" name="Freeform 19079"/>
                                <wps:cNvSpPr>
                                  <a:spLocks/>
                                </wps:cNvSpPr>
                                <wps:spPr bwMode="auto">
                                  <a:xfrm>
                                    <a:off x="1662" y="531"/>
                                    <a:ext cx="12" cy="13"/>
                                  </a:xfrm>
                                  <a:custGeom>
                                    <a:avLst/>
                                    <a:gdLst>
                                      <a:gd name="T0" fmla="*/ 0 w 12"/>
                                      <a:gd name="T1" fmla="*/ 9 h 13"/>
                                      <a:gd name="T2" fmla="*/ 3 w 12"/>
                                      <a:gd name="T3" fmla="*/ 11 h 13"/>
                                      <a:gd name="T4" fmla="*/ 5 w 12"/>
                                      <a:gd name="T5" fmla="*/ 13 h 13"/>
                                      <a:gd name="T6" fmla="*/ 12 w 12"/>
                                      <a:gd name="T7" fmla="*/ 3 h 13"/>
                                      <a:gd name="T8" fmla="*/ 9 w 12"/>
                                      <a:gd name="T9" fmla="*/ 2 h 13"/>
                                      <a:gd name="T10" fmla="*/ 7 w 12"/>
                                      <a:gd name="T11" fmla="*/ 0 h 13"/>
                                      <a:gd name="T12" fmla="*/ 0 w 12"/>
                                      <a:gd name="T13" fmla="*/ 9 h 13"/>
                                    </a:gdLst>
                                    <a:ahLst/>
                                    <a:cxnLst>
                                      <a:cxn ang="0">
                                        <a:pos x="T0" y="T1"/>
                                      </a:cxn>
                                      <a:cxn ang="0">
                                        <a:pos x="T2" y="T3"/>
                                      </a:cxn>
                                      <a:cxn ang="0">
                                        <a:pos x="T4" y="T5"/>
                                      </a:cxn>
                                      <a:cxn ang="0">
                                        <a:pos x="T6" y="T7"/>
                                      </a:cxn>
                                      <a:cxn ang="0">
                                        <a:pos x="T8" y="T9"/>
                                      </a:cxn>
                                      <a:cxn ang="0">
                                        <a:pos x="T10" y="T11"/>
                                      </a:cxn>
                                      <a:cxn ang="0">
                                        <a:pos x="T12" y="T13"/>
                                      </a:cxn>
                                    </a:cxnLst>
                                    <a:rect l="0" t="0" r="r" b="b"/>
                                    <a:pathLst>
                                      <a:path w="12" h="13">
                                        <a:moveTo>
                                          <a:pt x="0" y="9"/>
                                        </a:moveTo>
                                        <a:lnTo>
                                          <a:pt x="3" y="11"/>
                                        </a:lnTo>
                                        <a:lnTo>
                                          <a:pt x="5" y="13"/>
                                        </a:lnTo>
                                        <a:lnTo>
                                          <a:pt x="12" y="3"/>
                                        </a:lnTo>
                                        <a:lnTo>
                                          <a:pt x="9" y="2"/>
                                        </a:lnTo>
                                        <a:lnTo>
                                          <a:pt x="7"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40" name="Freeform 19080"/>
                                <wps:cNvSpPr>
                                  <a:spLocks/>
                                </wps:cNvSpPr>
                                <wps:spPr bwMode="auto">
                                  <a:xfrm>
                                    <a:off x="1662" y="531"/>
                                    <a:ext cx="12" cy="13"/>
                                  </a:xfrm>
                                  <a:custGeom>
                                    <a:avLst/>
                                    <a:gdLst>
                                      <a:gd name="T0" fmla="*/ 0 w 12"/>
                                      <a:gd name="T1" fmla="*/ 9 h 13"/>
                                      <a:gd name="T2" fmla="*/ 3 w 12"/>
                                      <a:gd name="T3" fmla="*/ 11 h 13"/>
                                      <a:gd name="T4" fmla="*/ 5 w 12"/>
                                      <a:gd name="T5" fmla="*/ 13 h 13"/>
                                      <a:gd name="T6" fmla="*/ 12 w 12"/>
                                      <a:gd name="T7" fmla="*/ 3 h 13"/>
                                      <a:gd name="T8" fmla="*/ 9 w 12"/>
                                      <a:gd name="T9" fmla="*/ 2 h 13"/>
                                      <a:gd name="T10" fmla="*/ 7 w 12"/>
                                      <a:gd name="T11" fmla="*/ 0 h 13"/>
                                      <a:gd name="T12" fmla="*/ 0 w 12"/>
                                      <a:gd name="T13" fmla="*/ 9 h 13"/>
                                    </a:gdLst>
                                    <a:ahLst/>
                                    <a:cxnLst>
                                      <a:cxn ang="0">
                                        <a:pos x="T0" y="T1"/>
                                      </a:cxn>
                                      <a:cxn ang="0">
                                        <a:pos x="T2" y="T3"/>
                                      </a:cxn>
                                      <a:cxn ang="0">
                                        <a:pos x="T4" y="T5"/>
                                      </a:cxn>
                                      <a:cxn ang="0">
                                        <a:pos x="T6" y="T7"/>
                                      </a:cxn>
                                      <a:cxn ang="0">
                                        <a:pos x="T8" y="T9"/>
                                      </a:cxn>
                                      <a:cxn ang="0">
                                        <a:pos x="T10" y="T11"/>
                                      </a:cxn>
                                      <a:cxn ang="0">
                                        <a:pos x="T12" y="T13"/>
                                      </a:cxn>
                                    </a:cxnLst>
                                    <a:rect l="0" t="0" r="r" b="b"/>
                                    <a:pathLst>
                                      <a:path w="12" h="13">
                                        <a:moveTo>
                                          <a:pt x="0" y="9"/>
                                        </a:moveTo>
                                        <a:lnTo>
                                          <a:pt x="3" y="11"/>
                                        </a:lnTo>
                                        <a:lnTo>
                                          <a:pt x="5" y="13"/>
                                        </a:lnTo>
                                        <a:lnTo>
                                          <a:pt x="12" y="3"/>
                                        </a:lnTo>
                                        <a:lnTo>
                                          <a:pt x="9" y="2"/>
                                        </a:lnTo>
                                        <a:lnTo>
                                          <a:pt x="7"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582141" name="Freeform 19081"/>
                                <wps:cNvSpPr>
                                  <a:spLocks/>
                                </wps:cNvSpPr>
                                <wps:spPr bwMode="auto">
                                  <a:xfrm>
                                    <a:off x="1669" y="531"/>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582142" name="Line 19082"/>
                                <wps:cNvCnPr>
                                  <a:cxnSpLocks noChangeShapeType="1"/>
                                </wps:cNvCnPr>
                                <wps:spPr bwMode="auto">
                                  <a:xfrm>
                                    <a:off x="1669" y="53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2979" name="Freeform 19083"/>
                                <wps:cNvSpPr>
                                  <a:spLocks/>
                                </wps:cNvSpPr>
                                <wps:spPr bwMode="auto">
                                  <a:xfrm>
                                    <a:off x="1669" y="526"/>
                                    <a:ext cx="8" cy="8"/>
                                  </a:xfrm>
                                  <a:custGeom>
                                    <a:avLst/>
                                    <a:gdLst>
                                      <a:gd name="T0" fmla="*/ 0 w 8"/>
                                      <a:gd name="T1" fmla="*/ 5 h 8"/>
                                      <a:gd name="T2" fmla="*/ 2 w 8"/>
                                      <a:gd name="T3" fmla="*/ 7 h 8"/>
                                      <a:gd name="T4" fmla="*/ 5 w 8"/>
                                      <a:gd name="T5" fmla="*/ 8 h 8"/>
                                      <a:gd name="T6" fmla="*/ 8 w 8"/>
                                      <a:gd name="T7" fmla="*/ 4 h 8"/>
                                      <a:gd name="T8" fmla="*/ 6 w 8"/>
                                      <a:gd name="T9" fmla="*/ 2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2" y="7"/>
                                        </a:lnTo>
                                        <a:lnTo>
                                          <a:pt x="5" y="8"/>
                                        </a:lnTo>
                                        <a:lnTo>
                                          <a:pt x="8" y="4"/>
                                        </a:lnTo>
                                        <a:lnTo>
                                          <a:pt x="6" y="2"/>
                                        </a:lnTo>
                                        <a:lnTo>
                                          <a:pt x="3"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82" name="Freeform 19084"/>
                                <wps:cNvSpPr>
                                  <a:spLocks/>
                                </wps:cNvSpPr>
                                <wps:spPr bwMode="auto">
                                  <a:xfrm>
                                    <a:off x="1669" y="526"/>
                                    <a:ext cx="8" cy="8"/>
                                  </a:xfrm>
                                  <a:custGeom>
                                    <a:avLst/>
                                    <a:gdLst>
                                      <a:gd name="T0" fmla="*/ 0 w 8"/>
                                      <a:gd name="T1" fmla="*/ 5 h 8"/>
                                      <a:gd name="T2" fmla="*/ 2 w 8"/>
                                      <a:gd name="T3" fmla="*/ 7 h 8"/>
                                      <a:gd name="T4" fmla="*/ 5 w 8"/>
                                      <a:gd name="T5" fmla="*/ 8 h 8"/>
                                      <a:gd name="T6" fmla="*/ 8 w 8"/>
                                      <a:gd name="T7" fmla="*/ 4 h 8"/>
                                      <a:gd name="T8" fmla="*/ 6 w 8"/>
                                      <a:gd name="T9" fmla="*/ 2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2" y="7"/>
                                        </a:lnTo>
                                        <a:lnTo>
                                          <a:pt x="5" y="8"/>
                                        </a:lnTo>
                                        <a:lnTo>
                                          <a:pt x="8" y="4"/>
                                        </a:lnTo>
                                        <a:lnTo>
                                          <a:pt x="6" y="2"/>
                                        </a:lnTo>
                                        <a:lnTo>
                                          <a:pt x="3"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3" name="Freeform 19085"/>
                                <wps:cNvSpPr>
                                  <a:spLocks/>
                                </wps:cNvSpPr>
                                <wps:spPr bwMode="auto">
                                  <a:xfrm>
                                    <a:off x="1675" y="528"/>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84" name="Line 19086"/>
                                <wps:cNvCnPr>
                                  <a:cxnSpLocks noChangeShapeType="1"/>
                                </wps:cNvCnPr>
                                <wps:spPr bwMode="auto">
                                  <a:xfrm>
                                    <a:off x="1677" y="53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2985" name="Freeform 19087"/>
                                <wps:cNvSpPr>
                                  <a:spLocks/>
                                </wps:cNvSpPr>
                                <wps:spPr bwMode="auto">
                                  <a:xfrm>
                                    <a:off x="1672" y="521"/>
                                    <a:ext cx="9" cy="9"/>
                                  </a:xfrm>
                                  <a:custGeom>
                                    <a:avLst/>
                                    <a:gdLst>
                                      <a:gd name="T0" fmla="*/ 0 w 9"/>
                                      <a:gd name="T1" fmla="*/ 5 h 9"/>
                                      <a:gd name="T2" fmla="*/ 3 w 9"/>
                                      <a:gd name="T3" fmla="*/ 7 h 9"/>
                                      <a:gd name="T4" fmla="*/ 5 w 9"/>
                                      <a:gd name="T5" fmla="*/ 9 h 9"/>
                                      <a:gd name="T6" fmla="*/ 9 w 9"/>
                                      <a:gd name="T7" fmla="*/ 3 h 9"/>
                                      <a:gd name="T8" fmla="*/ 6 w 9"/>
                                      <a:gd name="T9" fmla="*/ 2 h 9"/>
                                      <a:gd name="T10" fmla="*/ 4 w 9"/>
                                      <a:gd name="T11" fmla="*/ 0 h 9"/>
                                      <a:gd name="T12" fmla="*/ 0 w 9"/>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5"/>
                                        </a:moveTo>
                                        <a:lnTo>
                                          <a:pt x="3" y="7"/>
                                        </a:lnTo>
                                        <a:lnTo>
                                          <a:pt x="5" y="9"/>
                                        </a:lnTo>
                                        <a:lnTo>
                                          <a:pt x="9" y="3"/>
                                        </a:lnTo>
                                        <a:lnTo>
                                          <a:pt x="6" y="2"/>
                                        </a:lnTo>
                                        <a:lnTo>
                                          <a:pt x="4"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86" name="Freeform 19088"/>
                                <wps:cNvSpPr>
                                  <a:spLocks/>
                                </wps:cNvSpPr>
                                <wps:spPr bwMode="auto">
                                  <a:xfrm>
                                    <a:off x="1672" y="521"/>
                                    <a:ext cx="9" cy="9"/>
                                  </a:xfrm>
                                  <a:custGeom>
                                    <a:avLst/>
                                    <a:gdLst>
                                      <a:gd name="T0" fmla="*/ 0 w 9"/>
                                      <a:gd name="T1" fmla="*/ 5 h 9"/>
                                      <a:gd name="T2" fmla="*/ 3 w 9"/>
                                      <a:gd name="T3" fmla="*/ 7 h 9"/>
                                      <a:gd name="T4" fmla="*/ 5 w 9"/>
                                      <a:gd name="T5" fmla="*/ 9 h 9"/>
                                      <a:gd name="T6" fmla="*/ 9 w 9"/>
                                      <a:gd name="T7" fmla="*/ 3 h 9"/>
                                      <a:gd name="T8" fmla="*/ 6 w 9"/>
                                      <a:gd name="T9" fmla="*/ 2 h 9"/>
                                      <a:gd name="T10" fmla="*/ 4 w 9"/>
                                      <a:gd name="T11" fmla="*/ 0 h 9"/>
                                      <a:gd name="T12" fmla="*/ 0 w 9"/>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5"/>
                                        </a:moveTo>
                                        <a:lnTo>
                                          <a:pt x="3" y="7"/>
                                        </a:lnTo>
                                        <a:lnTo>
                                          <a:pt x="5" y="9"/>
                                        </a:lnTo>
                                        <a:lnTo>
                                          <a:pt x="9" y="3"/>
                                        </a:lnTo>
                                        <a:lnTo>
                                          <a:pt x="6" y="2"/>
                                        </a:lnTo>
                                        <a:lnTo>
                                          <a:pt x="4"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7" name="Freeform 19089"/>
                                <wps:cNvSpPr>
                                  <a:spLocks/>
                                </wps:cNvSpPr>
                                <wps:spPr bwMode="auto">
                                  <a:xfrm>
                                    <a:off x="1678" y="523"/>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88" name="Line 19090"/>
                                <wps:cNvCnPr>
                                  <a:cxnSpLocks noChangeShapeType="1"/>
                                </wps:cNvCnPr>
                                <wps:spPr bwMode="auto">
                                  <a:xfrm>
                                    <a:off x="1681" y="52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2989" name="Freeform 19091"/>
                                <wps:cNvSpPr>
                                  <a:spLocks/>
                                </wps:cNvSpPr>
                                <wps:spPr bwMode="auto">
                                  <a:xfrm>
                                    <a:off x="1676" y="516"/>
                                    <a:ext cx="8" cy="8"/>
                                  </a:xfrm>
                                  <a:custGeom>
                                    <a:avLst/>
                                    <a:gdLst>
                                      <a:gd name="T0" fmla="*/ 0 w 8"/>
                                      <a:gd name="T1" fmla="*/ 5 h 8"/>
                                      <a:gd name="T2" fmla="*/ 2 w 8"/>
                                      <a:gd name="T3" fmla="*/ 7 h 8"/>
                                      <a:gd name="T4" fmla="*/ 5 w 8"/>
                                      <a:gd name="T5" fmla="*/ 8 h 8"/>
                                      <a:gd name="T6" fmla="*/ 8 w 8"/>
                                      <a:gd name="T7" fmla="*/ 3 h 8"/>
                                      <a:gd name="T8" fmla="*/ 6 w 8"/>
                                      <a:gd name="T9" fmla="*/ 2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2" y="7"/>
                                        </a:lnTo>
                                        <a:lnTo>
                                          <a:pt x="5" y="8"/>
                                        </a:lnTo>
                                        <a:lnTo>
                                          <a:pt x="8" y="3"/>
                                        </a:lnTo>
                                        <a:lnTo>
                                          <a:pt x="6" y="2"/>
                                        </a:lnTo>
                                        <a:lnTo>
                                          <a:pt x="3"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90" name="Freeform 19092"/>
                                <wps:cNvSpPr>
                                  <a:spLocks/>
                                </wps:cNvSpPr>
                                <wps:spPr bwMode="auto">
                                  <a:xfrm>
                                    <a:off x="1676" y="516"/>
                                    <a:ext cx="8" cy="8"/>
                                  </a:xfrm>
                                  <a:custGeom>
                                    <a:avLst/>
                                    <a:gdLst>
                                      <a:gd name="T0" fmla="*/ 0 w 8"/>
                                      <a:gd name="T1" fmla="*/ 5 h 8"/>
                                      <a:gd name="T2" fmla="*/ 2 w 8"/>
                                      <a:gd name="T3" fmla="*/ 7 h 8"/>
                                      <a:gd name="T4" fmla="*/ 5 w 8"/>
                                      <a:gd name="T5" fmla="*/ 8 h 8"/>
                                      <a:gd name="T6" fmla="*/ 8 w 8"/>
                                      <a:gd name="T7" fmla="*/ 3 h 8"/>
                                      <a:gd name="T8" fmla="*/ 6 w 8"/>
                                      <a:gd name="T9" fmla="*/ 2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2" y="7"/>
                                        </a:lnTo>
                                        <a:lnTo>
                                          <a:pt x="5" y="8"/>
                                        </a:lnTo>
                                        <a:lnTo>
                                          <a:pt x="8" y="3"/>
                                        </a:lnTo>
                                        <a:lnTo>
                                          <a:pt x="6" y="2"/>
                                        </a:lnTo>
                                        <a:lnTo>
                                          <a:pt x="3"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1" name="Freeform 19093"/>
                                <wps:cNvSpPr>
                                  <a:spLocks/>
                                </wps:cNvSpPr>
                                <wps:spPr bwMode="auto">
                                  <a:xfrm>
                                    <a:off x="1682" y="518"/>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92" name="Line 19094"/>
                                <wps:cNvCnPr>
                                  <a:cxnSpLocks noChangeShapeType="1"/>
                                </wps:cNvCnPr>
                                <wps:spPr bwMode="auto">
                                  <a:xfrm>
                                    <a:off x="1684" y="51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2993" name="Freeform 19095"/>
                                <wps:cNvSpPr>
                                  <a:spLocks/>
                                </wps:cNvSpPr>
                                <wps:spPr bwMode="auto">
                                  <a:xfrm>
                                    <a:off x="1679" y="511"/>
                                    <a:ext cx="9" cy="8"/>
                                  </a:xfrm>
                                  <a:custGeom>
                                    <a:avLst/>
                                    <a:gdLst>
                                      <a:gd name="T0" fmla="*/ 0 w 9"/>
                                      <a:gd name="T1" fmla="*/ 5 h 8"/>
                                      <a:gd name="T2" fmla="*/ 3 w 9"/>
                                      <a:gd name="T3" fmla="*/ 7 h 8"/>
                                      <a:gd name="T4" fmla="*/ 5 w 9"/>
                                      <a:gd name="T5" fmla="*/ 8 h 8"/>
                                      <a:gd name="T6" fmla="*/ 9 w 9"/>
                                      <a:gd name="T7" fmla="*/ 3 h 8"/>
                                      <a:gd name="T8" fmla="*/ 6 w 9"/>
                                      <a:gd name="T9" fmla="*/ 1 h 8"/>
                                      <a:gd name="T10" fmla="*/ 4 w 9"/>
                                      <a:gd name="T11" fmla="*/ 0 h 8"/>
                                      <a:gd name="T12" fmla="*/ 0 w 9"/>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5"/>
                                        </a:moveTo>
                                        <a:lnTo>
                                          <a:pt x="3" y="7"/>
                                        </a:lnTo>
                                        <a:lnTo>
                                          <a:pt x="5" y="8"/>
                                        </a:lnTo>
                                        <a:lnTo>
                                          <a:pt x="9" y="3"/>
                                        </a:lnTo>
                                        <a:lnTo>
                                          <a:pt x="6" y="1"/>
                                        </a:lnTo>
                                        <a:lnTo>
                                          <a:pt x="4"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94" name="Freeform 19096"/>
                                <wps:cNvSpPr>
                                  <a:spLocks/>
                                </wps:cNvSpPr>
                                <wps:spPr bwMode="auto">
                                  <a:xfrm>
                                    <a:off x="1679" y="511"/>
                                    <a:ext cx="9" cy="8"/>
                                  </a:xfrm>
                                  <a:custGeom>
                                    <a:avLst/>
                                    <a:gdLst>
                                      <a:gd name="T0" fmla="*/ 0 w 9"/>
                                      <a:gd name="T1" fmla="*/ 5 h 8"/>
                                      <a:gd name="T2" fmla="*/ 3 w 9"/>
                                      <a:gd name="T3" fmla="*/ 7 h 8"/>
                                      <a:gd name="T4" fmla="*/ 5 w 9"/>
                                      <a:gd name="T5" fmla="*/ 8 h 8"/>
                                      <a:gd name="T6" fmla="*/ 9 w 9"/>
                                      <a:gd name="T7" fmla="*/ 3 h 8"/>
                                      <a:gd name="T8" fmla="*/ 6 w 9"/>
                                      <a:gd name="T9" fmla="*/ 1 h 8"/>
                                      <a:gd name="T10" fmla="*/ 4 w 9"/>
                                      <a:gd name="T11" fmla="*/ 0 h 8"/>
                                      <a:gd name="T12" fmla="*/ 0 w 9"/>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5"/>
                                        </a:moveTo>
                                        <a:lnTo>
                                          <a:pt x="3" y="7"/>
                                        </a:lnTo>
                                        <a:lnTo>
                                          <a:pt x="5" y="8"/>
                                        </a:lnTo>
                                        <a:lnTo>
                                          <a:pt x="9" y="3"/>
                                        </a:lnTo>
                                        <a:lnTo>
                                          <a:pt x="6" y="1"/>
                                        </a:lnTo>
                                        <a:lnTo>
                                          <a:pt x="4"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5" name="Freeform 19097"/>
                                <wps:cNvSpPr>
                                  <a:spLocks/>
                                </wps:cNvSpPr>
                                <wps:spPr bwMode="auto">
                                  <a:xfrm>
                                    <a:off x="1685" y="512"/>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96" name="Line 19098"/>
                                <wps:cNvCnPr>
                                  <a:cxnSpLocks noChangeShapeType="1"/>
                                </wps:cNvCnPr>
                                <wps:spPr bwMode="auto">
                                  <a:xfrm>
                                    <a:off x="1688" y="5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2997" name="Freeform 19099"/>
                                <wps:cNvSpPr>
                                  <a:spLocks/>
                                </wps:cNvSpPr>
                                <wps:spPr bwMode="auto">
                                  <a:xfrm>
                                    <a:off x="1683" y="505"/>
                                    <a:ext cx="8" cy="9"/>
                                  </a:xfrm>
                                  <a:custGeom>
                                    <a:avLst/>
                                    <a:gdLst>
                                      <a:gd name="T0" fmla="*/ 0 w 8"/>
                                      <a:gd name="T1" fmla="*/ 6 h 9"/>
                                      <a:gd name="T2" fmla="*/ 2 w 8"/>
                                      <a:gd name="T3" fmla="*/ 7 h 9"/>
                                      <a:gd name="T4" fmla="*/ 5 w 8"/>
                                      <a:gd name="T5" fmla="*/ 9 h 9"/>
                                      <a:gd name="T6" fmla="*/ 8 w 8"/>
                                      <a:gd name="T7" fmla="*/ 3 h 9"/>
                                      <a:gd name="T8" fmla="*/ 6 w 8"/>
                                      <a:gd name="T9" fmla="*/ 2 h 9"/>
                                      <a:gd name="T10" fmla="*/ 3 w 8"/>
                                      <a:gd name="T11" fmla="*/ 0 h 9"/>
                                      <a:gd name="T12" fmla="*/ 0 w 8"/>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6"/>
                                        </a:moveTo>
                                        <a:lnTo>
                                          <a:pt x="2" y="7"/>
                                        </a:lnTo>
                                        <a:lnTo>
                                          <a:pt x="5" y="9"/>
                                        </a:lnTo>
                                        <a:lnTo>
                                          <a:pt x="8" y="3"/>
                                        </a:lnTo>
                                        <a:lnTo>
                                          <a:pt x="6" y="2"/>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98" name="Freeform 19100"/>
                                <wps:cNvSpPr>
                                  <a:spLocks/>
                                </wps:cNvSpPr>
                                <wps:spPr bwMode="auto">
                                  <a:xfrm>
                                    <a:off x="1683" y="505"/>
                                    <a:ext cx="8" cy="9"/>
                                  </a:xfrm>
                                  <a:custGeom>
                                    <a:avLst/>
                                    <a:gdLst>
                                      <a:gd name="T0" fmla="*/ 0 w 8"/>
                                      <a:gd name="T1" fmla="*/ 6 h 9"/>
                                      <a:gd name="T2" fmla="*/ 2 w 8"/>
                                      <a:gd name="T3" fmla="*/ 7 h 9"/>
                                      <a:gd name="T4" fmla="*/ 5 w 8"/>
                                      <a:gd name="T5" fmla="*/ 9 h 9"/>
                                      <a:gd name="T6" fmla="*/ 8 w 8"/>
                                      <a:gd name="T7" fmla="*/ 3 h 9"/>
                                      <a:gd name="T8" fmla="*/ 6 w 8"/>
                                      <a:gd name="T9" fmla="*/ 2 h 9"/>
                                      <a:gd name="T10" fmla="*/ 3 w 8"/>
                                      <a:gd name="T11" fmla="*/ 0 h 9"/>
                                      <a:gd name="T12" fmla="*/ 0 w 8"/>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6"/>
                                        </a:moveTo>
                                        <a:lnTo>
                                          <a:pt x="2" y="7"/>
                                        </a:lnTo>
                                        <a:lnTo>
                                          <a:pt x="5" y="9"/>
                                        </a:lnTo>
                                        <a:lnTo>
                                          <a:pt x="8" y="3"/>
                                        </a:lnTo>
                                        <a:lnTo>
                                          <a:pt x="6" y="2"/>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9" name="Freeform 19101"/>
                                <wps:cNvSpPr>
                                  <a:spLocks/>
                                </wps:cNvSpPr>
                                <wps:spPr bwMode="auto">
                                  <a:xfrm>
                                    <a:off x="1689" y="507"/>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00" name="Line 19102"/>
                                <wps:cNvCnPr>
                                  <a:cxnSpLocks noChangeShapeType="1"/>
                                </wps:cNvCnPr>
                                <wps:spPr bwMode="auto">
                                  <a:xfrm>
                                    <a:off x="1691" y="5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01" name="Freeform 19103"/>
                                <wps:cNvSpPr>
                                  <a:spLocks/>
                                </wps:cNvSpPr>
                                <wps:spPr bwMode="auto">
                                  <a:xfrm>
                                    <a:off x="1686" y="499"/>
                                    <a:ext cx="9" cy="9"/>
                                  </a:xfrm>
                                  <a:custGeom>
                                    <a:avLst/>
                                    <a:gdLst>
                                      <a:gd name="T0" fmla="*/ 0 w 9"/>
                                      <a:gd name="T1" fmla="*/ 6 h 9"/>
                                      <a:gd name="T2" fmla="*/ 3 w 9"/>
                                      <a:gd name="T3" fmla="*/ 8 h 9"/>
                                      <a:gd name="T4" fmla="*/ 5 w 9"/>
                                      <a:gd name="T5" fmla="*/ 9 h 9"/>
                                      <a:gd name="T6" fmla="*/ 9 w 9"/>
                                      <a:gd name="T7" fmla="*/ 3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8"/>
                                        </a:lnTo>
                                        <a:lnTo>
                                          <a:pt x="5" y="9"/>
                                        </a:lnTo>
                                        <a:lnTo>
                                          <a:pt x="9" y="3"/>
                                        </a:lnTo>
                                        <a:lnTo>
                                          <a:pt x="6" y="2"/>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02" name="Freeform 19104"/>
                                <wps:cNvSpPr>
                                  <a:spLocks/>
                                </wps:cNvSpPr>
                                <wps:spPr bwMode="auto">
                                  <a:xfrm>
                                    <a:off x="1686" y="499"/>
                                    <a:ext cx="9" cy="9"/>
                                  </a:xfrm>
                                  <a:custGeom>
                                    <a:avLst/>
                                    <a:gdLst>
                                      <a:gd name="T0" fmla="*/ 0 w 9"/>
                                      <a:gd name="T1" fmla="*/ 6 h 9"/>
                                      <a:gd name="T2" fmla="*/ 3 w 9"/>
                                      <a:gd name="T3" fmla="*/ 8 h 9"/>
                                      <a:gd name="T4" fmla="*/ 5 w 9"/>
                                      <a:gd name="T5" fmla="*/ 9 h 9"/>
                                      <a:gd name="T6" fmla="*/ 9 w 9"/>
                                      <a:gd name="T7" fmla="*/ 3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8"/>
                                        </a:lnTo>
                                        <a:lnTo>
                                          <a:pt x="5" y="9"/>
                                        </a:lnTo>
                                        <a:lnTo>
                                          <a:pt x="9" y="3"/>
                                        </a:lnTo>
                                        <a:lnTo>
                                          <a:pt x="6" y="2"/>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3" name="Freeform 19105"/>
                                <wps:cNvSpPr>
                                  <a:spLocks/>
                                </wps:cNvSpPr>
                                <wps:spPr bwMode="auto">
                                  <a:xfrm>
                                    <a:off x="1692" y="501"/>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04" name="Line 19106"/>
                                <wps:cNvCnPr>
                                  <a:cxnSpLocks noChangeShapeType="1"/>
                                </wps:cNvCnPr>
                                <wps:spPr bwMode="auto">
                                  <a:xfrm>
                                    <a:off x="1695" y="50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05" name="Freeform 19107"/>
                                <wps:cNvSpPr>
                                  <a:spLocks/>
                                </wps:cNvSpPr>
                                <wps:spPr bwMode="auto">
                                  <a:xfrm>
                                    <a:off x="1689" y="493"/>
                                    <a:ext cx="9" cy="9"/>
                                  </a:xfrm>
                                  <a:custGeom>
                                    <a:avLst/>
                                    <a:gdLst>
                                      <a:gd name="T0" fmla="*/ 0 w 9"/>
                                      <a:gd name="T1" fmla="*/ 6 h 9"/>
                                      <a:gd name="T2" fmla="*/ 3 w 9"/>
                                      <a:gd name="T3" fmla="*/ 8 h 9"/>
                                      <a:gd name="T4" fmla="*/ 6 w 9"/>
                                      <a:gd name="T5" fmla="*/ 9 h 9"/>
                                      <a:gd name="T6" fmla="*/ 9 w 9"/>
                                      <a:gd name="T7" fmla="*/ 3 h 9"/>
                                      <a:gd name="T8" fmla="*/ 6 w 9"/>
                                      <a:gd name="T9" fmla="*/ 2 h 9"/>
                                      <a:gd name="T10" fmla="*/ 4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8"/>
                                        </a:lnTo>
                                        <a:lnTo>
                                          <a:pt x="6" y="9"/>
                                        </a:lnTo>
                                        <a:lnTo>
                                          <a:pt x="9" y="3"/>
                                        </a:lnTo>
                                        <a:lnTo>
                                          <a:pt x="6" y="2"/>
                                        </a:lnTo>
                                        <a:lnTo>
                                          <a:pt x="4"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06" name="Freeform 19108"/>
                                <wps:cNvSpPr>
                                  <a:spLocks/>
                                </wps:cNvSpPr>
                                <wps:spPr bwMode="auto">
                                  <a:xfrm>
                                    <a:off x="1689" y="493"/>
                                    <a:ext cx="9" cy="9"/>
                                  </a:xfrm>
                                  <a:custGeom>
                                    <a:avLst/>
                                    <a:gdLst>
                                      <a:gd name="T0" fmla="*/ 0 w 9"/>
                                      <a:gd name="T1" fmla="*/ 6 h 9"/>
                                      <a:gd name="T2" fmla="*/ 3 w 9"/>
                                      <a:gd name="T3" fmla="*/ 8 h 9"/>
                                      <a:gd name="T4" fmla="*/ 6 w 9"/>
                                      <a:gd name="T5" fmla="*/ 9 h 9"/>
                                      <a:gd name="T6" fmla="*/ 9 w 9"/>
                                      <a:gd name="T7" fmla="*/ 3 h 9"/>
                                      <a:gd name="T8" fmla="*/ 6 w 9"/>
                                      <a:gd name="T9" fmla="*/ 2 h 9"/>
                                      <a:gd name="T10" fmla="*/ 4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8"/>
                                        </a:lnTo>
                                        <a:lnTo>
                                          <a:pt x="6" y="9"/>
                                        </a:lnTo>
                                        <a:lnTo>
                                          <a:pt x="9" y="3"/>
                                        </a:lnTo>
                                        <a:lnTo>
                                          <a:pt x="6" y="2"/>
                                        </a:lnTo>
                                        <a:lnTo>
                                          <a:pt x="4"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7" name="Freeform 19109"/>
                                <wps:cNvSpPr>
                                  <a:spLocks/>
                                </wps:cNvSpPr>
                                <wps:spPr bwMode="auto">
                                  <a:xfrm>
                                    <a:off x="1695" y="49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08" name="Line 19110"/>
                                <wps:cNvCnPr>
                                  <a:cxnSpLocks noChangeShapeType="1"/>
                                </wps:cNvCnPr>
                                <wps:spPr bwMode="auto">
                                  <a:xfrm>
                                    <a:off x="1698" y="49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09" name="Freeform 19111"/>
                                <wps:cNvSpPr>
                                  <a:spLocks/>
                                </wps:cNvSpPr>
                                <wps:spPr bwMode="auto">
                                  <a:xfrm>
                                    <a:off x="1693" y="490"/>
                                    <a:ext cx="7" cy="6"/>
                                  </a:xfrm>
                                  <a:custGeom>
                                    <a:avLst/>
                                    <a:gdLst>
                                      <a:gd name="T0" fmla="*/ 0 w 7"/>
                                      <a:gd name="T1" fmla="*/ 3 h 6"/>
                                      <a:gd name="T2" fmla="*/ 2 w 7"/>
                                      <a:gd name="T3" fmla="*/ 5 h 6"/>
                                      <a:gd name="T4" fmla="*/ 5 w 7"/>
                                      <a:gd name="T5" fmla="*/ 6 h 6"/>
                                      <a:gd name="T6" fmla="*/ 7 w 7"/>
                                      <a:gd name="T7" fmla="*/ 3 h 6"/>
                                      <a:gd name="T8" fmla="*/ 4 w 7"/>
                                      <a:gd name="T9" fmla="*/ 1 h 6"/>
                                      <a:gd name="T10" fmla="*/ 1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2" y="5"/>
                                        </a:lnTo>
                                        <a:lnTo>
                                          <a:pt x="5" y="6"/>
                                        </a:lnTo>
                                        <a:lnTo>
                                          <a:pt x="7" y="3"/>
                                        </a:lnTo>
                                        <a:lnTo>
                                          <a:pt x="4" y="1"/>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10" name="Freeform 19112"/>
                                <wps:cNvSpPr>
                                  <a:spLocks/>
                                </wps:cNvSpPr>
                                <wps:spPr bwMode="auto">
                                  <a:xfrm>
                                    <a:off x="1693" y="490"/>
                                    <a:ext cx="7" cy="6"/>
                                  </a:xfrm>
                                  <a:custGeom>
                                    <a:avLst/>
                                    <a:gdLst>
                                      <a:gd name="T0" fmla="*/ 0 w 7"/>
                                      <a:gd name="T1" fmla="*/ 3 h 6"/>
                                      <a:gd name="T2" fmla="*/ 2 w 7"/>
                                      <a:gd name="T3" fmla="*/ 5 h 6"/>
                                      <a:gd name="T4" fmla="*/ 5 w 7"/>
                                      <a:gd name="T5" fmla="*/ 6 h 6"/>
                                      <a:gd name="T6" fmla="*/ 7 w 7"/>
                                      <a:gd name="T7" fmla="*/ 3 h 6"/>
                                      <a:gd name="T8" fmla="*/ 4 w 7"/>
                                      <a:gd name="T9" fmla="*/ 1 h 6"/>
                                      <a:gd name="T10" fmla="*/ 1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2" y="5"/>
                                        </a:lnTo>
                                        <a:lnTo>
                                          <a:pt x="5" y="6"/>
                                        </a:lnTo>
                                        <a:lnTo>
                                          <a:pt x="7" y="3"/>
                                        </a:lnTo>
                                        <a:lnTo>
                                          <a:pt x="4" y="1"/>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1" name="Freeform 19113"/>
                                <wps:cNvSpPr>
                                  <a:spLocks/>
                                </wps:cNvSpPr>
                                <wps:spPr bwMode="auto">
                                  <a:xfrm>
                                    <a:off x="1694" y="490"/>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12" name="Line 19114"/>
                                <wps:cNvCnPr>
                                  <a:cxnSpLocks noChangeShapeType="1"/>
                                </wps:cNvCnPr>
                                <wps:spPr bwMode="auto">
                                  <a:xfrm>
                                    <a:off x="1694" y="49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13" name="Freeform 19115"/>
                                <wps:cNvSpPr>
                                  <a:spLocks/>
                                </wps:cNvSpPr>
                                <wps:spPr bwMode="auto">
                                  <a:xfrm>
                                    <a:off x="1694" y="487"/>
                                    <a:ext cx="7" cy="6"/>
                                  </a:xfrm>
                                  <a:custGeom>
                                    <a:avLst/>
                                    <a:gdLst>
                                      <a:gd name="T0" fmla="*/ 0 w 7"/>
                                      <a:gd name="T1" fmla="*/ 3 h 6"/>
                                      <a:gd name="T2" fmla="*/ 3 w 7"/>
                                      <a:gd name="T3" fmla="*/ 4 h 6"/>
                                      <a:gd name="T4" fmla="*/ 6 w 7"/>
                                      <a:gd name="T5" fmla="*/ 6 h 6"/>
                                      <a:gd name="T6" fmla="*/ 7 w 7"/>
                                      <a:gd name="T7" fmla="*/ 3 h 6"/>
                                      <a:gd name="T8" fmla="*/ 5 w 7"/>
                                      <a:gd name="T9" fmla="*/ 1 h 6"/>
                                      <a:gd name="T10" fmla="*/ 2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4"/>
                                        </a:lnTo>
                                        <a:lnTo>
                                          <a:pt x="6" y="6"/>
                                        </a:lnTo>
                                        <a:lnTo>
                                          <a:pt x="7" y="3"/>
                                        </a:lnTo>
                                        <a:lnTo>
                                          <a:pt x="5" y="1"/>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14" name="Freeform 19116"/>
                                <wps:cNvSpPr>
                                  <a:spLocks/>
                                </wps:cNvSpPr>
                                <wps:spPr bwMode="auto">
                                  <a:xfrm>
                                    <a:off x="1694" y="487"/>
                                    <a:ext cx="7" cy="6"/>
                                  </a:xfrm>
                                  <a:custGeom>
                                    <a:avLst/>
                                    <a:gdLst>
                                      <a:gd name="T0" fmla="*/ 0 w 7"/>
                                      <a:gd name="T1" fmla="*/ 3 h 6"/>
                                      <a:gd name="T2" fmla="*/ 3 w 7"/>
                                      <a:gd name="T3" fmla="*/ 4 h 6"/>
                                      <a:gd name="T4" fmla="*/ 6 w 7"/>
                                      <a:gd name="T5" fmla="*/ 6 h 6"/>
                                      <a:gd name="T6" fmla="*/ 7 w 7"/>
                                      <a:gd name="T7" fmla="*/ 3 h 6"/>
                                      <a:gd name="T8" fmla="*/ 5 w 7"/>
                                      <a:gd name="T9" fmla="*/ 1 h 6"/>
                                      <a:gd name="T10" fmla="*/ 2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4"/>
                                        </a:lnTo>
                                        <a:lnTo>
                                          <a:pt x="6" y="6"/>
                                        </a:lnTo>
                                        <a:lnTo>
                                          <a:pt x="7" y="3"/>
                                        </a:lnTo>
                                        <a:lnTo>
                                          <a:pt x="5" y="1"/>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5" name="Freeform 19117"/>
                                <wps:cNvSpPr>
                                  <a:spLocks/>
                                </wps:cNvSpPr>
                                <wps:spPr bwMode="auto">
                                  <a:xfrm>
                                    <a:off x="1699" y="488"/>
                                    <a:ext cx="3" cy="2"/>
                                  </a:xfrm>
                                  <a:custGeom>
                                    <a:avLst/>
                                    <a:gdLst>
                                      <a:gd name="T0" fmla="*/ 0 w 3"/>
                                      <a:gd name="T1" fmla="*/ 0 h 2"/>
                                      <a:gd name="T2" fmla="*/ 2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16" name="Line 19118"/>
                                <wps:cNvCnPr>
                                  <a:cxnSpLocks noChangeShapeType="1"/>
                                </wps:cNvCnPr>
                                <wps:spPr bwMode="auto">
                                  <a:xfrm>
                                    <a:off x="1701" y="49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17" name="Freeform 19119"/>
                                <wps:cNvSpPr>
                                  <a:spLocks/>
                                </wps:cNvSpPr>
                                <wps:spPr bwMode="auto">
                                  <a:xfrm>
                                    <a:off x="1696" y="483"/>
                                    <a:ext cx="7" cy="7"/>
                                  </a:xfrm>
                                  <a:custGeom>
                                    <a:avLst/>
                                    <a:gdLst>
                                      <a:gd name="T0" fmla="*/ 0 w 7"/>
                                      <a:gd name="T1" fmla="*/ 4 h 7"/>
                                      <a:gd name="T2" fmla="*/ 3 w 7"/>
                                      <a:gd name="T3" fmla="*/ 5 h 7"/>
                                      <a:gd name="T4" fmla="*/ 6 w 7"/>
                                      <a:gd name="T5" fmla="*/ 7 h 7"/>
                                      <a:gd name="T6" fmla="*/ 7 w 7"/>
                                      <a:gd name="T7" fmla="*/ 3 h 7"/>
                                      <a:gd name="T8" fmla="*/ 4 w 7"/>
                                      <a:gd name="T9" fmla="*/ 2 h 7"/>
                                      <a:gd name="T10" fmla="*/ 1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3" y="5"/>
                                        </a:lnTo>
                                        <a:lnTo>
                                          <a:pt x="6" y="7"/>
                                        </a:lnTo>
                                        <a:lnTo>
                                          <a:pt x="7" y="3"/>
                                        </a:lnTo>
                                        <a:lnTo>
                                          <a:pt x="4" y="2"/>
                                        </a:lnTo>
                                        <a:lnTo>
                                          <a:pt x="1"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18" name="Freeform 19120"/>
                                <wps:cNvSpPr>
                                  <a:spLocks/>
                                </wps:cNvSpPr>
                                <wps:spPr bwMode="auto">
                                  <a:xfrm>
                                    <a:off x="1696" y="483"/>
                                    <a:ext cx="7" cy="7"/>
                                  </a:xfrm>
                                  <a:custGeom>
                                    <a:avLst/>
                                    <a:gdLst>
                                      <a:gd name="T0" fmla="*/ 0 w 7"/>
                                      <a:gd name="T1" fmla="*/ 4 h 7"/>
                                      <a:gd name="T2" fmla="*/ 3 w 7"/>
                                      <a:gd name="T3" fmla="*/ 5 h 7"/>
                                      <a:gd name="T4" fmla="*/ 6 w 7"/>
                                      <a:gd name="T5" fmla="*/ 7 h 7"/>
                                      <a:gd name="T6" fmla="*/ 7 w 7"/>
                                      <a:gd name="T7" fmla="*/ 3 h 7"/>
                                      <a:gd name="T8" fmla="*/ 4 w 7"/>
                                      <a:gd name="T9" fmla="*/ 2 h 7"/>
                                      <a:gd name="T10" fmla="*/ 1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3" y="5"/>
                                        </a:lnTo>
                                        <a:lnTo>
                                          <a:pt x="6" y="7"/>
                                        </a:lnTo>
                                        <a:lnTo>
                                          <a:pt x="7" y="3"/>
                                        </a:lnTo>
                                        <a:lnTo>
                                          <a:pt x="4" y="2"/>
                                        </a:lnTo>
                                        <a:lnTo>
                                          <a:pt x="1"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9" name="Freeform 19121"/>
                                <wps:cNvSpPr>
                                  <a:spLocks/>
                                </wps:cNvSpPr>
                                <wps:spPr bwMode="auto">
                                  <a:xfrm>
                                    <a:off x="1700" y="48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20" name="Line 19122"/>
                                <wps:cNvCnPr>
                                  <a:cxnSpLocks noChangeShapeType="1"/>
                                </wps:cNvCnPr>
                                <wps:spPr bwMode="auto">
                                  <a:xfrm>
                                    <a:off x="1703" y="4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21" name="Freeform 19123"/>
                                <wps:cNvSpPr>
                                  <a:spLocks/>
                                </wps:cNvSpPr>
                                <wps:spPr bwMode="auto">
                                  <a:xfrm>
                                    <a:off x="1697" y="480"/>
                                    <a:ext cx="8" cy="6"/>
                                  </a:xfrm>
                                  <a:custGeom>
                                    <a:avLst/>
                                    <a:gdLst>
                                      <a:gd name="T0" fmla="*/ 0 w 8"/>
                                      <a:gd name="T1" fmla="*/ 3 h 6"/>
                                      <a:gd name="T2" fmla="*/ 3 w 8"/>
                                      <a:gd name="T3" fmla="*/ 5 h 6"/>
                                      <a:gd name="T4" fmla="*/ 6 w 8"/>
                                      <a:gd name="T5" fmla="*/ 6 h 6"/>
                                      <a:gd name="T6" fmla="*/ 8 w 8"/>
                                      <a:gd name="T7" fmla="*/ 2 h 6"/>
                                      <a:gd name="T8" fmla="*/ 5 w 8"/>
                                      <a:gd name="T9" fmla="*/ 1 h 6"/>
                                      <a:gd name="T10" fmla="*/ 2 w 8"/>
                                      <a:gd name="T11" fmla="*/ 0 h 6"/>
                                      <a:gd name="T12" fmla="*/ 0 w 8"/>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0" y="3"/>
                                        </a:moveTo>
                                        <a:lnTo>
                                          <a:pt x="3" y="5"/>
                                        </a:lnTo>
                                        <a:lnTo>
                                          <a:pt x="6" y="6"/>
                                        </a:lnTo>
                                        <a:lnTo>
                                          <a:pt x="8" y="2"/>
                                        </a:lnTo>
                                        <a:lnTo>
                                          <a:pt x="5" y="1"/>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22" name="Freeform 19124"/>
                                <wps:cNvSpPr>
                                  <a:spLocks/>
                                </wps:cNvSpPr>
                                <wps:spPr bwMode="auto">
                                  <a:xfrm>
                                    <a:off x="1697" y="480"/>
                                    <a:ext cx="8" cy="6"/>
                                  </a:xfrm>
                                  <a:custGeom>
                                    <a:avLst/>
                                    <a:gdLst>
                                      <a:gd name="T0" fmla="*/ 0 w 8"/>
                                      <a:gd name="T1" fmla="*/ 3 h 6"/>
                                      <a:gd name="T2" fmla="*/ 3 w 8"/>
                                      <a:gd name="T3" fmla="*/ 5 h 6"/>
                                      <a:gd name="T4" fmla="*/ 6 w 8"/>
                                      <a:gd name="T5" fmla="*/ 6 h 6"/>
                                      <a:gd name="T6" fmla="*/ 8 w 8"/>
                                      <a:gd name="T7" fmla="*/ 2 h 6"/>
                                      <a:gd name="T8" fmla="*/ 5 w 8"/>
                                      <a:gd name="T9" fmla="*/ 1 h 6"/>
                                      <a:gd name="T10" fmla="*/ 2 w 8"/>
                                      <a:gd name="T11" fmla="*/ 0 h 6"/>
                                      <a:gd name="T12" fmla="*/ 0 w 8"/>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0" y="3"/>
                                        </a:moveTo>
                                        <a:lnTo>
                                          <a:pt x="3" y="5"/>
                                        </a:lnTo>
                                        <a:lnTo>
                                          <a:pt x="6" y="6"/>
                                        </a:lnTo>
                                        <a:lnTo>
                                          <a:pt x="8" y="2"/>
                                        </a:lnTo>
                                        <a:lnTo>
                                          <a:pt x="5" y="1"/>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3" name="Freeform 19125"/>
                                <wps:cNvSpPr>
                                  <a:spLocks/>
                                </wps:cNvSpPr>
                                <wps:spPr bwMode="auto">
                                  <a:xfrm>
                                    <a:off x="1702" y="481"/>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24" name="Line 19126"/>
                                <wps:cNvCnPr>
                                  <a:cxnSpLocks noChangeShapeType="1"/>
                                </wps:cNvCnPr>
                                <wps:spPr bwMode="auto">
                                  <a:xfrm>
                                    <a:off x="1705" y="4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25" name="Freeform 19127"/>
                                <wps:cNvSpPr>
                                  <a:spLocks/>
                                </wps:cNvSpPr>
                                <wps:spPr bwMode="auto">
                                  <a:xfrm>
                                    <a:off x="1699" y="476"/>
                                    <a:ext cx="8" cy="6"/>
                                  </a:xfrm>
                                  <a:custGeom>
                                    <a:avLst/>
                                    <a:gdLst>
                                      <a:gd name="T0" fmla="*/ 0 w 8"/>
                                      <a:gd name="T1" fmla="*/ 4 h 6"/>
                                      <a:gd name="T2" fmla="*/ 3 w 8"/>
                                      <a:gd name="T3" fmla="*/ 5 h 6"/>
                                      <a:gd name="T4" fmla="*/ 6 w 8"/>
                                      <a:gd name="T5" fmla="*/ 6 h 6"/>
                                      <a:gd name="T6" fmla="*/ 8 w 8"/>
                                      <a:gd name="T7" fmla="*/ 3 h 6"/>
                                      <a:gd name="T8" fmla="*/ 5 w 8"/>
                                      <a:gd name="T9" fmla="*/ 1 h 6"/>
                                      <a:gd name="T10" fmla="*/ 2 w 8"/>
                                      <a:gd name="T11" fmla="*/ 0 h 6"/>
                                      <a:gd name="T12" fmla="*/ 0 w 8"/>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0" y="4"/>
                                        </a:moveTo>
                                        <a:lnTo>
                                          <a:pt x="3" y="5"/>
                                        </a:lnTo>
                                        <a:lnTo>
                                          <a:pt x="6" y="6"/>
                                        </a:lnTo>
                                        <a:lnTo>
                                          <a:pt x="8" y="3"/>
                                        </a:lnTo>
                                        <a:lnTo>
                                          <a:pt x="5" y="1"/>
                                        </a:lnTo>
                                        <a:lnTo>
                                          <a:pt x="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26" name="Freeform 19128"/>
                                <wps:cNvSpPr>
                                  <a:spLocks/>
                                </wps:cNvSpPr>
                                <wps:spPr bwMode="auto">
                                  <a:xfrm>
                                    <a:off x="1699" y="476"/>
                                    <a:ext cx="8" cy="6"/>
                                  </a:xfrm>
                                  <a:custGeom>
                                    <a:avLst/>
                                    <a:gdLst>
                                      <a:gd name="T0" fmla="*/ 0 w 8"/>
                                      <a:gd name="T1" fmla="*/ 4 h 6"/>
                                      <a:gd name="T2" fmla="*/ 3 w 8"/>
                                      <a:gd name="T3" fmla="*/ 5 h 6"/>
                                      <a:gd name="T4" fmla="*/ 6 w 8"/>
                                      <a:gd name="T5" fmla="*/ 6 h 6"/>
                                      <a:gd name="T6" fmla="*/ 8 w 8"/>
                                      <a:gd name="T7" fmla="*/ 3 h 6"/>
                                      <a:gd name="T8" fmla="*/ 5 w 8"/>
                                      <a:gd name="T9" fmla="*/ 1 h 6"/>
                                      <a:gd name="T10" fmla="*/ 2 w 8"/>
                                      <a:gd name="T11" fmla="*/ 0 h 6"/>
                                      <a:gd name="T12" fmla="*/ 0 w 8"/>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0" y="4"/>
                                        </a:moveTo>
                                        <a:lnTo>
                                          <a:pt x="3" y="5"/>
                                        </a:lnTo>
                                        <a:lnTo>
                                          <a:pt x="6" y="6"/>
                                        </a:lnTo>
                                        <a:lnTo>
                                          <a:pt x="8" y="3"/>
                                        </a:lnTo>
                                        <a:lnTo>
                                          <a:pt x="5" y="1"/>
                                        </a:lnTo>
                                        <a:lnTo>
                                          <a:pt x="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7" name="Freeform 19129"/>
                                <wps:cNvSpPr>
                                  <a:spLocks/>
                                </wps:cNvSpPr>
                                <wps:spPr bwMode="auto">
                                  <a:xfrm>
                                    <a:off x="1701" y="472"/>
                                    <a:ext cx="7" cy="7"/>
                                  </a:xfrm>
                                  <a:custGeom>
                                    <a:avLst/>
                                    <a:gdLst>
                                      <a:gd name="T0" fmla="*/ 0 w 7"/>
                                      <a:gd name="T1" fmla="*/ 4 h 7"/>
                                      <a:gd name="T2" fmla="*/ 3 w 7"/>
                                      <a:gd name="T3" fmla="*/ 5 h 7"/>
                                      <a:gd name="T4" fmla="*/ 6 w 7"/>
                                      <a:gd name="T5" fmla="*/ 7 h 7"/>
                                      <a:gd name="T6" fmla="*/ 7 w 7"/>
                                      <a:gd name="T7" fmla="*/ 3 h 7"/>
                                      <a:gd name="T8" fmla="*/ 4 w 7"/>
                                      <a:gd name="T9" fmla="*/ 2 h 7"/>
                                      <a:gd name="T10" fmla="*/ 1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3" y="5"/>
                                        </a:lnTo>
                                        <a:lnTo>
                                          <a:pt x="6" y="7"/>
                                        </a:lnTo>
                                        <a:lnTo>
                                          <a:pt x="7" y="3"/>
                                        </a:lnTo>
                                        <a:lnTo>
                                          <a:pt x="4" y="2"/>
                                        </a:lnTo>
                                        <a:lnTo>
                                          <a:pt x="1"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28" name="Freeform 19130"/>
                                <wps:cNvSpPr>
                                  <a:spLocks/>
                                </wps:cNvSpPr>
                                <wps:spPr bwMode="auto">
                                  <a:xfrm>
                                    <a:off x="1701" y="472"/>
                                    <a:ext cx="7" cy="7"/>
                                  </a:xfrm>
                                  <a:custGeom>
                                    <a:avLst/>
                                    <a:gdLst>
                                      <a:gd name="T0" fmla="*/ 0 w 7"/>
                                      <a:gd name="T1" fmla="*/ 4 h 7"/>
                                      <a:gd name="T2" fmla="*/ 3 w 7"/>
                                      <a:gd name="T3" fmla="*/ 5 h 7"/>
                                      <a:gd name="T4" fmla="*/ 6 w 7"/>
                                      <a:gd name="T5" fmla="*/ 7 h 7"/>
                                      <a:gd name="T6" fmla="*/ 7 w 7"/>
                                      <a:gd name="T7" fmla="*/ 3 h 7"/>
                                      <a:gd name="T8" fmla="*/ 4 w 7"/>
                                      <a:gd name="T9" fmla="*/ 2 h 7"/>
                                      <a:gd name="T10" fmla="*/ 1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3" y="5"/>
                                        </a:lnTo>
                                        <a:lnTo>
                                          <a:pt x="6" y="7"/>
                                        </a:lnTo>
                                        <a:lnTo>
                                          <a:pt x="7" y="3"/>
                                        </a:lnTo>
                                        <a:lnTo>
                                          <a:pt x="4" y="2"/>
                                        </a:lnTo>
                                        <a:lnTo>
                                          <a:pt x="1"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9" name="Freeform 19131"/>
                                <wps:cNvSpPr>
                                  <a:spLocks/>
                                </wps:cNvSpPr>
                                <wps:spPr bwMode="auto">
                                  <a:xfrm>
                                    <a:off x="1705" y="474"/>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30" name="Line 19132"/>
                                <wps:cNvCnPr>
                                  <a:cxnSpLocks noChangeShapeType="1"/>
                                </wps:cNvCnPr>
                                <wps:spPr bwMode="auto">
                                  <a:xfrm>
                                    <a:off x="1708" y="47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31" name="Freeform 19133"/>
                                <wps:cNvSpPr>
                                  <a:spLocks/>
                                </wps:cNvSpPr>
                                <wps:spPr bwMode="auto">
                                  <a:xfrm>
                                    <a:off x="1702" y="468"/>
                                    <a:ext cx="8" cy="7"/>
                                  </a:xfrm>
                                  <a:custGeom>
                                    <a:avLst/>
                                    <a:gdLst>
                                      <a:gd name="T0" fmla="*/ 0 w 8"/>
                                      <a:gd name="T1" fmla="*/ 4 h 7"/>
                                      <a:gd name="T2" fmla="*/ 3 w 8"/>
                                      <a:gd name="T3" fmla="*/ 6 h 7"/>
                                      <a:gd name="T4" fmla="*/ 6 w 8"/>
                                      <a:gd name="T5" fmla="*/ 7 h 7"/>
                                      <a:gd name="T6" fmla="*/ 8 w 8"/>
                                      <a:gd name="T7" fmla="*/ 3 h 7"/>
                                      <a:gd name="T8" fmla="*/ 5 w 8"/>
                                      <a:gd name="T9" fmla="*/ 1 h 7"/>
                                      <a:gd name="T10" fmla="*/ 2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6" y="7"/>
                                        </a:lnTo>
                                        <a:lnTo>
                                          <a:pt x="8" y="3"/>
                                        </a:lnTo>
                                        <a:lnTo>
                                          <a:pt x="5" y="1"/>
                                        </a:lnTo>
                                        <a:lnTo>
                                          <a:pt x="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32" name="Freeform 19134"/>
                                <wps:cNvSpPr>
                                  <a:spLocks/>
                                </wps:cNvSpPr>
                                <wps:spPr bwMode="auto">
                                  <a:xfrm>
                                    <a:off x="1702" y="468"/>
                                    <a:ext cx="8" cy="7"/>
                                  </a:xfrm>
                                  <a:custGeom>
                                    <a:avLst/>
                                    <a:gdLst>
                                      <a:gd name="T0" fmla="*/ 0 w 8"/>
                                      <a:gd name="T1" fmla="*/ 4 h 7"/>
                                      <a:gd name="T2" fmla="*/ 3 w 8"/>
                                      <a:gd name="T3" fmla="*/ 6 h 7"/>
                                      <a:gd name="T4" fmla="*/ 6 w 8"/>
                                      <a:gd name="T5" fmla="*/ 7 h 7"/>
                                      <a:gd name="T6" fmla="*/ 8 w 8"/>
                                      <a:gd name="T7" fmla="*/ 3 h 7"/>
                                      <a:gd name="T8" fmla="*/ 5 w 8"/>
                                      <a:gd name="T9" fmla="*/ 1 h 7"/>
                                      <a:gd name="T10" fmla="*/ 2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6" y="7"/>
                                        </a:lnTo>
                                        <a:lnTo>
                                          <a:pt x="8" y="3"/>
                                        </a:lnTo>
                                        <a:lnTo>
                                          <a:pt x="5" y="1"/>
                                        </a:lnTo>
                                        <a:lnTo>
                                          <a:pt x="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3" name="Freeform 19135"/>
                                <wps:cNvSpPr>
                                  <a:spLocks/>
                                </wps:cNvSpPr>
                                <wps:spPr bwMode="auto">
                                  <a:xfrm>
                                    <a:off x="1707" y="469"/>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34" name="Line 19136"/>
                                <wps:cNvCnPr>
                                  <a:cxnSpLocks noChangeShapeType="1"/>
                                </wps:cNvCnPr>
                                <wps:spPr bwMode="auto">
                                  <a:xfrm>
                                    <a:off x="1710" y="47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35" name="Freeform 19137"/>
                                <wps:cNvSpPr>
                                  <a:spLocks/>
                                </wps:cNvSpPr>
                                <wps:spPr bwMode="auto">
                                  <a:xfrm>
                                    <a:off x="1704" y="464"/>
                                    <a:ext cx="7" cy="7"/>
                                  </a:xfrm>
                                  <a:custGeom>
                                    <a:avLst/>
                                    <a:gdLst>
                                      <a:gd name="T0" fmla="*/ 0 w 7"/>
                                      <a:gd name="T1" fmla="*/ 4 h 7"/>
                                      <a:gd name="T2" fmla="*/ 3 w 7"/>
                                      <a:gd name="T3" fmla="*/ 5 h 7"/>
                                      <a:gd name="T4" fmla="*/ 6 w 7"/>
                                      <a:gd name="T5" fmla="*/ 7 h 7"/>
                                      <a:gd name="T6" fmla="*/ 7 w 7"/>
                                      <a:gd name="T7" fmla="*/ 3 h 7"/>
                                      <a:gd name="T8" fmla="*/ 4 w 7"/>
                                      <a:gd name="T9" fmla="*/ 1 h 7"/>
                                      <a:gd name="T10" fmla="*/ 2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3" y="5"/>
                                        </a:lnTo>
                                        <a:lnTo>
                                          <a:pt x="6" y="7"/>
                                        </a:lnTo>
                                        <a:lnTo>
                                          <a:pt x="7" y="3"/>
                                        </a:lnTo>
                                        <a:lnTo>
                                          <a:pt x="4" y="1"/>
                                        </a:lnTo>
                                        <a:lnTo>
                                          <a:pt x="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36" name="Freeform 19138"/>
                                <wps:cNvSpPr>
                                  <a:spLocks/>
                                </wps:cNvSpPr>
                                <wps:spPr bwMode="auto">
                                  <a:xfrm>
                                    <a:off x="1704" y="464"/>
                                    <a:ext cx="7" cy="7"/>
                                  </a:xfrm>
                                  <a:custGeom>
                                    <a:avLst/>
                                    <a:gdLst>
                                      <a:gd name="T0" fmla="*/ 0 w 7"/>
                                      <a:gd name="T1" fmla="*/ 4 h 7"/>
                                      <a:gd name="T2" fmla="*/ 3 w 7"/>
                                      <a:gd name="T3" fmla="*/ 5 h 7"/>
                                      <a:gd name="T4" fmla="*/ 6 w 7"/>
                                      <a:gd name="T5" fmla="*/ 7 h 7"/>
                                      <a:gd name="T6" fmla="*/ 7 w 7"/>
                                      <a:gd name="T7" fmla="*/ 3 h 7"/>
                                      <a:gd name="T8" fmla="*/ 4 w 7"/>
                                      <a:gd name="T9" fmla="*/ 1 h 7"/>
                                      <a:gd name="T10" fmla="*/ 2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3" y="5"/>
                                        </a:lnTo>
                                        <a:lnTo>
                                          <a:pt x="6" y="7"/>
                                        </a:lnTo>
                                        <a:lnTo>
                                          <a:pt x="7" y="3"/>
                                        </a:lnTo>
                                        <a:lnTo>
                                          <a:pt x="4" y="1"/>
                                        </a:lnTo>
                                        <a:lnTo>
                                          <a:pt x="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7" name="Freeform 19139"/>
                                <wps:cNvSpPr>
                                  <a:spLocks/>
                                </wps:cNvSpPr>
                                <wps:spPr bwMode="auto">
                                  <a:xfrm>
                                    <a:off x="1706" y="464"/>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38" name="Line 19140"/>
                                <wps:cNvCnPr>
                                  <a:cxnSpLocks noChangeShapeType="1"/>
                                </wps:cNvCnPr>
                                <wps:spPr bwMode="auto">
                                  <a:xfrm>
                                    <a:off x="1706" y="46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3039" name="Freeform 19141"/>
                                <wps:cNvSpPr>
                                  <a:spLocks/>
                                </wps:cNvSpPr>
                                <wps:spPr bwMode="auto">
                                  <a:xfrm>
                                    <a:off x="1706" y="460"/>
                                    <a:ext cx="7" cy="7"/>
                                  </a:xfrm>
                                  <a:custGeom>
                                    <a:avLst/>
                                    <a:gdLst>
                                      <a:gd name="T0" fmla="*/ 0 w 7"/>
                                      <a:gd name="T1" fmla="*/ 4 h 7"/>
                                      <a:gd name="T2" fmla="*/ 2 w 7"/>
                                      <a:gd name="T3" fmla="*/ 5 h 7"/>
                                      <a:gd name="T4" fmla="*/ 5 w 7"/>
                                      <a:gd name="T5" fmla="*/ 7 h 7"/>
                                      <a:gd name="T6" fmla="*/ 7 w 7"/>
                                      <a:gd name="T7" fmla="*/ 2 h 7"/>
                                      <a:gd name="T8" fmla="*/ 4 w 7"/>
                                      <a:gd name="T9" fmla="*/ 1 h 7"/>
                                      <a:gd name="T10" fmla="*/ 1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2" y="5"/>
                                        </a:lnTo>
                                        <a:lnTo>
                                          <a:pt x="5" y="7"/>
                                        </a:lnTo>
                                        <a:lnTo>
                                          <a:pt x="7" y="2"/>
                                        </a:lnTo>
                                        <a:lnTo>
                                          <a:pt x="4" y="1"/>
                                        </a:lnTo>
                                        <a:lnTo>
                                          <a:pt x="1"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28" name="Freeform 19142"/>
                                <wps:cNvSpPr>
                                  <a:spLocks/>
                                </wps:cNvSpPr>
                                <wps:spPr bwMode="auto">
                                  <a:xfrm>
                                    <a:off x="1706" y="460"/>
                                    <a:ext cx="7" cy="7"/>
                                  </a:xfrm>
                                  <a:custGeom>
                                    <a:avLst/>
                                    <a:gdLst>
                                      <a:gd name="T0" fmla="*/ 0 w 7"/>
                                      <a:gd name="T1" fmla="*/ 4 h 7"/>
                                      <a:gd name="T2" fmla="*/ 2 w 7"/>
                                      <a:gd name="T3" fmla="*/ 5 h 7"/>
                                      <a:gd name="T4" fmla="*/ 5 w 7"/>
                                      <a:gd name="T5" fmla="*/ 7 h 7"/>
                                      <a:gd name="T6" fmla="*/ 7 w 7"/>
                                      <a:gd name="T7" fmla="*/ 2 h 7"/>
                                      <a:gd name="T8" fmla="*/ 4 w 7"/>
                                      <a:gd name="T9" fmla="*/ 1 h 7"/>
                                      <a:gd name="T10" fmla="*/ 1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2" y="5"/>
                                        </a:lnTo>
                                        <a:lnTo>
                                          <a:pt x="5" y="7"/>
                                        </a:lnTo>
                                        <a:lnTo>
                                          <a:pt x="7" y="2"/>
                                        </a:lnTo>
                                        <a:lnTo>
                                          <a:pt x="4" y="1"/>
                                        </a:lnTo>
                                        <a:lnTo>
                                          <a:pt x="1"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29" name="Freeform 19143"/>
                                <wps:cNvSpPr>
                                  <a:spLocks/>
                                </wps:cNvSpPr>
                                <wps:spPr bwMode="auto">
                                  <a:xfrm>
                                    <a:off x="1710" y="461"/>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30" name="Line 19144"/>
                                <wps:cNvCnPr>
                                  <a:cxnSpLocks noChangeShapeType="1"/>
                                </wps:cNvCnPr>
                                <wps:spPr bwMode="auto">
                                  <a:xfrm>
                                    <a:off x="1713" y="4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31" name="Freeform 19145"/>
                                <wps:cNvSpPr>
                                  <a:spLocks/>
                                </wps:cNvSpPr>
                                <wps:spPr bwMode="auto">
                                  <a:xfrm>
                                    <a:off x="1707" y="456"/>
                                    <a:ext cx="8" cy="6"/>
                                  </a:xfrm>
                                  <a:custGeom>
                                    <a:avLst/>
                                    <a:gdLst>
                                      <a:gd name="T0" fmla="*/ 0 w 8"/>
                                      <a:gd name="T1" fmla="*/ 4 h 6"/>
                                      <a:gd name="T2" fmla="*/ 3 w 8"/>
                                      <a:gd name="T3" fmla="*/ 5 h 6"/>
                                      <a:gd name="T4" fmla="*/ 6 w 8"/>
                                      <a:gd name="T5" fmla="*/ 6 h 6"/>
                                      <a:gd name="T6" fmla="*/ 8 w 8"/>
                                      <a:gd name="T7" fmla="*/ 2 h 6"/>
                                      <a:gd name="T8" fmla="*/ 5 w 8"/>
                                      <a:gd name="T9" fmla="*/ 1 h 6"/>
                                      <a:gd name="T10" fmla="*/ 2 w 8"/>
                                      <a:gd name="T11" fmla="*/ 0 h 6"/>
                                      <a:gd name="T12" fmla="*/ 0 w 8"/>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0" y="4"/>
                                        </a:moveTo>
                                        <a:lnTo>
                                          <a:pt x="3" y="5"/>
                                        </a:lnTo>
                                        <a:lnTo>
                                          <a:pt x="6" y="6"/>
                                        </a:lnTo>
                                        <a:lnTo>
                                          <a:pt x="8" y="2"/>
                                        </a:lnTo>
                                        <a:lnTo>
                                          <a:pt x="5" y="1"/>
                                        </a:lnTo>
                                        <a:lnTo>
                                          <a:pt x="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32" name="Freeform 19146"/>
                                <wps:cNvSpPr>
                                  <a:spLocks/>
                                </wps:cNvSpPr>
                                <wps:spPr bwMode="auto">
                                  <a:xfrm>
                                    <a:off x="1707" y="456"/>
                                    <a:ext cx="8" cy="6"/>
                                  </a:xfrm>
                                  <a:custGeom>
                                    <a:avLst/>
                                    <a:gdLst>
                                      <a:gd name="T0" fmla="*/ 0 w 8"/>
                                      <a:gd name="T1" fmla="*/ 4 h 6"/>
                                      <a:gd name="T2" fmla="*/ 3 w 8"/>
                                      <a:gd name="T3" fmla="*/ 5 h 6"/>
                                      <a:gd name="T4" fmla="*/ 6 w 8"/>
                                      <a:gd name="T5" fmla="*/ 6 h 6"/>
                                      <a:gd name="T6" fmla="*/ 8 w 8"/>
                                      <a:gd name="T7" fmla="*/ 2 h 6"/>
                                      <a:gd name="T8" fmla="*/ 5 w 8"/>
                                      <a:gd name="T9" fmla="*/ 1 h 6"/>
                                      <a:gd name="T10" fmla="*/ 2 w 8"/>
                                      <a:gd name="T11" fmla="*/ 0 h 6"/>
                                      <a:gd name="T12" fmla="*/ 0 w 8"/>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0" y="4"/>
                                        </a:moveTo>
                                        <a:lnTo>
                                          <a:pt x="3" y="5"/>
                                        </a:lnTo>
                                        <a:lnTo>
                                          <a:pt x="6" y="6"/>
                                        </a:lnTo>
                                        <a:lnTo>
                                          <a:pt x="8" y="2"/>
                                        </a:lnTo>
                                        <a:lnTo>
                                          <a:pt x="5" y="1"/>
                                        </a:lnTo>
                                        <a:lnTo>
                                          <a:pt x="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33" name="Freeform 19147"/>
                                <wps:cNvSpPr>
                                  <a:spLocks/>
                                </wps:cNvSpPr>
                                <wps:spPr bwMode="auto">
                                  <a:xfrm>
                                    <a:off x="1712" y="457"/>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34" name="Line 19148"/>
                                <wps:cNvCnPr>
                                  <a:cxnSpLocks noChangeShapeType="1"/>
                                </wps:cNvCnPr>
                                <wps:spPr bwMode="auto">
                                  <a:xfrm>
                                    <a:off x="1715" y="45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35" name="Freeform 19149"/>
                                <wps:cNvSpPr>
                                  <a:spLocks/>
                                </wps:cNvSpPr>
                                <wps:spPr bwMode="auto">
                                  <a:xfrm>
                                    <a:off x="1709" y="451"/>
                                    <a:ext cx="7" cy="7"/>
                                  </a:xfrm>
                                  <a:custGeom>
                                    <a:avLst/>
                                    <a:gdLst>
                                      <a:gd name="T0" fmla="*/ 0 w 7"/>
                                      <a:gd name="T1" fmla="*/ 5 h 7"/>
                                      <a:gd name="T2" fmla="*/ 3 w 7"/>
                                      <a:gd name="T3" fmla="*/ 6 h 7"/>
                                      <a:gd name="T4" fmla="*/ 6 w 7"/>
                                      <a:gd name="T5" fmla="*/ 7 h 7"/>
                                      <a:gd name="T6" fmla="*/ 7 w 7"/>
                                      <a:gd name="T7" fmla="*/ 2 h 7"/>
                                      <a:gd name="T8" fmla="*/ 4 w 7"/>
                                      <a:gd name="T9" fmla="*/ 1 h 7"/>
                                      <a:gd name="T10" fmla="*/ 1 w 7"/>
                                      <a:gd name="T11" fmla="*/ 0 h 7"/>
                                      <a:gd name="T12" fmla="*/ 0 w 7"/>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5"/>
                                        </a:moveTo>
                                        <a:lnTo>
                                          <a:pt x="3" y="6"/>
                                        </a:lnTo>
                                        <a:lnTo>
                                          <a:pt x="6" y="7"/>
                                        </a:lnTo>
                                        <a:lnTo>
                                          <a:pt x="7" y="2"/>
                                        </a:lnTo>
                                        <a:lnTo>
                                          <a:pt x="4" y="1"/>
                                        </a:lnTo>
                                        <a:lnTo>
                                          <a:pt x="1"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36" name="Freeform 19150"/>
                                <wps:cNvSpPr>
                                  <a:spLocks/>
                                </wps:cNvSpPr>
                                <wps:spPr bwMode="auto">
                                  <a:xfrm>
                                    <a:off x="1709" y="451"/>
                                    <a:ext cx="7" cy="7"/>
                                  </a:xfrm>
                                  <a:custGeom>
                                    <a:avLst/>
                                    <a:gdLst>
                                      <a:gd name="T0" fmla="*/ 0 w 7"/>
                                      <a:gd name="T1" fmla="*/ 5 h 7"/>
                                      <a:gd name="T2" fmla="*/ 3 w 7"/>
                                      <a:gd name="T3" fmla="*/ 6 h 7"/>
                                      <a:gd name="T4" fmla="*/ 6 w 7"/>
                                      <a:gd name="T5" fmla="*/ 7 h 7"/>
                                      <a:gd name="T6" fmla="*/ 7 w 7"/>
                                      <a:gd name="T7" fmla="*/ 2 h 7"/>
                                      <a:gd name="T8" fmla="*/ 4 w 7"/>
                                      <a:gd name="T9" fmla="*/ 1 h 7"/>
                                      <a:gd name="T10" fmla="*/ 1 w 7"/>
                                      <a:gd name="T11" fmla="*/ 0 h 7"/>
                                      <a:gd name="T12" fmla="*/ 0 w 7"/>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5"/>
                                        </a:moveTo>
                                        <a:lnTo>
                                          <a:pt x="3" y="6"/>
                                        </a:lnTo>
                                        <a:lnTo>
                                          <a:pt x="6" y="7"/>
                                        </a:lnTo>
                                        <a:lnTo>
                                          <a:pt x="7" y="2"/>
                                        </a:lnTo>
                                        <a:lnTo>
                                          <a:pt x="4" y="1"/>
                                        </a:lnTo>
                                        <a:lnTo>
                                          <a:pt x="1"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37" name="Freeform 19151"/>
                                <wps:cNvSpPr>
                                  <a:spLocks/>
                                </wps:cNvSpPr>
                                <wps:spPr bwMode="auto">
                                  <a:xfrm>
                                    <a:off x="1713" y="452"/>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38" name="Line 19152"/>
                                <wps:cNvCnPr>
                                  <a:cxnSpLocks noChangeShapeType="1"/>
                                </wps:cNvCnPr>
                                <wps:spPr bwMode="auto">
                                  <a:xfrm>
                                    <a:off x="1716" y="45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39" name="Freeform 19153"/>
                                <wps:cNvSpPr>
                                  <a:spLocks/>
                                </wps:cNvSpPr>
                                <wps:spPr bwMode="auto">
                                  <a:xfrm>
                                    <a:off x="1710" y="446"/>
                                    <a:ext cx="8" cy="7"/>
                                  </a:xfrm>
                                  <a:custGeom>
                                    <a:avLst/>
                                    <a:gdLst>
                                      <a:gd name="T0" fmla="*/ 0 w 8"/>
                                      <a:gd name="T1" fmla="*/ 5 h 7"/>
                                      <a:gd name="T2" fmla="*/ 3 w 8"/>
                                      <a:gd name="T3" fmla="*/ 6 h 7"/>
                                      <a:gd name="T4" fmla="*/ 6 w 8"/>
                                      <a:gd name="T5" fmla="*/ 7 h 7"/>
                                      <a:gd name="T6" fmla="*/ 8 w 8"/>
                                      <a:gd name="T7" fmla="*/ 2 h 7"/>
                                      <a:gd name="T8" fmla="*/ 5 w 8"/>
                                      <a:gd name="T9" fmla="*/ 1 h 7"/>
                                      <a:gd name="T10" fmla="*/ 2 w 8"/>
                                      <a:gd name="T11" fmla="*/ 0 h 7"/>
                                      <a:gd name="T12" fmla="*/ 0 w 8"/>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5"/>
                                        </a:moveTo>
                                        <a:lnTo>
                                          <a:pt x="3" y="6"/>
                                        </a:lnTo>
                                        <a:lnTo>
                                          <a:pt x="6" y="7"/>
                                        </a:lnTo>
                                        <a:lnTo>
                                          <a:pt x="8" y="2"/>
                                        </a:lnTo>
                                        <a:lnTo>
                                          <a:pt x="5" y="1"/>
                                        </a:lnTo>
                                        <a:lnTo>
                                          <a:pt x="2"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40" name="Freeform 19154"/>
                                <wps:cNvSpPr>
                                  <a:spLocks/>
                                </wps:cNvSpPr>
                                <wps:spPr bwMode="auto">
                                  <a:xfrm>
                                    <a:off x="1710" y="446"/>
                                    <a:ext cx="8" cy="7"/>
                                  </a:xfrm>
                                  <a:custGeom>
                                    <a:avLst/>
                                    <a:gdLst>
                                      <a:gd name="T0" fmla="*/ 0 w 8"/>
                                      <a:gd name="T1" fmla="*/ 5 h 7"/>
                                      <a:gd name="T2" fmla="*/ 3 w 8"/>
                                      <a:gd name="T3" fmla="*/ 6 h 7"/>
                                      <a:gd name="T4" fmla="*/ 6 w 8"/>
                                      <a:gd name="T5" fmla="*/ 7 h 7"/>
                                      <a:gd name="T6" fmla="*/ 8 w 8"/>
                                      <a:gd name="T7" fmla="*/ 2 h 7"/>
                                      <a:gd name="T8" fmla="*/ 5 w 8"/>
                                      <a:gd name="T9" fmla="*/ 1 h 7"/>
                                      <a:gd name="T10" fmla="*/ 2 w 8"/>
                                      <a:gd name="T11" fmla="*/ 0 h 7"/>
                                      <a:gd name="T12" fmla="*/ 0 w 8"/>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5"/>
                                        </a:moveTo>
                                        <a:lnTo>
                                          <a:pt x="3" y="6"/>
                                        </a:lnTo>
                                        <a:lnTo>
                                          <a:pt x="6" y="7"/>
                                        </a:lnTo>
                                        <a:lnTo>
                                          <a:pt x="8" y="2"/>
                                        </a:lnTo>
                                        <a:lnTo>
                                          <a:pt x="5" y="1"/>
                                        </a:lnTo>
                                        <a:lnTo>
                                          <a:pt x="2"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41" name="Freeform 19155"/>
                                <wps:cNvSpPr>
                                  <a:spLocks/>
                                </wps:cNvSpPr>
                                <wps:spPr bwMode="auto">
                                  <a:xfrm>
                                    <a:off x="1715" y="447"/>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42" name="Line 19156"/>
                                <wps:cNvCnPr>
                                  <a:cxnSpLocks noChangeShapeType="1"/>
                                </wps:cNvCnPr>
                                <wps:spPr bwMode="auto">
                                  <a:xfrm>
                                    <a:off x="1718" y="4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43" name="Freeform 19157"/>
                                <wps:cNvSpPr>
                                  <a:spLocks/>
                                </wps:cNvSpPr>
                                <wps:spPr bwMode="auto">
                                  <a:xfrm>
                                    <a:off x="1712" y="442"/>
                                    <a:ext cx="7" cy="6"/>
                                  </a:xfrm>
                                  <a:custGeom>
                                    <a:avLst/>
                                    <a:gdLst>
                                      <a:gd name="T0" fmla="*/ 0 w 7"/>
                                      <a:gd name="T1" fmla="*/ 5 h 6"/>
                                      <a:gd name="T2" fmla="*/ 3 w 7"/>
                                      <a:gd name="T3" fmla="*/ 5 h 6"/>
                                      <a:gd name="T4" fmla="*/ 6 w 7"/>
                                      <a:gd name="T5" fmla="*/ 6 h 6"/>
                                      <a:gd name="T6" fmla="*/ 7 w 7"/>
                                      <a:gd name="T7" fmla="*/ 1 h 6"/>
                                      <a:gd name="T8" fmla="*/ 4 w 7"/>
                                      <a:gd name="T9" fmla="*/ 1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1"/>
                                        </a:lnTo>
                                        <a:lnTo>
                                          <a:pt x="1"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44" name="Freeform 19158"/>
                                <wps:cNvSpPr>
                                  <a:spLocks/>
                                </wps:cNvSpPr>
                                <wps:spPr bwMode="auto">
                                  <a:xfrm>
                                    <a:off x="1712" y="442"/>
                                    <a:ext cx="7" cy="6"/>
                                  </a:xfrm>
                                  <a:custGeom>
                                    <a:avLst/>
                                    <a:gdLst>
                                      <a:gd name="T0" fmla="*/ 0 w 7"/>
                                      <a:gd name="T1" fmla="*/ 5 h 6"/>
                                      <a:gd name="T2" fmla="*/ 3 w 7"/>
                                      <a:gd name="T3" fmla="*/ 5 h 6"/>
                                      <a:gd name="T4" fmla="*/ 6 w 7"/>
                                      <a:gd name="T5" fmla="*/ 6 h 6"/>
                                      <a:gd name="T6" fmla="*/ 7 w 7"/>
                                      <a:gd name="T7" fmla="*/ 1 h 6"/>
                                      <a:gd name="T8" fmla="*/ 4 w 7"/>
                                      <a:gd name="T9" fmla="*/ 1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1"/>
                                        </a:lnTo>
                                        <a:lnTo>
                                          <a:pt x="1"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45" name="Rectangle 19159"/>
                                <wps:cNvSpPr>
                                  <a:spLocks noChangeArrowheads="1"/>
                                </wps:cNvSpPr>
                                <wps:spPr bwMode="auto">
                                  <a:xfrm>
                                    <a:off x="1716" y="443"/>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1746" name="Line 19160"/>
                                <wps:cNvCnPr>
                                  <a:cxnSpLocks noChangeShapeType="1"/>
                                </wps:cNvCnPr>
                                <wps:spPr bwMode="auto">
                                  <a:xfrm>
                                    <a:off x="1719" y="44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47" name="Freeform 19161"/>
                                <wps:cNvSpPr>
                                  <a:spLocks/>
                                </wps:cNvSpPr>
                                <wps:spPr bwMode="auto">
                                  <a:xfrm>
                                    <a:off x="1713" y="440"/>
                                    <a:ext cx="6" cy="3"/>
                                  </a:xfrm>
                                  <a:custGeom>
                                    <a:avLst/>
                                    <a:gdLst>
                                      <a:gd name="T0" fmla="*/ 0 w 6"/>
                                      <a:gd name="T1" fmla="*/ 2 h 3"/>
                                      <a:gd name="T2" fmla="*/ 3 w 6"/>
                                      <a:gd name="T3" fmla="*/ 3 h 3"/>
                                      <a:gd name="T4" fmla="*/ 6 w 6"/>
                                      <a:gd name="T5" fmla="*/ 3 h 3"/>
                                      <a:gd name="T6" fmla="*/ 6 w 6"/>
                                      <a:gd name="T7" fmla="*/ 2 h 3"/>
                                      <a:gd name="T8" fmla="*/ 3 w 6"/>
                                      <a:gd name="T9" fmla="*/ 1 h 3"/>
                                      <a:gd name="T10" fmla="*/ 0 w 6"/>
                                      <a:gd name="T11" fmla="*/ 0 h 3"/>
                                      <a:gd name="T12" fmla="*/ 0 w 6"/>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2"/>
                                        </a:moveTo>
                                        <a:lnTo>
                                          <a:pt x="3" y="3"/>
                                        </a:lnTo>
                                        <a:lnTo>
                                          <a:pt x="6" y="3"/>
                                        </a:lnTo>
                                        <a:lnTo>
                                          <a:pt x="6" y="2"/>
                                        </a:lnTo>
                                        <a:lnTo>
                                          <a:pt x="3" y="1"/>
                                        </a:lnTo>
                                        <a:lnTo>
                                          <a:pt x="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48" name="Freeform 19162"/>
                                <wps:cNvSpPr>
                                  <a:spLocks/>
                                </wps:cNvSpPr>
                                <wps:spPr bwMode="auto">
                                  <a:xfrm>
                                    <a:off x="1713" y="440"/>
                                    <a:ext cx="6" cy="3"/>
                                  </a:xfrm>
                                  <a:custGeom>
                                    <a:avLst/>
                                    <a:gdLst>
                                      <a:gd name="T0" fmla="*/ 0 w 6"/>
                                      <a:gd name="T1" fmla="*/ 2 h 3"/>
                                      <a:gd name="T2" fmla="*/ 3 w 6"/>
                                      <a:gd name="T3" fmla="*/ 3 h 3"/>
                                      <a:gd name="T4" fmla="*/ 6 w 6"/>
                                      <a:gd name="T5" fmla="*/ 3 h 3"/>
                                      <a:gd name="T6" fmla="*/ 6 w 6"/>
                                      <a:gd name="T7" fmla="*/ 2 h 3"/>
                                      <a:gd name="T8" fmla="*/ 3 w 6"/>
                                      <a:gd name="T9" fmla="*/ 1 h 3"/>
                                      <a:gd name="T10" fmla="*/ 0 w 6"/>
                                      <a:gd name="T11" fmla="*/ 0 h 3"/>
                                      <a:gd name="T12" fmla="*/ 0 w 6"/>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2"/>
                                        </a:moveTo>
                                        <a:lnTo>
                                          <a:pt x="3" y="3"/>
                                        </a:lnTo>
                                        <a:lnTo>
                                          <a:pt x="6" y="3"/>
                                        </a:lnTo>
                                        <a:lnTo>
                                          <a:pt x="6" y="2"/>
                                        </a:lnTo>
                                        <a:lnTo>
                                          <a:pt x="3" y="1"/>
                                        </a:lnTo>
                                        <a:lnTo>
                                          <a:pt x="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49" name="Freeform 19163"/>
                                <wps:cNvSpPr>
                                  <a:spLocks/>
                                </wps:cNvSpPr>
                                <wps:spPr bwMode="auto">
                                  <a:xfrm>
                                    <a:off x="1716" y="441"/>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50" name="Line 19164"/>
                                <wps:cNvCnPr>
                                  <a:cxnSpLocks noChangeShapeType="1"/>
                                </wps:cNvCnPr>
                                <wps:spPr bwMode="auto">
                                  <a:xfrm>
                                    <a:off x="1719" y="44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51" name="Freeform 19165"/>
                                <wps:cNvSpPr>
                                  <a:spLocks/>
                                </wps:cNvSpPr>
                                <wps:spPr bwMode="auto">
                                  <a:xfrm>
                                    <a:off x="1713" y="440"/>
                                    <a:ext cx="7" cy="2"/>
                                  </a:xfrm>
                                  <a:custGeom>
                                    <a:avLst/>
                                    <a:gdLst>
                                      <a:gd name="T0" fmla="*/ 0 w 7"/>
                                      <a:gd name="T1" fmla="*/ 1 h 2"/>
                                      <a:gd name="T2" fmla="*/ 3 w 7"/>
                                      <a:gd name="T3" fmla="*/ 1 h 2"/>
                                      <a:gd name="T4" fmla="*/ 6 w 7"/>
                                      <a:gd name="T5" fmla="*/ 2 h 2"/>
                                      <a:gd name="T6" fmla="*/ 7 w 7"/>
                                      <a:gd name="T7" fmla="*/ 1 h 2"/>
                                      <a:gd name="T8" fmla="*/ 4 w 7"/>
                                      <a:gd name="T9" fmla="*/ 0 h 2"/>
                                      <a:gd name="T10" fmla="*/ 1 w 7"/>
                                      <a:gd name="T11" fmla="*/ 0 h 2"/>
                                      <a:gd name="T12" fmla="*/ 0 w 7"/>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0" y="1"/>
                                        </a:moveTo>
                                        <a:lnTo>
                                          <a:pt x="3" y="1"/>
                                        </a:lnTo>
                                        <a:lnTo>
                                          <a:pt x="6" y="2"/>
                                        </a:lnTo>
                                        <a:lnTo>
                                          <a:pt x="7" y="1"/>
                                        </a:lnTo>
                                        <a:lnTo>
                                          <a:pt x="4" y="0"/>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52" name="Freeform 19166"/>
                                <wps:cNvSpPr>
                                  <a:spLocks/>
                                </wps:cNvSpPr>
                                <wps:spPr bwMode="auto">
                                  <a:xfrm>
                                    <a:off x="1713" y="440"/>
                                    <a:ext cx="7" cy="2"/>
                                  </a:xfrm>
                                  <a:custGeom>
                                    <a:avLst/>
                                    <a:gdLst>
                                      <a:gd name="T0" fmla="*/ 0 w 7"/>
                                      <a:gd name="T1" fmla="*/ 1 h 2"/>
                                      <a:gd name="T2" fmla="*/ 3 w 7"/>
                                      <a:gd name="T3" fmla="*/ 1 h 2"/>
                                      <a:gd name="T4" fmla="*/ 6 w 7"/>
                                      <a:gd name="T5" fmla="*/ 2 h 2"/>
                                      <a:gd name="T6" fmla="*/ 7 w 7"/>
                                      <a:gd name="T7" fmla="*/ 1 h 2"/>
                                      <a:gd name="T8" fmla="*/ 4 w 7"/>
                                      <a:gd name="T9" fmla="*/ 0 h 2"/>
                                      <a:gd name="T10" fmla="*/ 1 w 7"/>
                                      <a:gd name="T11" fmla="*/ 0 h 2"/>
                                      <a:gd name="T12" fmla="*/ 0 w 7"/>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0" y="1"/>
                                        </a:moveTo>
                                        <a:lnTo>
                                          <a:pt x="3" y="1"/>
                                        </a:lnTo>
                                        <a:lnTo>
                                          <a:pt x="6" y="2"/>
                                        </a:lnTo>
                                        <a:lnTo>
                                          <a:pt x="7" y="1"/>
                                        </a:lnTo>
                                        <a:lnTo>
                                          <a:pt x="4" y="0"/>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53" name="Freeform 19167"/>
                                <wps:cNvSpPr>
                                  <a:spLocks/>
                                </wps:cNvSpPr>
                                <wps:spPr bwMode="auto">
                                  <a:xfrm>
                                    <a:off x="1717" y="440"/>
                                    <a:ext cx="3" cy="1"/>
                                  </a:xfrm>
                                  <a:custGeom>
                                    <a:avLst/>
                                    <a:gdLst>
                                      <a:gd name="T0" fmla="*/ 0 w 3"/>
                                      <a:gd name="T1" fmla="*/ 0 h 1"/>
                                      <a:gd name="T2" fmla="*/ 3 w 3"/>
                                      <a:gd name="T3" fmla="*/ 1 h 1"/>
                                      <a:gd name="T4" fmla="*/ 3 w 3"/>
                                      <a:gd name="T5" fmla="*/ 0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54" name="Line 19168"/>
                                <wps:cNvCnPr>
                                  <a:cxnSpLocks noChangeShapeType="1"/>
                                </wps:cNvCnPr>
                                <wps:spPr bwMode="auto">
                                  <a:xfrm flipV="1">
                                    <a:off x="1720" y="440"/>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55" name="Freeform 19169"/>
                                <wps:cNvSpPr>
                                  <a:spLocks/>
                                </wps:cNvSpPr>
                                <wps:spPr bwMode="auto">
                                  <a:xfrm>
                                    <a:off x="1714" y="440"/>
                                    <a:ext cx="6" cy="0"/>
                                  </a:xfrm>
                                  <a:custGeom>
                                    <a:avLst/>
                                    <a:gdLst>
                                      <a:gd name="T0" fmla="*/ 0 w 6"/>
                                      <a:gd name="T1" fmla="*/ 3 w 6"/>
                                      <a:gd name="T2" fmla="*/ 6 w 6"/>
                                      <a:gd name="T3" fmla="*/ 6 w 6"/>
                                      <a:gd name="T4" fmla="*/ 3 w 6"/>
                                      <a:gd name="T5" fmla="*/ 0 w 6"/>
                                    </a:gdLst>
                                    <a:ahLst/>
                                    <a:cxnLst>
                                      <a:cxn ang="0">
                                        <a:pos x="T0" y="0"/>
                                      </a:cxn>
                                      <a:cxn ang="0">
                                        <a:pos x="T1" y="0"/>
                                      </a:cxn>
                                      <a:cxn ang="0">
                                        <a:pos x="T2" y="0"/>
                                      </a:cxn>
                                      <a:cxn ang="0">
                                        <a:pos x="T3" y="0"/>
                                      </a:cxn>
                                      <a:cxn ang="0">
                                        <a:pos x="T4" y="0"/>
                                      </a:cxn>
                                      <a:cxn ang="0">
                                        <a:pos x="T5" y="0"/>
                                      </a:cxn>
                                    </a:cxnLst>
                                    <a:rect l="0" t="0" r="r" b="b"/>
                                    <a:pathLst>
                                      <a:path w="6">
                                        <a:moveTo>
                                          <a:pt x="0" y="0"/>
                                        </a:moveTo>
                                        <a:lnTo>
                                          <a:pt x="3" y="0"/>
                                        </a:lnTo>
                                        <a:lnTo>
                                          <a:pt x="6" y="0"/>
                                        </a:lnTo>
                                        <a:lnTo>
                                          <a:pt x="6" y="0"/>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56" name="Freeform 19170"/>
                                <wps:cNvSpPr>
                                  <a:spLocks/>
                                </wps:cNvSpPr>
                                <wps:spPr bwMode="auto">
                                  <a:xfrm>
                                    <a:off x="1714" y="440"/>
                                    <a:ext cx="6" cy="0"/>
                                  </a:xfrm>
                                  <a:custGeom>
                                    <a:avLst/>
                                    <a:gdLst>
                                      <a:gd name="T0" fmla="*/ 0 w 6"/>
                                      <a:gd name="T1" fmla="*/ 3 w 6"/>
                                      <a:gd name="T2" fmla="*/ 6 w 6"/>
                                      <a:gd name="T3" fmla="*/ 6 w 6"/>
                                      <a:gd name="T4" fmla="*/ 3 w 6"/>
                                      <a:gd name="T5" fmla="*/ 0 w 6"/>
                                      <a:gd name="T6" fmla="*/ 0 w 6"/>
                                    </a:gdLst>
                                    <a:ahLst/>
                                    <a:cxnLst>
                                      <a:cxn ang="0">
                                        <a:pos x="T0" y="0"/>
                                      </a:cxn>
                                      <a:cxn ang="0">
                                        <a:pos x="T1" y="0"/>
                                      </a:cxn>
                                      <a:cxn ang="0">
                                        <a:pos x="T2" y="0"/>
                                      </a:cxn>
                                      <a:cxn ang="0">
                                        <a:pos x="T3" y="0"/>
                                      </a:cxn>
                                      <a:cxn ang="0">
                                        <a:pos x="T4" y="0"/>
                                      </a:cxn>
                                      <a:cxn ang="0">
                                        <a:pos x="T5" y="0"/>
                                      </a:cxn>
                                      <a:cxn ang="0">
                                        <a:pos x="T6" y="0"/>
                                      </a:cxn>
                                    </a:cxnLst>
                                    <a:rect l="0" t="0" r="r" b="b"/>
                                    <a:pathLst>
                                      <a:path w="6">
                                        <a:moveTo>
                                          <a:pt x="0" y="0"/>
                                        </a:moveTo>
                                        <a:lnTo>
                                          <a:pt x="3" y="0"/>
                                        </a:lnTo>
                                        <a:lnTo>
                                          <a:pt x="6" y="0"/>
                                        </a:lnTo>
                                        <a:lnTo>
                                          <a:pt x="6" y="0"/>
                                        </a:lnTo>
                                        <a:lnTo>
                                          <a:pt x="3" y="0"/>
                                        </a:lnTo>
                                        <a:lnTo>
                                          <a:pt x="0"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57" name="Freeform 19171"/>
                                <wps:cNvSpPr>
                                  <a:spLocks/>
                                </wps:cNvSpPr>
                                <wps:spPr bwMode="auto">
                                  <a:xfrm>
                                    <a:off x="1717" y="438"/>
                                    <a:ext cx="3" cy="2"/>
                                  </a:xfrm>
                                  <a:custGeom>
                                    <a:avLst/>
                                    <a:gdLst>
                                      <a:gd name="T0" fmla="*/ 0 w 3"/>
                                      <a:gd name="T1" fmla="*/ 2 h 2"/>
                                      <a:gd name="T2" fmla="*/ 3 w 3"/>
                                      <a:gd name="T3" fmla="*/ 2 h 2"/>
                                      <a:gd name="T4" fmla="*/ 3 w 3"/>
                                      <a:gd name="T5" fmla="*/ 1 h 2"/>
                                      <a:gd name="T6" fmla="*/ 3 w 3"/>
                                      <a:gd name="T7" fmla="*/ 1 h 2"/>
                                      <a:gd name="T8" fmla="*/ 2 w 3"/>
                                      <a:gd name="T9" fmla="*/ 0 h 2"/>
                                      <a:gd name="T10" fmla="*/ 2 w 3"/>
                                      <a:gd name="T11" fmla="*/ 0 h 2"/>
                                      <a:gd name="T12" fmla="*/ 0 w 3"/>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3" h="2">
                                        <a:moveTo>
                                          <a:pt x="0" y="2"/>
                                        </a:moveTo>
                                        <a:lnTo>
                                          <a:pt x="3" y="2"/>
                                        </a:lnTo>
                                        <a:lnTo>
                                          <a:pt x="3" y="1"/>
                                        </a:lnTo>
                                        <a:lnTo>
                                          <a:pt x="3" y="1"/>
                                        </a:ln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58" name="Freeform 19172"/>
                                <wps:cNvSpPr>
                                  <a:spLocks/>
                                </wps:cNvSpPr>
                                <wps:spPr bwMode="auto">
                                  <a:xfrm>
                                    <a:off x="1719" y="438"/>
                                    <a:ext cx="1" cy="2"/>
                                  </a:xfrm>
                                  <a:custGeom>
                                    <a:avLst/>
                                    <a:gdLst>
                                      <a:gd name="T0" fmla="*/ 1 w 1"/>
                                      <a:gd name="T1" fmla="*/ 2 h 2"/>
                                      <a:gd name="T2" fmla="*/ 1 w 1"/>
                                      <a:gd name="T3" fmla="*/ 1 h 2"/>
                                      <a:gd name="T4" fmla="*/ 1 w 1"/>
                                      <a:gd name="T5" fmla="*/ 1 h 2"/>
                                      <a:gd name="T6" fmla="*/ 0 w 1"/>
                                      <a:gd name="T7" fmla="*/ 0 h 2"/>
                                      <a:gd name="T8" fmla="*/ 0 w 1"/>
                                      <a:gd name="T9" fmla="*/ 0 h 2"/>
                                    </a:gdLst>
                                    <a:ahLst/>
                                    <a:cxnLst>
                                      <a:cxn ang="0">
                                        <a:pos x="T0" y="T1"/>
                                      </a:cxn>
                                      <a:cxn ang="0">
                                        <a:pos x="T2" y="T3"/>
                                      </a:cxn>
                                      <a:cxn ang="0">
                                        <a:pos x="T4" y="T5"/>
                                      </a:cxn>
                                      <a:cxn ang="0">
                                        <a:pos x="T6" y="T7"/>
                                      </a:cxn>
                                      <a:cxn ang="0">
                                        <a:pos x="T8" y="T9"/>
                                      </a:cxn>
                                    </a:cxnLst>
                                    <a:rect l="0" t="0" r="r" b="b"/>
                                    <a:pathLst>
                                      <a:path w="1" h="2">
                                        <a:moveTo>
                                          <a:pt x="1" y="2"/>
                                        </a:moveTo>
                                        <a:lnTo>
                                          <a:pt x="1" y="1"/>
                                        </a:lnTo>
                                        <a:lnTo>
                                          <a:pt x="1" y="1"/>
                                        </a:lnTo>
                                        <a:lnTo>
                                          <a:pt x="0" y="0"/>
                                        </a:lnTo>
                                        <a:lnTo>
                                          <a:pt x="0"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59" name="Freeform 19173"/>
                                <wps:cNvSpPr>
                                  <a:spLocks/>
                                </wps:cNvSpPr>
                                <wps:spPr bwMode="auto">
                                  <a:xfrm>
                                    <a:off x="1714" y="437"/>
                                    <a:ext cx="5" cy="5"/>
                                  </a:xfrm>
                                  <a:custGeom>
                                    <a:avLst/>
                                    <a:gdLst>
                                      <a:gd name="T0" fmla="*/ 0 w 5"/>
                                      <a:gd name="T1" fmla="*/ 5 h 5"/>
                                      <a:gd name="T2" fmla="*/ 3 w 5"/>
                                      <a:gd name="T3" fmla="*/ 3 h 5"/>
                                      <a:gd name="T4" fmla="*/ 5 w 5"/>
                                      <a:gd name="T5" fmla="*/ 1 h 5"/>
                                      <a:gd name="T6" fmla="*/ 5 w 5"/>
                                      <a:gd name="T7" fmla="*/ 0 h 5"/>
                                      <a:gd name="T8" fmla="*/ 2 w 5"/>
                                      <a:gd name="T9" fmla="*/ 3 h 5"/>
                                      <a:gd name="T10" fmla="*/ 0 w 5"/>
                                      <a:gd name="T11" fmla="*/ 5 h 5"/>
                                    </a:gdLst>
                                    <a:ahLst/>
                                    <a:cxnLst>
                                      <a:cxn ang="0">
                                        <a:pos x="T0" y="T1"/>
                                      </a:cxn>
                                      <a:cxn ang="0">
                                        <a:pos x="T2" y="T3"/>
                                      </a:cxn>
                                      <a:cxn ang="0">
                                        <a:pos x="T4" y="T5"/>
                                      </a:cxn>
                                      <a:cxn ang="0">
                                        <a:pos x="T6" y="T7"/>
                                      </a:cxn>
                                      <a:cxn ang="0">
                                        <a:pos x="T8" y="T9"/>
                                      </a:cxn>
                                      <a:cxn ang="0">
                                        <a:pos x="T10" y="T11"/>
                                      </a:cxn>
                                    </a:cxnLst>
                                    <a:rect l="0" t="0" r="r" b="b"/>
                                    <a:pathLst>
                                      <a:path w="5" h="5">
                                        <a:moveTo>
                                          <a:pt x="0" y="5"/>
                                        </a:moveTo>
                                        <a:lnTo>
                                          <a:pt x="3" y="3"/>
                                        </a:lnTo>
                                        <a:lnTo>
                                          <a:pt x="5" y="1"/>
                                        </a:lnTo>
                                        <a:lnTo>
                                          <a:pt x="5" y="0"/>
                                        </a:lnTo>
                                        <a:lnTo>
                                          <a:pt x="2" y="3"/>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60" name="Freeform 19174"/>
                                <wps:cNvSpPr>
                                  <a:spLocks/>
                                </wps:cNvSpPr>
                                <wps:spPr bwMode="auto">
                                  <a:xfrm>
                                    <a:off x="1714" y="437"/>
                                    <a:ext cx="5" cy="5"/>
                                  </a:xfrm>
                                  <a:custGeom>
                                    <a:avLst/>
                                    <a:gdLst>
                                      <a:gd name="T0" fmla="*/ 0 w 5"/>
                                      <a:gd name="T1" fmla="*/ 5 h 5"/>
                                      <a:gd name="T2" fmla="*/ 3 w 5"/>
                                      <a:gd name="T3" fmla="*/ 3 h 5"/>
                                      <a:gd name="T4" fmla="*/ 5 w 5"/>
                                      <a:gd name="T5" fmla="*/ 1 h 5"/>
                                      <a:gd name="T6" fmla="*/ 5 w 5"/>
                                      <a:gd name="T7" fmla="*/ 0 h 5"/>
                                      <a:gd name="T8" fmla="*/ 2 w 5"/>
                                      <a:gd name="T9" fmla="*/ 3 h 5"/>
                                      <a:gd name="T10" fmla="*/ 0 w 5"/>
                                      <a:gd name="T11" fmla="*/ 5 h 5"/>
                                      <a:gd name="T12" fmla="*/ 0 w 5"/>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5"/>
                                        </a:moveTo>
                                        <a:lnTo>
                                          <a:pt x="3" y="3"/>
                                        </a:lnTo>
                                        <a:lnTo>
                                          <a:pt x="5" y="1"/>
                                        </a:lnTo>
                                        <a:lnTo>
                                          <a:pt x="5" y="0"/>
                                        </a:lnTo>
                                        <a:lnTo>
                                          <a:pt x="2" y="3"/>
                                        </a:lnTo>
                                        <a:lnTo>
                                          <a:pt x="0" y="5"/>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61" name="Freeform 19175"/>
                                <wps:cNvSpPr>
                                  <a:spLocks/>
                                </wps:cNvSpPr>
                                <wps:spPr bwMode="auto">
                                  <a:xfrm>
                                    <a:off x="1716" y="437"/>
                                    <a:ext cx="3" cy="3"/>
                                  </a:xfrm>
                                  <a:custGeom>
                                    <a:avLst/>
                                    <a:gdLst>
                                      <a:gd name="T0" fmla="*/ 0 w 3"/>
                                      <a:gd name="T1" fmla="*/ 3 h 3"/>
                                      <a:gd name="T2" fmla="*/ 3 w 3"/>
                                      <a:gd name="T3" fmla="*/ 0 h 3"/>
                                      <a:gd name="T4" fmla="*/ 2 w 3"/>
                                      <a:gd name="T5" fmla="*/ 0 h 3"/>
                                      <a:gd name="T6" fmla="*/ 2 w 3"/>
                                      <a:gd name="T7" fmla="*/ 0 h 3"/>
                                      <a:gd name="T8" fmla="*/ 0 w 3"/>
                                      <a:gd name="T9" fmla="*/ 3 h 3"/>
                                    </a:gdLst>
                                    <a:ahLst/>
                                    <a:cxnLst>
                                      <a:cxn ang="0">
                                        <a:pos x="T0" y="T1"/>
                                      </a:cxn>
                                      <a:cxn ang="0">
                                        <a:pos x="T2" y="T3"/>
                                      </a:cxn>
                                      <a:cxn ang="0">
                                        <a:pos x="T4" y="T5"/>
                                      </a:cxn>
                                      <a:cxn ang="0">
                                        <a:pos x="T6" y="T7"/>
                                      </a:cxn>
                                      <a:cxn ang="0">
                                        <a:pos x="T8" y="T9"/>
                                      </a:cxn>
                                    </a:cxnLst>
                                    <a:rect l="0" t="0" r="r" b="b"/>
                                    <a:pathLst>
                                      <a:path w="3" h="3">
                                        <a:moveTo>
                                          <a:pt x="0" y="3"/>
                                        </a:moveTo>
                                        <a:lnTo>
                                          <a:pt x="3" y="0"/>
                                        </a:lnTo>
                                        <a:lnTo>
                                          <a:pt x="2" y="0"/>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62" name="Freeform 19176"/>
                                <wps:cNvSpPr>
                                  <a:spLocks/>
                                </wps:cNvSpPr>
                                <wps:spPr bwMode="auto">
                                  <a:xfrm>
                                    <a:off x="1718" y="437"/>
                                    <a:ext cx="1" cy="0"/>
                                  </a:xfrm>
                                  <a:custGeom>
                                    <a:avLst/>
                                    <a:gdLst>
                                      <a:gd name="T0" fmla="*/ 1 w 1"/>
                                      <a:gd name="T1" fmla="*/ 0 w 1"/>
                                      <a:gd name="T2" fmla="*/ 0 w 1"/>
                                    </a:gdLst>
                                    <a:ahLst/>
                                    <a:cxnLst>
                                      <a:cxn ang="0">
                                        <a:pos x="T0" y="0"/>
                                      </a:cxn>
                                      <a:cxn ang="0">
                                        <a:pos x="T1" y="0"/>
                                      </a:cxn>
                                      <a:cxn ang="0">
                                        <a:pos x="T2" y="0"/>
                                      </a:cxn>
                                    </a:cxnLst>
                                    <a:rect l="0" t="0" r="r" b="b"/>
                                    <a:pathLst>
                                      <a:path w="1">
                                        <a:moveTo>
                                          <a:pt x="1" y="0"/>
                                        </a:moveTo>
                                        <a:lnTo>
                                          <a:pt x="0" y="0"/>
                                        </a:lnTo>
                                        <a:lnTo>
                                          <a:pt x="0"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63" name="Freeform 19177"/>
                                <wps:cNvSpPr>
                                  <a:spLocks/>
                                </wps:cNvSpPr>
                                <wps:spPr bwMode="auto">
                                  <a:xfrm>
                                    <a:off x="1715" y="437"/>
                                    <a:ext cx="3" cy="5"/>
                                  </a:xfrm>
                                  <a:custGeom>
                                    <a:avLst/>
                                    <a:gdLst>
                                      <a:gd name="T0" fmla="*/ 0 w 3"/>
                                      <a:gd name="T1" fmla="*/ 5 h 5"/>
                                      <a:gd name="T2" fmla="*/ 1 w 3"/>
                                      <a:gd name="T3" fmla="*/ 3 h 5"/>
                                      <a:gd name="T4" fmla="*/ 3 w 3"/>
                                      <a:gd name="T5" fmla="*/ 0 h 5"/>
                                      <a:gd name="T6" fmla="*/ 3 w 3"/>
                                      <a:gd name="T7" fmla="*/ 0 h 5"/>
                                      <a:gd name="T8" fmla="*/ 1 w 3"/>
                                      <a:gd name="T9" fmla="*/ 2 h 5"/>
                                      <a:gd name="T10" fmla="*/ 0 w 3"/>
                                      <a:gd name="T11" fmla="*/ 5 h 5"/>
                                    </a:gdLst>
                                    <a:ahLst/>
                                    <a:cxnLst>
                                      <a:cxn ang="0">
                                        <a:pos x="T0" y="T1"/>
                                      </a:cxn>
                                      <a:cxn ang="0">
                                        <a:pos x="T2" y="T3"/>
                                      </a:cxn>
                                      <a:cxn ang="0">
                                        <a:pos x="T4" y="T5"/>
                                      </a:cxn>
                                      <a:cxn ang="0">
                                        <a:pos x="T6" y="T7"/>
                                      </a:cxn>
                                      <a:cxn ang="0">
                                        <a:pos x="T8" y="T9"/>
                                      </a:cxn>
                                      <a:cxn ang="0">
                                        <a:pos x="T10" y="T11"/>
                                      </a:cxn>
                                    </a:cxnLst>
                                    <a:rect l="0" t="0" r="r" b="b"/>
                                    <a:pathLst>
                                      <a:path w="3" h="5">
                                        <a:moveTo>
                                          <a:pt x="0" y="5"/>
                                        </a:moveTo>
                                        <a:lnTo>
                                          <a:pt x="1" y="3"/>
                                        </a:lnTo>
                                        <a:lnTo>
                                          <a:pt x="3" y="0"/>
                                        </a:lnTo>
                                        <a:lnTo>
                                          <a:pt x="3" y="0"/>
                                        </a:lnTo>
                                        <a:lnTo>
                                          <a:pt x="1" y="2"/>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64" name="Freeform 19178"/>
                                <wps:cNvSpPr>
                                  <a:spLocks/>
                                </wps:cNvSpPr>
                                <wps:spPr bwMode="auto">
                                  <a:xfrm>
                                    <a:off x="1715" y="437"/>
                                    <a:ext cx="3" cy="5"/>
                                  </a:xfrm>
                                  <a:custGeom>
                                    <a:avLst/>
                                    <a:gdLst>
                                      <a:gd name="T0" fmla="*/ 0 w 3"/>
                                      <a:gd name="T1" fmla="*/ 5 h 5"/>
                                      <a:gd name="T2" fmla="*/ 1 w 3"/>
                                      <a:gd name="T3" fmla="*/ 3 h 5"/>
                                      <a:gd name="T4" fmla="*/ 3 w 3"/>
                                      <a:gd name="T5" fmla="*/ 0 h 5"/>
                                      <a:gd name="T6" fmla="*/ 3 w 3"/>
                                      <a:gd name="T7" fmla="*/ 0 h 5"/>
                                      <a:gd name="T8" fmla="*/ 1 w 3"/>
                                      <a:gd name="T9" fmla="*/ 2 h 5"/>
                                      <a:gd name="T10" fmla="*/ 0 w 3"/>
                                      <a:gd name="T11" fmla="*/ 5 h 5"/>
                                      <a:gd name="T12" fmla="*/ 0 w 3"/>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3" h="5">
                                        <a:moveTo>
                                          <a:pt x="0" y="5"/>
                                        </a:moveTo>
                                        <a:lnTo>
                                          <a:pt x="1" y="3"/>
                                        </a:lnTo>
                                        <a:lnTo>
                                          <a:pt x="3" y="0"/>
                                        </a:lnTo>
                                        <a:lnTo>
                                          <a:pt x="3" y="0"/>
                                        </a:lnTo>
                                        <a:lnTo>
                                          <a:pt x="1" y="2"/>
                                        </a:lnTo>
                                        <a:lnTo>
                                          <a:pt x="0" y="5"/>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65" name="Freeform 19179"/>
                                <wps:cNvSpPr>
                                  <a:spLocks/>
                                </wps:cNvSpPr>
                                <wps:spPr bwMode="auto">
                                  <a:xfrm>
                                    <a:off x="1716" y="436"/>
                                    <a:ext cx="2" cy="3"/>
                                  </a:xfrm>
                                  <a:custGeom>
                                    <a:avLst/>
                                    <a:gdLst>
                                      <a:gd name="T0" fmla="*/ 0 w 2"/>
                                      <a:gd name="T1" fmla="*/ 3 h 3"/>
                                      <a:gd name="T2" fmla="*/ 2 w 2"/>
                                      <a:gd name="T3" fmla="*/ 1 h 3"/>
                                      <a:gd name="T4" fmla="*/ 1 w 2"/>
                                      <a:gd name="T5" fmla="*/ 0 h 3"/>
                                      <a:gd name="T6" fmla="*/ 0 w 2"/>
                                      <a:gd name="T7" fmla="*/ 0 h 3"/>
                                      <a:gd name="T8" fmla="*/ 0 w 2"/>
                                      <a:gd name="T9" fmla="*/ 3 h 3"/>
                                    </a:gdLst>
                                    <a:ahLst/>
                                    <a:cxnLst>
                                      <a:cxn ang="0">
                                        <a:pos x="T0" y="T1"/>
                                      </a:cxn>
                                      <a:cxn ang="0">
                                        <a:pos x="T2" y="T3"/>
                                      </a:cxn>
                                      <a:cxn ang="0">
                                        <a:pos x="T4" y="T5"/>
                                      </a:cxn>
                                      <a:cxn ang="0">
                                        <a:pos x="T6" y="T7"/>
                                      </a:cxn>
                                      <a:cxn ang="0">
                                        <a:pos x="T8" y="T9"/>
                                      </a:cxn>
                                    </a:cxnLst>
                                    <a:rect l="0" t="0" r="r" b="b"/>
                                    <a:pathLst>
                                      <a:path w="2" h="3">
                                        <a:moveTo>
                                          <a:pt x="0" y="3"/>
                                        </a:moveTo>
                                        <a:lnTo>
                                          <a:pt x="2" y="1"/>
                                        </a:lnTo>
                                        <a:lnTo>
                                          <a:pt x="1" y="0"/>
                                        </a:lnTo>
                                        <a:lnTo>
                                          <a:pt x="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66" name="Freeform 19180"/>
                                <wps:cNvSpPr>
                                  <a:spLocks/>
                                </wps:cNvSpPr>
                                <wps:spPr bwMode="auto">
                                  <a:xfrm>
                                    <a:off x="1716" y="436"/>
                                    <a:ext cx="2" cy="1"/>
                                  </a:xfrm>
                                  <a:custGeom>
                                    <a:avLst/>
                                    <a:gdLst>
                                      <a:gd name="T0" fmla="*/ 2 w 2"/>
                                      <a:gd name="T1" fmla="*/ 1 h 1"/>
                                      <a:gd name="T2" fmla="*/ 1 w 2"/>
                                      <a:gd name="T3" fmla="*/ 0 h 1"/>
                                      <a:gd name="T4" fmla="*/ 0 w 2"/>
                                      <a:gd name="T5" fmla="*/ 0 h 1"/>
                                    </a:gdLst>
                                    <a:ahLst/>
                                    <a:cxnLst>
                                      <a:cxn ang="0">
                                        <a:pos x="T0" y="T1"/>
                                      </a:cxn>
                                      <a:cxn ang="0">
                                        <a:pos x="T2" y="T3"/>
                                      </a:cxn>
                                      <a:cxn ang="0">
                                        <a:pos x="T4" y="T5"/>
                                      </a:cxn>
                                    </a:cxnLst>
                                    <a:rect l="0" t="0" r="r" b="b"/>
                                    <a:pathLst>
                                      <a:path w="2" h="1">
                                        <a:moveTo>
                                          <a:pt x="2" y="1"/>
                                        </a:moveTo>
                                        <a:lnTo>
                                          <a:pt x="1" y="0"/>
                                        </a:lnTo>
                                        <a:lnTo>
                                          <a:pt x="0"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67" name="Freeform 19181"/>
                                <wps:cNvSpPr>
                                  <a:spLocks/>
                                </wps:cNvSpPr>
                                <wps:spPr bwMode="auto">
                                  <a:xfrm>
                                    <a:off x="1716" y="436"/>
                                    <a:ext cx="0" cy="7"/>
                                  </a:xfrm>
                                  <a:custGeom>
                                    <a:avLst/>
                                    <a:gdLst>
                                      <a:gd name="T0" fmla="*/ 7 h 7"/>
                                      <a:gd name="T1" fmla="*/ 3 h 7"/>
                                      <a:gd name="T2" fmla="*/ 0 h 7"/>
                                      <a:gd name="T3" fmla="*/ 0 h 7"/>
                                      <a:gd name="T4" fmla="*/ 3 h 7"/>
                                      <a:gd name="T5" fmla="*/ 7 h 7"/>
                                    </a:gdLst>
                                    <a:ahLst/>
                                    <a:cxnLst>
                                      <a:cxn ang="0">
                                        <a:pos x="0" y="T0"/>
                                      </a:cxn>
                                      <a:cxn ang="0">
                                        <a:pos x="0" y="T1"/>
                                      </a:cxn>
                                      <a:cxn ang="0">
                                        <a:pos x="0" y="T2"/>
                                      </a:cxn>
                                      <a:cxn ang="0">
                                        <a:pos x="0" y="T3"/>
                                      </a:cxn>
                                      <a:cxn ang="0">
                                        <a:pos x="0" y="T4"/>
                                      </a:cxn>
                                      <a:cxn ang="0">
                                        <a:pos x="0" y="T5"/>
                                      </a:cxn>
                                    </a:cxnLst>
                                    <a:rect l="0" t="0" r="r" b="b"/>
                                    <a:pathLst>
                                      <a:path h="7">
                                        <a:moveTo>
                                          <a:pt x="0" y="7"/>
                                        </a:moveTo>
                                        <a:lnTo>
                                          <a:pt x="0" y="3"/>
                                        </a:lnTo>
                                        <a:lnTo>
                                          <a:pt x="0" y="0"/>
                                        </a:lnTo>
                                        <a:lnTo>
                                          <a:pt x="0" y="0"/>
                                        </a:lnTo>
                                        <a:lnTo>
                                          <a:pt x="0" y="3"/>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68" name="Freeform 19182"/>
                                <wps:cNvSpPr>
                                  <a:spLocks/>
                                </wps:cNvSpPr>
                                <wps:spPr bwMode="auto">
                                  <a:xfrm>
                                    <a:off x="1716" y="436"/>
                                    <a:ext cx="0" cy="7"/>
                                  </a:xfrm>
                                  <a:custGeom>
                                    <a:avLst/>
                                    <a:gdLst>
                                      <a:gd name="T0" fmla="*/ 7 h 7"/>
                                      <a:gd name="T1" fmla="*/ 3 h 7"/>
                                      <a:gd name="T2" fmla="*/ 0 h 7"/>
                                      <a:gd name="T3" fmla="*/ 0 h 7"/>
                                      <a:gd name="T4" fmla="*/ 3 h 7"/>
                                      <a:gd name="T5" fmla="*/ 7 h 7"/>
                                      <a:gd name="T6" fmla="*/ 7 h 7"/>
                                    </a:gdLst>
                                    <a:ahLst/>
                                    <a:cxnLst>
                                      <a:cxn ang="0">
                                        <a:pos x="0" y="T0"/>
                                      </a:cxn>
                                      <a:cxn ang="0">
                                        <a:pos x="0" y="T1"/>
                                      </a:cxn>
                                      <a:cxn ang="0">
                                        <a:pos x="0" y="T2"/>
                                      </a:cxn>
                                      <a:cxn ang="0">
                                        <a:pos x="0" y="T3"/>
                                      </a:cxn>
                                      <a:cxn ang="0">
                                        <a:pos x="0" y="T4"/>
                                      </a:cxn>
                                      <a:cxn ang="0">
                                        <a:pos x="0" y="T5"/>
                                      </a:cxn>
                                      <a:cxn ang="0">
                                        <a:pos x="0" y="T6"/>
                                      </a:cxn>
                                    </a:cxnLst>
                                    <a:rect l="0" t="0" r="r" b="b"/>
                                    <a:pathLst>
                                      <a:path h="7">
                                        <a:moveTo>
                                          <a:pt x="0" y="7"/>
                                        </a:moveTo>
                                        <a:lnTo>
                                          <a:pt x="0" y="3"/>
                                        </a:lnTo>
                                        <a:lnTo>
                                          <a:pt x="0" y="0"/>
                                        </a:lnTo>
                                        <a:lnTo>
                                          <a:pt x="0" y="0"/>
                                        </a:lnTo>
                                        <a:lnTo>
                                          <a:pt x="0" y="3"/>
                                        </a:lnTo>
                                        <a:lnTo>
                                          <a:pt x="0" y="7"/>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69" name="Freeform 19183"/>
                                <wps:cNvSpPr>
                                  <a:spLocks/>
                                </wps:cNvSpPr>
                                <wps:spPr bwMode="auto">
                                  <a:xfrm>
                                    <a:off x="1713" y="436"/>
                                    <a:ext cx="3" cy="7"/>
                                  </a:xfrm>
                                  <a:custGeom>
                                    <a:avLst/>
                                    <a:gdLst>
                                      <a:gd name="T0" fmla="*/ 3 w 3"/>
                                      <a:gd name="T1" fmla="*/ 3 h 7"/>
                                      <a:gd name="T2" fmla="*/ 3 w 3"/>
                                      <a:gd name="T3" fmla="*/ 7 h 7"/>
                                      <a:gd name="T4" fmla="*/ 2 w 3"/>
                                      <a:gd name="T5" fmla="*/ 6 h 7"/>
                                      <a:gd name="T6" fmla="*/ 1 w 3"/>
                                      <a:gd name="T7" fmla="*/ 6 h 7"/>
                                      <a:gd name="T8" fmla="*/ 0 w 3"/>
                                      <a:gd name="T9" fmla="*/ 5 h 7"/>
                                      <a:gd name="T10" fmla="*/ 0 w 3"/>
                                      <a:gd name="T11" fmla="*/ 4 h 7"/>
                                      <a:gd name="T12" fmla="*/ 0 w 3"/>
                                      <a:gd name="T13" fmla="*/ 3 h 7"/>
                                      <a:gd name="T14" fmla="*/ 0 w 3"/>
                                      <a:gd name="T15" fmla="*/ 2 h 7"/>
                                      <a:gd name="T16" fmla="*/ 0 w 3"/>
                                      <a:gd name="T17" fmla="*/ 2 h 7"/>
                                      <a:gd name="T18" fmla="*/ 1 w 3"/>
                                      <a:gd name="T19" fmla="*/ 1 h 7"/>
                                      <a:gd name="T20" fmla="*/ 2 w 3"/>
                                      <a:gd name="T21" fmla="*/ 0 h 7"/>
                                      <a:gd name="T22" fmla="*/ 3 w 3"/>
                                      <a:gd name="T23" fmla="*/ 0 h 7"/>
                                      <a:gd name="T24" fmla="*/ 3 w 3"/>
                                      <a:gd name="T25" fmla="*/ 3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 h="7">
                                        <a:moveTo>
                                          <a:pt x="3" y="3"/>
                                        </a:moveTo>
                                        <a:lnTo>
                                          <a:pt x="3" y="7"/>
                                        </a:lnTo>
                                        <a:lnTo>
                                          <a:pt x="2" y="6"/>
                                        </a:lnTo>
                                        <a:lnTo>
                                          <a:pt x="1" y="6"/>
                                        </a:lnTo>
                                        <a:lnTo>
                                          <a:pt x="0" y="5"/>
                                        </a:lnTo>
                                        <a:lnTo>
                                          <a:pt x="0" y="4"/>
                                        </a:lnTo>
                                        <a:lnTo>
                                          <a:pt x="0" y="3"/>
                                        </a:lnTo>
                                        <a:lnTo>
                                          <a:pt x="0" y="2"/>
                                        </a:lnTo>
                                        <a:lnTo>
                                          <a:pt x="0" y="2"/>
                                        </a:lnTo>
                                        <a:lnTo>
                                          <a:pt x="1" y="1"/>
                                        </a:lnTo>
                                        <a:lnTo>
                                          <a:pt x="2" y="0"/>
                                        </a:lnTo>
                                        <a:lnTo>
                                          <a:pt x="3" y="0"/>
                                        </a:lnTo>
                                        <a:lnTo>
                                          <a:pt x="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70" name="Freeform 19184"/>
                                <wps:cNvSpPr>
                                  <a:spLocks/>
                                </wps:cNvSpPr>
                                <wps:spPr bwMode="auto">
                                  <a:xfrm>
                                    <a:off x="1713" y="436"/>
                                    <a:ext cx="3" cy="7"/>
                                  </a:xfrm>
                                  <a:custGeom>
                                    <a:avLst/>
                                    <a:gdLst>
                                      <a:gd name="T0" fmla="*/ 3 w 3"/>
                                      <a:gd name="T1" fmla="*/ 7 h 7"/>
                                      <a:gd name="T2" fmla="*/ 2 w 3"/>
                                      <a:gd name="T3" fmla="*/ 6 h 7"/>
                                      <a:gd name="T4" fmla="*/ 1 w 3"/>
                                      <a:gd name="T5" fmla="*/ 6 h 7"/>
                                      <a:gd name="T6" fmla="*/ 0 w 3"/>
                                      <a:gd name="T7" fmla="*/ 5 h 7"/>
                                      <a:gd name="T8" fmla="*/ 0 w 3"/>
                                      <a:gd name="T9" fmla="*/ 4 h 7"/>
                                      <a:gd name="T10" fmla="*/ 0 w 3"/>
                                      <a:gd name="T11" fmla="*/ 3 h 7"/>
                                      <a:gd name="T12" fmla="*/ 0 w 3"/>
                                      <a:gd name="T13" fmla="*/ 2 h 7"/>
                                      <a:gd name="T14" fmla="*/ 0 w 3"/>
                                      <a:gd name="T15" fmla="*/ 2 h 7"/>
                                      <a:gd name="T16" fmla="*/ 1 w 3"/>
                                      <a:gd name="T17" fmla="*/ 1 h 7"/>
                                      <a:gd name="T18" fmla="*/ 2 w 3"/>
                                      <a:gd name="T19" fmla="*/ 0 h 7"/>
                                      <a:gd name="T20" fmla="*/ 3 w 3"/>
                                      <a:gd name="T21"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 h="7">
                                        <a:moveTo>
                                          <a:pt x="3" y="7"/>
                                        </a:moveTo>
                                        <a:lnTo>
                                          <a:pt x="2" y="6"/>
                                        </a:lnTo>
                                        <a:lnTo>
                                          <a:pt x="1" y="6"/>
                                        </a:lnTo>
                                        <a:lnTo>
                                          <a:pt x="0" y="5"/>
                                        </a:lnTo>
                                        <a:lnTo>
                                          <a:pt x="0" y="4"/>
                                        </a:lnTo>
                                        <a:lnTo>
                                          <a:pt x="0" y="3"/>
                                        </a:lnTo>
                                        <a:lnTo>
                                          <a:pt x="0" y="2"/>
                                        </a:lnTo>
                                        <a:lnTo>
                                          <a:pt x="0" y="2"/>
                                        </a:lnTo>
                                        <a:lnTo>
                                          <a:pt x="1" y="1"/>
                                        </a:lnTo>
                                        <a:lnTo>
                                          <a:pt x="2" y="0"/>
                                        </a:lnTo>
                                        <a:lnTo>
                                          <a:pt x="3"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1361771" name="Group 19185"/>
                              <wpg:cNvGrpSpPr>
                                <a:grpSpLocks/>
                              </wpg:cNvGrpSpPr>
                              <wpg:grpSpPr bwMode="auto">
                                <a:xfrm>
                                  <a:off x="124256" y="248834"/>
                                  <a:ext cx="115822" cy="81447"/>
                                  <a:chOff x="1390" y="580"/>
                                  <a:chExt cx="206" cy="145"/>
                                </a:xfrm>
                              </wpg:grpSpPr>
                              <wps:wsp>
                                <wps:cNvPr id="1981361772" name="Freeform 19186"/>
                                <wps:cNvSpPr>
                                  <a:spLocks/>
                                </wps:cNvSpPr>
                                <wps:spPr bwMode="auto">
                                  <a:xfrm>
                                    <a:off x="1424" y="719"/>
                                    <a:ext cx="5" cy="6"/>
                                  </a:xfrm>
                                  <a:custGeom>
                                    <a:avLst/>
                                    <a:gdLst>
                                      <a:gd name="T0" fmla="*/ 2 w 5"/>
                                      <a:gd name="T1" fmla="*/ 3 h 6"/>
                                      <a:gd name="T2" fmla="*/ 4 w 5"/>
                                      <a:gd name="T3" fmla="*/ 0 h 6"/>
                                      <a:gd name="T4" fmla="*/ 4 w 5"/>
                                      <a:gd name="T5" fmla="*/ 1 h 6"/>
                                      <a:gd name="T6" fmla="*/ 5 w 5"/>
                                      <a:gd name="T7" fmla="*/ 2 h 6"/>
                                      <a:gd name="T8" fmla="*/ 5 w 5"/>
                                      <a:gd name="T9" fmla="*/ 3 h 6"/>
                                      <a:gd name="T10" fmla="*/ 5 w 5"/>
                                      <a:gd name="T11" fmla="*/ 4 h 6"/>
                                      <a:gd name="T12" fmla="*/ 5 w 5"/>
                                      <a:gd name="T13" fmla="*/ 5 h 6"/>
                                      <a:gd name="T14" fmla="*/ 4 w 5"/>
                                      <a:gd name="T15" fmla="*/ 5 h 6"/>
                                      <a:gd name="T16" fmla="*/ 3 w 5"/>
                                      <a:gd name="T17" fmla="*/ 6 h 6"/>
                                      <a:gd name="T18" fmla="*/ 2 w 5"/>
                                      <a:gd name="T19" fmla="*/ 6 h 6"/>
                                      <a:gd name="T20" fmla="*/ 1 w 5"/>
                                      <a:gd name="T21" fmla="*/ 6 h 6"/>
                                      <a:gd name="T22" fmla="*/ 0 w 5"/>
                                      <a:gd name="T23" fmla="*/ 6 h 6"/>
                                      <a:gd name="T24" fmla="*/ 2 w 5"/>
                                      <a:gd name="T25"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 h="6">
                                        <a:moveTo>
                                          <a:pt x="2" y="3"/>
                                        </a:moveTo>
                                        <a:lnTo>
                                          <a:pt x="4" y="0"/>
                                        </a:lnTo>
                                        <a:lnTo>
                                          <a:pt x="4" y="1"/>
                                        </a:lnTo>
                                        <a:lnTo>
                                          <a:pt x="5" y="2"/>
                                        </a:lnTo>
                                        <a:lnTo>
                                          <a:pt x="5" y="3"/>
                                        </a:lnTo>
                                        <a:lnTo>
                                          <a:pt x="5" y="4"/>
                                        </a:lnTo>
                                        <a:lnTo>
                                          <a:pt x="5" y="5"/>
                                        </a:lnTo>
                                        <a:lnTo>
                                          <a:pt x="4" y="5"/>
                                        </a:lnTo>
                                        <a:lnTo>
                                          <a:pt x="3" y="6"/>
                                        </a:lnTo>
                                        <a:lnTo>
                                          <a:pt x="2" y="6"/>
                                        </a:lnTo>
                                        <a:lnTo>
                                          <a:pt x="1" y="6"/>
                                        </a:lnTo>
                                        <a:lnTo>
                                          <a:pt x="0" y="6"/>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73" name="Freeform 19187"/>
                                <wps:cNvSpPr>
                                  <a:spLocks/>
                                </wps:cNvSpPr>
                                <wps:spPr bwMode="auto">
                                  <a:xfrm>
                                    <a:off x="1424" y="719"/>
                                    <a:ext cx="5" cy="6"/>
                                  </a:xfrm>
                                  <a:custGeom>
                                    <a:avLst/>
                                    <a:gdLst>
                                      <a:gd name="T0" fmla="*/ 4 w 5"/>
                                      <a:gd name="T1" fmla="*/ 0 h 6"/>
                                      <a:gd name="T2" fmla="*/ 4 w 5"/>
                                      <a:gd name="T3" fmla="*/ 1 h 6"/>
                                      <a:gd name="T4" fmla="*/ 5 w 5"/>
                                      <a:gd name="T5" fmla="*/ 2 h 6"/>
                                      <a:gd name="T6" fmla="*/ 5 w 5"/>
                                      <a:gd name="T7" fmla="*/ 3 h 6"/>
                                      <a:gd name="T8" fmla="*/ 5 w 5"/>
                                      <a:gd name="T9" fmla="*/ 4 h 6"/>
                                      <a:gd name="T10" fmla="*/ 5 w 5"/>
                                      <a:gd name="T11" fmla="*/ 5 h 6"/>
                                      <a:gd name="T12" fmla="*/ 4 w 5"/>
                                      <a:gd name="T13" fmla="*/ 5 h 6"/>
                                      <a:gd name="T14" fmla="*/ 3 w 5"/>
                                      <a:gd name="T15" fmla="*/ 6 h 6"/>
                                      <a:gd name="T16" fmla="*/ 2 w 5"/>
                                      <a:gd name="T17" fmla="*/ 6 h 6"/>
                                      <a:gd name="T18" fmla="*/ 1 w 5"/>
                                      <a:gd name="T19" fmla="*/ 6 h 6"/>
                                      <a:gd name="T20" fmla="*/ 0 w 5"/>
                                      <a:gd name="T21"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 h="6">
                                        <a:moveTo>
                                          <a:pt x="4" y="0"/>
                                        </a:moveTo>
                                        <a:lnTo>
                                          <a:pt x="4" y="1"/>
                                        </a:lnTo>
                                        <a:lnTo>
                                          <a:pt x="5" y="2"/>
                                        </a:lnTo>
                                        <a:lnTo>
                                          <a:pt x="5" y="3"/>
                                        </a:lnTo>
                                        <a:lnTo>
                                          <a:pt x="5" y="4"/>
                                        </a:lnTo>
                                        <a:lnTo>
                                          <a:pt x="5" y="5"/>
                                        </a:lnTo>
                                        <a:lnTo>
                                          <a:pt x="4" y="5"/>
                                        </a:lnTo>
                                        <a:lnTo>
                                          <a:pt x="3" y="6"/>
                                        </a:lnTo>
                                        <a:lnTo>
                                          <a:pt x="2" y="6"/>
                                        </a:lnTo>
                                        <a:lnTo>
                                          <a:pt x="1" y="6"/>
                                        </a:lnTo>
                                        <a:lnTo>
                                          <a:pt x="0" y="6"/>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74" name="Freeform 19188"/>
                                <wps:cNvSpPr>
                                  <a:spLocks/>
                                </wps:cNvSpPr>
                                <wps:spPr bwMode="auto">
                                  <a:xfrm>
                                    <a:off x="1420" y="716"/>
                                    <a:ext cx="8" cy="9"/>
                                  </a:xfrm>
                                  <a:custGeom>
                                    <a:avLst/>
                                    <a:gdLst>
                                      <a:gd name="T0" fmla="*/ 4 w 8"/>
                                      <a:gd name="T1" fmla="*/ 9 h 9"/>
                                      <a:gd name="T2" fmla="*/ 6 w 8"/>
                                      <a:gd name="T3" fmla="*/ 6 h 9"/>
                                      <a:gd name="T4" fmla="*/ 8 w 8"/>
                                      <a:gd name="T5" fmla="*/ 3 h 9"/>
                                      <a:gd name="T6" fmla="*/ 3 w 8"/>
                                      <a:gd name="T7" fmla="*/ 0 h 9"/>
                                      <a:gd name="T8" fmla="*/ 1 w 8"/>
                                      <a:gd name="T9" fmla="*/ 3 h 9"/>
                                      <a:gd name="T10" fmla="*/ 0 w 8"/>
                                      <a:gd name="T11" fmla="*/ 5 h 9"/>
                                      <a:gd name="T12" fmla="*/ 4 w 8"/>
                                      <a:gd name="T13" fmla="*/ 9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4" y="9"/>
                                        </a:moveTo>
                                        <a:lnTo>
                                          <a:pt x="6" y="6"/>
                                        </a:lnTo>
                                        <a:lnTo>
                                          <a:pt x="8" y="3"/>
                                        </a:lnTo>
                                        <a:lnTo>
                                          <a:pt x="3" y="0"/>
                                        </a:lnTo>
                                        <a:lnTo>
                                          <a:pt x="1" y="3"/>
                                        </a:lnTo>
                                        <a:lnTo>
                                          <a:pt x="0" y="5"/>
                                        </a:lnTo>
                                        <a:lnTo>
                                          <a:pt x="4"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75" name="Freeform 19189"/>
                                <wps:cNvSpPr>
                                  <a:spLocks/>
                                </wps:cNvSpPr>
                                <wps:spPr bwMode="auto">
                                  <a:xfrm>
                                    <a:off x="1420" y="716"/>
                                    <a:ext cx="8" cy="9"/>
                                  </a:xfrm>
                                  <a:custGeom>
                                    <a:avLst/>
                                    <a:gdLst>
                                      <a:gd name="T0" fmla="*/ 4 w 8"/>
                                      <a:gd name="T1" fmla="*/ 9 h 9"/>
                                      <a:gd name="T2" fmla="*/ 6 w 8"/>
                                      <a:gd name="T3" fmla="*/ 6 h 9"/>
                                      <a:gd name="T4" fmla="*/ 8 w 8"/>
                                      <a:gd name="T5" fmla="*/ 3 h 9"/>
                                      <a:gd name="T6" fmla="*/ 3 w 8"/>
                                      <a:gd name="T7" fmla="*/ 0 h 9"/>
                                      <a:gd name="T8" fmla="*/ 1 w 8"/>
                                      <a:gd name="T9" fmla="*/ 3 h 9"/>
                                      <a:gd name="T10" fmla="*/ 0 w 8"/>
                                      <a:gd name="T11" fmla="*/ 5 h 9"/>
                                      <a:gd name="T12" fmla="*/ 4 w 8"/>
                                      <a:gd name="T13" fmla="*/ 9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4" y="9"/>
                                        </a:moveTo>
                                        <a:lnTo>
                                          <a:pt x="6" y="6"/>
                                        </a:lnTo>
                                        <a:lnTo>
                                          <a:pt x="8" y="3"/>
                                        </a:lnTo>
                                        <a:lnTo>
                                          <a:pt x="3" y="0"/>
                                        </a:lnTo>
                                        <a:lnTo>
                                          <a:pt x="1" y="3"/>
                                        </a:lnTo>
                                        <a:lnTo>
                                          <a:pt x="0" y="5"/>
                                        </a:lnTo>
                                        <a:lnTo>
                                          <a:pt x="4"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76" name="Freeform 19190"/>
                                <wps:cNvSpPr>
                                  <a:spLocks/>
                                </wps:cNvSpPr>
                                <wps:spPr bwMode="auto">
                                  <a:xfrm>
                                    <a:off x="1419" y="719"/>
                                    <a:ext cx="2" cy="2"/>
                                  </a:xfrm>
                                  <a:custGeom>
                                    <a:avLst/>
                                    <a:gdLst>
                                      <a:gd name="T0" fmla="*/ 2 w 2"/>
                                      <a:gd name="T1" fmla="*/ 0 h 2"/>
                                      <a:gd name="T2" fmla="*/ 1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1"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78" name="Line 19191"/>
                                <wps:cNvCnPr>
                                  <a:cxnSpLocks noChangeShapeType="1"/>
                                </wps:cNvCnPr>
                                <wps:spPr bwMode="auto">
                                  <a:xfrm flipH="1">
                                    <a:off x="1419" y="72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79" name="Freeform 19192"/>
                                <wps:cNvSpPr>
                                  <a:spLocks/>
                                </wps:cNvSpPr>
                                <wps:spPr bwMode="auto">
                                  <a:xfrm>
                                    <a:off x="1415" y="713"/>
                                    <a:ext cx="8" cy="8"/>
                                  </a:xfrm>
                                  <a:custGeom>
                                    <a:avLst/>
                                    <a:gdLst>
                                      <a:gd name="T0" fmla="*/ 4 w 8"/>
                                      <a:gd name="T1" fmla="*/ 8 h 8"/>
                                      <a:gd name="T2" fmla="*/ 6 w 8"/>
                                      <a:gd name="T3" fmla="*/ 6 h 8"/>
                                      <a:gd name="T4" fmla="*/ 8 w 8"/>
                                      <a:gd name="T5" fmla="*/ 3 h 8"/>
                                      <a:gd name="T6" fmla="*/ 3 w 8"/>
                                      <a:gd name="T7" fmla="*/ 0 h 8"/>
                                      <a:gd name="T8" fmla="*/ 1 w 8"/>
                                      <a:gd name="T9" fmla="*/ 3 h 8"/>
                                      <a:gd name="T10" fmla="*/ 0 w 8"/>
                                      <a:gd name="T11" fmla="*/ 5 h 8"/>
                                      <a:gd name="T12" fmla="*/ 4 w 8"/>
                                      <a:gd name="T13" fmla="*/ 8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4" y="8"/>
                                        </a:moveTo>
                                        <a:lnTo>
                                          <a:pt x="6" y="6"/>
                                        </a:lnTo>
                                        <a:lnTo>
                                          <a:pt x="8" y="3"/>
                                        </a:lnTo>
                                        <a:lnTo>
                                          <a:pt x="3" y="0"/>
                                        </a:lnTo>
                                        <a:lnTo>
                                          <a:pt x="1" y="3"/>
                                        </a:lnTo>
                                        <a:lnTo>
                                          <a:pt x="0" y="5"/>
                                        </a:lnTo>
                                        <a:lnTo>
                                          <a:pt x="4"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80" name="Freeform 19193"/>
                                <wps:cNvSpPr>
                                  <a:spLocks/>
                                </wps:cNvSpPr>
                                <wps:spPr bwMode="auto">
                                  <a:xfrm>
                                    <a:off x="1415" y="713"/>
                                    <a:ext cx="8" cy="8"/>
                                  </a:xfrm>
                                  <a:custGeom>
                                    <a:avLst/>
                                    <a:gdLst>
                                      <a:gd name="T0" fmla="*/ 4 w 8"/>
                                      <a:gd name="T1" fmla="*/ 8 h 8"/>
                                      <a:gd name="T2" fmla="*/ 6 w 8"/>
                                      <a:gd name="T3" fmla="*/ 6 h 8"/>
                                      <a:gd name="T4" fmla="*/ 8 w 8"/>
                                      <a:gd name="T5" fmla="*/ 3 h 8"/>
                                      <a:gd name="T6" fmla="*/ 3 w 8"/>
                                      <a:gd name="T7" fmla="*/ 0 h 8"/>
                                      <a:gd name="T8" fmla="*/ 1 w 8"/>
                                      <a:gd name="T9" fmla="*/ 3 h 8"/>
                                      <a:gd name="T10" fmla="*/ 0 w 8"/>
                                      <a:gd name="T11" fmla="*/ 5 h 8"/>
                                      <a:gd name="T12" fmla="*/ 4 w 8"/>
                                      <a:gd name="T13" fmla="*/ 8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4" y="8"/>
                                        </a:moveTo>
                                        <a:lnTo>
                                          <a:pt x="6" y="6"/>
                                        </a:lnTo>
                                        <a:lnTo>
                                          <a:pt x="8" y="3"/>
                                        </a:lnTo>
                                        <a:lnTo>
                                          <a:pt x="3" y="0"/>
                                        </a:lnTo>
                                        <a:lnTo>
                                          <a:pt x="1" y="3"/>
                                        </a:lnTo>
                                        <a:lnTo>
                                          <a:pt x="0" y="5"/>
                                        </a:lnTo>
                                        <a:lnTo>
                                          <a:pt x="4"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81" name="Freeform 19194"/>
                                <wps:cNvSpPr>
                                  <a:spLocks/>
                                </wps:cNvSpPr>
                                <wps:spPr bwMode="auto">
                                  <a:xfrm>
                                    <a:off x="1415" y="716"/>
                                    <a:ext cx="1" cy="2"/>
                                  </a:xfrm>
                                  <a:custGeom>
                                    <a:avLst/>
                                    <a:gdLst>
                                      <a:gd name="T0" fmla="*/ 1 w 1"/>
                                      <a:gd name="T1" fmla="*/ 0 h 2"/>
                                      <a:gd name="T2" fmla="*/ 0 w 1"/>
                                      <a:gd name="T3" fmla="*/ 2 h 2"/>
                                      <a:gd name="T4" fmla="*/ 0 w 1"/>
                                      <a:gd name="T5" fmla="*/ 2 h 2"/>
                                      <a:gd name="T6" fmla="*/ 1 w 1"/>
                                      <a:gd name="T7" fmla="*/ 0 h 2"/>
                                    </a:gdLst>
                                    <a:ahLst/>
                                    <a:cxnLst>
                                      <a:cxn ang="0">
                                        <a:pos x="T0" y="T1"/>
                                      </a:cxn>
                                      <a:cxn ang="0">
                                        <a:pos x="T2" y="T3"/>
                                      </a:cxn>
                                      <a:cxn ang="0">
                                        <a:pos x="T4" y="T5"/>
                                      </a:cxn>
                                      <a:cxn ang="0">
                                        <a:pos x="T6" y="T7"/>
                                      </a:cxn>
                                    </a:cxnLst>
                                    <a:rect l="0" t="0" r="r" b="b"/>
                                    <a:pathLst>
                                      <a:path w="1" h="2">
                                        <a:moveTo>
                                          <a:pt x="1" y="0"/>
                                        </a:moveTo>
                                        <a:lnTo>
                                          <a:pt x="0" y="2"/>
                                        </a:lnTo>
                                        <a:lnTo>
                                          <a:pt x="0" y="2"/>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82" name="Line 19195"/>
                                <wps:cNvCnPr>
                                  <a:cxnSpLocks noChangeShapeType="1"/>
                                </wps:cNvCnPr>
                                <wps:spPr bwMode="auto">
                                  <a:xfrm>
                                    <a:off x="1415" y="71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83" name="Freeform 19196"/>
                                <wps:cNvSpPr>
                                  <a:spLocks/>
                                </wps:cNvSpPr>
                                <wps:spPr bwMode="auto">
                                  <a:xfrm>
                                    <a:off x="1410" y="710"/>
                                    <a:ext cx="8" cy="8"/>
                                  </a:xfrm>
                                  <a:custGeom>
                                    <a:avLst/>
                                    <a:gdLst>
                                      <a:gd name="T0" fmla="*/ 5 w 8"/>
                                      <a:gd name="T1" fmla="*/ 8 h 8"/>
                                      <a:gd name="T2" fmla="*/ 6 w 8"/>
                                      <a:gd name="T3" fmla="*/ 6 h 8"/>
                                      <a:gd name="T4" fmla="*/ 8 w 8"/>
                                      <a:gd name="T5" fmla="*/ 3 h 8"/>
                                      <a:gd name="T6" fmla="*/ 4 w 8"/>
                                      <a:gd name="T7" fmla="*/ 0 h 8"/>
                                      <a:gd name="T8" fmla="*/ 2 w 8"/>
                                      <a:gd name="T9" fmla="*/ 3 h 8"/>
                                      <a:gd name="T10" fmla="*/ 0 w 8"/>
                                      <a:gd name="T11" fmla="*/ 5 h 8"/>
                                      <a:gd name="T12" fmla="*/ 5 w 8"/>
                                      <a:gd name="T13" fmla="*/ 8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5" y="8"/>
                                        </a:moveTo>
                                        <a:lnTo>
                                          <a:pt x="6" y="6"/>
                                        </a:lnTo>
                                        <a:lnTo>
                                          <a:pt x="8" y="3"/>
                                        </a:lnTo>
                                        <a:lnTo>
                                          <a:pt x="4" y="0"/>
                                        </a:lnTo>
                                        <a:lnTo>
                                          <a:pt x="2" y="3"/>
                                        </a:lnTo>
                                        <a:lnTo>
                                          <a:pt x="0" y="5"/>
                                        </a:lnTo>
                                        <a:lnTo>
                                          <a:pt x="5"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84" name="Freeform 19197"/>
                                <wps:cNvSpPr>
                                  <a:spLocks/>
                                </wps:cNvSpPr>
                                <wps:spPr bwMode="auto">
                                  <a:xfrm>
                                    <a:off x="1410" y="710"/>
                                    <a:ext cx="8" cy="8"/>
                                  </a:xfrm>
                                  <a:custGeom>
                                    <a:avLst/>
                                    <a:gdLst>
                                      <a:gd name="T0" fmla="*/ 5 w 8"/>
                                      <a:gd name="T1" fmla="*/ 8 h 8"/>
                                      <a:gd name="T2" fmla="*/ 6 w 8"/>
                                      <a:gd name="T3" fmla="*/ 6 h 8"/>
                                      <a:gd name="T4" fmla="*/ 8 w 8"/>
                                      <a:gd name="T5" fmla="*/ 3 h 8"/>
                                      <a:gd name="T6" fmla="*/ 4 w 8"/>
                                      <a:gd name="T7" fmla="*/ 0 h 8"/>
                                      <a:gd name="T8" fmla="*/ 2 w 8"/>
                                      <a:gd name="T9" fmla="*/ 3 h 8"/>
                                      <a:gd name="T10" fmla="*/ 0 w 8"/>
                                      <a:gd name="T11" fmla="*/ 5 h 8"/>
                                      <a:gd name="T12" fmla="*/ 5 w 8"/>
                                      <a:gd name="T13" fmla="*/ 8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5" y="8"/>
                                        </a:moveTo>
                                        <a:lnTo>
                                          <a:pt x="6" y="6"/>
                                        </a:lnTo>
                                        <a:lnTo>
                                          <a:pt x="8" y="3"/>
                                        </a:lnTo>
                                        <a:lnTo>
                                          <a:pt x="4" y="0"/>
                                        </a:lnTo>
                                        <a:lnTo>
                                          <a:pt x="2" y="3"/>
                                        </a:lnTo>
                                        <a:lnTo>
                                          <a:pt x="0" y="5"/>
                                        </a:lnTo>
                                        <a:lnTo>
                                          <a:pt x="5"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85" name="Freeform 19198"/>
                                <wps:cNvSpPr>
                                  <a:spLocks/>
                                </wps:cNvSpPr>
                                <wps:spPr bwMode="auto">
                                  <a:xfrm>
                                    <a:off x="1410" y="713"/>
                                    <a:ext cx="2" cy="2"/>
                                  </a:xfrm>
                                  <a:custGeom>
                                    <a:avLst/>
                                    <a:gdLst>
                                      <a:gd name="T0" fmla="*/ 2 w 2"/>
                                      <a:gd name="T1" fmla="*/ 0 h 2"/>
                                      <a:gd name="T2" fmla="*/ 0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86" name="Line 19199"/>
                                <wps:cNvCnPr>
                                  <a:cxnSpLocks noChangeShapeType="1"/>
                                </wps:cNvCnPr>
                                <wps:spPr bwMode="auto">
                                  <a:xfrm>
                                    <a:off x="1410" y="71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87" name="Freeform 19200"/>
                                <wps:cNvSpPr>
                                  <a:spLocks/>
                                </wps:cNvSpPr>
                                <wps:spPr bwMode="auto">
                                  <a:xfrm>
                                    <a:off x="1406" y="707"/>
                                    <a:ext cx="8" cy="8"/>
                                  </a:xfrm>
                                  <a:custGeom>
                                    <a:avLst/>
                                    <a:gdLst>
                                      <a:gd name="T0" fmla="*/ 4 w 8"/>
                                      <a:gd name="T1" fmla="*/ 8 h 8"/>
                                      <a:gd name="T2" fmla="*/ 6 w 8"/>
                                      <a:gd name="T3" fmla="*/ 6 h 8"/>
                                      <a:gd name="T4" fmla="*/ 8 w 8"/>
                                      <a:gd name="T5" fmla="*/ 3 h 8"/>
                                      <a:gd name="T6" fmla="*/ 4 w 8"/>
                                      <a:gd name="T7" fmla="*/ 0 h 8"/>
                                      <a:gd name="T8" fmla="*/ 2 w 8"/>
                                      <a:gd name="T9" fmla="*/ 2 h 8"/>
                                      <a:gd name="T10" fmla="*/ 0 w 8"/>
                                      <a:gd name="T11" fmla="*/ 5 h 8"/>
                                      <a:gd name="T12" fmla="*/ 4 w 8"/>
                                      <a:gd name="T13" fmla="*/ 8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4" y="8"/>
                                        </a:moveTo>
                                        <a:lnTo>
                                          <a:pt x="6" y="6"/>
                                        </a:lnTo>
                                        <a:lnTo>
                                          <a:pt x="8" y="3"/>
                                        </a:lnTo>
                                        <a:lnTo>
                                          <a:pt x="4" y="0"/>
                                        </a:lnTo>
                                        <a:lnTo>
                                          <a:pt x="2" y="2"/>
                                        </a:lnTo>
                                        <a:lnTo>
                                          <a:pt x="0" y="5"/>
                                        </a:lnTo>
                                        <a:lnTo>
                                          <a:pt x="4"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88" name="Freeform 19201"/>
                                <wps:cNvSpPr>
                                  <a:spLocks/>
                                </wps:cNvSpPr>
                                <wps:spPr bwMode="auto">
                                  <a:xfrm>
                                    <a:off x="1406" y="707"/>
                                    <a:ext cx="8" cy="8"/>
                                  </a:xfrm>
                                  <a:custGeom>
                                    <a:avLst/>
                                    <a:gdLst>
                                      <a:gd name="T0" fmla="*/ 4 w 8"/>
                                      <a:gd name="T1" fmla="*/ 8 h 8"/>
                                      <a:gd name="T2" fmla="*/ 6 w 8"/>
                                      <a:gd name="T3" fmla="*/ 6 h 8"/>
                                      <a:gd name="T4" fmla="*/ 8 w 8"/>
                                      <a:gd name="T5" fmla="*/ 3 h 8"/>
                                      <a:gd name="T6" fmla="*/ 4 w 8"/>
                                      <a:gd name="T7" fmla="*/ 0 h 8"/>
                                      <a:gd name="T8" fmla="*/ 2 w 8"/>
                                      <a:gd name="T9" fmla="*/ 2 h 8"/>
                                      <a:gd name="T10" fmla="*/ 0 w 8"/>
                                      <a:gd name="T11" fmla="*/ 5 h 8"/>
                                      <a:gd name="T12" fmla="*/ 4 w 8"/>
                                      <a:gd name="T13" fmla="*/ 8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4" y="8"/>
                                        </a:moveTo>
                                        <a:lnTo>
                                          <a:pt x="6" y="6"/>
                                        </a:lnTo>
                                        <a:lnTo>
                                          <a:pt x="8" y="3"/>
                                        </a:lnTo>
                                        <a:lnTo>
                                          <a:pt x="4" y="0"/>
                                        </a:lnTo>
                                        <a:lnTo>
                                          <a:pt x="2" y="2"/>
                                        </a:lnTo>
                                        <a:lnTo>
                                          <a:pt x="0" y="5"/>
                                        </a:lnTo>
                                        <a:lnTo>
                                          <a:pt x="4"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1789" name="Freeform 19202"/>
                                <wps:cNvSpPr>
                                  <a:spLocks/>
                                </wps:cNvSpPr>
                                <wps:spPr bwMode="auto">
                                  <a:xfrm>
                                    <a:off x="1406" y="709"/>
                                    <a:ext cx="2" cy="3"/>
                                  </a:xfrm>
                                  <a:custGeom>
                                    <a:avLst/>
                                    <a:gdLst>
                                      <a:gd name="T0" fmla="*/ 2 w 2"/>
                                      <a:gd name="T1" fmla="*/ 0 h 3"/>
                                      <a:gd name="T2" fmla="*/ 0 w 2"/>
                                      <a:gd name="T3" fmla="*/ 3 h 3"/>
                                      <a:gd name="T4" fmla="*/ 0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0"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1790" name="Line 19203"/>
                                <wps:cNvCnPr>
                                  <a:cxnSpLocks noChangeShapeType="1"/>
                                </wps:cNvCnPr>
                                <wps:spPr bwMode="auto">
                                  <a:xfrm>
                                    <a:off x="1406" y="71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1791" name="Freeform 19204"/>
                                <wps:cNvSpPr>
                                  <a:spLocks/>
                                </wps:cNvSpPr>
                                <wps:spPr bwMode="auto">
                                  <a:xfrm>
                                    <a:off x="1404" y="705"/>
                                    <a:ext cx="6" cy="7"/>
                                  </a:xfrm>
                                  <a:custGeom>
                                    <a:avLst/>
                                    <a:gdLst>
                                      <a:gd name="T0" fmla="*/ 2 w 6"/>
                                      <a:gd name="T1" fmla="*/ 7 h 7"/>
                                      <a:gd name="T2" fmla="*/ 4 w 6"/>
                                      <a:gd name="T3" fmla="*/ 4 h 7"/>
                                      <a:gd name="T4" fmla="*/ 6 w 6"/>
                                      <a:gd name="T5" fmla="*/ 2 h 7"/>
                                      <a:gd name="T6" fmla="*/ 4 w 6"/>
                                      <a:gd name="T7" fmla="*/ 0 h 7"/>
                                      <a:gd name="T8" fmla="*/ 2 w 6"/>
                                      <a:gd name="T9" fmla="*/ 3 h 7"/>
                                      <a:gd name="T10" fmla="*/ 0 w 6"/>
                                      <a:gd name="T11" fmla="*/ 5 h 7"/>
                                      <a:gd name="T12" fmla="*/ 2 w 6"/>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2" y="7"/>
                                        </a:moveTo>
                                        <a:lnTo>
                                          <a:pt x="4" y="4"/>
                                        </a:lnTo>
                                        <a:lnTo>
                                          <a:pt x="6" y="2"/>
                                        </a:lnTo>
                                        <a:lnTo>
                                          <a:pt x="4" y="0"/>
                                        </a:lnTo>
                                        <a:lnTo>
                                          <a:pt x="2" y="3"/>
                                        </a:lnTo>
                                        <a:lnTo>
                                          <a:pt x="0" y="5"/>
                                        </a:lnTo>
                                        <a:lnTo>
                                          <a:pt x="2"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80" name="Freeform 19205"/>
                                <wps:cNvSpPr>
                                  <a:spLocks/>
                                </wps:cNvSpPr>
                                <wps:spPr bwMode="auto">
                                  <a:xfrm>
                                    <a:off x="1404" y="705"/>
                                    <a:ext cx="6" cy="7"/>
                                  </a:xfrm>
                                  <a:custGeom>
                                    <a:avLst/>
                                    <a:gdLst>
                                      <a:gd name="T0" fmla="*/ 2 w 6"/>
                                      <a:gd name="T1" fmla="*/ 7 h 7"/>
                                      <a:gd name="T2" fmla="*/ 4 w 6"/>
                                      <a:gd name="T3" fmla="*/ 4 h 7"/>
                                      <a:gd name="T4" fmla="*/ 6 w 6"/>
                                      <a:gd name="T5" fmla="*/ 2 h 7"/>
                                      <a:gd name="T6" fmla="*/ 4 w 6"/>
                                      <a:gd name="T7" fmla="*/ 0 h 7"/>
                                      <a:gd name="T8" fmla="*/ 2 w 6"/>
                                      <a:gd name="T9" fmla="*/ 3 h 7"/>
                                      <a:gd name="T10" fmla="*/ 0 w 6"/>
                                      <a:gd name="T11" fmla="*/ 5 h 7"/>
                                      <a:gd name="T12" fmla="*/ 2 w 6"/>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2" y="7"/>
                                        </a:moveTo>
                                        <a:lnTo>
                                          <a:pt x="4" y="4"/>
                                        </a:lnTo>
                                        <a:lnTo>
                                          <a:pt x="6" y="2"/>
                                        </a:lnTo>
                                        <a:lnTo>
                                          <a:pt x="4" y="0"/>
                                        </a:lnTo>
                                        <a:lnTo>
                                          <a:pt x="2" y="3"/>
                                        </a:lnTo>
                                        <a:lnTo>
                                          <a:pt x="0" y="5"/>
                                        </a:lnTo>
                                        <a:lnTo>
                                          <a:pt x="2"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081" name="Freeform 19206"/>
                                <wps:cNvSpPr>
                                  <a:spLocks/>
                                </wps:cNvSpPr>
                                <wps:spPr bwMode="auto">
                                  <a:xfrm>
                                    <a:off x="1404" y="708"/>
                                    <a:ext cx="2" cy="2"/>
                                  </a:xfrm>
                                  <a:custGeom>
                                    <a:avLst/>
                                    <a:gdLst>
                                      <a:gd name="T0" fmla="*/ 2 w 2"/>
                                      <a:gd name="T1" fmla="*/ 0 h 2"/>
                                      <a:gd name="T2" fmla="*/ 0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83" name="Line 19207"/>
                                <wps:cNvCnPr>
                                  <a:cxnSpLocks noChangeShapeType="1"/>
                                </wps:cNvCnPr>
                                <wps:spPr bwMode="auto">
                                  <a:xfrm>
                                    <a:off x="1404" y="71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084" name="Freeform 19208"/>
                                <wps:cNvSpPr>
                                  <a:spLocks/>
                                </wps:cNvSpPr>
                                <wps:spPr bwMode="auto">
                                  <a:xfrm>
                                    <a:off x="1402" y="704"/>
                                    <a:ext cx="6" cy="6"/>
                                  </a:xfrm>
                                  <a:custGeom>
                                    <a:avLst/>
                                    <a:gdLst>
                                      <a:gd name="T0" fmla="*/ 2 w 6"/>
                                      <a:gd name="T1" fmla="*/ 6 h 6"/>
                                      <a:gd name="T2" fmla="*/ 4 w 6"/>
                                      <a:gd name="T3" fmla="*/ 4 h 6"/>
                                      <a:gd name="T4" fmla="*/ 6 w 6"/>
                                      <a:gd name="T5" fmla="*/ 1 h 6"/>
                                      <a:gd name="T6" fmla="*/ 4 w 6"/>
                                      <a:gd name="T7" fmla="*/ 0 h 6"/>
                                      <a:gd name="T8" fmla="*/ 2 w 6"/>
                                      <a:gd name="T9" fmla="*/ 2 h 6"/>
                                      <a:gd name="T10" fmla="*/ 0 w 6"/>
                                      <a:gd name="T11" fmla="*/ 4 h 6"/>
                                      <a:gd name="T12" fmla="*/ 2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2" y="6"/>
                                        </a:moveTo>
                                        <a:lnTo>
                                          <a:pt x="4" y="4"/>
                                        </a:lnTo>
                                        <a:lnTo>
                                          <a:pt x="6" y="1"/>
                                        </a:lnTo>
                                        <a:lnTo>
                                          <a:pt x="4" y="0"/>
                                        </a:lnTo>
                                        <a:lnTo>
                                          <a:pt x="2" y="2"/>
                                        </a:lnTo>
                                        <a:lnTo>
                                          <a:pt x="0" y="4"/>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85" name="Freeform 19209"/>
                                <wps:cNvSpPr>
                                  <a:spLocks/>
                                </wps:cNvSpPr>
                                <wps:spPr bwMode="auto">
                                  <a:xfrm>
                                    <a:off x="1402" y="704"/>
                                    <a:ext cx="6" cy="6"/>
                                  </a:xfrm>
                                  <a:custGeom>
                                    <a:avLst/>
                                    <a:gdLst>
                                      <a:gd name="T0" fmla="*/ 2 w 6"/>
                                      <a:gd name="T1" fmla="*/ 6 h 6"/>
                                      <a:gd name="T2" fmla="*/ 4 w 6"/>
                                      <a:gd name="T3" fmla="*/ 4 h 6"/>
                                      <a:gd name="T4" fmla="*/ 6 w 6"/>
                                      <a:gd name="T5" fmla="*/ 1 h 6"/>
                                      <a:gd name="T6" fmla="*/ 4 w 6"/>
                                      <a:gd name="T7" fmla="*/ 0 h 6"/>
                                      <a:gd name="T8" fmla="*/ 2 w 6"/>
                                      <a:gd name="T9" fmla="*/ 2 h 6"/>
                                      <a:gd name="T10" fmla="*/ 0 w 6"/>
                                      <a:gd name="T11" fmla="*/ 4 h 6"/>
                                      <a:gd name="T12" fmla="*/ 2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2" y="6"/>
                                        </a:moveTo>
                                        <a:lnTo>
                                          <a:pt x="4" y="4"/>
                                        </a:lnTo>
                                        <a:lnTo>
                                          <a:pt x="6" y="1"/>
                                        </a:lnTo>
                                        <a:lnTo>
                                          <a:pt x="4" y="0"/>
                                        </a:lnTo>
                                        <a:lnTo>
                                          <a:pt x="2" y="2"/>
                                        </a:lnTo>
                                        <a:lnTo>
                                          <a:pt x="0" y="4"/>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086" name="Freeform 19210"/>
                                <wps:cNvSpPr>
                                  <a:spLocks/>
                                </wps:cNvSpPr>
                                <wps:spPr bwMode="auto">
                                  <a:xfrm>
                                    <a:off x="1401" y="706"/>
                                    <a:ext cx="3" cy="2"/>
                                  </a:xfrm>
                                  <a:custGeom>
                                    <a:avLst/>
                                    <a:gdLst>
                                      <a:gd name="T0" fmla="*/ 3 w 3"/>
                                      <a:gd name="T1" fmla="*/ 0 h 2"/>
                                      <a:gd name="T2" fmla="*/ 1 w 3"/>
                                      <a:gd name="T3" fmla="*/ 2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1" y="2"/>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87" name="Line 19211"/>
                                <wps:cNvCnPr>
                                  <a:cxnSpLocks noChangeShapeType="1"/>
                                </wps:cNvCnPr>
                                <wps:spPr bwMode="auto">
                                  <a:xfrm flipH="1">
                                    <a:off x="1401" y="70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088" name="Freeform 19212"/>
                                <wps:cNvSpPr>
                                  <a:spLocks/>
                                </wps:cNvSpPr>
                                <wps:spPr bwMode="auto">
                                  <a:xfrm>
                                    <a:off x="1400" y="702"/>
                                    <a:ext cx="6" cy="6"/>
                                  </a:xfrm>
                                  <a:custGeom>
                                    <a:avLst/>
                                    <a:gdLst>
                                      <a:gd name="T0" fmla="*/ 1 w 6"/>
                                      <a:gd name="T1" fmla="*/ 6 h 6"/>
                                      <a:gd name="T2" fmla="*/ 4 w 6"/>
                                      <a:gd name="T3" fmla="*/ 4 h 6"/>
                                      <a:gd name="T4" fmla="*/ 6 w 6"/>
                                      <a:gd name="T5" fmla="*/ 2 h 6"/>
                                      <a:gd name="T6" fmla="*/ 4 w 6"/>
                                      <a:gd name="T7" fmla="*/ 0 h 6"/>
                                      <a:gd name="T8" fmla="*/ 2 w 6"/>
                                      <a:gd name="T9" fmla="*/ 2 h 6"/>
                                      <a:gd name="T10" fmla="*/ 0 w 6"/>
                                      <a:gd name="T11" fmla="*/ 5 h 6"/>
                                      <a:gd name="T12" fmla="*/ 1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1" y="6"/>
                                        </a:moveTo>
                                        <a:lnTo>
                                          <a:pt x="4" y="4"/>
                                        </a:lnTo>
                                        <a:lnTo>
                                          <a:pt x="6" y="2"/>
                                        </a:lnTo>
                                        <a:lnTo>
                                          <a:pt x="4" y="0"/>
                                        </a:lnTo>
                                        <a:lnTo>
                                          <a:pt x="2" y="2"/>
                                        </a:lnTo>
                                        <a:lnTo>
                                          <a:pt x="0" y="5"/>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89" name="Freeform 19213"/>
                                <wps:cNvSpPr>
                                  <a:spLocks/>
                                </wps:cNvSpPr>
                                <wps:spPr bwMode="auto">
                                  <a:xfrm>
                                    <a:off x="1400" y="702"/>
                                    <a:ext cx="6" cy="6"/>
                                  </a:xfrm>
                                  <a:custGeom>
                                    <a:avLst/>
                                    <a:gdLst>
                                      <a:gd name="T0" fmla="*/ 1 w 6"/>
                                      <a:gd name="T1" fmla="*/ 6 h 6"/>
                                      <a:gd name="T2" fmla="*/ 4 w 6"/>
                                      <a:gd name="T3" fmla="*/ 4 h 6"/>
                                      <a:gd name="T4" fmla="*/ 6 w 6"/>
                                      <a:gd name="T5" fmla="*/ 2 h 6"/>
                                      <a:gd name="T6" fmla="*/ 4 w 6"/>
                                      <a:gd name="T7" fmla="*/ 0 h 6"/>
                                      <a:gd name="T8" fmla="*/ 2 w 6"/>
                                      <a:gd name="T9" fmla="*/ 2 h 6"/>
                                      <a:gd name="T10" fmla="*/ 0 w 6"/>
                                      <a:gd name="T11" fmla="*/ 5 h 6"/>
                                      <a:gd name="T12" fmla="*/ 1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1" y="6"/>
                                        </a:moveTo>
                                        <a:lnTo>
                                          <a:pt x="4" y="4"/>
                                        </a:lnTo>
                                        <a:lnTo>
                                          <a:pt x="6" y="2"/>
                                        </a:lnTo>
                                        <a:lnTo>
                                          <a:pt x="4" y="0"/>
                                        </a:lnTo>
                                        <a:lnTo>
                                          <a:pt x="2" y="2"/>
                                        </a:lnTo>
                                        <a:lnTo>
                                          <a:pt x="0" y="5"/>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090" name="Freeform 19214"/>
                                <wps:cNvSpPr>
                                  <a:spLocks/>
                                </wps:cNvSpPr>
                                <wps:spPr bwMode="auto">
                                  <a:xfrm>
                                    <a:off x="1400" y="704"/>
                                    <a:ext cx="2" cy="3"/>
                                  </a:xfrm>
                                  <a:custGeom>
                                    <a:avLst/>
                                    <a:gdLst>
                                      <a:gd name="T0" fmla="*/ 2 w 2"/>
                                      <a:gd name="T1" fmla="*/ 0 h 3"/>
                                      <a:gd name="T2" fmla="*/ 0 w 2"/>
                                      <a:gd name="T3" fmla="*/ 3 h 3"/>
                                      <a:gd name="T4" fmla="*/ 0 w 2"/>
                                      <a:gd name="T5" fmla="*/ 2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91" name="Line 19215"/>
                                <wps:cNvCnPr>
                                  <a:cxnSpLocks noChangeShapeType="1"/>
                                </wps:cNvCnPr>
                                <wps:spPr bwMode="auto">
                                  <a:xfrm flipV="1">
                                    <a:off x="1400" y="706"/>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092" name="Freeform 19216"/>
                                <wps:cNvSpPr>
                                  <a:spLocks/>
                                </wps:cNvSpPr>
                                <wps:spPr bwMode="auto">
                                  <a:xfrm>
                                    <a:off x="1398" y="700"/>
                                    <a:ext cx="6" cy="6"/>
                                  </a:xfrm>
                                  <a:custGeom>
                                    <a:avLst/>
                                    <a:gdLst>
                                      <a:gd name="T0" fmla="*/ 2 w 6"/>
                                      <a:gd name="T1" fmla="*/ 6 h 6"/>
                                      <a:gd name="T2" fmla="*/ 4 w 6"/>
                                      <a:gd name="T3" fmla="*/ 4 h 6"/>
                                      <a:gd name="T4" fmla="*/ 6 w 6"/>
                                      <a:gd name="T5" fmla="*/ 2 h 6"/>
                                      <a:gd name="T6" fmla="*/ 5 w 6"/>
                                      <a:gd name="T7" fmla="*/ 0 h 6"/>
                                      <a:gd name="T8" fmla="*/ 2 w 6"/>
                                      <a:gd name="T9" fmla="*/ 2 h 6"/>
                                      <a:gd name="T10" fmla="*/ 0 w 6"/>
                                      <a:gd name="T11" fmla="*/ 5 h 6"/>
                                      <a:gd name="T12" fmla="*/ 2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2" y="6"/>
                                        </a:moveTo>
                                        <a:lnTo>
                                          <a:pt x="4" y="4"/>
                                        </a:lnTo>
                                        <a:lnTo>
                                          <a:pt x="6" y="2"/>
                                        </a:lnTo>
                                        <a:lnTo>
                                          <a:pt x="5" y="0"/>
                                        </a:lnTo>
                                        <a:lnTo>
                                          <a:pt x="2" y="2"/>
                                        </a:lnTo>
                                        <a:lnTo>
                                          <a:pt x="0" y="5"/>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93" name="Freeform 19217"/>
                                <wps:cNvSpPr>
                                  <a:spLocks/>
                                </wps:cNvSpPr>
                                <wps:spPr bwMode="auto">
                                  <a:xfrm>
                                    <a:off x="1398" y="700"/>
                                    <a:ext cx="6" cy="6"/>
                                  </a:xfrm>
                                  <a:custGeom>
                                    <a:avLst/>
                                    <a:gdLst>
                                      <a:gd name="T0" fmla="*/ 2 w 6"/>
                                      <a:gd name="T1" fmla="*/ 6 h 6"/>
                                      <a:gd name="T2" fmla="*/ 4 w 6"/>
                                      <a:gd name="T3" fmla="*/ 4 h 6"/>
                                      <a:gd name="T4" fmla="*/ 6 w 6"/>
                                      <a:gd name="T5" fmla="*/ 2 h 6"/>
                                      <a:gd name="T6" fmla="*/ 5 w 6"/>
                                      <a:gd name="T7" fmla="*/ 0 h 6"/>
                                      <a:gd name="T8" fmla="*/ 2 w 6"/>
                                      <a:gd name="T9" fmla="*/ 2 h 6"/>
                                      <a:gd name="T10" fmla="*/ 0 w 6"/>
                                      <a:gd name="T11" fmla="*/ 5 h 6"/>
                                      <a:gd name="T12" fmla="*/ 2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2" y="6"/>
                                        </a:moveTo>
                                        <a:lnTo>
                                          <a:pt x="4" y="4"/>
                                        </a:lnTo>
                                        <a:lnTo>
                                          <a:pt x="6" y="2"/>
                                        </a:lnTo>
                                        <a:lnTo>
                                          <a:pt x="5" y="0"/>
                                        </a:lnTo>
                                        <a:lnTo>
                                          <a:pt x="2" y="2"/>
                                        </a:lnTo>
                                        <a:lnTo>
                                          <a:pt x="0" y="5"/>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094" name="Freeform 19218"/>
                                <wps:cNvSpPr>
                                  <a:spLocks/>
                                </wps:cNvSpPr>
                                <wps:spPr bwMode="auto">
                                  <a:xfrm>
                                    <a:off x="1398" y="702"/>
                                    <a:ext cx="2" cy="3"/>
                                  </a:xfrm>
                                  <a:custGeom>
                                    <a:avLst/>
                                    <a:gdLst>
                                      <a:gd name="T0" fmla="*/ 2 w 2"/>
                                      <a:gd name="T1" fmla="*/ 0 h 3"/>
                                      <a:gd name="T2" fmla="*/ 0 w 2"/>
                                      <a:gd name="T3" fmla="*/ 3 h 3"/>
                                      <a:gd name="T4" fmla="*/ 0 w 2"/>
                                      <a:gd name="T5" fmla="*/ 2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95" name="Line 19219"/>
                                <wps:cNvCnPr>
                                  <a:cxnSpLocks noChangeShapeType="1"/>
                                </wps:cNvCnPr>
                                <wps:spPr bwMode="auto">
                                  <a:xfrm flipV="1">
                                    <a:off x="1398" y="704"/>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096" name="Freeform 19220"/>
                                <wps:cNvSpPr>
                                  <a:spLocks/>
                                </wps:cNvSpPr>
                                <wps:spPr bwMode="auto">
                                  <a:xfrm>
                                    <a:off x="1396" y="699"/>
                                    <a:ext cx="7" cy="5"/>
                                  </a:xfrm>
                                  <a:custGeom>
                                    <a:avLst/>
                                    <a:gdLst>
                                      <a:gd name="T0" fmla="*/ 2 w 7"/>
                                      <a:gd name="T1" fmla="*/ 5 h 5"/>
                                      <a:gd name="T2" fmla="*/ 4 w 7"/>
                                      <a:gd name="T3" fmla="*/ 3 h 5"/>
                                      <a:gd name="T4" fmla="*/ 7 w 7"/>
                                      <a:gd name="T5" fmla="*/ 1 h 5"/>
                                      <a:gd name="T6" fmla="*/ 5 w 7"/>
                                      <a:gd name="T7" fmla="*/ 0 h 5"/>
                                      <a:gd name="T8" fmla="*/ 3 w 7"/>
                                      <a:gd name="T9" fmla="*/ 2 h 5"/>
                                      <a:gd name="T10" fmla="*/ 0 w 7"/>
                                      <a:gd name="T11" fmla="*/ 4 h 5"/>
                                      <a:gd name="T12" fmla="*/ 2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2" y="5"/>
                                        </a:moveTo>
                                        <a:lnTo>
                                          <a:pt x="4" y="3"/>
                                        </a:lnTo>
                                        <a:lnTo>
                                          <a:pt x="7" y="1"/>
                                        </a:lnTo>
                                        <a:lnTo>
                                          <a:pt x="5" y="0"/>
                                        </a:lnTo>
                                        <a:lnTo>
                                          <a:pt x="3" y="2"/>
                                        </a:lnTo>
                                        <a:lnTo>
                                          <a:pt x="0" y="4"/>
                                        </a:lnTo>
                                        <a:lnTo>
                                          <a:pt x="2"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97" name="Freeform 19221"/>
                                <wps:cNvSpPr>
                                  <a:spLocks/>
                                </wps:cNvSpPr>
                                <wps:spPr bwMode="auto">
                                  <a:xfrm>
                                    <a:off x="1396" y="699"/>
                                    <a:ext cx="7" cy="5"/>
                                  </a:xfrm>
                                  <a:custGeom>
                                    <a:avLst/>
                                    <a:gdLst>
                                      <a:gd name="T0" fmla="*/ 2 w 7"/>
                                      <a:gd name="T1" fmla="*/ 5 h 5"/>
                                      <a:gd name="T2" fmla="*/ 4 w 7"/>
                                      <a:gd name="T3" fmla="*/ 3 h 5"/>
                                      <a:gd name="T4" fmla="*/ 7 w 7"/>
                                      <a:gd name="T5" fmla="*/ 1 h 5"/>
                                      <a:gd name="T6" fmla="*/ 5 w 7"/>
                                      <a:gd name="T7" fmla="*/ 0 h 5"/>
                                      <a:gd name="T8" fmla="*/ 3 w 7"/>
                                      <a:gd name="T9" fmla="*/ 2 h 5"/>
                                      <a:gd name="T10" fmla="*/ 0 w 7"/>
                                      <a:gd name="T11" fmla="*/ 4 h 5"/>
                                      <a:gd name="T12" fmla="*/ 2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2" y="5"/>
                                        </a:moveTo>
                                        <a:lnTo>
                                          <a:pt x="4" y="3"/>
                                        </a:lnTo>
                                        <a:lnTo>
                                          <a:pt x="7" y="1"/>
                                        </a:lnTo>
                                        <a:lnTo>
                                          <a:pt x="5" y="0"/>
                                        </a:lnTo>
                                        <a:lnTo>
                                          <a:pt x="3" y="2"/>
                                        </a:lnTo>
                                        <a:lnTo>
                                          <a:pt x="0" y="4"/>
                                        </a:lnTo>
                                        <a:lnTo>
                                          <a:pt x="2"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098" name="Freeform 19222"/>
                                <wps:cNvSpPr>
                                  <a:spLocks/>
                                </wps:cNvSpPr>
                                <wps:spPr bwMode="auto">
                                  <a:xfrm>
                                    <a:off x="1396" y="701"/>
                                    <a:ext cx="3" cy="2"/>
                                  </a:xfrm>
                                  <a:custGeom>
                                    <a:avLst/>
                                    <a:gdLst>
                                      <a:gd name="T0" fmla="*/ 3 w 3"/>
                                      <a:gd name="T1" fmla="*/ 0 h 2"/>
                                      <a:gd name="T2" fmla="*/ 0 w 3"/>
                                      <a:gd name="T3" fmla="*/ 2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099" name="Line 19223"/>
                                <wps:cNvCnPr>
                                  <a:cxnSpLocks noChangeShapeType="1"/>
                                </wps:cNvCnPr>
                                <wps:spPr bwMode="auto">
                                  <a:xfrm>
                                    <a:off x="1396" y="70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00" name="Freeform 19224"/>
                                <wps:cNvSpPr>
                                  <a:spLocks/>
                                </wps:cNvSpPr>
                                <wps:spPr bwMode="auto">
                                  <a:xfrm>
                                    <a:off x="1395" y="697"/>
                                    <a:ext cx="6" cy="6"/>
                                  </a:xfrm>
                                  <a:custGeom>
                                    <a:avLst/>
                                    <a:gdLst>
                                      <a:gd name="T0" fmla="*/ 1 w 6"/>
                                      <a:gd name="T1" fmla="*/ 6 h 6"/>
                                      <a:gd name="T2" fmla="*/ 4 w 6"/>
                                      <a:gd name="T3" fmla="*/ 4 h 6"/>
                                      <a:gd name="T4" fmla="*/ 6 w 6"/>
                                      <a:gd name="T5" fmla="*/ 2 h 6"/>
                                      <a:gd name="T6" fmla="*/ 5 w 6"/>
                                      <a:gd name="T7" fmla="*/ 0 h 6"/>
                                      <a:gd name="T8" fmla="*/ 2 w 6"/>
                                      <a:gd name="T9" fmla="*/ 2 h 6"/>
                                      <a:gd name="T10" fmla="*/ 0 w 6"/>
                                      <a:gd name="T11" fmla="*/ 4 h 6"/>
                                      <a:gd name="T12" fmla="*/ 1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1" y="6"/>
                                        </a:moveTo>
                                        <a:lnTo>
                                          <a:pt x="4" y="4"/>
                                        </a:lnTo>
                                        <a:lnTo>
                                          <a:pt x="6" y="2"/>
                                        </a:lnTo>
                                        <a:lnTo>
                                          <a:pt x="5" y="0"/>
                                        </a:lnTo>
                                        <a:lnTo>
                                          <a:pt x="2" y="2"/>
                                        </a:lnTo>
                                        <a:lnTo>
                                          <a:pt x="0" y="4"/>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01" name="Freeform 19225"/>
                                <wps:cNvSpPr>
                                  <a:spLocks/>
                                </wps:cNvSpPr>
                                <wps:spPr bwMode="auto">
                                  <a:xfrm>
                                    <a:off x="1395" y="697"/>
                                    <a:ext cx="6" cy="6"/>
                                  </a:xfrm>
                                  <a:custGeom>
                                    <a:avLst/>
                                    <a:gdLst>
                                      <a:gd name="T0" fmla="*/ 1 w 6"/>
                                      <a:gd name="T1" fmla="*/ 6 h 6"/>
                                      <a:gd name="T2" fmla="*/ 4 w 6"/>
                                      <a:gd name="T3" fmla="*/ 4 h 6"/>
                                      <a:gd name="T4" fmla="*/ 6 w 6"/>
                                      <a:gd name="T5" fmla="*/ 2 h 6"/>
                                      <a:gd name="T6" fmla="*/ 5 w 6"/>
                                      <a:gd name="T7" fmla="*/ 0 h 6"/>
                                      <a:gd name="T8" fmla="*/ 2 w 6"/>
                                      <a:gd name="T9" fmla="*/ 2 h 6"/>
                                      <a:gd name="T10" fmla="*/ 0 w 6"/>
                                      <a:gd name="T11" fmla="*/ 4 h 6"/>
                                      <a:gd name="T12" fmla="*/ 1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1" y="6"/>
                                        </a:moveTo>
                                        <a:lnTo>
                                          <a:pt x="4" y="4"/>
                                        </a:lnTo>
                                        <a:lnTo>
                                          <a:pt x="6" y="2"/>
                                        </a:lnTo>
                                        <a:lnTo>
                                          <a:pt x="5" y="0"/>
                                        </a:lnTo>
                                        <a:lnTo>
                                          <a:pt x="2" y="2"/>
                                        </a:lnTo>
                                        <a:lnTo>
                                          <a:pt x="0" y="4"/>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02" name="Freeform 19226"/>
                                <wps:cNvSpPr>
                                  <a:spLocks/>
                                </wps:cNvSpPr>
                                <wps:spPr bwMode="auto">
                                  <a:xfrm>
                                    <a:off x="1395" y="699"/>
                                    <a:ext cx="2" cy="2"/>
                                  </a:xfrm>
                                  <a:custGeom>
                                    <a:avLst/>
                                    <a:gdLst>
                                      <a:gd name="T0" fmla="*/ 2 w 2"/>
                                      <a:gd name="T1" fmla="*/ 0 h 2"/>
                                      <a:gd name="T2" fmla="*/ 0 w 2"/>
                                      <a:gd name="T3" fmla="*/ 2 h 2"/>
                                      <a:gd name="T4" fmla="*/ 0 w 2"/>
                                      <a:gd name="T5" fmla="*/ 1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03" name="Line 19227"/>
                                <wps:cNvCnPr>
                                  <a:cxnSpLocks noChangeShapeType="1"/>
                                </wps:cNvCnPr>
                                <wps:spPr bwMode="auto">
                                  <a:xfrm flipV="1">
                                    <a:off x="1395" y="700"/>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04" name="Freeform 19228"/>
                                <wps:cNvSpPr>
                                  <a:spLocks/>
                                </wps:cNvSpPr>
                                <wps:spPr bwMode="auto">
                                  <a:xfrm>
                                    <a:off x="1394" y="695"/>
                                    <a:ext cx="6" cy="5"/>
                                  </a:xfrm>
                                  <a:custGeom>
                                    <a:avLst/>
                                    <a:gdLst>
                                      <a:gd name="T0" fmla="*/ 1 w 6"/>
                                      <a:gd name="T1" fmla="*/ 5 h 5"/>
                                      <a:gd name="T2" fmla="*/ 3 w 6"/>
                                      <a:gd name="T3" fmla="*/ 4 h 5"/>
                                      <a:gd name="T4" fmla="*/ 6 w 6"/>
                                      <a:gd name="T5" fmla="*/ 2 h 5"/>
                                      <a:gd name="T6" fmla="*/ 5 w 6"/>
                                      <a:gd name="T7" fmla="*/ 0 h 5"/>
                                      <a:gd name="T8" fmla="*/ 2 w 6"/>
                                      <a:gd name="T9" fmla="*/ 2 h 5"/>
                                      <a:gd name="T10" fmla="*/ 0 w 6"/>
                                      <a:gd name="T11" fmla="*/ 4 h 5"/>
                                      <a:gd name="T12" fmla="*/ 1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1" y="5"/>
                                        </a:moveTo>
                                        <a:lnTo>
                                          <a:pt x="3" y="4"/>
                                        </a:lnTo>
                                        <a:lnTo>
                                          <a:pt x="6" y="2"/>
                                        </a:lnTo>
                                        <a:lnTo>
                                          <a:pt x="5" y="0"/>
                                        </a:lnTo>
                                        <a:lnTo>
                                          <a:pt x="2" y="2"/>
                                        </a:lnTo>
                                        <a:lnTo>
                                          <a:pt x="0" y="4"/>
                                        </a:lnTo>
                                        <a:lnTo>
                                          <a:pt x="1"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05" name="Freeform 19229"/>
                                <wps:cNvSpPr>
                                  <a:spLocks/>
                                </wps:cNvSpPr>
                                <wps:spPr bwMode="auto">
                                  <a:xfrm>
                                    <a:off x="1394" y="695"/>
                                    <a:ext cx="6" cy="5"/>
                                  </a:xfrm>
                                  <a:custGeom>
                                    <a:avLst/>
                                    <a:gdLst>
                                      <a:gd name="T0" fmla="*/ 1 w 6"/>
                                      <a:gd name="T1" fmla="*/ 5 h 5"/>
                                      <a:gd name="T2" fmla="*/ 3 w 6"/>
                                      <a:gd name="T3" fmla="*/ 4 h 5"/>
                                      <a:gd name="T4" fmla="*/ 6 w 6"/>
                                      <a:gd name="T5" fmla="*/ 2 h 5"/>
                                      <a:gd name="T6" fmla="*/ 5 w 6"/>
                                      <a:gd name="T7" fmla="*/ 0 h 5"/>
                                      <a:gd name="T8" fmla="*/ 2 w 6"/>
                                      <a:gd name="T9" fmla="*/ 2 h 5"/>
                                      <a:gd name="T10" fmla="*/ 0 w 6"/>
                                      <a:gd name="T11" fmla="*/ 4 h 5"/>
                                      <a:gd name="T12" fmla="*/ 1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1" y="5"/>
                                        </a:moveTo>
                                        <a:lnTo>
                                          <a:pt x="3" y="4"/>
                                        </a:lnTo>
                                        <a:lnTo>
                                          <a:pt x="6" y="2"/>
                                        </a:lnTo>
                                        <a:lnTo>
                                          <a:pt x="5" y="0"/>
                                        </a:lnTo>
                                        <a:lnTo>
                                          <a:pt x="2" y="2"/>
                                        </a:lnTo>
                                        <a:lnTo>
                                          <a:pt x="0" y="4"/>
                                        </a:lnTo>
                                        <a:lnTo>
                                          <a:pt x="1"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06" name="Freeform 19230"/>
                                <wps:cNvSpPr>
                                  <a:spLocks/>
                                </wps:cNvSpPr>
                                <wps:spPr bwMode="auto">
                                  <a:xfrm>
                                    <a:off x="1394" y="697"/>
                                    <a:ext cx="2" cy="2"/>
                                  </a:xfrm>
                                  <a:custGeom>
                                    <a:avLst/>
                                    <a:gdLst>
                                      <a:gd name="T0" fmla="*/ 2 w 2"/>
                                      <a:gd name="T1" fmla="*/ 0 h 2"/>
                                      <a:gd name="T2" fmla="*/ 0 w 2"/>
                                      <a:gd name="T3" fmla="*/ 2 h 2"/>
                                      <a:gd name="T4" fmla="*/ 0 w 2"/>
                                      <a:gd name="T5" fmla="*/ 1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07" name="Line 19231"/>
                                <wps:cNvCnPr>
                                  <a:cxnSpLocks noChangeShapeType="1"/>
                                </wps:cNvCnPr>
                                <wps:spPr bwMode="auto">
                                  <a:xfrm flipV="1">
                                    <a:off x="1394" y="698"/>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08" name="Freeform 19232"/>
                                <wps:cNvSpPr>
                                  <a:spLocks/>
                                </wps:cNvSpPr>
                                <wps:spPr bwMode="auto">
                                  <a:xfrm>
                                    <a:off x="1393" y="694"/>
                                    <a:ext cx="6" cy="4"/>
                                  </a:xfrm>
                                  <a:custGeom>
                                    <a:avLst/>
                                    <a:gdLst>
                                      <a:gd name="T0" fmla="*/ 1 w 6"/>
                                      <a:gd name="T1" fmla="*/ 4 h 4"/>
                                      <a:gd name="T2" fmla="*/ 3 w 6"/>
                                      <a:gd name="T3" fmla="*/ 3 h 4"/>
                                      <a:gd name="T4" fmla="*/ 6 w 6"/>
                                      <a:gd name="T5" fmla="*/ 1 h 4"/>
                                      <a:gd name="T6" fmla="*/ 5 w 6"/>
                                      <a:gd name="T7" fmla="*/ 0 h 4"/>
                                      <a:gd name="T8" fmla="*/ 2 w 6"/>
                                      <a:gd name="T9" fmla="*/ 1 h 4"/>
                                      <a:gd name="T10" fmla="*/ 0 w 6"/>
                                      <a:gd name="T11" fmla="*/ 3 h 4"/>
                                      <a:gd name="T12" fmla="*/ 1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1" y="4"/>
                                        </a:moveTo>
                                        <a:lnTo>
                                          <a:pt x="3" y="3"/>
                                        </a:lnTo>
                                        <a:lnTo>
                                          <a:pt x="6" y="1"/>
                                        </a:lnTo>
                                        <a:lnTo>
                                          <a:pt x="5" y="0"/>
                                        </a:lnTo>
                                        <a:lnTo>
                                          <a:pt x="2" y="1"/>
                                        </a:lnTo>
                                        <a:lnTo>
                                          <a:pt x="0" y="3"/>
                                        </a:lnTo>
                                        <a:lnTo>
                                          <a:pt x="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09" name="Freeform 19233"/>
                                <wps:cNvSpPr>
                                  <a:spLocks/>
                                </wps:cNvSpPr>
                                <wps:spPr bwMode="auto">
                                  <a:xfrm>
                                    <a:off x="1393" y="694"/>
                                    <a:ext cx="6" cy="4"/>
                                  </a:xfrm>
                                  <a:custGeom>
                                    <a:avLst/>
                                    <a:gdLst>
                                      <a:gd name="T0" fmla="*/ 1 w 6"/>
                                      <a:gd name="T1" fmla="*/ 4 h 4"/>
                                      <a:gd name="T2" fmla="*/ 3 w 6"/>
                                      <a:gd name="T3" fmla="*/ 3 h 4"/>
                                      <a:gd name="T4" fmla="*/ 6 w 6"/>
                                      <a:gd name="T5" fmla="*/ 1 h 4"/>
                                      <a:gd name="T6" fmla="*/ 5 w 6"/>
                                      <a:gd name="T7" fmla="*/ 0 h 4"/>
                                      <a:gd name="T8" fmla="*/ 2 w 6"/>
                                      <a:gd name="T9" fmla="*/ 1 h 4"/>
                                      <a:gd name="T10" fmla="*/ 0 w 6"/>
                                      <a:gd name="T11" fmla="*/ 3 h 4"/>
                                      <a:gd name="T12" fmla="*/ 1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1" y="4"/>
                                        </a:moveTo>
                                        <a:lnTo>
                                          <a:pt x="3" y="3"/>
                                        </a:lnTo>
                                        <a:lnTo>
                                          <a:pt x="6" y="1"/>
                                        </a:lnTo>
                                        <a:lnTo>
                                          <a:pt x="5" y="0"/>
                                        </a:lnTo>
                                        <a:lnTo>
                                          <a:pt x="2" y="1"/>
                                        </a:lnTo>
                                        <a:lnTo>
                                          <a:pt x="0" y="3"/>
                                        </a:lnTo>
                                        <a:lnTo>
                                          <a:pt x="1"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10" name="Freeform 19234"/>
                                <wps:cNvSpPr>
                                  <a:spLocks/>
                                </wps:cNvSpPr>
                                <wps:spPr bwMode="auto">
                                  <a:xfrm>
                                    <a:off x="1392" y="695"/>
                                    <a:ext cx="3" cy="2"/>
                                  </a:xfrm>
                                  <a:custGeom>
                                    <a:avLst/>
                                    <a:gdLst>
                                      <a:gd name="T0" fmla="*/ 3 w 3"/>
                                      <a:gd name="T1" fmla="*/ 0 h 2"/>
                                      <a:gd name="T2" fmla="*/ 1 w 3"/>
                                      <a:gd name="T3" fmla="*/ 2 h 2"/>
                                      <a:gd name="T4" fmla="*/ 0 w 3"/>
                                      <a:gd name="T5" fmla="*/ 1 h 2"/>
                                      <a:gd name="T6" fmla="*/ 3 w 3"/>
                                      <a:gd name="T7" fmla="*/ 0 h 2"/>
                                    </a:gdLst>
                                    <a:ahLst/>
                                    <a:cxnLst>
                                      <a:cxn ang="0">
                                        <a:pos x="T0" y="T1"/>
                                      </a:cxn>
                                      <a:cxn ang="0">
                                        <a:pos x="T2" y="T3"/>
                                      </a:cxn>
                                      <a:cxn ang="0">
                                        <a:pos x="T4" y="T5"/>
                                      </a:cxn>
                                      <a:cxn ang="0">
                                        <a:pos x="T6" y="T7"/>
                                      </a:cxn>
                                    </a:cxnLst>
                                    <a:rect l="0" t="0" r="r" b="b"/>
                                    <a:pathLst>
                                      <a:path w="3" h="2">
                                        <a:moveTo>
                                          <a:pt x="3" y="0"/>
                                        </a:moveTo>
                                        <a:lnTo>
                                          <a:pt x="1" y="2"/>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11" name="Line 19235"/>
                                <wps:cNvCnPr>
                                  <a:cxnSpLocks noChangeShapeType="1"/>
                                </wps:cNvCnPr>
                                <wps:spPr bwMode="auto">
                                  <a:xfrm flipH="1" flipV="1">
                                    <a:off x="1392" y="696"/>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12" name="Freeform 19236"/>
                                <wps:cNvSpPr>
                                  <a:spLocks/>
                                </wps:cNvSpPr>
                                <wps:spPr bwMode="auto">
                                  <a:xfrm>
                                    <a:off x="1392" y="692"/>
                                    <a:ext cx="6" cy="4"/>
                                  </a:xfrm>
                                  <a:custGeom>
                                    <a:avLst/>
                                    <a:gdLst>
                                      <a:gd name="T0" fmla="*/ 0 w 6"/>
                                      <a:gd name="T1" fmla="*/ 4 h 4"/>
                                      <a:gd name="T2" fmla="*/ 3 w 6"/>
                                      <a:gd name="T3" fmla="*/ 3 h 4"/>
                                      <a:gd name="T4" fmla="*/ 6 w 6"/>
                                      <a:gd name="T5" fmla="*/ 2 h 4"/>
                                      <a:gd name="T6" fmla="*/ 5 w 6"/>
                                      <a:gd name="T7" fmla="*/ 0 h 4"/>
                                      <a:gd name="T8" fmla="*/ 3 w 6"/>
                                      <a:gd name="T9" fmla="*/ 1 h 4"/>
                                      <a:gd name="T10" fmla="*/ 0 w 6"/>
                                      <a:gd name="T11" fmla="*/ 2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3"/>
                                        </a:lnTo>
                                        <a:lnTo>
                                          <a:pt x="6" y="2"/>
                                        </a:lnTo>
                                        <a:lnTo>
                                          <a:pt x="5" y="0"/>
                                        </a:lnTo>
                                        <a:lnTo>
                                          <a:pt x="3" y="1"/>
                                        </a:lnTo>
                                        <a:lnTo>
                                          <a:pt x="0" y="2"/>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13" name="Freeform 19237"/>
                                <wps:cNvSpPr>
                                  <a:spLocks/>
                                </wps:cNvSpPr>
                                <wps:spPr bwMode="auto">
                                  <a:xfrm>
                                    <a:off x="1392" y="692"/>
                                    <a:ext cx="6" cy="4"/>
                                  </a:xfrm>
                                  <a:custGeom>
                                    <a:avLst/>
                                    <a:gdLst>
                                      <a:gd name="T0" fmla="*/ 0 w 6"/>
                                      <a:gd name="T1" fmla="*/ 4 h 4"/>
                                      <a:gd name="T2" fmla="*/ 3 w 6"/>
                                      <a:gd name="T3" fmla="*/ 3 h 4"/>
                                      <a:gd name="T4" fmla="*/ 6 w 6"/>
                                      <a:gd name="T5" fmla="*/ 2 h 4"/>
                                      <a:gd name="T6" fmla="*/ 5 w 6"/>
                                      <a:gd name="T7" fmla="*/ 0 h 4"/>
                                      <a:gd name="T8" fmla="*/ 3 w 6"/>
                                      <a:gd name="T9" fmla="*/ 1 h 4"/>
                                      <a:gd name="T10" fmla="*/ 0 w 6"/>
                                      <a:gd name="T11" fmla="*/ 2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3"/>
                                        </a:lnTo>
                                        <a:lnTo>
                                          <a:pt x="6" y="2"/>
                                        </a:lnTo>
                                        <a:lnTo>
                                          <a:pt x="5" y="0"/>
                                        </a:lnTo>
                                        <a:lnTo>
                                          <a:pt x="3" y="1"/>
                                        </a:lnTo>
                                        <a:lnTo>
                                          <a:pt x="0" y="2"/>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14" name="Freeform 19238"/>
                                <wps:cNvSpPr>
                                  <a:spLocks/>
                                </wps:cNvSpPr>
                                <wps:spPr bwMode="auto">
                                  <a:xfrm>
                                    <a:off x="1392" y="693"/>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15" name="Line 19239"/>
                                <wps:cNvCnPr>
                                  <a:cxnSpLocks noChangeShapeType="1"/>
                                </wps:cNvCnPr>
                                <wps:spPr bwMode="auto">
                                  <a:xfrm>
                                    <a:off x="1392" y="69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16" name="Freeform 19240"/>
                                <wps:cNvSpPr>
                                  <a:spLocks/>
                                </wps:cNvSpPr>
                                <wps:spPr bwMode="auto">
                                  <a:xfrm>
                                    <a:off x="1391" y="690"/>
                                    <a:ext cx="7" cy="4"/>
                                  </a:xfrm>
                                  <a:custGeom>
                                    <a:avLst/>
                                    <a:gdLst>
                                      <a:gd name="T0" fmla="*/ 1 w 7"/>
                                      <a:gd name="T1" fmla="*/ 4 h 4"/>
                                      <a:gd name="T2" fmla="*/ 4 w 7"/>
                                      <a:gd name="T3" fmla="*/ 3 h 4"/>
                                      <a:gd name="T4" fmla="*/ 7 w 7"/>
                                      <a:gd name="T5" fmla="*/ 2 h 4"/>
                                      <a:gd name="T6" fmla="*/ 6 w 7"/>
                                      <a:gd name="T7" fmla="*/ 0 h 4"/>
                                      <a:gd name="T8" fmla="*/ 3 w 7"/>
                                      <a:gd name="T9" fmla="*/ 1 h 4"/>
                                      <a:gd name="T10" fmla="*/ 0 w 7"/>
                                      <a:gd name="T11" fmla="*/ 2 h 4"/>
                                      <a:gd name="T12" fmla="*/ 1 w 7"/>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1" y="4"/>
                                        </a:moveTo>
                                        <a:lnTo>
                                          <a:pt x="4" y="3"/>
                                        </a:lnTo>
                                        <a:lnTo>
                                          <a:pt x="7" y="2"/>
                                        </a:lnTo>
                                        <a:lnTo>
                                          <a:pt x="6" y="0"/>
                                        </a:lnTo>
                                        <a:lnTo>
                                          <a:pt x="3" y="1"/>
                                        </a:lnTo>
                                        <a:lnTo>
                                          <a:pt x="0" y="2"/>
                                        </a:lnTo>
                                        <a:lnTo>
                                          <a:pt x="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17" name="Freeform 19241"/>
                                <wps:cNvSpPr>
                                  <a:spLocks/>
                                </wps:cNvSpPr>
                                <wps:spPr bwMode="auto">
                                  <a:xfrm>
                                    <a:off x="1391" y="690"/>
                                    <a:ext cx="7" cy="4"/>
                                  </a:xfrm>
                                  <a:custGeom>
                                    <a:avLst/>
                                    <a:gdLst>
                                      <a:gd name="T0" fmla="*/ 1 w 7"/>
                                      <a:gd name="T1" fmla="*/ 4 h 4"/>
                                      <a:gd name="T2" fmla="*/ 4 w 7"/>
                                      <a:gd name="T3" fmla="*/ 3 h 4"/>
                                      <a:gd name="T4" fmla="*/ 7 w 7"/>
                                      <a:gd name="T5" fmla="*/ 2 h 4"/>
                                      <a:gd name="T6" fmla="*/ 6 w 7"/>
                                      <a:gd name="T7" fmla="*/ 0 h 4"/>
                                      <a:gd name="T8" fmla="*/ 3 w 7"/>
                                      <a:gd name="T9" fmla="*/ 1 h 4"/>
                                      <a:gd name="T10" fmla="*/ 0 w 7"/>
                                      <a:gd name="T11" fmla="*/ 2 h 4"/>
                                      <a:gd name="T12" fmla="*/ 1 w 7"/>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1" y="4"/>
                                        </a:moveTo>
                                        <a:lnTo>
                                          <a:pt x="4" y="3"/>
                                        </a:lnTo>
                                        <a:lnTo>
                                          <a:pt x="7" y="2"/>
                                        </a:lnTo>
                                        <a:lnTo>
                                          <a:pt x="6" y="0"/>
                                        </a:lnTo>
                                        <a:lnTo>
                                          <a:pt x="3" y="1"/>
                                        </a:lnTo>
                                        <a:lnTo>
                                          <a:pt x="0" y="2"/>
                                        </a:lnTo>
                                        <a:lnTo>
                                          <a:pt x="1"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18" name="Freeform 19242"/>
                                <wps:cNvSpPr>
                                  <a:spLocks/>
                                </wps:cNvSpPr>
                                <wps:spPr bwMode="auto">
                                  <a:xfrm>
                                    <a:off x="1391" y="691"/>
                                    <a:ext cx="3" cy="1"/>
                                  </a:xfrm>
                                  <a:custGeom>
                                    <a:avLst/>
                                    <a:gdLst>
                                      <a:gd name="T0" fmla="*/ 3 w 3"/>
                                      <a:gd name="T1" fmla="*/ 0 h 1"/>
                                      <a:gd name="T2" fmla="*/ 0 w 3"/>
                                      <a:gd name="T3" fmla="*/ 1 h 1"/>
                                      <a:gd name="T4" fmla="*/ 0 w 3"/>
                                      <a:gd name="T5" fmla="*/ 0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0"/>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19" name="Line 19243"/>
                                <wps:cNvCnPr>
                                  <a:cxnSpLocks noChangeShapeType="1"/>
                                </wps:cNvCnPr>
                                <wps:spPr bwMode="auto">
                                  <a:xfrm flipV="1">
                                    <a:off x="1391" y="69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20" name="Freeform 19244"/>
                                <wps:cNvSpPr>
                                  <a:spLocks/>
                                </wps:cNvSpPr>
                                <wps:spPr bwMode="auto">
                                  <a:xfrm>
                                    <a:off x="1391" y="689"/>
                                    <a:ext cx="6" cy="2"/>
                                  </a:xfrm>
                                  <a:custGeom>
                                    <a:avLst/>
                                    <a:gdLst>
                                      <a:gd name="T0" fmla="*/ 0 w 6"/>
                                      <a:gd name="T1" fmla="*/ 2 h 2"/>
                                      <a:gd name="T2" fmla="*/ 3 w 6"/>
                                      <a:gd name="T3" fmla="*/ 2 h 2"/>
                                      <a:gd name="T4" fmla="*/ 6 w 6"/>
                                      <a:gd name="T5" fmla="*/ 2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2"/>
                                        </a:lnTo>
                                        <a:lnTo>
                                          <a:pt x="6" y="0"/>
                                        </a:lnTo>
                                        <a:lnTo>
                                          <a:pt x="3" y="0"/>
                                        </a:lnTo>
                                        <a:lnTo>
                                          <a:pt x="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21" name="Freeform 19245"/>
                                <wps:cNvSpPr>
                                  <a:spLocks/>
                                </wps:cNvSpPr>
                                <wps:spPr bwMode="auto">
                                  <a:xfrm>
                                    <a:off x="1391" y="689"/>
                                    <a:ext cx="6" cy="2"/>
                                  </a:xfrm>
                                  <a:custGeom>
                                    <a:avLst/>
                                    <a:gdLst>
                                      <a:gd name="T0" fmla="*/ 0 w 6"/>
                                      <a:gd name="T1" fmla="*/ 2 h 2"/>
                                      <a:gd name="T2" fmla="*/ 3 w 6"/>
                                      <a:gd name="T3" fmla="*/ 2 h 2"/>
                                      <a:gd name="T4" fmla="*/ 6 w 6"/>
                                      <a:gd name="T5" fmla="*/ 2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2"/>
                                        </a:lnTo>
                                        <a:lnTo>
                                          <a:pt x="6" y="0"/>
                                        </a:lnTo>
                                        <a:lnTo>
                                          <a:pt x="3" y="0"/>
                                        </a:lnTo>
                                        <a:lnTo>
                                          <a:pt x="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22" name="Freeform 19246"/>
                                <wps:cNvSpPr>
                                  <a:spLocks/>
                                </wps:cNvSpPr>
                                <wps:spPr bwMode="auto">
                                  <a:xfrm>
                                    <a:off x="1390" y="686"/>
                                    <a:ext cx="7" cy="3"/>
                                  </a:xfrm>
                                  <a:custGeom>
                                    <a:avLst/>
                                    <a:gdLst>
                                      <a:gd name="T0" fmla="*/ 1 w 7"/>
                                      <a:gd name="T1" fmla="*/ 3 h 3"/>
                                      <a:gd name="T2" fmla="*/ 4 w 7"/>
                                      <a:gd name="T3" fmla="*/ 3 h 3"/>
                                      <a:gd name="T4" fmla="*/ 7 w 7"/>
                                      <a:gd name="T5" fmla="*/ 3 h 3"/>
                                      <a:gd name="T6" fmla="*/ 7 w 7"/>
                                      <a:gd name="T7" fmla="*/ 0 h 3"/>
                                      <a:gd name="T8" fmla="*/ 3 w 7"/>
                                      <a:gd name="T9" fmla="*/ 1 h 3"/>
                                      <a:gd name="T10" fmla="*/ 0 w 7"/>
                                      <a:gd name="T11" fmla="*/ 1 h 3"/>
                                      <a:gd name="T12" fmla="*/ 1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1" y="3"/>
                                        </a:moveTo>
                                        <a:lnTo>
                                          <a:pt x="4" y="3"/>
                                        </a:lnTo>
                                        <a:lnTo>
                                          <a:pt x="7" y="3"/>
                                        </a:lnTo>
                                        <a:lnTo>
                                          <a:pt x="7" y="0"/>
                                        </a:lnTo>
                                        <a:lnTo>
                                          <a:pt x="3" y="1"/>
                                        </a:lnTo>
                                        <a:lnTo>
                                          <a:pt x="0" y="1"/>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23" name="Freeform 19247"/>
                                <wps:cNvSpPr>
                                  <a:spLocks/>
                                </wps:cNvSpPr>
                                <wps:spPr bwMode="auto">
                                  <a:xfrm>
                                    <a:off x="1390" y="686"/>
                                    <a:ext cx="7" cy="3"/>
                                  </a:xfrm>
                                  <a:custGeom>
                                    <a:avLst/>
                                    <a:gdLst>
                                      <a:gd name="T0" fmla="*/ 1 w 7"/>
                                      <a:gd name="T1" fmla="*/ 3 h 3"/>
                                      <a:gd name="T2" fmla="*/ 4 w 7"/>
                                      <a:gd name="T3" fmla="*/ 3 h 3"/>
                                      <a:gd name="T4" fmla="*/ 7 w 7"/>
                                      <a:gd name="T5" fmla="*/ 3 h 3"/>
                                      <a:gd name="T6" fmla="*/ 7 w 7"/>
                                      <a:gd name="T7" fmla="*/ 0 h 3"/>
                                      <a:gd name="T8" fmla="*/ 3 w 7"/>
                                      <a:gd name="T9" fmla="*/ 1 h 3"/>
                                      <a:gd name="T10" fmla="*/ 0 w 7"/>
                                      <a:gd name="T11" fmla="*/ 1 h 3"/>
                                      <a:gd name="T12" fmla="*/ 1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1" y="3"/>
                                        </a:moveTo>
                                        <a:lnTo>
                                          <a:pt x="4" y="3"/>
                                        </a:lnTo>
                                        <a:lnTo>
                                          <a:pt x="7" y="3"/>
                                        </a:lnTo>
                                        <a:lnTo>
                                          <a:pt x="7" y="0"/>
                                        </a:lnTo>
                                        <a:lnTo>
                                          <a:pt x="3" y="1"/>
                                        </a:lnTo>
                                        <a:lnTo>
                                          <a:pt x="0" y="1"/>
                                        </a:lnTo>
                                        <a:lnTo>
                                          <a:pt x="1"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24" name="Rectangle 19248"/>
                                <wps:cNvSpPr>
                                  <a:spLocks noChangeArrowheads="1"/>
                                </wps:cNvSpPr>
                                <wps:spPr bwMode="auto">
                                  <a:xfrm>
                                    <a:off x="1390" y="687"/>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2350125" name="Line 19249"/>
                                <wps:cNvCnPr>
                                  <a:cxnSpLocks noChangeShapeType="1"/>
                                </wps:cNvCnPr>
                                <wps:spPr bwMode="auto">
                                  <a:xfrm>
                                    <a:off x="1390" y="68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26" name="Freeform 19250"/>
                                <wps:cNvSpPr>
                                  <a:spLocks/>
                                </wps:cNvSpPr>
                                <wps:spPr bwMode="auto">
                                  <a:xfrm>
                                    <a:off x="1390" y="684"/>
                                    <a:ext cx="7" cy="3"/>
                                  </a:xfrm>
                                  <a:custGeom>
                                    <a:avLst/>
                                    <a:gdLst>
                                      <a:gd name="T0" fmla="*/ 0 w 7"/>
                                      <a:gd name="T1" fmla="*/ 3 h 3"/>
                                      <a:gd name="T2" fmla="*/ 3 w 7"/>
                                      <a:gd name="T3" fmla="*/ 3 h 3"/>
                                      <a:gd name="T4" fmla="*/ 7 w 7"/>
                                      <a:gd name="T5" fmla="*/ 3 h 3"/>
                                      <a:gd name="T6" fmla="*/ 7 w 7"/>
                                      <a:gd name="T7" fmla="*/ 1 h 3"/>
                                      <a:gd name="T8" fmla="*/ 4 w 7"/>
                                      <a:gd name="T9" fmla="*/ 0 h 3"/>
                                      <a:gd name="T10" fmla="*/ 0 w 7"/>
                                      <a:gd name="T11" fmla="*/ 0 h 3"/>
                                      <a:gd name="T12" fmla="*/ 0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3"/>
                                        </a:moveTo>
                                        <a:lnTo>
                                          <a:pt x="3" y="3"/>
                                        </a:lnTo>
                                        <a:lnTo>
                                          <a:pt x="7" y="3"/>
                                        </a:lnTo>
                                        <a:lnTo>
                                          <a:pt x="7" y="1"/>
                                        </a:lnTo>
                                        <a:lnTo>
                                          <a:pt x="4" y="0"/>
                                        </a:lnTo>
                                        <a:lnTo>
                                          <a:pt x="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27" name="Freeform 19251"/>
                                <wps:cNvSpPr>
                                  <a:spLocks/>
                                </wps:cNvSpPr>
                                <wps:spPr bwMode="auto">
                                  <a:xfrm>
                                    <a:off x="1390" y="684"/>
                                    <a:ext cx="7" cy="3"/>
                                  </a:xfrm>
                                  <a:custGeom>
                                    <a:avLst/>
                                    <a:gdLst>
                                      <a:gd name="T0" fmla="*/ 0 w 7"/>
                                      <a:gd name="T1" fmla="*/ 3 h 3"/>
                                      <a:gd name="T2" fmla="*/ 3 w 7"/>
                                      <a:gd name="T3" fmla="*/ 3 h 3"/>
                                      <a:gd name="T4" fmla="*/ 7 w 7"/>
                                      <a:gd name="T5" fmla="*/ 3 h 3"/>
                                      <a:gd name="T6" fmla="*/ 7 w 7"/>
                                      <a:gd name="T7" fmla="*/ 1 h 3"/>
                                      <a:gd name="T8" fmla="*/ 4 w 7"/>
                                      <a:gd name="T9" fmla="*/ 0 h 3"/>
                                      <a:gd name="T10" fmla="*/ 0 w 7"/>
                                      <a:gd name="T11" fmla="*/ 0 h 3"/>
                                      <a:gd name="T12" fmla="*/ 0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3"/>
                                        </a:moveTo>
                                        <a:lnTo>
                                          <a:pt x="3" y="3"/>
                                        </a:lnTo>
                                        <a:lnTo>
                                          <a:pt x="7" y="3"/>
                                        </a:lnTo>
                                        <a:lnTo>
                                          <a:pt x="7" y="1"/>
                                        </a:lnTo>
                                        <a:lnTo>
                                          <a:pt x="4" y="0"/>
                                        </a:lnTo>
                                        <a:lnTo>
                                          <a:pt x="0"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28" name="Rectangle 19252"/>
                                <wps:cNvSpPr>
                                  <a:spLocks noChangeArrowheads="1"/>
                                </wps:cNvSpPr>
                                <wps:spPr bwMode="auto">
                                  <a:xfrm>
                                    <a:off x="1390" y="684"/>
                                    <a:ext cx="4"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2350129" name="Line 19253"/>
                                <wps:cNvCnPr>
                                  <a:cxnSpLocks noChangeShapeType="1"/>
                                </wps:cNvCnPr>
                                <wps:spPr bwMode="auto">
                                  <a:xfrm>
                                    <a:off x="1390" y="68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30" name="Freeform 19254"/>
                                <wps:cNvSpPr>
                                  <a:spLocks/>
                                </wps:cNvSpPr>
                                <wps:spPr bwMode="auto">
                                  <a:xfrm>
                                    <a:off x="1390" y="682"/>
                                    <a:ext cx="7" cy="3"/>
                                  </a:xfrm>
                                  <a:custGeom>
                                    <a:avLst/>
                                    <a:gdLst>
                                      <a:gd name="T0" fmla="*/ 0 w 7"/>
                                      <a:gd name="T1" fmla="*/ 2 h 3"/>
                                      <a:gd name="T2" fmla="*/ 4 w 7"/>
                                      <a:gd name="T3" fmla="*/ 2 h 3"/>
                                      <a:gd name="T4" fmla="*/ 7 w 7"/>
                                      <a:gd name="T5" fmla="*/ 3 h 3"/>
                                      <a:gd name="T6" fmla="*/ 7 w 7"/>
                                      <a:gd name="T7" fmla="*/ 1 h 3"/>
                                      <a:gd name="T8" fmla="*/ 4 w 7"/>
                                      <a:gd name="T9" fmla="*/ 0 h 3"/>
                                      <a:gd name="T10" fmla="*/ 1 w 7"/>
                                      <a:gd name="T11" fmla="*/ 0 h 3"/>
                                      <a:gd name="T12" fmla="*/ 0 w 7"/>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2"/>
                                        </a:moveTo>
                                        <a:lnTo>
                                          <a:pt x="4" y="2"/>
                                        </a:lnTo>
                                        <a:lnTo>
                                          <a:pt x="7" y="3"/>
                                        </a:lnTo>
                                        <a:lnTo>
                                          <a:pt x="7" y="1"/>
                                        </a:lnTo>
                                        <a:lnTo>
                                          <a:pt x="4" y="0"/>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31" name="Freeform 19255"/>
                                <wps:cNvSpPr>
                                  <a:spLocks/>
                                </wps:cNvSpPr>
                                <wps:spPr bwMode="auto">
                                  <a:xfrm>
                                    <a:off x="1390" y="682"/>
                                    <a:ext cx="7" cy="3"/>
                                  </a:xfrm>
                                  <a:custGeom>
                                    <a:avLst/>
                                    <a:gdLst>
                                      <a:gd name="T0" fmla="*/ 0 w 7"/>
                                      <a:gd name="T1" fmla="*/ 2 h 3"/>
                                      <a:gd name="T2" fmla="*/ 4 w 7"/>
                                      <a:gd name="T3" fmla="*/ 2 h 3"/>
                                      <a:gd name="T4" fmla="*/ 7 w 7"/>
                                      <a:gd name="T5" fmla="*/ 3 h 3"/>
                                      <a:gd name="T6" fmla="*/ 7 w 7"/>
                                      <a:gd name="T7" fmla="*/ 1 h 3"/>
                                      <a:gd name="T8" fmla="*/ 4 w 7"/>
                                      <a:gd name="T9" fmla="*/ 0 h 3"/>
                                      <a:gd name="T10" fmla="*/ 1 w 7"/>
                                      <a:gd name="T11" fmla="*/ 0 h 3"/>
                                      <a:gd name="T12" fmla="*/ 0 w 7"/>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2"/>
                                        </a:moveTo>
                                        <a:lnTo>
                                          <a:pt x="4" y="2"/>
                                        </a:lnTo>
                                        <a:lnTo>
                                          <a:pt x="7" y="3"/>
                                        </a:lnTo>
                                        <a:lnTo>
                                          <a:pt x="7" y="1"/>
                                        </a:lnTo>
                                        <a:lnTo>
                                          <a:pt x="4" y="0"/>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32" name="Rectangle 19256"/>
                                <wps:cNvSpPr>
                                  <a:spLocks noChangeArrowheads="1"/>
                                </wps:cNvSpPr>
                                <wps:spPr bwMode="auto">
                                  <a:xfrm>
                                    <a:off x="1391" y="682"/>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2350133" name="Line 19257"/>
                                <wps:cNvCnPr>
                                  <a:cxnSpLocks noChangeShapeType="1"/>
                                </wps:cNvCnPr>
                                <wps:spPr bwMode="auto">
                                  <a:xfrm>
                                    <a:off x="1391" y="6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34" name="Freeform 19258"/>
                                <wps:cNvSpPr>
                                  <a:spLocks/>
                                </wps:cNvSpPr>
                                <wps:spPr bwMode="auto">
                                  <a:xfrm>
                                    <a:off x="1391" y="679"/>
                                    <a:ext cx="6" cy="4"/>
                                  </a:xfrm>
                                  <a:custGeom>
                                    <a:avLst/>
                                    <a:gdLst>
                                      <a:gd name="T0" fmla="*/ 0 w 6"/>
                                      <a:gd name="T1" fmla="*/ 3 h 4"/>
                                      <a:gd name="T2" fmla="*/ 3 w 6"/>
                                      <a:gd name="T3" fmla="*/ 3 h 4"/>
                                      <a:gd name="T4" fmla="*/ 6 w 6"/>
                                      <a:gd name="T5" fmla="*/ 4 h 4"/>
                                      <a:gd name="T6" fmla="*/ 6 w 6"/>
                                      <a:gd name="T7" fmla="*/ 2 h 4"/>
                                      <a:gd name="T8" fmla="*/ 3 w 6"/>
                                      <a:gd name="T9" fmla="*/ 1 h 4"/>
                                      <a:gd name="T10" fmla="*/ 0 w 6"/>
                                      <a:gd name="T11" fmla="*/ 0 h 4"/>
                                      <a:gd name="T12" fmla="*/ 0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3"/>
                                        </a:moveTo>
                                        <a:lnTo>
                                          <a:pt x="3" y="3"/>
                                        </a:lnTo>
                                        <a:lnTo>
                                          <a:pt x="6" y="4"/>
                                        </a:lnTo>
                                        <a:lnTo>
                                          <a:pt x="6" y="2"/>
                                        </a:lnTo>
                                        <a:lnTo>
                                          <a:pt x="3" y="1"/>
                                        </a:lnTo>
                                        <a:lnTo>
                                          <a:pt x="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35" name="Freeform 19259"/>
                                <wps:cNvSpPr>
                                  <a:spLocks/>
                                </wps:cNvSpPr>
                                <wps:spPr bwMode="auto">
                                  <a:xfrm>
                                    <a:off x="1391" y="679"/>
                                    <a:ext cx="6" cy="4"/>
                                  </a:xfrm>
                                  <a:custGeom>
                                    <a:avLst/>
                                    <a:gdLst>
                                      <a:gd name="T0" fmla="*/ 0 w 6"/>
                                      <a:gd name="T1" fmla="*/ 3 h 4"/>
                                      <a:gd name="T2" fmla="*/ 3 w 6"/>
                                      <a:gd name="T3" fmla="*/ 3 h 4"/>
                                      <a:gd name="T4" fmla="*/ 6 w 6"/>
                                      <a:gd name="T5" fmla="*/ 4 h 4"/>
                                      <a:gd name="T6" fmla="*/ 6 w 6"/>
                                      <a:gd name="T7" fmla="*/ 2 h 4"/>
                                      <a:gd name="T8" fmla="*/ 3 w 6"/>
                                      <a:gd name="T9" fmla="*/ 1 h 4"/>
                                      <a:gd name="T10" fmla="*/ 0 w 6"/>
                                      <a:gd name="T11" fmla="*/ 0 h 4"/>
                                      <a:gd name="T12" fmla="*/ 0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3"/>
                                        </a:moveTo>
                                        <a:lnTo>
                                          <a:pt x="3" y="3"/>
                                        </a:lnTo>
                                        <a:lnTo>
                                          <a:pt x="6" y="4"/>
                                        </a:lnTo>
                                        <a:lnTo>
                                          <a:pt x="6" y="2"/>
                                        </a:lnTo>
                                        <a:lnTo>
                                          <a:pt x="3" y="1"/>
                                        </a:lnTo>
                                        <a:lnTo>
                                          <a:pt x="0"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36" name="Freeform 19260"/>
                                <wps:cNvSpPr>
                                  <a:spLocks/>
                                </wps:cNvSpPr>
                                <wps:spPr bwMode="auto">
                                  <a:xfrm>
                                    <a:off x="1391" y="67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37" name="Line 19261"/>
                                <wps:cNvCnPr>
                                  <a:cxnSpLocks noChangeShapeType="1"/>
                                </wps:cNvCnPr>
                                <wps:spPr bwMode="auto">
                                  <a:xfrm>
                                    <a:off x="1391" y="67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38" name="Freeform 19262"/>
                                <wps:cNvSpPr>
                                  <a:spLocks/>
                                </wps:cNvSpPr>
                                <wps:spPr bwMode="auto">
                                  <a:xfrm>
                                    <a:off x="1391" y="677"/>
                                    <a:ext cx="7" cy="4"/>
                                  </a:xfrm>
                                  <a:custGeom>
                                    <a:avLst/>
                                    <a:gdLst>
                                      <a:gd name="T0" fmla="*/ 0 w 7"/>
                                      <a:gd name="T1" fmla="*/ 2 h 4"/>
                                      <a:gd name="T2" fmla="*/ 3 w 7"/>
                                      <a:gd name="T3" fmla="*/ 3 h 4"/>
                                      <a:gd name="T4" fmla="*/ 6 w 7"/>
                                      <a:gd name="T5" fmla="*/ 4 h 4"/>
                                      <a:gd name="T6" fmla="*/ 7 w 7"/>
                                      <a:gd name="T7" fmla="*/ 1 h 4"/>
                                      <a:gd name="T8" fmla="*/ 4 w 7"/>
                                      <a:gd name="T9" fmla="*/ 1 h 4"/>
                                      <a:gd name="T10" fmla="*/ 1 w 7"/>
                                      <a:gd name="T11" fmla="*/ 0 h 4"/>
                                      <a:gd name="T12" fmla="*/ 0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2"/>
                                        </a:moveTo>
                                        <a:lnTo>
                                          <a:pt x="3" y="3"/>
                                        </a:lnTo>
                                        <a:lnTo>
                                          <a:pt x="6" y="4"/>
                                        </a:lnTo>
                                        <a:lnTo>
                                          <a:pt x="7" y="1"/>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39" name="Freeform 19263"/>
                                <wps:cNvSpPr>
                                  <a:spLocks/>
                                </wps:cNvSpPr>
                                <wps:spPr bwMode="auto">
                                  <a:xfrm>
                                    <a:off x="1391" y="677"/>
                                    <a:ext cx="7" cy="4"/>
                                  </a:xfrm>
                                  <a:custGeom>
                                    <a:avLst/>
                                    <a:gdLst>
                                      <a:gd name="T0" fmla="*/ 0 w 7"/>
                                      <a:gd name="T1" fmla="*/ 2 h 4"/>
                                      <a:gd name="T2" fmla="*/ 3 w 7"/>
                                      <a:gd name="T3" fmla="*/ 3 h 4"/>
                                      <a:gd name="T4" fmla="*/ 6 w 7"/>
                                      <a:gd name="T5" fmla="*/ 4 h 4"/>
                                      <a:gd name="T6" fmla="*/ 7 w 7"/>
                                      <a:gd name="T7" fmla="*/ 1 h 4"/>
                                      <a:gd name="T8" fmla="*/ 4 w 7"/>
                                      <a:gd name="T9" fmla="*/ 1 h 4"/>
                                      <a:gd name="T10" fmla="*/ 1 w 7"/>
                                      <a:gd name="T11" fmla="*/ 0 h 4"/>
                                      <a:gd name="T12" fmla="*/ 0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2"/>
                                        </a:moveTo>
                                        <a:lnTo>
                                          <a:pt x="3" y="3"/>
                                        </a:lnTo>
                                        <a:lnTo>
                                          <a:pt x="6" y="4"/>
                                        </a:lnTo>
                                        <a:lnTo>
                                          <a:pt x="7" y="1"/>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350140" name="Freeform 19264"/>
                                <wps:cNvSpPr>
                                  <a:spLocks/>
                                </wps:cNvSpPr>
                                <wps:spPr bwMode="auto">
                                  <a:xfrm>
                                    <a:off x="1392" y="67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41" name="Line 19265"/>
                                <wps:cNvCnPr>
                                  <a:cxnSpLocks noChangeShapeType="1"/>
                                </wps:cNvCnPr>
                                <wps:spPr bwMode="auto">
                                  <a:xfrm>
                                    <a:off x="1392" y="6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92350142" name="Freeform 19266"/>
                                <wps:cNvSpPr>
                                  <a:spLocks/>
                                </wps:cNvSpPr>
                                <wps:spPr bwMode="auto">
                                  <a:xfrm>
                                    <a:off x="1392" y="674"/>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350143" name="Freeform 19267"/>
                                <wps:cNvSpPr>
                                  <a:spLocks/>
                                </wps:cNvSpPr>
                                <wps:spPr bwMode="auto">
                                  <a:xfrm>
                                    <a:off x="1392" y="674"/>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8" name="Freeform 19268"/>
                                <wps:cNvSpPr>
                                  <a:spLocks/>
                                </wps:cNvSpPr>
                                <wps:spPr bwMode="auto">
                                  <a:xfrm>
                                    <a:off x="1393" y="67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9" name="Line 19269"/>
                                <wps:cNvCnPr>
                                  <a:cxnSpLocks noChangeShapeType="1"/>
                                </wps:cNvCnPr>
                                <wps:spPr bwMode="auto">
                                  <a:xfrm>
                                    <a:off x="1393" y="67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690" name="Freeform 19270"/>
                                <wps:cNvSpPr>
                                  <a:spLocks/>
                                </wps:cNvSpPr>
                                <wps:spPr bwMode="auto">
                                  <a:xfrm>
                                    <a:off x="1393" y="672"/>
                                    <a:ext cx="7" cy="5"/>
                                  </a:xfrm>
                                  <a:custGeom>
                                    <a:avLst/>
                                    <a:gdLst>
                                      <a:gd name="T0" fmla="*/ 0 w 7"/>
                                      <a:gd name="T1" fmla="*/ 2 h 5"/>
                                      <a:gd name="T2" fmla="*/ 3 w 7"/>
                                      <a:gd name="T3" fmla="*/ 3 h 5"/>
                                      <a:gd name="T4" fmla="*/ 6 w 7"/>
                                      <a:gd name="T5" fmla="*/ 5 h 5"/>
                                      <a:gd name="T6" fmla="*/ 7 w 7"/>
                                      <a:gd name="T7" fmla="*/ 2 h 5"/>
                                      <a:gd name="T8" fmla="*/ 4 w 7"/>
                                      <a:gd name="T9" fmla="*/ 1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3"/>
                                        </a:lnTo>
                                        <a:lnTo>
                                          <a:pt x="6" y="5"/>
                                        </a:lnTo>
                                        <a:lnTo>
                                          <a:pt x="7" y="2"/>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1" name="Freeform 19271"/>
                                <wps:cNvSpPr>
                                  <a:spLocks/>
                                </wps:cNvSpPr>
                                <wps:spPr bwMode="auto">
                                  <a:xfrm>
                                    <a:off x="1393" y="672"/>
                                    <a:ext cx="7" cy="5"/>
                                  </a:xfrm>
                                  <a:custGeom>
                                    <a:avLst/>
                                    <a:gdLst>
                                      <a:gd name="T0" fmla="*/ 0 w 7"/>
                                      <a:gd name="T1" fmla="*/ 2 h 5"/>
                                      <a:gd name="T2" fmla="*/ 3 w 7"/>
                                      <a:gd name="T3" fmla="*/ 3 h 5"/>
                                      <a:gd name="T4" fmla="*/ 6 w 7"/>
                                      <a:gd name="T5" fmla="*/ 5 h 5"/>
                                      <a:gd name="T6" fmla="*/ 7 w 7"/>
                                      <a:gd name="T7" fmla="*/ 2 h 5"/>
                                      <a:gd name="T8" fmla="*/ 4 w 7"/>
                                      <a:gd name="T9" fmla="*/ 1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3"/>
                                        </a:lnTo>
                                        <a:lnTo>
                                          <a:pt x="6" y="5"/>
                                        </a:lnTo>
                                        <a:lnTo>
                                          <a:pt x="7" y="2"/>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2" name="Freeform 19272"/>
                                <wps:cNvSpPr>
                                  <a:spLocks/>
                                </wps:cNvSpPr>
                                <wps:spPr bwMode="auto">
                                  <a:xfrm>
                                    <a:off x="1394" y="67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3" name="Line 19273"/>
                                <wps:cNvCnPr>
                                  <a:cxnSpLocks noChangeShapeType="1"/>
                                </wps:cNvCnPr>
                                <wps:spPr bwMode="auto">
                                  <a:xfrm>
                                    <a:off x="1394" y="67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694" name="Freeform 19274"/>
                                <wps:cNvSpPr>
                                  <a:spLocks/>
                                </wps:cNvSpPr>
                                <wps:spPr bwMode="auto">
                                  <a:xfrm>
                                    <a:off x="1394" y="669"/>
                                    <a:ext cx="7" cy="5"/>
                                  </a:xfrm>
                                  <a:custGeom>
                                    <a:avLst/>
                                    <a:gdLst>
                                      <a:gd name="T0" fmla="*/ 0 w 7"/>
                                      <a:gd name="T1" fmla="*/ 3 h 5"/>
                                      <a:gd name="T2" fmla="*/ 3 w 7"/>
                                      <a:gd name="T3" fmla="*/ 4 h 5"/>
                                      <a:gd name="T4" fmla="*/ 5 w 7"/>
                                      <a:gd name="T5" fmla="*/ 5 h 5"/>
                                      <a:gd name="T6" fmla="*/ 7 w 7"/>
                                      <a:gd name="T7" fmla="*/ 3 h 5"/>
                                      <a:gd name="T8" fmla="*/ 4 w 7"/>
                                      <a:gd name="T9" fmla="*/ 2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5" y="5"/>
                                        </a:lnTo>
                                        <a:lnTo>
                                          <a:pt x="7" y="3"/>
                                        </a:lnTo>
                                        <a:lnTo>
                                          <a:pt x="4" y="2"/>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5" name="Freeform 19275"/>
                                <wps:cNvSpPr>
                                  <a:spLocks/>
                                </wps:cNvSpPr>
                                <wps:spPr bwMode="auto">
                                  <a:xfrm>
                                    <a:off x="1394" y="669"/>
                                    <a:ext cx="7" cy="5"/>
                                  </a:xfrm>
                                  <a:custGeom>
                                    <a:avLst/>
                                    <a:gdLst>
                                      <a:gd name="T0" fmla="*/ 0 w 7"/>
                                      <a:gd name="T1" fmla="*/ 3 h 5"/>
                                      <a:gd name="T2" fmla="*/ 3 w 7"/>
                                      <a:gd name="T3" fmla="*/ 4 h 5"/>
                                      <a:gd name="T4" fmla="*/ 5 w 7"/>
                                      <a:gd name="T5" fmla="*/ 5 h 5"/>
                                      <a:gd name="T6" fmla="*/ 7 w 7"/>
                                      <a:gd name="T7" fmla="*/ 3 h 5"/>
                                      <a:gd name="T8" fmla="*/ 4 w 7"/>
                                      <a:gd name="T9" fmla="*/ 2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5" y="5"/>
                                        </a:lnTo>
                                        <a:lnTo>
                                          <a:pt x="7" y="3"/>
                                        </a:lnTo>
                                        <a:lnTo>
                                          <a:pt x="4" y="2"/>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6" name="Freeform 19276"/>
                                <wps:cNvSpPr>
                                  <a:spLocks/>
                                </wps:cNvSpPr>
                                <wps:spPr bwMode="auto">
                                  <a:xfrm>
                                    <a:off x="1395" y="669"/>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7" name="Line 19277"/>
                                <wps:cNvCnPr>
                                  <a:cxnSpLocks noChangeShapeType="1"/>
                                </wps:cNvCnPr>
                                <wps:spPr bwMode="auto">
                                  <a:xfrm>
                                    <a:off x="1395" y="66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698" name="Freeform 19278"/>
                                <wps:cNvSpPr>
                                  <a:spLocks/>
                                </wps:cNvSpPr>
                                <wps:spPr bwMode="auto">
                                  <a:xfrm>
                                    <a:off x="1395" y="667"/>
                                    <a:ext cx="7" cy="5"/>
                                  </a:xfrm>
                                  <a:custGeom>
                                    <a:avLst/>
                                    <a:gdLst>
                                      <a:gd name="T0" fmla="*/ 0 w 7"/>
                                      <a:gd name="T1" fmla="*/ 2 h 5"/>
                                      <a:gd name="T2" fmla="*/ 3 w 7"/>
                                      <a:gd name="T3" fmla="*/ 4 h 5"/>
                                      <a:gd name="T4" fmla="*/ 6 w 7"/>
                                      <a:gd name="T5" fmla="*/ 5 h 5"/>
                                      <a:gd name="T6" fmla="*/ 7 w 7"/>
                                      <a:gd name="T7" fmla="*/ 3 h 5"/>
                                      <a:gd name="T8" fmla="*/ 4 w 7"/>
                                      <a:gd name="T9" fmla="*/ 1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4"/>
                                        </a:lnTo>
                                        <a:lnTo>
                                          <a:pt x="6" y="5"/>
                                        </a:lnTo>
                                        <a:lnTo>
                                          <a:pt x="7" y="3"/>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9" name="Freeform 19279"/>
                                <wps:cNvSpPr>
                                  <a:spLocks/>
                                </wps:cNvSpPr>
                                <wps:spPr bwMode="auto">
                                  <a:xfrm>
                                    <a:off x="1395" y="667"/>
                                    <a:ext cx="7" cy="5"/>
                                  </a:xfrm>
                                  <a:custGeom>
                                    <a:avLst/>
                                    <a:gdLst>
                                      <a:gd name="T0" fmla="*/ 0 w 7"/>
                                      <a:gd name="T1" fmla="*/ 2 h 5"/>
                                      <a:gd name="T2" fmla="*/ 3 w 7"/>
                                      <a:gd name="T3" fmla="*/ 4 h 5"/>
                                      <a:gd name="T4" fmla="*/ 6 w 7"/>
                                      <a:gd name="T5" fmla="*/ 5 h 5"/>
                                      <a:gd name="T6" fmla="*/ 7 w 7"/>
                                      <a:gd name="T7" fmla="*/ 3 h 5"/>
                                      <a:gd name="T8" fmla="*/ 4 w 7"/>
                                      <a:gd name="T9" fmla="*/ 1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4"/>
                                        </a:lnTo>
                                        <a:lnTo>
                                          <a:pt x="6" y="5"/>
                                        </a:lnTo>
                                        <a:lnTo>
                                          <a:pt x="7" y="3"/>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0" name="Freeform 19280"/>
                                <wps:cNvSpPr>
                                  <a:spLocks/>
                                </wps:cNvSpPr>
                                <wps:spPr bwMode="auto">
                                  <a:xfrm>
                                    <a:off x="1396" y="66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1" name="Line 19281"/>
                                <wps:cNvCnPr>
                                  <a:cxnSpLocks noChangeShapeType="1"/>
                                </wps:cNvCnPr>
                                <wps:spPr bwMode="auto">
                                  <a:xfrm>
                                    <a:off x="1396" y="6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02" name="Freeform 19282"/>
                                <wps:cNvSpPr>
                                  <a:spLocks/>
                                </wps:cNvSpPr>
                                <wps:spPr bwMode="auto">
                                  <a:xfrm>
                                    <a:off x="1396" y="664"/>
                                    <a:ext cx="7" cy="6"/>
                                  </a:xfrm>
                                  <a:custGeom>
                                    <a:avLst/>
                                    <a:gdLst>
                                      <a:gd name="T0" fmla="*/ 0 w 7"/>
                                      <a:gd name="T1" fmla="*/ 3 h 6"/>
                                      <a:gd name="T2" fmla="*/ 3 w 7"/>
                                      <a:gd name="T3" fmla="*/ 4 h 6"/>
                                      <a:gd name="T4" fmla="*/ 6 w 7"/>
                                      <a:gd name="T5" fmla="*/ 6 h 6"/>
                                      <a:gd name="T6" fmla="*/ 7 w 7"/>
                                      <a:gd name="T7" fmla="*/ 4 h 6"/>
                                      <a:gd name="T8" fmla="*/ 4 w 7"/>
                                      <a:gd name="T9" fmla="*/ 2 h 6"/>
                                      <a:gd name="T10" fmla="*/ 2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4"/>
                                        </a:lnTo>
                                        <a:lnTo>
                                          <a:pt x="6" y="6"/>
                                        </a:lnTo>
                                        <a:lnTo>
                                          <a:pt x="7" y="4"/>
                                        </a:lnTo>
                                        <a:lnTo>
                                          <a:pt x="4"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3" name="Freeform 19283"/>
                                <wps:cNvSpPr>
                                  <a:spLocks/>
                                </wps:cNvSpPr>
                                <wps:spPr bwMode="auto">
                                  <a:xfrm>
                                    <a:off x="1396" y="664"/>
                                    <a:ext cx="7" cy="6"/>
                                  </a:xfrm>
                                  <a:custGeom>
                                    <a:avLst/>
                                    <a:gdLst>
                                      <a:gd name="T0" fmla="*/ 0 w 7"/>
                                      <a:gd name="T1" fmla="*/ 3 h 6"/>
                                      <a:gd name="T2" fmla="*/ 3 w 7"/>
                                      <a:gd name="T3" fmla="*/ 4 h 6"/>
                                      <a:gd name="T4" fmla="*/ 6 w 7"/>
                                      <a:gd name="T5" fmla="*/ 6 h 6"/>
                                      <a:gd name="T6" fmla="*/ 7 w 7"/>
                                      <a:gd name="T7" fmla="*/ 4 h 6"/>
                                      <a:gd name="T8" fmla="*/ 4 w 7"/>
                                      <a:gd name="T9" fmla="*/ 2 h 6"/>
                                      <a:gd name="T10" fmla="*/ 2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4"/>
                                        </a:lnTo>
                                        <a:lnTo>
                                          <a:pt x="6" y="6"/>
                                        </a:lnTo>
                                        <a:lnTo>
                                          <a:pt x="7" y="4"/>
                                        </a:lnTo>
                                        <a:lnTo>
                                          <a:pt x="4"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4" name="Freeform 19284"/>
                                <wps:cNvSpPr>
                                  <a:spLocks/>
                                </wps:cNvSpPr>
                                <wps:spPr bwMode="auto">
                                  <a:xfrm>
                                    <a:off x="1398" y="662"/>
                                    <a:ext cx="6" cy="6"/>
                                  </a:xfrm>
                                  <a:custGeom>
                                    <a:avLst/>
                                    <a:gdLst>
                                      <a:gd name="T0" fmla="*/ 0 w 6"/>
                                      <a:gd name="T1" fmla="*/ 2 h 6"/>
                                      <a:gd name="T2" fmla="*/ 2 w 6"/>
                                      <a:gd name="T3" fmla="*/ 4 h 6"/>
                                      <a:gd name="T4" fmla="*/ 5 w 6"/>
                                      <a:gd name="T5" fmla="*/ 6 h 6"/>
                                      <a:gd name="T6" fmla="*/ 6 w 6"/>
                                      <a:gd name="T7" fmla="*/ 3 h 6"/>
                                      <a:gd name="T8" fmla="*/ 4 w 6"/>
                                      <a:gd name="T9" fmla="*/ 2 h 6"/>
                                      <a:gd name="T10" fmla="*/ 1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5" y="6"/>
                                        </a:lnTo>
                                        <a:lnTo>
                                          <a:pt x="6" y="3"/>
                                        </a:lnTo>
                                        <a:lnTo>
                                          <a:pt x="4" y="2"/>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5" name="Freeform 19285"/>
                                <wps:cNvSpPr>
                                  <a:spLocks/>
                                </wps:cNvSpPr>
                                <wps:spPr bwMode="auto">
                                  <a:xfrm>
                                    <a:off x="1398" y="662"/>
                                    <a:ext cx="6" cy="6"/>
                                  </a:xfrm>
                                  <a:custGeom>
                                    <a:avLst/>
                                    <a:gdLst>
                                      <a:gd name="T0" fmla="*/ 0 w 6"/>
                                      <a:gd name="T1" fmla="*/ 2 h 6"/>
                                      <a:gd name="T2" fmla="*/ 2 w 6"/>
                                      <a:gd name="T3" fmla="*/ 4 h 6"/>
                                      <a:gd name="T4" fmla="*/ 5 w 6"/>
                                      <a:gd name="T5" fmla="*/ 6 h 6"/>
                                      <a:gd name="T6" fmla="*/ 6 w 6"/>
                                      <a:gd name="T7" fmla="*/ 3 h 6"/>
                                      <a:gd name="T8" fmla="*/ 4 w 6"/>
                                      <a:gd name="T9" fmla="*/ 2 h 6"/>
                                      <a:gd name="T10" fmla="*/ 1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5" y="6"/>
                                        </a:lnTo>
                                        <a:lnTo>
                                          <a:pt x="6" y="3"/>
                                        </a:lnTo>
                                        <a:lnTo>
                                          <a:pt x="4" y="2"/>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6" name="Freeform 19286"/>
                                <wps:cNvSpPr>
                                  <a:spLocks/>
                                </wps:cNvSpPr>
                                <wps:spPr bwMode="auto">
                                  <a:xfrm>
                                    <a:off x="1399" y="662"/>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7" name="Line 19287"/>
                                <wps:cNvCnPr>
                                  <a:cxnSpLocks noChangeShapeType="1"/>
                                </wps:cNvCnPr>
                                <wps:spPr bwMode="auto">
                                  <a:xfrm>
                                    <a:off x="1399" y="6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08" name="Freeform 19288"/>
                                <wps:cNvSpPr>
                                  <a:spLocks/>
                                </wps:cNvSpPr>
                                <wps:spPr bwMode="auto">
                                  <a:xfrm>
                                    <a:off x="1399" y="657"/>
                                    <a:ext cx="9" cy="9"/>
                                  </a:xfrm>
                                  <a:custGeom>
                                    <a:avLst/>
                                    <a:gdLst>
                                      <a:gd name="T0" fmla="*/ 0 w 9"/>
                                      <a:gd name="T1" fmla="*/ 5 h 9"/>
                                      <a:gd name="T2" fmla="*/ 3 w 9"/>
                                      <a:gd name="T3" fmla="*/ 7 h 9"/>
                                      <a:gd name="T4" fmla="*/ 5 w 9"/>
                                      <a:gd name="T5" fmla="*/ 9 h 9"/>
                                      <a:gd name="T6" fmla="*/ 9 w 9"/>
                                      <a:gd name="T7" fmla="*/ 4 h 9"/>
                                      <a:gd name="T8" fmla="*/ 6 w 9"/>
                                      <a:gd name="T9" fmla="*/ 2 h 9"/>
                                      <a:gd name="T10" fmla="*/ 4 w 9"/>
                                      <a:gd name="T11" fmla="*/ 0 h 9"/>
                                      <a:gd name="T12" fmla="*/ 0 w 9"/>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5"/>
                                        </a:moveTo>
                                        <a:lnTo>
                                          <a:pt x="3" y="7"/>
                                        </a:lnTo>
                                        <a:lnTo>
                                          <a:pt x="5" y="9"/>
                                        </a:lnTo>
                                        <a:lnTo>
                                          <a:pt x="9" y="4"/>
                                        </a:lnTo>
                                        <a:lnTo>
                                          <a:pt x="6" y="2"/>
                                        </a:lnTo>
                                        <a:lnTo>
                                          <a:pt x="4"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9" name="Freeform 19289"/>
                                <wps:cNvSpPr>
                                  <a:spLocks/>
                                </wps:cNvSpPr>
                                <wps:spPr bwMode="auto">
                                  <a:xfrm>
                                    <a:off x="1399" y="657"/>
                                    <a:ext cx="9" cy="9"/>
                                  </a:xfrm>
                                  <a:custGeom>
                                    <a:avLst/>
                                    <a:gdLst>
                                      <a:gd name="T0" fmla="*/ 0 w 9"/>
                                      <a:gd name="T1" fmla="*/ 5 h 9"/>
                                      <a:gd name="T2" fmla="*/ 3 w 9"/>
                                      <a:gd name="T3" fmla="*/ 7 h 9"/>
                                      <a:gd name="T4" fmla="*/ 5 w 9"/>
                                      <a:gd name="T5" fmla="*/ 9 h 9"/>
                                      <a:gd name="T6" fmla="*/ 9 w 9"/>
                                      <a:gd name="T7" fmla="*/ 4 h 9"/>
                                      <a:gd name="T8" fmla="*/ 6 w 9"/>
                                      <a:gd name="T9" fmla="*/ 2 h 9"/>
                                      <a:gd name="T10" fmla="*/ 4 w 9"/>
                                      <a:gd name="T11" fmla="*/ 0 h 9"/>
                                      <a:gd name="T12" fmla="*/ 0 w 9"/>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5"/>
                                        </a:moveTo>
                                        <a:lnTo>
                                          <a:pt x="3" y="7"/>
                                        </a:lnTo>
                                        <a:lnTo>
                                          <a:pt x="5" y="9"/>
                                        </a:lnTo>
                                        <a:lnTo>
                                          <a:pt x="9" y="4"/>
                                        </a:lnTo>
                                        <a:lnTo>
                                          <a:pt x="6" y="2"/>
                                        </a:lnTo>
                                        <a:lnTo>
                                          <a:pt x="4"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0" name="Freeform 19290"/>
                                <wps:cNvSpPr>
                                  <a:spLocks/>
                                </wps:cNvSpPr>
                                <wps:spPr bwMode="auto">
                                  <a:xfrm>
                                    <a:off x="1403" y="657"/>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1" name="Line 19291"/>
                                <wps:cNvCnPr>
                                  <a:cxnSpLocks noChangeShapeType="1"/>
                                </wps:cNvCnPr>
                                <wps:spPr bwMode="auto">
                                  <a:xfrm>
                                    <a:off x="1403" y="65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12" name="Freeform 19292"/>
                                <wps:cNvSpPr>
                                  <a:spLocks/>
                                </wps:cNvSpPr>
                                <wps:spPr bwMode="auto">
                                  <a:xfrm>
                                    <a:off x="1403" y="653"/>
                                    <a:ext cx="8" cy="8"/>
                                  </a:xfrm>
                                  <a:custGeom>
                                    <a:avLst/>
                                    <a:gdLst>
                                      <a:gd name="T0" fmla="*/ 0 w 8"/>
                                      <a:gd name="T1" fmla="*/ 4 h 8"/>
                                      <a:gd name="T2" fmla="*/ 2 w 8"/>
                                      <a:gd name="T3" fmla="*/ 6 h 8"/>
                                      <a:gd name="T4" fmla="*/ 4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6"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3" name="Freeform 19293"/>
                                <wps:cNvSpPr>
                                  <a:spLocks/>
                                </wps:cNvSpPr>
                                <wps:spPr bwMode="auto">
                                  <a:xfrm>
                                    <a:off x="1403" y="653"/>
                                    <a:ext cx="8" cy="8"/>
                                  </a:xfrm>
                                  <a:custGeom>
                                    <a:avLst/>
                                    <a:gdLst>
                                      <a:gd name="T0" fmla="*/ 0 w 8"/>
                                      <a:gd name="T1" fmla="*/ 4 h 8"/>
                                      <a:gd name="T2" fmla="*/ 2 w 8"/>
                                      <a:gd name="T3" fmla="*/ 6 h 8"/>
                                      <a:gd name="T4" fmla="*/ 4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6"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4" name="Freeform 19294"/>
                                <wps:cNvSpPr>
                                  <a:spLocks/>
                                </wps:cNvSpPr>
                                <wps:spPr bwMode="auto">
                                  <a:xfrm>
                                    <a:off x="1406" y="653"/>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8" name="Line 19295"/>
                                <wps:cNvCnPr>
                                  <a:cxnSpLocks noChangeShapeType="1"/>
                                </wps:cNvCnPr>
                                <wps:spPr bwMode="auto">
                                  <a:xfrm>
                                    <a:off x="1406" y="65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19" name="Freeform 19296"/>
                                <wps:cNvSpPr>
                                  <a:spLocks/>
                                </wps:cNvSpPr>
                                <wps:spPr bwMode="auto">
                                  <a:xfrm>
                                    <a:off x="1406" y="649"/>
                                    <a:ext cx="9" cy="8"/>
                                  </a:xfrm>
                                  <a:custGeom>
                                    <a:avLst/>
                                    <a:gdLst>
                                      <a:gd name="T0" fmla="*/ 0 w 9"/>
                                      <a:gd name="T1" fmla="*/ 4 h 8"/>
                                      <a:gd name="T2" fmla="*/ 3 w 9"/>
                                      <a:gd name="T3" fmla="*/ 6 h 8"/>
                                      <a:gd name="T4" fmla="*/ 5 w 9"/>
                                      <a:gd name="T5" fmla="*/ 8 h 8"/>
                                      <a:gd name="T6" fmla="*/ 9 w 9"/>
                                      <a:gd name="T7" fmla="*/ 5 h 8"/>
                                      <a:gd name="T8" fmla="*/ 6 w 9"/>
                                      <a:gd name="T9" fmla="*/ 2 h 8"/>
                                      <a:gd name="T10" fmla="*/ 4 w 9"/>
                                      <a:gd name="T11" fmla="*/ 0 h 8"/>
                                      <a:gd name="T12" fmla="*/ 0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4"/>
                                        </a:moveTo>
                                        <a:lnTo>
                                          <a:pt x="3" y="6"/>
                                        </a:lnTo>
                                        <a:lnTo>
                                          <a:pt x="5" y="8"/>
                                        </a:lnTo>
                                        <a:lnTo>
                                          <a:pt x="9" y="5"/>
                                        </a:lnTo>
                                        <a:lnTo>
                                          <a:pt x="6" y="2"/>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0" name="Freeform 19297"/>
                                <wps:cNvSpPr>
                                  <a:spLocks/>
                                </wps:cNvSpPr>
                                <wps:spPr bwMode="auto">
                                  <a:xfrm>
                                    <a:off x="1406" y="649"/>
                                    <a:ext cx="9" cy="8"/>
                                  </a:xfrm>
                                  <a:custGeom>
                                    <a:avLst/>
                                    <a:gdLst>
                                      <a:gd name="T0" fmla="*/ 0 w 9"/>
                                      <a:gd name="T1" fmla="*/ 4 h 8"/>
                                      <a:gd name="T2" fmla="*/ 3 w 9"/>
                                      <a:gd name="T3" fmla="*/ 6 h 8"/>
                                      <a:gd name="T4" fmla="*/ 5 w 9"/>
                                      <a:gd name="T5" fmla="*/ 8 h 8"/>
                                      <a:gd name="T6" fmla="*/ 9 w 9"/>
                                      <a:gd name="T7" fmla="*/ 5 h 8"/>
                                      <a:gd name="T8" fmla="*/ 6 w 9"/>
                                      <a:gd name="T9" fmla="*/ 2 h 8"/>
                                      <a:gd name="T10" fmla="*/ 4 w 9"/>
                                      <a:gd name="T11" fmla="*/ 0 h 8"/>
                                      <a:gd name="T12" fmla="*/ 0 w 9"/>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4"/>
                                        </a:moveTo>
                                        <a:lnTo>
                                          <a:pt x="3" y="6"/>
                                        </a:lnTo>
                                        <a:lnTo>
                                          <a:pt x="5" y="8"/>
                                        </a:lnTo>
                                        <a:lnTo>
                                          <a:pt x="9" y="5"/>
                                        </a:lnTo>
                                        <a:lnTo>
                                          <a:pt x="6" y="2"/>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1" name="Freeform 19298"/>
                                <wps:cNvSpPr>
                                  <a:spLocks/>
                                </wps:cNvSpPr>
                                <wps:spPr bwMode="auto">
                                  <a:xfrm>
                                    <a:off x="1410" y="649"/>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2" name="Line 19299"/>
                                <wps:cNvCnPr>
                                  <a:cxnSpLocks noChangeShapeType="1"/>
                                </wps:cNvCnPr>
                                <wps:spPr bwMode="auto">
                                  <a:xfrm>
                                    <a:off x="1410" y="6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23" name="Freeform 19300"/>
                                <wps:cNvSpPr>
                                  <a:spLocks/>
                                </wps:cNvSpPr>
                                <wps:spPr bwMode="auto">
                                  <a:xfrm>
                                    <a:off x="1410" y="645"/>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4" name="Freeform 19301"/>
                                <wps:cNvSpPr>
                                  <a:spLocks/>
                                </wps:cNvSpPr>
                                <wps:spPr bwMode="auto">
                                  <a:xfrm>
                                    <a:off x="1410" y="645"/>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5" name="Freeform 19302"/>
                                <wps:cNvSpPr>
                                  <a:spLocks/>
                                </wps:cNvSpPr>
                                <wps:spPr bwMode="auto">
                                  <a:xfrm>
                                    <a:off x="1414" y="645"/>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6" name="Line 19303"/>
                                <wps:cNvCnPr>
                                  <a:cxnSpLocks noChangeShapeType="1"/>
                                </wps:cNvCnPr>
                                <wps:spPr bwMode="auto">
                                  <a:xfrm>
                                    <a:off x="1414" y="64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27" name="Freeform 19304"/>
                                <wps:cNvSpPr>
                                  <a:spLocks/>
                                </wps:cNvSpPr>
                                <wps:spPr bwMode="auto">
                                  <a:xfrm>
                                    <a:off x="1414" y="642"/>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8" name="Freeform 19305"/>
                                <wps:cNvSpPr>
                                  <a:spLocks/>
                                </wps:cNvSpPr>
                                <wps:spPr bwMode="auto">
                                  <a:xfrm>
                                    <a:off x="1414" y="642"/>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9" name="Freeform 19306"/>
                                <wps:cNvSpPr>
                                  <a:spLocks/>
                                </wps:cNvSpPr>
                                <wps:spPr bwMode="auto">
                                  <a:xfrm>
                                    <a:off x="1418" y="642"/>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0" name="Line 19307"/>
                                <wps:cNvCnPr>
                                  <a:cxnSpLocks noChangeShapeType="1"/>
                                </wps:cNvCnPr>
                                <wps:spPr bwMode="auto">
                                  <a:xfrm>
                                    <a:off x="1418" y="64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31" name="Freeform 19308"/>
                                <wps:cNvSpPr>
                                  <a:spLocks/>
                                </wps:cNvSpPr>
                                <wps:spPr bwMode="auto">
                                  <a:xfrm>
                                    <a:off x="1418" y="639"/>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2" name="Freeform 19309"/>
                                <wps:cNvSpPr>
                                  <a:spLocks/>
                                </wps:cNvSpPr>
                                <wps:spPr bwMode="auto">
                                  <a:xfrm>
                                    <a:off x="1418" y="639"/>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3" name="Freeform 19310"/>
                                <wps:cNvSpPr>
                                  <a:spLocks/>
                                </wps:cNvSpPr>
                                <wps:spPr bwMode="auto">
                                  <a:xfrm>
                                    <a:off x="1422" y="639"/>
                                    <a:ext cx="2" cy="3"/>
                                  </a:xfrm>
                                  <a:custGeom>
                                    <a:avLst/>
                                    <a:gdLst>
                                      <a:gd name="T0" fmla="*/ 2 w 2"/>
                                      <a:gd name="T1" fmla="*/ 3 h 3"/>
                                      <a:gd name="T2" fmla="*/ 0 w 2"/>
                                      <a:gd name="T3" fmla="*/ 0 h 3"/>
                                      <a:gd name="T4" fmla="*/ 1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1"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4" name="Line 19311"/>
                                <wps:cNvCnPr>
                                  <a:cxnSpLocks noChangeShapeType="1"/>
                                </wps:cNvCnPr>
                                <wps:spPr bwMode="auto">
                                  <a:xfrm>
                                    <a:off x="1422" y="639"/>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35" name="Freeform 19312"/>
                                <wps:cNvSpPr>
                                  <a:spLocks/>
                                </wps:cNvSpPr>
                                <wps:spPr bwMode="auto">
                                  <a:xfrm>
                                    <a:off x="1423" y="637"/>
                                    <a:ext cx="7" cy="7"/>
                                  </a:xfrm>
                                  <a:custGeom>
                                    <a:avLst/>
                                    <a:gdLst>
                                      <a:gd name="T0" fmla="*/ 0 w 7"/>
                                      <a:gd name="T1" fmla="*/ 2 h 7"/>
                                      <a:gd name="T2" fmla="*/ 1 w 7"/>
                                      <a:gd name="T3" fmla="*/ 5 h 7"/>
                                      <a:gd name="T4" fmla="*/ 3 w 7"/>
                                      <a:gd name="T5" fmla="*/ 7 h 7"/>
                                      <a:gd name="T6" fmla="*/ 7 w 7"/>
                                      <a:gd name="T7" fmla="*/ 5 h 7"/>
                                      <a:gd name="T8" fmla="*/ 5 w 7"/>
                                      <a:gd name="T9" fmla="*/ 2 h 7"/>
                                      <a:gd name="T10" fmla="*/ 4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1" y="5"/>
                                        </a:lnTo>
                                        <a:lnTo>
                                          <a:pt x="3" y="7"/>
                                        </a:lnTo>
                                        <a:lnTo>
                                          <a:pt x="7" y="5"/>
                                        </a:lnTo>
                                        <a:lnTo>
                                          <a:pt x="5" y="2"/>
                                        </a:lnTo>
                                        <a:lnTo>
                                          <a:pt x="4"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6" name="Freeform 19313"/>
                                <wps:cNvSpPr>
                                  <a:spLocks/>
                                </wps:cNvSpPr>
                                <wps:spPr bwMode="auto">
                                  <a:xfrm>
                                    <a:off x="1423" y="637"/>
                                    <a:ext cx="7" cy="7"/>
                                  </a:xfrm>
                                  <a:custGeom>
                                    <a:avLst/>
                                    <a:gdLst>
                                      <a:gd name="T0" fmla="*/ 0 w 7"/>
                                      <a:gd name="T1" fmla="*/ 2 h 7"/>
                                      <a:gd name="T2" fmla="*/ 1 w 7"/>
                                      <a:gd name="T3" fmla="*/ 5 h 7"/>
                                      <a:gd name="T4" fmla="*/ 3 w 7"/>
                                      <a:gd name="T5" fmla="*/ 7 h 7"/>
                                      <a:gd name="T6" fmla="*/ 7 w 7"/>
                                      <a:gd name="T7" fmla="*/ 5 h 7"/>
                                      <a:gd name="T8" fmla="*/ 5 w 7"/>
                                      <a:gd name="T9" fmla="*/ 2 h 7"/>
                                      <a:gd name="T10" fmla="*/ 4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1" y="5"/>
                                        </a:lnTo>
                                        <a:lnTo>
                                          <a:pt x="3" y="7"/>
                                        </a:lnTo>
                                        <a:lnTo>
                                          <a:pt x="7" y="5"/>
                                        </a:lnTo>
                                        <a:lnTo>
                                          <a:pt x="5" y="2"/>
                                        </a:lnTo>
                                        <a:lnTo>
                                          <a:pt x="4"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7" name="Freeform 19314"/>
                                <wps:cNvSpPr>
                                  <a:spLocks/>
                                </wps:cNvSpPr>
                                <wps:spPr bwMode="auto">
                                  <a:xfrm>
                                    <a:off x="1427" y="636"/>
                                    <a:ext cx="1" cy="3"/>
                                  </a:xfrm>
                                  <a:custGeom>
                                    <a:avLst/>
                                    <a:gdLst>
                                      <a:gd name="T0" fmla="*/ 1 w 1"/>
                                      <a:gd name="T1" fmla="*/ 3 h 3"/>
                                      <a:gd name="T2" fmla="*/ 0 w 1"/>
                                      <a:gd name="T3" fmla="*/ 1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1"/>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8" name="Line 19315"/>
                                <wps:cNvCnPr>
                                  <a:cxnSpLocks noChangeShapeType="1"/>
                                </wps:cNvCnPr>
                                <wps:spPr bwMode="auto">
                                  <a:xfrm flipV="1">
                                    <a:off x="1427" y="636"/>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39" name="Freeform 19316"/>
                                <wps:cNvSpPr>
                                  <a:spLocks/>
                                </wps:cNvSpPr>
                                <wps:spPr bwMode="auto">
                                  <a:xfrm>
                                    <a:off x="1427" y="634"/>
                                    <a:ext cx="7" cy="8"/>
                                  </a:xfrm>
                                  <a:custGeom>
                                    <a:avLst/>
                                    <a:gdLst>
                                      <a:gd name="T0" fmla="*/ 0 w 7"/>
                                      <a:gd name="T1" fmla="*/ 2 h 8"/>
                                      <a:gd name="T2" fmla="*/ 1 w 7"/>
                                      <a:gd name="T3" fmla="*/ 5 h 8"/>
                                      <a:gd name="T4" fmla="*/ 3 w 7"/>
                                      <a:gd name="T5" fmla="*/ 8 h 8"/>
                                      <a:gd name="T6" fmla="*/ 7 w 7"/>
                                      <a:gd name="T7" fmla="*/ 6 h 8"/>
                                      <a:gd name="T8" fmla="*/ 6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6"/>
                                        </a:lnTo>
                                        <a:lnTo>
                                          <a:pt x="6" y="3"/>
                                        </a:lnTo>
                                        <a:lnTo>
                                          <a:pt x="4"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0" name="Freeform 19317"/>
                                <wps:cNvSpPr>
                                  <a:spLocks/>
                                </wps:cNvSpPr>
                                <wps:spPr bwMode="auto">
                                  <a:xfrm>
                                    <a:off x="1427" y="634"/>
                                    <a:ext cx="7" cy="8"/>
                                  </a:xfrm>
                                  <a:custGeom>
                                    <a:avLst/>
                                    <a:gdLst>
                                      <a:gd name="T0" fmla="*/ 0 w 7"/>
                                      <a:gd name="T1" fmla="*/ 2 h 8"/>
                                      <a:gd name="T2" fmla="*/ 1 w 7"/>
                                      <a:gd name="T3" fmla="*/ 5 h 8"/>
                                      <a:gd name="T4" fmla="*/ 3 w 7"/>
                                      <a:gd name="T5" fmla="*/ 8 h 8"/>
                                      <a:gd name="T6" fmla="*/ 7 w 7"/>
                                      <a:gd name="T7" fmla="*/ 6 h 8"/>
                                      <a:gd name="T8" fmla="*/ 6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6"/>
                                        </a:lnTo>
                                        <a:lnTo>
                                          <a:pt x="6" y="3"/>
                                        </a:lnTo>
                                        <a:lnTo>
                                          <a:pt x="4"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1" name="Freeform 19318"/>
                                <wps:cNvSpPr>
                                  <a:spLocks/>
                                </wps:cNvSpPr>
                                <wps:spPr bwMode="auto">
                                  <a:xfrm>
                                    <a:off x="1431" y="634"/>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2" name="Line 19319"/>
                                <wps:cNvCnPr>
                                  <a:cxnSpLocks noChangeShapeType="1"/>
                                </wps:cNvCnPr>
                                <wps:spPr bwMode="auto">
                                  <a:xfrm>
                                    <a:off x="1431" y="63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43" name="Freeform 19320"/>
                                <wps:cNvSpPr>
                                  <a:spLocks/>
                                </wps:cNvSpPr>
                                <wps:spPr bwMode="auto">
                                  <a:xfrm>
                                    <a:off x="1431" y="632"/>
                                    <a:ext cx="7" cy="8"/>
                                  </a:xfrm>
                                  <a:custGeom>
                                    <a:avLst/>
                                    <a:gdLst>
                                      <a:gd name="T0" fmla="*/ 0 w 7"/>
                                      <a:gd name="T1" fmla="*/ 2 h 8"/>
                                      <a:gd name="T2" fmla="*/ 2 w 7"/>
                                      <a:gd name="T3" fmla="*/ 5 h 8"/>
                                      <a:gd name="T4" fmla="*/ 3 w 7"/>
                                      <a:gd name="T5" fmla="*/ 8 h 8"/>
                                      <a:gd name="T6" fmla="*/ 7 w 7"/>
                                      <a:gd name="T7" fmla="*/ 5 h 8"/>
                                      <a:gd name="T8" fmla="*/ 6 w 7"/>
                                      <a:gd name="T9" fmla="*/ 3 h 8"/>
                                      <a:gd name="T10" fmla="*/ 5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2" y="5"/>
                                        </a:lnTo>
                                        <a:lnTo>
                                          <a:pt x="3" y="8"/>
                                        </a:lnTo>
                                        <a:lnTo>
                                          <a:pt x="7" y="5"/>
                                        </a:lnTo>
                                        <a:lnTo>
                                          <a:pt x="6" y="3"/>
                                        </a:lnTo>
                                        <a:lnTo>
                                          <a:pt x="5"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4" name="Freeform 19321"/>
                                <wps:cNvSpPr>
                                  <a:spLocks/>
                                </wps:cNvSpPr>
                                <wps:spPr bwMode="auto">
                                  <a:xfrm>
                                    <a:off x="1431" y="632"/>
                                    <a:ext cx="7" cy="8"/>
                                  </a:xfrm>
                                  <a:custGeom>
                                    <a:avLst/>
                                    <a:gdLst>
                                      <a:gd name="T0" fmla="*/ 0 w 7"/>
                                      <a:gd name="T1" fmla="*/ 2 h 8"/>
                                      <a:gd name="T2" fmla="*/ 2 w 7"/>
                                      <a:gd name="T3" fmla="*/ 5 h 8"/>
                                      <a:gd name="T4" fmla="*/ 3 w 7"/>
                                      <a:gd name="T5" fmla="*/ 8 h 8"/>
                                      <a:gd name="T6" fmla="*/ 7 w 7"/>
                                      <a:gd name="T7" fmla="*/ 5 h 8"/>
                                      <a:gd name="T8" fmla="*/ 6 w 7"/>
                                      <a:gd name="T9" fmla="*/ 3 h 8"/>
                                      <a:gd name="T10" fmla="*/ 5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2" y="5"/>
                                        </a:lnTo>
                                        <a:lnTo>
                                          <a:pt x="3" y="8"/>
                                        </a:lnTo>
                                        <a:lnTo>
                                          <a:pt x="7" y="5"/>
                                        </a:lnTo>
                                        <a:lnTo>
                                          <a:pt x="6" y="3"/>
                                        </a:lnTo>
                                        <a:lnTo>
                                          <a:pt x="5"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5" name="Freeform 19322"/>
                                <wps:cNvSpPr>
                                  <a:spLocks/>
                                </wps:cNvSpPr>
                                <wps:spPr bwMode="auto">
                                  <a:xfrm>
                                    <a:off x="1436" y="632"/>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6" name="Line 19323"/>
                                <wps:cNvCnPr>
                                  <a:cxnSpLocks noChangeShapeType="1"/>
                                </wps:cNvCnPr>
                                <wps:spPr bwMode="auto">
                                  <a:xfrm>
                                    <a:off x="1436" y="6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47" name="Freeform 19324"/>
                                <wps:cNvSpPr>
                                  <a:spLocks/>
                                </wps:cNvSpPr>
                                <wps:spPr bwMode="auto">
                                  <a:xfrm>
                                    <a:off x="1436" y="630"/>
                                    <a:ext cx="7" cy="7"/>
                                  </a:xfrm>
                                  <a:custGeom>
                                    <a:avLst/>
                                    <a:gdLst>
                                      <a:gd name="T0" fmla="*/ 0 w 7"/>
                                      <a:gd name="T1" fmla="*/ 2 h 7"/>
                                      <a:gd name="T2" fmla="*/ 1 w 7"/>
                                      <a:gd name="T3" fmla="*/ 5 h 7"/>
                                      <a:gd name="T4" fmla="*/ 2 w 7"/>
                                      <a:gd name="T5" fmla="*/ 7 h 7"/>
                                      <a:gd name="T6" fmla="*/ 7 w 7"/>
                                      <a:gd name="T7" fmla="*/ 6 h 7"/>
                                      <a:gd name="T8" fmla="*/ 5 w 7"/>
                                      <a:gd name="T9" fmla="*/ 3 h 7"/>
                                      <a:gd name="T10" fmla="*/ 4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1" y="5"/>
                                        </a:lnTo>
                                        <a:lnTo>
                                          <a:pt x="2" y="7"/>
                                        </a:lnTo>
                                        <a:lnTo>
                                          <a:pt x="7" y="6"/>
                                        </a:lnTo>
                                        <a:lnTo>
                                          <a:pt x="5" y="3"/>
                                        </a:lnTo>
                                        <a:lnTo>
                                          <a:pt x="4"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8" name="Freeform 19325"/>
                                <wps:cNvSpPr>
                                  <a:spLocks/>
                                </wps:cNvSpPr>
                                <wps:spPr bwMode="auto">
                                  <a:xfrm>
                                    <a:off x="1436" y="630"/>
                                    <a:ext cx="7" cy="7"/>
                                  </a:xfrm>
                                  <a:custGeom>
                                    <a:avLst/>
                                    <a:gdLst>
                                      <a:gd name="T0" fmla="*/ 0 w 7"/>
                                      <a:gd name="T1" fmla="*/ 2 h 7"/>
                                      <a:gd name="T2" fmla="*/ 1 w 7"/>
                                      <a:gd name="T3" fmla="*/ 5 h 7"/>
                                      <a:gd name="T4" fmla="*/ 2 w 7"/>
                                      <a:gd name="T5" fmla="*/ 7 h 7"/>
                                      <a:gd name="T6" fmla="*/ 7 w 7"/>
                                      <a:gd name="T7" fmla="*/ 6 h 7"/>
                                      <a:gd name="T8" fmla="*/ 5 w 7"/>
                                      <a:gd name="T9" fmla="*/ 3 h 7"/>
                                      <a:gd name="T10" fmla="*/ 4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1" y="5"/>
                                        </a:lnTo>
                                        <a:lnTo>
                                          <a:pt x="2" y="7"/>
                                        </a:lnTo>
                                        <a:lnTo>
                                          <a:pt x="7" y="6"/>
                                        </a:lnTo>
                                        <a:lnTo>
                                          <a:pt x="5" y="3"/>
                                        </a:lnTo>
                                        <a:lnTo>
                                          <a:pt x="4"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9" name="Freeform 19326"/>
                                <wps:cNvSpPr>
                                  <a:spLocks/>
                                </wps:cNvSpPr>
                                <wps:spPr bwMode="auto">
                                  <a:xfrm>
                                    <a:off x="1440" y="630"/>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0" name="Line 19327"/>
                                <wps:cNvCnPr>
                                  <a:cxnSpLocks noChangeShapeType="1"/>
                                </wps:cNvCnPr>
                                <wps:spPr bwMode="auto">
                                  <a:xfrm>
                                    <a:off x="1440" y="63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751" name="Freeform 19328"/>
                                <wps:cNvSpPr>
                                  <a:spLocks/>
                                </wps:cNvSpPr>
                                <wps:spPr bwMode="auto">
                                  <a:xfrm>
                                    <a:off x="1440" y="628"/>
                                    <a:ext cx="7" cy="8"/>
                                  </a:xfrm>
                                  <a:custGeom>
                                    <a:avLst/>
                                    <a:gdLst>
                                      <a:gd name="T0" fmla="*/ 0 w 7"/>
                                      <a:gd name="T1" fmla="*/ 2 h 8"/>
                                      <a:gd name="T2" fmla="*/ 1 w 7"/>
                                      <a:gd name="T3" fmla="*/ 5 h 8"/>
                                      <a:gd name="T4" fmla="*/ 3 w 7"/>
                                      <a:gd name="T5" fmla="*/ 8 h 8"/>
                                      <a:gd name="T6" fmla="*/ 7 w 7"/>
                                      <a:gd name="T7" fmla="*/ 6 h 8"/>
                                      <a:gd name="T8" fmla="*/ 6 w 7"/>
                                      <a:gd name="T9" fmla="*/ 3 h 8"/>
                                      <a:gd name="T10" fmla="*/ 5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6"/>
                                        </a:lnTo>
                                        <a:lnTo>
                                          <a:pt x="6" y="3"/>
                                        </a:lnTo>
                                        <a:lnTo>
                                          <a:pt x="5"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80" name="Freeform 19329"/>
                                <wps:cNvSpPr>
                                  <a:spLocks/>
                                </wps:cNvSpPr>
                                <wps:spPr bwMode="auto">
                                  <a:xfrm>
                                    <a:off x="1440" y="628"/>
                                    <a:ext cx="7" cy="8"/>
                                  </a:xfrm>
                                  <a:custGeom>
                                    <a:avLst/>
                                    <a:gdLst>
                                      <a:gd name="T0" fmla="*/ 0 w 7"/>
                                      <a:gd name="T1" fmla="*/ 2 h 8"/>
                                      <a:gd name="T2" fmla="*/ 1 w 7"/>
                                      <a:gd name="T3" fmla="*/ 5 h 8"/>
                                      <a:gd name="T4" fmla="*/ 3 w 7"/>
                                      <a:gd name="T5" fmla="*/ 8 h 8"/>
                                      <a:gd name="T6" fmla="*/ 7 w 7"/>
                                      <a:gd name="T7" fmla="*/ 6 h 8"/>
                                      <a:gd name="T8" fmla="*/ 6 w 7"/>
                                      <a:gd name="T9" fmla="*/ 3 h 8"/>
                                      <a:gd name="T10" fmla="*/ 5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6"/>
                                        </a:lnTo>
                                        <a:lnTo>
                                          <a:pt x="6" y="3"/>
                                        </a:lnTo>
                                        <a:lnTo>
                                          <a:pt x="5"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481" name="Freeform 19330"/>
                                <wps:cNvSpPr>
                                  <a:spLocks/>
                                </wps:cNvSpPr>
                                <wps:spPr bwMode="auto">
                                  <a:xfrm>
                                    <a:off x="1445" y="628"/>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82" name="Line 19331"/>
                                <wps:cNvCnPr>
                                  <a:cxnSpLocks noChangeShapeType="1"/>
                                </wps:cNvCnPr>
                                <wps:spPr bwMode="auto">
                                  <a:xfrm>
                                    <a:off x="1445" y="6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483" name="Freeform 19332"/>
                                <wps:cNvSpPr>
                                  <a:spLocks/>
                                </wps:cNvSpPr>
                                <wps:spPr bwMode="auto">
                                  <a:xfrm>
                                    <a:off x="1445" y="626"/>
                                    <a:ext cx="7" cy="8"/>
                                  </a:xfrm>
                                  <a:custGeom>
                                    <a:avLst/>
                                    <a:gdLst>
                                      <a:gd name="T0" fmla="*/ 0 w 7"/>
                                      <a:gd name="T1" fmla="*/ 2 h 8"/>
                                      <a:gd name="T2" fmla="*/ 1 w 7"/>
                                      <a:gd name="T3" fmla="*/ 5 h 8"/>
                                      <a:gd name="T4" fmla="*/ 2 w 7"/>
                                      <a:gd name="T5" fmla="*/ 8 h 8"/>
                                      <a:gd name="T6" fmla="*/ 7 w 7"/>
                                      <a:gd name="T7" fmla="*/ 6 h 8"/>
                                      <a:gd name="T8" fmla="*/ 5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2" y="8"/>
                                        </a:lnTo>
                                        <a:lnTo>
                                          <a:pt x="7" y="6"/>
                                        </a:lnTo>
                                        <a:lnTo>
                                          <a:pt x="5" y="3"/>
                                        </a:lnTo>
                                        <a:lnTo>
                                          <a:pt x="4"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84" name="Freeform 19333"/>
                                <wps:cNvSpPr>
                                  <a:spLocks/>
                                </wps:cNvSpPr>
                                <wps:spPr bwMode="auto">
                                  <a:xfrm>
                                    <a:off x="1445" y="626"/>
                                    <a:ext cx="7" cy="8"/>
                                  </a:xfrm>
                                  <a:custGeom>
                                    <a:avLst/>
                                    <a:gdLst>
                                      <a:gd name="T0" fmla="*/ 0 w 7"/>
                                      <a:gd name="T1" fmla="*/ 2 h 8"/>
                                      <a:gd name="T2" fmla="*/ 1 w 7"/>
                                      <a:gd name="T3" fmla="*/ 5 h 8"/>
                                      <a:gd name="T4" fmla="*/ 2 w 7"/>
                                      <a:gd name="T5" fmla="*/ 8 h 8"/>
                                      <a:gd name="T6" fmla="*/ 7 w 7"/>
                                      <a:gd name="T7" fmla="*/ 6 h 8"/>
                                      <a:gd name="T8" fmla="*/ 5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2" y="8"/>
                                        </a:lnTo>
                                        <a:lnTo>
                                          <a:pt x="7" y="6"/>
                                        </a:lnTo>
                                        <a:lnTo>
                                          <a:pt x="5" y="3"/>
                                        </a:lnTo>
                                        <a:lnTo>
                                          <a:pt x="4"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485" name="Freeform 19334"/>
                                <wps:cNvSpPr>
                                  <a:spLocks/>
                                </wps:cNvSpPr>
                                <wps:spPr bwMode="auto">
                                  <a:xfrm>
                                    <a:off x="1449" y="626"/>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86" name="Line 19335"/>
                                <wps:cNvCnPr>
                                  <a:cxnSpLocks noChangeShapeType="1"/>
                                </wps:cNvCnPr>
                                <wps:spPr bwMode="auto">
                                  <a:xfrm>
                                    <a:off x="1449" y="62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487" name="Freeform 19336"/>
                                <wps:cNvSpPr>
                                  <a:spLocks/>
                                </wps:cNvSpPr>
                                <wps:spPr bwMode="auto">
                                  <a:xfrm>
                                    <a:off x="1449" y="624"/>
                                    <a:ext cx="7" cy="8"/>
                                  </a:xfrm>
                                  <a:custGeom>
                                    <a:avLst/>
                                    <a:gdLst>
                                      <a:gd name="T0" fmla="*/ 0 w 7"/>
                                      <a:gd name="T1" fmla="*/ 2 h 8"/>
                                      <a:gd name="T2" fmla="*/ 1 w 7"/>
                                      <a:gd name="T3" fmla="*/ 5 h 8"/>
                                      <a:gd name="T4" fmla="*/ 2 w 7"/>
                                      <a:gd name="T5" fmla="*/ 8 h 8"/>
                                      <a:gd name="T6" fmla="*/ 7 w 7"/>
                                      <a:gd name="T7" fmla="*/ 6 h 8"/>
                                      <a:gd name="T8" fmla="*/ 6 w 7"/>
                                      <a:gd name="T9" fmla="*/ 3 h 8"/>
                                      <a:gd name="T10" fmla="*/ 5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2" y="8"/>
                                        </a:lnTo>
                                        <a:lnTo>
                                          <a:pt x="7" y="6"/>
                                        </a:lnTo>
                                        <a:lnTo>
                                          <a:pt x="6" y="3"/>
                                        </a:lnTo>
                                        <a:lnTo>
                                          <a:pt x="5"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88" name="Freeform 19337"/>
                                <wps:cNvSpPr>
                                  <a:spLocks/>
                                </wps:cNvSpPr>
                                <wps:spPr bwMode="auto">
                                  <a:xfrm>
                                    <a:off x="1449" y="624"/>
                                    <a:ext cx="7" cy="8"/>
                                  </a:xfrm>
                                  <a:custGeom>
                                    <a:avLst/>
                                    <a:gdLst>
                                      <a:gd name="T0" fmla="*/ 0 w 7"/>
                                      <a:gd name="T1" fmla="*/ 2 h 8"/>
                                      <a:gd name="T2" fmla="*/ 1 w 7"/>
                                      <a:gd name="T3" fmla="*/ 5 h 8"/>
                                      <a:gd name="T4" fmla="*/ 2 w 7"/>
                                      <a:gd name="T5" fmla="*/ 8 h 8"/>
                                      <a:gd name="T6" fmla="*/ 7 w 7"/>
                                      <a:gd name="T7" fmla="*/ 6 h 8"/>
                                      <a:gd name="T8" fmla="*/ 6 w 7"/>
                                      <a:gd name="T9" fmla="*/ 3 h 8"/>
                                      <a:gd name="T10" fmla="*/ 5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2" y="8"/>
                                        </a:lnTo>
                                        <a:lnTo>
                                          <a:pt x="7" y="6"/>
                                        </a:lnTo>
                                        <a:lnTo>
                                          <a:pt x="6" y="3"/>
                                        </a:lnTo>
                                        <a:lnTo>
                                          <a:pt x="5"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489" name="Freeform 19338"/>
                                <wps:cNvSpPr>
                                  <a:spLocks/>
                                </wps:cNvSpPr>
                                <wps:spPr bwMode="auto">
                                  <a:xfrm>
                                    <a:off x="1454" y="624"/>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90" name="Line 19339"/>
                                <wps:cNvCnPr>
                                  <a:cxnSpLocks noChangeShapeType="1"/>
                                </wps:cNvCnPr>
                                <wps:spPr bwMode="auto">
                                  <a:xfrm>
                                    <a:off x="1454" y="62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491" name="Freeform 19340"/>
                                <wps:cNvSpPr>
                                  <a:spLocks/>
                                </wps:cNvSpPr>
                                <wps:spPr bwMode="auto">
                                  <a:xfrm>
                                    <a:off x="1454" y="618"/>
                                    <a:ext cx="21" cy="12"/>
                                  </a:xfrm>
                                  <a:custGeom>
                                    <a:avLst/>
                                    <a:gdLst>
                                      <a:gd name="T0" fmla="*/ 0 w 21"/>
                                      <a:gd name="T1" fmla="*/ 6 h 12"/>
                                      <a:gd name="T2" fmla="*/ 1 w 21"/>
                                      <a:gd name="T3" fmla="*/ 9 h 12"/>
                                      <a:gd name="T4" fmla="*/ 2 w 21"/>
                                      <a:gd name="T5" fmla="*/ 12 h 12"/>
                                      <a:gd name="T6" fmla="*/ 21 w 21"/>
                                      <a:gd name="T7" fmla="*/ 6 h 12"/>
                                      <a:gd name="T8" fmla="*/ 20 w 21"/>
                                      <a:gd name="T9" fmla="*/ 3 h 12"/>
                                      <a:gd name="T10" fmla="*/ 19 w 21"/>
                                      <a:gd name="T11" fmla="*/ 0 h 12"/>
                                      <a:gd name="T12" fmla="*/ 0 w 21"/>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1" h="12">
                                        <a:moveTo>
                                          <a:pt x="0" y="6"/>
                                        </a:moveTo>
                                        <a:lnTo>
                                          <a:pt x="1" y="9"/>
                                        </a:lnTo>
                                        <a:lnTo>
                                          <a:pt x="2" y="12"/>
                                        </a:lnTo>
                                        <a:lnTo>
                                          <a:pt x="21" y="6"/>
                                        </a:lnTo>
                                        <a:lnTo>
                                          <a:pt x="20" y="3"/>
                                        </a:lnTo>
                                        <a:lnTo>
                                          <a:pt x="19"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92" name="Freeform 19341"/>
                                <wps:cNvSpPr>
                                  <a:spLocks/>
                                </wps:cNvSpPr>
                                <wps:spPr bwMode="auto">
                                  <a:xfrm>
                                    <a:off x="1454" y="618"/>
                                    <a:ext cx="21" cy="12"/>
                                  </a:xfrm>
                                  <a:custGeom>
                                    <a:avLst/>
                                    <a:gdLst>
                                      <a:gd name="T0" fmla="*/ 0 w 21"/>
                                      <a:gd name="T1" fmla="*/ 6 h 12"/>
                                      <a:gd name="T2" fmla="*/ 1 w 21"/>
                                      <a:gd name="T3" fmla="*/ 9 h 12"/>
                                      <a:gd name="T4" fmla="*/ 2 w 21"/>
                                      <a:gd name="T5" fmla="*/ 12 h 12"/>
                                      <a:gd name="T6" fmla="*/ 21 w 21"/>
                                      <a:gd name="T7" fmla="*/ 6 h 12"/>
                                      <a:gd name="T8" fmla="*/ 20 w 21"/>
                                      <a:gd name="T9" fmla="*/ 3 h 12"/>
                                      <a:gd name="T10" fmla="*/ 19 w 21"/>
                                      <a:gd name="T11" fmla="*/ 0 h 12"/>
                                      <a:gd name="T12" fmla="*/ 0 w 21"/>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1" h="12">
                                        <a:moveTo>
                                          <a:pt x="0" y="6"/>
                                        </a:moveTo>
                                        <a:lnTo>
                                          <a:pt x="1" y="9"/>
                                        </a:lnTo>
                                        <a:lnTo>
                                          <a:pt x="2" y="12"/>
                                        </a:lnTo>
                                        <a:lnTo>
                                          <a:pt x="21" y="6"/>
                                        </a:lnTo>
                                        <a:lnTo>
                                          <a:pt x="20" y="3"/>
                                        </a:lnTo>
                                        <a:lnTo>
                                          <a:pt x="19"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493" name="Freeform 19342"/>
                                <wps:cNvSpPr>
                                  <a:spLocks/>
                                </wps:cNvSpPr>
                                <wps:spPr bwMode="auto">
                                  <a:xfrm>
                                    <a:off x="1474" y="62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94" name="Line 19343"/>
                                <wps:cNvCnPr>
                                  <a:cxnSpLocks noChangeShapeType="1"/>
                                </wps:cNvCnPr>
                                <wps:spPr bwMode="auto">
                                  <a:xfrm>
                                    <a:off x="1475" y="62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495" name="Freeform 19344"/>
                                <wps:cNvSpPr>
                                  <a:spLocks/>
                                </wps:cNvSpPr>
                                <wps:spPr bwMode="auto">
                                  <a:xfrm>
                                    <a:off x="1473" y="615"/>
                                    <a:ext cx="11" cy="9"/>
                                  </a:xfrm>
                                  <a:custGeom>
                                    <a:avLst/>
                                    <a:gdLst>
                                      <a:gd name="T0" fmla="*/ 0 w 11"/>
                                      <a:gd name="T1" fmla="*/ 3 h 9"/>
                                      <a:gd name="T2" fmla="*/ 1 w 11"/>
                                      <a:gd name="T3" fmla="*/ 6 h 9"/>
                                      <a:gd name="T4" fmla="*/ 2 w 11"/>
                                      <a:gd name="T5" fmla="*/ 9 h 9"/>
                                      <a:gd name="T6" fmla="*/ 11 w 11"/>
                                      <a:gd name="T7" fmla="*/ 6 h 9"/>
                                      <a:gd name="T8" fmla="*/ 10 w 11"/>
                                      <a:gd name="T9" fmla="*/ 3 h 9"/>
                                      <a:gd name="T10" fmla="*/ 9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0" y="3"/>
                                        </a:lnTo>
                                        <a:lnTo>
                                          <a:pt x="9"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96" name="Freeform 19345"/>
                                <wps:cNvSpPr>
                                  <a:spLocks/>
                                </wps:cNvSpPr>
                                <wps:spPr bwMode="auto">
                                  <a:xfrm>
                                    <a:off x="1473" y="615"/>
                                    <a:ext cx="11" cy="9"/>
                                  </a:xfrm>
                                  <a:custGeom>
                                    <a:avLst/>
                                    <a:gdLst>
                                      <a:gd name="T0" fmla="*/ 0 w 11"/>
                                      <a:gd name="T1" fmla="*/ 3 h 9"/>
                                      <a:gd name="T2" fmla="*/ 1 w 11"/>
                                      <a:gd name="T3" fmla="*/ 6 h 9"/>
                                      <a:gd name="T4" fmla="*/ 2 w 11"/>
                                      <a:gd name="T5" fmla="*/ 9 h 9"/>
                                      <a:gd name="T6" fmla="*/ 11 w 11"/>
                                      <a:gd name="T7" fmla="*/ 6 h 9"/>
                                      <a:gd name="T8" fmla="*/ 10 w 11"/>
                                      <a:gd name="T9" fmla="*/ 3 h 9"/>
                                      <a:gd name="T10" fmla="*/ 9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0" y="3"/>
                                        </a:lnTo>
                                        <a:lnTo>
                                          <a:pt x="9"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497" name="Freeform 19346"/>
                                <wps:cNvSpPr>
                                  <a:spLocks/>
                                </wps:cNvSpPr>
                                <wps:spPr bwMode="auto">
                                  <a:xfrm>
                                    <a:off x="1483" y="618"/>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498" name="Line 19347"/>
                                <wps:cNvCnPr>
                                  <a:cxnSpLocks noChangeShapeType="1"/>
                                </wps:cNvCnPr>
                                <wps:spPr bwMode="auto">
                                  <a:xfrm>
                                    <a:off x="1484" y="6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499" name="Freeform 19348"/>
                                <wps:cNvSpPr>
                                  <a:spLocks/>
                                </wps:cNvSpPr>
                                <wps:spPr bwMode="auto">
                                  <a:xfrm>
                                    <a:off x="1482" y="612"/>
                                    <a:ext cx="11" cy="9"/>
                                  </a:xfrm>
                                  <a:custGeom>
                                    <a:avLst/>
                                    <a:gdLst>
                                      <a:gd name="T0" fmla="*/ 0 w 11"/>
                                      <a:gd name="T1" fmla="*/ 3 h 9"/>
                                      <a:gd name="T2" fmla="*/ 1 w 11"/>
                                      <a:gd name="T3" fmla="*/ 6 h 9"/>
                                      <a:gd name="T4" fmla="*/ 2 w 11"/>
                                      <a:gd name="T5" fmla="*/ 9 h 9"/>
                                      <a:gd name="T6" fmla="*/ 11 w 11"/>
                                      <a:gd name="T7" fmla="*/ 6 h 9"/>
                                      <a:gd name="T8" fmla="*/ 10 w 11"/>
                                      <a:gd name="T9" fmla="*/ 3 h 9"/>
                                      <a:gd name="T10" fmla="*/ 9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0" y="3"/>
                                        </a:lnTo>
                                        <a:lnTo>
                                          <a:pt x="9"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00" name="Freeform 19349"/>
                                <wps:cNvSpPr>
                                  <a:spLocks/>
                                </wps:cNvSpPr>
                                <wps:spPr bwMode="auto">
                                  <a:xfrm>
                                    <a:off x="1482" y="612"/>
                                    <a:ext cx="11" cy="9"/>
                                  </a:xfrm>
                                  <a:custGeom>
                                    <a:avLst/>
                                    <a:gdLst>
                                      <a:gd name="T0" fmla="*/ 0 w 11"/>
                                      <a:gd name="T1" fmla="*/ 3 h 9"/>
                                      <a:gd name="T2" fmla="*/ 1 w 11"/>
                                      <a:gd name="T3" fmla="*/ 6 h 9"/>
                                      <a:gd name="T4" fmla="*/ 2 w 11"/>
                                      <a:gd name="T5" fmla="*/ 9 h 9"/>
                                      <a:gd name="T6" fmla="*/ 11 w 11"/>
                                      <a:gd name="T7" fmla="*/ 6 h 9"/>
                                      <a:gd name="T8" fmla="*/ 10 w 11"/>
                                      <a:gd name="T9" fmla="*/ 3 h 9"/>
                                      <a:gd name="T10" fmla="*/ 9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0" y="3"/>
                                        </a:lnTo>
                                        <a:lnTo>
                                          <a:pt x="9"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01" name="Freeform 19350"/>
                                <wps:cNvSpPr>
                                  <a:spLocks/>
                                </wps:cNvSpPr>
                                <wps:spPr bwMode="auto">
                                  <a:xfrm>
                                    <a:off x="1492" y="615"/>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02" name="Line 19351"/>
                                <wps:cNvCnPr>
                                  <a:cxnSpLocks noChangeShapeType="1"/>
                                </wps:cNvCnPr>
                                <wps:spPr bwMode="auto">
                                  <a:xfrm>
                                    <a:off x="1493" y="61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03" name="Freeform 19352"/>
                                <wps:cNvSpPr>
                                  <a:spLocks/>
                                </wps:cNvSpPr>
                                <wps:spPr bwMode="auto">
                                  <a:xfrm>
                                    <a:off x="1491" y="605"/>
                                    <a:ext cx="21" cy="13"/>
                                  </a:xfrm>
                                  <a:custGeom>
                                    <a:avLst/>
                                    <a:gdLst>
                                      <a:gd name="T0" fmla="*/ 0 w 21"/>
                                      <a:gd name="T1" fmla="*/ 7 h 13"/>
                                      <a:gd name="T2" fmla="*/ 1 w 21"/>
                                      <a:gd name="T3" fmla="*/ 10 h 13"/>
                                      <a:gd name="T4" fmla="*/ 2 w 21"/>
                                      <a:gd name="T5" fmla="*/ 13 h 13"/>
                                      <a:gd name="T6" fmla="*/ 21 w 21"/>
                                      <a:gd name="T7" fmla="*/ 6 h 13"/>
                                      <a:gd name="T8" fmla="*/ 19 w 21"/>
                                      <a:gd name="T9" fmla="*/ 3 h 13"/>
                                      <a:gd name="T10" fmla="*/ 18 w 21"/>
                                      <a:gd name="T11" fmla="*/ 0 h 13"/>
                                      <a:gd name="T12" fmla="*/ 0 w 21"/>
                                      <a:gd name="T13" fmla="*/ 7 h 13"/>
                                    </a:gdLst>
                                    <a:ahLst/>
                                    <a:cxnLst>
                                      <a:cxn ang="0">
                                        <a:pos x="T0" y="T1"/>
                                      </a:cxn>
                                      <a:cxn ang="0">
                                        <a:pos x="T2" y="T3"/>
                                      </a:cxn>
                                      <a:cxn ang="0">
                                        <a:pos x="T4" y="T5"/>
                                      </a:cxn>
                                      <a:cxn ang="0">
                                        <a:pos x="T6" y="T7"/>
                                      </a:cxn>
                                      <a:cxn ang="0">
                                        <a:pos x="T8" y="T9"/>
                                      </a:cxn>
                                      <a:cxn ang="0">
                                        <a:pos x="T10" y="T11"/>
                                      </a:cxn>
                                      <a:cxn ang="0">
                                        <a:pos x="T12" y="T13"/>
                                      </a:cxn>
                                    </a:cxnLst>
                                    <a:rect l="0" t="0" r="r" b="b"/>
                                    <a:pathLst>
                                      <a:path w="21" h="13">
                                        <a:moveTo>
                                          <a:pt x="0" y="7"/>
                                        </a:moveTo>
                                        <a:lnTo>
                                          <a:pt x="1" y="10"/>
                                        </a:lnTo>
                                        <a:lnTo>
                                          <a:pt x="2" y="13"/>
                                        </a:lnTo>
                                        <a:lnTo>
                                          <a:pt x="21" y="6"/>
                                        </a:lnTo>
                                        <a:lnTo>
                                          <a:pt x="19" y="3"/>
                                        </a:lnTo>
                                        <a:lnTo>
                                          <a:pt x="18"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04" name="Freeform 19353"/>
                                <wps:cNvSpPr>
                                  <a:spLocks/>
                                </wps:cNvSpPr>
                                <wps:spPr bwMode="auto">
                                  <a:xfrm>
                                    <a:off x="1491" y="605"/>
                                    <a:ext cx="21" cy="13"/>
                                  </a:xfrm>
                                  <a:custGeom>
                                    <a:avLst/>
                                    <a:gdLst>
                                      <a:gd name="T0" fmla="*/ 0 w 21"/>
                                      <a:gd name="T1" fmla="*/ 7 h 13"/>
                                      <a:gd name="T2" fmla="*/ 1 w 21"/>
                                      <a:gd name="T3" fmla="*/ 10 h 13"/>
                                      <a:gd name="T4" fmla="*/ 2 w 21"/>
                                      <a:gd name="T5" fmla="*/ 13 h 13"/>
                                      <a:gd name="T6" fmla="*/ 21 w 21"/>
                                      <a:gd name="T7" fmla="*/ 6 h 13"/>
                                      <a:gd name="T8" fmla="*/ 19 w 21"/>
                                      <a:gd name="T9" fmla="*/ 3 h 13"/>
                                      <a:gd name="T10" fmla="*/ 18 w 21"/>
                                      <a:gd name="T11" fmla="*/ 0 h 13"/>
                                      <a:gd name="T12" fmla="*/ 0 w 21"/>
                                      <a:gd name="T13" fmla="*/ 7 h 13"/>
                                    </a:gdLst>
                                    <a:ahLst/>
                                    <a:cxnLst>
                                      <a:cxn ang="0">
                                        <a:pos x="T0" y="T1"/>
                                      </a:cxn>
                                      <a:cxn ang="0">
                                        <a:pos x="T2" y="T3"/>
                                      </a:cxn>
                                      <a:cxn ang="0">
                                        <a:pos x="T4" y="T5"/>
                                      </a:cxn>
                                      <a:cxn ang="0">
                                        <a:pos x="T6" y="T7"/>
                                      </a:cxn>
                                      <a:cxn ang="0">
                                        <a:pos x="T8" y="T9"/>
                                      </a:cxn>
                                      <a:cxn ang="0">
                                        <a:pos x="T10" y="T11"/>
                                      </a:cxn>
                                      <a:cxn ang="0">
                                        <a:pos x="T12" y="T13"/>
                                      </a:cxn>
                                    </a:cxnLst>
                                    <a:rect l="0" t="0" r="r" b="b"/>
                                    <a:pathLst>
                                      <a:path w="21" h="13">
                                        <a:moveTo>
                                          <a:pt x="0" y="7"/>
                                        </a:moveTo>
                                        <a:lnTo>
                                          <a:pt x="1" y="10"/>
                                        </a:lnTo>
                                        <a:lnTo>
                                          <a:pt x="2" y="13"/>
                                        </a:lnTo>
                                        <a:lnTo>
                                          <a:pt x="21" y="6"/>
                                        </a:lnTo>
                                        <a:lnTo>
                                          <a:pt x="19" y="3"/>
                                        </a:lnTo>
                                        <a:lnTo>
                                          <a:pt x="18"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05" name="Freeform 19354"/>
                                <wps:cNvSpPr>
                                  <a:spLocks/>
                                </wps:cNvSpPr>
                                <wps:spPr bwMode="auto">
                                  <a:xfrm>
                                    <a:off x="1509" y="605"/>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06" name="Line 19355"/>
                                <wps:cNvCnPr>
                                  <a:cxnSpLocks noChangeShapeType="1"/>
                                </wps:cNvCnPr>
                                <wps:spPr bwMode="auto">
                                  <a:xfrm>
                                    <a:off x="1509" y="60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07" name="Freeform 19356"/>
                                <wps:cNvSpPr>
                                  <a:spLocks/>
                                </wps:cNvSpPr>
                                <wps:spPr bwMode="auto">
                                  <a:xfrm>
                                    <a:off x="1509" y="602"/>
                                    <a:ext cx="12" cy="9"/>
                                  </a:xfrm>
                                  <a:custGeom>
                                    <a:avLst/>
                                    <a:gdLst>
                                      <a:gd name="T0" fmla="*/ 0 w 12"/>
                                      <a:gd name="T1" fmla="*/ 3 h 9"/>
                                      <a:gd name="T2" fmla="*/ 1 w 12"/>
                                      <a:gd name="T3" fmla="*/ 6 h 9"/>
                                      <a:gd name="T4" fmla="*/ 2 w 12"/>
                                      <a:gd name="T5" fmla="*/ 9 h 9"/>
                                      <a:gd name="T6" fmla="*/ 12 w 12"/>
                                      <a:gd name="T7" fmla="*/ 6 h 9"/>
                                      <a:gd name="T8" fmla="*/ 11 w 12"/>
                                      <a:gd name="T9" fmla="*/ 3 h 9"/>
                                      <a:gd name="T10" fmla="*/ 10 w 12"/>
                                      <a:gd name="T11" fmla="*/ 0 h 9"/>
                                      <a:gd name="T12" fmla="*/ 0 w 12"/>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2" h="9">
                                        <a:moveTo>
                                          <a:pt x="0" y="3"/>
                                        </a:moveTo>
                                        <a:lnTo>
                                          <a:pt x="1" y="6"/>
                                        </a:lnTo>
                                        <a:lnTo>
                                          <a:pt x="2" y="9"/>
                                        </a:lnTo>
                                        <a:lnTo>
                                          <a:pt x="12" y="6"/>
                                        </a:lnTo>
                                        <a:lnTo>
                                          <a:pt x="11" y="3"/>
                                        </a:lnTo>
                                        <a:lnTo>
                                          <a:pt x="1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08" name="Freeform 19357"/>
                                <wps:cNvSpPr>
                                  <a:spLocks/>
                                </wps:cNvSpPr>
                                <wps:spPr bwMode="auto">
                                  <a:xfrm>
                                    <a:off x="1509" y="602"/>
                                    <a:ext cx="12" cy="9"/>
                                  </a:xfrm>
                                  <a:custGeom>
                                    <a:avLst/>
                                    <a:gdLst>
                                      <a:gd name="T0" fmla="*/ 0 w 12"/>
                                      <a:gd name="T1" fmla="*/ 3 h 9"/>
                                      <a:gd name="T2" fmla="*/ 1 w 12"/>
                                      <a:gd name="T3" fmla="*/ 6 h 9"/>
                                      <a:gd name="T4" fmla="*/ 2 w 12"/>
                                      <a:gd name="T5" fmla="*/ 9 h 9"/>
                                      <a:gd name="T6" fmla="*/ 12 w 12"/>
                                      <a:gd name="T7" fmla="*/ 6 h 9"/>
                                      <a:gd name="T8" fmla="*/ 11 w 12"/>
                                      <a:gd name="T9" fmla="*/ 3 h 9"/>
                                      <a:gd name="T10" fmla="*/ 10 w 12"/>
                                      <a:gd name="T11" fmla="*/ 0 h 9"/>
                                      <a:gd name="T12" fmla="*/ 0 w 12"/>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2" h="9">
                                        <a:moveTo>
                                          <a:pt x="0" y="3"/>
                                        </a:moveTo>
                                        <a:lnTo>
                                          <a:pt x="1" y="6"/>
                                        </a:lnTo>
                                        <a:lnTo>
                                          <a:pt x="2" y="9"/>
                                        </a:lnTo>
                                        <a:lnTo>
                                          <a:pt x="12" y="6"/>
                                        </a:lnTo>
                                        <a:lnTo>
                                          <a:pt x="11" y="3"/>
                                        </a:lnTo>
                                        <a:lnTo>
                                          <a:pt x="10"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09" name="Freeform 19358"/>
                                <wps:cNvSpPr>
                                  <a:spLocks/>
                                </wps:cNvSpPr>
                                <wps:spPr bwMode="auto">
                                  <a:xfrm>
                                    <a:off x="1519" y="602"/>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10" name="Line 19359"/>
                                <wps:cNvCnPr>
                                  <a:cxnSpLocks noChangeShapeType="1"/>
                                </wps:cNvCnPr>
                                <wps:spPr bwMode="auto">
                                  <a:xfrm>
                                    <a:off x="1519" y="60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11" name="Freeform 19360"/>
                                <wps:cNvSpPr>
                                  <a:spLocks/>
                                </wps:cNvSpPr>
                                <wps:spPr bwMode="auto">
                                  <a:xfrm>
                                    <a:off x="1519" y="599"/>
                                    <a:ext cx="11" cy="9"/>
                                  </a:xfrm>
                                  <a:custGeom>
                                    <a:avLst/>
                                    <a:gdLst>
                                      <a:gd name="T0" fmla="*/ 0 w 11"/>
                                      <a:gd name="T1" fmla="*/ 3 h 9"/>
                                      <a:gd name="T2" fmla="*/ 1 w 11"/>
                                      <a:gd name="T3" fmla="*/ 6 h 9"/>
                                      <a:gd name="T4" fmla="*/ 2 w 11"/>
                                      <a:gd name="T5" fmla="*/ 9 h 9"/>
                                      <a:gd name="T6" fmla="*/ 11 w 11"/>
                                      <a:gd name="T7" fmla="*/ 6 h 9"/>
                                      <a:gd name="T8" fmla="*/ 10 w 11"/>
                                      <a:gd name="T9" fmla="*/ 3 h 9"/>
                                      <a:gd name="T10" fmla="*/ 9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0" y="3"/>
                                        </a:lnTo>
                                        <a:lnTo>
                                          <a:pt x="9"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12" name="Freeform 19361"/>
                                <wps:cNvSpPr>
                                  <a:spLocks/>
                                </wps:cNvSpPr>
                                <wps:spPr bwMode="auto">
                                  <a:xfrm>
                                    <a:off x="1519" y="599"/>
                                    <a:ext cx="11" cy="9"/>
                                  </a:xfrm>
                                  <a:custGeom>
                                    <a:avLst/>
                                    <a:gdLst>
                                      <a:gd name="T0" fmla="*/ 0 w 11"/>
                                      <a:gd name="T1" fmla="*/ 3 h 9"/>
                                      <a:gd name="T2" fmla="*/ 1 w 11"/>
                                      <a:gd name="T3" fmla="*/ 6 h 9"/>
                                      <a:gd name="T4" fmla="*/ 2 w 11"/>
                                      <a:gd name="T5" fmla="*/ 9 h 9"/>
                                      <a:gd name="T6" fmla="*/ 11 w 11"/>
                                      <a:gd name="T7" fmla="*/ 6 h 9"/>
                                      <a:gd name="T8" fmla="*/ 10 w 11"/>
                                      <a:gd name="T9" fmla="*/ 3 h 9"/>
                                      <a:gd name="T10" fmla="*/ 9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0" y="3"/>
                                        </a:lnTo>
                                        <a:lnTo>
                                          <a:pt x="9"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13" name="Freeform 19362"/>
                                <wps:cNvSpPr>
                                  <a:spLocks/>
                                </wps:cNvSpPr>
                                <wps:spPr bwMode="auto">
                                  <a:xfrm>
                                    <a:off x="1528" y="599"/>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14" name="Line 19363"/>
                                <wps:cNvCnPr>
                                  <a:cxnSpLocks noChangeShapeType="1"/>
                                </wps:cNvCnPr>
                                <wps:spPr bwMode="auto">
                                  <a:xfrm>
                                    <a:off x="1528" y="59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15" name="Freeform 19364"/>
                                <wps:cNvSpPr>
                                  <a:spLocks/>
                                </wps:cNvSpPr>
                                <wps:spPr bwMode="auto">
                                  <a:xfrm>
                                    <a:off x="1528" y="595"/>
                                    <a:ext cx="11" cy="10"/>
                                  </a:xfrm>
                                  <a:custGeom>
                                    <a:avLst/>
                                    <a:gdLst>
                                      <a:gd name="T0" fmla="*/ 0 w 11"/>
                                      <a:gd name="T1" fmla="*/ 4 h 10"/>
                                      <a:gd name="T2" fmla="*/ 1 w 11"/>
                                      <a:gd name="T3" fmla="*/ 7 h 10"/>
                                      <a:gd name="T4" fmla="*/ 2 w 11"/>
                                      <a:gd name="T5" fmla="*/ 10 h 10"/>
                                      <a:gd name="T6" fmla="*/ 11 w 11"/>
                                      <a:gd name="T7" fmla="*/ 7 h 10"/>
                                      <a:gd name="T8" fmla="*/ 10 w 11"/>
                                      <a:gd name="T9" fmla="*/ 4 h 10"/>
                                      <a:gd name="T10" fmla="*/ 9 w 11"/>
                                      <a:gd name="T11" fmla="*/ 0 h 10"/>
                                      <a:gd name="T12" fmla="*/ 0 w 11"/>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1" h="10">
                                        <a:moveTo>
                                          <a:pt x="0" y="4"/>
                                        </a:moveTo>
                                        <a:lnTo>
                                          <a:pt x="1" y="7"/>
                                        </a:lnTo>
                                        <a:lnTo>
                                          <a:pt x="2" y="10"/>
                                        </a:lnTo>
                                        <a:lnTo>
                                          <a:pt x="11" y="7"/>
                                        </a:lnTo>
                                        <a:lnTo>
                                          <a:pt x="10" y="4"/>
                                        </a:lnTo>
                                        <a:lnTo>
                                          <a:pt x="9"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16" name="Freeform 19365"/>
                                <wps:cNvSpPr>
                                  <a:spLocks/>
                                </wps:cNvSpPr>
                                <wps:spPr bwMode="auto">
                                  <a:xfrm>
                                    <a:off x="1528" y="595"/>
                                    <a:ext cx="11" cy="10"/>
                                  </a:xfrm>
                                  <a:custGeom>
                                    <a:avLst/>
                                    <a:gdLst>
                                      <a:gd name="T0" fmla="*/ 0 w 11"/>
                                      <a:gd name="T1" fmla="*/ 4 h 10"/>
                                      <a:gd name="T2" fmla="*/ 1 w 11"/>
                                      <a:gd name="T3" fmla="*/ 7 h 10"/>
                                      <a:gd name="T4" fmla="*/ 2 w 11"/>
                                      <a:gd name="T5" fmla="*/ 10 h 10"/>
                                      <a:gd name="T6" fmla="*/ 11 w 11"/>
                                      <a:gd name="T7" fmla="*/ 7 h 10"/>
                                      <a:gd name="T8" fmla="*/ 10 w 11"/>
                                      <a:gd name="T9" fmla="*/ 4 h 10"/>
                                      <a:gd name="T10" fmla="*/ 9 w 11"/>
                                      <a:gd name="T11" fmla="*/ 0 h 10"/>
                                      <a:gd name="T12" fmla="*/ 0 w 11"/>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1" h="10">
                                        <a:moveTo>
                                          <a:pt x="0" y="4"/>
                                        </a:moveTo>
                                        <a:lnTo>
                                          <a:pt x="1" y="7"/>
                                        </a:lnTo>
                                        <a:lnTo>
                                          <a:pt x="2" y="10"/>
                                        </a:lnTo>
                                        <a:lnTo>
                                          <a:pt x="11" y="7"/>
                                        </a:lnTo>
                                        <a:lnTo>
                                          <a:pt x="10" y="4"/>
                                        </a:lnTo>
                                        <a:lnTo>
                                          <a:pt x="9"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17" name="Freeform 19366"/>
                                <wps:cNvSpPr>
                                  <a:spLocks/>
                                </wps:cNvSpPr>
                                <wps:spPr bwMode="auto">
                                  <a:xfrm>
                                    <a:off x="1537" y="595"/>
                                    <a:ext cx="1" cy="4"/>
                                  </a:xfrm>
                                  <a:custGeom>
                                    <a:avLst/>
                                    <a:gdLst>
                                      <a:gd name="T0" fmla="*/ 1 w 1"/>
                                      <a:gd name="T1" fmla="*/ 4 h 4"/>
                                      <a:gd name="T2" fmla="*/ 0 w 1"/>
                                      <a:gd name="T3" fmla="*/ 0 h 4"/>
                                      <a:gd name="T4" fmla="*/ 0 w 1"/>
                                      <a:gd name="T5" fmla="*/ 0 h 4"/>
                                      <a:gd name="T6" fmla="*/ 1 w 1"/>
                                      <a:gd name="T7" fmla="*/ 4 h 4"/>
                                    </a:gdLst>
                                    <a:ahLst/>
                                    <a:cxnLst>
                                      <a:cxn ang="0">
                                        <a:pos x="T0" y="T1"/>
                                      </a:cxn>
                                      <a:cxn ang="0">
                                        <a:pos x="T2" y="T3"/>
                                      </a:cxn>
                                      <a:cxn ang="0">
                                        <a:pos x="T4" y="T5"/>
                                      </a:cxn>
                                      <a:cxn ang="0">
                                        <a:pos x="T6" y="T7"/>
                                      </a:cxn>
                                    </a:cxnLst>
                                    <a:rect l="0" t="0" r="r" b="b"/>
                                    <a:pathLst>
                                      <a:path w="1" h="4">
                                        <a:moveTo>
                                          <a:pt x="1" y="4"/>
                                        </a:moveTo>
                                        <a:lnTo>
                                          <a:pt x="0" y="0"/>
                                        </a:lnTo>
                                        <a:lnTo>
                                          <a:pt x="0" y="0"/>
                                        </a:lnTo>
                                        <a:lnTo>
                                          <a:pt x="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18" name="Line 19367"/>
                                <wps:cNvCnPr>
                                  <a:cxnSpLocks noChangeShapeType="1"/>
                                </wps:cNvCnPr>
                                <wps:spPr bwMode="auto">
                                  <a:xfrm>
                                    <a:off x="1537" y="59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19" name="Freeform 19368"/>
                                <wps:cNvSpPr>
                                  <a:spLocks/>
                                </wps:cNvSpPr>
                                <wps:spPr bwMode="auto">
                                  <a:xfrm>
                                    <a:off x="1537" y="593"/>
                                    <a:ext cx="11" cy="9"/>
                                  </a:xfrm>
                                  <a:custGeom>
                                    <a:avLst/>
                                    <a:gdLst>
                                      <a:gd name="T0" fmla="*/ 0 w 11"/>
                                      <a:gd name="T1" fmla="*/ 2 h 9"/>
                                      <a:gd name="T2" fmla="*/ 1 w 11"/>
                                      <a:gd name="T3" fmla="*/ 6 h 9"/>
                                      <a:gd name="T4" fmla="*/ 2 w 11"/>
                                      <a:gd name="T5" fmla="*/ 9 h 9"/>
                                      <a:gd name="T6" fmla="*/ 11 w 11"/>
                                      <a:gd name="T7" fmla="*/ 6 h 9"/>
                                      <a:gd name="T8" fmla="*/ 11 w 11"/>
                                      <a:gd name="T9" fmla="*/ 3 h 9"/>
                                      <a:gd name="T10" fmla="*/ 10 w 11"/>
                                      <a:gd name="T11" fmla="*/ 0 h 9"/>
                                      <a:gd name="T12" fmla="*/ 0 w 11"/>
                                      <a:gd name="T13" fmla="*/ 2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2"/>
                                        </a:moveTo>
                                        <a:lnTo>
                                          <a:pt x="1" y="6"/>
                                        </a:lnTo>
                                        <a:lnTo>
                                          <a:pt x="2" y="9"/>
                                        </a:lnTo>
                                        <a:lnTo>
                                          <a:pt x="11" y="6"/>
                                        </a:lnTo>
                                        <a:lnTo>
                                          <a:pt x="11" y="3"/>
                                        </a:lnTo>
                                        <a:lnTo>
                                          <a:pt x="1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20" name="Freeform 19369"/>
                                <wps:cNvSpPr>
                                  <a:spLocks/>
                                </wps:cNvSpPr>
                                <wps:spPr bwMode="auto">
                                  <a:xfrm>
                                    <a:off x="1537" y="593"/>
                                    <a:ext cx="11" cy="9"/>
                                  </a:xfrm>
                                  <a:custGeom>
                                    <a:avLst/>
                                    <a:gdLst>
                                      <a:gd name="T0" fmla="*/ 0 w 11"/>
                                      <a:gd name="T1" fmla="*/ 2 h 9"/>
                                      <a:gd name="T2" fmla="*/ 1 w 11"/>
                                      <a:gd name="T3" fmla="*/ 6 h 9"/>
                                      <a:gd name="T4" fmla="*/ 2 w 11"/>
                                      <a:gd name="T5" fmla="*/ 9 h 9"/>
                                      <a:gd name="T6" fmla="*/ 11 w 11"/>
                                      <a:gd name="T7" fmla="*/ 6 h 9"/>
                                      <a:gd name="T8" fmla="*/ 11 w 11"/>
                                      <a:gd name="T9" fmla="*/ 3 h 9"/>
                                      <a:gd name="T10" fmla="*/ 10 w 11"/>
                                      <a:gd name="T11" fmla="*/ 0 h 9"/>
                                      <a:gd name="T12" fmla="*/ 0 w 11"/>
                                      <a:gd name="T13" fmla="*/ 2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2"/>
                                        </a:moveTo>
                                        <a:lnTo>
                                          <a:pt x="1" y="6"/>
                                        </a:lnTo>
                                        <a:lnTo>
                                          <a:pt x="2" y="9"/>
                                        </a:lnTo>
                                        <a:lnTo>
                                          <a:pt x="11" y="6"/>
                                        </a:lnTo>
                                        <a:lnTo>
                                          <a:pt x="11" y="3"/>
                                        </a:lnTo>
                                        <a:lnTo>
                                          <a:pt x="1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21" name="Freeform 19370"/>
                                <wps:cNvSpPr>
                                  <a:spLocks/>
                                </wps:cNvSpPr>
                                <wps:spPr bwMode="auto">
                                  <a:xfrm>
                                    <a:off x="1547" y="593"/>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22" name="Line 19371"/>
                                <wps:cNvCnPr>
                                  <a:cxnSpLocks noChangeShapeType="1"/>
                                </wps:cNvCnPr>
                                <wps:spPr bwMode="auto">
                                  <a:xfrm>
                                    <a:off x="1547" y="59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23" name="Freeform 19372"/>
                                <wps:cNvSpPr>
                                  <a:spLocks/>
                                </wps:cNvSpPr>
                                <wps:spPr bwMode="auto">
                                  <a:xfrm>
                                    <a:off x="1547" y="590"/>
                                    <a:ext cx="11" cy="9"/>
                                  </a:xfrm>
                                  <a:custGeom>
                                    <a:avLst/>
                                    <a:gdLst>
                                      <a:gd name="T0" fmla="*/ 0 w 11"/>
                                      <a:gd name="T1" fmla="*/ 3 h 9"/>
                                      <a:gd name="T2" fmla="*/ 1 w 11"/>
                                      <a:gd name="T3" fmla="*/ 6 h 9"/>
                                      <a:gd name="T4" fmla="*/ 1 w 11"/>
                                      <a:gd name="T5" fmla="*/ 9 h 9"/>
                                      <a:gd name="T6" fmla="*/ 11 w 11"/>
                                      <a:gd name="T7" fmla="*/ 6 h 9"/>
                                      <a:gd name="T8" fmla="*/ 10 w 11"/>
                                      <a:gd name="T9" fmla="*/ 3 h 9"/>
                                      <a:gd name="T10" fmla="*/ 9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1" y="9"/>
                                        </a:lnTo>
                                        <a:lnTo>
                                          <a:pt x="11" y="6"/>
                                        </a:lnTo>
                                        <a:lnTo>
                                          <a:pt x="10" y="3"/>
                                        </a:lnTo>
                                        <a:lnTo>
                                          <a:pt x="9"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24" name="Freeform 19373"/>
                                <wps:cNvSpPr>
                                  <a:spLocks/>
                                </wps:cNvSpPr>
                                <wps:spPr bwMode="auto">
                                  <a:xfrm>
                                    <a:off x="1547" y="590"/>
                                    <a:ext cx="11" cy="9"/>
                                  </a:xfrm>
                                  <a:custGeom>
                                    <a:avLst/>
                                    <a:gdLst>
                                      <a:gd name="T0" fmla="*/ 0 w 11"/>
                                      <a:gd name="T1" fmla="*/ 3 h 9"/>
                                      <a:gd name="T2" fmla="*/ 1 w 11"/>
                                      <a:gd name="T3" fmla="*/ 6 h 9"/>
                                      <a:gd name="T4" fmla="*/ 1 w 11"/>
                                      <a:gd name="T5" fmla="*/ 9 h 9"/>
                                      <a:gd name="T6" fmla="*/ 11 w 11"/>
                                      <a:gd name="T7" fmla="*/ 6 h 9"/>
                                      <a:gd name="T8" fmla="*/ 10 w 11"/>
                                      <a:gd name="T9" fmla="*/ 3 h 9"/>
                                      <a:gd name="T10" fmla="*/ 9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1" y="9"/>
                                        </a:lnTo>
                                        <a:lnTo>
                                          <a:pt x="11" y="6"/>
                                        </a:lnTo>
                                        <a:lnTo>
                                          <a:pt x="10" y="3"/>
                                        </a:lnTo>
                                        <a:lnTo>
                                          <a:pt x="9"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25" name="Freeform 19374"/>
                                <wps:cNvSpPr>
                                  <a:spLocks/>
                                </wps:cNvSpPr>
                                <wps:spPr bwMode="auto">
                                  <a:xfrm>
                                    <a:off x="1556" y="590"/>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26" name="Line 19375"/>
                                <wps:cNvCnPr>
                                  <a:cxnSpLocks noChangeShapeType="1"/>
                                </wps:cNvCnPr>
                                <wps:spPr bwMode="auto">
                                  <a:xfrm>
                                    <a:off x="1556" y="59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27" name="Freeform 19376"/>
                                <wps:cNvSpPr>
                                  <a:spLocks/>
                                </wps:cNvSpPr>
                                <wps:spPr bwMode="auto">
                                  <a:xfrm>
                                    <a:off x="1556" y="588"/>
                                    <a:ext cx="11" cy="8"/>
                                  </a:xfrm>
                                  <a:custGeom>
                                    <a:avLst/>
                                    <a:gdLst>
                                      <a:gd name="T0" fmla="*/ 0 w 11"/>
                                      <a:gd name="T1" fmla="*/ 2 h 8"/>
                                      <a:gd name="T2" fmla="*/ 1 w 11"/>
                                      <a:gd name="T3" fmla="*/ 5 h 8"/>
                                      <a:gd name="T4" fmla="*/ 2 w 11"/>
                                      <a:gd name="T5" fmla="*/ 8 h 8"/>
                                      <a:gd name="T6" fmla="*/ 11 w 11"/>
                                      <a:gd name="T7" fmla="*/ 6 h 8"/>
                                      <a:gd name="T8" fmla="*/ 10 w 11"/>
                                      <a:gd name="T9" fmla="*/ 3 h 8"/>
                                      <a:gd name="T10" fmla="*/ 10 w 11"/>
                                      <a:gd name="T11" fmla="*/ 0 h 8"/>
                                      <a:gd name="T12" fmla="*/ 0 w 11"/>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11" h="8">
                                        <a:moveTo>
                                          <a:pt x="0" y="2"/>
                                        </a:moveTo>
                                        <a:lnTo>
                                          <a:pt x="1" y="5"/>
                                        </a:lnTo>
                                        <a:lnTo>
                                          <a:pt x="2" y="8"/>
                                        </a:lnTo>
                                        <a:lnTo>
                                          <a:pt x="11" y="6"/>
                                        </a:lnTo>
                                        <a:lnTo>
                                          <a:pt x="10" y="3"/>
                                        </a:lnTo>
                                        <a:lnTo>
                                          <a:pt x="1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28" name="Freeform 19377"/>
                                <wps:cNvSpPr>
                                  <a:spLocks/>
                                </wps:cNvSpPr>
                                <wps:spPr bwMode="auto">
                                  <a:xfrm>
                                    <a:off x="1556" y="588"/>
                                    <a:ext cx="11" cy="8"/>
                                  </a:xfrm>
                                  <a:custGeom>
                                    <a:avLst/>
                                    <a:gdLst>
                                      <a:gd name="T0" fmla="*/ 0 w 11"/>
                                      <a:gd name="T1" fmla="*/ 2 h 8"/>
                                      <a:gd name="T2" fmla="*/ 1 w 11"/>
                                      <a:gd name="T3" fmla="*/ 5 h 8"/>
                                      <a:gd name="T4" fmla="*/ 2 w 11"/>
                                      <a:gd name="T5" fmla="*/ 8 h 8"/>
                                      <a:gd name="T6" fmla="*/ 11 w 11"/>
                                      <a:gd name="T7" fmla="*/ 6 h 8"/>
                                      <a:gd name="T8" fmla="*/ 10 w 11"/>
                                      <a:gd name="T9" fmla="*/ 3 h 8"/>
                                      <a:gd name="T10" fmla="*/ 10 w 11"/>
                                      <a:gd name="T11" fmla="*/ 0 h 8"/>
                                      <a:gd name="T12" fmla="*/ 0 w 11"/>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11" h="8">
                                        <a:moveTo>
                                          <a:pt x="0" y="2"/>
                                        </a:moveTo>
                                        <a:lnTo>
                                          <a:pt x="1" y="5"/>
                                        </a:lnTo>
                                        <a:lnTo>
                                          <a:pt x="2" y="8"/>
                                        </a:lnTo>
                                        <a:lnTo>
                                          <a:pt x="11" y="6"/>
                                        </a:lnTo>
                                        <a:lnTo>
                                          <a:pt x="10" y="3"/>
                                        </a:lnTo>
                                        <a:lnTo>
                                          <a:pt x="1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29" name="Rectangle 19378"/>
                                <wps:cNvSpPr>
                                  <a:spLocks noChangeArrowheads="1"/>
                                </wps:cNvSpPr>
                                <wps:spPr bwMode="auto">
                                  <a:xfrm>
                                    <a:off x="1566" y="588"/>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860530" name="Line 19379"/>
                                <wps:cNvCnPr>
                                  <a:cxnSpLocks noChangeShapeType="1"/>
                                </wps:cNvCnPr>
                                <wps:spPr bwMode="auto">
                                  <a:xfrm>
                                    <a:off x="1566" y="58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31" name="Freeform 19380"/>
                                <wps:cNvSpPr>
                                  <a:spLocks/>
                                </wps:cNvSpPr>
                                <wps:spPr bwMode="auto">
                                  <a:xfrm>
                                    <a:off x="1566" y="583"/>
                                    <a:ext cx="20" cy="11"/>
                                  </a:xfrm>
                                  <a:custGeom>
                                    <a:avLst/>
                                    <a:gdLst>
                                      <a:gd name="T0" fmla="*/ 0 w 20"/>
                                      <a:gd name="T1" fmla="*/ 5 h 11"/>
                                      <a:gd name="T2" fmla="*/ 0 w 20"/>
                                      <a:gd name="T3" fmla="*/ 8 h 11"/>
                                      <a:gd name="T4" fmla="*/ 1 w 20"/>
                                      <a:gd name="T5" fmla="*/ 11 h 11"/>
                                      <a:gd name="T6" fmla="*/ 20 w 20"/>
                                      <a:gd name="T7" fmla="*/ 6 h 11"/>
                                      <a:gd name="T8" fmla="*/ 19 w 20"/>
                                      <a:gd name="T9" fmla="*/ 3 h 11"/>
                                      <a:gd name="T10" fmla="*/ 18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0" y="8"/>
                                        </a:lnTo>
                                        <a:lnTo>
                                          <a:pt x="1" y="11"/>
                                        </a:lnTo>
                                        <a:lnTo>
                                          <a:pt x="20" y="6"/>
                                        </a:lnTo>
                                        <a:lnTo>
                                          <a:pt x="19" y="3"/>
                                        </a:lnTo>
                                        <a:lnTo>
                                          <a:pt x="18"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32" name="Freeform 19381"/>
                                <wps:cNvSpPr>
                                  <a:spLocks/>
                                </wps:cNvSpPr>
                                <wps:spPr bwMode="auto">
                                  <a:xfrm>
                                    <a:off x="1566" y="583"/>
                                    <a:ext cx="20" cy="11"/>
                                  </a:xfrm>
                                  <a:custGeom>
                                    <a:avLst/>
                                    <a:gdLst>
                                      <a:gd name="T0" fmla="*/ 0 w 20"/>
                                      <a:gd name="T1" fmla="*/ 5 h 11"/>
                                      <a:gd name="T2" fmla="*/ 0 w 20"/>
                                      <a:gd name="T3" fmla="*/ 8 h 11"/>
                                      <a:gd name="T4" fmla="*/ 1 w 20"/>
                                      <a:gd name="T5" fmla="*/ 11 h 11"/>
                                      <a:gd name="T6" fmla="*/ 20 w 20"/>
                                      <a:gd name="T7" fmla="*/ 6 h 11"/>
                                      <a:gd name="T8" fmla="*/ 19 w 20"/>
                                      <a:gd name="T9" fmla="*/ 3 h 11"/>
                                      <a:gd name="T10" fmla="*/ 18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0" y="8"/>
                                        </a:lnTo>
                                        <a:lnTo>
                                          <a:pt x="1" y="11"/>
                                        </a:lnTo>
                                        <a:lnTo>
                                          <a:pt x="20" y="6"/>
                                        </a:lnTo>
                                        <a:lnTo>
                                          <a:pt x="19" y="3"/>
                                        </a:lnTo>
                                        <a:lnTo>
                                          <a:pt x="18"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33" name="Freeform 19382"/>
                                <wps:cNvSpPr>
                                  <a:spLocks/>
                                </wps:cNvSpPr>
                                <wps:spPr bwMode="auto">
                                  <a:xfrm>
                                    <a:off x="1584" y="583"/>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34" name="Line 19383"/>
                                <wps:cNvCnPr>
                                  <a:cxnSpLocks noChangeShapeType="1"/>
                                </wps:cNvCnPr>
                                <wps:spPr bwMode="auto">
                                  <a:xfrm>
                                    <a:off x="1584" y="58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35" name="Freeform 19384"/>
                                <wps:cNvSpPr>
                                  <a:spLocks/>
                                </wps:cNvSpPr>
                                <wps:spPr bwMode="auto">
                                  <a:xfrm>
                                    <a:off x="1584" y="580"/>
                                    <a:ext cx="12" cy="9"/>
                                  </a:xfrm>
                                  <a:custGeom>
                                    <a:avLst/>
                                    <a:gdLst>
                                      <a:gd name="T0" fmla="*/ 0 w 12"/>
                                      <a:gd name="T1" fmla="*/ 3 h 9"/>
                                      <a:gd name="T2" fmla="*/ 1 w 12"/>
                                      <a:gd name="T3" fmla="*/ 6 h 9"/>
                                      <a:gd name="T4" fmla="*/ 2 w 12"/>
                                      <a:gd name="T5" fmla="*/ 9 h 9"/>
                                      <a:gd name="T6" fmla="*/ 12 w 12"/>
                                      <a:gd name="T7" fmla="*/ 6 h 9"/>
                                      <a:gd name="T8" fmla="*/ 11 w 12"/>
                                      <a:gd name="T9" fmla="*/ 3 h 9"/>
                                      <a:gd name="T10" fmla="*/ 10 w 12"/>
                                      <a:gd name="T11" fmla="*/ 0 h 9"/>
                                      <a:gd name="T12" fmla="*/ 0 w 12"/>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2" h="9">
                                        <a:moveTo>
                                          <a:pt x="0" y="3"/>
                                        </a:moveTo>
                                        <a:lnTo>
                                          <a:pt x="1" y="6"/>
                                        </a:lnTo>
                                        <a:lnTo>
                                          <a:pt x="2" y="9"/>
                                        </a:lnTo>
                                        <a:lnTo>
                                          <a:pt x="12" y="6"/>
                                        </a:lnTo>
                                        <a:lnTo>
                                          <a:pt x="11" y="3"/>
                                        </a:lnTo>
                                        <a:lnTo>
                                          <a:pt x="1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36" name="Freeform 19385"/>
                                <wps:cNvSpPr>
                                  <a:spLocks/>
                                </wps:cNvSpPr>
                                <wps:spPr bwMode="auto">
                                  <a:xfrm>
                                    <a:off x="1584" y="580"/>
                                    <a:ext cx="12" cy="9"/>
                                  </a:xfrm>
                                  <a:custGeom>
                                    <a:avLst/>
                                    <a:gdLst>
                                      <a:gd name="T0" fmla="*/ 0 w 12"/>
                                      <a:gd name="T1" fmla="*/ 3 h 9"/>
                                      <a:gd name="T2" fmla="*/ 1 w 12"/>
                                      <a:gd name="T3" fmla="*/ 6 h 9"/>
                                      <a:gd name="T4" fmla="*/ 2 w 12"/>
                                      <a:gd name="T5" fmla="*/ 9 h 9"/>
                                      <a:gd name="T6" fmla="*/ 12 w 12"/>
                                      <a:gd name="T7" fmla="*/ 6 h 9"/>
                                      <a:gd name="T8" fmla="*/ 11 w 12"/>
                                      <a:gd name="T9" fmla="*/ 3 h 9"/>
                                      <a:gd name="T10" fmla="*/ 10 w 12"/>
                                      <a:gd name="T11" fmla="*/ 0 h 9"/>
                                      <a:gd name="T12" fmla="*/ 0 w 12"/>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2" h="9">
                                        <a:moveTo>
                                          <a:pt x="0" y="3"/>
                                        </a:moveTo>
                                        <a:lnTo>
                                          <a:pt x="1" y="6"/>
                                        </a:lnTo>
                                        <a:lnTo>
                                          <a:pt x="2" y="9"/>
                                        </a:lnTo>
                                        <a:lnTo>
                                          <a:pt x="12" y="6"/>
                                        </a:lnTo>
                                        <a:lnTo>
                                          <a:pt x="11" y="3"/>
                                        </a:lnTo>
                                        <a:lnTo>
                                          <a:pt x="10"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45860537" name="Group 19386"/>
                              <wpg:cNvGrpSpPr>
                                <a:grpSpLocks/>
                              </wpg:cNvGrpSpPr>
                              <wpg:grpSpPr bwMode="auto">
                                <a:xfrm>
                                  <a:off x="238954" y="196596"/>
                                  <a:ext cx="187227" cy="190979"/>
                                  <a:chOff x="1594" y="487"/>
                                  <a:chExt cx="333" cy="340"/>
                                </a:xfrm>
                              </wpg:grpSpPr>
                              <wps:wsp>
                                <wps:cNvPr id="245860538" name="Freeform 19387"/>
                                <wps:cNvSpPr>
                                  <a:spLocks/>
                                </wps:cNvSpPr>
                                <wps:spPr bwMode="auto">
                                  <a:xfrm>
                                    <a:off x="1595" y="583"/>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39" name="Line 19388"/>
                                <wps:cNvCnPr>
                                  <a:cxnSpLocks noChangeShapeType="1"/>
                                </wps:cNvCnPr>
                                <wps:spPr bwMode="auto">
                                  <a:xfrm>
                                    <a:off x="1596" y="5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245860540" name="Freeform 19389"/>
                                <wps:cNvSpPr>
                                  <a:spLocks/>
                                </wps:cNvSpPr>
                                <wps:spPr bwMode="auto">
                                  <a:xfrm>
                                    <a:off x="1594" y="578"/>
                                    <a:ext cx="11" cy="8"/>
                                  </a:xfrm>
                                  <a:custGeom>
                                    <a:avLst/>
                                    <a:gdLst>
                                      <a:gd name="T0" fmla="*/ 0 w 11"/>
                                      <a:gd name="T1" fmla="*/ 2 h 8"/>
                                      <a:gd name="T2" fmla="*/ 1 w 11"/>
                                      <a:gd name="T3" fmla="*/ 5 h 8"/>
                                      <a:gd name="T4" fmla="*/ 2 w 11"/>
                                      <a:gd name="T5" fmla="*/ 8 h 8"/>
                                      <a:gd name="T6" fmla="*/ 11 w 11"/>
                                      <a:gd name="T7" fmla="*/ 6 h 8"/>
                                      <a:gd name="T8" fmla="*/ 10 w 11"/>
                                      <a:gd name="T9" fmla="*/ 3 h 8"/>
                                      <a:gd name="T10" fmla="*/ 9 w 11"/>
                                      <a:gd name="T11" fmla="*/ 0 h 8"/>
                                      <a:gd name="T12" fmla="*/ 0 w 11"/>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11" h="8">
                                        <a:moveTo>
                                          <a:pt x="0" y="2"/>
                                        </a:moveTo>
                                        <a:lnTo>
                                          <a:pt x="1" y="5"/>
                                        </a:lnTo>
                                        <a:lnTo>
                                          <a:pt x="2" y="8"/>
                                        </a:lnTo>
                                        <a:lnTo>
                                          <a:pt x="11" y="6"/>
                                        </a:lnTo>
                                        <a:lnTo>
                                          <a:pt x="10" y="3"/>
                                        </a:lnTo>
                                        <a:lnTo>
                                          <a:pt x="9"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60542" name="Freeform 19390"/>
                                <wps:cNvSpPr>
                                  <a:spLocks/>
                                </wps:cNvSpPr>
                                <wps:spPr bwMode="auto">
                                  <a:xfrm>
                                    <a:off x="1594" y="578"/>
                                    <a:ext cx="11" cy="8"/>
                                  </a:xfrm>
                                  <a:custGeom>
                                    <a:avLst/>
                                    <a:gdLst>
                                      <a:gd name="T0" fmla="*/ 0 w 11"/>
                                      <a:gd name="T1" fmla="*/ 2 h 8"/>
                                      <a:gd name="T2" fmla="*/ 1 w 11"/>
                                      <a:gd name="T3" fmla="*/ 5 h 8"/>
                                      <a:gd name="T4" fmla="*/ 2 w 11"/>
                                      <a:gd name="T5" fmla="*/ 8 h 8"/>
                                      <a:gd name="T6" fmla="*/ 11 w 11"/>
                                      <a:gd name="T7" fmla="*/ 6 h 8"/>
                                      <a:gd name="T8" fmla="*/ 10 w 11"/>
                                      <a:gd name="T9" fmla="*/ 3 h 8"/>
                                      <a:gd name="T10" fmla="*/ 9 w 11"/>
                                      <a:gd name="T11" fmla="*/ 0 h 8"/>
                                      <a:gd name="T12" fmla="*/ 0 w 11"/>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11" h="8">
                                        <a:moveTo>
                                          <a:pt x="0" y="2"/>
                                        </a:moveTo>
                                        <a:lnTo>
                                          <a:pt x="1" y="5"/>
                                        </a:lnTo>
                                        <a:lnTo>
                                          <a:pt x="2" y="8"/>
                                        </a:lnTo>
                                        <a:lnTo>
                                          <a:pt x="11" y="6"/>
                                        </a:lnTo>
                                        <a:lnTo>
                                          <a:pt x="10" y="3"/>
                                        </a:lnTo>
                                        <a:lnTo>
                                          <a:pt x="9"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60543" name="Freeform 19391"/>
                                <wps:cNvSpPr>
                                  <a:spLocks/>
                                </wps:cNvSpPr>
                                <wps:spPr bwMode="auto">
                                  <a:xfrm>
                                    <a:off x="1604" y="58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56" name="Line 19392"/>
                                <wps:cNvCnPr>
                                  <a:cxnSpLocks noChangeShapeType="1"/>
                                </wps:cNvCnPr>
                                <wps:spPr bwMode="auto">
                                  <a:xfrm>
                                    <a:off x="1605" y="58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57" name="Freeform 19393"/>
                                <wps:cNvSpPr>
                                  <a:spLocks/>
                                </wps:cNvSpPr>
                                <wps:spPr bwMode="auto">
                                  <a:xfrm>
                                    <a:off x="1603" y="572"/>
                                    <a:ext cx="21" cy="12"/>
                                  </a:xfrm>
                                  <a:custGeom>
                                    <a:avLst/>
                                    <a:gdLst>
                                      <a:gd name="T0" fmla="*/ 0 w 21"/>
                                      <a:gd name="T1" fmla="*/ 6 h 12"/>
                                      <a:gd name="T2" fmla="*/ 1 w 21"/>
                                      <a:gd name="T3" fmla="*/ 9 h 12"/>
                                      <a:gd name="T4" fmla="*/ 2 w 21"/>
                                      <a:gd name="T5" fmla="*/ 12 h 12"/>
                                      <a:gd name="T6" fmla="*/ 21 w 21"/>
                                      <a:gd name="T7" fmla="*/ 6 h 12"/>
                                      <a:gd name="T8" fmla="*/ 20 w 21"/>
                                      <a:gd name="T9" fmla="*/ 3 h 12"/>
                                      <a:gd name="T10" fmla="*/ 19 w 21"/>
                                      <a:gd name="T11" fmla="*/ 0 h 12"/>
                                      <a:gd name="T12" fmla="*/ 0 w 21"/>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1" h="12">
                                        <a:moveTo>
                                          <a:pt x="0" y="6"/>
                                        </a:moveTo>
                                        <a:lnTo>
                                          <a:pt x="1" y="9"/>
                                        </a:lnTo>
                                        <a:lnTo>
                                          <a:pt x="2" y="12"/>
                                        </a:lnTo>
                                        <a:lnTo>
                                          <a:pt x="21" y="6"/>
                                        </a:lnTo>
                                        <a:lnTo>
                                          <a:pt x="20" y="3"/>
                                        </a:lnTo>
                                        <a:lnTo>
                                          <a:pt x="19"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58" name="Freeform 19394"/>
                                <wps:cNvSpPr>
                                  <a:spLocks/>
                                </wps:cNvSpPr>
                                <wps:spPr bwMode="auto">
                                  <a:xfrm>
                                    <a:off x="1603" y="572"/>
                                    <a:ext cx="21" cy="12"/>
                                  </a:xfrm>
                                  <a:custGeom>
                                    <a:avLst/>
                                    <a:gdLst>
                                      <a:gd name="T0" fmla="*/ 0 w 21"/>
                                      <a:gd name="T1" fmla="*/ 6 h 12"/>
                                      <a:gd name="T2" fmla="*/ 1 w 21"/>
                                      <a:gd name="T3" fmla="*/ 9 h 12"/>
                                      <a:gd name="T4" fmla="*/ 2 w 21"/>
                                      <a:gd name="T5" fmla="*/ 12 h 12"/>
                                      <a:gd name="T6" fmla="*/ 21 w 21"/>
                                      <a:gd name="T7" fmla="*/ 6 h 12"/>
                                      <a:gd name="T8" fmla="*/ 20 w 21"/>
                                      <a:gd name="T9" fmla="*/ 3 h 12"/>
                                      <a:gd name="T10" fmla="*/ 19 w 21"/>
                                      <a:gd name="T11" fmla="*/ 0 h 12"/>
                                      <a:gd name="T12" fmla="*/ 0 w 21"/>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1" h="12">
                                        <a:moveTo>
                                          <a:pt x="0" y="6"/>
                                        </a:moveTo>
                                        <a:lnTo>
                                          <a:pt x="1" y="9"/>
                                        </a:lnTo>
                                        <a:lnTo>
                                          <a:pt x="2" y="12"/>
                                        </a:lnTo>
                                        <a:lnTo>
                                          <a:pt x="21" y="6"/>
                                        </a:lnTo>
                                        <a:lnTo>
                                          <a:pt x="20" y="3"/>
                                        </a:lnTo>
                                        <a:lnTo>
                                          <a:pt x="19"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60" name="Freeform 19395"/>
                                <wps:cNvSpPr>
                                  <a:spLocks/>
                                </wps:cNvSpPr>
                                <wps:spPr bwMode="auto">
                                  <a:xfrm>
                                    <a:off x="1622" y="567"/>
                                    <a:ext cx="21" cy="11"/>
                                  </a:xfrm>
                                  <a:custGeom>
                                    <a:avLst/>
                                    <a:gdLst>
                                      <a:gd name="T0" fmla="*/ 0 w 21"/>
                                      <a:gd name="T1" fmla="*/ 5 h 11"/>
                                      <a:gd name="T2" fmla="*/ 1 w 21"/>
                                      <a:gd name="T3" fmla="*/ 8 h 11"/>
                                      <a:gd name="T4" fmla="*/ 2 w 21"/>
                                      <a:gd name="T5" fmla="*/ 11 h 11"/>
                                      <a:gd name="T6" fmla="*/ 21 w 21"/>
                                      <a:gd name="T7" fmla="*/ 6 h 11"/>
                                      <a:gd name="T8" fmla="*/ 20 w 21"/>
                                      <a:gd name="T9" fmla="*/ 3 h 11"/>
                                      <a:gd name="T10" fmla="*/ 19 w 21"/>
                                      <a:gd name="T11" fmla="*/ 0 h 11"/>
                                      <a:gd name="T12" fmla="*/ 0 w 21"/>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1" h="11">
                                        <a:moveTo>
                                          <a:pt x="0" y="5"/>
                                        </a:moveTo>
                                        <a:lnTo>
                                          <a:pt x="1" y="8"/>
                                        </a:lnTo>
                                        <a:lnTo>
                                          <a:pt x="2" y="11"/>
                                        </a:lnTo>
                                        <a:lnTo>
                                          <a:pt x="21" y="6"/>
                                        </a:lnTo>
                                        <a:lnTo>
                                          <a:pt x="20" y="3"/>
                                        </a:lnTo>
                                        <a:lnTo>
                                          <a:pt x="19"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61" name="Freeform 19396"/>
                                <wps:cNvSpPr>
                                  <a:spLocks/>
                                </wps:cNvSpPr>
                                <wps:spPr bwMode="auto">
                                  <a:xfrm>
                                    <a:off x="1622" y="567"/>
                                    <a:ext cx="21" cy="11"/>
                                  </a:xfrm>
                                  <a:custGeom>
                                    <a:avLst/>
                                    <a:gdLst>
                                      <a:gd name="T0" fmla="*/ 0 w 21"/>
                                      <a:gd name="T1" fmla="*/ 5 h 11"/>
                                      <a:gd name="T2" fmla="*/ 1 w 21"/>
                                      <a:gd name="T3" fmla="*/ 8 h 11"/>
                                      <a:gd name="T4" fmla="*/ 2 w 21"/>
                                      <a:gd name="T5" fmla="*/ 11 h 11"/>
                                      <a:gd name="T6" fmla="*/ 21 w 21"/>
                                      <a:gd name="T7" fmla="*/ 6 h 11"/>
                                      <a:gd name="T8" fmla="*/ 20 w 21"/>
                                      <a:gd name="T9" fmla="*/ 3 h 11"/>
                                      <a:gd name="T10" fmla="*/ 19 w 21"/>
                                      <a:gd name="T11" fmla="*/ 0 h 11"/>
                                      <a:gd name="T12" fmla="*/ 0 w 21"/>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1" h="11">
                                        <a:moveTo>
                                          <a:pt x="0" y="5"/>
                                        </a:moveTo>
                                        <a:lnTo>
                                          <a:pt x="1" y="8"/>
                                        </a:lnTo>
                                        <a:lnTo>
                                          <a:pt x="2" y="11"/>
                                        </a:lnTo>
                                        <a:lnTo>
                                          <a:pt x="21" y="6"/>
                                        </a:lnTo>
                                        <a:lnTo>
                                          <a:pt x="20" y="3"/>
                                        </a:lnTo>
                                        <a:lnTo>
                                          <a:pt x="19"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62" name="Freeform 19397"/>
                                <wps:cNvSpPr>
                                  <a:spLocks/>
                                </wps:cNvSpPr>
                                <wps:spPr bwMode="auto">
                                  <a:xfrm>
                                    <a:off x="1641" y="567"/>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63" name="Line 19398"/>
                                <wps:cNvCnPr>
                                  <a:cxnSpLocks noChangeShapeType="1"/>
                                </wps:cNvCnPr>
                                <wps:spPr bwMode="auto">
                                  <a:xfrm>
                                    <a:off x="1641" y="5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64" name="Freeform 19399"/>
                                <wps:cNvSpPr>
                                  <a:spLocks/>
                                </wps:cNvSpPr>
                                <wps:spPr bwMode="auto">
                                  <a:xfrm>
                                    <a:off x="1641" y="562"/>
                                    <a:ext cx="20" cy="11"/>
                                  </a:xfrm>
                                  <a:custGeom>
                                    <a:avLst/>
                                    <a:gdLst>
                                      <a:gd name="T0" fmla="*/ 0 w 20"/>
                                      <a:gd name="T1" fmla="*/ 5 h 11"/>
                                      <a:gd name="T2" fmla="*/ 1 w 20"/>
                                      <a:gd name="T3" fmla="*/ 8 h 11"/>
                                      <a:gd name="T4" fmla="*/ 2 w 20"/>
                                      <a:gd name="T5" fmla="*/ 11 h 11"/>
                                      <a:gd name="T6" fmla="*/ 20 w 20"/>
                                      <a:gd name="T7" fmla="*/ 6 h 11"/>
                                      <a:gd name="T8" fmla="*/ 20 w 20"/>
                                      <a:gd name="T9" fmla="*/ 3 h 11"/>
                                      <a:gd name="T10" fmla="*/ 19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1" y="8"/>
                                        </a:lnTo>
                                        <a:lnTo>
                                          <a:pt x="2" y="11"/>
                                        </a:lnTo>
                                        <a:lnTo>
                                          <a:pt x="20" y="6"/>
                                        </a:lnTo>
                                        <a:lnTo>
                                          <a:pt x="20" y="3"/>
                                        </a:lnTo>
                                        <a:lnTo>
                                          <a:pt x="19"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65" name="Freeform 19400"/>
                                <wps:cNvSpPr>
                                  <a:spLocks/>
                                </wps:cNvSpPr>
                                <wps:spPr bwMode="auto">
                                  <a:xfrm>
                                    <a:off x="1641" y="562"/>
                                    <a:ext cx="20" cy="11"/>
                                  </a:xfrm>
                                  <a:custGeom>
                                    <a:avLst/>
                                    <a:gdLst>
                                      <a:gd name="T0" fmla="*/ 0 w 20"/>
                                      <a:gd name="T1" fmla="*/ 5 h 11"/>
                                      <a:gd name="T2" fmla="*/ 1 w 20"/>
                                      <a:gd name="T3" fmla="*/ 8 h 11"/>
                                      <a:gd name="T4" fmla="*/ 2 w 20"/>
                                      <a:gd name="T5" fmla="*/ 11 h 11"/>
                                      <a:gd name="T6" fmla="*/ 20 w 20"/>
                                      <a:gd name="T7" fmla="*/ 6 h 11"/>
                                      <a:gd name="T8" fmla="*/ 20 w 20"/>
                                      <a:gd name="T9" fmla="*/ 3 h 11"/>
                                      <a:gd name="T10" fmla="*/ 19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1" y="8"/>
                                        </a:lnTo>
                                        <a:lnTo>
                                          <a:pt x="2" y="11"/>
                                        </a:lnTo>
                                        <a:lnTo>
                                          <a:pt x="20" y="6"/>
                                        </a:lnTo>
                                        <a:lnTo>
                                          <a:pt x="20" y="3"/>
                                        </a:lnTo>
                                        <a:lnTo>
                                          <a:pt x="19"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66" name="Freeform 19401"/>
                                <wps:cNvSpPr>
                                  <a:spLocks/>
                                </wps:cNvSpPr>
                                <wps:spPr bwMode="auto">
                                  <a:xfrm>
                                    <a:off x="1660" y="562"/>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67" name="Line 19402"/>
                                <wps:cNvCnPr>
                                  <a:cxnSpLocks noChangeShapeType="1"/>
                                </wps:cNvCnPr>
                                <wps:spPr bwMode="auto">
                                  <a:xfrm>
                                    <a:off x="1660" y="5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68" name="Freeform 19403"/>
                                <wps:cNvSpPr>
                                  <a:spLocks/>
                                </wps:cNvSpPr>
                                <wps:spPr bwMode="auto">
                                  <a:xfrm>
                                    <a:off x="1660" y="557"/>
                                    <a:ext cx="20" cy="11"/>
                                  </a:xfrm>
                                  <a:custGeom>
                                    <a:avLst/>
                                    <a:gdLst>
                                      <a:gd name="T0" fmla="*/ 0 w 20"/>
                                      <a:gd name="T1" fmla="*/ 5 h 11"/>
                                      <a:gd name="T2" fmla="*/ 1 w 20"/>
                                      <a:gd name="T3" fmla="*/ 8 h 11"/>
                                      <a:gd name="T4" fmla="*/ 1 w 20"/>
                                      <a:gd name="T5" fmla="*/ 11 h 11"/>
                                      <a:gd name="T6" fmla="*/ 20 w 20"/>
                                      <a:gd name="T7" fmla="*/ 6 h 11"/>
                                      <a:gd name="T8" fmla="*/ 19 w 20"/>
                                      <a:gd name="T9" fmla="*/ 3 h 11"/>
                                      <a:gd name="T10" fmla="*/ 19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1" y="8"/>
                                        </a:lnTo>
                                        <a:lnTo>
                                          <a:pt x="1" y="11"/>
                                        </a:lnTo>
                                        <a:lnTo>
                                          <a:pt x="20" y="6"/>
                                        </a:lnTo>
                                        <a:lnTo>
                                          <a:pt x="19" y="3"/>
                                        </a:lnTo>
                                        <a:lnTo>
                                          <a:pt x="19"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69" name="Freeform 19404"/>
                                <wps:cNvSpPr>
                                  <a:spLocks/>
                                </wps:cNvSpPr>
                                <wps:spPr bwMode="auto">
                                  <a:xfrm>
                                    <a:off x="1660" y="557"/>
                                    <a:ext cx="20" cy="11"/>
                                  </a:xfrm>
                                  <a:custGeom>
                                    <a:avLst/>
                                    <a:gdLst>
                                      <a:gd name="T0" fmla="*/ 0 w 20"/>
                                      <a:gd name="T1" fmla="*/ 5 h 11"/>
                                      <a:gd name="T2" fmla="*/ 1 w 20"/>
                                      <a:gd name="T3" fmla="*/ 8 h 11"/>
                                      <a:gd name="T4" fmla="*/ 1 w 20"/>
                                      <a:gd name="T5" fmla="*/ 11 h 11"/>
                                      <a:gd name="T6" fmla="*/ 20 w 20"/>
                                      <a:gd name="T7" fmla="*/ 6 h 11"/>
                                      <a:gd name="T8" fmla="*/ 19 w 20"/>
                                      <a:gd name="T9" fmla="*/ 3 h 11"/>
                                      <a:gd name="T10" fmla="*/ 19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1" y="8"/>
                                        </a:lnTo>
                                        <a:lnTo>
                                          <a:pt x="1" y="11"/>
                                        </a:lnTo>
                                        <a:lnTo>
                                          <a:pt x="20" y="6"/>
                                        </a:lnTo>
                                        <a:lnTo>
                                          <a:pt x="19" y="3"/>
                                        </a:lnTo>
                                        <a:lnTo>
                                          <a:pt x="19"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70" name="Rectangle 19405"/>
                                <wps:cNvSpPr>
                                  <a:spLocks noChangeArrowheads="1"/>
                                </wps:cNvSpPr>
                                <wps:spPr bwMode="auto">
                                  <a:xfrm>
                                    <a:off x="1679" y="557"/>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1865871" name="Line 19406"/>
                                <wps:cNvCnPr>
                                  <a:cxnSpLocks noChangeShapeType="1"/>
                                </wps:cNvCnPr>
                                <wps:spPr bwMode="auto">
                                  <a:xfrm>
                                    <a:off x="1679" y="55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72" name="Freeform 19407"/>
                                <wps:cNvSpPr>
                                  <a:spLocks/>
                                </wps:cNvSpPr>
                                <wps:spPr bwMode="auto">
                                  <a:xfrm>
                                    <a:off x="1679" y="552"/>
                                    <a:ext cx="20" cy="11"/>
                                  </a:xfrm>
                                  <a:custGeom>
                                    <a:avLst/>
                                    <a:gdLst>
                                      <a:gd name="T0" fmla="*/ 0 w 20"/>
                                      <a:gd name="T1" fmla="*/ 5 h 11"/>
                                      <a:gd name="T2" fmla="*/ 0 w 20"/>
                                      <a:gd name="T3" fmla="*/ 8 h 11"/>
                                      <a:gd name="T4" fmla="*/ 1 w 20"/>
                                      <a:gd name="T5" fmla="*/ 11 h 11"/>
                                      <a:gd name="T6" fmla="*/ 20 w 20"/>
                                      <a:gd name="T7" fmla="*/ 6 h 11"/>
                                      <a:gd name="T8" fmla="*/ 19 w 20"/>
                                      <a:gd name="T9" fmla="*/ 3 h 11"/>
                                      <a:gd name="T10" fmla="*/ 19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0" y="8"/>
                                        </a:lnTo>
                                        <a:lnTo>
                                          <a:pt x="1" y="11"/>
                                        </a:lnTo>
                                        <a:lnTo>
                                          <a:pt x="20" y="6"/>
                                        </a:lnTo>
                                        <a:lnTo>
                                          <a:pt x="19" y="3"/>
                                        </a:lnTo>
                                        <a:lnTo>
                                          <a:pt x="19"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73" name="Freeform 19408"/>
                                <wps:cNvSpPr>
                                  <a:spLocks/>
                                </wps:cNvSpPr>
                                <wps:spPr bwMode="auto">
                                  <a:xfrm>
                                    <a:off x="1679" y="552"/>
                                    <a:ext cx="20" cy="11"/>
                                  </a:xfrm>
                                  <a:custGeom>
                                    <a:avLst/>
                                    <a:gdLst>
                                      <a:gd name="T0" fmla="*/ 0 w 20"/>
                                      <a:gd name="T1" fmla="*/ 5 h 11"/>
                                      <a:gd name="T2" fmla="*/ 0 w 20"/>
                                      <a:gd name="T3" fmla="*/ 8 h 11"/>
                                      <a:gd name="T4" fmla="*/ 1 w 20"/>
                                      <a:gd name="T5" fmla="*/ 11 h 11"/>
                                      <a:gd name="T6" fmla="*/ 20 w 20"/>
                                      <a:gd name="T7" fmla="*/ 6 h 11"/>
                                      <a:gd name="T8" fmla="*/ 19 w 20"/>
                                      <a:gd name="T9" fmla="*/ 3 h 11"/>
                                      <a:gd name="T10" fmla="*/ 19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0" y="8"/>
                                        </a:lnTo>
                                        <a:lnTo>
                                          <a:pt x="1" y="11"/>
                                        </a:lnTo>
                                        <a:lnTo>
                                          <a:pt x="20" y="6"/>
                                        </a:lnTo>
                                        <a:lnTo>
                                          <a:pt x="19" y="3"/>
                                        </a:lnTo>
                                        <a:lnTo>
                                          <a:pt x="19"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74" name="Rectangle 19409"/>
                                <wps:cNvSpPr>
                                  <a:spLocks noChangeArrowheads="1"/>
                                </wps:cNvSpPr>
                                <wps:spPr bwMode="auto">
                                  <a:xfrm>
                                    <a:off x="1698" y="55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1865875" name="Line 19410"/>
                                <wps:cNvCnPr>
                                  <a:cxnSpLocks noChangeShapeType="1"/>
                                </wps:cNvCnPr>
                                <wps:spPr bwMode="auto">
                                  <a:xfrm>
                                    <a:off x="1698" y="55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76" name="Freeform 19411"/>
                                <wps:cNvSpPr>
                                  <a:spLocks/>
                                </wps:cNvSpPr>
                                <wps:spPr bwMode="auto">
                                  <a:xfrm>
                                    <a:off x="1698" y="543"/>
                                    <a:ext cx="39" cy="15"/>
                                  </a:xfrm>
                                  <a:custGeom>
                                    <a:avLst/>
                                    <a:gdLst>
                                      <a:gd name="T0" fmla="*/ 0 w 39"/>
                                      <a:gd name="T1" fmla="*/ 9 h 15"/>
                                      <a:gd name="T2" fmla="*/ 0 w 39"/>
                                      <a:gd name="T3" fmla="*/ 12 h 15"/>
                                      <a:gd name="T4" fmla="*/ 1 w 39"/>
                                      <a:gd name="T5" fmla="*/ 15 h 15"/>
                                      <a:gd name="T6" fmla="*/ 39 w 39"/>
                                      <a:gd name="T7" fmla="*/ 6 h 15"/>
                                      <a:gd name="T8" fmla="*/ 38 w 39"/>
                                      <a:gd name="T9" fmla="*/ 3 h 15"/>
                                      <a:gd name="T10" fmla="*/ 38 w 39"/>
                                      <a:gd name="T11" fmla="*/ 0 h 15"/>
                                      <a:gd name="T12" fmla="*/ 0 w 39"/>
                                      <a:gd name="T13" fmla="*/ 9 h 15"/>
                                    </a:gdLst>
                                    <a:ahLst/>
                                    <a:cxnLst>
                                      <a:cxn ang="0">
                                        <a:pos x="T0" y="T1"/>
                                      </a:cxn>
                                      <a:cxn ang="0">
                                        <a:pos x="T2" y="T3"/>
                                      </a:cxn>
                                      <a:cxn ang="0">
                                        <a:pos x="T4" y="T5"/>
                                      </a:cxn>
                                      <a:cxn ang="0">
                                        <a:pos x="T6" y="T7"/>
                                      </a:cxn>
                                      <a:cxn ang="0">
                                        <a:pos x="T8" y="T9"/>
                                      </a:cxn>
                                      <a:cxn ang="0">
                                        <a:pos x="T10" y="T11"/>
                                      </a:cxn>
                                      <a:cxn ang="0">
                                        <a:pos x="T12" y="T13"/>
                                      </a:cxn>
                                    </a:cxnLst>
                                    <a:rect l="0" t="0" r="r" b="b"/>
                                    <a:pathLst>
                                      <a:path w="39" h="15">
                                        <a:moveTo>
                                          <a:pt x="0" y="9"/>
                                        </a:moveTo>
                                        <a:lnTo>
                                          <a:pt x="0" y="12"/>
                                        </a:lnTo>
                                        <a:lnTo>
                                          <a:pt x="1" y="15"/>
                                        </a:lnTo>
                                        <a:lnTo>
                                          <a:pt x="39" y="6"/>
                                        </a:lnTo>
                                        <a:lnTo>
                                          <a:pt x="38" y="3"/>
                                        </a:lnTo>
                                        <a:lnTo>
                                          <a:pt x="38"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77" name="Freeform 19412"/>
                                <wps:cNvSpPr>
                                  <a:spLocks/>
                                </wps:cNvSpPr>
                                <wps:spPr bwMode="auto">
                                  <a:xfrm>
                                    <a:off x="1698" y="543"/>
                                    <a:ext cx="39" cy="15"/>
                                  </a:xfrm>
                                  <a:custGeom>
                                    <a:avLst/>
                                    <a:gdLst>
                                      <a:gd name="T0" fmla="*/ 0 w 39"/>
                                      <a:gd name="T1" fmla="*/ 9 h 15"/>
                                      <a:gd name="T2" fmla="*/ 0 w 39"/>
                                      <a:gd name="T3" fmla="*/ 12 h 15"/>
                                      <a:gd name="T4" fmla="*/ 1 w 39"/>
                                      <a:gd name="T5" fmla="*/ 15 h 15"/>
                                      <a:gd name="T6" fmla="*/ 39 w 39"/>
                                      <a:gd name="T7" fmla="*/ 6 h 15"/>
                                      <a:gd name="T8" fmla="*/ 38 w 39"/>
                                      <a:gd name="T9" fmla="*/ 3 h 15"/>
                                      <a:gd name="T10" fmla="*/ 38 w 39"/>
                                      <a:gd name="T11" fmla="*/ 0 h 15"/>
                                      <a:gd name="T12" fmla="*/ 0 w 39"/>
                                      <a:gd name="T13" fmla="*/ 9 h 15"/>
                                    </a:gdLst>
                                    <a:ahLst/>
                                    <a:cxnLst>
                                      <a:cxn ang="0">
                                        <a:pos x="T0" y="T1"/>
                                      </a:cxn>
                                      <a:cxn ang="0">
                                        <a:pos x="T2" y="T3"/>
                                      </a:cxn>
                                      <a:cxn ang="0">
                                        <a:pos x="T4" y="T5"/>
                                      </a:cxn>
                                      <a:cxn ang="0">
                                        <a:pos x="T6" y="T7"/>
                                      </a:cxn>
                                      <a:cxn ang="0">
                                        <a:pos x="T8" y="T9"/>
                                      </a:cxn>
                                      <a:cxn ang="0">
                                        <a:pos x="T10" y="T11"/>
                                      </a:cxn>
                                      <a:cxn ang="0">
                                        <a:pos x="T12" y="T13"/>
                                      </a:cxn>
                                    </a:cxnLst>
                                    <a:rect l="0" t="0" r="r" b="b"/>
                                    <a:pathLst>
                                      <a:path w="39" h="15">
                                        <a:moveTo>
                                          <a:pt x="0" y="9"/>
                                        </a:moveTo>
                                        <a:lnTo>
                                          <a:pt x="0" y="12"/>
                                        </a:lnTo>
                                        <a:lnTo>
                                          <a:pt x="1" y="15"/>
                                        </a:lnTo>
                                        <a:lnTo>
                                          <a:pt x="39" y="6"/>
                                        </a:lnTo>
                                        <a:lnTo>
                                          <a:pt x="38" y="3"/>
                                        </a:lnTo>
                                        <a:lnTo>
                                          <a:pt x="38"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78" name="Freeform 19413"/>
                                <wps:cNvSpPr>
                                  <a:spLocks/>
                                </wps:cNvSpPr>
                                <wps:spPr bwMode="auto">
                                  <a:xfrm>
                                    <a:off x="1736" y="546"/>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79" name="Line 19414"/>
                                <wps:cNvCnPr>
                                  <a:cxnSpLocks noChangeShapeType="1"/>
                                </wps:cNvCnPr>
                                <wps:spPr bwMode="auto">
                                  <a:xfrm>
                                    <a:off x="1737" y="5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80" name="Freeform 19415"/>
                                <wps:cNvSpPr>
                                  <a:spLocks/>
                                </wps:cNvSpPr>
                                <wps:spPr bwMode="auto">
                                  <a:xfrm>
                                    <a:off x="1736" y="538"/>
                                    <a:ext cx="20" cy="11"/>
                                  </a:xfrm>
                                  <a:custGeom>
                                    <a:avLst/>
                                    <a:gdLst>
                                      <a:gd name="T0" fmla="*/ 0 w 20"/>
                                      <a:gd name="T1" fmla="*/ 5 h 11"/>
                                      <a:gd name="T2" fmla="*/ 0 w 20"/>
                                      <a:gd name="T3" fmla="*/ 8 h 11"/>
                                      <a:gd name="T4" fmla="*/ 1 w 20"/>
                                      <a:gd name="T5" fmla="*/ 11 h 11"/>
                                      <a:gd name="T6" fmla="*/ 20 w 20"/>
                                      <a:gd name="T7" fmla="*/ 6 h 11"/>
                                      <a:gd name="T8" fmla="*/ 19 w 20"/>
                                      <a:gd name="T9" fmla="*/ 3 h 11"/>
                                      <a:gd name="T10" fmla="*/ 18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0" y="8"/>
                                        </a:lnTo>
                                        <a:lnTo>
                                          <a:pt x="1" y="11"/>
                                        </a:lnTo>
                                        <a:lnTo>
                                          <a:pt x="20" y="6"/>
                                        </a:lnTo>
                                        <a:lnTo>
                                          <a:pt x="19" y="3"/>
                                        </a:lnTo>
                                        <a:lnTo>
                                          <a:pt x="18"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81" name="Freeform 19416"/>
                                <wps:cNvSpPr>
                                  <a:spLocks/>
                                </wps:cNvSpPr>
                                <wps:spPr bwMode="auto">
                                  <a:xfrm>
                                    <a:off x="1736" y="538"/>
                                    <a:ext cx="20" cy="11"/>
                                  </a:xfrm>
                                  <a:custGeom>
                                    <a:avLst/>
                                    <a:gdLst>
                                      <a:gd name="T0" fmla="*/ 0 w 20"/>
                                      <a:gd name="T1" fmla="*/ 5 h 11"/>
                                      <a:gd name="T2" fmla="*/ 0 w 20"/>
                                      <a:gd name="T3" fmla="*/ 8 h 11"/>
                                      <a:gd name="T4" fmla="*/ 1 w 20"/>
                                      <a:gd name="T5" fmla="*/ 11 h 11"/>
                                      <a:gd name="T6" fmla="*/ 20 w 20"/>
                                      <a:gd name="T7" fmla="*/ 6 h 11"/>
                                      <a:gd name="T8" fmla="*/ 19 w 20"/>
                                      <a:gd name="T9" fmla="*/ 3 h 11"/>
                                      <a:gd name="T10" fmla="*/ 18 w 20"/>
                                      <a:gd name="T11" fmla="*/ 0 h 11"/>
                                      <a:gd name="T12" fmla="*/ 0 w 20"/>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20" h="11">
                                        <a:moveTo>
                                          <a:pt x="0" y="5"/>
                                        </a:moveTo>
                                        <a:lnTo>
                                          <a:pt x="0" y="8"/>
                                        </a:lnTo>
                                        <a:lnTo>
                                          <a:pt x="1" y="11"/>
                                        </a:lnTo>
                                        <a:lnTo>
                                          <a:pt x="20" y="6"/>
                                        </a:lnTo>
                                        <a:lnTo>
                                          <a:pt x="19" y="3"/>
                                        </a:lnTo>
                                        <a:lnTo>
                                          <a:pt x="18"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82" name="Freeform 19417"/>
                                <wps:cNvSpPr>
                                  <a:spLocks/>
                                </wps:cNvSpPr>
                                <wps:spPr bwMode="auto">
                                  <a:xfrm>
                                    <a:off x="1755" y="54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83" name="Line 19418"/>
                                <wps:cNvCnPr>
                                  <a:cxnSpLocks noChangeShapeType="1"/>
                                </wps:cNvCnPr>
                                <wps:spPr bwMode="auto">
                                  <a:xfrm>
                                    <a:off x="1756" y="54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84" name="Freeform 19419"/>
                                <wps:cNvSpPr>
                                  <a:spLocks/>
                                </wps:cNvSpPr>
                                <wps:spPr bwMode="auto">
                                  <a:xfrm>
                                    <a:off x="1754" y="535"/>
                                    <a:ext cx="11" cy="9"/>
                                  </a:xfrm>
                                  <a:custGeom>
                                    <a:avLst/>
                                    <a:gdLst>
                                      <a:gd name="T0" fmla="*/ 0 w 11"/>
                                      <a:gd name="T1" fmla="*/ 3 h 9"/>
                                      <a:gd name="T2" fmla="*/ 1 w 11"/>
                                      <a:gd name="T3" fmla="*/ 6 h 9"/>
                                      <a:gd name="T4" fmla="*/ 2 w 11"/>
                                      <a:gd name="T5" fmla="*/ 9 h 9"/>
                                      <a:gd name="T6" fmla="*/ 11 w 11"/>
                                      <a:gd name="T7" fmla="*/ 6 h 9"/>
                                      <a:gd name="T8" fmla="*/ 11 w 11"/>
                                      <a:gd name="T9" fmla="*/ 3 h 9"/>
                                      <a:gd name="T10" fmla="*/ 10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1" y="3"/>
                                        </a:lnTo>
                                        <a:lnTo>
                                          <a:pt x="1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85" name="Freeform 19420"/>
                                <wps:cNvSpPr>
                                  <a:spLocks/>
                                </wps:cNvSpPr>
                                <wps:spPr bwMode="auto">
                                  <a:xfrm>
                                    <a:off x="1754" y="535"/>
                                    <a:ext cx="11" cy="9"/>
                                  </a:xfrm>
                                  <a:custGeom>
                                    <a:avLst/>
                                    <a:gdLst>
                                      <a:gd name="T0" fmla="*/ 0 w 11"/>
                                      <a:gd name="T1" fmla="*/ 3 h 9"/>
                                      <a:gd name="T2" fmla="*/ 1 w 11"/>
                                      <a:gd name="T3" fmla="*/ 6 h 9"/>
                                      <a:gd name="T4" fmla="*/ 2 w 11"/>
                                      <a:gd name="T5" fmla="*/ 9 h 9"/>
                                      <a:gd name="T6" fmla="*/ 11 w 11"/>
                                      <a:gd name="T7" fmla="*/ 6 h 9"/>
                                      <a:gd name="T8" fmla="*/ 11 w 11"/>
                                      <a:gd name="T9" fmla="*/ 3 h 9"/>
                                      <a:gd name="T10" fmla="*/ 10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1" y="3"/>
                                        </a:lnTo>
                                        <a:lnTo>
                                          <a:pt x="10"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86" name="Freeform 19421"/>
                                <wps:cNvSpPr>
                                  <a:spLocks/>
                                </wps:cNvSpPr>
                                <wps:spPr bwMode="auto">
                                  <a:xfrm>
                                    <a:off x="1765" y="538"/>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87" name="Line 19422"/>
                                <wps:cNvCnPr>
                                  <a:cxnSpLocks noChangeShapeType="1"/>
                                </wps:cNvCnPr>
                                <wps:spPr bwMode="auto">
                                  <a:xfrm>
                                    <a:off x="1765" y="54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88" name="Freeform 19423"/>
                                <wps:cNvSpPr>
                                  <a:spLocks/>
                                </wps:cNvSpPr>
                                <wps:spPr bwMode="auto">
                                  <a:xfrm>
                                    <a:off x="1764" y="533"/>
                                    <a:ext cx="11" cy="8"/>
                                  </a:xfrm>
                                  <a:custGeom>
                                    <a:avLst/>
                                    <a:gdLst>
                                      <a:gd name="T0" fmla="*/ 0 w 11"/>
                                      <a:gd name="T1" fmla="*/ 2 h 8"/>
                                      <a:gd name="T2" fmla="*/ 1 w 11"/>
                                      <a:gd name="T3" fmla="*/ 5 h 8"/>
                                      <a:gd name="T4" fmla="*/ 2 w 11"/>
                                      <a:gd name="T5" fmla="*/ 8 h 8"/>
                                      <a:gd name="T6" fmla="*/ 11 w 11"/>
                                      <a:gd name="T7" fmla="*/ 6 h 8"/>
                                      <a:gd name="T8" fmla="*/ 10 w 11"/>
                                      <a:gd name="T9" fmla="*/ 3 h 8"/>
                                      <a:gd name="T10" fmla="*/ 9 w 11"/>
                                      <a:gd name="T11" fmla="*/ 0 h 8"/>
                                      <a:gd name="T12" fmla="*/ 0 w 11"/>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11" h="8">
                                        <a:moveTo>
                                          <a:pt x="0" y="2"/>
                                        </a:moveTo>
                                        <a:lnTo>
                                          <a:pt x="1" y="5"/>
                                        </a:lnTo>
                                        <a:lnTo>
                                          <a:pt x="2" y="8"/>
                                        </a:lnTo>
                                        <a:lnTo>
                                          <a:pt x="11" y="6"/>
                                        </a:lnTo>
                                        <a:lnTo>
                                          <a:pt x="10" y="3"/>
                                        </a:lnTo>
                                        <a:lnTo>
                                          <a:pt x="9"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89" name="Freeform 19424"/>
                                <wps:cNvSpPr>
                                  <a:spLocks/>
                                </wps:cNvSpPr>
                                <wps:spPr bwMode="auto">
                                  <a:xfrm>
                                    <a:off x="1764" y="533"/>
                                    <a:ext cx="11" cy="8"/>
                                  </a:xfrm>
                                  <a:custGeom>
                                    <a:avLst/>
                                    <a:gdLst>
                                      <a:gd name="T0" fmla="*/ 0 w 11"/>
                                      <a:gd name="T1" fmla="*/ 2 h 8"/>
                                      <a:gd name="T2" fmla="*/ 1 w 11"/>
                                      <a:gd name="T3" fmla="*/ 5 h 8"/>
                                      <a:gd name="T4" fmla="*/ 2 w 11"/>
                                      <a:gd name="T5" fmla="*/ 8 h 8"/>
                                      <a:gd name="T6" fmla="*/ 11 w 11"/>
                                      <a:gd name="T7" fmla="*/ 6 h 8"/>
                                      <a:gd name="T8" fmla="*/ 10 w 11"/>
                                      <a:gd name="T9" fmla="*/ 3 h 8"/>
                                      <a:gd name="T10" fmla="*/ 9 w 11"/>
                                      <a:gd name="T11" fmla="*/ 0 h 8"/>
                                      <a:gd name="T12" fmla="*/ 0 w 11"/>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11" h="8">
                                        <a:moveTo>
                                          <a:pt x="0" y="2"/>
                                        </a:moveTo>
                                        <a:lnTo>
                                          <a:pt x="1" y="5"/>
                                        </a:lnTo>
                                        <a:lnTo>
                                          <a:pt x="2" y="8"/>
                                        </a:lnTo>
                                        <a:lnTo>
                                          <a:pt x="11" y="6"/>
                                        </a:lnTo>
                                        <a:lnTo>
                                          <a:pt x="10" y="3"/>
                                        </a:lnTo>
                                        <a:lnTo>
                                          <a:pt x="9"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90" name="Freeform 19425"/>
                                <wps:cNvSpPr>
                                  <a:spLocks/>
                                </wps:cNvSpPr>
                                <wps:spPr bwMode="auto">
                                  <a:xfrm>
                                    <a:off x="1774" y="536"/>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91" name="Line 19426"/>
                                <wps:cNvCnPr>
                                  <a:cxnSpLocks noChangeShapeType="1"/>
                                </wps:cNvCnPr>
                                <wps:spPr bwMode="auto">
                                  <a:xfrm>
                                    <a:off x="1775" y="53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92" name="Freeform 19427"/>
                                <wps:cNvSpPr>
                                  <a:spLocks/>
                                </wps:cNvSpPr>
                                <wps:spPr bwMode="auto">
                                  <a:xfrm>
                                    <a:off x="1773" y="530"/>
                                    <a:ext cx="11" cy="9"/>
                                  </a:xfrm>
                                  <a:custGeom>
                                    <a:avLst/>
                                    <a:gdLst>
                                      <a:gd name="T0" fmla="*/ 0 w 11"/>
                                      <a:gd name="T1" fmla="*/ 3 h 9"/>
                                      <a:gd name="T2" fmla="*/ 1 w 11"/>
                                      <a:gd name="T3" fmla="*/ 6 h 9"/>
                                      <a:gd name="T4" fmla="*/ 2 w 11"/>
                                      <a:gd name="T5" fmla="*/ 9 h 9"/>
                                      <a:gd name="T6" fmla="*/ 11 w 11"/>
                                      <a:gd name="T7" fmla="*/ 6 h 9"/>
                                      <a:gd name="T8" fmla="*/ 10 w 11"/>
                                      <a:gd name="T9" fmla="*/ 3 h 9"/>
                                      <a:gd name="T10" fmla="*/ 10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0" y="3"/>
                                        </a:lnTo>
                                        <a:lnTo>
                                          <a:pt x="1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93" name="Freeform 19428"/>
                                <wps:cNvSpPr>
                                  <a:spLocks/>
                                </wps:cNvSpPr>
                                <wps:spPr bwMode="auto">
                                  <a:xfrm>
                                    <a:off x="1773" y="530"/>
                                    <a:ext cx="11" cy="9"/>
                                  </a:xfrm>
                                  <a:custGeom>
                                    <a:avLst/>
                                    <a:gdLst>
                                      <a:gd name="T0" fmla="*/ 0 w 11"/>
                                      <a:gd name="T1" fmla="*/ 3 h 9"/>
                                      <a:gd name="T2" fmla="*/ 1 w 11"/>
                                      <a:gd name="T3" fmla="*/ 6 h 9"/>
                                      <a:gd name="T4" fmla="*/ 2 w 11"/>
                                      <a:gd name="T5" fmla="*/ 9 h 9"/>
                                      <a:gd name="T6" fmla="*/ 11 w 11"/>
                                      <a:gd name="T7" fmla="*/ 6 h 9"/>
                                      <a:gd name="T8" fmla="*/ 10 w 11"/>
                                      <a:gd name="T9" fmla="*/ 3 h 9"/>
                                      <a:gd name="T10" fmla="*/ 10 w 11"/>
                                      <a:gd name="T11" fmla="*/ 0 h 9"/>
                                      <a:gd name="T12" fmla="*/ 0 w 11"/>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1" h="9">
                                        <a:moveTo>
                                          <a:pt x="0" y="3"/>
                                        </a:moveTo>
                                        <a:lnTo>
                                          <a:pt x="1" y="6"/>
                                        </a:lnTo>
                                        <a:lnTo>
                                          <a:pt x="2" y="9"/>
                                        </a:lnTo>
                                        <a:lnTo>
                                          <a:pt x="11" y="6"/>
                                        </a:lnTo>
                                        <a:lnTo>
                                          <a:pt x="10" y="3"/>
                                        </a:lnTo>
                                        <a:lnTo>
                                          <a:pt x="10"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94" name="Freeform 19429"/>
                                <wps:cNvSpPr>
                                  <a:spLocks/>
                                </wps:cNvSpPr>
                                <wps:spPr bwMode="auto">
                                  <a:xfrm>
                                    <a:off x="1783" y="533"/>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95" name="Line 19430"/>
                                <wps:cNvCnPr>
                                  <a:cxnSpLocks noChangeShapeType="1"/>
                                </wps:cNvCnPr>
                                <wps:spPr bwMode="auto">
                                  <a:xfrm>
                                    <a:off x="1784" y="53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896" name="Freeform 19431"/>
                                <wps:cNvSpPr>
                                  <a:spLocks/>
                                </wps:cNvSpPr>
                                <wps:spPr bwMode="auto">
                                  <a:xfrm>
                                    <a:off x="1782" y="527"/>
                                    <a:ext cx="12" cy="9"/>
                                  </a:xfrm>
                                  <a:custGeom>
                                    <a:avLst/>
                                    <a:gdLst>
                                      <a:gd name="T0" fmla="*/ 0 w 12"/>
                                      <a:gd name="T1" fmla="*/ 3 h 9"/>
                                      <a:gd name="T2" fmla="*/ 1 w 12"/>
                                      <a:gd name="T3" fmla="*/ 6 h 9"/>
                                      <a:gd name="T4" fmla="*/ 2 w 12"/>
                                      <a:gd name="T5" fmla="*/ 9 h 9"/>
                                      <a:gd name="T6" fmla="*/ 12 w 12"/>
                                      <a:gd name="T7" fmla="*/ 6 h 9"/>
                                      <a:gd name="T8" fmla="*/ 11 w 12"/>
                                      <a:gd name="T9" fmla="*/ 3 h 9"/>
                                      <a:gd name="T10" fmla="*/ 10 w 12"/>
                                      <a:gd name="T11" fmla="*/ 0 h 9"/>
                                      <a:gd name="T12" fmla="*/ 0 w 12"/>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2" h="9">
                                        <a:moveTo>
                                          <a:pt x="0" y="3"/>
                                        </a:moveTo>
                                        <a:lnTo>
                                          <a:pt x="1" y="6"/>
                                        </a:lnTo>
                                        <a:lnTo>
                                          <a:pt x="2" y="9"/>
                                        </a:lnTo>
                                        <a:lnTo>
                                          <a:pt x="12" y="6"/>
                                        </a:lnTo>
                                        <a:lnTo>
                                          <a:pt x="11" y="3"/>
                                        </a:lnTo>
                                        <a:lnTo>
                                          <a:pt x="1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97" name="Freeform 19432"/>
                                <wps:cNvSpPr>
                                  <a:spLocks/>
                                </wps:cNvSpPr>
                                <wps:spPr bwMode="auto">
                                  <a:xfrm>
                                    <a:off x="1782" y="527"/>
                                    <a:ext cx="12" cy="9"/>
                                  </a:xfrm>
                                  <a:custGeom>
                                    <a:avLst/>
                                    <a:gdLst>
                                      <a:gd name="T0" fmla="*/ 0 w 12"/>
                                      <a:gd name="T1" fmla="*/ 3 h 9"/>
                                      <a:gd name="T2" fmla="*/ 1 w 12"/>
                                      <a:gd name="T3" fmla="*/ 6 h 9"/>
                                      <a:gd name="T4" fmla="*/ 2 w 12"/>
                                      <a:gd name="T5" fmla="*/ 9 h 9"/>
                                      <a:gd name="T6" fmla="*/ 12 w 12"/>
                                      <a:gd name="T7" fmla="*/ 6 h 9"/>
                                      <a:gd name="T8" fmla="*/ 11 w 12"/>
                                      <a:gd name="T9" fmla="*/ 3 h 9"/>
                                      <a:gd name="T10" fmla="*/ 10 w 12"/>
                                      <a:gd name="T11" fmla="*/ 0 h 9"/>
                                      <a:gd name="T12" fmla="*/ 0 w 12"/>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2" h="9">
                                        <a:moveTo>
                                          <a:pt x="0" y="3"/>
                                        </a:moveTo>
                                        <a:lnTo>
                                          <a:pt x="1" y="6"/>
                                        </a:lnTo>
                                        <a:lnTo>
                                          <a:pt x="2" y="9"/>
                                        </a:lnTo>
                                        <a:lnTo>
                                          <a:pt x="12" y="6"/>
                                        </a:lnTo>
                                        <a:lnTo>
                                          <a:pt x="11" y="3"/>
                                        </a:lnTo>
                                        <a:lnTo>
                                          <a:pt x="10"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898" name="Freeform 19433"/>
                                <wps:cNvSpPr>
                                  <a:spLocks/>
                                </wps:cNvSpPr>
                                <wps:spPr bwMode="auto">
                                  <a:xfrm>
                                    <a:off x="1792" y="527"/>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899" name="Line 19434"/>
                                <wps:cNvCnPr>
                                  <a:cxnSpLocks noChangeShapeType="1"/>
                                </wps:cNvCnPr>
                                <wps:spPr bwMode="auto">
                                  <a:xfrm>
                                    <a:off x="1792" y="52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900" name="Freeform 19435"/>
                                <wps:cNvSpPr>
                                  <a:spLocks/>
                                </wps:cNvSpPr>
                                <wps:spPr bwMode="auto">
                                  <a:xfrm>
                                    <a:off x="1792" y="521"/>
                                    <a:ext cx="20" cy="12"/>
                                  </a:xfrm>
                                  <a:custGeom>
                                    <a:avLst/>
                                    <a:gdLst>
                                      <a:gd name="T0" fmla="*/ 0 w 20"/>
                                      <a:gd name="T1" fmla="*/ 6 h 12"/>
                                      <a:gd name="T2" fmla="*/ 1 w 20"/>
                                      <a:gd name="T3" fmla="*/ 9 h 12"/>
                                      <a:gd name="T4" fmla="*/ 2 w 20"/>
                                      <a:gd name="T5" fmla="*/ 12 h 12"/>
                                      <a:gd name="T6" fmla="*/ 20 w 20"/>
                                      <a:gd name="T7" fmla="*/ 6 h 12"/>
                                      <a:gd name="T8" fmla="*/ 19 w 20"/>
                                      <a:gd name="T9" fmla="*/ 3 h 12"/>
                                      <a:gd name="T10" fmla="*/ 18 w 20"/>
                                      <a:gd name="T11" fmla="*/ 0 h 12"/>
                                      <a:gd name="T12" fmla="*/ 0 w 20"/>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0" h="12">
                                        <a:moveTo>
                                          <a:pt x="0" y="6"/>
                                        </a:moveTo>
                                        <a:lnTo>
                                          <a:pt x="1" y="9"/>
                                        </a:lnTo>
                                        <a:lnTo>
                                          <a:pt x="2" y="12"/>
                                        </a:lnTo>
                                        <a:lnTo>
                                          <a:pt x="20" y="6"/>
                                        </a:lnTo>
                                        <a:lnTo>
                                          <a:pt x="19" y="3"/>
                                        </a:lnTo>
                                        <a:lnTo>
                                          <a:pt x="18"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01" name="Freeform 19436"/>
                                <wps:cNvSpPr>
                                  <a:spLocks/>
                                </wps:cNvSpPr>
                                <wps:spPr bwMode="auto">
                                  <a:xfrm>
                                    <a:off x="1792" y="521"/>
                                    <a:ext cx="20" cy="12"/>
                                  </a:xfrm>
                                  <a:custGeom>
                                    <a:avLst/>
                                    <a:gdLst>
                                      <a:gd name="T0" fmla="*/ 0 w 20"/>
                                      <a:gd name="T1" fmla="*/ 6 h 12"/>
                                      <a:gd name="T2" fmla="*/ 1 w 20"/>
                                      <a:gd name="T3" fmla="*/ 9 h 12"/>
                                      <a:gd name="T4" fmla="*/ 2 w 20"/>
                                      <a:gd name="T5" fmla="*/ 12 h 12"/>
                                      <a:gd name="T6" fmla="*/ 20 w 20"/>
                                      <a:gd name="T7" fmla="*/ 6 h 12"/>
                                      <a:gd name="T8" fmla="*/ 19 w 20"/>
                                      <a:gd name="T9" fmla="*/ 3 h 12"/>
                                      <a:gd name="T10" fmla="*/ 18 w 20"/>
                                      <a:gd name="T11" fmla="*/ 0 h 12"/>
                                      <a:gd name="T12" fmla="*/ 0 w 20"/>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0" h="12">
                                        <a:moveTo>
                                          <a:pt x="0" y="6"/>
                                        </a:moveTo>
                                        <a:lnTo>
                                          <a:pt x="1" y="9"/>
                                        </a:lnTo>
                                        <a:lnTo>
                                          <a:pt x="2" y="12"/>
                                        </a:lnTo>
                                        <a:lnTo>
                                          <a:pt x="20" y="6"/>
                                        </a:lnTo>
                                        <a:lnTo>
                                          <a:pt x="19" y="3"/>
                                        </a:lnTo>
                                        <a:lnTo>
                                          <a:pt x="18"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902" name="Freeform 19437"/>
                                <wps:cNvSpPr>
                                  <a:spLocks/>
                                </wps:cNvSpPr>
                                <wps:spPr bwMode="auto">
                                  <a:xfrm>
                                    <a:off x="1810" y="521"/>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03" name="Line 19438"/>
                                <wps:cNvCnPr>
                                  <a:cxnSpLocks noChangeShapeType="1"/>
                                </wps:cNvCnPr>
                                <wps:spPr bwMode="auto">
                                  <a:xfrm>
                                    <a:off x="1810" y="5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904" name="Freeform 19439"/>
                                <wps:cNvSpPr>
                                  <a:spLocks/>
                                </wps:cNvSpPr>
                                <wps:spPr bwMode="auto">
                                  <a:xfrm>
                                    <a:off x="1810" y="515"/>
                                    <a:ext cx="21" cy="12"/>
                                  </a:xfrm>
                                  <a:custGeom>
                                    <a:avLst/>
                                    <a:gdLst>
                                      <a:gd name="T0" fmla="*/ 0 w 21"/>
                                      <a:gd name="T1" fmla="*/ 6 h 12"/>
                                      <a:gd name="T2" fmla="*/ 1 w 21"/>
                                      <a:gd name="T3" fmla="*/ 9 h 12"/>
                                      <a:gd name="T4" fmla="*/ 2 w 21"/>
                                      <a:gd name="T5" fmla="*/ 12 h 12"/>
                                      <a:gd name="T6" fmla="*/ 21 w 21"/>
                                      <a:gd name="T7" fmla="*/ 6 h 12"/>
                                      <a:gd name="T8" fmla="*/ 20 w 21"/>
                                      <a:gd name="T9" fmla="*/ 3 h 12"/>
                                      <a:gd name="T10" fmla="*/ 19 w 21"/>
                                      <a:gd name="T11" fmla="*/ 0 h 12"/>
                                      <a:gd name="T12" fmla="*/ 0 w 21"/>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1" h="12">
                                        <a:moveTo>
                                          <a:pt x="0" y="6"/>
                                        </a:moveTo>
                                        <a:lnTo>
                                          <a:pt x="1" y="9"/>
                                        </a:lnTo>
                                        <a:lnTo>
                                          <a:pt x="2" y="12"/>
                                        </a:lnTo>
                                        <a:lnTo>
                                          <a:pt x="21" y="6"/>
                                        </a:lnTo>
                                        <a:lnTo>
                                          <a:pt x="20" y="3"/>
                                        </a:lnTo>
                                        <a:lnTo>
                                          <a:pt x="19"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05" name="Freeform 19440"/>
                                <wps:cNvSpPr>
                                  <a:spLocks/>
                                </wps:cNvSpPr>
                                <wps:spPr bwMode="auto">
                                  <a:xfrm>
                                    <a:off x="1810" y="515"/>
                                    <a:ext cx="21" cy="12"/>
                                  </a:xfrm>
                                  <a:custGeom>
                                    <a:avLst/>
                                    <a:gdLst>
                                      <a:gd name="T0" fmla="*/ 0 w 21"/>
                                      <a:gd name="T1" fmla="*/ 6 h 12"/>
                                      <a:gd name="T2" fmla="*/ 1 w 21"/>
                                      <a:gd name="T3" fmla="*/ 9 h 12"/>
                                      <a:gd name="T4" fmla="*/ 2 w 21"/>
                                      <a:gd name="T5" fmla="*/ 12 h 12"/>
                                      <a:gd name="T6" fmla="*/ 21 w 21"/>
                                      <a:gd name="T7" fmla="*/ 6 h 12"/>
                                      <a:gd name="T8" fmla="*/ 20 w 21"/>
                                      <a:gd name="T9" fmla="*/ 3 h 12"/>
                                      <a:gd name="T10" fmla="*/ 19 w 21"/>
                                      <a:gd name="T11" fmla="*/ 0 h 12"/>
                                      <a:gd name="T12" fmla="*/ 0 w 21"/>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1" h="12">
                                        <a:moveTo>
                                          <a:pt x="0" y="6"/>
                                        </a:moveTo>
                                        <a:lnTo>
                                          <a:pt x="1" y="9"/>
                                        </a:lnTo>
                                        <a:lnTo>
                                          <a:pt x="2" y="12"/>
                                        </a:lnTo>
                                        <a:lnTo>
                                          <a:pt x="21" y="6"/>
                                        </a:lnTo>
                                        <a:lnTo>
                                          <a:pt x="20" y="3"/>
                                        </a:lnTo>
                                        <a:lnTo>
                                          <a:pt x="19"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906" name="Freeform 19441"/>
                                <wps:cNvSpPr>
                                  <a:spLocks/>
                                </wps:cNvSpPr>
                                <wps:spPr bwMode="auto">
                                  <a:xfrm>
                                    <a:off x="1829" y="515"/>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07" name="Line 19442"/>
                                <wps:cNvCnPr>
                                  <a:cxnSpLocks noChangeShapeType="1"/>
                                </wps:cNvCnPr>
                                <wps:spPr bwMode="auto">
                                  <a:xfrm>
                                    <a:off x="1829" y="51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908" name="Freeform 19443"/>
                                <wps:cNvSpPr>
                                  <a:spLocks/>
                                </wps:cNvSpPr>
                                <wps:spPr bwMode="auto">
                                  <a:xfrm>
                                    <a:off x="1829" y="509"/>
                                    <a:ext cx="20" cy="12"/>
                                  </a:xfrm>
                                  <a:custGeom>
                                    <a:avLst/>
                                    <a:gdLst>
                                      <a:gd name="T0" fmla="*/ 0 w 20"/>
                                      <a:gd name="T1" fmla="*/ 6 h 12"/>
                                      <a:gd name="T2" fmla="*/ 1 w 20"/>
                                      <a:gd name="T3" fmla="*/ 9 h 12"/>
                                      <a:gd name="T4" fmla="*/ 2 w 20"/>
                                      <a:gd name="T5" fmla="*/ 12 h 12"/>
                                      <a:gd name="T6" fmla="*/ 20 w 20"/>
                                      <a:gd name="T7" fmla="*/ 6 h 12"/>
                                      <a:gd name="T8" fmla="*/ 20 w 20"/>
                                      <a:gd name="T9" fmla="*/ 3 h 12"/>
                                      <a:gd name="T10" fmla="*/ 19 w 20"/>
                                      <a:gd name="T11" fmla="*/ 0 h 12"/>
                                      <a:gd name="T12" fmla="*/ 0 w 20"/>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0" h="12">
                                        <a:moveTo>
                                          <a:pt x="0" y="6"/>
                                        </a:moveTo>
                                        <a:lnTo>
                                          <a:pt x="1" y="9"/>
                                        </a:lnTo>
                                        <a:lnTo>
                                          <a:pt x="2" y="12"/>
                                        </a:lnTo>
                                        <a:lnTo>
                                          <a:pt x="20" y="6"/>
                                        </a:lnTo>
                                        <a:lnTo>
                                          <a:pt x="20" y="3"/>
                                        </a:lnTo>
                                        <a:lnTo>
                                          <a:pt x="19"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09" name="Freeform 19444"/>
                                <wps:cNvSpPr>
                                  <a:spLocks/>
                                </wps:cNvSpPr>
                                <wps:spPr bwMode="auto">
                                  <a:xfrm>
                                    <a:off x="1829" y="509"/>
                                    <a:ext cx="20" cy="12"/>
                                  </a:xfrm>
                                  <a:custGeom>
                                    <a:avLst/>
                                    <a:gdLst>
                                      <a:gd name="T0" fmla="*/ 0 w 20"/>
                                      <a:gd name="T1" fmla="*/ 6 h 12"/>
                                      <a:gd name="T2" fmla="*/ 1 w 20"/>
                                      <a:gd name="T3" fmla="*/ 9 h 12"/>
                                      <a:gd name="T4" fmla="*/ 2 w 20"/>
                                      <a:gd name="T5" fmla="*/ 12 h 12"/>
                                      <a:gd name="T6" fmla="*/ 20 w 20"/>
                                      <a:gd name="T7" fmla="*/ 6 h 12"/>
                                      <a:gd name="T8" fmla="*/ 20 w 20"/>
                                      <a:gd name="T9" fmla="*/ 3 h 12"/>
                                      <a:gd name="T10" fmla="*/ 19 w 20"/>
                                      <a:gd name="T11" fmla="*/ 0 h 12"/>
                                      <a:gd name="T12" fmla="*/ 0 w 20"/>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0" h="12">
                                        <a:moveTo>
                                          <a:pt x="0" y="6"/>
                                        </a:moveTo>
                                        <a:lnTo>
                                          <a:pt x="1" y="9"/>
                                        </a:lnTo>
                                        <a:lnTo>
                                          <a:pt x="2" y="12"/>
                                        </a:lnTo>
                                        <a:lnTo>
                                          <a:pt x="20" y="6"/>
                                        </a:lnTo>
                                        <a:lnTo>
                                          <a:pt x="20" y="3"/>
                                        </a:lnTo>
                                        <a:lnTo>
                                          <a:pt x="19"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910" name="Freeform 19445"/>
                                <wps:cNvSpPr>
                                  <a:spLocks/>
                                </wps:cNvSpPr>
                                <wps:spPr bwMode="auto">
                                  <a:xfrm>
                                    <a:off x="1848" y="509"/>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11" name="Line 19446"/>
                                <wps:cNvCnPr>
                                  <a:cxnSpLocks noChangeShapeType="1"/>
                                </wps:cNvCnPr>
                                <wps:spPr bwMode="auto">
                                  <a:xfrm>
                                    <a:off x="1848" y="50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912" name="Freeform 19447"/>
                                <wps:cNvSpPr>
                                  <a:spLocks/>
                                </wps:cNvSpPr>
                                <wps:spPr bwMode="auto">
                                  <a:xfrm>
                                    <a:off x="1848" y="503"/>
                                    <a:ext cx="20" cy="12"/>
                                  </a:xfrm>
                                  <a:custGeom>
                                    <a:avLst/>
                                    <a:gdLst>
                                      <a:gd name="T0" fmla="*/ 0 w 20"/>
                                      <a:gd name="T1" fmla="*/ 6 h 12"/>
                                      <a:gd name="T2" fmla="*/ 1 w 20"/>
                                      <a:gd name="T3" fmla="*/ 9 h 12"/>
                                      <a:gd name="T4" fmla="*/ 1 w 20"/>
                                      <a:gd name="T5" fmla="*/ 12 h 12"/>
                                      <a:gd name="T6" fmla="*/ 20 w 20"/>
                                      <a:gd name="T7" fmla="*/ 7 h 12"/>
                                      <a:gd name="T8" fmla="*/ 19 w 20"/>
                                      <a:gd name="T9" fmla="*/ 3 h 12"/>
                                      <a:gd name="T10" fmla="*/ 18 w 20"/>
                                      <a:gd name="T11" fmla="*/ 0 h 12"/>
                                      <a:gd name="T12" fmla="*/ 0 w 20"/>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0" h="12">
                                        <a:moveTo>
                                          <a:pt x="0" y="6"/>
                                        </a:moveTo>
                                        <a:lnTo>
                                          <a:pt x="1" y="9"/>
                                        </a:lnTo>
                                        <a:lnTo>
                                          <a:pt x="1" y="12"/>
                                        </a:lnTo>
                                        <a:lnTo>
                                          <a:pt x="20" y="7"/>
                                        </a:lnTo>
                                        <a:lnTo>
                                          <a:pt x="19" y="3"/>
                                        </a:lnTo>
                                        <a:lnTo>
                                          <a:pt x="18"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13" name="Freeform 19448"/>
                                <wps:cNvSpPr>
                                  <a:spLocks/>
                                </wps:cNvSpPr>
                                <wps:spPr bwMode="auto">
                                  <a:xfrm>
                                    <a:off x="1848" y="503"/>
                                    <a:ext cx="20" cy="12"/>
                                  </a:xfrm>
                                  <a:custGeom>
                                    <a:avLst/>
                                    <a:gdLst>
                                      <a:gd name="T0" fmla="*/ 0 w 20"/>
                                      <a:gd name="T1" fmla="*/ 6 h 12"/>
                                      <a:gd name="T2" fmla="*/ 1 w 20"/>
                                      <a:gd name="T3" fmla="*/ 9 h 12"/>
                                      <a:gd name="T4" fmla="*/ 1 w 20"/>
                                      <a:gd name="T5" fmla="*/ 12 h 12"/>
                                      <a:gd name="T6" fmla="*/ 20 w 20"/>
                                      <a:gd name="T7" fmla="*/ 7 h 12"/>
                                      <a:gd name="T8" fmla="*/ 19 w 20"/>
                                      <a:gd name="T9" fmla="*/ 3 h 12"/>
                                      <a:gd name="T10" fmla="*/ 18 w 20"/>
                                      <a:gd name="T11" fmla="*/ 0 h 12"/>
                                      <a:gd name="T12" fmla="*/ 0 w 20"/>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20" h="12">
                                        <a:moveTo>
                                          <a:pt x="0" y="6"/>
                                        </a:moveTo>
                                        <a:lnTo>
                                          <a:pt x="1" y="9"/>
                                        </a:lnTo>
                                        <a:lnTo>
                                          <a:pt x="1" y="12"/>
                                        </a:lnTo>
                                        <a:lnTo>
                                          <a:pt x="20" y="7"/>
                                        </a:lnTo>
                                        <a:lnTo>
                                          <a:pt x="19" y="3"/>
                                        </a:lnTo>
                                        <a:lnTo>
                                          <a:pt x="18"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914" name="Freeform 19449"/>
                                <wps:cNvSpPr>
                                  <a:spLocks/>
                                </wps:cNvSpPr>
                                <wps:spPr bwMode="auto">
                                  <a:xfrm>
                                    <a:off x="1866" y="503"/>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15" name="Line 19450"/>
                                <wps:cNvCnPr>
                                  <a:cxnSpLocks noChangeShapeType="1"/>
                                </wps:cNvCnPr>
                                <wps:spPr bwMode="auto">
                                  <a:xfrm>
                                    <a:off x="1866" y="50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931865916" name="Freeform 19451"/>
                                <wps:cNvSpPr>
                                  <a:spLocks/>
                                </wps:cNvSpPr>
                                <wps:spPr bwMode="auto">
                                  <a:xfrm>
                                    <a:off x="1866" y="498"/>
                                    <a:ext cx="21" cy="12"/>
                                  </a:xfrm>
                                  <a:custGeom>
                                    <a:avLst/>
                                    <a:gdLst>
                                      <a:gd name="T0" fmla="*/ 0 w 21"/>
                                      <a:gd name="T1" fmla="*/ 5 h 12"/>
                                      <a:gd name="T2" fmla="*/ 1 w 21"/>
                                      <a:gd name="T3" fmla="*/ 8 h 12"/>
                                      <a:gd name="T4" fmla="*/ 2 w 21"/>
                                      <a:gd name="T5" fmla="*/ 12 h 12"/>
                                      <a:gd name="T6" fmla="*/ 21 w 21"/>
                                      <a:gd name="T7" fmla="*/ 6 h 12"/>
                                      <a:gd name="T8" fmla="*/ 20 w 21"/>
                                      <a:gd name="T9" fmla="*/ 3 h 12"/>
                                      <a:gd name="T10" fmla="*/ 19 w 21"/>
                                      <a:gd name="T11" fmla="*/ 0 h 12"/>
                                      <a:gd name="T12" fmla="*/ 0 w 21"/>
                                      <a:gd name="T13" fmla="*/ 5 h 12"/>
                                    </a:gdLst>
                                    <a:ahLst/>
                                    <a:cxnLst>
                                      <a:cxn ang="0">
                                        <a:pos x="T0" y="T1"/>
                                      </a:cxn>
                                      <a:cxn ang="0">
                                        <a:pos x="T2" y="T3"/>
                                      </a:cxn>
                                      <a:cxn ang="0">
                                        <a:pos x="T4" y="T5"/>
                                      </a:cxn>
                                      <a:cxn ang="0">
                                        <a:pos x="T6" y="T7"/>
                                      </a:cxn>
                                      <a:cxn ang="0">
                                        <a:pos x="T8" y="T9"/>
                                      </a:cxn>
                                      <a:cxn ang="0">
                                        <a:pos x="T10" y="T11"/>
                                      </a:cxn>
                                      <a:cxn ang="0">
                                        <a:pos x="T12" y="T13"/>
                                      </a:cxn>
                                    </a:cxnLst>
                                    <a:rect l="0" t="0" r="r" b="b"/>
                                    <a:pathLst>
                                      <a:path w="21" h="12">
                                        <a:moveTo>
                                          <a:pt x="0" y="5"/>
                                        </a:moveTo>
                                        <a:lnTo>
                                          <a:pt x="1" y="8"/>
                                        </a:lnTo>
                                        <a:lnTo>
                                          <a:pt x="2" y="12"/>
                                        </a:lnTo>
                                        <a:lnTo>
                                          <a:pt x="21" y="6"/>
                                        </a:lnTo>
                                        <a:lnTo>
                                          <a:pt x="20" y="3"/>
                                        </a:lnTo>
                                        <a:lnTo>
                                          <a:pt x="19"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17" name="Freeform 19452"/>
                                <wps:cNvSpPr>
                                  <a:spLocks/>
                                </wps:cNvSpPr>
                                <wps:spPr bwMode="auto">
                                  <a:xfrm>
                                    <a:off x="1866" y="498"/>
                                    <a:ext cx="21" cy="12"/>
                                  </a:xfrm>
                                  <a:custGeom>
                                    <a:avLst/>
                                    <a:gdLst>
                                      <a:gd name="T0" fmla="*/ 0 w 21"/>
                                      <a:gd name="T1" fmla="*/ 5 h 12"/>
                                      <a:gd name="T2" fmla="*/ 1 w 21"/>
                                      <a:gd name="T3" fmla="*/ 8 h 12"/>
                                      <a:gd name="T4" fmla="*/ 2 w 21"/>
                                      <a:gd name="T5" fmla="*/ 12 h 12"/>
                                      <a:gd name="T6" fmla="*/ 21 w 21"/>
                                      <a:gd name="T7" fmla="*/ 6 h 12"/>
                                      <a:gd name="T8" fmla="*/ 20 w 21"/>
                                      <a:gd name="T9" fmla="*/ 3 h 12"/>
                                      <a:gd name="T10" fmla="*/ 19 w 21"/>
                                      <a:gd name="T11" fmla="*/ 0 h 12"/>
                                      <a:gd name="T12" fmla="*/ 0 w 21"/>
                                      <a:gd name="T13" fmla="*/ 5 h 12"/>
                                    </a:gdLst>
                                    <a:ahLst/>
                                    <a:cxnLst>
                                      <a:cxn ang="0">
                                        <a:pos x="T0" y="T1"/>
                                      </a:cxn>
                                      <a:cxn ang="0">
                                        <a:pos x="T2" y="T3"/>
                                      </a:cxn>
                                      <a:cxn ang="0">
                                        <a:pos x="T4" y="T5"/>
                                      </a:cxn>
                                      <a:cxn ang="0">
                                        <a:pos x="T6" y="T7"/>
                                      </a:cxn>
                                      <a:cxn ang="0">
                                        <a:pos x="T8" y="T9"/>
                                      </a:cxn>
                                      <a:cxn ang="0">
                                        <a:pos x="T10" y="T11"/>
                                      </a:cxn>
                                      <a:cxn ang="0">
                                        <a:pos x="T12" y="T13"/>
                                      </a:cxn>
                                    </a:cxnLst>
                                    <a:rect l="0" t="0" r="r" b="b"/>
                                    <a:pathLst>
                                      <a:path w="21" h="12">
                                        <a:moveTo>
                                          <a:pt x="0" y="5"/>
                                        </a:moveTo>
                                        <a:lnTo>
                                          <a:pt x="1" y="8"/>
                                        </a:lnTo>
                                        <a:lnTo>
                                          <a:pt x="2" y="12"/>
                                        </a:lnTo>
                                        <a:lnTo>
                                          <a:pt x="21" y="6"/>
                                        </a:lnTo>
                                        <a:lnTo>
                                          <a:pt x="20" y="3"/>
                                        </a:lnTo>
                                        <a:lnTo>
                                          <a:pt x="19"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1865918" name="Freeform 19453"/>
                                <wps:cNvSpPr>
                                  <a:spLocks/>
                                </wps:cNvSpPr>
                                <wps:spPr bwMode="auto">
                                  <a:xfrm>
                                    <a:off x="1885" y="488"/>
                                    <a:ext cx="40" cy="16"/>
                                  </a:xfrm>
                                  <a:custGeom>
                                    <a:avLst/>
                                    <a:gdLst>
                                      <a:gd name="T0" fmla="*/ 0 w 40"/>
                                      <a:gd name="T1" fmla="*/ 10 h 16"/>
                                      <a:gd name="T2" fmla="*/ 1 w 40"/>
                                      <a:gd name="T3" fmla="*/ 13 h 16"/>
                                      <a:gd name="T4" fmla="*/ 2 w 40"/>
                                      <a:gd name="T5" fmla="*/ 16 h 16"/>
                                      <a:gd name="T6" fmla="*/ 40 w 40"/>
                                      <a:gd name="T7" fmla="*/ 6 h 16"/>
                                      <a:gd name="T8" fmla="*/ 39 w 40"/>
                                      <a:gd name="T9" fmla="*/ 3 h 16"/>
                                      <a:gd name="T10" fmla="*/ 38 w 40"/>
                                      <a:gd name="T11" fmla="*/ 0 h 16"/>
                                      <a:gd name="T12" fmla="*/ 0 w 40"/>
                                      <a:gd name="T13" fmla="*/ 10 h 16"/>
                                    </a:gdLst>
                                    <a:ahLst/>
                                    <a:cxnLst>
                                      <a:cxn ang="0">
                                        <a:pos x="T0" y="T1"/>
                                      </a:cxn>
                                      <a:cxn ang="0">
                                        <a:pos x="T2" y="T3"/>
                                      </a:cxn>
                                      <a:cxn ang="0">
                                        <a:pos x="T4" y="T5"/>
                                      </a:cxn>
                                      <a:cxn ang="0">
                                        <a:pos x="T6" y="T7"/>
                                      </a:cxn>
                                      <a:cxn ang="0">
                                        <a:pos x="T8" y="T9"/>
                                      </a:cxn>
                                      <a:cxn ang="0">
                                        <a:pos x="T10" y="T11"/>
                                      </a:cxn>
                                      <a:cxn ang="0">
                                        <a:pos x="T12" y="T13"/>
                                      </a:cxn>
                                    </a:cxnLst>
                                    <a:rect l="0" t="0" r="r" b="b"/>
                                    <a:pathLst>
                                      <a:path w="40" h="16">
                                        <a:moveTo>
                                          <a:pt x="0" y="10"/>
                                        </a:moveTo>
                                        <a:lnTo>
                                          <a:pt x="1" y="13"/>
                                        </a:lnTo>
                                        <a:lnTo>
                                          <a:pt x="2" y="16"/>
                                        </a:lnTo>
                                        <a:lnTo>
                                          <a:pt x="40" y="6"/>
                                        </a:lnTo>
                                        <a:lnTo>
                                          <a:pt x="39" y="3"/>
                                        </a:lnTo>
                                        <a:lnTo>
                                          <a:pt x="38"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1865919" name="Freeform 19454"/>
                                <wps:cNvSpPr>
                                  <a:spLocks/>
                                </wps:cNvSpPr>
                                <wps:spPr bwMode="auto">
                                  <a:xfrm>
                                    <a:off x="1885" y="488"/>
                                    <a:ext cx="40" cy="16"/>
                                  </a:xfrm>
                                  <a:custGeom>
                                    <a:avLst/>
                                    <a:gdLst>
                                      <a:gd name="T0" fmla="*/ 0 w 40"/>
                                      <a:gd name="T1" fmla="*/ 10 h 16"/>
                                      <a:gd name="T2" fmla="*/ 1 w 40"/>
                                      <a:gd name="T3" fmla="*/ 13 h 16"/>
                                      <a:gd name="T4" fmla="*/ 2 w 40"/>
                                      <a:gd name="T5" fmla="*/ 16 h 16"/>
                                      <a:gd name="T6" fmla="*/ 40 w 40"/>
                                      <a:gd name="T7" fmla="*/ 6 h 16"/>
                                      <a:gd name="T8" fmla="*/ 39 w 40"/>
                                      <a:gd name="T9" fmla="*/ 3 h 16"/>
                                      <a:gd name="T10" fmla="*/ 38 w 40"/>
                                      <a:gd name="T11" fmla="*/ 0 h 16"/>
                                      <a:gd name="T12" fmla="*/ 0 w 40"/>
                                      <a:gd name="T13" fmla="*/ 10 h 16"/>
                                    </a:gdLst>
                                    <a:ahLst/>
                                    <a:cxnLst>
                                      <a:cxn ang="0">
                                        <a:pos x="T0" y="T1"/>
                                      </a:cxn>
                                      <a:cxn ang="0">
                                        <a:pos x="T2" y="T3"/>
                                      </a:cxn>
                                      <a:cxn ang="0">
                                        <a:pos x="T4" y="T5"/>
                                      </a:cxn>
                                      <a:cxn ang="0">
                                        <a:pos x="T6" y="T7"/>
                                      </a:cxn>
                                      <a:cxn ang="0">
                                        <a:pos x="T8" y="T9"/>
                                      </a:cxn>
                                      <a:cxn ang="0">
                                        <a:pos x="T10" y="T11"/>
                                      </a:cxn>
                                      <a:cxn ang="0">
                                        <a:pos x="T12" y="T13"/>
                                      </a:cxn>
                                    </a:cxnLst>
                                    <a:rect l="0" t="0" r="r" b="b"/>
                                    <a:pathLst>
                                      <a:path w="40" h="16">
                                        <a:moveTo>
                                          <a:pt x="0" y="10"/>
                                        </a:moveTo>
                                        <a:lnTo>
                                          <a:pt x="1" y="13"/>
                                        </a:lnTo>
                                        <a:lnTo>
                                          <a:pt x="2" y="16"/>
                                        </a:lnTo>
                                        <a:lnTo>
                                          <a:pt x="40" y="6"/>
                                        </a:lnTo>
                                        <a:lnTo>
                                          <a:pt x="39" y="3"/>
                                        </a:lnTo>
                                        <a:lnTo>
                                          <a:pt x="38"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08" name="Freeform 19455"/>
                                <wps:cNvSpPr>
                                  <a:spLocks/>
                                </wps:cNvSpPr>
                                <wps:spPr bwMode="auto">
                                  <a:xfrm>
                                    <a:off x="1923" y="487"/>
                                    <a:ext cx="4" cy="7"/>
                                  </a:xfrm>
                                  <a:custGeom>
                                    <a:avLst/>
                                    <a:gdLst>
                                      <a:gd name="T0" fmla="*/ 1 w 4"/>
                                      <a:gd name="T1" fmla="*/ 4 h 7"/>
                                      <a:gd name="T2" fmla="*/ 0 w 4"/>
                                      <a:gd name="T3" fmla="*/ 1 h 7"/>
                                      <a:gd name="T4" fmla="*/ 1 w 4"/>
                                      <a:gd name="T5" fmla="*/ 0 h 7"/>
                                      <a:gd name="T6" fmla="*/ 2 w 4"/>
                                      <a:gd name="T7" fmla="*/ 1 h 7"/>
                                      <a:gd name="T8" fmla="*/ 3 w 4"/>
                                      <a:gd name="T9" fmla="*/ 1 h 7"/>
                                      <a:gd name="T10" fmla="*/ 3 w 4"/>
                                      <a:gd name="T11" fmla="*/ 2 h 7"/>
                                      <a:gd name="T12" fmla="*/ 4 w 4"/>
                                      <a:gd name="T13" fmla="*/ 3 h 7"/>
                                      <a:gd name="T14" fmla="*/ 4 w 4"/>
                                      <a:gd name="T15" fmla="*/ 4 h 7"/>
                                      <a:gd name="T16" fmla="*/ 4 w 4"/>
                                      <a:gd name="T17" fmla="*/ 5 h 7"/>
                                      <a:gd name="T18" fmla="*/ 3 w 4"/>
                                      <a:gd name="T19" fmla="*/ 6 h 7"/>
                                      <a:gd name="T20" fmla="*/ 2 w 4"/>
                                      <a:gd name="T21" fmla="*/ 6 h 7"/>
                                      <a:gd name="T22" fmla="*/ 2 w 4"/>
                                      <a:gd name="T23" fmla="*/ 7 h 7"/>
                                      <a:gd name="T24" fmla="*/ 1 w 4"/>
                                      <a:gd name="T25" fmla="*/ 4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 h="7">
                                        <a:moveTo>
                                          <a:pt x="1" y="4"/>
                                        </a:moveTo>
                                        <a:lnTo>
                                          <a:pt x="0" y="1"/>
                                        </a:lnTo>
                                        <a:lnTo>
                                          <a:pt x="1" y="0"/>
                                        </a:lnTo>
                                        <a:lnTo>
                                          <a:pt x="2" y="1"/>
                                        </a:lnTo>
                                        <a:lnTo>
                                          <a:pt x="3" y="1"/>
                                        </a:lnTo>
                                        <a:lnTo>
                                          <a:pt x="3" y="2"/>
                                        </a:lnTo>
                                        <a:lnTo>
                                          <a:pt x="4" y="3"/>
                                        </a:lnTo>
                                        <a:lnTo>
                                          <a:pt x="4" y="4"/>
                                        </a:lnTo>
                                        <a:lnTo>
                                          <a:pt x="4" y="5"/>
                                        </a:lnTo>
                                        <a:lnTo>
                                          <a:pt x="3" y="6"/>
                                        </a:lnTo>
                                        <a:lnTo>
                                          <a:pt x="2" y="6"/>
                                        </a:lnTo>
                                        <a:lnTo>
                                          <a:pt x="2" y="7"/>
                                        </a:lnTo>
                                        <a:lnTo>
                                          <a:pt x="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09" name="Freeform 19456"/>
                                <wps:cNvSpPr>
                                  <a:spLocks/>
                                </wps:cNvSpPr>
                                <wps:spPr bwMode="auto">
                                  <a:xfrm>
                                    <a:off x="1923" y="487"/>
                                    <a:ext cx="4" cy="7"/>
                                  </a:xfrm>
                                  <a:custGeom>
                                    <a:avLst/>
                                    <a:gdLst>
                                      <a:gd name="T0" fmla="*/ 0 w 4"/>
                                      <a:gd name="T1" fmla="*/ 1 h 7"/>
                                      <a:gd name="T2" fmla="*/ 1 w 4"/>
                                      <a:gd name="T3" fmla="*/ 0 h 7"/>
                                      <a:gd name="T4" fmla="*/ 2 w 4"/>
                                      <a:gd name="T5" fmla="*/ 1 h 7"/>
                                      <a:gd name="T6" fmla="*/ 3 w 4"/>
                                      <a:gd name="T7" fmla="*/ 1 h 7"/>
                                      <a:gd name="T8" fmla="*/ 3 w 4"/>
                                      <a:gd name="T9" fmla="*/ 2 h 7"/>
                                      <a:gd name="T10" fmla="*/ 4 w 4"/>
                                      <a:gd name="T11" fmla="*/ 3 h 7"/>
                                      <a:gd name="T12" fmla="*/ 4 w 4"/>
                                      <a:gd name="T13" fmla="*/ 4 h 7"/>
                                      <a:gd name="T14" fmla="*/ 4 w 4"/>
                                      <a:gd name="T15" fmla="*/ 5 h 7"/>
                                      <a:gd name="T16" fmla="*/ 3 w 4"/>
                                      <a:gd name="T17" fmla="*/ 6 h 7"/>
                                      <a:gd name="T18" fmla="*/ 2 w 4"/>
                                      <a:gd name="T19" fmla="*/ 6 h 7"/>
                                      <a:gd name="T20" fmla="*/ 2 w 4"/>
                                      <a:gd name="T21" fmla="*/ 7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 h="7">
                                        <a:moveTo>
                                          <a:pt x="0" y="1"/>
                                        </a:moveTo>
                                        <a:lnTo>
                                          <a:pt x="1" y="0"/>
                                        </a:lnTo>
                                        <a:lnTo>
                                          <a:pt x="2" y="1"/>
                                        </a:lnTo>
                                        <a:lnTo>
                                          <a:pt x="3" y="1"/>
                                        </a:lnTo>
                                        <a:lnTo>
                                          <a:pt x="3" y="2"/>
                                        </a:lnTo>
                                        <a:lnTo>
                                          <a:pt x="4" y="3"/>
                                        </a:lnTo>
                                        <a:lnTo>
                                          <a:pt x="4" y="4"/>
                                        </a:lnTo>
                                        <a:lnTo>
                                          <a:pt x="4" y="5"/>
                                        </a:lnTo>
                                        <a:lnTo>
                                          <a:pt x="3" y="6"/>
                                        </a:lnTo>
                                        <a:lnTo>
                                          <a:pt x="2" y="6"/>
                                        </a:lnTo>
                                        <a:lnTo>
                                          <a:pt x="2" y="7"/>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10" name="Freeform 19457"/>
                                <wps:cNvSpPr>
                                  <a:spLocks/>
                                </wps:cNvSpPr>
                                <wps:spPr bwMode="auto">
                                  <a:xfrm>
                                    <a:off x="1662" y="661"/>
                                    <a:ext cx="6" cy="5"/>
                                  </a:xfrm>
                                  <a:custGeom>
                                    <a:avLst/>
                                    <a:gdLst>
                                      <a:gd name="T0" fmla="*/ 3 w 6"/>
                                      <a:gd name="T1" fmla="*/ 3 h 5"/>
                                      <a:gd name="T2" fmla="*/ 1 w 6"/>
                                      <a:gd name="T3" fmla="*/ 5 h 5"/>
                                      <a:gd name="T4" fmla="*/ 0 w 6"/>
                                      <a:gd name="T5" fmla="*/ 4 h 5"/>
                                      <a:gd name="T6" fmla="*/ 0 w 6"/>
                                      <a:gd name="T7" fmla="*/ 3 h 5"/>
                                      <a:gd name="T8" fmla="*/ 0 w 6"/>
                                      <a:gd name="T9" fmla="*/ 2 h 5"/>
                                      <a:gd name="T10" fmla="*/ 1 w 6"/>
                                      <a:gd name="T11" fmla="*/ 1 h 5"/>
                                      <a:gd name="T12" fmla="*/ 1 w 6"/>
                                      <a:gd name="T13" fmla="*/ 1 h 5"/>
                                      <a:gd name="T14" fmla="*/ 2 w 6"/>
                                      <a:gd name="T15" fmla="*/ 0 h 5"/>
                                      <a:gd name="T16" fmla="*/ 3 w 6"/>
                                      <a:gd name="T17" fmla="*/ 0 h 5"/>
                                      <a:gd name="T18" fmla="*/ 4 w 6"/>
                                      <a:gd name="T19" fmla="*/ 0 h 5"/>
                                      <a:gd name="T20" fmla="*/ 5 w 6"/>
                                      <a:gd name="T21" fmla="*/ 0 h 5"/>
                                      <a:gd name="T22" fmla="*/ 6 w 6"/>
                                      <a:gd name="T23" fmla="*/ 1 h 5"/>
                                      <a:gd name="T24" fmla="*/ 3 w 6"/>
                                      <a:gd name="T25" fmla="*/ 3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 h="5">
                                        <a:moveTo>
                                          <a:pt x="3" y="3"/>
                                        </a:moveTo>
                                        <a:lnTo>
                                          <a:pt x="1" y="5"/>
                                        </a:lnTo>
                                        <a:lnTo>
                                          <a:pt x="0" y="4"/>
                                        </a:lnTo>
                                        <a:lnTo>
                                          <a:pt x="0" y="3"/>
                                        </a:lnTo>
                                        <a:lnTo>
                                          <a:pt x="0" y="2"/>
                                        </a:lnTo>
                                        <a:lnTo>
                                          <a:pt x="1" y="1"/>
                                        </a:lnTo>
                                        <a:lnTo>
                                          <a:pt x="1" y="1"/>
                                        </a:lnTo>
                                        <a:lnTo>
                                          <a:pt x="2" y="0"/>
                                        </a:lnTo>
                                        <a:lnTo>
                                          <a:pt x="3" y="0"/>
                                        </a:lnTo>
                                        <a:lnTo>
                                          <a:pt x="4" y="0"/>
                                        </a:lnTo>
                                        <a:lnTo>
                                          <a:pt x="5" y="0"/>
                                        </a:lnTo>
                                        <a:lnTo>
                                          <a:pt x="6" y="1"/>
                                        </a:lnTo>
                                        <a:lnTo>
                                          <a:pt x="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11" name="Freeform 19458"/>
                                <wps:cNvSpPr>
                                  <a:spLocks/>
                                </wps:cNvSpPr>
                                <wps:spPr bwMode="auto">
                                  <a:xfrm>
                                    <a:off x="1662" y="661"/>
                                    <a:ext cx="6" cy="5"/>
                                  </a:xfrm>
                                  <a:custGeom>
                                    <a:avLst/>
                                    <a:gdLst>
                                      <a:gd name="T0" fmla="*/ 1 w 6"/>
                                      <a:gd name="T1" fmla="*/ 5 h 5"/>
                                      <a:gd name="T2" fmla="*/ 0 w 6"/>
                                      <a:gd name="T3" fmla="*/ 4 h 5"/>
                                      <a:gd name="T4" fmla="*/ 0 w 6"/>
                                      <a:gd name="T5" fmla="*/ 3 h 5"/>
                                      <a:gd name="T6" fmla="*/ 0 w 6"/>
                                      <a:gd name="T7" fmla="*/ 2 h 5"/>
                                      <a:gd name="T8" fmla="*/ 1 w 6"/>
                                      <a:gd name="T9" fmla="*/ 1 h 5"/>
                                      <a:gd name="T10" fmla="*/ 1 w 6"/>
                                      <a:gd name="T11" fmla="*/ 1 h 5"/>
                                      <a:gd name="T12" fmla="*/ 2 w 6"/>
                                      <a:gd name="T13" fmla="*/ 0 h 5"/>
                                      <a:gd name="T14" fmla="*/ 3 w 6"/>
                                      <a:gd name="T15" fmla="*/ 0 h 5"/>
                                      <a:gd name="T16" fmla="*/ 4 w 6"/>
                                      <a:gd name="T17" fmla="*/ 0 h 5"/>
                                      <a:gd name="T18" fmla="*/ 5 w 6"/>
                                      <a:gd name="T19" fmla="*/ 0 h 5"/>
                                      <a:gd name="T20" fmla="*/ 6 w 6"/>
                                      <a:gd name="T21" fmla="*/ 1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 h="5">
                                        <a:moveTo>
                                          <a:pt x="1" y="5"/>
                                        </a:moveTo>
                                        <a:lnTo>
                                          <a:pt x="0" y="4"/>
                                        </a:lnTo>
                                        <a:lnTo>
                                          <a:pt x="0" y="3"/>
                                        </a:lnTo>
                                        <a:lnTo>
                                          <a:pt x="0" y="2"/>
                                        </a:lnTo>
                                        <a:lnTo>
                                          <a:pt x="1" y="1"/>
                                        </a:lnTo>
                                        <a:lnTo>
                                          <a:pt x="1" y="1"/>
                                        </a:lnTo>
                                        <a:lnTo>
                                          <a:pt x="2" y="0"/>
                                        </a:lnTo>
                                        <a:lnTo>
                                          <a:pt x="3" y="0"/>
                                        </a:lnTo>
                                        <a:lnTo>
                                          <a:pt x="4" y="0"/>
                                        </a:lnTo>
                                        <a:lnTo>
                                          <a:pt x="5" y="0"/>
                                        </a:lnTo>
                                        <a:lnTo>
                                          <a:pt x="6" y="1"/>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12" name="Freeform 19459"/>
                                <wps:cNvSpPr>
                                  <a:spLocks/>
                                </wps:cNvSpPr>
                                <wps:spPr bwMode="auto">
                                  <a:xfrm>
                                    <a:off x="1663" y="662"/>
                                    <a:ext cx="7" cy="7"/>
                                  </a:xfrm>
                                  <a:custGeom>
                                    <a:avLst/>
                                    <a:gdLst>
                                      <a:gd name="T0" fmla="*/ 5 w 7"/>
                                      <a:gd name="T1" fmla="*/ 0 h 7"/>
                                      <a:gd name="T2" fmla="*/ 2 w 7"/>
                                      <a:gd name="T3" fmla="*/ 2 h 7"/>
                                      <a:gd name="T4" fmla="*/ 0 w 7"/>
                                      <a:gd name="T5" fmla="*/ 4 h 7"/>
                                      <a:gd name="T6" fmla="*/ 2 w 7"/>
                                      <a:gd name="T7" fmla="*/ 7 h 7"/>
                                      <a:gd name="T8" fmla="*/ 5 w 7"/>
                                      <a:gd name="T9" fmla="*/ 5 h 7"/>
                                      <a:gd name="T10" fmla="*/ 7 w 7"/>
                                      <a:gd name="T11" fmla="*/ 3 h 7"/>
                                      <a:gd name="T12" fmla="*/ 5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5" y="0"/>
                                        </a:moveTo>
                                        <a:lnTo>
                                          <a:pt x="2" y="2"/>
                                        </a:lnTo>
                                        <a:lnTo>
                                          <a:pt x="0" y="4"/>
                                        </a:lnTo>
                                        <a:lnTo>
                                          <a:pt x="2" y="7"/>
                                        </a:lnTo>
                                        <a:lnTo>
                                          <a:pt x="5" y="5"/>
                                        </a:lnTo>
                                        <a:lnTo>
                                          <a:pt x="7" y="3"/>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13" name="Freeform 19460"/>
                                <wps:cNvSpPr>
                                  <a:spLocks/>
                                </wps:cNvSpPr>
                                <wps:spPr bwMode="auto">
                                  <a:xfrm>
                                    <a:off x="1663" y="662"/>
                                    <a:ext cx="7" cy="7"/>
                                  </a:xfrm>
                                  <a:custGeom>
                                    <a:avLst/>
                                    <a:gdLst>
                                      <a:gd name="T0" fmla="*/ 5 w 7"/>
                                      <a:gd name="T1" fmla="*/ 0 h 7"/>
                                      <a:gd name="T2" fmla="*/ 2 w 7"/>
                                      <a:gd name="T3" fmla="*/ 2 h 7"/>
                                      <a:gd name="T4" fmla="*/ 0 w 7"/>
                                      <a:gd name="T5" fmla="*/ 4 h 7"/>
                                      <a:gd name="T6" fmla="*/ 2 w 7"/>
                                      <a:gd name="T7" fmla="*/ 7 h 7"/>
                                      <a:gd name="T8" fmla="*/ 5 w 7"/>
                                      <a:gd name="T9" fmla="*/ 5 h 7"/>
                                      <a:gd name="T10" fmla="*/ 7 w 7"/>
                                      <a:gd name="T11" fmla="*/ 3 h 7"/>
                                      <a:gd name="T12" fmla="*/ 5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5" y="0"/>
                                        </a:moveTo>
                                        <a:lnTo>
                                          <a:pt x="2" y="2"/>
                                        </a:lnTo>
                                        <a:lnTo>
                                          <a:pt x="0" y="4"/>
                                        </a:lnTo>
                                        <a:lnTo>
                                          <a:pt x="2" y="7"/>
                                        </a:lnTo>
                                        <a:lnTo>
                                          <a:pt x="5" y="5"/>
                                        </a:lnTo>
                                        <a:lnTo>
                                          <a:pt x="7" y="3"/>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14" name="Freeform 19461"/>
                                <wps:cNvSpPr>
                                  <a:spLocks/>
                                </wps:cNvSpPr>
                                <wps:spPr bwMode="auto">
                                  <a:xfrm>
                                    <a:off x="1668" y="665"/>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15" name="Line 19462"/>
                                <wps:cNvCnPr>
                                  <a:cxnSpLocks noChangeShapeType="1"/>
                                </wps:cNvCnPr>
                                <wps:spPr bwMode="auto">
                                  <a:xfrm>
                                    <a:off x="1670" y="6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16" name="Freeform 19463"/>
                                <wps:cNvSpPr>
                                  <a:spLocks/>
                                </wps:cNvSpPr>
                                <wps:spPr bwMode="auto">
                                  <a:xfrm>
                                    <a:off x="1665" y="665"/>
                                    <a:ext cx="7" cy="7"/>
                                  </a:xfrm>
                                  <a:custGeom>
                                    <a:avLst/>
                                    <a:gdLst>
                                      <a:gd name="T0" fmla="*/ 5 w 7"/>
                                      <a:gd name="T1" fmla="*/ 0 h 7"/>
                                      <a:gd name="T2" fmla="*/ 3 w 7"/>
                                      <a:gd name="T3" fmla="*/ 2 h 7"/>
                                      <a:gd name="T4" fmla="*/ 0 w 7"/>
                                      <a:gd name="T5" fmla="*/ 4 h 7"/>
                                      <a:gd name="T6" fmla="*/ 2 w 7"/>
                                      <a:gd name="T7" fmla="*/ 7 h 7"/>
                                      <a:gd name="T8" fmla="*/ 5 w 7"/>
                                      <a:gd name="T9" fmla="*/ 5 h 7"/>
                                      <a:gd name="T10" fmla="*/ 7 w 7"/>
                                      <a:gd name="T11" fmla="*/ 3 h 7"/>
                                      <a:gd name="T12" fmla="*/ 5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5" y="0"/>
                                        </a:moveTo>
                                        <a:lnTo>
                                          <a:pt x="3" y="2"/>
                                        </a:lnTo>
                                        <a:lnTo>
                                          <a:pt x="0" y="4"/>
                                        </a:lnTo>
                                        <a:lnTo>
                                          <a:pt x="2" y="7"/>
                                        </a:lnTo>
                                        <a:lnTo>
                                          <a:pt x="5" y="5"/>
                                        </a:lnTo>
                                        <a:lnTo>
                                          <a:pt x="7" y="3"/>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17" name="Freeform 19464"/>
                                <wps:cNvSpPr>
                                  <a:spLocks/>
                                </wps:cNvSpPr>
                                <wps:spPr bwMode="auto">
                                  <a:xfrm>
                                    <a:off x="1665" y="665"/>
                                    <a:ext cx="7" cy="7"/>
                                  </a:xfrm>
                                  <a:custGeom>
                                    <a:avLst/>
                                    <a:gdLst>
                                      <a:gd name="T0" fmla="*/ 5 w 7"/>
                                      <a:gd name="T1" fmla="*/ 0 h 7"/>
                                      <a:gd name="T2" fmla="*/ 3 w 7"/>
                                      <a:gd name="T3" fmla="*/ 2 h 7"/>
                                      <a:gd name="T4" fmla="*/ 0 w 7"/>
                                      <a:gd name="T5" fmla="*/ 4 h 7"/>
                                      <a:gd name="T6" fmla="*/ 2 w 7"/>
                                      <a:gd name="T7" fmla="*/ 7 h 7"/>
                                      <a:gd name="T8" fmla="*/ 5 w 7"/>
                                      <a:gd name="T9" fmla="*/ 5 h 7"/>
                                      <a:gd name="T10" fmla="*/ 7 w 7"/>
                                      <a:gd name="T11" fmla="*/ 3 h 7"/>
                                      <a:gd name="T12" fmla="*/ 5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5" y="0"/>
                                        </a:moveTo>
                                        <a:lnTo>
                                          <a:pt x="3" y="2"/>
                                        </a:lnTo>
                                        <a:lnTo>
                                          <a:pt x="0" y="4"/>
                                        </a:lnTo>
                                        <a:lnTo>
                                          <a:pt x="2" y="7"/>
                                        </a:lnTo>
                                        <a:lnTo>
                                          <a:pt x="5" y="5"/>
                                        </a:lnTo>
                                        <a:lnTo>
                                          <a:pt x="7" y="3"/>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18" name="Freeform 19465"/>
                                <wps:cNvSpPr>
                                  <a:spLocks/>
                                </wps:cNvSpPr>
                                <wps:spPr bwMode="auto">
                                  <a:xfrm>
                                    <a:off x="1670" y="668"/>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19" name="Line 19466"/>
                                <wps:cNvCnPr>
                                  <a:cxnSpLocks noChangeShapeType="1"/>
                                </wps:cNvCnPr>
                                <wps:spPr bwMode="auto">
                                  <a:xfrm>
                                    <a:off x="1672" y="66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20" name="Freeform 19467"/>
                                <wps:cNvSpPr>
                                  <a:spLocks/>
                                </wps:cNvSpPr>
                                <wps:spPr bwMode="auto">
                                  <a:xfrm>
                                    <a:off x="1667" y="668"/>
                                    <a:ext cx="6" cy="5"/>
                                  </a:xfrm>
                                  <a:custGeom>
                                    <a:avLst/>
                                    <a:gdLst>
                                      <a:gd name="T0" fmla="*/ 5 w 6"/>
                                      <a:gd name="T1" fmla="*/ 0 h 5"/>
                                      <a:gd name="T2" fmla="*/ 3 w 6"/>
                                      <a:gd name="T3" fmla="*/ 2 h 5"/>
                                      <a:gd name="T4" fmla="*/ 0 w 6"/>
                                      <a:gd name="T5" fmla="*/ 4 h 5"/>
                                      <a:gd name="T6" fmla="*/ 1 w 6"/>
                                      <a:gd name="T7" fmla="*/ 5 h 5"/>
                                      <a:gd name="T8" fmla="*/ 3 w 6"/>
                                      <a:gd name="T9" fmla="*/ 3 h 5"/>
                                      <a:gd name="T10" fmla="*/ 6 w 6"/>
                                      <a:gd name="T11" fmla="*/ 2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4"/>
                                        </a:lnTo>
                                        <a:lnTo>
                                          <a:pt x="1" y="5"/>
                                        </a:lnTo>
                                        <a:lnTo>
                                          <a:pt x="3" y="3"/>
                                        </a:lnTo>
                                        <a:lnTo>
                                          <a:pt x="6" y="2"/>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21" name="Freeform 19468"/>
                                <wps:cNvSpPr>
                                  <a:spLocks/>
                                </wps:cNvSpPr>
                                <wps:spPr bwMode="auto">
                                  <a:xfrm>
                                    <a:off x="1667" y="668"/>
                                    <a:ext cx="6" cy="5"/>
                                  </a:xfrm>
                                  <a:custGeom>
                                    <a:avLst/>
                                    <a:gdLst>
                                      <a:gd name="T0" fmla="*/ 5 w 6"/>
                                      <a:gd name="T1" fmla="*/ 0 h 5"/>
                                      <a:gd name="T2" fmla="*/ 3 w 6"/>
                                      <a:gd name="T3" fmla="*/ 2 h 5"/>
                                      <a:gd name="T4" fmla="*/ 0 w 6"/>
                                      <a:gd name="T5" fmla="*/ 4 h 5"/>
                                      <a:gd name="T6" fmla="*/ 1 w 6"/>
                                      <a:gd name="T7" fmla="*/ 5 h 5"/>
                                      <a:gd name="T8" fmla="*/ 3 w 6"/>
                                      <a:gd name="T9" fmla="*/ 3 h 5"/>
                                      <a:gd name="T10" fmla="*/ 6 w 6"/>
                                      <a:gd name="T11" fmla="*/ 2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4"/>
                                        </a:lnTo>
                                        <a:lnTo>
                                          <a:pt x="1" y="5"/>
                                        </a:lnTo>
                                        <a:lnTo>
                                          <a:pt x="3" y="3"/>
                                        </a:lnTo>
                                        <a:lnTo>
                                          <a:pt x="6" y="2"/>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22" name="Freeform 19469"/>
                                <wps:cNvSpPr>
                                  <a:spLocks/>
                                </wps:cNvSpPr>
                                <wps:spPr bwMode="auto">
                                  <a:xfrm>
                                    <a:off x="1670" y="670"/>
                                    <a:ext cx="3" cy="1"/>
                                  </a:xfrm>
                                  <a:custGeom>
                                    <a:avLst/>
                                    <a:gdLst>
                                      <a:gd name="T0" fmla="*/ 0 w 3"/>
                                      <a:gd name="T1" fmla="*/ 1 h 1"/>
                                      <a:gd name="T2" fmla="*/ 3 w 3"/>
                                      <a:gd name="T3" fmla="*/ 0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23" name="Line 19470"/>
                                <wps:cNvCnPr>
                                  <a:cxnSpLocks noChangeShapeType="1"/>
                                </wps:cNvCnPr>
                                <wps:spPr bwMode="auto">
                                  <a:xfrm>
                                    <a:off x="1673" y="67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24" name="Freeform 19471"/>
                                <wps:cNvSpPr>
                                  <a:spLocks/>
                                </wps:cNvSpPr>
                                <wps:spPr bwMode="auto">
                                  <a:xfrm>
                                    <a:off x="1668" y="670"/>
                                    <a:ext cx="6" cy="4"/>
                                  </a:xfrm>
                                  <a:custGeom>
                                    <a:avLst/>
                                    <a:gdLst>
                                      <a:gd name="T0" fmla="*/ 5 w 6"/>
                                      <a:gd name="T1" fmla="*/ 0 h 4"/>
                                      <a:gd name="T2" fmla="*/ 2 w 6"/>
                                      <a:gd name="T3" fmla="*/ 1 h 4"/>
                                      <a:gd name="T4" fmla="*/ 0 w 6"/>
                                      <a:gd name="T5" fmla="*/ 3 h 4"/>
                                      <a:gd name="T6" fmla="*/ 0 w 6"/>
                                      <a:gd name="T7" fmla="*/ 4 h 4"/>
                                      <a:gd name="T8" fmla="*/ 3 w 6"/>
                                      <a:gd name="T9" fmla="*/ 3 h 4"/>
                                      <a:gd name="T10" fmla="*/ 6 w 6"/>
                                      <a:gd name="T11" fmla="*/ 2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2" y="1"/>
                                        </a:lnTo>
                                        <a:lnTo>
                                          <a:pt x="0" y="3"/>
                                        </a:lnTo>
                                        <a:lnTo>
                                          <a:pt x="0" y="4"/>
                                        </a:lnTo>
                                        <a:lnTo>
                                          <a:pt x="3" y="3"/>
                                        </a:lnTo>
                                        <a:lnTo>
                                          <a:pt x="6" y="2"/>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25" name="Freeform 19472"/>
                                <wps:cNvSpPr>
                                  <a:spLocks/>
                                </wps:cNvSpPr>
                                <wps:spPr bwMode="auto">
                                  <a:xfrm>
                                    <a:off x="1668" y="670"/>
                                    <a:ext cx="6" cy="4"/>
                                  </a:xfrm>
                                  <a:custGeom>
                                    <a:avLst/>
                                    <a:gdLst>
                                      <a:gd name="T0" fmla="*/ 5 w 6"/>
                                      <a:gd name="T1" fmla="*/ 0 h 4"/>
                                      <a:gd name="T2" fmla="*/ 2 w 6"/>
                                      <a:gd name="T3" fmla="*/ 1 h 4"/>
                                      <a:gd name="T4" fmla="*/ 0 w 6"/>
                                      <a:gd name="T5" fmla="*/ 3 h 4"/>
                                      <a:gd name="T6" fmla="*/ 0 w 6"/>
                                      <a:gd name="T7" fmla="*/ 4 h 4"/>
                                      <a:gd name="T8" fmla="*/ 3 w 6"/>
                                      <a:gd name="T9" fmla="*/ 3 h 4"/>
                                      <a:gd name="T10" fmla="*/ 6 w 6"/>
                                      <a:gd name="T11" fmla="*/ 2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2" y="1"/>
                                        </a:lnTo>
                                        <a:lnTo>
                                          <a:pt x="0" y="3"/>
                                        </a:lnTo>
                                        <a:lnTo>
                                          <a:pt x="0" y="4"/>
                                        </a:lnTo>
                                        <a:lnTo>
                                          <a:pt x="3" y="3"/>
                                        </a:lnTo>
                                        <a:lnTo>
                                          <a:pt x="6" y="2"/>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26" name="Freeform 19473"/>
                                <wps:cNvSpPr>
                                  <a:spLocks/>
                                </wps:cNvSpPr>
                                <wps:spPr bwMode="auto">
                                  <a:xfrm>
                                    <a:off x="1671" y="672"/>
                                    <a:ext cx="3" cy="1"/>
                                  </a:xfrm>
                                  <a:custGeom>
                                    <a:avLst/>
                                    <a:gdLst>
                                      <a:gd name="T0" fmla="*/ 0 w 3"/>
                                      <a:gd name="T1" fmla="*/ 1 h 1"/>
                                      <a:gd name="T2" fmla="*/ 3 w 3"/>
                                      <a:gd name="T3" fmla="*/ 0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27" name="Line 19474"/>
                                <wps:cNvCnPr>
                                  <a:cxnSpLocks noChangeShapeType="1"/>
                                </wps:cNvCnPr>
                                <wps:spPr bwMode="auto">
                                  <a:xfrm>
                                    <a:off x="1674" y="67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28" name="Freeform 19475"/>
                                <wps:cNvSpPr>
                                  <a:spLocks/>
                                </wps:cNvSpPr>
                                <wps:spPr bwMode="auto">
                                  <a:xfrm>
                                    <a:off x="1668" y="672"/>
                                    <a:ext cx="7" cy="3"/>
                                  </a:xfrm>
                                  <a:custGeom>
                                    <a:avLst/>
                                    <a:gdLst>
                                      <a:gd name="T0" fmla="*/ 6 w 7"/>
                                      <a:gd name="T1" fmla="*/ 0 h 3"/>
                                      <a:gd name="T2" fmla="*/ 3 w 7"/>
                                      <a:gd name="T3" fmla="*/ 1 h 3"/>
                                      <a:gd name="T4" fmla="*/ 0 w 7"/>
                                      <a:gd name="T5" fmla="*/ 2 h 3"/>
                                      <a:gd name="T6" fmla="*/ 1 w 7"/>
                                      <a:gd name="T7" fmla="*/ 3 h 3"/>
                                      <a:gd name="T8" fmla="*/ 4 w 7"/>
                                      <a:gd name="T9" fmla="*/ 2 h 3"/>
                                      <a:gd name="T10" fmla="*/ 7 w 7"/>
                                      <a:gd name="T11" fmla="*/ 1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1"/>
                                        </a:lnTo>
                                        <a:lnTo>
                                          <a:pt x="0" y="2"/>
                                        </a:lnTo>
                                        <a:lnTo>
                                          <a:pt x="1" y="3"/>
                                        </a:lnTo>
                                        <a:lnTo>
                                          <a:pt x="4" y="2"/>
                                        </a:lnTo>
                                        <a:lnTo>
                                          <a:pt x="7"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29" name="Freeform 19476"/>
                                <wps:cNvSpPr>
                                  <a:spLocks/>
                                </wps:cNvSpPr>
                                <wps:spPr bwMode="auto">
                                  <a:xfrm>
                                    <a:off x="1668" y="672"/>
                                    <a:ext cx="7" cy="3"/>
                                  </a:xfrm>
                                  <a:custGeom>
                                    <a:avLst/>
                                    <a:gdLst>
                                      <a:gd name="T0" fmla="*/ 6 w 7"/>
                                      <a:gd name="T1" fmla="*/ 0 h 3"/>
                                      <a:gd name="T2" fmla="*/ 3 w 7"/>
                                      <a:gd name="T3" fmla="*/ 1 h 3"/>
                                      <a:gd name="T4" fmla="*/ 0 w 7"/>
                                      <a:gd name="T5" fmla="*/ 2 h 3"/>
                                      <a:gd name="T6" fmla="*/ 1 w 7"/>
                                      <a:gd name="T7" fmla="*/ 3 h 3"/>
                                      <a:gd name="T8" fmla="*/ 4 w 7"/>
                                      <a:gd name="T9" fmla="*/ 2 h 3"/>
                                      <a:gd name="T10" fmla="*/ 7 w 7"/>
                                      <a:gd name="T11" fmla="*/ 1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1"/>
                                        </a:lnTo>
                                        <a:lnTo>
                                          <a:pt x="0" y="2"/>
                                        </a:lnTo>
                                        <a:lnTo>
                                          <a:pt x="1" y="3"/>
                                        </a:lnTo>
                                        <a:lnTo>
                                          <a:pt x="4" y="2"/>
                                        </a:lnTo>
                                        <a:lnTo>
                                          <a:pt x="7"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30" name="Freeform 19477"/>
                                <wps:cNvSpPr>
                                  <a:spLocks/>
                                </wps:cNvSpPr>
                                <wps:spPr bwMode="auto">
                                  <a:xfrm>
                                    <a:off x="1672" y="673"/>
                                    <a:ext cx="3" cy="1"/>
                                  </a:xfrm>
                                  <a:custGeom>
                                    <a:avLst/>
                                    <a:gdLst>
                                      <a:gd name="T0" fmla="*/ 0 w 3"/>
                                      <a:gd name="T1" fmla="*/ 1 h 1"/>
                                      <a:gd name="T2" fmla="*/ 3 w 3"/>
                                      <a:gd name="T3" fmla="*/ 0 h 1"/>
                                      <a:gd name="T4" fmla="*/ 3 w 3"/>
                                      <a:gd name="T5" fmla="*/ 1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1"/>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31" name="Line 19478"/>
                                <wps:cNvCnPr>
                                  <a:cxnSpLocks noChangeShapeType="1"/>
                                </wps:cNvCnPr>
                                <wps:spPr bwMode="auto">
                                  <a:xfrm>
                                    <a:off x="1675" y="67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32" name="Freeform 19479"/>
                                <wps:cNvSpPr>
                                  <a:spLocks/>
                                </wps:cNvSpPr>
                                <wps:spPr bwMode="auto">
                                  <a:xfrm>
                                    <a:off x="1668" y="674"/>
                                    <a:ext cx="7" cy="3"/>
                                  </a:xfrm>
                                  <a:custGeom>
                                    <a:avLst/>
                                    <a:gdLst>
                                      <a:gd name="T0" fmla="*/ 7 w 7"/>
                                      <a:gd name="T1" fmla="*/ 0 h 3"/>
                                      <a:gd name="T2" fmla="*/ 4 w 7"/>
                                      <a:gd name="T3" fmla="*/ 0 h 3"/>
                                      <a:gd name="T4" fmla="*/ 0 w 7"/>
                                      <a:gd name="T5" fmla="*/ 1 h 3"/>
                                      <a:gd name="T6" fmla="*/ 1 w 7"/>
                                      <a:gd name="T7" fmla="*/ 3 h 3"/>
                                      <a:gd name="T8" fmla="*/ 4 w 7"/>
                                      <a:gd name="T9" fmla="*/ 2 h 3"/>
                                      <a:gd name="T10" fmla="*/ 7 w 7"/>
                                      <a:gd name="T11" fmla="*/ 2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0" y="1"/>
                                        </a:lnTo>
                                        <a:lnTo>
                                          <a:pt x="1" y="3"/>
                                        </a:lnTo>
                                        <a:lnTo>
                                          <a:pt x="4" y="2"/>
                                        </a:lnTo>
                                        <a:lnTo>
                                          <a:pt x="7" y="2"/>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33" name="Freeform 19480"/>
                                <wps:cNvSpPr>
                                  <a:spLocks/>
                                </wps:cNvSpPr>
                                <wps:spPr bwMode="auto">
                                  <a:xfrm>
                                    <a:off x="1668" y="674"/>
                                    <a:ext cx="7" cy="3"/>
                                  </a:xfrm>
                                  <a:custGeom>
                                    <a:avLst/>
                                    <a:gdLst>
                                      <a:gd name="T0" fmla="*/ 7 w 7"/>
                                      <a:gd name="T1" fmla="*/ 0 h 3"/>
                                      <a:gd name="T2" fmla="*/ 4 w 7"/>
                                      <a:gd name="T3" fmla="*/ 0 h 3"/>
                                      <a:gd name="T4" fmla="*/ 0 w 7"/>
                                      <a:gd name="T5" fmla="*/ 1 h 3"/>
                                      <a:gd name="T6" fmla="*/ 1 w 7"/>
                                      <a:gd name="T7" fmla="*/ 3 h 3"/>
                                      <a:gd name="T8" fmla="*/ 4 w 7"/>
                                      <a:gd name="T9" fmla="*/ 2 h 3"/>
                                      <a:gd name="T10" fmla="*/ 7 w 7"/>
                                      <a:gd name="T11" fmla="*/ 2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0" y="1"/>
                                        </a:lnTo>
                                        <a:lnTo>
                                          <a:pt x="1" y="3"/>
                                        </a:lnTo>
                                        <a:lnTo>
                                          <a:pt x="4" y="2"/>
                                        </a:lnTo>
                                        <a:lnTo>
                                          <a:pt x="7" y="2"/>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34" name="Rectangle 19481"/>
                                <wps:cNvSpPr>
                                  <a:spLocks noChangeArrowheads="1"/>
                                </wps:cNvSpPr>
                                <wps:spPr bwMode="auto">
                                  <a:xfrm>
                                    <a:off x="1672" y="676"/>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035" name="Line 19482"/>
                                <wps:cNvCnPr>
                                  <a:cxnSpLocks noChangeShapeType="1"/>
                                </wps:cNvCnPr>
                                <wps:spPr bwMode="auto">
                                  <a:xfrm>
                                    <a:off x="1675" y="67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36" name="Freeform 19483"/>
                                <wps:cNvSpPr>
                                  <a:spLocks/>
                                </wps:cNvSpPr>
                                <wps:spPr bwMode="auto">
                                  <a:xfrm>
                                    <a:off x="1669" y="676"/>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1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37" name="Freeform 19484"/>
                                <wps:cNvSpPr>
                                  <a:spLocks/>
                                </wps:cNvSpPr>
                                <wps:spPr bwMode="auto">
                                  <a:xfrm>
                                    <a:off x="1669" y="676"/>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1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38" name="Freeform 19485"/>
                                <wps:cNvSpPr>
                                  <a:spLocks/>
                                </wps:cNvSpPr>
                                <wps:spPr bwMode="auto">
                                  <a:xfrm>
                                    <a:off x="1672" y="677"/>
                                    <a:ext cx="3" cy="1"/>
                                  </a:xfrm>
                                  <a:custGeom>
                                    <a:avLst/>
                                    <a:gdLst>
                                      <a:gd name="T0" fmla="*/ 0 w 3"/>
                                      <a:gd name="T1" fmla="*/ 1 h 1"/>
                                      <a:gd name="T2" fmla="*/ 3 w 3"/>
                                      <a:gd name="T3" fmla="*/ 0 h 1"/>
                                      <a:gd name="T4" fmla="*/ 3 w 3"/>
                                      <a:gd name="T5" fmla="*/ 1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1"/>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39" name="Line 19486"/>
                                <wps:cNvCnPr>
                                  <a:cxnSpLocks noChangeShapeType="1"/>
                                </wps:cNvCnPr>
                                <wps:spPr bwMode="auto">
                                  <a:xfrm>
                                    <a:off x="1675" y="67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40" name="Freeform 19487"/>
                                <wps:cNvSpPr>
                                  <a:spLocks/>
                                </wps:cNvSpPr>
                                <wps:spPr bwMode="auto">
                                  <a:xfrm>
                                    <a:off x="1669" y="677"/>
                                    <a:ext cx="6" cy="2"/>
                                  </a:xfrm>
                                  <a:custGeom>
                                    <a:avLst/>
                                    <a:gdLst>
                                      <a:gd name="T0" fmla="*/ 6 w 6"/>
                                      <a:gd name="T1" fmla="*/ 1 h 2"/>
                                      <a:gd name="T2" fmla="*/ 3 w 6"/>
                                      <a:gd name="T3" fmla="*/ 1 h 2"/>
                                      <a:gd name="T4" fmla="*/ 0 w 6"/>
                                      <a:gd name="T5" fmla="*/ 0 h 2"/>
                                      <a:gd name="T6" fmla="*/ 0 w 6"/>
                                      <a:gd name="T7" fmla="*/ 2 h 2"/>
                                      <a:gd name="T8" fmla="*/ 3 w 6"/>
                                      <a:gd name="T9" fmla="*/ 2 h 2"/>
                                      <a:gd name="T10" fmla="*/ 6 w 6"/>
                                      <a:gd name="T11" fmla="*/ 2 h 2"/>
                                      <a:gd name="T12" fmla="*/ 6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1"/>
                                        </a:moveTo>
                                        <a:lnTo>
                                          <a:pt x="3" y="1"/>
                                        </a:lnTo>
                                        <a:lnTo>
                                          <a:pt x="0" y="0"/>
                                        </a:lnTo>
                                        <a:lnTo>
                                          <a:pt x="0" y="2"/>
                                        </a:lnTo>
                                        <a:lnTo>
                                          <a:pt x="3" y="2"/>
                                        </a:lnTo>
                                        <a:lnTo>
                                          <a:pt x="6" y="2"/>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41" name="Freeform 19488"/>
                                <wps:cNvSpPr>
                                  <a:spLocks/>
                                </wps:cNvSpPr>
                                <wps:spPr bwMode="auto">
                                  <a:xfrm>
                                    <a:off x="1669" y="677"/>
                                    <a:ext cx="6" cy="2"/>
                                  </a:xfrm>
                                  <a:custGeom>
                                    <a:avLst/>
                                    <a:gdLst>
                                      <a:gd name="T0" fmla="*/ 6 w 6"/>
                                      <a:gd name="T1" fmla="*/ 1 h 2"/>
                                      <a:gd name="T2" fmla="*/ 3 w 6"/>
                                      <a:gd name="T3" fmla="*/ 1 h 2"/>
                                      <a:gd name="T4" fmla="*/ 0 w 6"/>
                                      <a:gd name="T5" fmla="*/ 0 h 2"/>
                                      <a:gd name="T6" fmla="*/ 0 w 6"/>
                                      <a:gd name="T7" fmla="*/ 2 h 2"/>
                                      <a:gd name="T8" fmla="*/ 3 w 6"/>
                                      <a:gd name="T9" fmla="*/ 2 h 2"/>
                                      <a:gd name="T10" fmla="*/ 6 w 6"/>
                                      <a:gd name="T11" fmla="*/ 2 h 2"/>
                                      <a:gd name="T12" fmla="*/ 6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1"/>
                                        </a:moveTo>
                                        <a:lnTo>
                                          <a:pt x="3" y="1"/>
                                        </a:lnTo>
                                        <a:lnTo>
                                          <a:pt x="0" y="0"/>
                                        </a:lnTo>
                                        <a:lnTo>
                                          <a:pt x="0" y="2"/>
                                        </a:lnTo>
                                        <a:lnTo>
                                          <a:pt x="3" y="2"/>
                                        </a:lnTo>
                                        <a:lnTo>
                                          <a:pt x="6" y="2"/>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42" name="Freeform 19489"/>
                                <wps:cNvSpPr>
                                  <a:spLocks/>
                                </wps:cNvSpPr>
                                <wps:spPr bwMode="auto">
                                  <a:xfrm>
                                    <a:off x="1672" y="679"/>
                                    <a:ext cx="3" cy="1"/>
                                  </a:xfrm>
                                  <a:custGeom>
                                    <a:avLst/>
                                    <a:gdLst>
                                      <a:gd name="T0" fmla="*/ 0 w 3"/>
                                      <a:gd name="T1" fmla="*/ 0 h 1"/>
                                      <a:gd name="T2" fmla="*/ 3 w 3"/>
                                      <a:gd name="T3" fmla="*/ 0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0"/>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43" name="Line 19490"/>
                                <wps:cNvCnPr>
                                  <a:cxnSpLocks noChangeShapeType="1"/>
                                </wps:cNvCnPr>
                                <wps:spPr bwMode="auto">
                                  <a:xfrm>
                                    <a:off x="1675" y="679"/>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46" name="Freeform 19491"/>
                                <wps:cNvSpPr>
                                  <a:spLocks/>
                                </wps:cNvSpPr>
                                <wps:spPr bwMode="auto">
                                  <a:xfrm>
                                    <a:off x="1668" y="678"/>
                                    <a:ext cx="7" cy="4"/>
                                  </a:xfrm>
                                  <a:custGeom>
                                    <a:avLst/>
                                    <a:gdLst>
                                      <a:gd name="T0" fmla="*/ 7 w 7"/>
                                      <a:gd name="T1" fmla="*/ 2 h 4"/>
                                      <a:gd name="T2" fmla="*/ 4 w 7"/>
                                      <a:gd name="T3" fmla="*/ 1 h 4"/>
                                      <a:gd name="T4" fmla="*/ 1 w 7"/>
                                      <a:gd name="T5" fmla="*/ 0 h 4"/>
                                      <a:gd name="T6" fmla="*/ 0 w 7"/>
                                      <a:gd name="T7" fmla="*/ 2 h 4"/>
                                      <a:gd name="T8" fmla="*/ 3 w 7"/>
                                      <a:gd name="T9" fmla="*/ 3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2"/>
                                        </a:lnTo>
                                        <a:lnTo>
                                          <a:pt x="3" y="3"/>
                                        </a:lnTo>
                                        <a:lnTo>
                                          <a:pt x="6" y="4"/>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47" name="Freeform 19492"/>
                                <wps:cNvSpPr>
                                  <a:spLocks/>
                                </wps:cNvSpPr>
                                <wps:spPr bwMode="auto">
                                  <a:xfrm>
                                    <a:off x="1668" y="678"/>
                                    <a:ext cx="7" cy="4"/>
                                  </a:xfrm>
                                  <a:custGeom>
                                    <a:avLst/>
                                    <a:gdLst>
                                      <a:gd name="T0" fmla="*/ 7 w 7"/>
                                      <a:gd name="T1" fmla="*/ 2 h 4"/>
                                      <a:gd name="T2" fmla="*/ 4 w 7"/>
                                      <a:gd name="T3" fmla="*/ 1 h 4"/>
                                      <a:gd name="T4" fmla="*/ 1 w 7"/>
                                      <a:gd name="T5" fmla="*/ 0 h 4"/>
                                      <a:gd name="T6" fmla="*/ 0 w 7"/>
                                      <a:gd name="T7" fmla="*/ 2 h 4"/>
                                      <a:gd name="T8" fmla="*/ 3 w 7"/>
                                      <a:gd name="T9" fmla="*/ 3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2"/>
                                        </a:lnTo>
                                        <a:lnTo>
                                          <a:pt x="3" y="3"/>
                                        </a:lnTo>
                                        <a:lnTo>
                                          <a:pt x="6" y="4"/>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48" name="Freeform 19493"/>
                                <wps:cNvSpPr>
                                  <a:spLocks/>
                                </wps:cNvSpPr>
                                <wps:spPr bwMode="auto">
                                  <a:xfrm>
                                    <a:off x="1671" y="681"/>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49" name="Line 19494"/>
                                <wps:cNvCnPr>
                                  <a:cxnSpLocks noChangeShapeType="1"/>
                                </wps:cNvCnPr>
                                <wps:spPr bwMode="auto">
                                  <a:xfrm>
                                    <a:off x="1674" y="6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50" name="Freeform 19495"/>
                                <wps:cNvSpPr>
                                  <a:spLocks/>
                                </wps:cNvSpPr>
                                <wps:spPr bwMode="auto">
                                  <a:xfrm>
                                    <a:off x="1668" y="680"/>
                                    <a:ext cx="6" cy="3"/>
                                  </a:xfrm>
                                  <a:custGeom>
                                    <a:avLst/>
                                    <a:gdLst>
                                      <a:gd name="T0" fmla="*/ 6 w 6"/>
                                      <a:gd name="T1" fmla="*/ 2 h 3"/>
                                      <a:gd name="T2" fmla="*/ 3 w 6"/>
                                      <a:gd name="T3" fmla="*/ 1 h 3"/>
                                      <a:gd name="T4" fmla="*/ 0 w 6"/>
                                      <a:gd name="T5" fmla="*/ 0 h 3"/>
                                      <a:gd name="T6" fmla="*/ 0 w 6"/>
                                      <a:gd name="T7" fmla="*/ 2 h 3"/>
                                      <a:gd name="T8" fmla="*/ 3 w 6"/>
                                      <a:gd name="T9" fmla="*/ 2 h 3"/>
                                      <a:gd name="T10" fmla="*/ 6 w 6"/>
                                      <a:gd name="T11" fmla="*/ 3 h 3"/>
                                      <a:gd name="T12" fmla="*/ 6 w 6"/>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2"/>
                                        </a:moveTo>
                                        <a:lnTo>
                                          <a:pt x="3" y="1"/>
                                        </a:lnTo>
                                        <a:lnTo>
                                          <a:pt x="0" y="0"/>
                                        </a:lnTo>
                                        <a:lnTo>
                                          <a:pt x="0" y="2"/>
                                        </a:lnTo>
                                        <a:lnTo>
                                          <a:pt x="3" y="2"/>
                                        </a:lnTo>
                                        <a:lnTo>
                                          <a:pt x="6" y="3"/>
                                        </a:lnTo>
                                        <a:lnTo>
                                          <a:pt x="6"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51" name="Freeform 19496"/>
                                <wps:cNvSpPr>
                                  <a:spLocks/>
                                </wps:cNvSpPr>
                                <wps:spPr bwMode="auto">
                                  <a:xfrm>
                                    <a:off x="1668" y="680"/>
                                    <a:ext cx="6" cy="3"/>
                                  </a:xfrm>
                                  <a:custGeom>
                                    <a:avLst/>
                                    <a:gdLst>
                                      <a:gd name="T0" fmla="*/ 6 w 6"/>
                                      <a:gd name="T1" fmla="*/ 2 h 3"/>
                                      <a:gd name="T2" fmla="*/ 3 w 6"/>
                                      <a:gd name="T3" fmla="*/ 1 h 3"/>
                                      <a:gd name="T4" fmla="*/ 0 w 6"/>
                                      <a:gd name="T5" fmla="*/ 0 h 3"/>
                                      <a:gd name="T6" fmla="*/ 0 w 6"/>
                                      <a:gd name="T7" fmla="*/ 2 h 3"/>
                                      <a:gd name="T8" fmla="*/ 3 w 6"/>
                                      <a:gd name="T9" fmla="*/ 2 h 3"/>
                                      <a:gd name="T10" fmla="*/ 6 w 6"/>
                                      <a:gd name="T11" fmla="*/ 3 h 3"/>
                                      <a:gd name="T12" fmla="*/ 6 w 6"/>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2"/>
                                        </a:moveTo>
                                        <a:lnTo>
                                          <a:pt x="3" y="1"/>
                                        </a:lnTo>
                                        <a:lnTo>
                                          <a:pt x="0" y="0"/>
                                        </a:lnTo>
                                        <a:lnTo>
                                          <a:pt x="0" y="2"/>
                                        </a:lnTo>
                                        <a:lnTo>
                                          <a:pt x="3" y="2"/>
                                        </a:lnTo>
                                        <a:lnTo>
                                          <a:pt x="6" y="3"/>
                                        </a:lnTo>
                                        <a:lnTo>
                                          <a:pt x="6"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52" name="Rectangle 19497"/>
                                <wps:cNvSpPr>
                                  <a:spLocks noChangeArrowheads="1"/>
                                </wps:cNvSpPr>
                                <wps:spPr bwMode="auto">
                                  <a:xfrm>
                                    <a:off x="1668" y="682"/>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053" name="Line 19498"/>
                                <wps:cNvCnPr>
                                  <a:cxnSpLocks noChangeShapeType="1"/>
                                </wps:cNvCnPr>
                                <wps:spPr bwMode="auto">
                                  <a:xfrm>
                                    <a:off x="1668" y="6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54" name="Freeform 19499"/>
                                <wps:cNvSpPr>
                                  <a:spLocks/>
                                </wps:cNvSpPr>
                                <wps:spPr bwMode="auto">
                                  <a:xfrm>
                                    <a:off x="1667" y="682"/>
                                    <a:ext cx="7" cy="3"/>
                                  </a:xfrm>
                                  <a:custGeom>
                                    <a:avLst/>
                                    <a:gdLst>
                                      <a:gd name="T0" fmla="*/ 7 w 7"/>
                                      <a:gd name="T1" fmla="*/ 1 h 3"/>
                                      <a:gd name="T2" fmla="*/ 4 w 7"/>
                                      <a:gd name="T3" fmla="*/ 0 h 3"/>
                                      <a:gd name="T4" fmla="*/ 1 w 7"/>
                                      <a:gd name="T5" fmla="*/ 0 h 3"/>
                                      <a:gd name="T6" fmla="*/ 0 w 7"/>
                                      <a:gd name="T7" fmla="*/ 1 h 3"/>
                                      <a:gd name="T8" fmla="*/ 3 w 7"/>
                                      <a:gd name="T9" fmla="*/ 2 h 3"/>
                                      <a:gd name="T10" fmla="*/ 6 w 7"/>
                                      <a:gd name="T11" fmla="*/ 3 h 3"/>
                                      <a:gd name="T12" fmla="*/ 7 w 7"/>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1"/>
                                        </a:moveTo>
                                        <a:lnTo>
                                          <a:pt x="4" y="0"/>
                                        </a:lnTo>
                                        <a:lnTo>
                                          <a:pt x="1" y="0"/>
                                        </a:lnTo>
                                        <a:lnTo>
                                          <a:pt x="0" y="1"/>
                                        </a:lnTo>
                                        <a:lnTo>
                                          <a:pt x="3" y="2"/>
                                        </a:lnTo>
                                        <a:lnTo>
                                          <a:pt x="6" y="3"/>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55" name="Freeform 19500"/>
                                <wps:cNvSpPr>
                                  <a:spLocks/>
                                </wps:cNvSpPr>
                                <wps:spPr bwMode="auto">
                                  <a:xfrm>
                                    <a:off x="1667" y="682"/>
                                    <a:ext cx="7" cy="3"/>
                                  </a:xfrm>
                                  <a:custGeom>
                                    <a:avLst/>
                                    <a:gdLst>
                                      <a:gd name="T0" fmla="*/ 7 w 7"/>
                                      <a:gd name="T1" fmla="*/ 1 h 3"/>
                                      <a:gd name="T2" fmla="*/ 4 w 7"/>
                                      <a:gd name="T3" fmla="*/ 0 h 3"/>
                                      <a:gd name="T4" fmla="*/ 1 w 7"/>
                                      <a:gd name="T5" fmla="*/ 0 h 3"/>
                                      <a:gd name="T6" fmla="*/ 0 w 7"/>
                                      <a:gd name="T7" fmla="*/ 1 h 3"/>
                                      <a:gd name="T8" fmla="*/ 3 w 7"/>
                                      <a:gd name="T9" fmla="*/ 2 h 3"/>
                                      <a:gd name="T10" fmla="*/ 6 w 7"/>
                                      <a:gd name="T11" fmla="*/ 3 h 3"/>
                                      <a:gd name="T12" fmla="*/ 7 w 7"/>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1"/>
                                        </a:moveTo>
                                        <a:lnTo>
                                          <a:pt x="4" y="0"/>
                                        </a:lnTo>
                                        <a:lnTo>
                                          <a:pt x="1" y="0"/>
                                        </a:lnTo>
                                        <a:lnTo>
                                          <a:pt x="0" y="1"/>
                                        </a:lnTo>
                                        <a:lnTo>
                                          <a:pt x="3" y="2"/>
                                        </a:lnTo>
                                        <a:lnTo>
                                          <a:pt x="6" y="3"/>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56" name="Freeform 19501"/>
                                <wps:cNvSpPr>
                                  <a:spLocks/>
                                </wps:cNvSpPr>
                                <wps:spPr bwMode="auto">
                                  <a:xfrm>
                                    <a:off x="1670" y="684"/>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57" name="Line 19502"/>
                                <wps:cNvCnPr>
                                  <a:cxnSpLocks noChangeShapeType="1"/>
                                </wps:cNvCnPr>
                                <wps:spPr bwMode="auto">
                                  <a:xfrm>
                                    <a:off x="1673" y="6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58" name="Freeform 19503"/>
                                <wps:cNvSpPr>
                                  <a:spLocks/>
                                </wps:cNvSpPr>
                                <wps:spPr bwMode="auto">
                                  <a:xfrm>
                                    <a:off x="1667" y="683"/>
                                    <a:ext cx="6" cy="4"/>
                                  </a:xfrm>
                                  <a:custGeom>
                                    <a:avLst/>
                                    <a:gdLst>
                                      <a:gd name="T0" fmla="*/ 6 w 6"/>
                                      <a:gd name="T1" fmla="*/ 2 h 4"/>
                                      <a:gd name="T2" fmla="*/ 3 w 6"/>
                                      <a:gd name="T3" fmla="*/ 1 h 4"/>
                                      <a:gd name="T4" fmla="*/ 1 w 6"/>
                                      <a:gd name="T5" fmla="*/ 0 h 4"/>
                                      <a:gd name="T6" fmla="*/ 0 w 6"/>
                                      <a:gd name="T7" fmla="*/ 2 h 4"/>
                                      <a:gd name="T8" fmla="*/ 3 w 6"/>
                                      <a:gd name="T9" fmla="*/ 3 h 4"/>
                                      <a:gd name="T10" fmla="*/ 6 w 6"/>
                                      <a:gd name="T11" fmla="*/ 4 h 4"/>
                                      <a:gd name="T12" fmla="*/ 6 w 6"/>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2"/>
                                        </a:moveTo>
                                        <a:lnTo>
                                          <a:pt x="3" y="1"/>
                                        </a:lnTo>
                                        <a:lnTo>
                                          <a:pt x="1" y="0"/>
                                        </a:lnTo>
                                        <a:lnTo>
                                          <a:pt x="0" y="2"/>
                                        </a:lnTo>
                                        <a:lnTo>
                                          <a:pt x="3" y="3"/>
                                        </a:lnTo>
                                        <a:lnTo>
                                          <a:pt x="6" y="4"/>
                                        </a:lnTo>
                                        <a:lnTo>
                                          <a:pt x="6"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59" name="Freeform 19504"/>
                                <wps:cNvSpPr>
                                  <a:spLocks/>
                                </wps:cNvSpPr>
                                <wps:spPr bwMode="auto">
                                  <a:xfrm>
                                    <a:off x="1667" y="683"/>
                                    <a:ext cx="6" cy="4"/>
                                  </a:xfrm>
                                  <a:custGeom>
                                    <a:avLst/>
                                    <a:gdLst>
                                      <a:gd name="T0" fmla="*/ 6 w 6"/>
                                      <a:gd name="T1" fmla="*/ 2 h 4"/>
                                      <a:gd name="T2" fmla="*/ 3 w 6"/>
                                      <a:gd name="T3" fmla="*/ 1 h 4"/>
                                      <a:gd name="T4" fmla="*/ 1 w 6"/>
                                      <a:gd name="T5" fmla="*/ 0 h 4"/>
                                      <a:gd name="T6" fmla="*/ 0 w 6"/>
                                      <a:gd name="T7" fmla="*/ 2 h 4"/>
                                      <a:gd name="T8" fmla="*/ 3 w 6"/>
                                      <a:gd name="T9" fmla="*/ 3 h 4"/>
                                      <a:gd name="T10" fmla="*/ 6 w 6"/>
                                      <a:gd name="T11" fmla="*/ 4 h 4"/>
                                      <a:gd name="T12" fmla="*/ 6 w 6"/>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2"/>
                                        </a:moveTo>
                                        <a:lnTo>
                                          <a:pt x="3" y="1"/>
                                        </a:lnTo>
                                        <a:lnTo>
                                          <a:pt x="1" y="0"/>
                                        </a:lnTo>
                                        <a:lnTo>
                                          <a:pt x="0" y="2"/>
                                        </a:lnTo>
                                        <a:lnTo>
                                          <a:pt x="3" y="3"/>
                                        </a:lnTo>
                                        <a:lnTo>
                                          <a:pt x="6" y="4"/>
                                        </a:lnTo>
                                        <a:lnTo>
                                          <a:pt x="6"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60" name="Freeform 19505"/>
                                <wps:cNvSpPr>
                                  <a:spLocks/>
                                </wps:cNvSpPr>
                                <wps:spPr bwMode="auto">
                                  <a:xfrm>
                                    <a:off x="1670" y="686"/>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61" name="Line 19506"/>
                                <wps:cNvCnPr>
                                  <a:cxnSpLocks noChangeShapeType="1"/>
                                </wps:cNvCnPr>
                                <wps:spPr bwMode="auto">
                                  <a:xfrm>
                                    <a:off x="1673" y="68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70" name="Freeform 19507"/>
                                <wps:cNvSpPr>
                                  <a:spLocks/>
                                </wps:cNvSpPr>
                                <wps:spPr bwMode="auto">
                                  <a:xfrm>
                                    <a:off x="1665" y="684"/>
                                    <a:ext cx="8" cy="7"/>
                                  </a:xfrm>
                                  <a:custGeom>
                                    <a:avLst/>
                                    <a:gdLst>
                                      <a:gd name="T0" fmla="*/ 8 w 8"/>
                                      <a:gd name="T1" fmla="*/ 3 h 7"/>
                                      <a:gd name="T2" fmla="*/ 5 w 8"/>
                                      <a:gd name="T3" fmla="*/ 2 h 7"/>
                                      <a:gd name="T4" fmla="*/ 2 w 8"/>
                                      <a:gd name="T5" fmla="*/ 0 h 7"/>
                                      <a:gd name="T6" fmla="*/ 0 w 8"/>
                                      <a:gd name="T7" fmla="*/ 4 h 7"/>
                                      <a:gd name="T8" fmla="*/ 3 w 8"/>
                                      <a:gd name="T9" fmla="*/ 5 h 7"/>
                                      <a:gd name="T10" fmla="*/ 6 w 8"/>
                                      <a:gd name="T11" fmla="*/ 7 h 7"/>
                                      <a:gd name="T12" fmla="*/ 8 w 8"/>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3"/>
                                        </a:moveTo>
                                        <a:lnTo>
                                          <a:pt x="5" y="2"/>
                                        </a:lnTo>
                                        <a:lnTo>
                                          <a:pt x="2" y="0"/>
                                        </a:lnTo>
                                        <a:lnTo>
                                          <a:pt x="0" y="4"/>
                                        </a:lnTo>
                                        <a:lnTo>
                                          <a:pt x="3" y="5"/>
                                        </a:lnTo>
                                        <a:lnTo>
                                          <a:pt x="6" y="7"/>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71" name="Freeform 19508"/>
                                <wps:cNvSpPr>
                                  <a:spLocks/>
                                </wps:cNvSpPr>
                                <wps:spPr bwMode="auto">
                                  <a:xfrm>
                                    <a:off x="1665" y="684"/>
                                    <a:ext cx="8" cy="7"/>
                                  </a:xfrm>
                                  <a:custGeom>
                                    <a:avLst/>
                                    <a:gdLst>
                                      <a:gd name="T0" fmla="*/ 8 w 8"/>
                                      <a:gd name="T1" fmla="*/ 3 h 7"/>
                                      <a:gd name="T2" fmla="*/ 5 w 8"/>
                                      <a:gd name="T3" fmla="*/ 2 h 7"/>
                                      <a:gd name="T4" fmla="*/ 2 w 8"/>
                                      <a:gd name="T5" fmla="*/ 0 h 7"/>
                                      <a:gd name="T6" fmla="*/ 0 w 8"/>
                                      <a:gd name="T7" fmla="*/ 4 h 7"/>
                                      <a:gd name="T8" fmla="*/ 3 w 8"/>
                                      <a:gd name="T9" fmla="*/ 5 h 7"/>
                                      <a:gd name="T10" fmla="*/ 6 w 8"/>
                                      <a:gd name="T11" fmla="*/ 7 h 7"/>
                                      <a:gd name="T12" fmla="*/ 8 w 8"/>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3"/>
                                        </a:moveTo>
                                        <a:lnTo>
                                          <a:pt x="5" y="2"/>
                                        </a:lnTo>
                                        <a:lnTo>
                                          <a:pt x="2" y="0"/>
                                        </a:lnTo>
                                        <a:lnTo>
                                          <a:pt x="0" y="4"/>
                                        </a:lnTo>
                                        <a:lnTo>
                                          <a:pt x="3" y="5"/>
                                        </a:lnTo>
                                        <a:lnTo>
                                          <a:pt x="6" y="7"/>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20" name="Freeform 19509"/>
                                <wps:cNvSpPr>
                                  <a:spLocks/>
                                </wps:cNvSpPr>
                                <wps:spPr bwMode="auto">
                                  <a:xfrm>
                                    <a:off x="1668" y="689"/>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21" name="Line 19510"/>
                                <wps:cNvCnPr>
                                  <a:cxnSpLocks noChangeShapeType="1"/>
                                </wps:cNvCnPr>
                                <wps:spPr bwMode="auto">
                                  <a:xfrm>
                                    <a:off x="1671" y="69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22" name="Freeform 19511"/>
                                <wps:cNvSpPr>
                                  <a:spLocks/>
                                </wps:cNvSpPr>
                                <wps:spPr bwMode="auto">
                                  <a:xfrm>
                                    <a:off x="1662" y="688"/>
                                    <a:ext cx="9" cy="9"/>
                                  </a:xfrm>
                                  <a:custGeom>
                                    <a:avLst/>
                                    <a:gdLst>
                                      <a:gd name="T0" fmla="*/ 9 w 9"/>
                                      <a:gd name="T1" fmla="*/ 3 h 9"/>
                                      <a:gd name="T2" fmla="*/ 6 w 9"/>
                                      <a:gd name="T3" fmla="*/ 1 h 9"/>
                                      <a:gd name="T4" fmla="*/ 3 w 9"/>
                                      <a:gd name="T5" fmla="*/ 0 h 9"/>
                                      <a:gd name="T6" fmla="*/ 0 w 9"/>
                                      <a:gd name="T7" fmla="*/ 6 h 9"/>
                                      <a:gd name="T8" fmla="*/ 3 w 9"/>
                                      <a:gd name="T9" fmla="*/ 8 h 9"/>
                                      <a:gd name="T10" fmla="*/ 5 w 9"/>
                                      <a:gd name="T11" fmla="*/ 9 h 9"/>
                                      <a:gd name="T12" fmla="*/ 9 w 9"/>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3"/>
                                        </a:moveTo>
                                        <a:lnTo>
                                          <a:pt x="6" y="1"/>
                                        </a:lnTo>
                                        <a:lnTo>
                                          <a:pt x="3" y="0"/>
                                        </a:lnTo>
                                        <a:lnTo>
                                          <a:pt x="0" y="6"/>
                                        </a:lnTo>
                                        <a:lnTo>
                                          <a:pt x="3" y="8"/>
                                        </a:lnTo>
                                        <a:lnTo>
                                          <a:pt x="5" y="9"/>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23" name="Freeform 19512"/>
                                <wps:cNvSpPr>
                                  <a:spLocks/>
                                </wps:cNvSpPr>
                                <wps:spPr bwMode="auto">
                                  <a:xfrm>
                                    <a:off x="1662" y="688"/>
                                    <a:ext cx="9" cy="9"/>
                                  </a:xfrm>
                                  <a:custGeom>
                                    <a:avLst/>
                                    <a:gdLst>
                                      <a:gd name="T0" fmla="*/ 9 w 9"/>
                                      <a:gd name="T1" fmla="*/ 3 h 9"/>
                                      <a:gd name="T2" fmla="*/ 6 w 9"/>
                                      <a:gd name="T3" fmla="*/ 1 h 9"/>
                                      <a:gd name="T4" fmla="*/ 3 w 9"/>
                                      <a:gd name="T5" fmla="*/ 0 h 9"/>
                                      <a:gd name="T6" fmla="*/ 0 w 9"/>
                                      <a:gd name="T7" fmla="*/ 6 h 9"/>
                                      <a:gd name="T8" fmla="*/ 3 w 9"/>
                                      <a:gd name="T9" fmla="*/ 8 h 9"/>
                                      <a:gd name="T10" fmla="*/ 5 w 9"/>
                                      <a:gd name="T11" fmla="*/ 9 h 9"/>
                                      <a:gd name="T12" fmla="*/ 9 w 9"/>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3"/>
                                        </a:moveTo>
                                        <a:lnTo>
                                          <a:pt x="6" y="1"/>
                                        </a:lnTo>
                                        <a:lnTo>
                                          <a:pt x="3" y="0"/>
                                        </a:lnTo>
                                        <a:lnTo>
                                          <a:pt x="0" y="6"/>
                                        </a:lnTo>
                                        <a:lnTo>
                                          <a:pt x="3" y="8"/>
                                        </a:lnTo>
                                        <a:lnTo>
                                          <a:pt x="5" y="9"/>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24" name="Freeform 19513"/>
                                <wps:cNvSpPr>
                                  <a:spLocks/>
                                </wps:cNvSpPr>
                                <wps:spPr bwMode="auto">
                                  <a:xfrm>
                                    <a:off x="1665" y="696"/>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25" name="Line 19514"/>
                                <wps:cNvCnPr>
                                  <a:cxnSpLocks noChangeShapeType="1"/>
                                </wps:cNvCnPr>
                                <wps:spPr bwMode="auto">
                                  <a:xfrm>
                                    <a:off x="1667" y="69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26" name="Freeform 19515"/>
                                <wps:cNvSpPr>
                                  <a:spLocks/>
                                </wps:cNvSpPr>
                                <wps:spPr bwMode="auto">
                                  <a:xfrm>
                                    <a:off x="1658" y="694"/>
                                    <a:ext cx="9" cy="10"/>
                                  </a:xfrm>
                                  <a:custGeom>
                                    <a:avLst/>
                                    <a:gdLst>
                                      <a:gd name="T0" fmla="*/ 9 w 9"/>
                                      <a:gd name="T1" fmla="*/ 3 h 10"/>
                                      <a:gd name="T2" fmla="*/ 7 w 9"/>
                                      <a:gd name="T3" fmla="*/ 2 h 10"/>
                                      <a:gd name="T4" fmla="*/ 4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7" y="2"/>
                                        </a:lnTo>
                                        <a:lnTo>
                                          <a:pt x="4" y="0"/>
                                        </a:lnTo>
                                        <a:lnTo>
                                          <a:pt x="0" y="7"/>
                                        </a:lnTo>
                                        <a:lnTo>
                                          <a:pt x="3" y="8"/>
                                        </a:lnTo>
                                        <a:lnTo>
                                          <a:pt x="6"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27" name="Freeform 19516"/>
                                <wps:cNvSpPr>
                                  <a:spLocks/>
                                </wps:cNvSpPr>
                                <wps:spPr bwMode="auto">
                                  <a:xfrm>
                                    <a:off x="1658" y="694"/>
                                    <a:ext cx="9" cy="10"/>
                                  </a:xfrm>
                                  <a:custGeom>
                                    <a:avLst/>
                                    <a:gdLst>
                                      <a:gd name="T0" fmla="*/ 9 w 9"/>
                                      <a:gd name="T1" fmla="*/ 3 h 10"/>
                                      <a:gd name="T2" fmla="*/ 7 w 9"/>
                                      <a:gd name="T3" fmla="*/ 2 h 10"/>
                                      <a:gd name="T4" fmla="*/ 4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7" y="2"/>
                                        </a:lnTo>
                                        <a:lnTo>
                                          <a:pt x="4" y="0"/>
                                        </a:lnTo>
                                        <a:lnTo>
                                          <a:pt x="0" y="7"/>
                                        </a:lnTo>
                                        <a:lnTo>
                                          <a:pt x="3" y="8"/>
                                        </a:lnTo>
                                        <a:lnTo>
                                          <a:pt x="6"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28" name="Freeform 19517"/>
                                <wps:cNvSpPr>
                                  <a:spLocks/>
                                </wps:cNvSpPr>
                                <wps:spPr bwMode="auto">
                                  <a:xfrm>
                                    <a:off x="1658" y="70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29" name="Line 19518"/>
                                <wps:cNvCnPr>
                                  <a:cxnSpLocks noChangeShapeType="1"/>
                                </wps:cNvCnPr>
                                <wps:spPr bwMode="auto">
                                  <a:xfrm>
                                    <a:off x="1658" y="70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30" name="Freeform 19519"/>
                                <wps:cNvSpPr>
                                  <a:spLocks/>
                                </wps:cNvSpPr>
                                <wps:spPr bwMode="auto">
                                  <a:xfrm>
                                    <a:off x="1655" y="701"/>
                                    <a:ext cx="9" cy="10"/>
                                  </a:xfrm>
                                  <a:custGeom>
                                    <a:avLst/>
                                    <a:gdLst>
                                      <a:gd name="T0" fmla="*/ 9 w 9"/>
                                      <a:gd name="T1" fmla="*/ 3 h 10"/>
                                      <a:gd name="T2" fmla="*/ 6 w 9"/>
                                      <a:gd name="T3" fmla="*/ 1 h 10"/>
                                      <a:gd name="T4" fmla="*/ 3 w 9"/>
                                      <a:gd name="T5" fmla="*/ 0 h 10"/>
                                      <a:gd name="T6" fmla="*/ 0 w 9"/>
                                      <a:gd name="T7" fmla="*/ 7 h 10"/>
                                      <a:gd name="T8" fmla="*/ 3 w 9"/>
                                      <a:gd name="T9" fmla="*/ 8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3" y="0"/>
                                        </a:lnTo>
                                        <a:lnTo>
                                          <a:pt x="0" y="7"/>
                                        </a:lnTo>
                                        <a:lnTo>
                                          <a:pt x="3" y="8"/>
                                        </a:lnTo>
                                        <a:lnTo>
                                          <a:pt x="5"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31" name="Freeform 19520"/>
                                <wps:cNvSpPr>
                                  <a:spLocks/>
                                </wps:cNvSpPr>
                                <wps:spPr bwMode="auto">
                                  <a:xfrm>
                                    <a:off x="1655" y="701"/>
                                    <a:ext cx="9" cy="10"/>
                                  </a:xfrm>
                                  <a:custGeom>
                                    <a:avLst/>
                                    <a:gdLst>
                                      <a:gd name="T0" fmla="*/ 9 w 9"/>
                                      <a:gd name="T1" fmla="*/ 3 h 10"/>
                                      <a:gd name="T2" fmla="*/ 6 w 9"/>
                                      <a:gd name="T3" fmla="*/ 1 h 10"/>
                                      <a:gd name="T4" fmla="*/ 3 w 9"/>
                                      <a:gd name="T5" fmla="*/ 0 h 10"/>
                                      <a:gd name="T6" fmla="*/ 0 w 9"/>
                                      <a:gd name="T7" fmla="*/ 7 h 10"/>
                                      <a:gd name="T8" fmla="*/ 3 w 9"/>
                                      <a:gd name="T9" fmla="*/ 8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3" y="0"/>
                                        </a:lnTo>
                                        <a:lnTo>
                                          <a:pt x="0" y="7"/>
                                        </a:lnTo>
                                        <a:lnTo>
                                          <a:pt x="3" y="8"/>
                                        </a:lnTo>
                                        <a:lnTo>
                                          <a:pt x="5"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32" name="Freeform 19521"/>
                                <wps:cNvSpPr>
                                  <a:spLocks/>
                                </wps:cNvSpPr>
                                <wps:spPr bwMode="auto">
                                  <a:xfrm>
                                    <a:off x="1658" y="709"/>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33" name="Line 19522"/>
                                <wps:cNvCnPr>
                                  <a:cxnSpLocks noChangeShapeType="1"/>
                                </wps:cNvCnPr>
                                <wps:spPr bwMode="auto">
                                  <a:xfrm>
                                    <a:off x="1660" y="7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34" name="Freeform 19523"/>
                                <wps:cNvSpPr>
                                  <a:spLocks/>
                                </wps:cNvSpPr>
                                <wps:spPr bwMode="auto">
                                  <a:xfrm>
                                    <a:off x="1652" y="708"/>
                                    <a:ext cx="8" cy="9"/>
                                  </a:xfrm>
                                  <a:custGeom>
                                    <a:avLst/>
                                    <a:gdLst>
                                      <a:gd name="T0" fmla="*/ 8 w 8"/>
                                      <a:gd name="T1" fmla="*/ 3 h 9"/>
                                      <a:gd name="T2" fmla="*/ 6 w 8"/>
                                      <a:gd name="T3" fmla="*/ 1 h 9"/>
                                      <a:gd name="T4" fmla="*/ 3 w 8"/>
                                      <a:gd name="T5" fmla="*/ 0 h 9"/>
                                      <a:gd name="T6" fmla="*/ 0 w 8"/>
                                      <a:gd name="T7" fmla="*/ 6 h 9"/>
                                      <a:gd name="T8" fmla="*/ 2 w 8"/>
                                      <a:gd name="T9" fmla="*/ 7 h 9"/>
                                      <a:gd name="T10" fmla="*/ 5 w 8"/>
                                      <a:gd name="T11" fmla="*/ 9 h 9"/>
                                      <a:gd name="T12" fmla="*/ 8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8" y="3"/>
                                        </a:moveTo>
                                        <a:lnTo>
                                          <a:pt x="6" y="1"/>
                                        </a:lnTo>
                                        <a:lnTo>
                                          <a:pt x="3" y="0"/>
                                        </a:lnTo>
                                        <a:lnTo>
                                          <a:pt x="0" y="6"/>
                                        </a:lnTo>
                                        <a:lnTo>
                                          <a:pt x="2" y="7"/>
                                        </a:lnTo>
                                        <a:lnTo>
                                          <a:pt x="5" y="9"/>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35" name="Freeform 19524"/>
                                <wps:cNvSpPr>
                                  <a:spLocks/>
                                </wps:cNvSpPr>
                                <wps:spPr bwMode="auto">
                                  <a:xfrm>
                                    <a:off x="1652" y="708"/>
                                    <a:ext cx="8" cy="9"/>
                                  </a:xfrm>
                                  <a:custGeom>
                                    <a:avLst/>
                                    <a:gdLst>
                                      <a:gd name="T0" fmla="*/ 8 w 8"/>
                                      <a:gd name="T1" fmla="*/ 3 h 9"/>
                                      <a:gd name="T2" fmla="*/ 6 w 8"/>
                                      <a:gd name="T3" fmla="*/ 1 h 9"/>
                                      <a:gd name="T4" fmla="*/ 3 w 8"/>
                                      <a:gd name="T5" fmla="*/ 0 h 9"/>
                                      <a:gd name="T6" fmla="*/ 0 w 8"/>
                                      <a:gd name="T7" fmla="*/ 6 h 9"/>
                                      <a:gd name="T8" fmla="*/ 2 w 8"/>
                                      <a:gd name="T9" fmla="*/ 7 h 9"/>
                                      <a:gd name="T10" fmla="*/ 5 w 8"/>
                                      <a:gd name="T11" fmla="*/ 9 h 9"/>
                                      <a:gd name="T12" fmla="*/ 8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8" y="3"/>
                                        </a:moveTo>
                                        <a:lnTo>
                                          <a:pt x="6" y="1"/>
                                        </a:lnTo>
                                        <a:lnTo>
                                          <a:pt x="3" y="0"/>
                                        </a:lnTo>
                                        <a:lnTo>
                                          <a:pt x="0" y="6"/>
                                        </a:lnTo>
                                        <a:lnTo>
                                          <a:pt x="2" y="7"/>
                                        </a:lnTo>
                                        <a:lnTo>
                                          <a:pt x="5" y="9"/>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36" name="Freeform 19525"/>
                                <wps:cNvSpPr>
                                  <a:spLocks/>
                                </wps:cNvSpPr>
                                <wps:spPr bwMode="auto">
                                  <a:xfrm>
                                    <a:off x="1652" y="714"/>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37" name="Line 19526"/>
                                <wps:cNvCnPr>
                                  <a:cxnSpLocks noChangeShapeType="1"/>
                                </wps:cNvCnPr>
                                <wps:spPr bwMode="auto">
                                  <a:xfrm>
                                    <a:off x="1652" y="7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38" name="Freeform 19527"/>
                                <wps:cNvSpPr>
                                  <a:spLocks/>
                                </wps:cNvSpPr>
                                <wps:spPr bwMode="auto">
                                  <a:xfrm>
                                    <a:off x="1645" y="714"/>
                                    <a:ext cx="12" cy="15"/>
                                  </a:xfrm>
                                  <a:custGeom>
                                    <a:avLst/>
                                    <a:gdLst>
                                      <a:gd name="T0" fmla="*/ 12 w 12"/>
                                      <a:gd name="T1" fmla="*/ 3 h 15"/>
                                      <a:gd name="T2" fmla="*/ 9 w 12"/>
                                      <a:gd name="T3" fmla="*/ 1 h 15"/>
                                      <a:gd name="T4" fmla="*/ 7 w 12"/>
                                      <a:gd name="T5" fmla="*/ 0 h 15"/>
                                      <a:gd name="T6" fmla="*/ 0 w 12"/>
                                      <a:gd name="T7" fmla="*/ 13 h 15"/>
                                      <a:gd name="T8" fmla="*/ 3 w 12"/>
                                      <a:gd name="T9" fmla="*/ 14 h 15"/>
                                      <a:gd name="T10" fmla="*/ 6 w 12"/>
                                      <a:gd name="T11" fmla="*/ 15 h 15"/>
                                      <a:gd name="T12" fmla="*/ 12 w 12"/>
                                      <a:gd name="T13" fmla="*/ 3 h 15"/>
                                    </a:gdLst>
                                    <a:ahLst/>
                                    <a:cxnLst>
                                      <a:cxn ang="0">
                                        <a:pos x="T0" y="T1"/>
                                      </a:cxn>
                                      <a:cxn ang="0">
                                        <a:pos x="T2" y="T3"/>
                                      </a:cxn>
                                      <a:cxn ang="0">
                                        <a:pos x="T4" y="T5"/>
                                      </a:cxn>
                                      <a:cxn ang="0">
                                        <a:pos x="T6" y="T7"/>
                                      </a:cxn>
                                      <a:cxn ang="0">
                                        <a:pos x="T8" y="T9"/>
                                      </a:cxn>
                                      <a:cxn ang="0">
                                        <a:pos x="T10" y="T11"/>
                                      </a:cxn>
                                      <a:cxn ang="0">
                                        <a:pos x="T12" y="T13"/>
                                      </a:cxn>
                                    </a:cxnLst>
                                    <a:rect l="0" t="0" r="r" b="b"/>
                                    <a:pathLst>
                                      <a:path w="12" h="15">
                                        <a:moveTo>
                                          <a:pt x="12" y="3"/>
                                        </a:moveTo>
                                        <a:lnTo>
                                          <a:pt x="9" y="1"/>
                                        </a:lnTo>
                                        <a:lnTo>
                                          <a:pt x="7" y="0"/>
                                        </a:lnTo>
                                        <a:lnTo>
                                          <a:pt x="0" y="13"/>
                                        </a:lnTo>
                                        <a:lnTo>
                                          <a:pt x="3" y="14"/>
                                        </a:lnTo>
                                        <a:lnTo>
                                          <a:pt x="6" y="15"/>
                                        </a:lnTo>
                                        <a:lnTo>
                                          <a:pt x="1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39" name="Freeform 19528"/>
                                <wps:cNvSpPr>
                                  <a:spLocks/>
                                </wps:cNvSpPr>
                                <wps:spPr bwMode="auto">
                                  <a:xfrm>
                                    <a:off x="1645" y="714"/>
                                    <a:ext cx="12" cy="15"/>
                                  </a:xfrm>
                                  <a:custGeom>
                                    <a:avLst/>
                                    <a:gdLst>
                                      <a:gd name="T0" fmla="*/ 12 w 12"/>
                                      <a:gd name="T1" fmla="*/ 3 h 15"/>
                                      <a:gd name="T2" fmla="*/ 9 w 12"/>
                                      <a:gd name="T3" fmla="*/ 1 h 15"/>
                                      <a:gd name="T4" fmla="*/ 7 w 12"/>
                                      <a:gd name="T5" fmla="*/ 0 h 15"/>
                                      <a:gd name="T6" fmla="*/ 0 w 12"/>
                                      <a:gd name="T7" fmla="*/ 13 h 15"/>
                                      <a:gd name="T8" fmla="*/ 3 w 12"/>
                                      <a:gd name="T9" fmla="*/ 14 h 15"/>
                                      <a:gd name="T10" fmla="*/ 6 w 12"/>
                                      <a:gd name="T11" fmla="*/ 15 h 15"/>
                                      <a:gd name="T12" fmla="*/ 12 w 12"/>
                                      <a:gd name="T13" fmla="*/ 3 h 15"/>
                                    </a:gdLst>
                                    <a:ahLst/>
                                    <a:cxnLst>
                                      <a:cxn ang="0">
                                        <a:pos x="T0" y="T1"/>
                                      </a:cxn>
                                      <a:cxn ang="0">
                                        <a:pos x="T2" y="T3"/>
                                      </a:cxn>
                                      <a:cxn ang="0">
                                        <a:pos x="T4" y="T5"/>
                                      </a:cxn>
                                      <a:cxn ang="0">
                                        <a:pos x="T6" y="T7"/>
                                      </a:cxn>
                                      <a:cxn ang="0">
                                        <a:pos x="T8" y="T9"/>
                                      </a:cxn>
                                      <a:cxn ang="0">
                                        <a:pos x="T10" y="T11"/>
                                      </a:cxn>
                                      <a:cxn ang="0">
                                        <a:pos x="T12" y="T13"/>
                                      </a:cxn>
                                    </a:cxnLst>
                                    <a:rect l="0" t="0" r="r" b="b"/>
                                    <a:pathLst>
                                      <a:path w="12" h="15">
                                        <a:moveTo>
                                          <a:pt x="12" y="3"/>
                                        </a:moveTo>
                                        <a:lnTo>
                                          <a:pt x="9" y="1"/>
                                        </a:lnTo>
                                        <a:lnTo>
                                          <a:pt x="7" y="0"/>
                                        </a:lnTo>
                                        <a:lnTo>
                                          <a:pt x="0" y="13"/>
                                        </a:lnTo>
                                        <a:lnTo>
                                          <a:pt x="3" y="14"/>
                                        </a:lnTo>
                                        <a:lnTo>
                                          <a:pt x="6" y="15"/>
                                        </a:lnTo>
                                        <a:lnTo>
                                          <a:pt x="12"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40" name="Freeform 19529"/>
                                <wps:cNvSpPr>
                                  <a:spLocks/>
                                </wps:cNvSpPr>
                                <wps:spPr bwMode="auto">
                                  <a:xfrm>
                                    <a:off x="1648" y="728"/>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41" name="Line 19530"/>
                                <wps:cNvCnPr>
                                  <a:cxnSpLocks noChangeShapeType="1"/>
                                </wps:cNvCnPr>
                                <wps:spPr bwMode="auto">
                                  <a:xfrm>
                                    <a:off x="1651" y="72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42" name="Freeform 19531"/>
                                <wps:cNvSpPr>
                                  <a:spLocks/>
                                </wps:cNvSpPr>
                                <wps:spPr bwMode="auto">
                                  <a:xfrm>
                                    <a:off x="1639" y="727"/>
                                    <a:ext cx="12" cy="14"/>
                                  </a:xfrm>
                                  <a:custGeom>
                                    <a:avLst/>
                                    <a:gdLst>
                                      <a:gd name="T0" fmla="*/ 12 w 12"/>
                                      <a:gd name="T1" fmla="*/ 2 h 14"/>
                                      <a:gd name="T2" fmla="*/ 9 w 12"/>
                                      <a:gd name="T3" fmla="*/ 1 h 14"/>
                                      <a:gd name="T4" fmla="*/ 6 w 12"/>
                                      <a:gd name="T5" fmla="*/ 0 h 14"/>
                                      <a:gd name="T6" fmla="*/ 0 w 12"/>
                                      <a:gd name="T7" fmla="*/ 12 h 14"/>
                                      <a:gd name="T8" fmla="*/ 3 w 12"/>
                                      <a:gd name="T9" fmla="*/ 13 h 14"/>
                                      <a:gd name="T10" fmla="*/ 5 w 12"/>
                                      <a:gd name="T11" fmla="*/ 14 h 14"/>
                                      <a:gd name="T12" fmla="*/ 12 w 12"/>
                                      <a:gd name="T13" fmla="*/ 2 h 14"/>
                                    </a:gdLst>
                                    <a:ahLst/>
                                    <a:cxnLst>
                                      <a:cxn ang="0">
                                        <a:pos x="T0" y="T1"/>
                                      </a:cxn>
                                      <a:cxn ang="0">
                                        <a:pos x="T2" y="T3"/>
                                      </a:cxn>
                                      <a:cxn ang="0">
                                        <a:pos x="T4" y="T5"/>
                                      </a:cxn>
                                      <a:cxn ang="0">
                                        <a:pos x="T6" y="T7"/>
                                      </a:cxn>
                                      <a:cxn ang="0">
                                        <a:pos x="T8" y="T9"/>
                                      </a:cxn>
                                      <a:cxn ang="0">
                                        <a:pos x="T10" y="T11"/>
                                      </a:cxn>
                                      <a:cxn ang="0">
                                        <a:pos x="T12" y="T13"/>
                                      </a:cxn>
                                    </a:cxnLst>
                                    <a:rect l="0" t="0" r="r" b="b"/>
                                    <a:pathLst>
                                      <a:path w="12" h="14">
                                        <a:moveTo>
                                          <a:pt x="12" y="2"/>
                                        </a:moveTo>
                                        <a:lnTo>
                                          <a:pt x="9" y="1"/>
                                        </a:lnTo>
                                        <a:lnTo>
                                          <a:pt x="6" y="0"/>
                                        </a:lnTo>
                                        <a:lnTo>
                                          <a:pt x="0" y="12"/>
                                        </a:lnTo>
                                        <a:lnTo>
                                          <a:pt x="3" y="13"/>
                                        </a:lnTo>
                                        <a:lnTo>
                                          <a:pt x="5" y="14"/>
                                        </a:lnTo>
                                        <a:lnTo>
                                          <a:pt x="1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43" name="Freeform 19532"/>
                                <wps:cNvSpPr>
                                  <a:spLocks/>
                                </wps:cNvSpPr>
                                <wps:spPr bwMode="auto">
                                  <a:xfrm>
                                    <a:off x="1639" y="727"/>
                                    <a:ext cx="12" cy="14"/>
                                  </a:xfrm>
                                  <a:custGeom>
                                    <a:avLst/>
                                    <a:gdLst>
                                      <a:gd name="T0" fmla="*/ 12 w 12"/>
                                      <a:gd name="T1" fmla="*/ 2 h 14"/>
                                      <a:gd name="T2" fmla="*/ 9 w 12"/>
                                      <a:gd name="T3" fmla="*/ 1 h 14"/>
                                      <a:gd name="T4" fmla="*/ 6 w 12"/>
                                      <a:gd name="T5" fmla="*/ 0 h 14"/>
                                      <a:gd name="T6" fmla="*/ 0 w 12"/>
                                      <a:gd name="T7" fmla="*/ 12 h 14"/>
                                      <a:gd name="T8" fmla="*/ 3 w 12"/>
                                      <a:gd name="T9" fmla="*/ 13 h 14"/>
                                      <a:gd name="T10" fmla="*/ 5 w 12"/>
                                      <a:gd name="T11" fmla="*/ 14 h 14"/>
                                      <a:gd name="T12" fmla="*/ 12 w 12"/>
                                      <a:gd name="T13" fmla="*/ 2 h 14"/>
                                    </a:gdLst>
                                    <a:ahLst/>
                                    <a:cxnLst>
                                      <a:cxn ang="0">
                                        <a:pos x="T0" y="T1"/>
                                      </a:cxn>
                                      <a:cxn ang="0">
                                        <a:pos x="T2" y="T3"/>
                                      </a:cxn>
                                      <a:cxn ang="0">
                                        <a:pos x="T4" y="T5"/>
                                      </a:cxn>
                                      <a:cxn ang="0">
                                        <a:pos x="T6" y="T7"/>
                                      </a:cxn>
                                      <a:cxn ang="0">
                                        <a:pos x="T8" y="T9"/>
                                      </a:cxn>
                                      <a:cxn ang="0">
                                        <a:pos x="T10" y="T11"/>
                                      </a:cxn>
                                      <a:cxn ang="0">
                                        <a:pos x="T12" y="T13"/>
                                      </a:cxn>
                                    </a:cxnLst>
                                    <a:rect l="0" t="0" r="r" b="b"/>
                                    <a:pathLst>
                                      <a:path w="12" h="14">
                                        <a:moveTo>
                                          <a:pt x="12" y="2"/>
                                        </a:moveTo>
                                        <a:lnTo>
                                          <a:pt x="9" y="1"/>
                                        </a:lnTo>
                                        <a:lnTo>
                                          <a:pt x="6" y="0"/>
                                        </a:lnTo>
                                        <a:lnTo>
                                          <a:pt x="0" y="12"/>
                                        </a:lnTo>
                                        <a:lnTo>
                                          <a:pt x="3" y="13"/>
                                        </a:lnTo>
                                        <a:lnTo>
                                          <a:pt x="5" y="14"/>
                                        </a:lnTo>
                                        <a:lnTo>
                                          <a:pt x="12"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44" name="Freeform 19533"/>
                                <wps:cNvSpPr>
                                  <a:spLocks/>
                                </wps:cNvSpPr>
                                <wps:spPr bwMode="auto">
                                  <a:xfrm>
                                    <a:off x="1639" y="73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45" name="Line 19534"/>
                                <wps:cNvCnPr>
                                  <a:cxnSpLocks noChangeShapeType="1"/>
                                </wps:cNvCnPr>
                                <wps:spPr bwMode="auto">
                                  <a:xfrm>
                                    <a:off x="1639" y="73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46" name="Freeform 19535"/>
                                <wps:cNvSpPr>
                                  <a:spLocks/>
                                </wps:cNvSpPr>
                                <wps:spPr bwMode="auto">
                                  <a:xfrm>
                                    <a:off x="1633" y="739"/>
                                    <a:ext cx="11" cy="15"/>
                                  </a:xfrm>
                                  <a:custGeom>
                                    <a:avLst/>
                                    <a:gdLst>
                                      <a:gd name="T0" fmla="*/ 11 w 11"/>
                                      <a:gd name="T1" fmla="*/ 2 h 15"/>
                                      <a:gd name="T2" fmla="*/ 9 w 11"/>
                                      <a:gd name="T3" fmla="*/ 1 h 15"/>
                                      <a:gd name="T4" fmla="*/ 6 w 11"/>
                                      <a:gd name="T5" fmla="*/ 0 h 15"/>
                                      <a:gd name="T6" fmla="*/ 0 w 11"/>
                                      <a:gd name="T7" fmla="*/ 12 h 15"/>
                                      <a:gd name="T8" fmla="*/ 3 w 11"/>
                                      <a:gd name="T9" fmla="*/ 13 h 15"/>
                                      <a:gd name="T10" fmla="*/ 5 w 11"/>
                                      <a:gd name="T11" fmla="*/ 15 h 15"/>
                                      <a:gd name="T12" fmla="*/ 11 w 11"/>
                                      <a:gd name="T13" fmla="*/ 2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11" y="2"/>
                                        </a:moveTo>
                                        <a:lnTo>
                                          <a:pt x="9" y="1"/>
                                        </a:lnTo>
                                        <a:lnTo>
                                          <a:pt x="6" y="0"/>
                                        </a:lnTo>
                                        <a:lnTo>
                                          <a:pt x="0" y="12"/>
                                        </a:lnTo>
                                        <a:lnTo>
                                          <a:pt x="3" y="13"/>
                                        </a:lnTo>
                                        <a:lnTo>
                                          <a:pt x="5" y="15"/>
                                        </a:lnTo>
                                        <a:lnTo>
                                          <a:pt x="11"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47" name="Freeform 19536"/>
                                <wps:cNvSpPr>
                                  <a:spLocks/>
                                </wps:cNvSpPr>
                                <wps:spPr bwMode="auto">
                                  <a:xfrm>
                                    <a:off x="1633" y="739"/>
                                    <a:ext cx="11" cy="15"/>
                                  </a:xfrm>
                                  <a:custGeom>
                                    <a:avLst/>
                                    <a:gdLst>
                                      <a:gd name="T0" fmla="*/ 11 w 11"/>
                                      <a:gd name="T1" fmla="*/ 2 h 15"/>
                                      <a:gd name="T2" fmla="*/ 9 w 11"/>
                                      <a:gd name="T3" fmla="*/ 1 h 15"/>
                                      <a:gd name="T4" fmla="*/ 6 w 11"/>
                                      <a:gd name="T5" fmla="*/ 0 h 15"/>
                                      <a:gd name="T6" fmla="*/ 0 w 11"/>
                                      <a:gd name="T7" fmla="*/ 12 h 15"/>
                                      <a:gd name="T8" fmla="*/ 3 w 11"/>
                                      <a:gd name="T9" fmla="*/ 13 h 15"/>
                                      <a:gd name="T10" fmla="*/ 5 w 11"/>
                                      <a:gd name="T11" fmla="*/ 15 h 15"/>
                                      <a:gd name="T12" fmla="*/ 11 w 11"/>
                                      <a:gd name="T13" fmla="*/ 2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11" y="2"/>
                                        </a:moveTo>
                                        <a:lnTo>
                                          <a:pt x="9" y="1"/>
                                        </a:lnTo>
                                        <a:lnTo>
                                          <a:pt x="6" y="0"/>
                                        </a:lnTo>
                                        <a:lnTo>
                                          <a:pt x="0" y="12"/>
                                        </a:lnTo>
                                        <a:lnTo>
                                          <a:pt x="3" y="13"/>
                                        </a:lnTo>
                                        <a:lnTo>
                                          <a:pt x="5" y="15"/>
                                        </a:lnTo>
                                        <a:lnTo>
                                          <a:pt x="11"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48" name="Freeform 19537"/>
                                <wps:cNvSpPr>
                                  <a:spLocks/>
                                </wps:cNvSpPr>
                                <wps:spPr bwMode="auto">
                                  <a:xfrm>
                                    <a:off x="1633" y="75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49" name="Line 19538"/>
                                <wps:cNvCnPr>
                                  <a:cxnSpLocks noChangeShapeType="1"/>
                                </wps:cNvCnPr>
                                <wps:spPr bwMode="auto">
                                  <a:xfrm>
                                    <a:off x="1633" y="75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50" name="Freeform 19539"/>
                                <wps:cNvSpPr>
                                  <a:spLocks/>
                                </wps:cNvSpPr>
                                <wps:spPr bwMode="auto">
                                  <a:xfrm>
                                    <a:off x="1627" y="751"/>
                                    <a:ext cx="11" cy="15"/>
                                  </a:xfrm>
                                  <a:custGeom>
                                    <a:avLst/>
                                    <a:gdLst>
                                      <a:gd name="T0" fmla="*/ 11 w 11"/>
                                      <a:gd name="T1" fmla="*/ 3 h 15"/>
                                      <a:gd name="T2" fmla="*/ 9 w 11"/>
                                      <a:gd name="T3" fmla="*/ 1 h 15"/>
                                      <a:gd name="T4" fmla="*/ 6 w 11"/>
                                      <a:gd name="T5" fmla="*/ 0 h 15"/>
                                      <a:gd name="T6" fmla="*/ 0 w 11"/>
                                      <a:gd name="T7" fmla="*/ 12 h 15"/>
                                      <a:gd name="T8" fmla="*/ 3 w 11"/>
                                      <a:gd name="T9" fmla="*/ 13 h 15"/>
                                      <a:gd name="T10" fmla="*/ 5 w 11"/>
                                      <a:gd name="T11" fmla="*/ 15 h 15"/>
                                      <a:gd name="T12" fmla="*/ 11 w 11"/>
                                      <a:gd name="T13" fmla="*/ 3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11" y="3"/>
                                        </a:moveTo>
                                        <a:lnTo>
                                          <a:pt x="9" y="1"/>
                                        </a:lnTo>
                                        <a:lnTo>
                                          <a:pt x="6" y="0"/>
                                        </a:lnTo>
                                        <a:lnTo>
                                          <a:pt x="0" y="12"/>
                                        </a:lnTo>
                                        <a:lnTo>
                                          <a:pt x="3" y="13"/>
                                        </a:lnTo>
                                        <a:lnTo>
                                          <a:pt x="5" y="15"/>
                                        </a:lnTo>
                                        <a:lnTo>
                                          <a:pt x="1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51" name="Freeform 19540"/>
                                <wps:cNvSpPr>
                                  <a:spLocks/>
                                </wps:cNvSpPr>
                                <wps:spPr bwMode="auto">
                                  <a:xfrm>
                                    <a:off x="1627" y="751"/>
                                    <a:ext cx="11" cy="15"/>
                                  </a:xfrm>
                                  <a:custGeom>
                                    <a:avLst/>
                                    <a:gdLst>
                                      <a:gd name="T0" fmla="*/ 11 w 11"/>
                                      <a:gd name="T1" fmla="*/ 3 h 15"/>
                                      <a:gd name="T2" fmla="*/ 9 w 11"/>
                                      <a:gd name="T3" fmla="*/ 1 h 15"/>
                                      <a:gd name="T4" fmla="*/ 6 w 11"/>
                                      <a:gd name="T5" fmla="*/ 0 h 15"/>
                                      <a:gd name="T6" fmla="*/ 0 w 11"/>
                                      <a:gd name="T7" fmla="*/ 12 h 15"/>
                                      <a:gd name="T8" fmla="*/ 3 w 11"/>
                                      <a:gd name="T9" fmla="*/ 13 h 15"/>
                                      <a:gd name="T10" fmla="*/ 5 w 11"/>
                                      <a:gd name="T11" fmla="*/ 15 h 15"/>
                                      <a:gd name="T12" fmla="*/ 11 w 11"/>
                                      <a:gd name="T13" fmla="*/ 3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11" y="3"/>
                                        </a:moveTo>
                                        <a:lnTo>
                                          <a:pt x="9" y="1"/>
                                        </a:lnTo>
                                        <a:lnTo>
                                          <a:pt x="6" y="0"/>
                                        </a:lnTo>
                                        <a:lnTo>
                                          <a:pt x="0" y="12"/>
                                        </a:lnTo>
                                        <a:lnTo>
                                          <a:pt x="3" y="13"/>
                                        </a:lnTo>
                                        <a:lnTo>
                                          <a:pt x="5" y="15"/>
                                        </a:lnTo>
                                        <a:lnTo>
                                          <a:pt x="11"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52" name="Freeform 19541"/>
                                <wps:cNvSpPr>
                                  <a:spLocks/>
                                </wps:cNvSpPr>
                                <wps:spPr bwMode="auto">
                                  <a:xfrm>
                                    <a:off x="1627" y="763"/>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53" name="Line 19542"/>
                                <wps:cNvCnPr>
                                  <a:cxnSpLocks noChangeShapeType="1"/>
                                </wps:cNvCnPr>
                                <wps:spPr bwMode="auto">
                                  <a:xfrm>
                                    <a:off x="1627" y="76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54" name="Freeform 19543"/>
                                <wps:cNvSpPr>
                                  <a:spLocks/>
                                </wps:cNvSpPr>
                                <wps:spPr bwMode="auto">
                                  <a:xfrm>
                                    <a:off x="1621" y="763"/>
                                    <a:ext cx="12" cy="14"/>
                                  </a:xfrm>
                                  <a:custGeom>
                                    <a:avLst/>
                                    <a:gdLst>
                                      <a:gd name="T0" fmla="*/ 12 w 12"/>
                                      <a:gd name="T1" fmla="*/ 3 h 14"/>
                                      <a:gd name="T2" fmla="*/ 9 w 12"/>
                                      <a:gd name="T3" fmla="*/ 1 h 14"/>
                                      <a:gd name="T4" fmla="*/ 6 w 12"/>
                                      <a:gd name="T5" fmla="*/ 0 h 14"/>
                                      <a:gd name="T6" fmla="*/ 0 w 12"/>
                                      <a:gd name="T7" fmla="*/ 12 h 14"/>
                                      <a:gd name="T8" fmla="*/ 3 w 12"/>
                                      <a:gd name="T9" fmla="*/ 13 h 14"/>
                                      <a:gd name="T10" fmla="*/ 6 w 12"/>
                                      <a:gd name="T11" fmla="*/ 14 h 14"/>
                                      <a:gd name="T12" fmla="*/ 12 w 12"/>
                                      <a:gd name="T13" fmla="*/ 3 h 14"/>
                                    </a:gdLst>
                                    <a:ahLst/>
                                    <a:cxnLst>
                                      <a:cxn ang="0">
                                        <a:pos x="T0" y="T1"/>
                                      </a:cxn>
                                      <a:cxn ang="0">
                                        <a:pos x="T2" y="T3"/>
                                      </a:cxn>
                                      <a:cxn ang="0">
                                        <a:pos x="T4" y="T5"/>
                                      </a:cxn>
                                      <a:cxn ang="0">
                                        <a:pos x="T6" y="T7"/>
                                      </a:cxn>
                                      <a:cxn ang="0">
                                        <a:pos x="T8" y="T9"/>
                                      </a:cxn>
                                      <a:cxn ang="0">
                                        <a:pos x="T10" y="T11"/>
                                      </a:cxn>
                                      <a:cxn ang="0">
                                        <a:pos x="T12" y="T13"/>
                                      </a:cxn>
                                    </a:cxnLst>
                                    <a:rect l="0" t="0" r="r" b="b"/>
                                    <a:pathLst>
                                      <a:path w="12" h="14">
                                        <a:moveTo>
                                          <a:pt x="12" y="3"/>
                                        </a:moveTo>
                                        <a:lnTo>
                                          <a:pt x="9" y="1"/>
                                        </a:lnTo>
                                        <a:lnTo>
                                          <a:pt x="6" y="0"/>
                                        </a:lnTo>
                                        <a:lnTo>
                                          <a:pt x="0" y="12"/>
                                        </a:lnTo>
                                        <a:lnTo>
                                          <a:pt x="3" y="13"/>
                                        </a:lnTo>
                                        <a:lnTo>
                                          <a:pt x="6" y="14"/>
                                        </a:lnTo>
                                        <a:lnTo>
                                          <a:pt x="1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55" name="Freeform 19544"/>
                                <wps:cNvSpPr>
                                  <a:spLocks/>
                                </wps:cNvSpPr>
                                <wps:spPr bwMode="auto">
                                  <a:xfrm>
                                    <a:off x="1621" y="763"/>
                                    <a:ext cx="12" cy="14"/>
                                  </a:xfrm>
                                  <a:custGeom>
                                    <a:avLst/>
                                    <a:gdLst>
                                      <a:gd name="T0" fmla="*/ 12 w 12"/>
                                      <a:gd name="T1" fmla="*/ 3 h 14"/>
                                      <a:gd name="T2" fmla="*/ 9 w 12"/>
                                      <a:gd name="T3" fmla="*/ 1 h 14"/>
                                      <a:gd name="T4" fmla="*/ 6 w 12"/>
                                      <a:gd name="T5" fmla="*/ 0 h 14"/>
                                      <a:gd name="T6" fmla="*/ 0 w 12"/>
                                      <a:gd name="T7" fmla="*/ 12 h 14"/>
                                      <a:gd name="T8" fmla="*/ 3 w 12"/>
                                      <a:gd name="T9" fmla="*/ 13 h 14"/>
                                      <a:gd name="T10" fmla="*/ 6 w 12"/>
                                      <a:gd name="T11" fmla="*/ 14 h 14"/>
                                      <a:gd name="T12" fmla="*/ 12 w 12"/>
                                      <a:gd name="T13" fmla="*/ 3 h 14"/>
                                    </a:gdLst>
                                    <a:ahLst/>
                                    <a:cxnLst>
                                      <a:cxn ang="0">
                                        <a:pos x="T0" y="T1"/>
                                      </a:cxn>
                                      <a:cxn ang="0">
                                        <a:pos x="T2" y="T3"/>
                                      </a:cxn>
                                      <a:cxn ang="0">
                                        <a:pos x="T4" y="T5"/>
                                      </a:cxn>
                                      <a:cxn ang="0">
                                        <a:pos x="T6" y="T7"/>
                                      </a:cxn>
                                      <a:cxn ang="0">
                                        <a:pos x="T8" y="T9"/>
                                      </a:cxn>
                                      <a:cxn ang="0">
                                        <a:pos x="T10" y="T11"/>
                                      </a:cxn>
                                      <a:cxn ang="0">
                                        <a:pos x="T12" y="T13"/>
                                      </a:cxn>
                                    </a:cxnLst>
                                    <a:rect l="0" t="0" r="r" b="b"/>
                                    <a:pathLst>
                                      <a:path w="12" h="14">
                                        <a:moveTo>
                                          <a:pt x="12" y="3"/>
                                        </a:moveTo>
                                        <a:lnTo>
                                          <a:pt x="9" y="1"/>
                                        </a:lnTo>
                                        <a:lnTo>
                                          <a:pt x="6" y="0"/>
                                        </a:lnTo>
                                        <a:lnTo>
                                          <a:pt x="0" y="12"/>
                                        </a:lnTo>
                                        <a:lnTo>
                                          <a:pt x="3" y="13"/>
                                        </a:lnTo>
                                        <a:lnTo>
                                          <a:pt x="6" y="14"/>
                                        </a:lnTo>
                                        <a:lnTo>
                                          <a:pt x="12"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56" name="Freeform 19545"/>
                                <wps:cNvSpPr>
                                  <a:spLocks/>
                                </wps:cNvSpPr>
                                <wps:spPr bwMode="auto">
                                  <a:xfrm>
                                    <a:off x="1621" y="775"/>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57" name="Line 19546"/>
                                <wps:cNvCnPr>
                                  <a:cxnSpLocks noChangeShapeType="1"/>
                                </wps:cNvCnPr>
                                <wps:spPr bwMode="auto">
                                  <a:xfrm>
                                    <a:off x="1621" y="77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58" name="Freeform 19547"/>
                                <wps:cNvSpPr>
                                  <a:spLocks/>
                                </wps:cNvSpPr>
                                <wps:spPr bwMode="auto">
                                  <a:xfrm>
                                    <a:off x="1615" y="775"/>
                                    <a:ext cx="12" cy="15"/>
                                  </a:xfrm>
                                  <a:custGeom>
                                    <a:avLst/>
                                    <a:gdLst>
                                      <a:gd name="T0" fmla="*/ 12 w 12"/>
                                      <a:gd name="T1" fmla="*/ 2 h 15"/>
                                      <a:gd name="T2" fmla="*/ 9 w 12"/>
                                      <a:gd name="T3" fmla="*/ 1 h 15"/>
                                      <a:gd name="T4" fmla="*/ 6 w 12"/>
                                      <a:gd name="T5" fmla="*/ 0 h 15"/>
                                      <a:gd name="T6" fmla="*/ 0 w 12"/>
                                      <a:gd name="T7" fmla="*/ 12 h 15"/>
                                      <a:gd name="T8" fmla="*/ 3 w 12"/>
                                      <a:gd name="T9" fmla="*/ 13 h 15"/>
                                      <a:gd name="T10" fmla="*/ 6 w 12"/>
                                      <a:gd name="T11" fmla="*/ 15 h 15"/>
                                      <a:gd name="T12" fmla="*/ 12 w 12"/>
                                      <a:gd name="T13" fmla="*/ 2 h 15"/>
                                    </a:gdLst>
                                    <a:ahLst/>
                                    <a:cxnLst>
                                      <a:cxn ang="0">
                                        <a:pos x="T0" y="T1"/>
                                      </a:cxn>
                                      <a:cxn ang="0">
                                        <a:pos x="T2" y="T3"/>
                                      </a:cxn>
                                      <a:cxn ang="0">
                                        <a:pos x="T4" y="T5"/>
                                      </a:cxn>
                                      <a:cxn ang="0">
                                        <a:pos x="T6" y="T7"/>
                                      </a:cxn>
                                      <a:cxn ang="0">
                                        <a:pos x="T8" y="T9"/>
                                      </a:cxn>
                                      <a:cxn ang="0">
                                        <a:pos x="T10" y="T11"/>
                                      </a:cxn>
                                      <a:cxn ang="0">
                                        <a:pos x="T12" y="T13"/>
                                      </a:cxn>
                                    </a:cxnLst>
                                    <a:rect l="0" t="0" r="r" b="b"/>
                                    <a:pathLst>
                                      <a:path w="12" h="15">
                                        <a:moveTo>
                                          <a:pt x="12" y="2"/>
                                        </a:moveTo>
                                        <a:lnTo>
                                          <a:pt x="9" y="1"/>
                                        </a:lnTo>
                                        <a:lnTo>
                                          <a:pt x="6" y="0"/>
                                        </a:lnTo>
                                        <a:lnTo>
                                          <a:pt x="0" y="12"/>
                                        </a:lnTo>
                                        <a:lnTo>
                                          <a:pt x="3" y="13"/>
                                        </a:lnTo>
                                        <a:lnTo>
                                          <a:pt x="6" y="15"/>
                                        </a:lnTo>
                                        <a:lnTo>
                                          <a:pt x="1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59" name="Freeform 19548"/>
                                <wps:cNvSpPr>
                                  <a:spLocks/>
                                </wps:cNvSpPr>
                                <wps:spPr bwMode="auto">
                                  <a:xfrm>
                                    <a:off x="1615" y="775"/>
                                    <a:ext cx="12" cy="15"/>
                                  </a:xfrm>
                                  <a:custGeom>
                                    <a:avLst/>
                                    <a:gdLst>
                                      <a:gd name="T0" fmla="*/ 12 w 12"/>
                                      <a:gd name="T1" fmla="*/ 2 h 15"/>
                                      <a:gd name="T2" fmla="*/ 9 w 12"/>
                                      <a:gd name="T3" fmla="*/ 1 h 15"/>
                                      <a:gd name="T4" fmla="*/ 6 w 12"/>
                                      <a:gd name="T5" fmla="*/ 0 h 15"/>
                                      <a:gd name="T6" fmla="*/ 0 w 12"/>
                                      <a:gd name="T7" fmla="*/ 12 h 15"/>
                                      <a:gd name="T8" fmla="*/ 3 w 12"/>
                                      <a:gd name="T9" fmla="*/ 13 h 15"/>
                                      <a:gd name="T10" fmla="*/ 6 w 12"/>
                                      <a:gd name="T11" fmla="*/ 15 h 15"/>
                                      <a:gd name="T12" fmla="*/ 12 w 12"/>
                                      <a:gd name="T13" fmla="*/ 2 h 15"/>
                                    </a:gdLst>
                                    <a:ahLst/>
                                    <a:cxnLst>
                                      <a:cxn ang="0">
                                        <a:pos x="T0" y="T1"/>
                                      </a:cxn>
                                      <a:cxn ang="0">
                                        <a:pos x="T2" y="T3"/>
                                      </a:cxn>
                                      <a:cxn ang="0">
                                        <a:pos x="T4" y="T5"/>
                                      </a:cxn>
                                      <a:cxn ang="0">
                                        <a:pos x="T6" y="T7"/>
                                      </a:cxn>
                                      <a:cxn ang="0">
                                        <a:pos x="T8" y="T9"/>
                                      </a:cxn>
                                      <a:cxn ang="0">
                                        <a:pos x="T10" y="T11"/>
                                      </a:cxn>
                                      <a:cxn ang="0">
                                        <a:pos x="T12" y="T13"/>
                                      </a:cxn>
                                    </a:cxnLst>
                                    <a:rect l="0" t="0" r="r" b="b"/>
                                    <a:pathLst>
                                      <a:path w="12" h="15">
                                        <a:moveTo>
                                          <a:pt x="12" y="2"/>
                                        </a:moveTo>
                                        <a:lnTo>
                                          <a:pt x="9" y="1"/>
                                        </a:lnTo>
                                        <a:lnTo>
                                          <a:pt x="6" y="0"/>
                                        </a:lnTo>
                                        <a:lnTo>
                                          <a:pt x="0" y="12"/>
                                        </a:lnTo>
                                        <a:lnTo>
                                          <a:pt x="3" y="13"/>
                                        </a:lnTo>
                                        <a:lnTo>
                                          <a:pt x="6" y="15"/>
                                        </a:lnTo>
                                        <a:lnTo>
                                          <a:pt x="12"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60" name="Freeform 19549"/>
                                <wps:cNvSpPr>
                                  <a:spLocks/>
                                </wps:cNvSpPr>
                                <wps:spPr bwMode="auto">
                                  <a:xfrm>
                                    <a:off x="1615" y="78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61" name="Line 19550"/>
                                <wps:cNvCnPr>
                                  <a:cxnSpLocks noChangeShapeType="1"/>
                                </wps:cNvCnPr>
                                <wps:spPr bwMode="auto">
                                  <a:xfrm>
                                    <a:off x="1615" y="78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62" name="Freeform 19551"/>
                                <wps:cNvSpPr>
                                  <a:spLocks/>
                                </wps:cNvSpPr>
                                <wps:spPr bwMode="auto">
                                  <a:xfrm>
                                    <a:off x="1610" y="787"/>
                                    <a:ext cx="11" cy="15"/>
                                  </a:xfrm>
                                  <a:custGeom>
                                    <a:avLst/>
                                    <a:gdLst>
                                      <a:gd name="T0" fmla="*/ 11 w 11"/>
                                      <a:gd name="T1" fmla="*/ 3 h 15"/>
                                      <a:gd name="T2" fmla="*/ 8 w 11"/>
                                      <a:gd name="T3" fmla="*/ 1 h 15"/>
                                      <a:gd name="T4" fmla="*/ 5 w 11"/>
                                      <a:gd name="T5" fmla="*/ 0 h 15"/>
                                      <a:gd name="T6" fmla="*/ 0 w 11"/>
                                      <a:gd name="T7" fmla="*/ 12 h 15"/>
                                      <a:gd name="T8" fmla="*/ 3 w 11"/>
                                      <a:gd name="T9" fmla="*/ 14 h 15"/>
                                      <a:gd name="T10" fmla="*/ 5 w 11"/>
                                      <a:gd name="T11" fmla="*/ 15 h 15"/>
                                      <a:gd name="T12" fmla="*/ 11 w 11"/>
                                      <a:gd name="T13" fmla="*/ 3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11" y="3"/>
                                        </a:moveTo>
                                        <a:lnTo>
                                          <a:pt x="8" y="1"/>
                                        </a:lnTo>
                                        <a:lnTo>
                                          <a:pt x="5" y="0"/>
                                        </a:lnTo>
                                        <a:lnTo>
                                          <a:pt x="0" y="12"/>
                                        </a:lnTo>
                                        <a:lnTo>
                                          <a:pt x="3" y="14"/>
                                        </a:lnTo>
                                        <a:lnTo>
                                          <a:pt x="5" y="15"/>
                                        </a:lnTo>
                                        <a:lnTo>
                                          <a:pt x="1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63" name="Freeform 19552"/>
                                <wps:cNvSpPr>
                                  <a:spLocks/>
                                </wps:cNvSpPr>
                                <wps:spPr bwMode="auto">
                                  <a:xfrm>
                                    <a:off x="1610" y="787"/>
                                    <a:ext cx="11" cy="15"/>
                                  </a:xfrm>
                                  <a:custGeom>
                                    <a:avLst/>
                                    <a:gdLst>
                                      <a:gd name="T0" fmla="*/ 11 w 11"/>
                                      <a:gd name="T1" fmla="*/ 3 h 15"/>
                                      <a:gd name="T2" fmla="*/ 8 w 11"/>
                                      <a:gd name="T3" fmla="*/ 1 h 15"/>
                                      <a:gd name="T4" fmla="*/ 5 w 11"/>
                                      <a:gd name="T5" fmla="*/ 0 h 15"/>
                                      <a:gd name="T6" fmla="*/ 0 w 11"/>
                                      <a:gd name="T7" fmla="*/ 12 h 15"/>
                                      <a:gd name="T8" fmla="*/ 3 w 11"/>
                                      <a:gd name="T9" fmla="*/ 14 h 15"/>
                                      <a:gd name="T10" fmla="*/ 5 w 11"/>
                                      <a:gd name="T11" fmla="*/ 15 h 15"/>
                                      <a:gd name="T12" fmla="*/ 11 w 11"/>
                                      <a:gd name="T13" fmla="*/ 3 h 15"/>
                                    </a:gdLst>
                                    <a:ahLst/>
                                    <a:cxnLst>
                                      <a:cxn ang="0">
                                        <a:pos x="T0" y="T1"/>
                                      </a:cxn>
                                      <a:cxn ang="0">
                                        <a:pos x="T2" y="T3"/>
                                      </a:cxn>
                                      <a:cxn ang="0">
                                        <a:pos x="T4" y="T5"/>
                                      </a:cxn>
                                      <a:cxn ang="0">
                                        <a:pos x="T6" y="T7"/>
                                      </a:cxn>
                                      <a:cxn ang="0">
                                        <a:pos x="T8" y="T9"/>
                                      </a:cxn>
                                      <a:cxn ang="0">
                                        <a:pos x="T10" y="T11"/>
                                      </a:cxn>
                                      <a:cxn ang="0">
                                        <a:pos x="T12" y="T13"/>
                                      </a:cxn>
                                    </a:cxnLst>
                                    <a:rect l="0" t="0" r="r" b="b"/>
                                    <a:pathLst>
                                      <a:path w="11" h="15">
                                        <a:moveTo>
                                          <a:pt x="11" y="3"/>
                                        </a:moveTo>
                                        <a:lnTo>
                                          <a:pt x="8" y="1"/>
                                        </a:lnTo>
                                        <a:lnTo>
                                          <a:pt x="5" y="0"/>
                                        </a:lnTo>
                                        <a:lnTo>
                                          <a:pt x="0" y="12"/>
                                        </a:lnTo>
                                        <a:lnTo>
                                          <a:pt x="3" y="14"/>
                                        </a:lnTo>
                                        <a:lnTo>
                                          <a:pt x="5" y="15"/>
                                        </a:lnTo>
                                        <a:lnTo>
                                          <a:pt x="11"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64" name="Freeform 19553"/>
                                <wps:cNvSpPr>
                                  <a:spLocks/>
                                </wps:cNvSpPr>
                                <wps:spPr bwMode="auto">
                                  <a:xfrm>
                                    <a:off x="1610" y="799"/>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65" name="Line 19554"/>
                                <wps:cNvCnPr>
                                  <a:cxnSpLocks noChangeShapeType="1"/>
                                </wps:cNvCnPr>
                                <wps:spPr bwMode="auto">
                                  <a:xfrm>
                                    <a:off x="1610" y="79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66" name="Freeform 19555"/>
                                <wps:cNvSpPr>
                                  <a:spLocks/>
                                </wps:cNvSpPr>
                                <wps:spPr bwMode="auto">
                                  <a:xfrm>
                                    <a:off x="1607" y="799"/>
                                    <a:ext cx="8" cy="9"/>
                                  </a:xfrm>
                                  <a:custGeom>
                                    <a:avLst/>
                                    <a:gdLst>
                                      <a:gd name="T0" fmla="*/ 8 w 8"/>
                                      <a:gd name="T1" fmla="*/ 3 h 9"/>
                                      <a:gd name="T2" fmla="*/ 6 w 8"/>
                                      <a:gd name="T3" fmla="*/ 2 h 9"/>
                                      <a:gd name="T4" fmla="*/ 3 w 8"/>
                                      <a:gd name="T5" fmla="*/ 0 h 9"/>
                                      <a:gd name="T6" fmla="*/ 0 w 8"/>
                                      <a:gd name="T7" fmla="*/ 7 h 9"/>
                                      <a:gd name="T8" fmla="*/ 3 w 8"/>
                                      <a:gd name="T9" fmla="*/ 8 h 9"/>
                                      <a:gd name="T10" fmla="*/ 6 w 8"/>
                                      <a:gd name="T11" fmla="*/ 9 h 9"/>
                                      <a:gd name="T12" fmla="*/ 8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8" y="3"/>
                                        </a:moveTo>
                                        <a:lnTo>
                                          <a:pt x="6" y="2"/>
                                        </a:lnTo>
                                        <a:lnTo>
                                          <a:pt x="3" y="0"/>
                                        </a:lnTo>
                                        <a:lnTo>
                                          <a:pt x="0" y="7"/>
                                        </a:lnTo>
                                        <a:lnTo>
                                          <a:pt x="3" y="8"/>
                                        </a:lnTo>
                                        <a:lnTo>
                                          <a:pt x="6" y="9"/>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67" name="Freeform 19556"/>
                                <wps:cNvSpPr>
                                  <a:spLocks/>
                                </wps:cNvSpPr>
                                <wps:spPr bwMode="auto">
                                  <a:xfrm>
                                    <a:off x="1607" y="799"/>
                                    <a:ext cx="8" cy="9"/>
                                  </a:xfrm>
                                  <a:custGeom>
                                    <a:avLst/>
                                    <a:gdLst>
                                      <a:gd name="T0" fmla="*/ 8 w 8"/>
                                      <a:gd name="T1" fmla="*/ 3 h 9"/>
                                      <a:gd name="T2" fmla="*/ 6 w 8"/>
                                      <a:gd name="T3" fmla="*/ 2 h 9"/>
                                      <a:gd name="T4" fmla="*/ 3 w 8"/>
                                      <a:gd name="T5" fmla="*/ 0 h 9"/>
                                      <a:gd name="T6" fmla="*/ 0 w 8"/>
                                      <a:gd name="T7" fmla="*/ 7 h 9"/>
                                      <a:gd name="T8" fmla="*/ 3 w 8"/>
                                      <a:gd name="T9" fmla="*/ 8 h 9"/>
                                      <a:gd name="T10" fmla="*/ 6 w 8"/>
                                      <a:gd name="T11" fmla="*/ 9 h 9"/>
                                      <a:gd name="T12" fmla="*/ 8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8" y="3"/>
                                        </a:moveTo>
                                        <a:lnTo>
                                          <a:pt x="6" y="2"/>
                                        </a:lnTo>
                                        <a:lnTo>
                                          <a:pt x="3" y="0"/>
                                        </a:lnTo>
                                        <a:lnTo>
                                          <a:pt x="0" y="7"/>
                                        </a:lnTo>
                                        <a:lnTo>
                                          <a:pt x="3" y="8"/>
                                        </a:lnTo>
                                        <a:lnTo>
                                          <a:pt x="6" y="9"/>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68" name="Freeform 19557"/>
                                <wps:cNvSpPr>
                                  <a:spLocks/>
                                </wps:cNvSpPr>
                                <wps:spPr bwMode="auto">
                                  <a:xfrm>
                                    <a:off x="1607" y="806"/>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69" name="Line 19558"/>
                                <wps:cNvCnPr>
                                  <a:cxnSpLocks noChangeShapeType="1"/>
                                </wps:cNvCnPr>
                                <wps:spPr bwMode="auto">
                                  <a:xfrm>
                                    <a:off x="1607" y="80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70" name="Freeform 19559"/>
                                <wps:cNvSpPr>
                                  <a:spLocks/>
                                </wps:cNvSpPr>
                                <wps:spPr bwMode="auto">
                                  <a:xfrm>
                                    <a:off x="1606" y="806"/>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5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5"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71" name="Freeform 19560"/>
                                <wps:cNvSpPr>
                                  <a:spLocks/>
                                </wps:cNvSpPr>
                                <wps:spPr bwMode="auto">
                                  <a:xfrm>
                                    <a:off x="1606" y="806"/>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5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5"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72" name="Freeform 19561"/>
                                <wps:cNvSpPr>
                                  <a:spLocks/>
                                </wps:cNvSpPr>
                                <wps:spPr bwMode="auto">
                                  <a:xfrm>
                                    <a:off x="1606" y="80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73" name="Line 19562"/>
                                <wps:cNvCnPr>
                                  <a:cxnSpLocks noChangeShapeType="1"/>
                                </wps:cNvCnPr>
                                <wps:spPr bwMode="auto">
                                  <a:xfrm>
                                    <a:off x="1606" y="80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74" name="Freeform 19563"/>
                                <wps:cNvSpPr>
                                  <a:spLocks/>
                                </wps:cNvSpPr>
                                <wps:spPr bwMode="auto">
                                  <a:xfrm>
                                    <a:off x="1604" y="809"/>
                                    <a:ext cx="7" cy="5"/>
                                  </a:xfrm>
                                  <a:custGeom>
                                    <a:avLst/>
                                    <a:gdLst>
                                      <a:gd name="T0" fmla="*/ 7 w 7"/>
                                      <a:gd name="T1" fmla="*/ 2 h 5"/>
                                      <a:gd name="T2" fmla="*/ 5 w 7"/>
                                      <a:gd name="T3" fmla="*/ 1 h 5"/>
                                      <a:gd name="T4" fmla="*/ 2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5" y="1"/>
                                        </a:lnTo>
                                        <a:lnTo>
                                          <a:pt x="2" y="0"/>
                                        </a:lnTo>
                                        <a:lnTo>
                                          <a:pt x="0" y="3"/>
                                        </a:lnTo>
                                        <a:lnTo>
                                          <a:pt x="3" y="4"/>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76" name="Freeform 19564"/>
                                <wps:cNvSpPr>
                                  <a:spLocks/>
                                </wps:cNvSpPr>
                                <wps:spPr bwMode="auto">
                                  <a:xfrm>
                                    <a:off x="1604" y="809"/>
                                    <a:ext cx="7" cy="5"/>
                                  </a:xfrm>
                                  <a:custGeom>
                                    <a:avLst/>
                                    <a:gdLst>
                                      <a:gd name="T0" fmla="*/ 7 w 7"/>
                                      <a:gd name="T1" fmla="*/ 2 h 5"/>
                                      <a:gd name="T2" fmla="*/ 5 w 7"/>
                                      <a:gd name="T3" fmla="*/ 1 h 5"/>
                                      <a:gd name="T4" fmla="*/ 2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5" y="1"/>
                                        </a:lnTo>
                                        <a:lnTo>
                                          <a:pt x="2" y="0"/>
                                        </a:lnTo>
                                        <a:lnTo>
                                          <a:pt x="0" y="3"/>
                                        </a:lnTo>
                                        <a:lnTo>
                                          <a:pt x="3" y="4"/>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77" name="Freeform 19565"/>
                                <wps:cNvSpPr>
                                  <a:spLocks/>
                                </wps:cNvSpPr>
                                <wps:spPr bwMode="auto">
                                  <a:xfrm>
                                    <a:off x="1604" y="812"/>
                                    <a:ext cx="3" cy="1"/>
                                  </a:xfrm>
                                  <a:custGeom>
                                    <a:avLst/>
                                    <a:gdLst>
                                      <a:gd name="T0" fmla="*/ 3 w 3"/>
                                      <a:gd name="T1" fmla="*/ 1 h 1"/>
                                      <a:gd name="T2" fmla="*/ 0 w 3"/>
                                      <a:gd name="T3" fmla="*/ 0 h 1"/>
                                      <a:gd name="T4" fmla="*/ 0 w 3"/>
                                      <a:gd name="T5" fmla="*/ 1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1"/>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78" name="Line 19566"/>
                                <wps:cNvCnPr>
                                  <a:cxnSpLocks noChangeShapeType="1"/>
                                </wps:cNvCnPr>
                                <wps:spPr bwMode="auto">
                                  <a:xfrm>
                                    <a:off x="1604" y="81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79" name="Freeform 19567"/>
                                <wps:cNvSpPr>
                                  <a:spLocks/>
                                </wps:cNvSpPr>
                                <wps:spPr bwMode="auto">
                                  <a:xfrm>
                                    <a:off x="1603" y="813"/>
                                    <a:ext cx="7" cy="4"/>
                                  </a:xfrm>
                                  <a:custGeom>
                                    <a:avLst/>
                                    <a:gdLst>
                                      <a:gd name="T0" fmla="*/ 7 w 7"/>
                                      <a:gd name="T1" fmla="*/ 1 h 4"/>
                                      <a:gd name="T2" fmla="*/ 4 w 7"/>
                                      <a:gd name="T3" fmla="*/ 0 h 4"/>
                                      <a:gd name="T4" fmla="*/ 1 w 7"/>
                                      <a:gd name="T5" fmla="*/ 0 h 4"/>
                                      <a:gd name="T6" fmla="*/ 0 w 7"/>
                                      <a:gd name="T7" fmla="*/ 3 h 4"/>
                                      <a:gd name="T8" fmla="*/ 3 w 7"/>
                                      <a:gd name="T9" fmla="*/ 4 h 4"/>
                                      <a:gd name="T10" fmla="*/ 6 w 7"/>
                                      <a:gd name="T11" fmla="*/ 4 h 4"/>
                                      <a:gd name="T12" fmla="*/ 7 w 7"/>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1"/>
                                        </a:moveTo>
                                        <a:lnTo>
                                          <a:pt x="4" y="0"/>
                                        </a:lnTo>
                                        <a:lnTo>
                                          <a:pt x="1" y="0"/>
                                        </a:lnTo>
                                        <a:lnTo>
                                          <a:pt x="0" y="3"/>
                                        </a:lnTo>
                                        <a:lnTo>
                                          <a:pt x="3" y="4"/>
                                        </a:lnTo>
                                        <a:lnTo>
                                          <a:pt x="6" y="4"/>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80" name="Freeform 19568"/>
                                <wps:cNvSpPr>
                                  <a:spLocks/>
                                </wps:cNvSpPr>
                                <wps:spPr bwMode="auto">
                                  <a:xfrm>
                                    <a:off x="1603" y="813"/>
                                    <a:ext cx="7" cy="4"/>
                                  </a:xfrm>
                                  <a:custGeom>
                                    <a:avLst/>
                                    <a:gdLst>
                                      <a:gd name="T0" fmla="*/ 7 w 7"/>
                                      <a:gd name="T1" fmla="*/ 1 h 4"/>
                                      <a:gd name="T2" fmla="*/ 4 w 7"/>
                                      <a:gd name="T3" fmla="*/ 0 h 4"/>
                                      <a:gd name="T4" fmla="*/ 1 w 7"/>
                                      <a:gd name="T5" fmla="*/ 0 h 4"/>
                                      <a:gd name="T6" fmla="*/ 0 w 7"/>
                                      <a:gd name="T7" fmla="*/ 3 h 4"/>
                                      <a:gd name="T8" fmla="*/ 3 w 7"/>
                                      <a:gd name="T9" fmla="*/ 4 h 4"/>
                                      <a:gd name="T10" fmla="*/ 6 w 7"/>
                                      <a:gd name="T11" fmla="*/ 4 h 4"/>
                                      <a:gd name="T12" fmla="*/ 7 w 7"/>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1"/>
                                        </a:moveTo>
                                        <a:lnTo>
                                          <a:pt x="4" y="0"/>
                                        </a:lnTo>
                                        <a:lnTo>
                                          <a:pt x="1" y="0"/>
                                        </a:lnTo>
                                        <a:lnTo>
                                          <a:pt x="0" y="3"/>
                                        </a:lnTo>
                                        <a:lnTo>
                                          <a:pt x="3" y="4"/>
                                        </a:lnTo>
                                        <a:lnTo>
                                          <a:pt x="6" y="4"/>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312381" name="Freeform 19569"/>
                                <wps:cNvSpPr>
                                  <a:spLocks/>
                                </wps:cNvSpPr>
                                <wps:spPr bwMode="auto">
                                  <a:xfrm>
                                    <a:off x="1603" y="816"/>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312382" name="Line 19570"/>
                                <wps:cNvCnPr>
                                  <a:cxnSpLocks noChangeShapeType="1"/>
                                </wps:cNvCnPr>
                                <wps:spPr bwMode="auto">
                                  <a:xfrm>
                                    <a:off x="1603" y="81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27312383" name="Freeform 19571"/>
                                <wps:cNvSpPr>
                                  <a:spLocks/>
                                </wps:cNvSpPr>
                                <wps:spPr bwMode="auto">
                                  <a:xfrm>
                                    <a:off x="1603" y="816"/>
                                    <a:ext cx="6" cy="5"/>
                                  </a:xfrm>
                                  <a:custGeom>
                                    <a:avLst/>
                                    <a:gdLst>
                                      <a:gd name="T0" fmla="*/ 6 w 6"/>
                                      <a:gd name="T1" fmla="*/ 1 h 5"/>
                                      <a:gd name="T2" fmla="*/ 3 w 6"/>
                                      <a:gd name="T3" fmla="*/ 1 h 5"/>
                                      <a:gd name="T4" fmla="*/ 0 w 6"/>
                                      <a:gd name="T5" fmla="*/ 0 h 5"/>
                                      <a:gd name="T6" fmla="*/ 0 w 6"/>
                                      <a:gd name="T7" fmla="*/ 3 h 5"/>
                                      <a:gd name="T8" fmla="*/ 3 w 6"/>
                                      <a:gd name="T9" fmla="*/ 4 h 5"/>
                                      <a:gd name="T10" fmla="*/ 6 w 6"/>
                                      <a:gd name="T11" fmla="*/ 5 h 5"/>
                                      <a:gd name="T12" fmla="*/ 6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1"/>
                                        </a:moveTo>
                                        <a:lnTo>
                                          <a:pt x="3" y="1"/>
                                        </a:lnTo>
                                        <a:lnTo>
                                          <a:pt x="0" y="0"/>
                                        </a:lnTo>
                                        <a:lnTo>
                                          <a:pt x="0" y="3"/>
                                        </a:lnTo>
                                        <a:lnTo>
                                          <a:pt x="3" y="4"/>
                                        </a:lnTo>
                                        <a:lnTo>
                                          <a:pt x="6" y="5"/>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53" name="Freeform 19572"/>
                                <wps:cNvSpPr>
                                  <a:spLocks/>
                                </wps:cNvSpPr>
                                <wps:spPr bwMode="auto">
                                  <a:xfrm>
                                    <a:off x="1603" y="816"/>
                                    <a:ext cx="6" cy="5"/>
                                  </a:xfrm>
                                  <a:custGeom>
                                    <a:avLst/>
                                    <a:gdLst>
                                      <a:gd name="T0" fmla="*/ 6 w 6"/>
                                      <a:gd name="T1" fmla="*/ 1 h 5"/>
                                      <a:gd name="T2" fmla="*/ 3 w 6"/>
                                      <a:gd name="T3" fmla="*/ 1 h 5"/>
                                      <a:gd name="T4" fmla="*/ 0 w 6"/>
                                      <a:gd name="T5" fmla="*/ 0 h 5"/>
                                      <a:gd name="T6" fmla="*/ 0 w 6"/>
                                      <a:gd name="T7" fmla="*/ 3 h 5"/>
                                      <a:gd name="T8" fmla="*/ 3 w 6"/>
                                      <a:gd name="T9" fmla="*/ 4 h 5"/>
                                      <a:gd name="T10" fmla="*/ 6 w 6"/>
                                      <a:gd name="T11" fmla="*/ 5 h 5"/>
                                      <a:gd name="T12" fmla="*/ 6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1"/>
                                        </a:moveTo>
                                        <a:lnTo>
                                          <a:pt x="3" y="1"/>
                                        </a:lnTo>
                                        <a:lnTo>
                                          <a:pt x="0" y="0"/>
                                        </a:lnTo>
                                        <a:lnTo>
                                          <a:pt x="0" y="3"/>
                                        </a:lnTo>
                                        <a:lnTo>
                                          <a:pt x="3" y="4"/>
                                        </a:lnTo>
                                        <a:lnTo>
                                          <a:pt x="6" y="5"/>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54" name="Freeform 19573"/>
                                <wps:cNvSpPr>
                                  <a:spLocks/>
                                </wps:cNvSpPr>
                                <wps:spPr bwMode="auto">
                                  <a:xfrm>
                                    <a:off x="1603" y="819"/>
                                    <a:ext cx="3" cy="1"/>
                                  </a:xfrm>
                                  <a:custGeom>
                                    <a:avLst/>
                                    <a:gdLst>
                                      <a:gd name="T0" fmla="*/ 3 w 3"/>
                                      <a:gd name="T1" fmla="*/ 1 h 1"/>
                                      <a:gd name="T2" fmla="*/ 0 w 3"/>
                                      <a:gd name="T3" fmla="*/ 0 h 1"/>
                                      <a:gd name="T4" fmla="*/ 0 w 3"/>
                                      <a:gd name="T5" fmla="*/ 1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1"/>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55" name="Line 19574"/>
                                <wps:cNvCnPr>
                                  <a:cxnSpLocks noChangeShapeType="1"/>
                                </wps:cNvCnPr>
                                <wps:spPr bwMode="auto">
                                  <a:xfrm>
                                    <a:off x="1603" y="819"/>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56" name="Freeform 19575"/>
                                <wps:cNvSpPr>
                                  <a:spLocks/>
                                </wps:cNvSpPr>
                                <wps:spPr bwMode="auto">
                                  <a:xfrm>
                                    <a:off x="1602" y="820"/>
                                    <a:ext cx="7" cy="2"/>
                                  </a:xfrm>
                                  <a:custGeom>
                                    <a:avLst/>
                                    <a:gdLst>
                                      <a:gd name="T0" fmla="*/ 7 w 7"/>
                                      <a:gd name="T1" fmla="*/ 0 h 2"/>
                                      <a:gd name="T2" fmla="*/ 4 w 7"/>
                                      <a:gd name="T3" fmla="*/ 0 h 2"/>
                                      <a:gd name="T4" fmla="*/ 1 w 7"/>
                                      <a:gd name="T5" fmla="*/ 0 h 2"/>
                                      <a:gd name="T6" fmla="*/ 0 w 7"/>
                                      <a:gd name="T7" fmla="*/ 2 h 2"/>
                                      <a:gd name="T8" fmla="*/ 4 w 7"/>
                                      <a:gd name="T9" fmla="*/ 2 h 2"/>
                                      <a:gd name="T10" fmla="*/ 7 w 7"/>
                                      <a:gd name="T11" fmla="*/ 2 h 2"/>
                                      <a:gd name="T12" fmla="*/ 7 w 7"/>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0"/>
                                        </a:moveTo>
                                        <a:lnTo>
                                          <a:pt x="4" y="0"/>
                                        </a:lnTo>
                                        <a:lnTo>
                                          <a:pt x="1" y="0"/>
                                        </a:lnTo>
                                        <a:lnTo>
                                          <a:pt x="0" y="2"/>
                                        </a:lnTo>
                                        <a:lnTo>
                                          <a:pt x="4" y="2"/>
                                        </a:lnTo>
                                        <a:lnTo>
                                          <a:pt x="7" y="2"/>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57" name="Freeform 19576"/>
                                <wps:cNvSpPr>
                                  <a:spLocks/>
                                </wps:cNvSpPr>
                                <wps:spPr bwMode="auto">
                                  <a:xfrm>
                                    <a:off x="1602" y="820"/>
                                    <a:ext cx="7" cy="2"/>
                                  </a:xfrm>
                                  <a:custGeom>
                                    <a:avLst/>
                                    <a:gdLst>
                                      <a:gd name="T0" fmla="*/ 7 w 7"/>
                                      <a:gd name="T1" fmla="*/ 0 h 2"/>
                                      <a:gd name="T2" fmla="*/ 4 w 7"/>
                                      <a:gd name="T3" fmla="*/ 0 h 2"/>
                                      <a:gd name="T4" fmla="*/ 1 w 7"/>
                                      <a:gd name="T5" fmla="*/ 0 h 2"/>
                                      <a:gd name="T6" fmla="*/ 0 w 7"/>
                                      <a:gd name="T7" fmla="*/ 2 h 2"/>
                                      <a:gd name="T8" fmla="*/ 4 w 7"/>
                                      <a:gd name="T9" fmla="*/ 2 h 2"/>
                                      <a:gd name="T10" fmla="*/ 7 w 7"/>
                                      <a:gd name="T11" fmla="*/ 2 h 2"/>
                                      <a:gd name="T12" fmla="*/ 7 w 7"/>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0"/>
                                        </a:moveTo>
                                        <a:lnTo>
                                          <a:pt x="4" y="0"/>
                                        </a:lnTo>
                                        <a:lnTo>
                                          <a:pt x="1" y="0"/>
                                        </a:lnTo>
                                        <a:lnTo>
                                          <a:pt x="0" y="2"/>
                                        </a:lnTo>
                                        <a:lnTo>
                                          <a:pt x="4" y="2"/>
                                        </a:lnTo>
                                        <a:lnTo>
                                          <a:pt x="7" y="2"/>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58" name="Freeform 19577"/>
                                <wps:cNvSpPr>
                                  <a:spLocks/>
                                </wps:cNvSpPr>
                                <wps:spPr bwMode="auto">
                                  <a:xfrm>
                                    <a:off x="1602" y="822"/>
                                    <a:ext cx="7" cy="2"/>
                                  </a:xfrm>
                                  <a:custGeom>
                                    <a:avLst/>
                                    <a:gdLst>
                                      <a:gd name="T0" fmla="*/ 7 w 7"/>
                                      <a:gd name="T1" fmla="*/ 0 h 2"/>
                                      <a:gd name="T2" fmla="*/ 4 w 7"/>
                                      <a:gd name="T3" fmla="*/ 0 h 2"/>
                                      <a:gd name="T4" fmla="*/ 0 w 7"/>
                                      <a:gd name="T5" fmla="*/ 0 h 2"/>
                                      <a:gd name="T6" fmla="*/ 0 w 7"/>
                                      <a:gd name="T7" fmla="*/ 1 h 2"/>
                                      <a:gd name="T8" fmla="*/ 3 w 7"/>
                                      <a:gd name="T9" fmla="*/ 2 h 2"/>
                                      <a:gd name="T10" fmla="*/ 7 w 7"/>
                                      <a:gd name="T11" fmla="*/ 2 h 2"/>
                                      <a:gd name="T12" fmla="*/ 7 w 7"/>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0"/>
                                        </a:moveTo>
                                        <a:lnTo>
                                          <a:pt x="4" y="0"/>
                                        </a:lnTo>
                                        <a:lnTo>
                                          <a:pt x="0" y="0"/>
                                        </a:lnTo>
                                        <a:lnTo>
                                          <a:pt x="0" y="1"/>
                                        </a:lnTo>
                                        <a:lnTo>
                                          <a:pt x="3" y="2"/>
                                        </a:lnTo>
                                        <a:lnTo>
                                          <a:pt x="7" y="2"/>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59" name="Freeform 19578"/>
                                <wps:cNvSpPr>
                                  <a:spLocks/>
                                </wps:cNvSpPr>
                                <wps:spPr bwMode="auto">
                                  <a:xfrm>
                                    <a:off x="1602" y="822"/>
                                    <a:ext cx="7" cy="2"/>
                                  </a:xfrm>
                                  <a:custGeom>
                                    <a:avLst/>
                                    <a:gdLst>
                                      <a:gd name="T0" fmla="*/ 7 w 7"/>
                                      <a:gd name="T1" fmla="*/ 0 h 2"/>
                                      <a:gd name="T2" fmla="*/ 4 w 7"/>
                                      <a:gd name="T3" fmla="*/ 0 h 2"/>
                                      <a:gd name="T4" fmla="*/ 0 w 7"/>
                                      <a:gd name="T5" fmla="*/ 0 h 2"/>
                                      <a:gd name="T6" fmla="*/ 0 w 7"/>
                                      <a:gd name="T7" fmla="*/ 1 h 2"/>
                                      <a:gd name="T8" fmla="*/ 3 w 7"/>
                                      <a:gd name="T9" fmla="*/ 2 h 2"/>
                                      <a:gd name="T10" fmla="*/ 7 w 7"/>
                                      <a:gd name="T11" fmla="*/ 2 h 2"/>
                                      <a:gd name="T12" fmla="*/ 7 w 7"/>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0"/>
                                        </a:moveTo>
                                        <a:lnTo>
                                          <a:pt x="4" y="0"/>
                                        </a:lnTo>
                                        <a:lnTo>
                                          <a:pt x="0" y="0"/>
                                        </a:lnTo>
                                        <a:lnTo>
                                          <a:pt x="0" y="1"/>
                                        </a:lnTo>
                                        <a:lnTo>
                                          <a:pt x="3" y="2"/>
                                        </a:lnTo>
                                        <a:lnTo>
                                          <a:pt x="7" y="2"/>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60" name="Freeform 19579"/>
                                <wps:cNvSpPr>
                                  <a:spLocks/>
                                </wps:cNvSpPr>
                                <wps:spPr bwMode="auto">
                                  <a:xfrm>
                                    <a:off x="1602" y="823"/>
                                    <a:ext cx="3" cy="1"/>
                                  </a:xfrm>
                                  <a:custGeom>
                                    <a:avLst/>
                                    <a:gdLst>
                                      <a:gd name="T0" fmla="*/ 3 w 3"/>
                                      <a:gd name="T1" fmla="*/ 1 h 1"/>
                                      <a:gd name="T2" fmla="*/ 0 w 3"/>
                                      <a:gd name="T3" fmla="*/ 0 h 1"/>
                                      <a:gd name="T4" fmla="*/ 0 w 3"/>
                                      <a:gd name="T5" fmla="*/ 1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1"/>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61" name="Line 19580"/>
                                <wps:cNvCnPr>
                                  <a:cxnSpLocks noChangeShapeType="1"/>
                                </wps:cNvCnPr>
                                <wps:spPr bwMode="auto">
                                  <a:xfrm>
                                    <a:off x="1602" y="82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62" name="Freeform 19581"/>
                                <wps:cNvSpPr>
                                  <a:spLocks/>
                                </wps:cNvSpPr>
                                <wps:spPr bwMode="auto">
                                  <a:xfrm>
                                    <a:off x="1602" y="824"/>
                                    <a:ext cx="7" cy="1"/>
                                  </a:xfrm>
                                  <a:custGeom>
                                    <a:avLst/>
                                    <a:gdLst>
                                      <a:gd name="T0" fmla="*/ 7 w 7"/>
                                      <a:gd name="T1" fmla="*/ 0 h 1"/>
                                      <a:gd name="T2" fmla="*/ 3 w 7"/>
                                      <a:gd name="T3" fmla="*/ 0 h 1"/>
                                      <a:gd name="T4" fmla="*/ 0 w 7"/>
                                      <a:gd name="T5" fmla="*/ 0 h 1"/>
                                      <a:gd name="T6" fmla="*/ 0 w 7"/>
                                      <a:gd name="T7" fmla="*/ 1 h 1"/>
                                      <a:gd name="T8" fmla="*/ 3 w 7"/>
                                      <a:gd name="T9" fmla="*/ 1 h 1"/>
                                      <a:gd name="T10" fmla="*/ 7 w 7"/>
                                      <a:gd name="T11" fmla="*/ 1 h 1"/>
                                      <a:gd name="T12" fmla="*/ 7 w 7"/>
                                      <a:gd name="T13" fmla="*/ 0 h 1"/>
                                    </a:gdLst>
                                    <a:ahLst/>
                                    <a:cxnLst>
                                      <a:cxn ang="0">
                                        <a:pos x="T0" y="T1"/>
                                      </a:cxn>
                                      <a:cxn ang="0">
                                        <a:pos x="T2" y="T3"/>
                                      </a:cxn>
                                      <a:cxn ang="0">
                                        <a:pos x="T4" y="T5"/>
                                      </a:cxn>
                                      <a:cxn ang="0">
                                        <a:pos x="T6" y="T7"/>
                                      </a:cxn>
                                      <a:cxn ang="0">
                                        <a:pos x="T8" y="T9"/>
                                      </a:cxn>
                                      <a:cxn ang="0">
                                        <a:pos x="T10" y="T11"/>
                                      </a:cxn>
                                      <a:cxn ang="0">
                                        <a:pos x="T12" y="T13"/>
                                      </a:cxn>
                                    </a:cxnLst>
                                    <a:rect l="0" t="0" r="r" b="b"/>
                                    <a:pathLst>
                                      <a:path w="7" h="1">
                                        <a:moveTo>
                                          <a:pt x="7" y="0"/>
                                        </a:moveTo>
                                        <a:lnTo>
                                          <a:pt x="3" y="0"/>
                                        </a:lnTo>
                                        <a:lnTo>
                                          <a:pt x="0" y="0"/>
                                        </a:lnTo>
                                        <a:lnTo>
                                          <a:pt x="0" y="1"/>
                                        </a:lnTo>
                                        <a:lnTo>
                                          <a:pt x="3" y="1"/>
                                        </a:lnTo>
                                        <a:lnTo>
                                          <a:pt x="7" y="1"/>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63" name="Freeform 19582"/>
                                <wps:cNvSpPr>
                                  <a:spLocks/>
                                </wps:cNvSpPr>
                                <wps:spPr bwMode="auto">
                                  <a:xfrm>
                                    <a:off x="1602" y="824"/>
                                    <a:ext cx="7" cy="1"/>
                                  </a:xfrm>
                                  <a:custGeom>
                                    <a:avLst/>
                                    <a:gdLst>
                                      <a:gd name="T0" fmla="*/ 7 w 7"/>
                                      <a:gd name="T1" fmla="*/ 0 h 1"/>
                                      <a:gd name="T2" fmla="*/ 3 w 7"/>
                                      <a:gd name="T3" fmla="*/ 0 h 1"/>
                                      <a:gd name="T4" fmla="*/ 0 w 7"/>
                                      <a:gd name="T5" fmla="*/ 0 h 1"/>
                                      <a:gd name="T6" fmla="*/ 0 w 7"/>
                                      <a:gd name="T7" fmla="*/ 1 h 1"/>
                                      <a:gd name="T8" fmla="*/ 3 w 7"/>
                                      <a:gd name="T9" fmla="*/ 1 h 1"/>
                                      <a:gd name="T10" fmla="*/ 7 w 7"/>
                                      <a:gd name="T11" fmla="*/ 1 h 1"/>
                                      <a:gd name="T12" fmla="*/ 7 w 7"/>
                                      <a:gd name="T13" fmla="*/ 0 h 1"/>
                                    </a:gdLst>
                                    <a:ahLst/>
                                    <a:cxnLst>
                                      <a:cxn ang="0">
                                        <a:pos x="T0" y="T1"/>
                                      </a:cxn>
                                      <a:cxn ang="0">
                                        <a:pos x="T2" y="T3"/>
                                      </a:cxn>
                                      <a:cxn ang="0">
                                        <a:pos x="T4" y="T5"/>
                                      </a:cxn>
                                      <a:cxn ang="0">
                                        <a:pos x="T6" y="T7"/>
                                      </a:cxn>
                                      <a:cxn ang="0">
                                        <a:pos x="T8" y="T9"/>
                                      </a:cxn>
                                      <a:cxn ang="0">
                                        <a:pos x="T10" y="T11"/>
                                      </a:cxn>
                                      <a:cxn ang="0">
                                        <a:pos x="T12" y="T13"/>
                                      </a:cxn>
                                    </a:cxnLst>
                                    <a:rect l="0" t="0" r="r" b="b"/>
                                    <a:pathLst>
                                      <a:path w="7" h="1">
                                        <a:moveTo>
                                          <a:pt x="7" y="0"/>
                                        </a:moveTo>
                                        <a:lnTo>
                                          <a:pt x="3" y="0"/>
                                        </a:lnTo>
                                        <a:lnTo>
                                          <a:pt x="0" y="0"/>
                                        </a:lnTo>
                                        <a:lnTo>
                                          <a:pt x="0" y="1"/>
                                        </a:lnTo>
                                        <a:lnTo>
                                          <a:pt x="3" y="1"/>
                                        </a:lnTo>
                                        <a:lnTo>
                                          <a:pt x="7" y="1"/>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64" name="Freeform 19583"/>
                                <wps:cNvSpPr>
                                  <a:spLocks/>
                                </wps:cNvSpPr>
                                <wps:spPr bwMode="auto">
                                  <a:xfrm>
                                    <a:off x="1602" y="825"/>
                                    <a:ext cx="3" cy="1"/>
                                  </a:xfrm>
                                  <a:custGeom>
                                    <a:avLst/>
                                    <a:gdLst>
                                      <a:gd name="T0" fmla="*/ 3 w 3"/>
                                      <a:gd name="T1" fmla="*/ 0 h 1"/>
                                      <a:gd name="T2" fmla="*/ 0 w 3"/>
                                      <a:gd name="T3" fmla="*/ 0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0"/>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65" name="Line 19584"/>
                                <wps:cNvCnPr>
                                  <a:cxnSpLocks noChangeShapeType="1"/>
                                </wps:cNvCnPr>
                                <wps:spPr bwMode="auto">
                                  <a:xfrm>
                                    <a:off x="1602" y="82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66" name="Freeform 19585"/>
                                <wps:cNvSpPr>
                                  <a:spLocks/>
                                </wps:cNvSpPr>
                                <wps:spPr bwMode="auto">
                                  <a:xfrm>
                                    <a:off x="1602" y="825"/>
                                    <a:ext cx="7" cy="2"/>
                                  </a:xfrm>
                                  <a:custGeom>
                                    <a:avLst/>
                                    <a:gdLst>
                                      <a:gd name="T0" fmla="*/ 7 w 7"/>
                                      <a:gd name="T1" fmla="*/ 0 h 2"/>
                                      <a:gd name="T2" fmla="*/ 3 w 7"/>
                                      <a:gd name="T3" fmla="*/ 0 h 2"/>
                                      <a:gd name="T4" fmla="*/ 0 w 7"/>
                                      <a:gd name="T5" fmla="*/ 1 h 2"/>
                                      <a:gd name="T6" fmla="*/ 0 w 7"/>
                                      <a:gd name="T7" fmla="*/ 2 h 2"/>
                                      <a:gd name="T8" fmla="*/ 4 w 7"/>
                                      <a:gd name="T9" fmla="*/ 2 h 2"/>
                                      <a:gd name="T10" fmla="*/ 7 w 7"/>
                                      <a:gd name="T11" fmla="*/ 2 h 2"/>
                                      <a:gd name="T12" fmla="*/ 7 w 7"/>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0"/>
                                        </a:moveTo>
                                        <a:lnTo>
                                          <a:pt x="3" y="0"/>
                                        </a:lnTo>
                                        <a:lnTo>
                                          <a:pt x="0" y="1"/>
                                        </a:lnTo>
                                        <a:lnTo>
                                          <a:pt x="0" y="2"/>
                                        </a:lnTo>
                                        <a:lnTo>
                                          <a:pt x="4" y="2"/>
                                        </a:lnTo>
                                        <a:lnTo>
                                          <a:pt x="7" y="2"/>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67" name="Freeform 19586"/>
                                <wps:cNvSpPr>
                                  <a:spLocks/>
                                </wps:cNvSpPr>
                                <wps:spPr bwMode="auto">
                                  <a:xfrm>
                                    <a:off x="1602" y="825"/>
                                    <a:ext cx="7" cy="2"/>
                                  </a:xfrm>
                                  <a:custGeom>
                                    <a:avLst/>
                                    <a:gdLst>
                                      <a:gd name="T0" fmla="*/ 7 w 7"/>
                                      <a:gd name="T1" fmla="*/ 0 h 2"/>
                                      <a:gd name="T2" fmla="*/ 3 w 7"/>
                                      <a:gd name="T3" fmla="*/ 0 h 2"/>
                                      <a:gd name="T4" fmla="*/ 0 w 7"/>
                                      <a:gd name="T5" fmla="*/ 1 h 2"/>
                                      <a:gd name="T6" fmla="*/ 0 w 7"/>
                                      <a:gd name="T7" fmla="*/ 2 h 2"/>
                                      <a:gd name="T8" fmla="*/ 4 w 7"/>
                                      <a:gd name="T9" fmla="*/ 2 h 2"/>
                                      <a:gd name="T10" fmla="*/ 7 w 7"/>
                                      <a:gd name="T11" fmla="*/ 2 h 2"/>
                                      <a:gd name="T12" fmla="*/ 7 w 7"/>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0"/>
                                        </a:moveTo>
                                        <a:lnTo>
                                          <a:pt x="3" y="0"/>
                                        </a:lnTo>
                                        <a:lnTo>
                                          <a:pt x="0" y="1"/>
                                        </a:lnTo>
                                        <a:lnTo>
                                          <a:pt x="0" y="2"/>
                                        </a:lnTo>
                                        <a:lnTo>
                                          <a:pt x="4" y="2"/>
                                        </a:lnTo>
                                        <a:lnTo>
                                          <a:pt x="7" y="2"/>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56612368" name="Group 19587"/>
                              <wpg:cNvGrpSpPr>
                                <a:grpSpLocks/>
                              </wpg:cNvGrpSpPr>
                              <wpg:grpSpPr bwMode="auto">
                                <a:xfrm>
                                  <a:off x="243452" y="288715"/>
                                  <a:ext cx="84337" cy="114587"/>
                                  <a:chOff x="1602" y="651"/>
                                  <a:chExt cx="150" cy="204"/>
                                </a:xfrm>
                              </wpg:grpSpPr>
                              <wps:wsp>
                                <wps:cNvPr id="1256612369" name="Rectangle 19588"/>
                                <wps:cNvSpPr>
                                  <a:spLocks noChangeArrowheads="1"/>
                                </wps:cNvSpPr>
                                <wps:spPr bwMode="auto">
                                  <a:xfrm>
                                    <a:off x="1602" y="827"/>
                                    <a:ext cx="4"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6612370" name="Line 19589"/>
                                <wps:cNvCnPr>
                                  <a:cxnSpLocks noChangeShapeType="1"/>
                                </wps:cNvCnPr>
                                <wps:spPr bwMode="auto">
                                  <a:xfrm>
                                    <a:off x="1602" y="82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71" name="Freeform 19590"/>
                                <wps:cNvSpPr>
                                  <a:spLocks/>
                                </wps:cNvSpPr>
                                <wps:spPr bwMode="auto">
                                  <a:xfrm>
                                    <a:off x="1602" y="826"/>
                                    <a:ext cx="8" cy="8"/>
                                  </a:xfrm>
                                  <a:custGeom>
                                    <a:avLst/>
                                    <a:gdLst>
                                      <a:gd name="T0" fmla="*/ 7 w 8"/>
                                      <a:gd name="T1" fmla="*/ 0 h 8"/>
                                      <a:gd name="T2" fmla="*/ 4 w 8"/>
                                      <a:gd name="T3" fmla="*/ 1 h 8"/>
                                      <a:gd name="T4" fmla="*/ 0 w 8"/>
                                      <a:gd name="T5" fmla="*/ 1 h 8"/>
                                      <a:gd name="T6" fmla="*/ 1 w 8"/>
                                      <a:gd name="T7" fmla="*/ 8 h 8"/>
                                      <a:gd name="T8" fmla="*/ 5 w 8"/>
                                      <a:gd name="T9" fmla="*/ 8 h 8"/>
                                      <a:gd name="T10" fmla="*/ 8 w 8"/>
                                      <a:gd name="T11" fmla="*/ 7 h 8"/>
                                      <a:gd name="T12" fmla="*/ 7 w 8"/>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7" y="0"/>
                                        </a:moveTo>
                                        <a:lnTo>
                                          <a:pt x="4" y="1"/>
                                        </a:lnTo>
                                        <a:lnTo>
                                          <a:pt x="0" y="1"/>
                                        </a:lnTo>
                                        <a:lnTo>
                                          <a:pt x="1" y="8"/>
                                        </a:lnTo>
                                        <a:lnTo>
                                          <a:pt x="5" y="8"/>
                                        </a:lnTo>
                                        <a:lnTo>
                                          <a:pt x="8" y="7"/>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72" name="Freeform 19591"/>
                                <wps:cNvSpPr>
                                  <a:spLocks/>
                                </wps:cNvSpPr>
                                <wps:spPr bwMode="auto">
                                  <a:xfrm>
                                    <a:off x="1602" y="826"/>
                                    <a:ext cx="8" cy="8"/>
                                  </a:xfrm>
                                  <a:custGeom>
                                    <a:avLst/>
                                    <a:gdLst>
                                      <a:gd name="T0" fmla="*/ 7 w 8"/>
                                      <a:gd name="T1" fmla="*/ 0 h 8"/>
                                      <a:gd name="T2" fmla="*/ 4 w 8"/>
                                      <a:gd name="T3" fmla="*/ 1 h 8"/>
                                      <a:gd name="T4" fmla="*/ 0 w 8"/>
                                      <a:gd name="T5" fmla="*/ 1 h 8"/>
                                      <a:gd name="T6" fmla="*/ 1 w 8"/>
                                      <a:gd name="T7" fmla="*/ 8 h 8"/>
                                      <a:gd name="T8" fmla="*/ 5 w 8"/>
                                      <a:gd name="T9" fmla="*/ 8 h 8"/>
                                      <a:gd name="T10" fmla="*/ 8 w 8"/>
                                      <a:gd name="T11" fmla="*/ 7 h 8"/>
                                      <a:gd name="T12" fmla="*/ 7 w 8"/>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7" y="0"/>
                                        </a:moveTo>
                                        <a:lnTo>
                                          <a:pt x="4" y="1"/>
                                        </a:lnTo>
                                        <a:lnTo>
                                          <a:pt x="0" y="1"/>
                                        </a:lnTo>
                                        <a:lnTo>
                                          <a:pt x="1" y="8"/>
                                        </a:lnTo>
                                        <a:lnTo>
                                          <a:pt x="5" y="8"/>
                                        </a:lnTo>
                                        <a:lnTo>
                                          <a:pt x="8" y="7"/>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73" name="Freeform 19592"/>
                                <wps:cNvSpPr>
                                  <a:spLocks/>
                                </wps:cNvSpPr>
                                <wps:spPr bwMode="auto">
                                  <a:xfrm>
                                    <a:off x="1607" y="833"/>
                                    <a:ext cx="3" cy="1"/>
                                  </a:xfrm>
                                  <a:custGeom>
                                    <a:avLst/>
                                    <a:gdLst>
                                      <a:gd name="T0" fmla="*/ 0 w 3"/>
                                      <a:gd name="T1" fmla="*/ 1 h 1"/>
                                      <a:gd name="T2" fmla="*/ 3 w 3"/>
                                      <a:gd name="T3" fmla="*/ 0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74" name="Line 19593"/>
                                <wps:cNvCnPr>
                                  <a:cxnSpLocks noChangeShapeType="1"/>
                                </wps:cNvCnPr>
                                <wps:spPr bwMode="auto">
                                  <a:xfrm>
                                    <a:off x="1610" y="83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75" name="Freeform 19594"/>
                                <wps:cNvSpPr>
                                  <a:spLocks/>
                                </wps:cNvSpPr>
                                <wps:spPr bwMode="auto">
                                  <a:xfrm>
                                    <a:off x="1603" y="833"/>
                                    <a:ext cx="7" cy="3"/>
                                  </a:xfrm>
                                  <a:custGeom>
                                    <a:avLst/>
                                    <a:gdLst>
                                      <a:gd name="T0" fmla="*/ 7 w 7"/>
                                      <a:gd name="T1" fmla="*/ 0 h 3"/>
                                      <a:gd name="T2" fmla="*/ 4 w 7"/>
                                      <a:gd name="T3" fmla="*/ 1 h 3"/>
                                      <a:gd name="T4" fmla="*/ 0 w 7"/>
                                      <a:gd name="T5" fmla="*/ 1 h 3"/>
                                      <a:gd name="T6" fmla="*/ 1 w 7"/>
                                      <a:gd name="T7" fmla="*/ 3 h 3"/>
                                      <a:gd name="T8" fmla="*/ 4 w 7"/>
                                      <a:gd name="T9" fmla="*/ 3 h 3"/>
                                      <a:gd name="T10" fmla="*/ 7 w 7"/>
                                      <a:gd name="T11" fmla="*/ 2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1"/>
                                        </a:lnTo>
                                        <a:lnTo>
                                          <a:pt x="0" y="1"/>
                                        </a:lnTo>
                                        <a:lnTo>
                                          <a:pt x="1" y="3"/>
                                        </a:lnTo>
                                        <a:lnTo>
                                          <a:pt x="4" y="3"/>
                                        </a:lnTo>
                                        <a:lnTo>
                                          <a:pt x="7" y="2"/>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76" name="Freeform 19595"/>
                                <wps:cNvSpPr>
                                  <a:spLocks/>
                                </wps:cNvSpPr>
                                <wps:spPr bwMode="auto">
                                  <a:xfrm>
                                    <a:off x="1603" y="833"/>
                                    <a:ext cx="7" cy="3"/>
                                  </a:xfrm>
                                  <a:custGeom>
                                    <a:avLst/>
                                    <a:gdLst>
                                      <a:gd name="T0" fmla="*/ 7 w 7"/>
                                      <a:gd name="T1" fmla="*/ 0 h 3"/>
                                      <a:gd name="T2" fmla="*/ 4 w 7"/>
                                      <a:gd name="T3" fmla="*/ 1 h 3"/>
                                      <a:gd name="T4" fmla="*/ 0 w 7"/>
                                      <a:gd name="T5" fmla="*/ 1 h 3"/>
                                      <a:gd name="T6" fmla="*/ 1 w 7"/>
                                      <a:gd name="T7" fmla="*/ 3 h 3"/>
                                      <a:gd name="T8" fmla="*/ 4 w 7"/>
                                      <a:gd name="T9" fmla="*/ 3 h 3"/>
                                      <a:gd name="T10" fmla="*/ 7 w 7"/>
                                      <a:gd name="T11" fmla="*/ 2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1"/>
                                        </a:lnTo>
                                        <a:lnTo>
                                          <a:pt x="0" y="1"/>
                                        </a:lnTo>
                                        <a:lnTo>
                                          <a:pt x="1" y="3"/>
                                        </a:lnTo>
                                        <a:lnTo>
                                          <a:pt x="4" y="3"/>
                                        </a:lnTo>
                                        <a:lnTo>
                                          <a:pt x="7" y="2"/>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77" name="Rectangle 19596"/>
                                <wps:cNvSpPr>
                                  <a:spLocks noChangeArrowheads="1"/>
                                </wps:cNvSpPr>
                                <wps:spPr bwMode="auto">
                                  <a:xfrm>
                                    <a:off x="1604" y="836"/>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6612378" name="Line 19597"/>
                                <wps:cNvCnPr>
                                  <a:cxnSpLocks noChangeShapeType="1"/>
                                </wps:cNvCnPr>
                                <wps:spPr bwMode="auto">
                                  <a:xfrm>
                                    <a:off x="1604" y="83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79" name="Freeform 19598"/>
                                <wps:cNvSpPr>
                                  <a:spLocks/>
                                </wps:cNvSpPr>
                                <wps:spPr bwMode="auto">
                                  <a:xfrm>
                                    <a:off x="1604" y="835"/>
                                    <a:ext cx="6" cy="3"/>
                                  </a:xfrm>
                                  <a:custGeom>
                                    <a:avLst/>
                                    <a:gdLst>
                                      <a:gd name="T0" fmla="*/ 6 w 6"/>
                                      <a:gd name="T1" fmla="*/ 0 h 3"/>
                                      <a:gd name="T2" fmla="*/ 3 w 6"/>
                                      <a:gd name="T3" fmla="*/ 1 h 3"/>
                                      <a:gd name="T4" fmla="*/ 0 w 6"/>
                                      <a:gd name="T5" fmla="*/ 1 h 3"/>
                                      <a:gd name="T6" fmla="*/ 0 w 6"/>
                                      <a:gd name="T7" fmla="*/ 3 h 3"/>
                                      <a:gd name="T8" fmla="*/ 3 w 6"/>
                                      <a:gd name="T9" fmla="*/ 2 h 3"/>
                                      <a:gd name="T10" fmla="*/ 6 w 6"/>
                                      <a:gd name="T11" fmla="*/ 2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1"/>
                                        </a:lnTo>
                                        <a:lnTo>
                                          <a:pt x="0" y="3"/>
                                        </a:lnTo>
                                        <a:lnTo>
                                          <a:pt x="3" y="2"/>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80" name="Freeform 19599"/>
                                <wps:cNvSpPr>
                                  <a:spLocks/>
                                </wps:cNvSpPr>
                                <wps:spPr bwMode="auto">
                                  <a:xfrm>
                                    <a:off x="1604" y="835"/>
                                    <a:ext cx="6" cy="3"/>
                                  </a:xfrm>
                                  <a:custGeom>
                                    <a:avLst/>
                                    <a:gdLst>
                                      <a:gd name="T0" fmla="*/ 6 w 6"/>
                                      <a:gd name="T1" fmla="*/ 0 h 3"/>
                                      <a:gd name="T2" fmla="*/ 3 w 6"/>
                                      <a:gd name="T3" fmla="*/ 1 h 3"/>
                                      <a:gd name="T4" fmla="*/ 0 w 6"/>
                                      <a:gd name="T5" fmla="*/ 1 h 3"/>
                                      <a:gd name="T6" fmla="*/ 0 w 6"/>
                                      <a:gd name="T7" fmla="*/ 3 h 3"/>
                                      <a:gd name="T8" fmla="*/ 3 w 6"/>
                                      <a:gd name="T9" fmla="*/ 2 h 3"/>
                                      <a:gd name="T10" fmla="*/ 6 w 6"/>
                                      <a:gd name="T11" fmla="*/ 2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1"/>
                                        </a:lnTo>
                                        <a:lnTo>
                                          <a:pt x="0" y="3"/>
                                        </a:lnTo>
                                        <a:lnTo>
                                          <a:pt x="3" y="2"/>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81" name="Freeform 19600"/>
                                <wps:cNvSpPr>
                                  <a:spLocks/>
                                </wps:cNvSpPr>
                                <wps:spPr bwMode="auto">
                                  <a:xfrm>
                                    <a:off x="1604" y="837"/>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82" name="Line 19601"/>
                                <wps:cNvCnPr>
                                  <a:cxnSpLocks noChangeShapeType="1"/>
                                </wps:cNvCnPr>
                                <wps:spPr bwMode="auto">
                                  <a:xfrm>
                                    <a:off x="1604" y="83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83" name="Freeform 19602"/>
                                <wps:cNvSpPr>
                                  <a:spLocks/>
                                </wps:cNvSpPr>
                                <wps:spPr bwMode="auto">
                                  <a:xfrm>
                                    <a:off x="1604" y="836"/>
                                    <a:ext cx="7" cy="4"/>
                                  </a:xfrm>
                                  <a:custGeom>
                                    <a:avLst/>
                                    <a:gdLst>
                                      <a:gd name="T0" fmla="*/ 6 w 7"/>
                                      <a:gd name="T1" fmla="*/ 0 h 4"/>
                                      <a:gd name="T2" fmla="*/ 3 w 7"/>
                                      <a:gd name="T3" fmla="*/ 1 h 4"/>
                                      <a:gd name="T4" fmla="*/ 0 w 7"/>
                                      <a:gd name="T5" fmla="*/ 2 h 4"/>
                                      <a:gd name="T6" fmla="*/ 1 w 7"/>
                                      <a:gd name="T7" fmla="*/ 4 h 4"/>
                                      <a:gd name="T8" fmla="*/ 4 w 7"/>
                                      <a:gd name="T9" fmla="*/ 3 h 4"/>
                                      <a:gd name="T10" fmla="*/ 7 w 7"/>
                                      <a:gd name="T11" fmla="*/ 2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2"/>
                                        </a:lnTo>
                                        <a:lnTo>
                                          <a:pt x="1" y="4"/>
                                        </a:lnTo>
                                        <a:lnTo>
                                          <a:pt x="4" y="3"/>
                                        </a:lnTo>
                                        <a:lnTo>
                                          <a:pt x="7"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84" name="Freeform 19603"/>
                                <wps:cNvSpPr>
                                  <a:spLocks/>
                                </wps:cNvSpPr>
                                <wps:spPr bwMode="auto">
                                  <a:xfrm>
                                    <a:off x="1604" y="836"/>
                                    <a:ext cx="7" cy="4"/>
                                  </a:xfrm>
                                  <a:custGeom>
                                    <a:avLst/>
                                    <a:gdLst>
                                      <a:gd name="T0" fmla="*/ 6 w 7"/>
                                      <a:gd name="T1" fmla="*/ 0 h 4"/>
                                      <a:gd name="T2" fmla="*/ 3 w 7"/>
                                      <a:gd name="T3" fmla="*/ 1 h 4"/>
                                      <a:gd name="T4" fmla="*/ 0 w 7"/>
                                      <a:gd name="T5" fmla="*/ 2 h 4"/>
                                      <a:gd name="T6" fmla="*/ 1 w 7"/>
                                      <a:gd name="T7" fmla="*/ 4 h 4"/>
                                      <a:gd name="T8" fmla="*/ 4 w 7"/>
                                      <a:gd name="T9" fmla="*/ 3 h 4"/>
                                      <a:gd name="T10" fmla="*/ 7 w 7"/>
                                      <a:gd name="T11" fmla="*/ 2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2"/>
                                        </a:lnTo>
                                        <a:lnTo>
                                          <a:pt x="1" y="4"/>
                                        </a:lnTo>
                                        <a:lnTo>
                                          <a:pt x="4" y="3"/>
                                        </a:lnTo>
                                        <a:lnTo>
                                          <a:pt x="7"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85" name="Freeform 19604"/>
                                <wps:cNvSpPr>
                                  <a:spLocks/>
                                </wps:cNvSpPr>
                                <wps:spPr bwMode="auto">
                                  <a:xfrm>
                                    <a:off x="1605" y="839"/>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86" name="Line 19605"/>
                                <wps:cNvCnPr>
                                  <a:cxnSpLocks noChangeShapeType="1"/>
                                </wps:cNvCnPr>
                                <wps:spPr bwMode="auto">
                                  <a:xfrm>
                                    <a:off x="1605" y="8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87" name="Freeform 19606"/>
                                <wps:cNvSpPr>
                                  <a:spLocks/>
                                </wps:cNvSpPr>
                                <wps:spPr bwMode="auto">
                                  <a:xfrm>
                                    <a:off x="1605" y="837"/>
                                    <a:ext cx="6" cy="5"/>
                                  </a:xfrm>
                                  <a:custGeom>
                                    <a:avLst/>
                                    <a:gdLst>
                                      <a:gd name="T0" fmla="*/ 5 w 6"/>
                                      <a:gd name="T1" fmla="*/ 0 h 5"/>
                                      <a:gd name="T2" fmla="*/ 3 w 6"/>
                                      <a:gd name="T3" fmla="*/ 2 h 5"/>
                                      <a:gd name="T4" fmla="*/ 0 w 6"/>
                                      <a:gd name="T5" fmla="*/ 3 h 5"/>
                                      <a:gd name="T6" fmla="*/ 1 w 6"/>
                                      <a:gd name="T7" fmla="*/ 5 h 5"/>
                                      <a:gd name="T8" fmla="*/ 4 w 6"/>
                                      <a:gd name="T9" fmla="*/ 3 h 5"/>
                                      <a:gd name="T10" fmla="*/ 6 w 6"/>
                                      <a:gd name="T11" fmla="*/ 2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3"/>
                                        </a:lnTo>
                                        <a:lnTo>
                                          <a:pt x="1" y="5"/>
                                        </a:lnTo>
                                        <a:lnTo>
                                          <a:pt x="4" y="3"/>
                                        </a:lnTo>
                                        <a:lnTo>
                                          <a:pt x="6" y="2"/>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88" name="Freeform 19607"/>
                                <wps:cNvSpPr>
                                  <a:spLocks/>
                                </wps:cNvSpPr>
                                <wps:spPr bwMode="auto">
                                  <a:xfrm>
                                    <a:off x="1605" y="837"/>
                                    <a:ext cx="6" cy="5"/>
                                  </a:xfrm>
                                  <a:custGeom>
                                    <a:avLst/>
                                    <a:gdLst>
                                      <a:gd name="T0" fmla="*/ 5 w 6"/>
                                      <a:gd name="T1" fmla="*/ 0 h 5"/>
                                      <a:gd name="T2" fmla="*/ 3 w 6"/>
                                      <a:gd name="T3" fmla="*/ 2 h 5"/>
                                      <a:gd name="T4" fmla="*/ 0 w 6"/>
                                      <a:gd name="T5" fmla="*/ 3 h 5"/>
                                      <a:gd name="T6" fmla="*/ 1 w 6"/>
                                      <a:gd name="T7" fmla="*/ 5 h 5"/>
                                      <a:gd name="T8" fmla="*/ 4 w 6"/>
                                      <a:gd name="T9" fmla="*/ 3 h 5"/>
                                      <a:gd name="T10" fmla="*/ 6 w 6"/>
                                      <a:gd name="T11" fmla="*/ 2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3"/>
                                        </a:lnTo>
                                        <a:lnTo>
                                          <a:pt x="1" y="5"/>
                                        </a:lnTo>
                                        <a:lnTo>
                                          <a:pt x="4" y="3"/>
                                        </a:lnTo>
                                        <a:lnTo>
                                          <a:pt x="6" y="2"/>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89" name="Freeform 19608"/>
                                <wps:cNvSpPr>
                                  <a:spLocks/>
                                </wps:cNvSpPr>
                                <wps:spPr bwMode="auto">
                                  <a:xfrm>
                                    <a:off x="1606" y="840"/>
                                    <a:ext cx="3" cy="2"/>
                                  </a:xfrm>
                                  <a:custGeom>
                                    <a:avLst/>
                                    <a:gdLst>
                                      <a:gd name="T0" fmla="*/ 3 w 3"/>
                                      <a:gd name="T1" fmla="*/ 0 h 2"/>
                                      <a:gd name="T2" fmla="*/ 0 w 3"/>
                                      <a:gd name="T3" fmla="*/ 2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90" name="Line 19609"/>
                                <wps:cNvCnPr>
                                  <a:cxnSpLocks noChangeShapeType="1"/>
                                </wps:cNvCnPr>
                                <wps:spPr bwMode="auto">
                                  <a:xfrm>
                                    <a:off x="1606" y="84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91" name="Freeform 19610"/>
                                <wps:cNvSpPr>
                                  <a:spLocks/>
                                </wps:cNvSpPr>
                                <wps:spPr bwMode="auto">
                                  <a:xfrm>
                                    <a:off x="1606" y="838"/>
                                    <a:ext cx="9" cy="10"/>
                                  </a:xfrm>
                                  <a:custGeom>
                                    <a:avLst/>
                                    <a:gdLst>
                                      <a:gd name="T0" fmla="*/ 5 w 9"/>
                                      <a:gd name="T1" fmla="*/ 0 h 10"/>
                                      <a:gd name="T2" fmla="*/ 3 w 9"/>
                                      <a:gd name="T3" fmla="*/ 2 h 10"/>
                                      <a:gd name="T4" fmla="*/ 0 w 9"/>
                                      <a:gd name="T5" fmla="*/ 4 h 10"/>
                                      <a:gd name="T6" fmla="*/ 4 w 9"/>
                                      <a:gd name="T7" fmla="*/ 10 h 10"/>
                                      <a:gd name="T8" fmla="*/ 7 w 9"/>
                                      <a:gd name="T9" fmla="*/ 8 h 10"/>
                                      <a:gd name="T10" fmla="*/ 9 w 9"/>
                                      <a:gd name="T11" fmla="*/ 6 h 10"/>
                                      <a:gd name="T12" fmla="*/ 5 w 9"/>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5" y="0"/>
                                        </a:moveTo>
                                        <a:lnTo>
                                          <a:pt x="3" y="2"/>
                                        </a:lnTo>
                                        <a:lnTo>
                                          <a:pt x="0" y="4"/>
                                        </a:lnTo>
                                        <a:lnTo>
                                          <a:pt x="4" y="10"/>
                                        </a:lnTo>
                                        <a:lnTo>
                                          <a:pt x="7" y="8"/>
                                        </a:lnTo>
                                        <a:lnTo>
                                          <a:pt x="9" y="6"/>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92" name="Freeform 19611"/>
                                <wps:cNvSpPr>
                                  <a:spLocks/>
                                </wps:cNvSpPr>
                                <wps:spPr bwMode="auto">
                                  <a:xfrm>
                                    <a:off x="1606" y="838"/>
                                    <a:ext cx="9" cy="10"/>
                                  </a:xfrm>
                                  <a:custGeom>
                                    <a:avLst/>
                                    <a:gdLst>
                                      <a:gd name="T0" fmla="*/ 5 w 9"/>
                                      <a:gd name="T1" fmla="*/ 0 h 10"/>
                                      <a:gd name="T2" fmla="*/ 3 w 9"/>
                                      <a:gd name="T3" fmla="*/ 2 h 10"/>
                                      <a:gd name="T4" fmla="*/ 0 w 9"/>
                                      <a:gd name="T5" fmla="*/ 4 h 10"/>
                                      <a:gd name="T6" fmla="*/ 4 w 9"/>
                                      <a:gd name="T7" fmla="*/ 10 h 10"/>
                                      <a:gd name="T8" fmla="*/ 7 w 9"/>
                                      <a:gd name="T9" fmla="*/ 8 h 10"/>
                                      <a:gd name="T10" fmla="*/ 9 w 9"/>
                                      <a:gd name="T11" fmla="*/ 6 h 10"/>
                                      <a:gd name="T12" fmla="*/ 5 w 9"/>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5" y="0"/>
                                        </a:moveTo>
                                        <a:lnTo>
                                          <a:pt x="3" y="2"/>
                                        </a:lnTo>
                                        <a:lnTo>
                                          <a:pt x="0" y="4"/>
                                        </a:lnTo>
                                        <a:lnTo>
                                          <a:pt x="4" y="10"/>
                                        </a:lnTo>
                                        <a:lnTo>
                                          <a:pt x="7" y="8"/>
                                        </a:lnTo>
                                        <a:lnTo>
                                          <a:pt x="9" y="6"/>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93" name="Freeform 19612"/>
                                <wps:cNvSpPr>
                                  <a:spLocks/>
                                </wps:cNvSpPr>
                                <wps:spPr bwMode="auto">
                                  <a:xfrm>
                                    <a:off x="1610" y="846"/>
                                    <a:ext cx="3" cy="2"/>
                                  </a:xfrm>
                                  <a:custGeom>
                                    <a:avLst/>
                                    <a:gdLst>
                                      <a:gd name="T0" fmla="*/ 3 w 3"/>
                                      <a:gd name="T1" fmla="*/ 0 h 2"/>
                                      <a:gd name="T2" fmla="*/ 0 w 3"/>
                                      <a:gd name="T3" fmla="*/ 2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94" name="Line 19613"/>
                                <wps:cNvCnPr>
                                  <a:cxnSpLocks noChangeShapeType="1"/>
                                </wps:cNvCnPr>
                                <wps:spPr bwMode="auto">
                                  <a:xfrm>
                                    <a:off x="1610" y="8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95" name="Freeform 19614"/>
                                <wps:cNvSpPr>
                                  <a:spLocks/>
                                </wps:cNvSpPr>
                                <wps:spPr bwMode="auto">
                                  <a:xfrm>
                                    <a:off x="1610" y="844"/>
                                    <a:ext cx="6" cy="5"/>
                                  </a:xfrm>
                                  <a:custGeom>
                                    <a:avLst/>
                                    <a:gdLst>
                                      <a:gd name="T0" fmla="*/ 5 w 6"/>
                                      <a:gd name="T1" fmla="*/ 0 h 5"/>
                                      <a:gd name="T2" fmla="*/ 3 w 6"/>
                                      <a:gd name="T3" fmla="*/ 2 h 5"/>
                                      <a:gd name="T4" fmla="*/ 0 w 6"/>
                                      <a:gd name="T5" fmla="*/ 4 h 5"/>
                                      <a:gd name="T6" fmla="*/ 1 w 6"/>
                                      <a:gd name="T7" fmla="*/ 5 h 5"/>
                                      <a:gd name="T8" fmla="*/ 4 w 6"/>
                                      <a:gd name="T9" fmla="*/ 3 h 5"/>
                                      <a:gd name="T10" fmla="*/ 6 w 6"/>
                                      <a:gd name="T11" fmla="*/ 1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4"/>
                                        </a:lnTo>
                                        <a:lnTo>
                                          <a:pt x="1" y="5"/>
                                        </a:lnTo>
                                        <a:lnTo>
                                          <a:pt x="4"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96" name="Freeform 19615"/>
                                <wps:cNvSpPr>
                                  <a:spLocks/>
                                </wps:cNvSpPr>
                                <wps:spPr bwMode="auto">
                                  <a:xfrm>
                                    <a:off x="1610" y="844"/>
                                    <a:ext cx="6" cy="5"/>
                                  </a:xfrm>
                                  <a:custGeom>
                                    <a:avLst/>
                                    <a:gdLst>
                                      <a:gd name="T0" fmla="*/ 5 w 6"/>
                                      <a:gd name="T1" fmla="*/ 0 h 5"/>
                                      <a:gd name="T2" fmla="*/ 3 w 6"/>
                                      <a:gd name="T3" fmla="*/ 2 h 5"/>
                                      <a:gd name="T4" fmla="*/ 0 w 6"/>
                                      <a:gd name="T5" fmla="*/ 4 h 5"/>
                                      <a:gd name="T6" fmla="*/ 1 w 6"/>
                                      <a:gd name="T7" fmla="*/ 5 h 5"/>
                                      <a:gd name="T8" fmla="*/ 4 w 6"/>
                                      <a:gd name="T9" fmla="*/ 3 h 5"/>
                                      <a:gd name="T10" fmla="*/ 6 w 6"/>
                                      <a:gd name="T11" fmla="*/ 1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4"/>
                                        </a:lnTo>
                                        <a:lnTo>
                                          <a:pt x="1" y="5"/>
                                        </a:lnTo>
                                        <a:lnTo>
                                          <a:pt x="4"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397" name="Freeform 19616"/>
                                <wps:cNvSpPr>
                                  <a:spLocks/>
                                </wps:cNvSpPr>
                                <wps:spPr bwMode="auto">
                                  <a:xfrm>
                                    <a:off x="1611" y="847"/>
                                    <a:ext cx="3" cy="2"/>
                                  </a:xfrm>
                                  <a:custGeom>
                                    <a:avLst/>
                                    <a:gdLst>
                                      <a:gd name="T0" fmla="*/ 3 w 3"/>
                                      <a:gd name="T1" fmla="*/ 0 h 2"/>
                                      <a:gd name="T2" fmla="*/ 0 w 3"/>
                                      <a:gd name="T3" fmla="*/ 2 h 2"/>
                                      <a:gd name="T4" fmla="*/ 1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1"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398" name="Line 19617"/>
                                <wps:cNvCnPr>
                                  <a:cxnSpLocks noChangeShapeType="1"/>
                                </wps:cNvCnPr>
                                <wps:spPr bwMode="auto">
                                  <a:xfrm>
                                    <a:off x="1611" y="849"/>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399" name="Freeform 19618"/>
                                <wps:cNvSpPr>
                                  <a:spLocks/>
                                </wps:cNvSpPr>
                                <wps:spPr bwMode="auto">
                                  <a:xfrm>
                                    <a:off x="1612" y="845"/>
                                    <a:ext cx="5" cy="6"/>
                                  </a:xfrm>
                                  <a:custGeom>
                                    <a:avLst/>
                                    <a:gdLst>
                                      <a:gd name="T0" fmla="*/ 4 w 5"/>
                                      <a:gd name="T1" fmla="*/ 0 h 6"/>
                                      <a:gd name="T2" fmla="*/ 2 w 5"/>
                                      <a:gd name="T3" fmla="*/ 2 h 6"/>
                                      <a:gd name="T4" fmla="*/ 0 w 5"/>
                                      <a:gd name="T5" fmla="*/ 4 h 6"/>
                                      <a:gd name="T6" fmla="*/ 1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2"/>
                                        </a:lnTo>
                                        <a:lnTo>
                                          <a:pt x="0" y="4"/>
                                        </a:lnTo>
                                        <a:lnTo>
                                          <a:pt x="1" y="6"/>
                                        </a:lnTo>
                                        <a:lnTo>
                                          <a:pt x="3" y="3"/>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400" name="Freeform 19619"/>
                                <wps:cNvSpPr>
                                  <a:spLocks/>
                                </wps:cNvSpPr>
                                <wps:spPr bwMode="auto">
                                  <a:xfrm>
                                    <a:off x="1612" y="845"/>
                                    <a:ext cx="5" cy="6"/>
                                  </a:xfrm>
                                  <a:custGeom>
                                    <a:avLst/>
                                    <a:gdLst>
                                      <a:gd name="T0" fmla="*/ 4 w 5"/>
                                      <a:gd name="T1" fmla="*/ 0 h 6"/>
                                      <a:gd name="T2" fmla="*/ 2 w 5"/>
                                      <a:gd name="T3" fmla="*/ 2 h 6"/>
                                      <a:gd name="T4" fmla="*/ 0 w 5"/>
                                      <a:gd name="T5" fmla="*/ 4 h 6"/>
                                      <a:gd name="T6" fmla="*/ 1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2"/>
                                        </a:lnTo>
                                        <a:lnTo>
                                          <a:pt x="0" y="4"/>
                                        </a:lnTo>
                                        <a:lnTo>
                                          <a:pt x="1" y="6"/>
                                        </a:lnTo>
                                        <a:lnTo>
                                          <a:pt x="3" y="3"/>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401" name="Freeform 19620"/>
                                <wps:cNvSpPr>
                                  <a:spLocks/>
                                </wps:cNvSpPr>
                                <wps:spPr bwMode="auto">
                                  <a:xfrm>
                                    <a:off x="1613" y="848"/>
                                    <a:ext cx="2" cy="3"/>
                                  </a:xfrm>
                                  <a:custGeom>
                                    <a:avLst/>
                                    <a:gdLst>
                                      <a:gd name="T0" fmla="*/ 2 w 2"/>
                                      <a:gd name="T1" fmla="*/ 0 h 3"/>
                                      <a:gd name="T2" fmla="*/ 0 w 2"/>
                                      <a:gd name="T3" fmla="*/ 3 h 3"/>
                                      <a:gd name="T4" fmla="*/ 0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0"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402" name="Line 19621"/>
                                <wps:cNvCnPr>
                                  <a:cxnSpLocks noChangeShapeType="1"/>
                                </wps:cNvCnPr>
                                <wps:spPr bwMode="auto">
                                  <a:xfrm>
                                    <a:off x="1613" y="85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403" name="Freeform 19622"/>
                                <wps:cNvSpPr>
                                  <a:spLocks/>
                                </wps:cNvSpPr>
                                <wps:spPr bwMode="auto">
                                  <a:xfrm>
                                    <a:off x="1613" y="846"/>
                                    <a:ext cx="5" cy="6"/>
                                  </a:xfrm>
                                  <a:custGeom>
                                    <a:avLst/>
                                    <a:gdLst>
                                      <a:gd name="T0" fmla="*/ 4 w 5"/>
                                      <a:gd name="T1" fmla="*/ 0 h 6"/>
                                      <a:gd name="T2" fmla="*/ 2 w 5"/>
                                      <a:gd name="T3" fmla="*/ 2 h 6"/>
                                      <a:gd name="T4" fmla="*/ 0 w 5"/>
                                      <a:gd name="T5" fmla="*/ 5 h 6"/>
                                      <a:gd name="T6" fmla="*/ 2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2"/>
                                        </a:lnTo>
                                        <a:lnTo>
                                          <a:pt x="0" y="5"/>
                                        </a:lnTo>
                                        <a:lnTo>
                                          <a:pt x="2" y="6"/>
                                        </a:lnTo>
                                        <a:lnTo>
                                          <a:pt x="3" y="3"/>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404" name="Freeform 19623"/>
                                <wps:cNvSpPr>
                                  <a:spLocks/>
                                </wps:cNvSpPr>
                                <wps:spPr bwMode="auto">
                                  <a:xfrm>
                                    <a:off x="1613" y="846"/>
                                    <a:ext cx="5" cy="6"/>
                                  </a:xfrm>
                                  <a:custGeom>
                                    <a:avLst/>
                                    <a:gdLst>
                                      <a:gd name="T0" fmla="*/ 4 w 5"/>
                                      <a:gd name="T1" fmla="*/ 0 h 6"/>
                                      <a:gd name="T2" fmla="*/ 2 w 5"/>
                                      <a:gd name="T3" fmla="*/ 2 h 6"/>
                                      <a:gd name="T4" fmla="*/ 0 w 5"/>
                                      <a:gd name="T5" fmla="*/ 5 h 6"/>
                                      <a:gd name="T6" fmla="*/ 2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2"/>
                                        </a:lnTo>
                                        <a:lnTo>
                                          <a:pt x="0" y="5"/>
                                        </a:lnTo>
                                        <a:lnTo>
                                          <a:pt x="2" y="6"/>
                                        </a:lnTo>
                                        <a:lnTo>
                                          <a:pt x="3" y="3"/>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405" name="Freeform 19624"/>
                                <wps:cNvSpPr>
                                  <a:spLocks/>
                                </wps:cNvSpPr>
                                <wps:spPr bwMode="auto">
                                  <a:xfrm>
                                    <a:off x="1615" y="849"/>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406" name="Line 19625"/>
                                <wps:cNvCnPr>
                                  <a:cxnSpLocks noChangeShapeType="1"/>
                                </wps:cNvCnPr>
                                <wps:spPr bwMode="auto">
                                  <a:xfrm>
                                    <a:off x="1615" y="85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407" name="Freeform 19626"/>
                                <wps:cNvSpPr>
                                  <a:spLocks/>
                                </wps:cNvSpPr>
                                <wps:spPr bwMode="auto">
                                  <a:xfrm>
                                    <a:off x="1615" y="847"/>
                                    <a:ext cx="4" cy="6"/>
                                  </a:xfrm>
                                  <a:custGeom>
                                    <a:avLst/>
                                    <a:gdLst>
                                      <a:gd name="T0" fmla="*/ 3 w 4"/>
                                      <a:gd name="T1" fmla="*/ 0 h 6"/>
                                      <a:gd name="T2" fmla="*/ 1 w 4"/>
                                      <a:gd name="T3" fmla="*/ 2 h 6"/>
                                      <a:gd name="T4" fmla="*/ 0 w 4"/>
                                      <a:gd name="T5" fmla="*/ 5 h 6"/>
                                      <a:gd name="T6" fmla="*/ 1 w 4"/>
                                      <a:gd name="T7" fmla="*/ 6 h 6"/>
                                      <a:gd name="T8" fmla="*/ 3 w 4"/>
                                      <a:gd name="T9" fmla="*/ 3 h 6"/>
                                      <a:gd name="T10" fmla="*/ 4 w 4"/>
                                      <a:gd name="T11" fmla="*/ 1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2"/>
                                        </a:lnTo>
                                        <a:lnTo>
                                          <a:pt x="0" y="5"/>
                                        </a:lnTo>
                                        <a:lnTo>
                                          <a:pt x="1" y="6"/>
                                        </a:lnTo>
                                        <a:lnTo>
                                          <a:pt x="3" y="3"/>
                                        </a:lnTo>
                                        <a:lnTo>
                                          <a:pt x="4"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408" name="Freeform 19627"/>
                                <wps:cNvSpPr>
                                  <a:spLocks/>
                                </wps:cNvSpPr>
                                <wps:spPr bwMode="auto">
                                  <a:xfrm>
                                    <a:off x="1615" y="847"/>
                                    <a:ext cx="4" cy="6"/>
                                  </a:xfrm>
                                  <a:custGeom>
                                    <a:avLst/>
                                    <a:gdLst>
                                      <a:gd name="T0" fmla="*/ 3 w 4"/>
                                      <a:gd name="T1" fmla="*/ 0 h 6"/>
                                      <a:gd name="T2" fmla="*/ 1 w 4"/>
                                      <a:gd name="T3" fmla="*/ 2 h 6"/>
                                      <a:gd name="T4" fmla="*/ 0 w 4"/>
                                      <a:gd name="T5" fmla="*/ 5 h 6"/>
                                      <a:gd name="T6" fmla="*/ 1 w 4"/>
                                      <a:gd name="T7" fmla="*/ 6 h 6"/>
                                      <a:gd name="T8" fmla="*/ 3 w 4"/>
                                      <a:gd name="T9" fmla="*/ 3 h 6"/>
                                      <a:gd name="T10" fmla="*/ 4 w 4"/>
                                      <a:gd name="T11" fmla="*/ 1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2"/>
                                        </a:lnTo>
                                        <a:lnTo>
                                          <a:pt x="0" y="5"/>
                                        </a:lnTo>
                                        <a:lnTo>
                                          <a:pt x="1" y="6"/>
                                        </a:lnTo>
                                        <a:lnTo>
                                          <a:pt x="3" y="3"/>
                                        </a:lnTo>
                                        <a:lnTo>
                                          <a:pt x="4" y="1"/>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409" name="Freeform 19628"/>
                                <wps:cNvSpPr>
                                  <a:spLocks/>
                                </wps:cNvSpPr>
                                <wps:spPr bwMode="auto">
                                  <a:xfrm>
                                    <a:off x="1616" y="850"/>
                                    <a:ext cx="2" cy="3"/>
                                  </a:xfrm>
                                  <a:custGeom>
                                    <a:avLst/>
                                    <a:gdLst>
                                      <a:gd name="T0" fmla="*/ 2 w 2"/>
                                      <a:gd name="T1" fmla="*/ 0 h 3"/>
                                      <a:gd name="T2" fmla="*/ 0 w 2"/>
                                      <a:gd name="T3" fmla="*/ 3 h 3"/>
                                      <a:gd name="T4" fmla="*/ 1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1"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410" name="Line 19629"/>
                                <wps:cNvCnPr>
                                  <a:cxnSpLocks noChangeShapeType="1"/>
                                </wps:cNvCnPr>
                                <wps:spPr bwMode="auto">
                                  <a:xfrm>
                                    <a:off x="1616" y="85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411" name="Freeform 19630"/>
                                <wps:cNvSpPr>
                                  <a:spLocks/>
                                </wps:cNvSpPr>
                                <wps:spPr bwMode="auto">
                                  <a:xfrm>
                                    <a:off x="1617" y="847"/>
                                    <a:ext cx="4" cy="7"/>
                                  </a:xfrm>
                                  <a:custGeom>
                                    <a:avLst/>
                                    <a:gdLst>
                                      <a:gd name="T0" fmla="*/ 2 w 4"/>
                                      <a:gd name="T1" fmla="*/ 0 h 7"/>
                                      <a:gd name="T2" fmla="*/ 1 w 4"/>
                                      <a:gd name="T3" fmla="*/ 3 h 7"/>
                                      <a:gd name="T4" fmla="*/ 0 w 4"/>
                                      <a:gd name="T5" fmla="*/ 6 h 7"/>
                                      <a:gd name="T6" fmla="*/ 1 w 4"/>
                                      <a:gd name="T7" fmla="*/ 7 h 7"/>
                                      <a:gd name="T8" fmla="*/ 2 w 4"/>
                                      <a:gd name="T9" fmla="*/ 4 h 7"/>
                                      <a:gd name="T10" fmla="*/ 4 w 4"/>
                                      <a:gd name="T11" fmla="*/ 1 h 7"/>
                                      <a:gd name="T12" fmla="*/ 2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2" y="0"/>
                                        </a:moveTo>
                                        <a:lnTo>
                                          <a:pt x="1" y="3"/>
                                        </a:lnTo>
                                        <a:lnTo>
                                          <a:pt x="0" y="6"/>
                                        </a:lnTo>
                                        <a:lnTo>
                                          <a:pt x="1" y="7"/>
                                        </a:lnTo>
                                        <a:lnTo>
                                          <a:pt x="2" y="4"/>
                                        </a:lnTo>
                                        <a:lnTo>
                                          <a:pt x="4"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412" name="Freeform 19631"/>
                                <wps:cNvSpPr>
                                  <a:spLocks/>
                                </wps:cNvSpPr>
                                <wps:spPr bwMode="auto">
                                  <a:xfrm>
                                    <a:off x="1617" y="847"/>
                                    <a:ext cx="4" cy="7"/>
                                  </a:xfrm>
                                  <a:custGeom>
                                    <a:avLst/>
                                    <a:gdLst>
                                      <a:gd name="T0" fmla="*/ 2 w 4"/>
                                      <a:gd name="T1" fmla="*/ 0 h 7"/>
                                      <a:gd name="T2" fmla="*/ 1 w 4"/>
                                      <a:gd name="T3" fmla="*/ 3 h 7"/>
                                      <a:gd name="T4" fmla="*/ 0 w 4"/>
                                      <a:gd name="T5" fmla="*/ 6 h 7"/>
                                      <a:gd name="T6" fmla="*/ 1 w 4"/>
                                      <a:gd name="T7" fmla="*/ 7 h 7"/>
                                      <a:gd name="T8" fmla="*/ 2 w 4"/>
                                      <a:gd name="T9" fmla="*/ 4 h 7"/>
                                      <a:gd name="T10" fmla="*/ 4 w 4"/>
                                      <a:gd name="T11" fmla="*/ 1 h 7"/>
                                      <a:gd name="T12" fmla="*/ 2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2" y="0"/>
                                        </a:moveTo>
                                        <a:lnTo>
                                          <a:pt x="1" y="3"/>
                                        </a:lnTo>
                                        <a:lnTo>
                                          <a:pt x="0" y="6"/>
                                        </a:lnTo>
                                        <a:lnTo>
                                          <a:pt x="1" y="7"/>
                                        </a:lnTo>
                                        <a:lnTo>
                                          <a:pt x="2" y="4"/>
                                        </a:lnTo>
                                        <a:lnTo>
                                          <a:pt x="4" y="1"/>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612413" name="Freeform 19632"/>
                                <wps:cNvSpPr>
                                  <a:spLocks/>
                                </wps:cNvSpPr>
                                <wps:spPr bwMode="auto">
                                  <a:xfrm>
                                    <a:off x="1618" y="851"/>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6612414" name="Line 19633"/>
                                <wps:cNvCnPr>
                                  <a:cxnSpLocks noChangeShapeType="1"/>
                                </wps:cNvCnPr>
                                <wps:spPr bwMode="auto">
                                  <a:xfrm>
                                    <a:off x="1618" y="854"/>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56612415" name="Freeform 19634"/>
                                <wps:cNvSpPr>
                                  <a:spLocks/>
                                </wps:cNvSpPr>
                                <wps:spPr bwMode="auto">
                                  <a:xfrm>
                                    <a:off x="1619" y="848"/>
                                    <a:ext cx="3" cy="6"/>
                                  </a:xfrm>
                                  <a:custGeom>
                                    <a:avLst/>
                                    <a:gdLst>
                                      <a:gd name="T0" fmla="*/ 1 w 3"/>
                                      <a:gd name="T1" fmla="*/ 0 h 6"/>
                                      <a:gd name="T2" fmla="*/ 0 w 3"/>
                                      <a:gd name="T3" fmla="*/ 3 h 6"/>
                                      <a:gd name="T4" fmla="*/ 0 w 3"/>
                                      <a:gd name="T5" fmla="*/ 6 h 6"/>
                                      <a:gd name="T6" fmla="*/ 1 w 3"/>
                                      <a:gd name="T7" fmla="*/ 6 h 6"/>
                                      <a:gd name="T8" fmla="*/ 2 w 3"/>
                                      <a:gd name="T9" fmla="*/ 3 h 6"/>
                                      <a:gd name="T10" fmla="*/ 3 w 3"/>
                                      <a:gd name="T11" fmla="*/ 0 h 6"/>
                                      <a:gd name="T12" fmla="*/ 1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0"/>
                                        </a:moveTo>
                                        <a:lnTo>
                                          <a:pt x="0" y="3"/>
                                        </a:lnTo>
                                        <a:lnTo>
                                          <a:pt x="0" y="6"/>
                                        </a:lnTo>
                                        <a:lnTo>
                                          <a:pt x="1" y="6"/>
                                        </a:lnTo>
                                        <a:lnTo>
                                          <a:pt x="2" y="3"/>
                                        </a:lnTo>
                                        <a:lnTo>
                                          <a:pt x="3"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80" name="Freeform 19635"/>
                                <wps:cNvSpPr>
                                  <a:spLocks/>
                                </wps:cNvSpPr>
                                <wps:spPr bwMode="auto">
                                  <a:xfrm>
                                    <a:off x="1619" y="848"/>
                                    <a:ext cx="3" cy="6"/>
                                  </a:xfrm>
                                  <a:custGeom>
                                    <a:avLst/>
                                    <a:gdLst>
                                      <a:gd name="T0" fmla="*/ 1 w 3"/>
                                      <a:gd name="T1" fmla="*/ 0 h 6"/>
                                      <a:gd name="T2" fmla="*/ 0 w 3"/>
                                      <a:gd name="T3" fmla="*/ 3 h 6"/>
                                      <a:gd name="T4" fmla="*/ 0 w 3"/>
                                      <a:gd name="T5" fmla="*/ 6 h 6"/>
                                      <a:gd name="T6" fmla="*/ 1 w 3"/>
                                      <a:gd name="T7" fmla="*/ 6 h 6"/>
                                      <a:gd name="T8" fmla="*/ 2 w 3"/>
                                      <a:gd name="T9" fmla="*/ 3 h 6"/>
                                      <a:gd name="T10" fmla="*/ 3 w 3"/>
                                      <a:gd name="T11" fmla="*/ 0 h 6"/>
                                      <a:gd name="T12" fmla="*/ 1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0"/>
                                        </a:moveTo>
                                        <a:lnTo>
                                          <a:pt x="0" y="3"/>
                                        </a:lnTo>
                                        <a:lnTo>
                                          <a:pt x="0" y="6"/>
                                        </a:lnTo>
                                        <a:lnTo>
                                          <a:pt x="1" y="6"/>
                                        </a:lnTo>
                                        <a:lnTo>
                                          <a:pt x="2" y="3"/>
                                        </a:lnTo>
                                        <a:lnTo>
                                          <a:pt x="3"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81" name="Freeform 19636"/>
                                <wps:cNvSpPr>
                                  <a:spLocks/>
                                </wps:cNvSpPr>
                                <wps:spPr bwMode="auto">
                                  <a:xfrm>
                                    <a:off x="1620" y="851"/>
                                    <a:ext cx="1" cy="4"/>
                                  </a:xfrm>
                                  <a:custGeom>
                                    <a:avLst/>
                                    <a:gdLst>
                                      <a:gd name="T0" fmla="*/ 1 w 1"/>
                                      <a:gd name="T1" fmla="*/ 0 h 4"/>
                                      <a:gd name="T2" fmla="*/ 0 w 1"/>
                                      <a:gd name="T3" fmla="*/ 3 h 4"/>
                                      <a:gd name="T4" fmla="*/ 1 w 1"/>
                                      <a:gd name="T5" fmla="*/ 4 h 4"/>
                                      <a:gd name="T6" fmla="*/ 1 w 1"/>
                                      <a:gd name="T7" fmla="*/ 0 h 4"/>
                                    </a:gdLst>
                                    <a:ahLst/>
                                    <a:cxnLst>
                                      <a:cxn ang="0">
                                        <a:pos x="T0" y="T1"/>
                                      </a:cxn>
                                      <a:cxn ang="0">
                                        <a:pos x="T2" y="T3"/>
                                      </a:cxn>
                                      <a:cxn ang="0">
                                        <a:pos x="T4" y="T5"/>
                                      </a:cxn>
                                      <a:cxn ang="0">
                                        <a:pos x="T6" y="T7"/>
                                      </a:cxn>
                                    </a:cxnLst>
                                    <a:rect l="0" t="0" r="r" b="b"/>
                                    <a:pathLst>
                                      <a:path w="1" h="4">
                                        <a:moveTo>
                                          <a:pt x="1" y="0"/>
                                        </a:moveTo>
                                        <a:lnTo>
                                          <a:pt x="0" y="3"/>
                                        </a:lnTo>
                                        <a:lnTo>
                                          <a:pt x="1" y="4"/>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82" name="Line 19637"/>
                                <wps:cNvCnPr>
                                  <a:cxnSpLocks noChangeShapeType="1"/>
                                </wps:cNvCnPr>
                                <wps:spPr bwMode="auto">
                                  <a:xfrm>
                                    <a:off x="1620" y="854"/>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8883" name="Freeform 19638"/>
                                <wps:cNvSpPr>
                                  <a:spLocks/>
                                </wps:cNvSpPr>
                                <wps:spPr bwMode="auto">
                                  <a:xfrm>
                                    <a:off x="1621" y="848"/>
                                    <a:ext cx="2" cy="7"/>
                                  </a:xfrm>
                                  <a:custGeom>
                                    <a:avLst/>
                                    <a:gdLst>
                                      <a:gd name="T0" fmla="*/ 0 w 2"/>
                                      <a:gd name="T1" fmla="*/ 0 h 7"/>
                                      <a:gd name="T2" fmla="*/ 0 w 2"/>
                                      <a:gd name="T3" fmla="*/ 3 h 7"/>
                                      <a:gd name="T4" fmla="*/ 0 w 2"/>
                                      <a:gd name="T5" fmla="*/ 7 h 7"/>
                                      <a:gd name="T6" fmla="*/ 2 w 2"/>
                                      <a:gd name="T7" fmla="*/ 7 h 7"/>
                                      <a:gd name="T8" fmla="*/ 2 w 2"/>
                                      <a:gd name="T9" fmla="*/ 4 h 7"/>
                                      <a:gd name="T10" fmla="*/ 2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3"/>
                                        </a:lnTo>
                                        <a:lnTo>
                                          <a:pt x="0" y="7"/>
                                        </a:lnTo>
                                        <a:lnTo>
                                          <a:pt x="2" y="7"/>
                                        </a:lnTo>
                                        <a:lnTo>
                                          <a:pt x="2" y="4"/>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84" name="Freeform 19639"/>
                                <wps:cNvSpPr>
                                  <a:spLocks/>
                                </wps:cNvSpPr>
                                <wps:spPr bwMode="auto">
                                  <a:xfrm>
                                    <a:off x="1621" y="848"/>
                                    <a:ext cx="2" cy="7"/>
                                  </a:xfrm>
                                  <a:custGeom>
                                    <a:avLst/>
                                    <a:gdLst>
                                      <a:gd name="T0" fmla="*/ 0 w 2"/>
                                      <a:gd name="T1" fmla="*/ 0 h 7"/>
                                      <a:gd name="T2" fmla="*/ 0 w 2"/>
                                      <a:gd name="T3" fmla="*/ 3 h 7"/>
                                      <a:gd name="T4" fmla="*/ 0 w 2"/>
                                      <a:gd name="T5" fmla="*/ 7 h 7"/>
                                      <a:gd name="T6" fmla="*/ 2 w 2"/>
                                      <a:gd name="T7" fmla="*/ 7 h 7"/>
                                      <a:gd name="T8" fmla="*/ 2 w 2"/>
                                      <a:gd name="T9" fmla="*/ 4 h 7"/>
                                      <a:gd name="T10" fmla="*/ 2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3"/>
                                        </a:lnTo>
                                        <a:lnTo>
                                          <a:pt x="0" y="7"/>
                                        </a:lnTo>
                                        <a:lnTo>
                                          <a:pt x="2" y="7"/>
                                        </a:lnTo>
                                        <a:lnTo>
                                          <a:pt x="2" y="4"/>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85" name="Rectangle 19640"/>
                                <wps:cNvSpPr>
                                  <a:spLocks noChangeArrowheads="1"/>
                                </wps:cNvSpPr>
                                <wps:spPr bwMode="auto">
                                  <a:xfrm>
                                    <a:off x="1623" y="85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86" name="Line 19641"/>
                                <wps:cNvCnPr>
                                  <a:cxnSpLocks noChangeShapeType="1"/>
                                </wps:cNvCnPr>
                                <wps:spPr bwMode="auto">
                                  <a:xfrm>
                                    <a:off x="1623" y="85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8887" name="Freeform 19642"/>
                                <wps:cNvSpPr>
                                  <a:spLocks/>
                                </wps:cNvSpPr>
                                <wps:spPr bwMode="auto">
                                  <a:xfrm>
                                    <a:off x="1623" y="848"/>
                                    <a:ext cx="2" cy="7"/>
                                  </a:xfrm>
                                  <a:custGeom>
                                    <a:avLst/>
                                    <a:gdLst>
                                      <a:gd name="T0" fmla="*/ 0 w 2"/>
                                      <a:gd name="T1" fmla="*/ 0 h 7"/>
                                      <a:gd name="T2" fmla="*/ 0 w 2"/>
                                      <a:gd name="T3" fmla="*/ 4 h 7"/>
                                      <a:gd name="T4" fmla="*/ 0 w 2"/>
                                      <a:gd name="T5" fmla="*/ 7 h 7"/>
                                      <a:gd name="T6" fmla="*/ 2 w 2"/>
                                      <a:gd name="T7" fmla="*/ 7 h 7"/>
                                      <a:gd name="T8" fmla="*/ 2 w 2"/>
                                      <a:gd name="T9" fmla="*/ 4 h 7"/>
                                      <a:gd name="T10" fmla="*/ 2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4"/>
                                        </a:lnTo>
                                        <a:lnTo>
                                          <a:pt x="0" y="7"/>
                                        </a:lnTo>
                                        <a:lnTo>
                                          <a:pt x="2" y="7"/>
                                        </a:lnTo>
                                        <a:lnTo>
                                          <a:pt x="2" y="4"/>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88" name="Freeform 19643"/>
                                <wps:cNvSpPr>
                                  <a:spLocks/>
                                </wps:cNvSpPr>
                                <wps:spPr bwMode="auto">
                                  <a:xfrm>
                                    <a:off x="1623" y="848"/>
                                    <a:ext cx="2" cy="7"/>
                                  </a:xfrm>
                                  <a:custGeom>
                                    <a:avLst/>
                                    <a:gdLst>
                                      <a:gd name="T0" fmla="*/ 0 w 2"/>
                                      <a:gd name="T1" fmla="*/ 0 h 7"/>
                                      <a:gd name="T2" fmla="*/ 0 w 2"/>
                                      <a:gd name="T3" fmla="*/ 4 h 7"/>
                                      <a:gd name="T4" fmla="*/ 0 w 2"/>
                                      <a:gd name="T5" fmla="*/ 7 h 7"/>
                                      <a:gd name="T6" fmla="*/ 2 w 2"/>
                                      <a:gd name="T7" fmla="*/ 7 h 7"/>
                                      <a:gd name="T8" fmla="*/ 2 w 2"/>
                                      <a:gd name="T9" fmla="*/ 4 h 7"/>
                                      <a:gd name="T10" fmla="*/ 2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4"/>
                                        </a:lnTo>
                                        <a:lnTo>
                                          <a:pt x="0" y="7"/>
                                        </a:lnTo>
                                        <a:lnTo>
                                          <a:pt x="2" y="7"/>
                                        </a:lnTo>
                                        <a:lnTo>
                                          <a:pt x="2" y="4"/>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89" name="Rectangle 19644"/>
                                <wps:cNvSpPr>
                                  <a:spLocks noChangeArrowheads="1"/>
                                </wps:cNvSpPr>
                                <wps:spPr bwMode="auto">
                                  <a:xfrm>
                                    <a:off x="1625" y="85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90" name="Line 19645"/>
                                <wps:cNvCnPr>
                                  <a:cxnSpLocks noChangeShapeType="1"/>
                                </wps:cNvCnPr>
                                <wps:spPr bwMode="auto">
                                  <a:xfrm>
                                    <a:off x="1625" y="85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8891" name="Freeform 19646"/>
                                <wps:cNvSpPr>
                                  <a:spLocks/>
                                </wps:cNvSpPr>
                                <wps:spPr bwMode="auto">
                                  <a:xfrm>
                                    <a:off x="1624" y="848"/>
                                    <a:ext cx="2" cy="7"/>
                                  </a:xfrm>
                                  <a:custGeom>
                                    <a:avLst/>
                                    <a:gdLst>
                                      <a:gd name="T0" fmla="*/ 0 w 2"/>
                                      <a:gd name="T1" fmla="*/ 0 h 7"/>
                                      <a:gd name="T2" fmla="*/ 1 w 2"/>
                                      <a:gd name="T3" fmla="*/ 4 h 7"/>
                                      <a:gd name="T4" fmla="*/ 1 w 2"/>
                                      <a:gd name="T5" fmla="*/ 7 h 7"/>
                                      <a:gd name="T6" fmla="*/ 2 w 2"/>
                                      <a:gd name="T7" fmla="*/ 7 h 7"/>
                                      <a:gd name="T8" fmla="*/ 2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1" y="4"/>
                                        </a:lnTo>
                                        <a:lnTo>
                                          <a:pt x="1" y="7"/>
                                        </a:lnTo>
                                        <a:lnTo>
                                          <a:pt x="2" y="7"/>
                                        </a:lnTo>
                                        <a:lnTo>
                                          <a:pt x="2"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92" name="Freeform 19647"/>
                                <wps:cNvSpPr>
                                  <a:spLocks/>
                                </wps:cNvSpPr>
                                <wps:spPr bwMode="auto">
                                  <a:xfrm>
                                    <a:off x="1624" y="848"/>
                                    <a:ext cx="2" cy="7"/>
                                  </a:xfrm>
                                  <a:custGeom>
                                    <a:avLst/>
                                    <a:gdLst>
                                      <a:gd name="T0" fmla="*/ 0 w 2"/>
                                      <a:gd name="T1" fmla="*/ 0 h 7"/>
                                      <a:gd name="T2" fmla="*/ 1 w 2"/>
                                      <a:gd name="T3" fmla="*/ 4 h 7"/>
                                      <a:gd name="T4" fmla="*/ 1 w 2"/>
                                      <a:gd name="T5" fmla="*/ 7 h 7"/>
                                      <a:gd name="T6" fmla="*/ 2 w 2"/>
                                      <a:gd name="T7" fmla="*/ 7 h 7"/>
                                      <a:gd name="T8" fmla="*/ 2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1" y="4"/>
                                        </a:lnTo>
                                        <a:lnTo>
                                          <a:pt x="1" y="7"/>
                                        </a:lnTo>
                                        <a:lnTo>
                                          <a:pt x="2" y="7"/>
                                        </a:lnTo>
                                        <a:lnTo>
                                          <a:pt x="2"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93" name="Rectangle 19648"/>
                                <wps:cNvSpPr>
                                  <a:spLocks noChangeArrowheads="1"/>
                                </wps:cNvSpPr>
                                <wps:spPr bwMode="auto">
                                  <a:xfrm>
                                    <a:off x="1626" y="851"/>
                                    <a:ext cx="1" cy="4"/>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94" name="Line 19649"/>
                                <wps:cNvCnPr>
                                  <a:cxnSpLocks noChangeShapeType="1"/>
                                </wps:cNvCnPr>
                                <wps:spPr bwMode="auto">
                                  <a:xfrm>
                                    <a:off x="1626" y="85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8895" name="Freeform 19650"/>
                                <wps:cNvSpPr>
                                  <a:spLocks/>
                                </wps:cNvSpPr>
                                <wps:spPr bwMode="auto">
                                  <a:xfrm>
                                    <a:off x="1625" y="848"/>
                                    <a:ext cx="2" cy="7"/>
                                  </a:xfrm>
                                  <a:custGeom>
                                    <a:avLst/>
                                    <a:gdLst>
                                      <a:gd name="T0" fmla="*/ 0 w 2"/>
                                      <a:gd name="T1" fmla="*/ 0 h 7"/>
                                      <a:gd name="T2" fmla="*/ 1 w 2"/>
                                      <a:gd name="T3" fmla="*/ 3 h 7"/>
                                      <a:gd name="T4" fmla="*/ 1 w 2"/>
                                      <a:gd name="T5" fmla="*/ 7 h 7"/>
                                      <a:gd name="T6" fmla="*/ 2 w 2"/>
                                      <a:gd name="T7" fmla="*/ 6 h 7"/>
                                      <a:gd name="T8" fmla="*/ 2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1" y="3"/>
                                        </a:lnTo>
                                        <a:lnTo>
                                          <a:pt x="1" y="7"/>
                                        </a:lnTo>
                                        <a:lnTo>
                                          <a:pt x="2" y="6"/>
                                        </a:lnTo>
                                        <a:lnTo>
                                          <a:pt x="2"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96" name="Freeform 19651"/>
                                <wps:cNvSpPr>
                                  <a:spLocks/>
                                </wps:cNvSpPr>
                                <wps:spPr bwMode="auto">
                                  <a:xfrm>
                                    <a:off x="1625" y="848"/>
                                    <a:ext cx="2" cy="7"/>
                                  </a:xfrm>
                                  <a:custGeom>
                                    <a:avLst/>
                                    <a:gdLst>
                                      <a:gd name="T0" fmla="*/ 0 w 2"/>
                                      <a:gd name="T1" fmla="*/ 0 h 7"/>
                                      <a:gd name="T2" fmla="*/ 1 w 2"/>
                                      <a:gd name="T3" fmla="*/ 3 h 7"/>
                                      <a:gd name="T4" fmla="*/ 1 w 2"/>
                                      <a:gd name="T5" fmla="*/ 7 h 7"/>
                                      <a:gd name="T6" fmla="*/ 2 w 2"/>
                                      <a:gd name="T7" fmla="*/ 6 h 7"/>
                                      <a:gd name="T8" fmla="*/ 2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1" y="3"/>
                                        </a:lnTo>
                                        <a:lnTo>
                                          <a:pt x="1" y="7"/>
                                        </a:lnTo>
                                        <a:lnTo>
                                          <a:pt x="2" y="6"/>
                                        </a:lnTo>
                                        <a:lnTo>
                                          <a:pt x="2"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97" name="Freeform 19652"/>
                                <wps:cNvSpPr>
                                  <a:spLocks/>
                                </wps:cNvSpPr>
                                <wps:spPr bwMode="auto">
                                  <a:xfrm>
                                    <a:off x="1627" y="851"/>
                                    <a:ext cx="1" cy="3"/>
                                  </a:xfrm>
                                  <a:custGeom>
                                    <a:avLst/>
                                    <a:gdLst>
                                      <a:gd name="T0" fmla="*/ 0 w 1"/>
                                      <a:gd name="T1" fmla="*/ 0 h 3"/>
                                      <a:gd name="T2" fmla="*/ 0 w 1"/>
                                      <a:gd name="T3" fmla="*/ 3 h 3"/>
                                      <a:gd name="T4" fmla="*/ 0 w 1"/>
                                      <a:gd name="T5" fmla="*/ 3 h 3"/>
                                      <a:gd name="T6" fmla="*/ 1 w 1"/>
                                      <a:gd name="T7" fmla="*/ 3 h 3"/>
                                      <a:gd name="T8" fmla="*/ 0 w 1"/>
                                      <a:gd name="T9" fmla="*/ 0 h 3"/>
                                    </a:gdLst>
                                    <a:ahLst/>
                                    <a:cxnLst>
                                      <a:cxn ang="0">
                                        <a:pos x="T0" y="T1"/>
                                      </a:cxn>
                                      <a:cxn ang="0">
                                        <a:pos x="T2" y="T3"/>
                                      </a:cxn>
                                      <a:cxn ang="0">
                                        <a:pos x="T4" y="T5"/>
                                      </a:cxn>
                                      <a:cxn ang="0">
                                        <a:pos x="T6" y="T7"/>
                                      </a:cxn>
                                      <a:cxn ang="0">
                                        <a:pos x="T8" y="T9"/>
                                      </a:cxn>
                                    </a:cxnLst>
                                    <a:rect l="0" t="0" r="r" b="b"/>
                                    <a:pathLst>
                                      <a:path w="1" h="3">
                                        <a:moveTo>
                                          <a:pt x="0" y="0"/>
                                        </a:moveTo>
                                        <a:lnTo>
                                          <a:pt x="0" y="3"/>
                                        </a:ln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98" name="Freeform 19653"/>
                                <wps:cNvSpPr>
                                  <a:spLocks/>
                                </wps:cNvSpPr>
                                <wps:spPr bwMode="auto">
                                  <a:xfrm>
                                    <a:off x="1627" y="854"/>
                                    <a:ext cx="1" cy="0"/>
                                  </a:xfrm>
                                  <a:custGeom>
                                    <a:avLst/>
                                    <a:gdLst>
                                      <a:gd name="T0" fmla="*/ 0 w 1"/>
                                      <a:gd name="T1" fmla="*/ 0 w 1"/>
                                      <a:gd name="T2" fmla="*/ 1 w 1"/>
                                    </a:gdLst>
                                    <a:ahLst/>
                                    <a:cxnLst>
                                      <a:cxn ang="0">
                                        <a:pos x="T0" y="0"/>
                                      </a:cxn>
                                      <a:cxn ang="0">
                                        <a:pos x="T1" y="0"/>
                                      </a:cxn>
                                      <a:cxn ang="0">
                                        <a:pos x="T2" y="0"/>
                                      </a:cxn>
                                    </a:cxnLst>
                                    <a:rect l="0" t="0" r="r" b="b"/>
                                    <a:pathLst>
                                      <a:path w="1">
                                        <a:moveTo>
                                          <a:pt x="0" y="0"/>
                                        </a:moveTo>
                                        <a:lnTo>
                                          <a:pt x="0" y="0"/>
                                        </a:lnTo>
                                        <a:lnTo>
                                          <a:pt x="1"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99" name="Freeform 19654"/>
                                <wps:cNvSpPr>
                                  <a:spLocks/>
                                </wps:cNvSpPr>
                                <wps:spPr bwMode="auto">
                                  <a:xfrm>
                                    <a:off x="1625" y="848"/>
                                    <a:ext cx="4" cy="6"/>
                                  </a:xfrm>
                                  <a:custGeom>
                                    <a:avLst/>
                                    <a:gdLst>
                                      <a:gd name="T0" fmla="*/ 0 w 4"/>
                                      <a:gd name="T1" fmla="*/ 0 h 6"/>
                                      <a:gd name="T2" fmla="*/ 2 w 4"/>
                                      <a:gd name="T3" fmla="*/ 3 h 6"/>
                                      <a:gd name="T4" fmla="*/ 3 w 4"/>
                                      <a:gd name="T5" fmla="*/ 6 h 6"/>
                                      <a:gd name="T6" fmla="*/ 4 w 4"/>
                                      <a:gd name="T7" fmla="*/ 6 h 6"/>
                                      <a:gd name="T8" fmla="*/ 2 w 4"/>
                                      <a:gd name="T9" fmla="*/ 3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2" y="3"/>
                                        </a:lnTo>
                                        <a:lnTo>
                                          <a:pt x="3" y="6"/>
                                        </a:lnTo>
                                        <a:lnTo>
                                          <a:pt x="4" y="6"/>
                                        </a:lnTo>
                                        <a:lnTo>
                                          <a:pt x="2"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0" name="Freeform 19655"/>
                                <wps:cNvSpPr>
                                  <a:spLocks/>
                                </wps:cNvSpPr>
                                <wps:spPr bwMode="auto">
                                  <a:xfrm>
                                    <a:off x="1625" y="848"/>
                                    <a:ext cx="4" cy="6"/>
                                  </a:xfrm>
                                  <a:custGeom>
                                    <a:avLst/>
                                    <a:gdLst>
                                      <a:gd name="T0" fmla="*/ 0 w 4"/>
                                      <a:gd name="T1" fmla="*/ 0 h 6"/>
                                      <a:gd name="T2" fmla="*/ 2 w 4"/>
                                      <a:gd name="T3" fmla="*/ 3 h 6"/>
                                      <a:gd name="T4" fmla="*/ 3 w 4"/>
                                      <a:gd name="T5" fmla="*/ 6 h 6"/>
                                      <a:gd name="T6" fmla="*/ 4 w 4"/>
                                      <a:gd name="T7" fmla="*/ 6 h 6"/>
                                      <a:gd name="T8" fmla="*/ 2 w 4"/>
                                      <a:gd name="T9" fmla="*/ 3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2" y="3"/>
                                        </a:lnTo>
                                        <a:lnTo>
                                          <a:pt x="3" y="6"/>
                                        </a:lnTo>
                                        <a:lnTo>
                                          <a:pt x="4" y="6"/>
                                        </a:lnTo>
                                        <a:lnTo>
                                          <a:pt x="2"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01" name="Freeform 19656"/>
                                <wps:cNvSpPr>
                                  <a:spLocks/>
                                </wps:cNvSpPr>
                                <wps:spPr bwMode="auto">
                                  <a:xfrm>
                                    <a:off x="1627" y="851"/>
                                    <a:ext cx="2" cy="3"/>
                                  </a:xfrm>
                                  <a:custGeom>
                                    <a:avLst/>
                                    <a:gdLst>
                                      <a:gd name="T0" fmla="*/ 0 w 2"/>
                                      <a:gd name="T1" fmla="*/ 0 h 3"/>
                                      <a:gd name="T2" fmla="*/ 2 w 2"/>
                                      <a:gd name="T3" fmla="*/ 3 h 3"/>
                                      <a:gd name="T4" fmla="*/ 2 w 2"/>
                                      <a:gd name="T5" fmla="*/ 2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2" name="Line 19657"/>
                                <wps:cNvCnPr>
                                  <a:cxnSpLocks noChangeShapeType="1"/>
                                </wps:cNvCnPr>
                                <wps:spPr bwMode="auto">
                                  <a:xfrm flipV="1">
                                    <a:off x="1629" y="85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8903" name="Freeform 19658"/>
                                <wps:cNvSpPr>
                                  <a:spLocks/>
                                </wps:cNvSpPr>
                                <wps:spPr bwMode="auto">
                                  <a:xfrm>
                                    <a:off x="1625" y="848"/>
                                    <a:ext cx="5" cy="5"/>
                                  </a:xfrm>
                                  <a:custGeom>
                                    <a:avLst/>
                                    <a:gdLst>
                                      <a:gd name="T0" fmla="*/ 0 w 5"/>
                                      <a:gd name="T1" fmla="*/ 0 h 5"/>
                                      <a:gd name="T2" fmla="*/ 2 w 5"/>
                                      <a:gd name="T3" fmla="*/ 3 h 5"/>
                                      <a:gd name="T4" fmla="*/ 4 w 5"/>
                                      <a:gd name="T5" fmla="*/ 5 h 5"/>
                                      <a:gd name="T6" fmla="*/ 5 w 5"/>
                                      <a:gd name="T7" fmla="*/ 5 h 5"/>
                                      <a:gd name="T8" fmla="*/ 3 w 5"/>
                                      <a:gd name="T9" fmla="*/ 2 h 5"/>
                                      <a:gd name="T10" fmla="*/ 1 w 5"/>
                                      <a:gd name="T11" fmla="*/ 0 h 5"/>
                                      <a:gd name="T12" fmla="*/ 0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0"/>
                                        </a:moveTo>
                                        <a:lnTo>
                                          <a:pt x="2" y="3"/>
                                        </a:lnTo>
                                        <a:lnTo>
                                          <a:pt x="4" y="5"/>
                                        </a:lnTo>
                                        <a:lnTo>
                                          <a:pt x="5" y="5"/>
                                        </a:lnTo>
                                        <a:lnTo>
                                          <a:pt x="3" y="2"/>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4" name="Freeform 19659"/>
                                <wps:cNvSpPr>
                                  <a:spLocks/>
                                </wps:cNvSpPr>
                                <wps:spPr bwMode="auto">
                                  <a:xfrm>
                                    <a:off x="1625" y="848"/>
                                    <a:ext cx="5" cy="5"/>
                                  </a:xfrm>
                                  <a:custGeom>
                                    <a:avLst/>
                                    <a:gdLst>
                                      <a:gd name="T0" fmla="*/ 0 w 5"/>
                                      <a:gd name="T1" fmla="*/ 0 h 5"/>
                                      <a:gd name="T2" fmla="*/ 2 w 5"/>
                                      <a:gd name="T3" fmla="*/ 3 h 5"/>
                                      <a:gd name="T4" fmla="*/ 4 w 5"/>
                                      <a:gd name="T5" fmla="*/ 5 h 5"/>
                                      <a:gd name="T6" fmla="*/ 5 w 5"/>
                                      <a:gd name="T7" fmla="*/ 5 h 5"/>
                                      <a:gd name="T8" fmla="*/ 3 w 5"/>
                                      <a:gd name="T9" fmla="*/ 2 h 5"/>
                                      <a:gd name="T10" fmla="*/ 1 w 5"/>
                                      <a:gd name="T11" fmla="*/ 0 h 5"/>
                                      <a:gd name="T12" fmla="*/ 0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0"/>
                                        </a:moveTo>
                                        <a:lnTo>
                                          <a:pt x="2" y="3"/>
                                        </a:lnTo>
                                        <a:lnTo>
                                          <a:pt x="4" y="5"/>
                                        </a:lnTo>
                                        <a:lnTo>
                                          <a:pt x="5" y="5"/>
                                        </a:lnTo>
                                        <a:lnTo>
                                          <a:pt x="3" y="2"/>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05" name="Freeform 19660"/>
                                <wps:cNvSpPr>
                                  <a:spLocks/>
                                </wps:cNvSpPr>
                                <wps:spPr bwMode="auto">
                                  <a:xfrm>
                                    <a:off x="1628" y="850"/>
                                    <a:ext cx="2" cy="3"/>
                                  </a:xfrm>
                                  <a:custGeom>
                                    <a:avLst/>
                                    <a:gdLst>
                                      <a:gd name="T0" fmla="*/ 0 w 2"/>
                                      <a:gd name="T1" fmla="*/ 0 h 3"/>
                                      <a:gd name="T2" fmla="*/ 2 w 2"/>
                                      <a:gd name="T3" fmla="*/ 3 h 3"/>
                                      <a:gd name="T4" fmla="*/ 2 w 2"/>
                                      <a:gd name="T5" fmla="*/ 2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6" name="Line 19661"/>
                                <wps:cNvCnPr>
                                  <a:cxnSpLocks noChangeShapeType="1"/>
                                </wps:cNvCnPr>
                                <wps:spPr bwMode="auto">
                                  <a:xfrm flipV="1">
                                    <a:off x="1630" y="85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8907" name="Freeform 19662"/>
                                <wps:cNvSpPr>
                                  <a:spLocks/>
                                </wps:cNvSpPr>
                                <wps:spPr bwMode="auto">
                                  <a:xfrm>
                                    <a:off x="1625" y="848"/>
                                    <a:ext cx="6" cy="4"/>
                                  </a:xfrm>
                                  <a:custGeom>
                                    <a:avLst/>
                                    <a:gdLst>
                                      <a:gd name="T0" fmla="*/ 0 w 6"/>
                                      <a:gd name="T1" fmla="*/ 0 h 4"/>
                                      <a:gd name="T2" fmla="*/ 3 w 6"/>
                                      <a:gd name="T3" fmla="*/ 2 h 4"/>
                                      <a:gd name="T4" fmla="*/ 5 w 6"/>
                                      <a:gd name="T5" fmla="*/ 4 h 4"/>
                                      <a:gd name="T6" fmla="*/ 6 w 6"/>
                                      <a:gd name="T7" fmla="*/ 4 h 4"/>
                                      <a:gd name="T8" fmla="*/ 3 w 6"/>
                                      <a:gd name="T9" fmla="*/ 2 h 4"/>
                                      <a:gd name="T10" fmla="*/ 1 w 6"/>
                                      <a:gd name="T11" fmla="*/ 0 h 4"/>
                                      <a:gd name="T12" fmla="*/ 0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0"/>
                                        </a:moveTo>
                                        <a:lnTo>
                                          <a:pt x="3" y="2"/>
                                        </a:lnTo>
                                        <a:lnTo>
                                          <a:pt x="5" y="4"/>
                                        </a:lnTo>
                                        <a:lnTo>
                                          <a:pt x="6" y="4"/>
                                        </a:lnTo>
                                        <a:lnTo>
                                          <a:pt x="3" y="2"/>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8" name="Freeform 19663"/>
                                <wps:cNvSpPr>
                                  <a:spLocks/>
                                </wps:cNvSpPr>
                                <wps:spPr bwMode="auto">
                                  <a:xfrm>
                                    <a:off x="1625" y="848"/>
                                    <a:ext cx="6" cy="4"/>
                                  </a:xfrm>
                                  <a:custGeom>
                                    <a:avLst/>
                                    <a:gdLst>
                                      <a:gd name="T0" fmla="*/ 0 w 6"/>
                                      <a:gd name="T1" fmla="*/ 0 h 4"/>
                                      <a:gd name="T2" fmla="*/ 3 w 6"/>
                                      <a:gd name="T3" fmla="*/ 2 h 4"/>
                                      <a:gd name="T4" fmla="*/ 5 w 6"/>
                                      <a:gd name="T5" fmla="*/ 4 h 4"/>
                                      <a:gd name="T6" fmla="*/ 6 w 6"/>
                                      <a:gd name="T7" fmla="*/ 4 h 4"/>
                                      <a:gd name="T8" fmla="*/ 3 w 6"/>
                                      <a:gd name="T9" fmla="*/ 2 h 4"/>
                                      <a:gd name="T10" fmla="*/ 1 w 6"/>
                                      <a:gd name="T11" fmla="*/ 0 h 4"/>
                                      <a:gd name="T12" fmla="*/ 0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0"/>
                                        </a:moveTo>
                                        <a:lnTo>
                                          <a:pt x="3" y="2"/>
                                        </a:lnTo>
                                        <a:lnTo>
                                          <a:pt x="5" y="4"/>
                                        </a:lnTo>
                                        <a:lnTo>
                                          <a:pt x="6" y="4"/>
                                        </a:lnTo>
                                        <a:lnTo>
                                          <a:pt x="3" y="2"/>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09" name="Freeform 19664"/>
                                <wps:cNvSpPr>
                                  <a:spLocks/>
                                </wps:cNvSpPr>
                                <wps:spPr bwMode="auto">
                                  <a:xfrm>
                                    <a:off x="1628" y="850"/>
                                    <a:ext cx="3" cy="2"/>
                                  </a:xfrm>
                                  <a:custGeom>
                                    <a:avLst/>
                                    <a:gdLst>
                                      <a:gd name="T0" fmla="*/ 0 w 3"/>
                                      <a:gd name="T1" fmla="*/ 0 h 2"/>
                                      <a:gd name="T2" fmla="*/ 3 w 3"/>
                                      <a:gd name="T3" fmla="*/ 2 h 2"/>
                                      <a:gd name="T4" fmla="*/ 3 w 3"/>
                                      <a:gd name="T5" fmla="*/ 1 h 2"/>
                                      <a:gd name="T6" fmla="*/ 3 w 3"/>
                                      <a:gd name="T7" fmla="*/ 1 h 2"/>
                                      <a:gd name="T8" fmla="*/ 0 w 3"/>
                                      <a:gd name="T9" fmla="*/ 0 h 2"/>
                                    </a:gdLst>
                                    <a:ahLst/>
                                    <a:cxnLst>
                                      <a:cxn ang="0">
                                        <a:pos x="T0" y="T1"/>
                                      </a:cxn>
                                      <a:cxn ang="0">
                                        <a:pos x="T2" y="T3"/>
                                      </a:cxn>
                                      <a:cxn ang="0">
                                        <a:pos x="T4" y="T5"/>
                                      </a:cxn>
                                      <a:cxn ang="0">
                                        <a:pos x="T6" y="T7"/>
                                      </a:cxn>
                                      <a:cxn ang="0">
                                        <a:pos x="T8" y="T9"/>
                                      </a:cxn>
                                    </a:cxnLst>
                                    <a:rect l="0" t="0" r="r" b="b"/>
                                    <a:pathLst>
                                      <a:path w="3" h="2">
                                        <a:moveTo>
                                          <a:pt x="0" y="0"/>
                                        </a:moveTo>
                                        <a:lnTo>
                                          <a:pt x="3" y="2"/>
                                        </a:ln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10" name="Freeform 19665"/>
                                <wps:cNvSpPr>
                                  <a:spLocks/>
                                </wps:cNvSpPr>
                                <wps:spPr bwMode="auto">
                                  <a:xfrm>
                                    <a:off x="1631" y="851"/>
                                    <a:ext cx="0" cy="1"/>
                                  </a:xfrm>
                                  <a:custGeom>
                                    <a:avLst/>
                                    <a:gdLst>
                                      <a:gd name="T0" fmla="*/ 1 h 1"/>
                                      <a:gd name="T1" fmla="*/ 0 h 1"/>
                                      <a:gd name="T2" fmla="*/ 0 h 1"/>
                                    </a:gdLst>
                                    <a:ahLst/>
                                    <a:cxnLst>
                                      <a:cxn ang="0">
                                        <a:pos x="0" y="T0"/>
                                      </a:cxn>
                                      <a:cxn ang="0">
                                        <a:pos x="0" y="T1"/>
                                      </a:cxn>
                                      <a:cxn ang="0">
                                        <a:pos x="0" y="T2"/>
                                      </a:cxn>
                                    </a:cxnLst>
                                    <a:rect l="0" t="0" r="r" b="b"/>
                                    <a:pathLst>
                                      <a:path h="1">
                                        <a:moveTo>
                                          <a:pt x="0" y="1"/>
                                        </a:moveTo>
                                        <a:lnTo>
                                          <a:pt x="0" y="0"/>
                                        </a:lnTo>
                                        <a:lnTo>
                                          <a:pt x="0"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24" name="Freeform 19666"/>
                                <wps:cNvSpPr>
                                  <a:spLocks/>
                                </wps:cNvSpPr>
                                <wps:spPr bwMode="auto">
                                  <a:xfrm>
                                    <a:off x="1625" y="848"/>
                                    <a:ext cx="7" cy="3"/>
                                  </a:xfrm>
                                  <a:custGeom>
                                    <a:avLst/>
                                    <a:gdLst>
                                      <a:gd name="T0" fmla="*/ 0 w 7"/>
                                      <a:gd name="T1" fmla="*/ 1 h 3"/>
                                      <a:gd name="T2" fmla="*/ 3 w 7"/>
                                      <a:gd name="T3" fmla="*/ 2 h 3"/>
                                      <a:gd name="T4" fmla="*/ 6 w 7"/>
                                      <a:gd name="T5" fmla="*/ 3 h 3"/>
                                      <a:gd name="T6" fmla="*/ 7 w 7"/>
                                      <a:gd name="T7" fmla="*/ 2 h 3"/>
                                      <a:gd name="T8" fmla="*/ 4 w 7"/>
                                      <a:gd name="T9" fmla="*/ 1 h 3"/>
                                      <a:gd name="T10" fmla="*/ 1 w 7"/>
                                      <a:gd name="T11" fmla="*/ 0 h 3"/>
                                      <a:gd name="T12" fmla="*/ 0 w 7"/>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1"/>
                                        </a:moveTo>
                                        <a:lnTo>
                                          <a:pt x="3" y="2"/>
                                        </a:lnTo>
                                        <a:lnTo>
                                          <a:pt x="6" y="3"/>
                                        </a:lnTo>
                                        <a:lnTo>
                                          <a:pt x="7" y="2"/>
                                        </a:lnTo>
                                        <a:lnTo>
                                          <a:pt x="4" y="1"/>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25" name="Freeform 19667"/>
                                <wps:cNvSpPr>
                                  <a:spLocks/>
                                </wps:cNvSpPr>
                                <wps:spPr bwMode="auto">
                                  <a:xfrm>
                                    <a:off x="1625" y="848"/>
                                    <a:ext cx="7" cy="3"/>
                                  </a:xfrm>
                                  <a:custGeom>
                                    <a:avLst/>
                                    <a:gdLst>
                                      <a:gd name="T0" fmla="*/ 0 w 7"/>
                                      <a:gd name="T1" fmla="*/ 1 h 3"/>
                                      <a:gd name="T2" fmla="*/ 3 w 7"/>
                                      <a:gd name="T3" fmla="*/ 2 h 3"/>
                                      <a:gd name="T4" fmla="*/ 6 w 7"/>
                                      <a:gd name="T5" fmla="*/ 3 h 3"/>
                                      <a:gd name="T6" fmla="*/ 7 w 7"/>
                                      <a:gd name="T7" fmla="*/ 2 h 3"/>
                                      <a:gd name="T8" fmla="*/ 4 w 7"/>
                                      <a:gd name="T9" fmla="*/ 1 h 3"/>
                                      <a:gd name="T10" fmla="*/ 1 w 7"/>
                                      <a:gd name="T11" fmla="*/ 0 h 3"/>
                                      <a:gd name="T12" fmla="*/ 0 w 7"/>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1"/>
                                        </a:moveTo>
                                        <a:lnTo>
                                          <a:pt x="3" y="2"/>
                                        </a:lnTo>
                                        <a:lnTo>
                                          <a:pt x="6" y="3"/>
                                        </a:lnTo>
                                        <a:lnTo>
                                          <a:pt x="7" y="2"/>
                                        </a:lnTo>
                                        <a:lnTo>
                                          <a:pt x="4" y="1"/>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26" name="Freeform 19668"/>
                                <wps:cNvSpPr>
                                  <a:spLocks/>
                                </wps:cNvSpPr>
                                <wps:spPr bwMode="auto">
                                  <a:xfrm>
                                    <a:off x="1629" y="849"/>
                                    <a:ext cx="3" cy="1"/>
                                  </a:xfrm>
                                  <a:custGeom>
                                    <a:avLst/>
                                    <a:gdLst>
                                      <a:gd name="T0" fmla="*/ 0 w 3"/>
                                      <a:gd name="T1" fmla="*/ 0 h 1"/>
                                      <a:gd name="T2" fmla="*/ 3 w 3"/>
                                      <a:gd name="T3" fmla="*/ 1 h 1"/>
                                      <a:gd name="T4" fmla="*/ 3 w 3"/>
                                      <a:gd name="T5" fmla="*/ 0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27" name="Line 19669"/>
                                <wps:cNvCnPr>
                                  <a:cxnSpLocks noChangeShapeType="1"/>
                                </wps:cNvCnPr>
                                <wps:spPr bwMode="auto">
                                  <a:xfrm flipV="1">
                                    <a:off x="1632" y="849"/>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28" name="Freeform 19670"/>
                                <wps:cNvSpPr>
                                  <a:spLocks/>
                                </wps:cNvSpPr>
                                <wps:spPr bwMode="auto">
                                  <a:xfrm>
                                    <a:off x="1626" y="847"/>
                                    <a:ext cx="6" cy="2"/>
                                  </a:xfrm>
                                  <a:custGeom>
                                    <a:avLst/>
                                    <a:gdLst>
                                      <a:gd name="T0" fmla="*/ 0 w 6"/>
                                      <a:gd name="T1" fmla="*/ 1 h 2"/>
                                      <a:gd name="T2" fmla="*/ 3 w 6"/>
                                      <a:gd name="T3" fmla="*/ 2 h 2"/>
                                      <a:gd name="T4" fmla="*/ 6 w 6"/>
                                      <a:gd name="T5" fmla="*/ 2 h 2"/>
                                      <a:gd name="T6" fmla="*/ 6 w 6"/>
                                      <a:gd name="T7" fmla="*/ 1 h 2"/>
                                      <a:gd name="T8" fmla="*/ 3 w 6"/>
                                      <a:gd name="T9" fmla="*/ 0 h 2"/>
                                      <a:gd name="T10" fmla="*/ 0 w 6"/>
                                      <a:gd name="T11" fmla="*/ 0 h 2"/>
                                      <a:gd name="T12" fmla="*/ 0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1"/>
                                        </a:moveTo>
                                        <a:lnTo>
                                          <a:pt x="3" y="2"/>
                                        </a:lnTo>
                                        <a:lnTo>
                                          <a:pt x="6" y="2"/>
                                        </a:lnTo>
                                        <a:lnTo>
                                          <a:pt x="6" y="1"/>
                                        </a:lnTo>
                                        <a:lnTo>
                                          <a:pt x="3" y="0"/>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29" name="Freeform 19671"/>
                                <wps:cNvSpPr>
                                  <a:spLocks/>
                                </wps:cNvSpPr>
                                <wps:spPr bwMode="auto">
                                  <a:xfrm>
                                    <a:off x="1626" y="847"/>
                                    <a:ext cx="6" cy="2"/>
                                  </a:xfrm>
                                  <a:custGeom>
                                    <a:avLst/>
                                    <a:gdLst>
                                      <a:gd name="T0" fmla="*/ 0 w 6"/>
                                      <a:gd name="T1" fmla="*/ 1 h 2"/>
                                      <a:gd name="T2" fmla="*/ 3 w 6"/>
                                      <a:gd name="T3" fmla="*/ 2 h 2"/>
                                      <a:gd name="T4" fmla="*/ 6 w 6"/>
                                      <a:gd name="T5" fmla="*/ 2 h 2"/>
                                      <a:gd name="T6" fmla="*/ 6 w 6"/>
                                      <a:gd name="T7" fmla="*/ 1 h 2"/>
                                      <a:gd name="T8" fmla="*/ 3 w 6"/>
                                      <a:gd name="T9" fmla="*/ 0 h 2"/>
                                      <a:gd name="T10" fmla="*/ 0 w 6"/>
                                      <a:gd name="T11" fmla="*/ 0 h 2"/>
                                      <a:gd name="T12" fmla="*/ 0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1"/>
                                        </a:moveTo>
                                        <a:lnTo>
                                          <a:pt x="3" y="2"/>
                                        </a:lnTo>
                                        <a:lnTo>
                                          <a:pt x="6" y="2"/>
                                        </a:lnTo>
                                        <a:lnTo>
                                          <a:pt x="6" y="1"/>
                                        </a:lnTo>
                                        <a:lnTo>
                                          <a:pt x="3" y="0"/>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30" name="Freeform 19672"/>
                                <wps:cNvSpPr>
                                  <a:spLocks/>
                                </wps:cNvSpPr>
                                <wps:spPr bwMode="auto">
                                  <a:xfrm>
                                    <a:off x="1626" y="844"/>
                                    <a:ext cx="6" cy="4"/>
                                  </a:xfrm>
                                  <a:custGeom>
                                    <a:avLst/>
                                    <a:gdLst>
                                      <a:gd name="T0" fmla="*/ 3 w 6"/>
                                      <a:gd name="T1" fmla="*/ 3 h 4"/>
                                      <a:gd name="T2" fmla="*/ 0 w 6"/>
                                      <a:gd name="T3" fmla="*/ 3 h 4"/>
                                      <a:gd name="T4" fmla="*/ 0 w 6"/>
                                      <a:gd name="T5" fmla="*/ 2 h 4"/>
                                      <a:gd name="T6" fmla="*/ 1 w 6"/>
                                      <a:gd name="T7" fmla="*/ 1 h 4"/>
                                      <a:gd name="T8" fmla="*/ 1 w 6"/>
                                      <a:gd name="T9" fmla="*/ 0 h 4"/>
                                      <a:gd name="T10" fmla="*/ 2 w 6"/>
                                      <a:gd name="T11" fmla="*/ 0 h 4"/>
                                      <a:gd name="T12" fmla="*/ 3 w 6"/>
                                      <a:gd name="T13" fmla="*/ 0 h 4"/>
                                      <a:gd name="T14" fmla="*/ 4 w 6"/>
                                      <a:gd name="T15" fmla="*/ 0 h 4"/>
                                      <a:gd name="T16" fmla="*/ 5 w 6"/>
                                      <a:gd name="T17" fmla="*/ 1 h 4"/>
                                      <a:gd name="T18" fmla="*/ 6 w 6"/>
                                      <a:gd name="T19" fmla="*/ 2 h 4"/>
                                      <a:gd name="T20" fmla="*/ 6 w 6"/>
                                      <a:gd name="T21" fmla="*/ 3 h 4"/>
                                      <a:gd name="T22" fmla="*/ 6 w 6"/>
                                      <a:gd name="T23" fmla="*/ 4 h 4"/>
                                      <a:gd name="T24" fmla="*/ 3 w 6"/>
                                      <a:gd name="T25" fmla="*/ 3 h 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 h="4">
                                        <a:moveTo>
                                          <a:pt x="3" y="3"/>
                                        </a:moveTo>
                                        <a:lnTo>
                                          <a:pt x="0" y="3"/>
                                        </a:lnTo>
                                        <a:lnTo>
                                          <a:pt x="0" y="2"/>
                                        </a:lnTo>
                                        <a:lnTo>
                                          <a:pt x="1" y="1"/>
                                        </a:lnTo>
                                        <a:lnTo>
                                          <a:pt x="1" y="0"/>
                                        </a:lnTo>
                                        <a:lnTo>
                                          <a:pt x="2" y="0"/>
                                        </a:lnTo>
                                        <a:lnTo>
                                          <a:pt x="3" y="0"/>
                                        </a:lnTo>
                                        <a:lnTo>
                                          <a:pt x="4" y="0"/>
                                        </a:lnTo>
                                        <a:lnTo>
                                          <a:pt x="5" y="1"/>
                                        </a:lnTo>
                                        <a:lnTo>
                                          <a:pt x="6" y="2"/>
                                        </a:lnTo>
                                        <a:lnTo>
                                          <a:pt x="6" y="3"/>
                                        </a:lnTo>
                                        <a:lnTo>
                                          <a:pt x="6" y="4"/>
                                        </a:lnTo>
                                        <a:lnTo>
                                          <a:pt x="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31" name="Freeform 19673"/>
                                <wps:cNvSpPr>
                                  <a:spLocks/>
                                </wps:cNvSpPr>
                                <wps:spPr bwMode="auto">
                                  <a:xfrm>
                                    <a:off x="1626" y="844"/>
                                    <a:ext cx="6" cy="4"/>
                                  </a:xfrm>
                                  <a:custGeom>
                                    <a:avLst/>
                                    <a:gdLst>
                                      <a:gd name="T0" fmla="*/ 0 w 6"/>
                                      <a:gd name="T1" fmla="*/ 3 h 4"/>
                                      <a:gd name="T2" fmla="*/ 0 w 6"/>
                                      <a:gd name="T3" fmla="*/ 2 h 4"/>
                                      <a:gd name="T4" fmla="*/ 1 w 6"/>
                                      <a:gd name="T5" fmla="*/ 1 h 4"/>
                                      <a:gd name="T6" fmla="*/ 1 w 6"/>
                                      <a:gd name="T7" fmla="*/ 0 h 4"/>
                                      <a:gd name="T8" fmla="*/ 2 w 6"/>
                                      <a:gd name="T9" fmla="*/ 0 h 4"/>
                                      <a:gd name="T10" fmla="*/ 3 w 6"/>
                                      <a:gd name="T11" fmla="*/ 0 h 4"/>
                                      <a:gd name="T12" fmla="*/ 4 w 6"/>
                                      <a:gd name="T13" fmla="*/ 0 h 4"/>
                                      <a:gd name="T14" fmla="*/ 5 w 6"/>
                                      <a:gd name="T15" fmla="*/ 1 h 4"/>
                                      <a:gd name="T16" fmla="*/ 6 w 6"/>
                                      <a:gd name="T17" fmla="*/ 2 h 4"/>
                                      <a:gd name="T18" fmla="*/ 6 w 6"/>
                                      <a:gd name="T19" fmla="*/ 3 h 4"/>
                                      <a:gd name="T20" fmla="*/ 6 w 6"/>
                                      <a:gd name="T21" fmla="*/ 4 h 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 h="4">
                                        <a:moveTo>
                                          <a:pt x="0" y="3"/>
                                        </a:moveTo>
                                        <a:lnTo>
                                          <a:pt x="0" y="2"/>
                                        </a:lnTo>
                                        <a:lnTo>
                                          <a:pt x="1" y="1"/>
                                        </a:lnTo>
                                        <a:lnTo>
                                          <a:pt x="1" y="0"/>
                                        </a:lnTo>
                                        <a:lnTo>
                                          <a:pt x="2" y="0"/>
                                        </a:lnTo>
                                        <a:lnTo>
                                          <a:pt x="3" y="0"/>
                                        </a:lnTo>
                                        <a:lnTo>
                                          <a:pt x="4" y="0"/>
                                        </a:lnTo>
                                        <a:lnTo>
                                          <a:pt x="5" y="1"/>
                                        </a:lnTo>
                                        <a:lnTo>
                                          <a:pt x="6" y="2"/>
                                        </a:lnTo>
                                        <a:lnTo>
                                          <a:pt x="6" y="3"/>
                                        </a:lnTo>
                                        <a:lnTo>
                                          <a:pt x="6" y="4"/>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32" name="Freeform 19674"/>
                                <wps:cNvSpPr>
                                  <a:spLocks/>
                                </wps:cNvSpPr>
                                <wps:spPr bwMode="auto">
                                  <a:xfrm>
                                    <a:off x="1746" y="651"/>
                                    <a:ext cx="6" cy="4"/>
                                  </a:xfrm>
                                  <a:custGeom>
                                    <a:avLst/>
                                    <a:gdLst>
                                      <a:gd name="T0" fmla="*/ 3 w 6"/>
                                      <a:gd name="T1" fmla="*/ 3 h 4"/>
                                      <a:gd name="T2" fmla="*/ 0 w 6"/>
                                      <a:gd name="T3" fmla="*/ 2 h 4"/>
                                      <a:gd name="T4" fmla="*/ 0 w 6"/>
                                      <a:gd name="T5" fmla="*/ 2 h 4"/>
                                      <a:gd name="T6" fmla="*/ 1 w 6"/>
                                      <a:gd name="T7" fmla="*/ 1 h 4"/>
                                      <a:gd name="T8" fmla="*/ 1 w 6"/>
                                      <a:gd name="T9" fmla="*/ 0 h 4"/>
                                      <a:gd name="T10" fmla="*/ 2 w 6"/>
                                      <a:gd name="T11" fmla="*/ 0 h 4"/>
                                      <a:gd name="T12" fmla="*/ 3 w 6"/>
                                      <a:gd name="T13" fmla="*/ 0 h 4"/>
                                      <a:gd name="T14" fmla="*/ 4 w 6"/>
                                      <a:gd name="T15" fmla="*/ 0 h 4"/>
                                      <a:gd name="T16" fmla="*/ 5 w 6"/>
                                      <a:gd name="T17" fmla="*/ 1 h 4"/>
                                      <a:gd name="T18" fmla="*/ 6 w 6"/>
                                      <a:gd name="T19" fmla="*/ 2 h 4"/>
                                      <a:gd name="T20" fmla="*/ 6 w 6"/>
                                      <a:gd name="T21" fmla="*/ 3 h 4"/>
                                      <a:gd name="T22" fmla="*/ 6 w 6"/>
                                      <a:gd name="T23" fmla="*/ 4 h 4"/>
                                      <a:gd name="T24" fmla="*/ 3 w 6"/>
                                      <a:gd name="T25" fmla="*/ 3 h 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 h="4">
                                        <a:moveTo>
                                          <a:pt x="3" y="3"/>
                                        </a:moveTo>
                                        <a:lnTo>
                                          <a:pt x="0" y="2"/>
                                        </a:lnTo>
                                        <a:lnTo>
                                          <a:pt x="0" y="2"/>
                                        </a:lnTo>
                                        <a:lnTo>
                                          <a:pt x="1" y="1"/>
                                        </a:lnTo>
                                        <a:lnTo>
                                          <a:pt x="1" y="0"/>
                                        </a:lnTo>
                                        <a:lnTo>
                                          <a:pt x="2" y="0"/>
                                        </a:lnTo>
                                        <a:lnTo>
                                          <a:pt x="3" y="0"/>
                                        </a:lnTo>
                                        <a:lnTo>
                                          <a:pt x="4" y="0"/>
                                        </a:lnTo>
                                        <a:lnTo>
                                          <a:pt x="5" y="1"/>
                                        </a:lnTo>
                                        <a:lnTo>
                                          <a:pt x="6" y="2"/>
                                        </a:lnTo>
                                        <a:lnTo>
                                          <a:pt x="6" y="3"/>
                                        </a:lnTo>
                                        <a:lnTo>
                                          <a:pt x="6" y="4"/>
                                        </a:lnTo>
                                        <a:lnTo>
                                          <a:pt x="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33" name="Freeform 19675"/>
                                <wps:cNvSpPr>
                                  <a:spLocks/>
                                </wps:cNvSpPr>
                                <wps:spPr bwMode="auto">
                                  <a:xfrm>
                                    <a:off x="1746" y="651"/>
                                    <a:ext cx="6" cy="4"/>
                                  </a:xfrm>
                                  <a:custGeom>
                                    <a:avLst/>
                                    <a:gdLst>
                                      <a:gd name="T0" fmla="*/ 0 w 6"/>
                                      <a:gd name="T1" fmla="*/ 2 h 4"/>
                                      <a:gd name="T2" fmla="*/ 0 w 6"/>
                                      <a:gd name="T3" fmla="*/ 2 h 4"/>
                                      <a:gd name="T4" fmla="*/ 1 w 6"/>
                                      <a:gd name="T5" fmla="*/ 1 h 4"/>
                                      <a:gd name="T6" fmla="*/ 1 w 6"/>
                                      <a:gd name="T7" fmla="*/ 0 h 4"/>
                                      <a:gd name="T8" fmla="*/ 2 w 6"/>
                                      <a:gd name="T9" fmla="*/ 0 h 4"/>
                                      <a:gd name="T10" fmla="*/ 3 w 6"/>
                                      <a:gd name="T11" fmla="*/ 0 h 4"/>
                                      <a:gd name="T12" fmla="*/ 4 w 6"/>
                                      <a:gd name="T13" fmla="*/ 0 h 4"/>
                                      <a:gd name="T14" fmla="*/ 5 w 6"/>
                                      <a:gd name="T15" fmla="*/ 1 h 4"/>
                                      <a:gd name="T16" fmla="*/ 6 w 6"/>
                                      <a:gd name="T17" fmla="*/ 2 h 4"/>
                                      <a:gd name="T18" fmla="*/ 6 w 6"/>
                                      <a:gd name="T19" fmla="*/ 3 h 4"/>
                                      <a:gd name="T20" fmla="*/ 6 w 6"/>
                                      <a:gd name="T21" fmla="*/ 4 h 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 h="4">
                                        <a:moveTo>
                                          <a:pt x="0" y="2"/>
                                        </a:moveTo>
                                        <a:lnTo>
                                          <a:pt x="0" y="2"/>
                                        </a:lnTo>
                                        <a:lnTo>
                                          <a:pt x="1" y="1"/>
                                        </a:lnTo>
                                        <a:lnTo>
                                          <a:pt x="1" y="0"/>
                                        </a:lnTo>
                                        <a:lnTo>
                                          <a:pt x="2" y="0"/>
                                        </a:lnTo>
                                        <a:lnTo>
                                          <a:pt x="3" y="0"/>
                                        </a:lnTo>
                                        <a:lnTo>
                                          <a:pt x="4" y="0"/>
                                        </a:lnTo>
                                        <a:lnTo>
                                          <a:pt x="5" y="1"/>
                                        </a:lnTo>
                                        <a:lnTo>
                                          <a:pt x="6" y="2"/>
                                        </a:lnTo>
                                        <a:lnTo>
                                          <a:pt x="6" y="3"/>
                                        </a:lnTo>
                                        <a:lnTo>
                                          <a:pt x="6" y="4"/>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34" name="Freeform 19676"/>
                                <wps:cNvSpPr>
                                  <a:spLocks/>
                                </wps:cNvSpPr>
                                <wps:spPr bwMode="auto">
                                  <a:xfrm>
                                    <a:off x="1744" y="653"/>
                                    <a:ext cx="8" cy="8"/>
                                  </a:xfrm>
                                  <a:custGeom>
                                    <a:avLst/>
                                    <a:gdLst>
                                      <a:gd name="T0" fmla="*/ 8 w 8"/>
                                      <a:gd name="T1" fmla="*/ 2 h 8"/>
                                      <a:gd name="T2" fmla="*/ 5 w 8"/>
                                      <a:gd name="T3" fmla="*/ 1 h 8"/>
                                      <a:gd name="T4" fmla="*/ 2 w 8"/>
                                      <a:gd name="T5" fmla="*/ 0 h 8"/>
                                      <a:gd name="T6" fmla="*/ 0 w 8"/>
                                      <a:gd name="T7" fmla="*/ 7 h 8"/>
                                      <a:gd name="T8" fmla="*/ 3 w 8"/>
                                      <a:gd name="T9" fmla="*/ 7 h 8"/>
                                      <a:gd name="T10" fmla="*/ 6 w 8"/>
                                      <a:gd name="T11" fmla="*/ 8 h 8"/>
                                      <a:gd name="T12" fmla="*/ 8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2"/>
                                        </a:moveTo>
                                        <a:lnTo>
                                          <a:pt x="5" y="1"/>
                                        </a:lnTo>
                                        <a:lnTo>
                                          <a:pt x="2" y="0"/>
                                        </a:lnTo>
                                        <a:lnTo>
                                          <a:pt x="0" y="7"/>
                                        </a:lnTo>
                                        <a:lnTo>
                                          <a:pt x="3" y="7"/>
                                        </a:lnTo>
                                        <a:lnTo>
                                          <a:pt x="6" y="8"/>
                                        </a:lnTo>
                                        <a:lnTo>
                                          <a:pt x="8"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35" name="Freeform 19677"/>
                                <wps:cNvSpPr>
                                  <a:spLocks/>
                                </wps:cNvSpPr>
                                <wps:spPr bwMode="auto">
                                  <a:xfrm>
                                    <a:off x="1744" y="653"/>
                                    <a:ext cx="8" cy="8"/>
                                  </a:xfrm>
                                  <a:custGeom>
                                    <a:avLst/>
                                    <a:gdLst>
                                      <a:gd name="T0" fmla="*/ 8 w 8"/>
                                      <a:gd name="T1" fmla="*/ 2 h 8"/>
                                      <a:gd name="T2" fmla="*/ 5 w 8"/>
                                      <a:gd name="T3" fmla="*/ 1 h 8"/>
                                      <a:gd name="T4" fmla="*/ 2 w 8"/>
                                      <a:gd name="T5" fmla="*/ 0 h 8"/>
                                      <a:gd name="T6" fmla="*/ 0 w 8"/>
                                      <a:gd name="T7" fmla="*/ 7 h 8"/>
                                      <a:gd name="T8" fmla="*/ 3 w 8"/>
                                      <a:gd name="T9" fmla="*/ 7 h 8"/>
                                      <a:gd name="T10" fmla="*/ 6 w 8"/>
                                      <a:gd name="T11" fmla="*/ 8 h 8"/>
                                      <a:gd name="T12" fmla="*/ 8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2"/>
                                        </a:moveTo>
                                        <a:lnTo>
                                          <a:pt x="5" y="1"/>
                                        </a:lnTo>
                                        <a:lnTo>
                                          <a:pt x="2" y="0"/>
                                        </a:lnTo>
                                        <a:lnTo>
                                          <a:pt x="0" y="7"/>
                                        </a:lnTo>
                                        <a:lnTo>
                                          <a:pt x="3" y="7"/>
                                        </a:lnTo>
                                        <a:lnTo>
                                          <a:pt x="6" y="8"/>
                                        </a:lnTo>
                                        <a:lnTo>
                                          <a:pt x="8"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36" name="Freeform 19678"/>
                                <wps:cNvSpPr>
                                  <a:spLocks/>
                                </wps:cNvSpPr>
                                <wps:spPr bwMode="auto">
                                  <a:xfrm>
                                    <a:off x="1747" y="660"/>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37" name="Line 19679"/>
                                <wps:cNvCnPr>
                                  <a:cxnSpLocks noChangeShapeType="1"/>
                                </wps:cNvCnPr>
                                <wps:spPr bwMode="auto">
                                  <a:xfrm>
                                    <a:off x="1750" y="66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38" name="Freeform 19680"/>
                                <wps:cNvSpPr>
                                  <a:spLocks/>
                                </wps:cNvSpPr>
                                <wps:spPr bwMode="auto">
                                  <a:xfrm>
                                    <a:off x="1743" y="659"/>
                                    <a:ext cx="7" cy="8"/>
                                  </a:xfrm>
                                  <a:custGeom>
                                    <a:avLst/>
                                    <a:gdLst>
                                      <a:gd name="T0" fmla="*/ 7 w 7"/>
                                      <a:gd name="T1" fmla="*/ 2 h 8"/>
                                      <a:gd name="T2" fmla="*/ 4 w 7"/>
                                      <a:gd name="T3" fmla="*/ 1 h 8"/>
                                      <a:gd name="T4" fmla="*/ 1 w 7"/>
                                      <a:gd name="T5" fmla="*/ 0 h 8"/>
                                      <a:gd name="T6" fmla="*/ 0 w 7"/>
                                      <a:gd name="T7" fmla="*/ 6 h 8"/>
                                      <a:gd name="T8" fmla="*/ 3 w 7"/>
                                      <a:gd name="T9" fmla="*/ 7 h 8"/>
                                      <a:gd name="T10" fmla="*/ 6 w 7"/>
                                      <a:gd name="T11" fmla="*/ 8 h 8"/>
                                      <a:gd name="T12" fmla="*/ 7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7" y="2"/>
                                        </a:moveTo>
                                        <a:lnTo>
                                          <a:pt x="4" y="1"/>
                                        </a:lnTo>
                                        <a:lnTo>
                                          <a:pt x="1" y="0"/>
                                        </a:lnTo>
                                        <a:lnTo>
                                          <a:pt x="0" y="6"/>
                                        </a:lnTo>
                                        <a:lnTo>
                                          <a:pt x="3" y="7"/>
                                        </a:lnTo>
                                        <a:lnTo>
                                          <a:pt x="6" y="8"/>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39" name="Freeform 19681"/>
                                <wps:cNvSpPr>
                                  <a:spLocks/>
                                </wps:cNvSpPr>
                                <wps:spPr bwMode="auto">
                                  <a:xfrm>
                                    <a:off x="1743" y="659"/>
                                    <a:ext cx="7" cy="8"/>
                                  </a:xfrm>
                                  <a:custGeom>
                                    <a:avLst/>
                                    <a:gdLst>
                                      <a:gd name="T0" fmla="*/ 7 w 7"/>
                                      <a:gd name="T1" fmla="*/ 2 h 8"/>
                                      <a:gd name="T2" fmla="*/ 4 w 7"/>
                                      <a:gd name="T3" fmla="*/ 1 h 8"/>
                                      <a:gd name="T4" fmla="*/ 1 w 7"/>
                                      <a:gd name="T5" fmla="*/ 0 h 8"/>
                                      <a:gd name="T6" fmla="*/ 0 w 7"/>
                                      <a:gd name="T7" fmla="*/ 6 h 8"/>
                                      <a:gd name="T8" fmla="*/ 3 w 7"/>
                                      <a:gd name="T9" fmla="*/ 7 h 8"/>
                                      <a:gd name="T10" fmla="*/ 6 w 7"/>
                                      <a:gd name="T11" fmla="*/ 8 h 8"/>
                                      <a:gd name="T12" fmla="*/ 7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7" y="2"/>
                                        </a:moveTo>
                                        <a:lnTo>
                                          <a:pt x="4" y="1"/>
                                        </a:lnTo>
                                        <a:lnTo>
                                          <a:pt x="1" y="0"/>
                                        </a:lnTo>
                                        <a:lnTo>
                                          <a:pt x="0" y="6"/>
                                        </a:lnTo>
                                        <a:lnTo>
                                          <a:pt x="3" y="7"/>
                                        </a:lnTo>
                                        <a:lnTo>
                                          <a:pt x="6" y="8"/>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40" name="Freeform 19682"/>
                                <wps:cNvSpPr>
                                  <a:spLocks/>
                                </wps:cNvSpPr>
                                <wps:spPr bwMode="auto">
                                  <a:xfrm>
                                    <a:off x="1746" y="666"/>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41" name="Line 19683"/>
                                <wps:cNvCnPr>
                                  <a:cxnSpLocks noChangeShapeType="1"/>
                                </wps:cNvCnPr>
                                <wps:spPr bwMode="auto">
                                  <a:xfrm>
                                    <a:off x="1749" y="6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42" name="Freeform 19684"/>
                                <wps:cNvSpPr>
                                  <a:spLocks/>
                                </wps:cNvSpPr>
                                <wps:spPr bwMode="auto">
                                  <a:xfrm>
                                    <a:off x="1742" y="665"/>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43" name="Freeform 19685"/>
                                <wps:cNvSpPr>
                                  <a:spLocks/>
                                </wps:cNvSpPr>
                                <wps:spPr bwMode="auto">
                                  <a:xfrm>
                                    <a:off x="1742" y="665"/>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44" name="Freeform 19686"/>
                                <wps:cNvSpPr>
                                  <a:spLocks/>
                                </wps:cNvSpPr>
                                <wps:spPr bwMode="auto">
                                  <a:xfrm>
                                    <a:off x="1745" y="669"/>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45" name="Line 19687"/>
                                <wps:cNvCnPr>
                                  <a:cxnSpLocks noChangeShapeType="1"/>
                                </wps:cNvCnPr>
                                <wps:spPr bwMode="auto">
                                  <a:xfrm>
                                    <a:off x="1748" y="67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46" name="Freeform 19688"/>
                                <wps:cNvSpPr>
                                  <a:spLocks/>
                                </wps:cNvSpPr>
                                <wps:spPr bwMode="auto">
                                  <a:xfrm>
                                    <a:off x="1741" y="668"/>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47" name="Freeform 19689"/>
                                <wps:cNvSpPr>
                                  <a:spLocks/>
                                </wps:cNvSpPr>
                                <wps:spPr bwMode="auto">
                                  <a:xfrm>
                                    <a:off x="1741" y="668"/>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48" name="Freeform 19690"/>
                                <wps:cNvSpPr>
                                  <a:spLocks/>
                                </wps:cNvSpPr>
                                <wps:spPr bwMode="auto">
                                  <a:xfrm>
                                    <a:off x="1744" y="672"/>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50" name="Line 19691"/>
                                <wps:cNvCnPr>
                                  <a:cxnSpLocks noChangeShapeType="1"/>
                                </wps:cNvCnPr>
                                <wps:spPr bwMode="auto">
                                  <a:xfrm>
                                    <a:off x="1747" y="67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51" name="Freeform 19692"/>
                                <wps:cNvSpPr>
                                  <a:spLocks/>
                                </wps:cNvSpPr>
                                <wps:spPr bwMode="auto">
                                  <a:xfrm>
                                    <a:off x="1740" y="671"/>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52" name="Freeform 19693"/>
                                <wps:cNvSpPr>
                                  <a:spLocks/>
                                </wps:cNvSpPr>
                                <wps:spPr bwMode="auto">
                                  <a:xfrm>
                                    <a:off x="1740" y="671"/>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53" name="Freeform 19694"/>
                                <wps:cNvSpPr>
                                  <a:spLocks/>
                                </wps:cNvSpPr>
                                <wps:spPr bwMode="auto">
                                  <a:xfrm>
                                    <a:off x="1743" y="67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54" name="Line 19695"/>
                                <wps:cNvCnPr>
                                  <a:cxnSpLocks noChangeShapeType="1"/>
                                </wps:cNvCnPr>
                                <wps:spPr bwMode="auto">
                                  <a:xfrm>
                                    <a:off x="1746" y="67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55" name="Freeform 19696"/>
                                <wps:cNvSpPr>
                                  <a:spLocks/>
                                </wps:cNvSpPr>
                                <wps:spPr bwMode="auto">
                                  <a:xfrm>
                                    <a:off x="1739" y="674"/>
                                    <a:ext cx="7" cy="5"/>
                                  </a:xfrm>
                                  <a:custGeom>
                                    <a:avLst/>
                                    <a:gdLst>
                                      <a:gd name="T0" fmla="*/ 7 w 7"/>
                                      <a:gd name="T1" fmla="*/ 2 h 5"/>
                                      <a:gd name="T2" fmla="*/ 4 w 7"/>
                                      <a:gd name="T3" fmla="*/ 1 h 5"/>
                                      <a:gd name="T4" fmla="*/ 1 w 7"/>
                                      <a:gd name="T5" fmla="*/ 0 h 5"/>
                                      <a:gd name="T6" fmla="*/ 0 w 7"/>
                                      <a:gd name="T7" fmla="*/ 2 h 5"/>
                                      <a:gd name="T8" fmla="*/ 3 w 7"/>
                                      <a:gd name="T9" fmla="*/ 4 h 5"/>
                                      <a:gd name="T10" fmla="*/ 5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2"/>
                                        </a:lnTo>
                                        <a:lnTo>
                                          <a:pt x="3" y="4"/>
                                        </a:lnTo>
                                        <a:lnTo>
                                          <a:pt x="5"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56" name="Freeform 19697"/>
                                <wps:cNvSpPr>
                                  <a:spLocks/>
                                </wps:cNvSpPr>
                                <wps:spPr bwMode="auto">
                                  <a:xfrm>
                                    <a:off x="1739" y="674"/>
                                    <a:ext cx="7" cy="5"/>
                                  </a:xfrm>
                                  <a:custGeom>
                                    <a:avLst/>
                                    <a:gdLst>
                                      <a:gd name="T0" fmla="*/ 7 w 7"/>
                                      <a:gd name="T1" fmla="*/ 2 h 5"/>
                                      <a:gd name="T2" fmla="*/ 4 w 7"/>
                                      <a:gd name="T3" fmla="*/ 1 h 5"/>
                                      <a:gd name="T4" fmla="*/ 1 w 7"/>
                                      <a:gd name="T5" fmla="*/ 0 h 5"/>
                                      <a:gd name="T6" fmla="*/ 0 w 7"/>
                                      <a:gd name="T7" fmla="*/ 2 h 5"/>
                                      <a:gd name="T8" fmla="*/ 3 w 7"/>
                                      <a:gd name="T9" fmla="*/ 4 h 5"/>
                                      <a:gd name="T10" fmla="*/ 5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2"/>
                                        </a:lnTo>
                                        <a:lnTo>
                                          <a:pt x="3" y="4"/>
                                        </a:lnTo>
                                        <a:lnTo>
                                          <a:pt x="5"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57" name="Freeform 19698"/>
                                <wps:cNvSpPr>
                                  <a:spLocks/>
                                </wps:cNvSpPr>
                                <wps:spPr bwMode="auto">
                                  <a:xfrm>
                                    <a:off x="1742" y="678"/>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58" name="Line 19699"/>
                                <wps:cNvCnPr>
                                  <a:cxnSpLocks noChangeShapeType="1"/>
                                </wps:cNvCnPr>
                                <wps:spPr bwMode="auto">
                                  <a:xfrm>
                                    <a:off x="1744" y="67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59" name="Freeform 19700"/>
                                <wps:cNvSpPr>
                                  <a:spLocks/>
                                </wps:cNvSpPr>
                                <wps:spPr bwMode="auto">
                                  <a:xfrm>
                                    <a:off x="1737" y="676"/>
                                    <a:ext cx="7" cy="6"/>
                                  </a:xfrm>
                                  <a:custGeom>
                                    <a:avLst/>
                                    <a:gdLst>
                                      <a:gd name="T0" fmla="*/ 7 w 7"/>
                                      <a:gd name="T1" fmla="*/ 3 h 6"/>
                                      <a:gd name="T2" fmla="*/ 5 w 7"/>
                                      <a:gd name="T3" fmla="*/ 2 h 6"/>
                                      <a:gd name="T4" fmla="*/ 2 w 7"/>
                                      <a:gd name="T5" fmla="*/ 0 h 6"/>
                                      <a:gd name="T6" fmla="*/ 0 w 7"/>
                                      <a:gd name="T7" fmla="*/ 3 h 6"/>
                                      <a:gd name="T8" fmla="*/ 3 w 7"/>
                                      <a:gd name="T9" fmla="*/ 4 h 6"/>
                                      <a:gd name="T10" fmla="*/ 6 w 7"/>
                                      <a:gd name="T11" fmla="*/ 6 h 6"/>
                                      <a:gd name="T12" fmla="*/ 7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3"/>
                                        </a:moveTo>
                                        <a:lnTo>
                                          <a:pt x="5" y="2"/>
                                        </a:lnTo>
                                        <a:lnTo>
                                          <a:pt x="2" y="0"/>
                                        </a:lnTo>
                                        <a:lnTo>
                                          <a:pt x="0" y="3"/>
                                        </a:lnTo>
                                        <a:lnTo>
                                          <a:pt x="3" y="4"/>
                                        </a:lnTo>
                                        <a:lnTo>
                                          <a:pt x="6" y="6"/>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60" name="Freeform 19701"/>
                                <wps:cNvSpPr>
                                  <a:spLocks/>
                                </wps:cNvSpPr>
                                <wps:spPr bwMode="auto">
                                  <a:xfrm>
                                    <a:off x="1737" y="676"/>
                                    <a:ext cx="7" cy="6"/>
                                  </a:xfrm>
                                  <a:custGeom>
                                    <a:avLst/>
                                    <a:gdLst>
                                      <a:gd name="T0" fmla="*/ 7 w 7"/>
                                      <a:gd name="T1" fmla="*/ 3 h 6"/>
                                      <a:gd name="T2" fmla="*/ 5 w 7"/>
                                      <a:gd name="T3" fmla="*/ 2 h 6"/>
                                      <a:gd name="T4" fmla="*/ 2 w 7"/>
                                      <a:gd name="T5" fmla="*/ 0 h 6"/>
                                      <a:gd name="T6" fmla="*/ 0 w 7"/>
                                      <a:gd name="T7" fmla="*/ 3 h 6"/>
                                      <a:gd name="T8" fmla="*/ 3 w 7"/>
                                      <a:gd name="T9" fmla="*/ 4 h 6"/>
                                      <a:gd name="T10" fmla="*/ 6 w 7"/>
                                      <a:gd name="T11" fmla="*/ 6 h 6"/>
                                      <a:gd name="T12" fmla="*/ 7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3"/>
                                        </a:moveTo>
                                        <a:lnTo>
                                          <a:pt x="5" y="2"/>
                                        </a:lnTo>
                                        <a:lnTo>
                                          <a:pt x="2" y="0"/>
                                        </a:lnTo>
                                        <a:lnTo>
                                          <a:pt x="0" y="3"/>
                                        </a:lnTo>
                                        <a:lnTo>
                                          <a:pt x="3" y="4"/>
                                        </a:lnTo>
                                        <a:lnTo>
                                          <a:pt x="6" y="6"/>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61" name="Freeform 19702"/>
                                <wps:cNvSpPr>
                                  <a:spLocks/>
                                </wps:cNvSpPr>
                                <wps:spPr bwMode="auto">
                                  <a:xfrm>
                                    <a:off x="1740" y="680"/>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62" name="Line 19703"/>
                                <wps:cNvCnPr>
                                  <a:cxnSpLocks noChangeShapeType="1"/>
                                </wps:cNvCnPr>
                                <wps:spPr bwMode="auto">
                                  <a:xfrm>
                                    <a:off x="1743" y="6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63" name="Freeform 19704"/>
                                <wps:cNvSpPr>
                                  <a:spLocks/>
                                </wps:cNvSpPr>
                                <wps:spPr bwMode="auto">
                                  <a:xfrm>
                                    <a:off x="1736" y="679"/>
                                    <a:ext cx="7" cy="6"/>
                                  </a:xfrm>
                                  <a:custGeom>
                                    <a:avLst/>
                                    <a:gdLst>
                                      <a:gd name="T0" fmla="*/ 7 w 7"/>
                                      <a:gd name="T1" fmla="*/ 3 h 6"/>
                                      <a:gd name="T2" fmla="*/ 4 w 7"/>
                                      <a:gd name="T3" fmla="*/ 1 h 6"/>
                                      <a:gd name="T4" fmla="*/ 1 w 7"/>
                                      <a:gd name="T5" fmla="*/ 0 h 6"/>
                                      <a:gd name="T6" fmla="*/ 0 w 7"/>
                                      <a:gd name="T7" fmla="*/ 3 h 6"/>
                                      <a:gd name="T8" fmla="*/ 3 w 7"/>
                                      <a:gd name="T9" fmla="*/ 4 h 6"/>
                                      <a:gd name="T10" fmla="*/ 5 w 7"/>
                                      <a:gd name="T11" fmla="*/ 6 h 6"/>
                                      <a:gd name="T12" fmla="*/ 7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3"/>
                                        </a:moveTo>
                                        <a:lnTo>
                                          <a:pt x="4" y="1"/>
                                        </a:lnTo>
                                        <a:lnTo>
                                          <a:pt x="1" y="0"/>
                                        </a:lnTo>
                                        <a:lnTo>
                                          <a:pt x="0" y="3"/>
                                        </a:lnTo>
                                        <a:lnTo>
                                          <a:pt x="3" y="4"/>
                                        </a:lnTo>
                                        <a:lnTo>
                                          <a:pt x="5" y="6"/>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64" name="Freeform 19705"/>
                                <wps:cNvSpPr>
                                  <a:spLocks/>
                                </wps:cNvSpPr>
                                <wps:spPr bwMode="auto">
                                  <a:xfrm>
                                    <a:off x="1736" y="679"/>
                                    <a:ext cx="7" cy="6"/>
                                  </a:xfrm>
                                  <a:custGeom>
                                    <a:avLst/>
                                    <a:gdLst>
                                      <a:gd name="T0" fmla="*/ 7 w 7"/>
                                      <a:gd name="T1" fmla="*/ 3 h 6"/>
                                      <a:gd name="T2" fmla="*/ 4 w 7"/>
                                      <a:gd name="T3" fmla="*/ 1 h 6"/>
                                      <a:gd name="T4" fmla="*/ 1 w 7"/>
                                      <a:gd name="T5" fmla="*/ 0 h 6"/>
                                      <a:gd name="T6" fmla="*/ 0 w 7"/>
                                      <a:gd name="T7" fmla="*/ 3 h 6"/>
                                      <a:gd name="T8" fmla="*/ 3 w 7"/>
                                      <a:gd name="T9" fmla="*/ 4 h 6"/>
                                      <a:gd name="T10" fmla="*/ 5 w 7"/>
                                      <a:gd name="T11" fmla="*/ 6 h 6"/>
                                      <a:gd name="T12" fmla="*/ 7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3"/>
                                        </a:moveTo>
                                        <a:lnTo>
                                          <a:pt x="4" y="1"/>
                                        </a:lnTo>
                                        <a:lnTo>
                                          <a:pt x="1" y="0"/>
                                        </a:lnTo>
                                        <a:lnTo>
                                          <a:pt x="0" y="3"/>
                                        </a:lnTo>
                                        <a:lnTo>
                                          <a:pt x="3" y="4"/>
                                        </a:lnTo>
                                        <a:lnTo>
                                          <a:pt x="5" y="6"/>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65" name="Freeform 19706"/>
                                <wps:cNvSpPr>
                                  <a:spLocks/>
                                </wps:cNvSpPr>
                                <wps:spPr bwMode="auto">
                                  <a:xfrm>
                                    <a:off x="1739" y="683"/>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66" name="Line 19707"/>
                                <wps:cNvCnPr>
                                  <a:cxnSpLocks noChangeShapeType="1"/>
                                </wps:cNvCnPr>
                                <wps:spPr bwMode="auto">
                                  <a:xfrm>
                                    <a:off x="1741" y="6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67" name="Freeform 19708"/>
                                <wps:cNvSpPr>
                                  <a:spLocks/>
                                </wps:cNvSpPr>
                                <wps:spPr bwMode="auto">
                                  <a:xfrm>
                                    <a:off x="1733" y="681"/>
                                    <a:ext cx="8" cy="9"/>
                                  </a:xfrm>
                                  <a:custGeom>
                                    <a:avLst/>
                                    <a:gdLst>
                                      <a:gd name="T0" fmla="*/ 8 w 8"/>
                                      <a:gd name="T1" fmla="*/ 4 h 9"/>
                                      <a:gd name="T2" fmla="*/ 6 w 8"/>
                                      <a:gd name="T3" fmla="*/ 2 h 9"/>
                                      <a:gd name="T4" fmla="*/ 3 w 8"/>
                                      <a:gd name="T5" fmla="*/ 0 h 9"/>
                                      <a:gd name="T6" fmla="*/ 0 w 8"/>
                                      <a:gd name="T7" fmla="*/ 6 h 9"/>
                                      <a:gd name="T8" fmla="*/ 2 w 8"/>
                                      <a:gd name="T9" fmla="*/ 7 h 9"/>
                                      <a:gd name="T10" fmla="*/ 5 w 8"/>
                                      <a:gd name="T11" fmla="*/ 9 h 9"/>
                                      <a:gd name="T12" fmla="*/ 8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8" y="4"/>
                                        </a:moveTo>
                                        <a:lnTo>
                                          <a:pt x="6" y="2"/>
                                        </a:lnTo>
                                        <a:lnTo>
                                          <a:pt x="3" y="0"/>
                                        </a:lnTo>
                                        <a:lnTo>
                                          <a:pt x="0" y="6"/>
                                        </a:lnTo>
                                        <a:lnTo>
                                          <a:pt x="2" y="7"/>
                                        </a:lnTo>
                                        <a:lnTo>
                                          <a:pt x="5" y="9"/>
                                        </a:lnTo>
                                        <a:lnTo>
                                          <a:pt x="8"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68" name="Freeform 19709"/>
                                <wps:cNvSpPr>
                                  <a:spLocks/>
                                </wps:cNvSpPr>
                                <wps:spPr bwMode="auto">
                                  <a:xfrm>
                                    <a:off x="1733" y="681"/>
                                    <a:ext cx="8" cy="9"/>
                                  </a:xfrm>
                                  <a:custGeom>
                                    <a:avLst/>
                                    <a:gdLst>
                                      <a:gd name="T0" fmla="*/ 8 w 8"/>
                                      <a:gd name="T1" fmla="*/ 4 h 9"/>
                                      <a:gd name="T2" fmla="*/ 6 w 8"/>
                                      <a:gd name="T3" fmla="*/ 2 h 9"/>
                                      <a:gd name="T4" fmla="*/ 3 w 8"/>
                                      <a:gd name="T5" fmla="*/ 0 h 9"/>
                                      <a:gd name="T6" fmla="*/ 0 w 8"/>
                                      <a:gd name="T7" fmla="*/ 6 h 9"/>
                                      <a:gd name="T8" fmla="*/ 2 w 8"/>
                                      <a:gd name="T9" fmla="*/ 7 h 9"/>
                                      <a:gd name="T10" fmla="*/ 5 w 8"/>
                                      <a:gd name="T11" fmla="*/ 9 h 9"/>
                                      <a:gd name="T12" fmla="*/ 8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8" y="4"/>
                                        </a:moveTo>
                                        <a:lnTo>
                                          <a:pt x="6" y="2"/>
                                        </a:lnTo>
                                        <a:lnTo>
                                          <a:pt x="3" y="0"/>
                                        </a:lnTo>
                                        <a:lnTo>
                                          <a:pt x="0" y="6"/>
                                        </a:lnTo>
                                        <a:lnTo>
                                          <a:pt x="2" y="7"/>
                                        </a:lnTo>
                                        <a:lnTo>
                                          <a:pt x="5" y="9"/>
                                        </a:lnTo>
                                        <a:lnTo>
                                          <a:pt x="8"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69" name="Freeform 19710"/>
                                <wps:cNvSpPr>
                                  <a:spLocks/>
                                </wps:cNvSpPr>
                                <wps:spPr bwMode="auto">
                                  <a:xfrm>
                                    <a:off x="1735" y="688"/>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70" name="Line 19711"/>
                                <wps:cNvCnPr>
                                  <a:cxnSpLocks noChangeShapeType="1"/>
                                </wps:cNvCnPr>
                                <wps:spPr bwMode="auto">
                                  <a:xfrm>
                                    <a:off x="1738" y="69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71" name="Freeform 19712"/>
                                <wps:cNvSpPr>
                                  <a:spLocks/>
                                </wps:cNvSpPr>
                                <wps:spPr bwMode="auto">
                                  <a:xfrm>
                                    <a:off x="1729" y="687"/>
                                    <a:ext cx="9" cy="8"/>
                                  </a:xfrm>
                                  <a:custGeom>
                                    <a:avLst/>
                                    <a:gdLst>
                                      <a:gd name="T0" fmla="*/ 9 w 9"/>
                                      <a:gd name="T1" fmla="*/ 3 h 8"/>
                                      <a:gd name="T2" fmla="*/ 6 w 9"/>
                                      <a:gd name="T3" fmla="*/ 1 h 8"/>
                                      <a:gd name="T4" fmla="*/ 4 w 9"/>
                                      <a:gd name="T5" fmla="*/ 0 h 8"/>
                                      <a:gd name="T6" fmla="*/ 0 w 9"/>
                                      <a:gd name="T7" fmla="*/ 5 h 8"/>
                                      <a:gd name="T8" fmla="*/ 3 w 9"/>
                                      <a:gd name="T9" fmla="*/ 7 h 8"/>
                                      <a:gd name="T10" fmla="*/ 6 w 9"/>
                                      <a:gd name="T11" fmla="*/ 8 h 8"/>
                                      <a:gd name="T12" fmla="*/ 9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3"/>
                                        </a:moveTo>
                                        <a:lnTo>
                                          <a:pt x="6" y="1"/>
                                        </a:lnTo>
                                        <a:lnTo>
                                          <a:pt x="4" y="0"/>
                                        </a:lnTo>
                                        <a:lnTo>
                                          <a:pt x="0" y="5"/>
                                        </a:lnTo>
                                        <a:lnTo>
                                          <a:pt x="3" y="7"/>
                                        </a:lnTo>
                                        <a:lnTo>
                                          <a:pt x="6" y="8"/>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72" name="Freeform 19713"/>
                                <wps:cNvSpPr>
                                  <a:spLocks/>
                                </wps:cNvSpPr>
                                <wps:spPr bwMode="auto">
                                  <a:xfrm>
                                    <a:off x="1729" y="687"/>
                                    <a:ext cx="9" cy="8"/>
                                  </a:xfrm>
                                  <a:custGeom>
                                    <a:avLst/>
                                    <a:gdLst>
                                      <a:gd name="T0" fmla="*/ 9 w 9"/>
                                      <a:gd name="T1" fmla="*/ 3 h 8"/>
                                      <a:gd name="T2" fmla="*/ 6 w 9"/>
                                      <a:gd name="T3" fmla="*/ 1 h 8"/>
                                      <a:gd name="T4" fmla="*/ 4 w 9"/>
                                      <a:gd name="T5" fmla="*/ 0 h 8"/>
                                      <a:gd name="T6" fmla="*/ 0 w 9"/>
                                      <a:gd name="T7" fmla="*/ 5 h 8"/>
                                      <a:gd name="T8" fmla="*/ 3 w 9"/>
                                      <a:gd name="T9" fmla="*/ 7 h 8"/>
                                      <a:gd name="T10" fmla="*/ 6 w 9"/>
                                      <a:gd name="T11" fmla="*/ 8 h 8"/>
                                      <a:gd name="T12" fmla="*/ 9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3"/>
                                        </a:moveTo>
                                        <a:lnTo>
                                          <a:pt x="6" y="1"/>
                                        </a:lnTo>
                                        <a:lnTo>
                                          <a:pt x="4" y="0"/>
                                        </a:lnTo>
                                        <a:lnTo>
                                          <a:pt x="0" y="5"/>
                                        </a:lnTo>
                                        <a:lnTo>
                                          <a:pt x="3" y="7"/>
                                        </a:lnTo>
                                        <a:lnTo>
                                          <a:pt x="6" y="8"/>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73" name="Freeform 19714"/>
                                <wps:cNvSpPr>
                                  <a:spLocks/>
                                </wps:cNvSpPr>
                                <wps:spPr bwMode="auto">
                                  <a:xfrm>
                                    <a:off x="1732" y="694"/>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74" name="Line 19715"/>
                                <wps:cNvCnPr>
                                  <a:cxnSpLocks noChangeShapeType="1"/>
                                </wps:cNvCnPr>
                                <wps:spPr bwMode="auto">
                                  <a:xfrm>
                                    <a:off x="1735" y="69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75" name="Freeform 19716"/>
                                <wps:cNvSpPr>
                                  <a:spLocks/>
                                </wps:cNvSpPr>
                                <wps:spPr bwMode="auto">
                                  <a:xfrm>
                                    <a:off x="1726" y="692"/>
                                    <a:ext cx="9" cy="8"/>
                                  </a:xfrm>
                                  <a:custGeom>
                                    <a:avLst/>
                                    <a:gdLst>
                                      <a:gd name="T0" fmla="*/ 9 w 9"/>
                                      <a:gd name="T1" fmla="*/ 3 h 8"/>
                                      <a:gd name="T2" fmla="*/ 6 w 9"/>
                                      <a:gd name="T3" fmla="*/ 2 h 8"/>
                                      <a:gd name="T4" fmla="*/ 4 w 9"/>
                                      <a:gd name="T5" fmla="*/ 0 h 8"/>
                                      <a:gd name="T6" fmla="*/ 0 w 9"/>
                                      <a:gd name="T7" fmla="*/ 5 h 8"/>
                                      <a:gd name="T8" fmla="*/ 2 w 9"/>
                                      <a:gd name="T9" fmla="*/ 7 h 8"/>
                                      <a:gd name="T10" fmla="*/ 5 w 9"/>
                                      <a:gd name="T11" fmla="*/ 8 h 8"/>
                                      <a:gd name="T12" fmla="*/ 9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3"/>
                                        </a:moveTo>
                                        <a:lnTo>
                                          <a:pt x="6" y="2"/>
                                        </a:lnTo>
                                        <a:lnTo>
                                          <a:pt x="4" y="0"/>
                                        </a:lnTo>
                                        <a:lnTo>
                                          <a:pt x="0" y="5"/>
                                        </a:lnTo>
                                        <a:lnTo>
                                          <a:pt x="2" y="7"/>
                                        </a:lnTo>
                                        <a:lnTo>
                                          <a:pt x="5" y="8"/>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76" name="Freeform 19717"/>
                                <wps:cNvSpPr>
                                  <a:spLocks/>
                                </wps:cNvSpPr>
                                <wps:spPr bwMode="auto">
                                  <a:xfrm>
                                    <a:off x="1726" y="692"/>
                                    <a:ext cx="9" cy="8"/>
                                  </a:xfrm>
                                  <a:custGeom>
                                    <a:avLst/>
                                    <a:gdLst>
                                      <a:gd name="T0" fmla="*/ 9 w 9"/>
                                      <a:gd name="T1" fmla="*/ 3 h 8"/>
                                      <a:gd name="T2" fmla="*/ 6 w 9"/>
                                      <a:gd name="T3" fmla="*/ 2 h 8"/>
                                      <a:gd name="T4" fmla="*/ 4 w 9"/>
                                      <a:gd name="T5" fmla="*/ 0 h 8"/>
                                      <a:gd name="T6" fmla="*/ 0 w 9"/>
                                      <a:gd name="T7" fmla="*/ 5 h 8"/>
                                      <a:gd name="T8" fmla="*/ 2 w 9"/>
                                      <a:gd name="T9" fmla="*/ 7 h 8"/>
                                      <a:gd name="T10" fmla="*/ 5 w 9"/>
                                      <a:gd name="T11" fmla="*/ 8 h 8"/>
                                      <a:gd name="T12" fmla="*/ 9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3"/>
                                        </a:moveTo>
                                        <a:lnTo>
                                          <a:pt x="6" y="2"/>
                                        </a:lnTo>
                                        <a:lnTo>
                                          <a:pt x="4" y="0"/>
                                        </a:lnTo>
                                        <a:lnTo>
                                          <a:pt x="0" y="5"/>
                                        </a:lnTo>
                                        <a:lnTo>
                                          <a:pt x="2" y="7"/>
                                        </a:lnTo>
                                        <a:lnTo>
                                          <a:pt x="5" y="8"/>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77" name="Freeform 19718"/>
                                <wps:cNvSpPr>
                                  <a:spLocks/>
                                </wps:cNvSpPr>
                                <wps:spPr bwMode="auto">
                                  <a:xfrm>
                                    <a:off x="1728" y="699"/>
                                    <a:ext cx="3" cy="2"/>
                                  </a:xfrm>
                                  <a:custGeom>
                                    <a:avLst/>
                                    <a:gdLst>
                                      <a:gd name="T0" fmla="*/ 0 w 3"/>
                                      <a:gd name="T1" fmla="*/ 0 h 2"/>
                                      <a:gd name="T2" fmla="*/ 3 w 3"/>
                                      <a:gd name="T3" fmla="*/ 1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1"/>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78" name="Line 19719"/>
                                <wps:cNvCnPr>
                                  <a:cxnSpLocks noChangeShapeType="1"/>
                                </wps:cNvCnPr>
                                <wps:spPr bwMode="auto">
                                  <a:xfrm>
                                    <a:off x="1731" y="700"/>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79" name="Freeform 19720"/>
                                <wps:cNvSpPr>
                                  <a:spLocks/>
                                </wps:cNvSpPr>
                                <wps:spPr bwMode="auto">
                                  <a:xfrm>
                                    <a:off x="1710" y="697"/>
                                    <a:ext cx="21" cy="23"/>
                                  </a:xfrm>
                                  <a:custGeom>
                                    <a:avLst/>
                                    <a:gdLst>
                                      <a:gd name="T0" fmla="*/ 21 w 21"/>
                                      <a:gd name="T1" fmla="*/ 4 h 23"/>
                                      <a:gd name="T2" fmla="*/ 18 w 21"/>
                                      <a:gd name="T3" fmla="*/ 2 h 23"/>
                                      <a:gd name="T4" fmla="*/ 16 w 21"/>
                                      <a:gd name="T5" fmla="*/ 0 h 23"/>
                                      <a:gd name="T6" fmla="*/ 0 w 21"/>
                                      <a:gd name="T7" fmla="*/ 19 h 23"/>
                                      <a:gd name="T8" fmla="*/ 3 w 21"/>
                                      <a:gd name="T9" fmla="*/ 21 h 23"/>
                                      <a:gd name="T10" fmla="*/ 5 w 21"/>
                                      <a:gd name="T11" fmla="*/ 23 h 23"/>
                                      <a:gd name="T12" fmla="*/ 21 w 21"/>
                                      <a:gd name="T13" fmla="*/ 4 h 23"/>
                                    </a:gdLst>
                                    <a:ahLst/>
                                    <a:cxnLst>
                                      <a:cxn ang="0">
                                        <a:pos x="T0" y="T1"/>
                                      </a:cxn>
                                      <a:cxn ang="0">
                                        <a:pos x="T2" y="T3"/>
                                      </a:cxn>
                                      <a:cxn ang="0">
                                        <a:pos x="T4" y="T5"/>
                                      </a:cxn>
                                      <a:cxn ang="0">
                                        <a:pos x="T6" y="T7"/>
                                      </a:cxn>
                                      <a:cxn ang="0">
                                        <a:pos x="T8" y="T9"/>
                                      </a:cxn>
                                      <a:cxn ang="0">
                                        <a:pos x="T10" y="T11"/>
                                      </a:cxn>
                                      <a:cxn ang="0">
                                        <a:pos x="T12" y="T13"/>
                                      </a:cxn>
                                    </a:cxnLst>
                                    <a:rect l="0" t="0" r="r" b="b"/>
                                    <a:pathLst>
                                      <a:path w="21" h="23">
                                        <a:moveTo>
                                          <a:pt x="21" y="4"/>
                                        </a:moveTo>
                                        <a:lnTo>
                                          <a:pt x="18" y="2"/>
                                        </a:lnTo>
                                        <a:lnTo>
                                          <a:pt x="16" y="0"/>
                                        </a:lnTo>
                                        <a:lnTo>
                                          <a:pt x="0" y="19"/>
                                        </a:lnTo>
                                        <a:lnTo>
                                          <a:pt x="3" y="21"/>
                                        </a:lnTo>
                                        <a:lnTo>
                                          <a:pt x="5" y="23"/>
                                        </a:lnTo>
                                        <a:lnTo>
                                          <a:pt x="2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80" name="Freeform 19721"/>
                                <wps:cNvSpPr>
                                  <a:spLocks/>
                                </wps:cNvSpPr>
                                <wps:spPr bwMode="auto">
                                  <a:xfrm>
                                    <a:off x="1710" y="697"/>
                                    <a:ext cx="21" cy="23"/>
                                  </a:xfrm>
                                  <a:custGeom>
                                    <a:avLst/>
                                    <a:gdLst>
                                      <a:gd name="T0" fmla="*/ 21 w 21"/>
                                      <a:gd name="T1" fmla="*/ 4 h 23"/>
                                      <a:gd name="T2" fmla="*/ 18 w 21"/>
                                      <a:gd name="T3" fmla="*/ 2 h 23"/>
                                      <a:gd name="T4" fmla="*/ 16 w 21"/>
                                      <a:gd name="T5" fmla="*/ 0 h 23"/>
                                      <a:gd name="T6" fmla="*/ 0 w 21"/>
                                      <a:gd name="T7" fmla="*/ 19 h 23"/>
                                      <a:gd name="T8" fmla="*/ 3 w 21"/>
                                      <a:gd name="T9" fmla="*/ 21 h 23"/>
                                      <a:gd name="T10" fmla="*/ 5 w 21"/>
                                      <a:gd name="T11" fmla="*/ 23 h 23"/>
                                      <a:gd name="T12" fmla="*/ 21 w 21"/>
                                      <a:gd name="T13" fmla="*/ 4 h 23"/>
                                    </a:gdLst>
                                    <a:ahLst/>
                                    <a:cxnLst>
                                      <a:cxn ang="0">
                                        <a:pos x="T0" y="T1"/>
                                      </a:cxn>
                                      <a:cxn ang="0">
                                        <a:pos x="T2" y="T3"/>
                                      </a:cxn>
                                      <a:cxn ang="0">
                                        <a:pos x="T4" y="T5"/>
                                      </a:cxn>
                                      <a:cxn ang="0">
                                        <a:pos x="T6" y="T7"/>
                                      </a:cxn>
                                      <a:cxn ang="0">
                                        <a:pos x="T8" y="T9"/>
                                      </a:cxn>
                                      <a:cxn ang="0">
                                        <a:pos x="T10" y="T11"/>
                                      </a:cxn>
                                      <a:cxn ang="0">
                                        <a:pos x="T12" y="T13"/>
                                      </a:cxn>
                                    </a:cxnLst>
                                    <a:rect l="0" t="0" r="r" b="b"/>
                                    <a:pathLst>
                                      <a:path w="21" h="23">
                                        <a:moveTo>
                                          <a:pt x="21" y="4"/>
                                        </a:moveTo>
                                        <a:lnTo>
                                          <a:pt x="18" y="2"/>
                                        </a:lnTo>
                                        <a:lnTo>
                                          <a:pt x="16" y="0"/>
                                        </a:lnTo>
                                        <a:lnTo>
                                          <a:pt x="0" y="19"/>
                                        </a:lnTo>
                                        <a:lnTo>
                                          <a:pt x="3" y="21"/>
                                        </a:lnTo>
                                        <a:lnTo>
                                          <a:pt x="5" y="23"/>
                                        </a:lnTo>
                                        <a:lnTo>
                                          <a:pt x="21"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81" name="Freeform 19722"/>
                                <wps:cNvSpPr>
                                  <a:spLocks/>
                                </wps:cNvSpPr>
                                <wps:spPr bwMode="auto">
                                  <a:xfrm>
                                    <a:off x="1710" y="716"/>
                                    <a:ext cx="3" cy="2"/>
                                  </a:xfrm>
                                  <a:custGeom>
                                    <a:avLst/>
                                    <a:gdLst>
                                      <a:gd name="T0" fmla="*/ 3 w 3"/>
                                      <a:gd name="T1" fmla="*/ 2 h 2"/>
                                      <a:gd name="T2" fmla="*/ 0 w 3"/>
                                      <a:gd name="T3" fmla="*/ 0 h 2"/>
                                      <a:gd name="T4" fmla="*/ 0 w 3"/>
                                      <a:gd name="T5" fmla="*/ 1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1"/>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82" name="Line 19723"/>
                                <wps:cNvCnPr>
                                  <a:cxnSpLocks noChangeShapeType="1"/>
                                </wps:cNvCnPr>
                                <wps:spPr bwMode="auto">
                                  <a:xfrm>
                                    <a:off x="1710" y="716"/>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83" name="Freeform 19724"/>
                                <wps:cNvSpPr>
                                  <a:spLocks/>
                                </wps:cNvSpPr>
                                <wps:spPr bwMode="auto">
                                  <a:xfrm>
                                    <a:off x="1706" y="717"/>
                                    <a:ext cx="9" cy="8"/>
                                  </a:xfrm>
                                  <a:custGeom>
                                    <a:avLst/>
                                    <a:gdLst>
                                      <a:gd name="T0" fmla="*/ 9 w 9"/>
                                      <a:gd name="T1" fmla="*/ 3 h 8"/>
                                      <a:gd name="T2" fmla="*/ 7 w 9"/>
                                      <a:gd name="T3" fmla="*/ 1 h 8"/>
                                      <a:gd name="T4" fmla="*/ 4 w 9"/>
                                      <a:gd name="T5" fmla="*/ 0 h 8"/>
                                      <a:gd name="T6" fmla="*/ 0 w 9"/>
                                      <a:gd name="T7" fmla="*/ 5 h 8"/>
                                      <a:gd name="T8" fmla="*/ 3 w 9"/>
                                      <a:gd name="T9" fmla="*/ 6 h 8"/>
                                      <a:gd name="T10" fmla="*/ 5 w 9"/>
                                      <a:gd name="T11" fmla="*/ 8 h 8"/>
                                      <a:gd name="T12" fmla="*/ 9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3"/>
                                        </a:moveTo>
                                        <a:lnTo>
                                          <a:pt x="7" y="1"/>
                                        </a:lnTo>
                                        <a:lnTo>
                                          <a:pt x="4" y="0"/>
                                        </a:lnTo>
                                        <a:lnTo>
                                          <a:pt x="0" y="5"/>
                                        </a:lnTo>
                                        <a:lnTo>
                                          <a:pt x="3" y="6"/>
                                        </a:lnTo>
                                        <a:lnTo>
                                          <a:pt x="5" y="8"/>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84" name="Freeform 19725"/>
                                <wps:cNvSpPr>
                                  <a:spLocks/>
                                </wps:cNvSpPr>
                                <wps:spPr bwMode="auto">
                                  <a:xfrm>
                                    <a:off x="1706" y="717"/>
                                    <a:ext cx="9" cy="8"/>
                                  </a:xfrm>
                                  <a:custGeom>
                                    <a:avLst/>
                                    <a:gdLst>
                                      <a:gd name="T0" fmla="*/ 9 w 9"/>
                                      <a:gd name="T1" fmla="*/ 3 h 8"/>
                                      <a:gd name="T2" fmla="*/ 7 w 9"/>
                                      <a:gd name="T3" fmla="*/ 1 h 8"/>
                                      <a:gd name="T4" fmla="*/ 4 w 9"/>
                                      <a:gd name="T5" fmla="*/ 0 h 8"/>
                                      <a:gd name="T6" fmla="*/ 0 w 9"/>
                                      <a:gd name="T7" fmla="*/ 5 h 8"/>
                                      <a:gd name="T8" fmla="*/ 3 w 9"/>
                                      <a:gd name="T9" fmla="*/ 6 h 8"/>
                                      <a:gd name="T10" fmla="*/ 5 w 9"/>
                                      <a:gd name="T11" fmla="*/ 8 h 8"/>
                                      <a:gd name="T12" fmla="*/ 9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3"/>
                                        </a:moveTo>
                                        <a:lnTo>
                                          <a:pt x="7" y="1"/>
                                        </a:lnTo>
                                        <a:lnTo>
                                          <a:pt x="4" y="0"/>
                                        </a:lnTo>
                                        <a:lnTo>
                                          <a:pt x="0" y="5"/>
                                        </a:lnTo>
                                        <a:lnTo>
                                          <a:pt x="3" y="6"/>
                                        </a:lnTo>
                                        <a:lnTo>
                                          <a:pt x="5" y="8"/>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957885" name="Freeform 19726"/>
                                <wps:cNvSpPr>
                                  <a:spLocks/>
                                </wps:cNvSpPr>
                                <wps:spPr bwMode="auto">
                                  <a:xfrm>
                                    <a:off x="1706" y="72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1957886" name="Line 19727"/>
                                <wps:cNvCnPr>
                                  <a:cxnSpLocks noChangeShapeType="1"/>
                                </wps:cNvCnPr>
                                <wps:spPr bwMode="auto">
                                  <a:xfrm>
                                    <a:off x="1706" y="72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711957887" name="Freeform 19728"/>
                                <wps:cNvSpPr>
                                  <a:spLocks/>
                                </wps:cNvSpPr>
                                <wps:spPr bwMode="auto">
                                  <a:xfrm>
                                    <a:off x="1703" y="722"/>
                                    <a:ext cx="9" cy="8"/>
                                  </a:xfrm>
                                  <a:custGeom>
                                    <a:avLst/>
                                    <a:gdLst>
                                      <a:gd name="T0" fmla="*/ 9 w 9"/>
                                      <a:gd name="T1" fmla="*/ 3 h 8"/>
                                      <a:gd name="T2" fmla="*/ 6 w 9"/>
                                      <a:gd name="T3" fmla="*/ 1 h 8"/>
                                      <a:gd name="T4" fmla="*/ 3 w 9"/>
                                      <a:gd name="T5" fmla="*/ 0 h 8"/>
                                      <a:gd name="T6" fmla="*/ 0 w 9"/>
                                      <a:gd name="T7" fmla="*/ 5 h 8"/>
                                      <a:gd name="T8" fmla="*/ 2 w 9"/>
                                      <a:gd name="T9" fmla="*/ 7 h 8"/>
                                      <a:gd name="T10" fmla="*/ 5 w 9"/>
                                      <a:gd name="T11" fmla="*/ 8 h 8"/>
                                      <a:gd name="T12" fmla="*/ 9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3"/>
                                        </a:moveTo>
                                        <a:lnTo>
                                          <a:pt x="6" y="1"/>
                                        </a:lnTo>
                                        <a:lnTo>
                                          <a:pt x="3" y="0"/>
                                        </a:lnTo>
                                        <a:lnTo>
                                          <a:pt x="0" y="5"/>
                                        </a:lnTo>
                                        <a:lnTo>
                                          <a:pt x="2" y="7"/>
                                        </a:lnTo>
                                        <a:lnTo>
                                          <a:pt x="5" y="8"/>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76" name="Freeform 19729"/>
                                <wps:cNvSpPr>
                                  <a:spLocks/>
                                </wps:cNvSpPr>
                                <wps:spPr bwMode="auto">
                                  <a:xfrm>
                                    <a:off x="1703" y="722"/>
                                    <a:ext cx="9" cy="8"/>
                                  </a:xfrm>
                                  <a:custGeom>
                                    <a:avLst/>
                                    <a:gdLst>
                                      <a:gd name="T0" fmla="*/ 9 w 9"/>
                                      <a:gd name="T1" fmla="*/ 3 h 8"/>
                                      <a:gd name="T2" fmla="*/ 6 w 9"/>
                                      <a:gd name="T3" fmla="*/ 1 h 8"/>
                                      <a:gd name="T4" fmla="*/ 3 w 9"/>
                                      <a:gd name="T5" fmla="*/ 0 h 8"/>
                                      <a:gd name="T6" fmla="*/ 0 w 9"/>
                                      <a:gd name="T7" fmla="*/ 5 h 8"/>
                                      <a:gd name="T8" fmla="*/ 2 w 9"/>
                                      <a:gd name="T9" fmla="*/ 7 h 8"/>
                                      <a:gd name="T10" fmla="*/ 5 w 9"/>
                                      <a:gd name="T11" fmla="*/ 8 h 8"/>
                                      <a:gd name="T12" fmla="*/ 9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9" y="3"/>
                                        </a:moveTo>
                                        <a:lnTo>
                                          <a:pt x="6" y="1"/>
                                        </a:lnTo>
                                        <a:lnTo>
                                          <a:pt x="3" y="0"/>
                                        </a:lnTo>
                                        <a:lnTo>
                                          <a:pt x="0" y="5"/>
                                        </a:lnTo>
                                        <a:lnTo>
                                          <a:pt x="2" y="7"/>
                                        </a:lnTo>
                                        <a:lnTo>
                                          <a:pt x="5" y="8"/>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577" name="Freeform 19730"/>
                                <wps:cNvSpPr>
                                  <a:spLocks/>
                                </wps:cNvSpPr>
                                <wps:spPr bwMode="auto">
                                  <a:xfrm>
                                    <a:off x="1703" y="727"/>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78" name="Line 19731"/>
                                <wps:cNvCnPr>
                                  <a:cxnSpLocks noChangeShapeType="1"/>
                                </wps:cNvCnPr>
                                <wps:spPr bwMode="auto">
                                  <a:xfrm>
                                    <a:off x="1703" y="72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579" name="Freeform 19732"/>
                                <wps:cNvSpPr>
                                  <a:spLocks/>
                                </wps:cNvSpPr>
                                <wps:spPr bwMode="auto">
                                  <a:xfrm>
                                    <a:off x="1699" y="727"/>
                                    <a:ext cx="9" cy="9"/>
                                  </a:xfrm>
                                  <a:custGeom>
                                    <a:avLst/>
                                    <a:gdLst>
                                      <a:gd name="T0" fmla="*/ 9 w 9"/>
                                      <a:gd name="T1" fmla="*/ 3 h 9"/>
                                      <a:gd name="T2" fmla="*/ 6 w 9"/>
                                      <a:gd name="T3" fmla="*/ 2 h 9"/>
                                      <a:gd name="T4" fmla="*/ 4 w 9"/>
                                      <a:gd name="T5" fmla="*/ 0 h 9"/>
                                      <a:gd name="T6" fmla="*/ 0 w 9"/>
                                      <a:gd name="T7" fmla="*/ 5 h 9"/>
                                      <a:gd name="T8" fmla="*/ 3 w 9"/>
                                      <a:gd name="T9" fmla="*/ 7 h 9"/>
                                      <a:gd name="T10" fmla="*/ 6 w 9"/>
                                      <a:gd name="T11" fmla="*/ 9 h 9"/>
                                      <a:gd name="T12" fmla="*/ 9 w 9"/>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3"/>
                                        </a:moveTo>
                                        <a:lnTo>
                                          <a:pt x="6" y="2"/>
                                        </a:lnTo>
                                        <a:lnTo>
                                          <a:pt x="4" y="0"/>
                                        </a:lnTo>
                                        <a:lnTo>
                                          <a:pt x="0" y="5"/>
                                        </a:lnTo>
                                        <a:lnTo>
                                          <a:pt x="3" y="7"/>
                                        </a:lnTo>
                                        <a:lnTo>
                                          <a:pt x="6" y="9"/>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80" name="Freeform 19733"/>
                                <wps:cNvSpPr>
                                  <a:spLocks/>
                                </wps:cNvSpPr>
                                <wps:spPr bwMode="auto">
                                  <a:xfrm>
                                    <a:off x="1699" y="727"/>
                                    <a:ext cx="9" cy="9"/>
                                  </a:xfrm>
                                  <a:custGeom>
                                    <a:avLst/>
                                    <a:gdLst>
                                      <a:gd name="T0" fmla="*/ 9 w 9"/>
                                      <a:gd name="T1" fmla="*/ 3 h 9"/>
                                      <a:gd name="T2" fmla="*/ 6 w 9"/>
                                      <a:gd name="T3" fmla="*/ 2 h 9"/>
                                      <a:gd name="T4" fmla="*/ 4 w 9"/>
                                      <a:gd name="T5" fmla="*/ 0 h 9"/>
                                      <a:gd name="T6" fmla="*/ 0 w 9"/>
                                      <a:gd name="T7" fmla="*/ 5 h 9"/>
                                      <a:gd name="T8" fmla="*/ 3 w 9"/>
                                      <a:gd name="T9" fmla="*/ 7 h 9"/>
                                      <a:gd name="T10" fmla="*/ 6 w 9"/>
                                      <a:gd name="T11" fmla="*/ 9 h 9"/>
                                      <a:gd name="T12" fmla="*/ 9 w 9"/>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3"/>
                                        </a:moveTo>
                                        <a:lnTo>
                                          <a:pt x="6" y="2"/>
                                        </a:lnTo>
                                        <a:lnTo>
                                          <a:pt x="4" y="0"/>
                                        </a:lnTo>
                                        <a:lnTo>
                                          <a:pt x="0" y="5"/>
                                        </a:lnTo>
                                        <a:lnTo>
                                          <a:pt x="3" y="7"/>
                                        </a:lnTo>
                                        <a:lnTo>
                                          <a:pt x="6" y="9"/>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583" name="Freeform 19734"/>
                                <wps:cNvSpPr>
                                  <a:spLocks/>
                                </wps:cNvSpPr>
                                <wps:spPr bwMode="auto">
                                  <a:xfrm>
                                    <a:off x="1699" y="732"/>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84" name="Line 19735"/>
                                <wps:cNvCnPr>
                                  <a:cxnSpLocks noChangeShapeType="1"/>
                                </wps:cNvCnPr>
                                <wps:spPr bwMode="auto">
                                  <a:xfrm>
                                    <a:off x="1699" y="7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585" name="Freeform 19736"/>
                                <wps:cNvSpPr>
                                  <a:spLocks/>
                                </wps:cNvSpPr>
                                <wps:spPr bwMode="auto">
                                  <a:xfrm>
                                    <a:off x="1696" y="732"/>
                                    <a:ext cx="9" cy="9"/>
                                  </a:xfrm>
                                  <a:custGeom>
                                    <a:avLst/>
                                    <a:gdLst>
                                      <a:gd name="T0" fmla="*/ 9 w 9"/>
                                      <a:gd name="T1" fmla="*/ 3 h 9"/>
                                      <a:gd name="T2" fmla="*/ 6 w 9"/>
                                      <a:gd name="T3" fmla="*/ 2 h 9"/>
                                      <a:gd name="T4" fmla="*/ 3 w 9"/>
                                      <a:gd name="T5" fmla="*/ 0 h 9"/>
                                      <a:gd name="T6" fmla="*/ 0 w 9"/>
                                      <a:gd name="T7" fmla="*/ 6 h 9"/>
                                      <a:gd name="T8" fmla="*/ 3 w 9"/>
                                      <a:gd name="T9" fmla="*/ 7 h 9"/>
                                      <a:gd name="T10" fmla="*/ 6 w 9"/>
                                      <a:gd name="T11" fmla="*/ 9 h 9"/>
                                      <a:gd name="T12" fmla="*/ 9 w 9"/>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3"/>
                                        </a:moveTo>
                                        <a:lnTo>
                                          <a:pt x="6" y="2"/>
                                        </a:lnTo>
                                        <a:lnTo>
                                          <a:pt x="3" y="0"/>
                                        </a:lnTo>
                                        <a:lnTo>
                                          <a:pt x="0" y="6"/>
                                        </a:lnTo>
                                        <a:lnTo>
                                          <a:pt x="3" y="7"/>
                                        </a:lnTo>
                                        <a:lnTo>
                                          <a:pt x="6" y="9"/>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86" name="Freeform 19737"/>
                                <wps:cNvSpPr>
                                  <a:spLocks/>
                                </wps:cNvSpPr>
                                <wps:spPr bwMode="auto">
                                  <a:xfrm>
                                    <a:off x="1696" y="732"/>
                                    <a:ext cx="9" cy="9"/>
                                  </a:xfrm>
                                  <a:custGeom>
                                    <a:avLst/>
                                    <a:gdLst>
                                      <a:gd name="T0" fmla="*/ 9 w 9"/>
                                      <a:gd name="T1" fmla="*/ 3 h 9"/>
                                      <a:gd name="T2" fmla="*/ 6 w 9"/>
                                      <a:gd name="T3" fmla="*/ 2 h 9"/>
                                      <a:gd name="T4" fmla="*/ 3 w 9"/>
                                      <a:gd name="T5" fmla="*/ 0 h 9"/>
                                      <a:gd name="T6" fmla="*/ 0 w 9"/>
                                      <a:gd name="T7" fmla="*/ 6 h 9"/>
                                      <a:gd name="T8" fmla="*/ 3 w 9"/>
                                      <a:gd name="T9" fmla="*/ 7 h 9"/>
                                      <a:gd name="T10" fmla="*/ 6 w 9"/>
                                      <a:gd name="T11" fmla="*/ 9 h 9"/>
                                      <a:gd name="T12" fmla="*/ 9 w 9"/>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3"/>
                                        </a:moveTo>
                                        <a:lnTo>
                                          <a:pt x="6" y="2"/>
                                        </a:lnTo>
                                        <a:lnTo>
                                          <a:pt x="3" y="0"/>
                                        </a:lnTo>
                                        <a:lnTo>
                                          <a:pt x="0" y="6"/>
                                        </a:lnTo>
                                        <a:lnTo>
                                          <a:pt x="3" y="7"/>
                                        </a:lnTo>
                                        <a:lnTo>
                                          <a:pt x="6" y="9"/>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587" name="Freeform 19738"/>
                                <wps:cNvSpPr>
                                  <a:spLocks/>
                                </wps:cNvSpPr>
                                <wps:spPr bwMode="auto">
                                  <a:xfrm>
                                    <a:off x="1696" y="738"/>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88" name="Line 19739"/>
                                <wps:cNvCnPr>
                                  <a:cxnSpLocks noChangeShapeType="1"/>
                                </wps:cNvCnPr>
                                <wps:spPr bwMode="auto">
                                  <a:xfrm>
                                    <a:off x="1696" y="73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589" name="Freeform 19740"/>
                                <wps:cNvSpPr>
                                  <a:spLocks/>
                                </wps:cNvSpPr>
                                <wps:spPr bwMode="auto">
                                  <a:xfrm>
                                    <a:off x="1694" y="738"/>
                                    <a:ext cx="8" cy="8"/>
                                  </a:xfrm>
                                  <a:custGeom>
                                    <a:avLst/>
                                    <a:gdLst>
                                      <a:gd name="T0" fmla="*/ 8 w 8"/>
                                      <a:gd name="T1" fmla="*/ 3 h 8"/>
                                      <a:gd name="T2" fmla="*/ 5 w 8"/>
                                      <a:gd name="T3" fmla="*/ 1 h 8"/>
                                      <a:gd name="T4" fmla="*/ 2 w 8"/>
                                      <a:gd name="T5" fmla="*/ 0 h 8"/>
                                      <a:gd name="T6" fmla="*/ 0 w 8"/>
                                      <a:gd name="T7" fmla="*/ 6 h 8"/>
                                      <a:gd name="T8" fmla="*/ 2 w 8"/>
                                      <a:gd name="T9" fmla="*/ 7 h 8"/>
                                      <a:gd name="T10" fmla="*/ 5 w 8"/>
                                      <a:gd name="T11" fmla="*/ 8 h 8"/>
                                      <a:gd name="T12" fmla="*/ 8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3"/>
                                        </a:moveTo>
                                        <a:lnTo>
                                          <a:pt x="5" y="1"/>
                                        </a:lnTo>
                                        <a:lnTo>
                                          <a:pt x="2" y="0"/>
                                        </a:lnTo>
                                        <a:lnTo>
                                          <a:pt x="0" y="6"/>
                                        </a:lnTo>
                                        <a:lnTo>
                                          <a:pt x="2" y="7"/>
                                        </a:lnTo>
                                        <a:lnTo>
                                          <a:pt x="5" y="8"/>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90" name="Freeform 19741"/>
                                <wps:cNvSpPr>
                                  <a:spLocks/>
                                </wps:cNvSpPr>
                                <wps:spPr bwMode="auto">
                                  <a:xfrm>
                                    <a:off x="1694" y="738"/>
                                    <a:ext cx="8" cy="8"/>
                                  </a:xfrm>
                                  <a:custGeom>
                                    <a:avLst/>
                                    <a:gdLst>
                                      <a:gd name="T0" fmla="*/ 8 w 8"/>
                                      <a:gd name="T1" fmla="*/ 3 h 8"/>
                                      <a:gd name="T2" fmla="*/ 5 w 8"/>
                                      <a:gd name="T3" fmla="*/ 1 h 8"/>
                                      <a:gd name="T4" fmla="*/ 2 w 8"/>
                                      <a:gd name="T5" fmla="*/ 0 h 8"/>
                                      <a:gd name="T6" fmla="*/ 0 w 8"/>
                                      <a:gd name="T7" fmla="*/ 6 h 8"/>
                                      <a:gd name="T8" fmla="*/ 2 w 8"/>
                                      <a:gd name="T9" fmla="*/ 7 h 8"/>
                                      <a:gd name="T10" fmla="*/ 5 w 8"/>
                                      <a:gd name="T11" fmla="*/ 8 h 8"/>
                                      <a:gd name="T12" fmla="*/ 8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3"/>
                                        </a:moveTo>
                                        <a:lnTo>
                                          <a:pt x="5" y="1"/>
                                        </a:lnTo>
                                        <a:lnTo>
                                          <a:pt x="2" y="0"/>
                                        </a:lnTo>
                                        <a:lnTo>
                                          <a:pt x="0" y="6"/>
                                        </a:lnTo>
                                        <a:lnTo>
                                          <a:pt x="2" y="7"/>
                                        </a:lnTo>
                                        <a:lnTo>
                                          <a:pt x="5" y="8"/>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591" name="Freeform 19742"/>
                                <wps:cNvSpPr>
                                  <a:spLocks/>
                                </wps:cNvSpPr>
                                <wps:spPr bwMode="auto">
                                  <a:xfrm>
                                    <a:off x="1693" y="744"/>
                                    <a:ext cx="3" cy="1"/>
                                  </a:xfrm>
                                  <a:custGeom>
                                    <a:avLst/>
                                    <a:gdLst>
                                      <a:gd name="T0" fmla="*/ 3 w 3"/>
                                      <a:gd name="T1" fmla="*/ 1 h 1"/>
                                      <a:gd name="T2" fmla="*/ 1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1"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92" name="Line 19743"/>
                                <wps:cNvCnPr>
                                  <a:cxnSpLocks noChangeShapeType="1"/>
                                </wps:cNvCnPr>
                                <wps:spPr bwMode="auto">
                                  <a:xfrm flipH="1">
                                    <a:off x="1693" y="744"/>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593" name="Freeform 19744"/>
                                <wps:cNvSpPr>
                                  <a:spLocks/>
                                </wps:cNvSpPr>
                                <wps:spPr bwMode="auto">
                                  <a:xfrm>
                                    <a:off x="1691" y="744"/>
                                    <a:ext cx="8" cy="8"/>
                                  </a:xfrm>
                                  <a:custGeom>
                                    <a:avLst/>
                                    <a:gdLst>
                                      <a:gd name="T0" fmla="*/ 8 w 8"/>
                                      <a:gd name="T1" fmla="*/ 2 h 8"/>
                                      <a:gd name="T2" fmla="*/ 5 w 8"/>
                                      <a:gd name="T3" fmla="*/ 1 h 8"/>
                                      <a:gd name="T4" fmla="*/ 2 w 8"/>
                                      <a:gd name="T5" fmla="*/ 0 h 8"/>
                                      <a:gd name="T6" fmla="*/ 0 w 8"/>
                                      <a:gd name="T7" fmla="*/ 5 h 8"/>
                                      <a:gd name="T8" fmla="*/ 3 w 8"/>
                                      <a:gd name="T9" fmla="*/ 7 h 8"/>
                                      <a:gd name="T10" fmla="*/ 6 w 8"/>
                                      <a:gd name="T11" fmla="*/ 8 h 8"/>
                                      <a:gd name="T12" fmla="*/ 8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2"/>
                                        </a:moveTo>
                                        <a:lnTo>
                                          <a:pt x="5" y="1"/>
                                        </a:lnTo>
                                        <a:lnTo>
                                          <a:pt x="2" y="0"/>
                                        </a:lnTo>
                                        <a:lnTo>
                                          <a:pt x="0" y="5"/>
                                        </a:lnTo>
                                        <a:lnTo>
                                          <a:pt x="3" y="7"/>
                                        </a:lnTo>
                                        <a:lnTo>
                                          <a:pt x="6" y="8"/>
                                        </a:lnTo>
                                        <a:lnTo>
                                          <a:pt x="8"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94" name="Freeform 19745"/>
                                <wps:cNvSpPr>
                                  <a:spLocks/>
                                </wps:cNvSpPr>
                                <wps:spPr bwMode="auto">
                                  <a:xfrm>
                                    <a:off x="1691" y="744"/>
                                    <a:ext cx="8" cy="8"/>
                                  </a:xfrm>
                                  <a:custGeom>
                                    <a:avLst/>
                                    <a:gdLst>
                                      <a:gd name="T0" fmla="*/ 8 w 8"/>
                                      <a:gd name="T1" fmla="*/ 2 h 8"/>
                                      <a:gd name="T2" fmla="*/ 5 w 8"/>
                                      <a:gd name="T3" fmla="*/ 1 h 8"/>
                                      <a:gd name="T4" fmla="*/ 2 w 8"/>
                                      <a:gd name="T5" fmla="*/ 0 h 8"/>
                                      <a:gd name="T6" fmla="*/ 0 w 8"/>
                                      <a:gd name="T7" fmla="*/ 5 h 8"/>
                                      <a:gd name="T8" fmla="*/ 3 w 8"/>
                                      <a:gd name="T9" fmla="*/ 7 h 8"/>
                                      <a:gd name="T10" fmla="*/ 6 w 8"/>
                                      <a:gd name="T11" fmla="*/ 8 h 8"/>
                                      <a:gd name="T12" fmla="*/ 8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2"/>
                                        </a:moveTo>
                                        <a:lnTo>
                                          <a:pt x="5" y="1"/>
                                        </a:lnTo>
                                        <a:lnTo>
                                          <a:pt x="2" y="0"/>
                                        </a:lnTo>
                                        <a:lnTo>
                                          <a:pt x="0" y="5"/>
                                        </a:lnTo>
                                        <a:lnTo>
                                          <a:pt x="3" y="7"/>
                                        </a:lnTo>
                                        <a:lnTo>
                                          <a:pt x="6" y="8"/>
                                        </a:lnTo>
                                        <a:lnTo>
                                          <a:pt x="8"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595" name="Freeform 19746"/>
                                <wps:cNvSpPr>
                                  <a:spLocks/>
                                </wps:cNvSpPr>
                                <wps:spPr bwMode="auto">
                                  <a:xfrm>
                                    <a:off x="1691" y="749"/>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96" name="Line 19747"/>
                                <wps:cNvCnPr>
                                  <a:cxnSpLocks noChangeShapeType="1"/>
                                </wps:cNvCnPr>
                                <wps:spPr bwMode="auto">
                                  <a:xfrm>
                                    <a:off x="1691" y="7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597" name="Freeform 19748"/>
                                <wps:cNvSpPr>
                                  <a:spLocks/>
                                </wps:cNvSpPr>
                                <wps:spPr bwMode="auto">
                                  <a:xfrm>
                                    <a:off x="1686" y="749"/>
                                    <a:ext cx="11" cy="14"/>
                                  </a:xfrm>
                                  <a:custGeom>
                                    <a:avLst/>
                                    <a:gdLst>
                                      <a:gd name="T0" fmla="*/ 11 w 11"/>
                                      <a:gd name="T1" fmla="*/ 3 h 14"/>
                                      <a:gd name="T2" fmla="*/ 8 w 11"/>
                                      <a:gd name="T3" fmla="*/ 2 h 14"/>
                                      <a:gd name="T4" fmla="*/ 5 w 11"/>
                                      <a:gd name="T5" fmla="*/ 0 h 14"/>
                                      <a:gd name="T6" fmla="*/ 0 w 11"/>
                                      <a:gd name="T7" fmla="*/ 12 h 14"/>
                                      <a:gd name="T8" fmla="*/ 3 w 11"/>
                                      <a:gd name="T9" fmla="*/ 13 h 14"/>
                                      <a:gd name="T10" fmla="*/ 6 w 11"/>
                                      <a:gd name="T11" fmla="*/ 14 h 14"/>
                                      <a:gd name="T12" fmla="*/ 11 w 11"/>
                                      <a:gd name="T13" fmla="*/ 3 h 14"/>
                                    </a:gdLst>
                                    <a:ahLst/>
                                    <a:cxnLst>
                                      <a:cxn ang="0">
                                        <a:pos x="T0" y="T1"/>
                                      </a:cxn>
                                      <a:cxn ang="0">
                                        <a:pos x="T2" y="T3"/>
                                      </a:cxn>
                                      <a:cxn ang="0">
                                        <a:pos x="T4" y="T5"/>
                                      </a:cxn>
                                      <a:cxn ang="0">
                                        <a:pos x="T6" y="T7"/>
                                      </a:cxn>
                                      <a:cxn ang="0">
                                        <a:pos x="T8" y="T9"/>
                                      </a:cxn>
                                      <a:cxn ang="0">
                                        <a:pos x="T10" y="T11"/>
                                      </a:cxn>
                                      <a:cxn ang="0">
                                        <a:pos x="T12" y="T13"/>
                                      </a:cxn>
                                    </a:cxnLst>
                                    <a:rect l="0" t="0" r="r" b="b"/>
                                    <a:pathLst>
                                      <a:path w="11" h="14">
                                        <a:moveTo>
                                          <a:pt x="11" y="3"/>
                                        </a:moveTo>
                                        <a:lnTo>
                                          <a:pt x="8" y="2"/>
                                        </a:lnTo>
                                        <a:lnTo>
                                          <a:pt x="5" y="0"/>
                                        </a:lnTo>
                                        <a:lnTo>
                                          <a:pt x="0" y="12"/>
                                        </a:lnTo>
                                        <a:lnTo>
                                          <a:pt x="3" y="13"/>
                                        </a:lnTo>
                                        <a:lnTo>
                                          <a:pt x="6" y="14"/>
                                        </a:lnTo>
                                        <a:lnTo>
                                          <a:pt x="1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598" name="Freeform 19749"/>
                                <wps:cNvSpPr>
                                  <a:spLocks/>
                                </wps:cNvSpPr>
                                <wps:spPr bwMode="auto">
                                  <a:xfrm>
                                    <a:off x="1686" y="749"/>
                                    <a:ext cx="11" cy="14"/>
                                  </a:xfrm>
                                  <a:custGeom>
                                    <a:avLst/>
                                    <a:gdLst>
                                      <a:gd name="T0" fmla="*/ 11 w 11"/>
                                      <a:gd name="T1" fmla="*/ 3 h 14"/>
                                      <a:gd name="T2" fmla="*/ 8 w 11"/>
                                      <a:gd name="T3" fmla="*/ 2 h 14"/>
                                      <a:gd name="T4" fmla="*/ 5 w 11"/>
                                      <a:gd name="T5" fmla="*/ 0 h 14"/>
                                      <a:gd name="T6" fmla="*/ 0 w 11"/>
                                      <a:gd name="T7" fmla="*/ 12 h 14"/>
                                      <a:gd name="T8" fmla="*/ 3 w 11"/>
                                      <a:gd name="T9" fmla="*/ 13 h 14"/>
                                      <a:gd name="T10" fmla="*/ 6 w 11"/>
                                      <a:gd name="T11" fmla="*/ 14 h 14"/>
                                      <a:gd name="T12" fmla="*/ 11 w 11"/>
                                      <a:gd name="T13" fmla="*/ 3 h 14"/>
                                    </a:gdLst>
                                    <a:ahLst/>
                                    <a:cxnLst>
                                      <a:cxn ang="0">
                                        <a:pos x="T0" y="T1"/>
                                      </a:cxn>
                                      <a:cxn ang="0">
                                        <a:pos x="T2" y="T3"/>
                                      </a:cxn>
                                      <a:cxn ang="0">
                                        <a:pos x="T4" y="T5"/>
                                      </a:cxn>
                                      <a:cxn ang="0">
                                        <a:pos x="T6" y="T7"/>
                                      </a:cxn>
                                      <a:cxn ang="0">
                                        <a:pos x="T8" y="T9"/>
                                      </a:cxn>
                                      <a:cxn ang="0">
                                        <a:pos x="T10" y="T11"/>
                                      </a:cxn>
                                      <a:cxn ang="0">
                                        <a:pos x="T12" y="T13"/>
                                      </a:cxn>
                                    </a:cxnLst>
                                    <a:rect l="0" t="0" r="r" b="b"/>
                                    <a:pathLst>
                                      <a:path w="11" h="14">
                                        <a:moveTo>
                                          <a:pt x="11" y="3"/>
                                        </a:moveTo>
                                        <a:lnTo>
                                          <a:pt x="8" y="2"/>
                                        </a:lnTo>
                                        <a:lnTo>
                                          <a:pt x="5" y="0"/>
                                        </a:lnTo>
                                        <a:lnTo>
                                          <a:pt x="0" y="12"/>
                                        </a:lnTo>
                                        <a:lnTo>
                                          <a:pt x="3" y="13"/>
                                        </a:lnTo>
                                        <a:lnTo>
                                          <a:pt x="6" y="14"/>
                                        </a:lnTo>
                                        <a:lnTo>
                                          <a:pt x="11"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599" name="Freeform 19750"/>
                                <wps:cNvSpPr>
                                  <a:spLocks/>
                                </wps:cNvSpPr>
                                <wps:spPr bwMode="auto">
                                  <a:xfrm>
                                    <a:off x="1681" y="761"/>
                                    <a:ext cx="11" cy="14"/>
                                  </a:xfrm>
                                  <a:custGeom>
                                    <a:avLst/>
                                    <a:gdLst>
                                      <a:gd name="T0" fmla="*/ 11 w 11"/>
                                      <a:gd name="T1" fmla="*/ 2 h 14"/>
                                      <a:gd name="T2" fmla="*/ 8 w 11"/>
                                      <a:gd name="T3" fmla="*/ 1 h 14"/>
                                      <a:gd name="T4" fmla="*/ 5 w 11"/>
                                      <a:gd name="T5" fmla="*/ 0 h 14"/>
                                      <a:gd name="T6" fmla="*/ 0 w 11"/>
                                      <a:gd name="T7" fmla="*/ 11 h 14"/>
                                      <a:gd name="T8" fmla="*/ 3 w 11"/>
                                      <a:gd name="T9" fmla="*/ 13 h 14"/>
                                      <a:gd name="T10" fmla="*/ 6 w 11"/>
                                      <a:gd name="T11" fmla="*/ 14 h 14"/>
                                      <a:gd name="T12" fmla="*/ 11 w 11"/>
                                      <a:gd name="T13" fmla="*/ 2 h 14"/>
                                    </a:gdLst>
                                    <a:ahLst/>
                                    <a:cxnLst>
                                      <a:cxn ang="0">
                                        <a:pos x="T0" y="T1"/>
                                      </a:cxn>
                                      <a:cxn ang="0">
                                        <a:pos x="T2" y="T3"/>
                                      </a:cxn>
                                      <a:cxn ang="0">
                                        <a:pos x="T4" y="T5"/>
                                      </a:cxn>
                                      <a:cxn ang="0">
                                        <a:pos x="T6" y="T7"/>
                                      </a:cxn>
                                      <a:cxn ang="0">
                                        <a:pos x="T8" y="T9"/>
                                      </a:cxn>
                                      <a:cxn ang="0">
                                        <a:pos x="T10" y="T11"/>
                                      </a:cxn>
                                      <a:cxn ang="0">
                                        <a:pos x="T12" y="T13"/>
                                      </a:cxn>
                                    </a:cxnLst>
                                    <a:rect l="0" t="0" r="r" b="b"/>
                                    <a:pathLst>
                                      <a:path w="11" h="14">
                                        <a:moveTo>
                                          <a:pt x="11" y="2"/>
                                        </a:moveTo>
                                        <a:lnTo>
                                          <a:pt x="8" y="1"/>
                                        </a:lnTo>
                                        <a:lnTo>
                                          <a:pt x="5" y="0"/>
                                        </a:lnTo>
                                        <a:lnTo>
                                          <a:pt x="0" y="11"/>
                                        </a:lnTo>
                                        <a:lnTo>
                                          <a:pt x="3" y="13"/>
                                        </a:lnTo>
                                        <a:lnTo>
                                          <a:pt x="6" y="14"/>
                                        </a:lnTo>
                                        <a:lnTo>
                                          <a:pt x="11"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00" name="Freeform 19751"/>
                                <wps:cNvSpPr>
                                  <a:spLocks/>
                                </wps:cNvSpPr>
                                <wps:spPr bwMode="auto">
                                  <a:xfrm>
                                    <a:off x="1681" y="761"/>
                                    <a:ext cx="11" cy="14"/>
                                  </a:xfrm>
                                  <a:custGeom>
                                    <a:avLst/>
                                    <a:gdLst>
                                      <a:gd name="T0" fmla="*/ 11 w 11"/>
                                      <a:gd name="T1" fmla="*/ 2 h 14"/>
                                      <a:gd name="T2" fmla="*/ 8 w 11"/>
                                      <a:gd name="T3" fmla="*/ 1 h 14"/>
                                      <a:gd name="T4" fmla="*/ 5 w 11"/>
                                      <a:gd name="T5" fmla="*/ 0 h 14"/>
                                      <a:gd name="T6" fmla="*/ 0 w 11"/>
                                      <a:gd name="T7" fmla="*/ 11 h 14"/>
                                      <a:gd name="T8" fmla="*/ 3 w 11"/>
                                      <a:gd name="T9" fmla="*/ 13 h 14"/>
                                      <a:gd name="T10" fmla="*/ 6 w 11"/>
                                      <a:gd name="T11" fmla="*/ 14 h 14"/>
                                      <a:gd name="T12" fmla="*/ 11 w 11"/>
                                      <a:gd name="T13" fmla="*/ 2 h 14"/>
                                    </a:gdLst>
                                    <a:ahLst/>
                                    <a:cxnLst>
                                      <a:cxn ang="0">
                                        <a:pos x="T0" y="T1"/>
                                      </a:cxn>
                                      <a:cxn ang="0">
                                        <a:pos x="T2" y="T3"/>
                                      </a:cxn>
                                      <a:cxn ang="0">
                                        <a:pos x="T4" y="T5"/>
                                      </a:cxn>
                                      <a:cxn ang="0">
                                        <a:pos x="T6" y="T7"/>
                                      </a:cxn>
                                      <a:cxn ang="0">
                                        <a:pos x="T8" y="T9"/>
                                      </a:cxn>
                                      <a:cxn ang="0">
                                        <a:pos x="T10" y="T11"/>
                                      </a:cxn>
                                      <a:cxn ang="0">
                                        <a:pos x="T12" y="T13"/>
                                      </a:cxn>
                                    </a:cxnLst>
                                    <a:rect l="0" t="0" r="r" b="b"/>
                                    <a:pathLst>
                                      <a:path w="11" h="14">
                                        <a:moveTo>
                                          <a:pt x="11" y="2"/>
                                        </a:moveTo>
                                        <a:lnTo>
                                          <a:pt x="8" y="1"/>
                                        </a:lnTo>
                                        <a:lnTo>
                                          <a:pt x="5" y="0"/>
                                        </a:lnTo>
                                        <a:lnTo>
                                          <a:pt x="0" y="11"/>
                                        </a:lnTo>
                                        <a:lnTo>
                                          <a:pt x="3" y="13"/>
                                        </a:lnTo>
                                        <a:lnTo>
                                          <a:pt x="6" y="14"/>
                                        </a:lnTo>
                                        <a:lnTo>
                                          <a:pt x="11"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601" name="Freeform 19752"/>
                                <wps:cNvSpPr>
                                  <a:spLocks/>
                                </wps:cNvSpPr>
                                <wps:spPr bwMode="auto">
                                  <a:xfrm>
                                    <a:off x="1681" y="772"/>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02" name="Line 19753"/>
                                <wps:cNvCnPr>
                                  <a:cxnSpLocks noChangeShapeType="1"/>
                                </wps:cNvCnPr>
                                <wps:spPr bwMode="auto">
                                  <a:xfrm>
                                    <a:off x="1681" y="77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603" name="Freeform 19754"/>
                                <wps:cNvSpPr>
                                  <a:spLocks/>
                                </wps:cNvSpPr>
                                <wps:spPr bwMode="auto">
                                  <a:xfrm>
                                    <a:off x="1679" y="772"/>
                                    <a:ext cx="8" cy="9"/>
                                  </a:xfrm>
                                  <a:custGeom>
                                    <a:avLst/>
                                    <a:gdLst>
                                      <a:gd name="T0" fmla="*/ 8 w 8"/>
                                      <a:gd name="T1" fmla="*/ 3 h 9"/>
                                      <a:gd name="T2" fmla="*/ 5 w 8"/>
                                      <a:gd name="T3" fmla="*/ 2 h 9"/>
                                      <a:gd name="T4" fmla="*/ 2 w 8"/>
                                      <a:gd name="T5" fmla="*/ 0 h 9"/>
                                      <a:gd name="T6" fmla="*/ 0 w 8"/>
                                      <a:gd name="T7" fmla="*/ 6 h 9"/>
                                      <a:gd name="T8" fmla="*/ 3 w 8"/>
                                      <a:gd name="T9" fmla="*/ 7 h 9"/>
                                      <a:gd name="T10" fmla="*/ 5 w 8"/>
                                      <a:gd name="T11" fmla="*/ 9 h 9"/>
                                      <a:gd name="T12" fmla="*/ 8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8" y="3"/>
                                        </a:moveTo>
                                        <a:lnTo>
                                          <a:pt x="5" y="2"/>
                                        </a:lnTo>
                                        <a:lnTo>
                                          <a:pt x="2" y="0"/>
                                        </a:lnTo>
                                        <a:lnTo>
                                          <a:pt x="0" y="6"/>
                                        </a:lnTo>
                                        <a:lnTo>
                                          <a:pt x="3" y="7"/>
                                        </a:lnTo>
                                        <a:lnTo>
                                          <a:pt x="5" y="9"/>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04" name="Freeform 19755"/>
                                <wps:cNvSpPr>
                                  <a:spLocks/>
                                </wps:cNvSpPr>
                                <wps:spPr bwMode="auto">
                                  <a:xfrm>
                                    <a:off x="1679" y="772"/>
                                    <a:ext cx="8" cy="9"/>
                                  </a:xfrm>
                                  <a:custGeom>
                                    <a:avLst/>
                                    <a:gdLst>
                                      <a:gd name="T0" fmla="*/ 8 w 8"/>
                                      <a:gd name="T1" fmla="*/ 3 h 9"/>
                                      <a:gd name="T2" fmla="*/ 5 w 8"/>
                                      <a:gd name="T3" fmla="*/ 2 h 9"/>
                                      <a:gd name="T4" fmla="*/ 2 w 8"/>
                                      <a:gd name="T5" fmla="*/ 0 h 9"/>
                                      <a:gd name="T6" fmla="*/ 0 w 8"/>
                                      <a:gd name="T7" fmla="*/ 6 h 9"/>
                                      <a:gd name="T8" fmla="*/ 3 w 8"/>
                                      <a:gd name="T9" fmla="*/ 7 h 9"/>
                                      <a:gd name="T10" fmla="*/ 5 w 8"/>
                                      <a:gd name="T11" fmla="*/ 9 h 9"/>
                                      <a:gd name="T12" fmla="*/ 8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8" y="3"/>
                                        </a:moveTo>
                                        <a:lnTo>
                                          <a:pt x="5" y="2"/>
                                        </a:lnTo>
                                        <a:lnTo>
                                          <a:pt x="2" y="0"/>
                                        </a:lnTo>
                                        <a:lnTo>
                                          <a:pt x="0" y="6"/>
                                        </a:lnTo>
                                        <a:lnTo>
                                          <a:pt x="3" y="7"/>
                                        </a:lnTo>
                                        <a:lnTo>
                                          <a:pt x="5" y="9"/>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605" name="Freeform 19756"/>
                                <wps:cNvSpPr>
                                  <a:spLocks/>
                                </wps:cNvSpPr>
                                <wps:spPr bwMode="auto">
                                  <a:xfrm>
                                    <a:off x="1679" y="778"/>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06" name="Line 19757"/>
                                <wps:cNvCnPr>
                                  <a:cxnSpLocks noChangeShapeType="1"/>
                                </wps:cNvCnPr>
                                <wps:spPr bwMode="auto">
                                  <a:xfrm>
                                    <a:off x="1679" y="77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607" name="Freeform 19758"/>
                                <wps:cNvSpPr>
                                  <a:spLocks/>
                                </wps:cNvSpPr>
                                <wps:spPr bwMode="auto">
                                  <a:xfrm>
                                    <a:off x="1678" y="778"/>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08" name="Freeform 19759"/>
                                <wps:cNvSpPr>
                                  <a:spLocks/>
                                </wps:cNvSpPr>
                                <wps:spPr bwMode="auto">
                                  <a:xfrm>
                                    <a:off x="1678" y="778"/>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609" name="Freeform 19760"/>
                                <wps:cNvSpPr>
                                  <a:spLocks/>
                                </wps:cNvSpPr>
                                <wps:spPr bwMode="auto">
                                  <a:xfrm>
                                    <a:off x="1678" y="78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10" name="Line 19761"/>
                                <wps:cNvCnPr>
                                  <a:cxnSpLocks noChangeShapeType="1"/>
                                </wps:cNvCnPr>
                                <wps:spPr bwMode="auto">
                                  <a:xfrm>
                                    <a:off x="1678" y="78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611" name="Freeform 19762"/>
                                <wps:cNvSpPr>
                                  <a:spLocks/>
                                </wps:cNvSpPr>
                                <wps:spPr bwMode="auto">
                                  <a:xfrm>
                                    <a:off x="1677" y="781"/>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12" name="Freeform 19763"/>
                                <wps:cNvSpPr>
                                  <a:spLocks/>
                                </wps:cNvSpPr>
                                <wps:spPr bwMode="auto">
                                  <a:xfrm>
                                    <a:off x="1677" y="781"/>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613" name="Freeform 19764"/>
                                <wps:cNvSpPr>
                                  <a:spLocks/>
                                </wps:cNvSpPr>
                                <wps:spPr bwMode="auto">
                                  <a:xfrm>
                                    <a:off x="1677" y="784"/>
                                    <a:ext cx="3" cy="1"/>
                                  </a:xfrm>
                                  <a:custGeom>
                                    <a:avLst/>
                                    <a:gdLst>
                                      <a:gd name="T0" fmla="*/ 3 w 3"/>
                                      <a:gd name="T1" fmla="*/ 1 h 1"/>
                                      <a:gd name="T2" fmla="*/ 0 w 3"/>
                                      <a:gd name="T3" fmla="*/ 0 h 1"/>
                                      <a:gd name="T4" fmla="*/ 0 w 3"/>
                                      <a:gd name="T5" fmla="*/ 1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1"/>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14" name="Line 19765"/>
                                <wps:cNvCnPr>
                                  <a:cxnSpLocks noChangeShapeType="1"/>
                                </wps:cNvCnPr>
                                <wps:spPr bwMode="auto">
                                  <a:xfrm>
                                    <a:off x="1677" y="784"/>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615" name="Freeform 19766"/>
                                <wps:cNvSpPr>
                                  <a:spLocks/>
                                </wps:cNvSpPr>
                                <wps:spPr bwMode="auto">
                                  <a:xfrm>
                                    <a:off x="1676" y="785"/>
                                    <a:ext cx="7" cy="4"/>
                                  </a:xfrm>
                                  <a:custGeom>
                                    <a:avLst/>
                                    <a:gdLst>
                                      <a:gd name="T0" fmla="*/ 7 w 7"/>
                                      <a:gd name="T1" fmla="*/ 1 h 4"/>
                                      <a:gd name="T2" fmla="*/ 4 w 7"/>
                                      <a:gd name="T3" fmla="*/ 0 h 4"/>
                                      <a:gd name="T4" fmla="*/ 1 w 7"/>
                                      <a:gd name="T5" fmla="*/ 0 h 4"/>
                                      <a:gd name="T6" fmla="*/ 0 w 7"/>
                                      <a:gd name="T7" fmla="*/ 3 h 4"/>
                                      <a:gd name="T8" fmla="*/ 3 w 7"/>
                                      <a:gd name="T9" fmla="*/ 3 h 4"/>
                                      <a:gd name="T10" fmla="*/ 6 w 7"/>
                                      <a:gd name="T11" fmla="*/ 4 h 4"/>
                                      <a:gd name="T12" fmla="*/ 7 w 7"/>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1"/>
                                        </a:moveTo>
                                        <a:lnTo>
                                          <a:pt x="4" y="0"/>
                                        </a:lnTo>
                                        <a:lnTo>
                                          <a:pt x="1" y="0"/>
                                        </a:lnTo>
                                        <a:lnTo>
                                          <a:pt x="0" y="3"/>
                                        </a:lnTo>
                                        <a:lnTo>
                                          <a:pt x="3" y="3"/>
                                        </a:lnTo>
                                        <a:lnTo>
                                          <a:pt x="6" y="4"/>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16" name="Freeform 19767"/>
                                <wps:cNvSpPr>
                                  <a:spLocks/>
                                </wps:cNvSpPr>
                                <wps:spPr bwMode="auto">
                                  <a:xfrm>
                                    <a:off x="1676" y="785"/>
                                    <a:ext cx="7" cy="4"/>
                                  </a:xfrm>
                                  <a:custGeom>
                                    <a:avLst/>
                                    <a:gdLst>
                                      <a:gd name="T0" fmla="*/ 7 w 7"/>
                                      <a:gd name="T1" fmla="*/ 1 h 4"/>
                                      <a:gd name="T2" fmla="*/ 4 w 7"/>
                                      <a:gd name="T3" fmla="*/ 0 h 4"/>
                                      <a:gd name="T4" fmla="*/ 1 w 7"/>
                                      <a:gd name="T5" fmla="*/ 0 h 4"/>
                                      <a:gd name="T6" fmla="*/ 0 w 7"/>
                                      <a:gd name="T7" fmla="*/ 3 h 4"/>
                                      <a:gd name="T8" fmla="*/ 3 w 7"/>
                                      <a:gd name="T9" fmla="*/ 3 h 4"/>
                                      <a:gd name="T10" fmla="*/ 6 w 7"/>
                                      <a:gd name="T11" fmla="*/ 4 h 4"/>
                                      <a:gd name="T12" fmla="*/ 7 w 7"/>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1"/>
                                        </a:moveTo>
                                        <a:lnTo>
                                          <a:pt x="4" y="0"/>
                                        </a:lnTo>
                                        <a:lnTo>
                                          <a:pt x="1" y="0"/>
                                        </a:lnTo>
                                        <a:lnTo>
                                          <a:pt x="0" y="3"/>
                                        </a:lnTo>
                                        <a:lnTo>
                                          <a:pt x="3" y="3"/>
                                        </a:lnTo>
                                        <a:lnTo>
                                          <a:pt x="6" y="4"/>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617" name="Rectangle 19768"/>
                                <wps:cNvSpPr>
                                  <a:spLocks noChangeArrowheads="1"/>
                                </wps:cNvSpPr>
                                <wps:spPr bwMode="auto">
                                  <a:xfrm>
                                    <a:off x="1676" y="788"/>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6488618" name="Line 19769"/>
                                <wps:cNvCnPr>
                                  <a:cxnSpLocks noChangeShapeType="1"/>
                                </wps:cNvCnPr>
                                <wps:spPr bwMode="auto">
                                  <a:xfrm>
                                    <a:off x="1676" y="78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619" name="Freeform 19770"/>
                                <wps:cNvSpPr>
                                  <a:spLocks/>
                                </wps:cNvSpPr>
                                <wps:spPr bwMode="auto">
                                  <a:xfrm>
                                    <a:off x="1676" y="788"/>
                                    <a:ext cx="6" cy="4"/>
                                  </a:xfrm>
                                  <a:custGeom>
                                    <a:avLst/>
                                    <a:gdLst>
                                      <a:gd name="T0" fmla="*/ 6 w 6"/>
                                      <a:gd name="T1" fmla="*/ 1 h 4"/>
                                      <a:gd name="T2" fmla="*/ 3 w 6"/>
                                      <a:gd name="T3" fmla="*/ 0 h 4"/>
                                      <a:gd name="T4" fmla="*/ 0 w 6"/>
                                      <a:gd name="T5" fmla="*/ 0 h 4"/>
                                      <a:gd name="T6" fmla="*/ 0 w 6"/>
                                      <a:gd name="T7" fmla="*/ 3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0"/>
                                        </a:lnTo>
                                        <a:lnTo>
                                          <a:pt x="0" y="0"/>
                                        </a:lnTo>
                                        <a:lnTo>
                                          <a:pt x="0" y="3"/>
                                        </a:lnTo>
                                        <a:lnTo>
                                          <a:pt x="3" y="3"/>
                                        </a:lnTo>
                                        <a:lnTo>
                                          <a:pt x="6" y="4"/>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20" name="Freeform 19771"/>
                                <wps:cNvSpPr>
                                  <a:spLocks/>
                                </wps:cNvSpPr>
                                <wps:spPr bwMode="auto">
                                  <a:xfrm>
                                    <a:off x="1676" y="788"/>
                                    <a:ext cx="6" cy="4"/>
                                  </a:xfrm>
                                  <a:custGeom>
                                    <a:avLst/>
                                    <a:gdLst>
                                      <a:gd name="T0" fmla="*/ 6 w 6"/>
                                      <a:gd name="T1" fmla="*/ 1 h 4"/>
                                      <a:gd name="T2" fmla="*/ 3 w 6"/>
                                      <a:gd name="T3" fmla="*/ 0 h 4"/>
                                      <a:gd name="T4" fmla="*/ 0 w 6"/>
                                      <a:gd name="T5" fmla="*/ 0 h 4"/>
                                      <a:gd name="T6" fmla="*/ 0 w 6"/>
                                      <a:gd name="T7" fmla="*/ 3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0"/>
                                        </a:lnTo>
                                        <a:lnTo>
                                          <a:pt x="0" y="0"/>
                                        </a:lnTo>
                                        <a:lnTo>
                                          <a:pt x="0" y="3"/>
                                        </a:lnTo>
                                        <a:lnTo>
                                          <a:pt x="3" y="3"/>
                                        </a:lnTo>
                                        <a:lnTo>
                                          <a:pt x="6" y="4"/>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621" name="Rectangle 19772"/>
                                <wps:cNvSpPr>
                                  <a:spLocks noChangeArrowheads="1"/>
                                </wps:cNvSpPr>
                                <wps:spPr bwMode="auto">
                                  <a:xfrm>
                                    <a:off x="1676" y="791"/>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6488622" name="Line 19773"/>
                                <wps:cNvCnPr>
                                  <a:cxnSpLocks noChangeShapeType="1"/>
                                </wps:cNvCnPr>
                                <wps:spPr bwMode="auto">
                                  <a:xfrm>
                                    <a:off x="1676" y="79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623" name="Freeform 19774"/>
                                <wps:cNvSpPr>
                                  <a:spLocks/>
                                </wps:cNvSpPr>
                                <wps:spPr bwMode="auto">
                                  <a:xfrm>
                                    <a:off x="1676" y="791"/>
                                    <a:ext cx="6" cy="3"/>
                                  </a:xfrm>
                                  <a:custGeom>
                                    <a:avLst/>
                                    <a:gdLst>
                                      <a:gd name="T0" fmla="*/ 6 w 6"/>
                                      <a:gd name="T1" fmla="*/ 0 h 3"/>
                                      <a:gd name="T2" fmla="*/ 3 w 6"/>
                                      <a:gd name="T3" fmla="*/ 0 h 3"/>
                                      <a:gd name="T4" fmla="*/ 0 w 6"/>
                                      <a:gd name="T5" fmla="*/ 0 h 3"/>
                                      <a:gd name="T6" fmla="*/ 0 w 6"/>
                                      <a:gd name="T7" fmla="*/ 3 h 3"/>
                                      <a:gd name="T8" fmla="*/ 3 w 6"/>
                                      <a:gd name="T9" fmla="*/ 3 h 3"/>
                                      <a:gd name="T10" fmla="*/ 6 w 6"/>
                                      <a:gd name="T11" fmla="*/ 3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0"/>
                                        </a:lnTo>
                                        <a:lnTo>
                                          <a:pt x="0" y="0"/>
                                        </a:lnTo>
                                        <a:lnTo>
                                          <a:pt x="0" y="3"/>
                                        </a:lnTo>
                                        <a:lnTo>
                                          <a:pt x="3" y="3"/>
                                        </a:lnTo>
                                        <a:lnTo>
                                          <a:pt x="6" y="3"/>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24" name="Freeform 19775"/>
                                <wps:cNvSpPr>
                                  <a:spLocks/>
                                </wps:cNvSpPr>
                                <wps:spPr bwMode="auto">
                                  <a:xfrm>
                                    <a:off x="1676" y="791"/>
                                    <a:ext cx="6" cy="3"/>
                                  </a:xfrm>
                                  <a:custGeom>
                                    <a:avLst/>
                                    <a:gdLst>
                                      <a:gd name="T0" fmla="*/ 6 w 6"/>
                                      <a:gd name="T1" fmla="*/ 0 h 3"/>
                                      <a:gd name="T2" fmla="*/ 3 w 6"/>
                                      <a:gd name="T3" fmla="*/ 0 h 3"/>
                                      <a:gd name="T4" fmla="*/ 0 w 6"/>
                                      <a:gd name="T5" fmla="*/ 0 h 3"/>
                                      <a:gd name="T6" fmla="*/ 0 w 6"/>
                                      <a:gd name="T7" fmla="*/ 3 h 3"/>
                                      <a:gd name="T8" fmla="*/ 3 w 6"/>
                                      <a:gd name="T9" fmla="*/ 3 h 3"/>
                                      <a:gd name="T10" fmla="*/ 6 w 6"/>
                                      <a:gd name="T11" fmla="*/ 3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0"/>
                                        </a:lnTo>
                                        <a:lnTo>
                                          <a:pt x="0" y="0"/>
                                        </a:lnTo>
                                        <a:lnTo>
                                          <a:pt x="0" y="3"/>
                                        </a:lnTo>
                                        <a:lnTo>
                                          <a:pt x="3" y="3"/>
                                        </a:lnTo>
                                        <a:lnTo>
                                          <a:pt x="6" y="3"/>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625" name="Freeform 19776"/>
                                <wps:cNvSpPr>
                                  <a:spLocks/>
                                </wps:cNvSpPr>
                                <wps:spPr bwMode="auto">
                                  <a:xfrm>
                                    <a:off x="1676" y="794"/>
                                    <a:ext cx="3" cy="1"/>
                                  </a:xfrm>
                                  <a:custGeom>
                                    <a:avLst/>
                                    <a:gdLst>
                                      <a:gd name="T0" fmla="*/ 3 w 3"/>
                                      <a:gd name="T1" fmla="*/ 0 h 1"/>
                                      <a:gd name="T2" fmla="*/ 0 w 3"/>
                                      <a:gd name="T3" fmla="*/ 0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0"/>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26" name="Line 19777"/>
                                <wps:cNvCnPr>
                                  <a:cxnSpLocks noChangeShapeType="1"/>
                                </wps:cNvCnPr>
                                <wps:spPr bwMode="auto">
                                  <a:xfrm>
                                    <a:off x="1676" y="794"/>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627" name="Freeform 19778"/>
                                <wps:cNvSpPr>
                                  <a:spLocks/>
                                </wps:cNvSpPr>
                                <wps:spPr bwMode="auto">
                                  <a:xfrm>
                                    <a:off x="1676" y="794"/>
                                    <a:ext cx="6" cy="4"/>
                                  </a:xfrm>
                                  <a:custGeom>
                                    <a:avLst/>
                                    <a:gdLst>
                                      <a:gd name="T0" fmla="*/ 6 w 6"/>
                                      <a:gd name="T1" fmla="*/ 0 h 4"/>
                                      <a:gd name="T2" fmla="*/ 3 w 6"/>
                                      <a:gd name="T3" fmla="*/ 0 h 4"/>
                                      <a:gd name="T4" fmla="*/ 0 w 6"/>
                                      <a:gd name="T5" fmla="*/ 1 h 4"/>
                                      <a:gd name="T6" fmla="*/ 0 w 6"/>
                                      <a:gd name="T7" fmla="*/ 4 h 4"/>
                                      <a:gd name="T8" fmla="*/ 3 w 6"/>
                                      <a:gd name="T9" fmla="*/ 4 h 4"/>
                                      <a:gd name="T10" fmla="*/ 6 w 6"/>
                                      <a:gd name="T11" fmla="*/ 3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0"/>
                                        </a:lnTo>
                                        <a:lnTo>
                                          <a:pt x="0" y="1"/>
                                        </a:lnTo>
                                        <a:lnTo>
                                          <a:pt x="0" y="4"/>
                                        </a:lnTo>
                                        <a:lnTo>
                                          <a:pt x="3" y="4"/>
                                        </a:lnTo>
                                        <a:lnTo>
                                          <a:pt x="6" y="3"/>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28" name="Freeform 19779"/>
                                <wps:cNvSpPr>
                                  <a:spLocks/>
                                </wps:cNvSpPr>
                                <wps:spPr bwMode="auto">
                                  <a:xfrm>
                                    <a:off x="1676" y="794"/>
                                    <a:ext cx="6" cy="4"/>
                                  </a:xfrm>
                                  <a:custGeom>
                                    <a:avLst/>
                                    <a:gdLst>
                                      <a:gd name="T0" fmla="*/ 6 w 6"/>
                                      <a:gd name="T1" fmla="*/ 0 h 4"/>
                                      <a:gd name="T2" fmla="*/ 3 w 6"/>
                                      <a:gd name="T3" fmla="*/ 0 h 4"/>
                                      <a:gd name="T4" fmla="*/ 0 w 6"/>
                                      <a:gd name="T5" fmla="*/ 1 h 4"/>
                                      <a:gd name="T6" fmla="*/ 0 w 6"/>
                                      <a:gd name="T7" fmla="*/ 4 h 4"/>
                                      <a:gd name="T8" fmla="*/ 3 w 6"/>
                                      <a:gd name="T9" fmla="*/ 4 h 4"/>
                                      <a:gd name="T10" fmla="*/ 6 w 6"/>
                                      <a:gd name="T11" fmla="*/ 3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0"/>
                                        </a:lnTo>
                                        <a:lnTo>
                                          <a:pt x="0" y="1"/>
                                        </a:lnTo>
                                        <a:lnTo>
                                          <a:pt x="0" y="4"/>
                                        </a:lnTo>
                                        <a:lnTo>
                                          <a:pt x="3" y="4"/>
                                        </a:lnTo>
                                        <a:lnTo>
                                          <a:pt x="6" y="3"/>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629" name="Rectangle 19780"/>
                                <wps:cNvSpPr>
                                  <a:spLocks noChangeArrowheads="1"/>
                                </wps:cNvSpPr>
                                <wps:spPr bwMode="auto">
                                  <a:xfrm>
                                    <a:off x="1676" y="798"/>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6488630" name="Line 19781"/>
                                <wps:cNvCnPr>
                                  <a:cxnSpLocks noChangeShapeType="1"/>
                                </wps:cNvCnPr>
                                <wps:spPr bwMode="auto">
                                  <a:xfrm>
                                    <a:off x="1676" y="79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631" name="Freeform 19782"/>
                                <wps:cNvSpPr>
                                  <a:spLocks/>
                                </wps:cNvSpPr>
                                <wps:spPr bwMode="auto">
                                  <a:xfrm>
                                    <a:off x="1676" y="797"/>
                                    <a:ext cx="7" cy="7"/>
                                  </a:xfrm>
                                  <a:custGeom>
                                    <a:avLst/>
                                    <a:gdLst>
                                      <a:gd name="T0" fmla="*/ 6 w 7"/>
                                      <a:gd name="T1" fmla="*/ 0 h 7"/>
                                      <a:gd name="T2" fmla="*/ 3 w 7"/>
                                      <a:gd name="T3" fmla="*/ 1 h 7"/>
                                      <a:gd name="T4" fmla="*/ 0 w 7"/>
                                      <a:gd name="T5" fmla="*/ 1 h 7"/>
                                      <a:gd name="T6" fmla="*/ 1 w 7"/>
                                      <a:gd name="T7" fmla="*/ 7 h 7"/>
                                      <a:gd name="T8" fmla="*/ 4 w 7"/>
                                      <a:gd name="T9" fmla="*/ 7 h 7"/>
                                      <a:gd name="T10" fmla="*/ 7 w 7"/>
                                      <a:gd name="T11" fmla="*/ 6 h 7"/>
                                      <a:gd name="T12" fmla="*/ 6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6" y="0"/>
                                        </a:moveTo>
                                        <a:lnTo>
                                          <a:pt x="3" y="1"/>
                                        </a:lnTo>
                                        <a:lnTo>
                                          <a:pt x="0" y="1"/>
                                        </a:lnTo>
                                        <a:lnTo>
                                          <a:pt x="1" y="7"/>
                                        </a:lnTo>
                                        <a:lnTo>
                                          <a:pt x="4" y="7"/>
                                        </a:lnTo>
                                        <a:lnTo>
                                          <a:pt x="7" y="6"/>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32" name="Freeform 19783"/>
                                <wps:cNvSpPr>
                                  <a:spLocks/>
                                </wps:cNvSpPr>
                                <wps:spPr bwMode="auto">
                                  <a:xfrm>
                                    <a:off x="1676" y="797"/>
                                    <a:ext cx="7" cy="7"/>
                                  </a:xfrm>
                                  <a:custGeom>
                                    <a:avLst/>
                                    <a:gdLst>
                                      <a:gd name="T0" fmla="*/ 6 w 7"/>
                                      <a:gd name="T1" fmla="*/ 0 h 7"/>
                                      <a:gd name="T2" fmla="*/ 3 w 7"/>
                                      <a:gd name="T3" fmla="*/ 1 h 7"/>
                                      <a:gd name="T4" fmla="*/ 0 w 7"/>
                                      <a:gd name="T5" fmla="*/ 1 h 7"/>
                                      <a:gd name="T6" fmla="*/ 1 w 7"/>
                                      <a:gd name="T7" fmla="*/ 7 h 7"/>
                                      <a:gd name="T8" fmla="*/ 4 w 7"/>
                                      <a:gd name="T9" fmla="*/ 7 h 7"/>
                                      <a:gd name="T10" fmla="*/ 7 w 7"/>
                                      <a:gd name="T11" fmla="*/ 6 h 7"/>
                                      <a:gd name="T12" fmla="*/ 6 w 7"/>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6" y="0"/>
                                        </a:moveTo>
                                        <a:lnTo>
                                          <a:pt x="3" y="1"/>
                                        </a:lnTo>
                                        <a:lnTo>
                                          <a:pt x="0" y="1"/>
                                        </a:lnTo>
                                        <a:lnTo>
                                          <a:pt x="1" y="7"/>
                                        </a:lnTo>
                                        <a:lnTo>
                                          <a:pt x="4" y="7"/>
                                        </a:lnTo>
                                        <a:lnTo>
                                          <a:pt x="7" y="6"/>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488633" name="Rectangle 19784"/>
                                <wps:cNvSpPr>
                                  <a:spLocks noChangeArrowheads="1"/>
                                </wps:cNvSpPr>
                                <wps:spPr bwMode="auto">
                                  <a:xfrm>
                                    <a:off x="1677" y="804"/>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6488634" name="Line 19785"/>
                                <wps:cNvCnPr>
                                  <a:cxnSpLocks noChangeShapeType="1"/>
                                </wps:cNvCnPr>
                                <wps:spPr bwMode="auto">
                                  <a:xfrm>
                                    <a:off x="1677" y="8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516488635" name="Freeform 19786"/>
                                <wps:cNvSpPr>
                                  <a:spLocks/>
                                </wps:cNvSpPr>
                                <wps:spPr bwMode="auto">
                                  <a:xfrm>
                                    <a:off x="1677" y="803"/>
                                    <a:ext cx="6" cy="3"/>
                                  </a:xfrm>
                                  <a:custGeom>
                                    <a:avLst/>
                                    <a:gdLst>
                                      <a:gd name="T0" fmla="*/ 6 w 6"/>
                                      <a:gd name="T1" fmla="*/ 0 h 3"/>
                                      <a:gd name="T2" fmla="*/ 3 w 6"/>
                                      <a:gd name="T3" fmla="*/ 1 h 3"/>
                                      <a:gd name="T4" fmla="*/ 0 w 6"/>
                                      <a:gd name="T5" fmla="*/ 1 h 3"/>
                                      <a:gd name="T6" fmla="*/ 0 w 6"/>
                                      <a:gd name="T7" fmla="*/ 3 h 3"/>
                                      <a:gd name="T8" fmla="*/ 3 w 6"/>
                                      <a:gd name="T9" fmla="*/ 2 h 3"/>
                                      <a:gd name="T10" fmla="*/ 6 w 6"/>
                                      <a:gd name="T11" fmla="*/ 2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1"/>
                                        </a:lnTo>
                                        <a:lnTo>
                                          <a:pt x="0" y="3"/>
                                        </a:lnTo>
                                        <a:lnTo>
                                          <a:pt x="3" y="2"/>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36" name="Freeform 19787"/>
                                <wps:cNvSpPr>
                                  <a:spLocks/>
                                </wps:cNvSpPr>
                                <wps:spPr bwMode="auto">
                                  <a:xfrm>
                                    <a:off x="1677" y="803"/>
                                    <a:ext cx="6" cy="3"/>
                                  </a:xfrm>
                                  <a:custGeom>
                                    <a:avLst/>
                                    <a:gdLst>
                                      <a:gd name="T0" fmla="*/ 6 w 6"/>
                                      <a:gd name="T1" fmla="*/ 0 h 3"/>
                                      <a:gd name="T2" fmla="*/ 3 w 6"/>
                                      <a:gd name="T3" fmla="*/ 1 h 3"/>
                                      <a:gd name="T4" fmla="*/ 0 w 6"/>
                                      <a:gd name="T5" fmla="*/ 1 h 3"/>
                                      <a:gd name="T6" fmla="*/ 0 w 6"/>
                                      <a:gd name="T7" fmla="*/ 3 h 3"/>
                                      <a:gd name="T8" fmla="*/ 3 w 6"/>
                                      <a:gd name="T9" fmla="*/ 2 h 3"/>
                                      <a:gd name="T10" fmla="*/ 6 w 6"/>
                                      <a:gd name="T11" fmla="*/ 2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1"/>
                                        </a:lnTo>
                                        <a:lnTo>
                                          <a:pt x="0" y="3"/>
                                        </a:lnTo>
                                        <a:lnTo>
                                          <a:pt x="3" y="2"/>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6488637" name="Group 19788"/>
                              <wpg:cNvGrpSpPr>
                                <a:grpSpLocks/>
                              </wpg:cNvGrpSpPr>
                              <wpg:grpSpPr bwMode="auto">
                                <a:xfrm>
                                  <a:off x="285620" y="324664"/>
                                  <a:ext cx="72529" cy="60664"/>
                                  <a:chOff x="1677" y="715"/>
                                  <a:chExt cx="129" cy="108"/>
                                </a:xfrm>
                              </wpg:grpSpPr>
                              <wps:wsp>
                                <wps:cNvPr id="1516488638" name="Freeform 19789"/>
                                <wps:cNvSpPr>
                                  <a:spLocks/>
                                </wps:cNvSpPr>
                                <wps:spPr bwMode="auto">
                                  <a:xfrm>
                                    <a:off x="1677" y="805"/>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6488639" name="Line 19790"/>
                                <wps:cNvCnPr>
                                  <a:cxnSpLocks noChangeShapeType="1"/>
                                </wps:cNvCnPr>
                                <wps:spPr bwMode="auto">
                                  <a:xfrm>
                                    <a:off x="1677" y="80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00" name="Freeform 19791"/>
                                <wps:cNvSpPr>
                                  <a:spLocks/>
                                </wps:cNvSpPr>
                                <wps:spPr bwMode="auto">
                                  <a:xfrm>
                                    <a:off x="1677" y="805"/>
                                    <a:ext cx="7" cy="3"/>
                                  </a:xfrm>
                                  <a:custGeom>
                                    <a:avLst/>
                                    <a:gdLst>
                                      <a:gd name="T0" fmla="*/ 6 w 7"/>
                                      <a:gd name="T1" fmla="*/ 0 h 3"/>
                                      <a:gd name="T2" fmla="*/ 3 w 7"/>
                                      <a:gd name="T3" fmla="*/ 0 h 3"/>
                                      <a:gd name="T4" fmla="*/ 0 w 7"/>
                                      <a:gd name="T5" fmla="*/ 1 h 3"/>
                                      <a:gd name="T6" fmla="*/ 1 w 7"/>
                                      <a:gd name="T7" fmla="*/ 3 h 3"/>
                                      <a:gd name="T8" fmla="*/ 4 w 7"/>
                                      <a:gd name="T9" fmla="*/ 2 h 3"/>
                                      <a:gd name="T10" fmla="*/ 7 w 7"/>
                                      <a:gd name="T11" fmla="*/ 1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0"/>
                                        </a:lnTo>
                                        <a:lnTo>
                                          <a:pt x="0" y="1"/>
                                        </a:lnTo>
                                        <a:lnTo>
                                          <a:pt x="1" y="3"/>
                                        </a:lnTo>
                                        <a:lnTo>
                                          <a:pt x="4" y="2"/>
                                        </a:lnTo>
                                        <a:lnTo>
                                          <a:pt x="7"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01" name="Freeform 19792"/>
                                <wps:cNvSpPr>
                                  <a:spLocks/>
                                </wps:cNvSpPr>
                                <wps:spPr bwMode="auto">
                                  <a:xfrm>
                                    <a:off x="1677" y="805"/>
                                    <a:ext cx="7" cy="3"/>
                                  </a:xfrm>
                                  <a:custGeom>
                                    <a:avLst/>
                                    <a:gdLst>
                                      <a:gd name="T0" fmla="*/ 6 w 7"/>
                                      <a:gd name="T1" fmla="*/ 0 h 3"/>
                                      <a:gd name="T2" fmla="*/ 3 w 7"/>
                                      <a:gd name="T3" fmla="*/ 0 h 3"/>
                                      <a:gd name="T4" fmla="*/ 0 w 7"/>
                                      <a:gd name="T5" fmla="*/ 1 h 3"/>
                                      <a:gd name="T6" fmla="*/ 1 w 7"/>
                                      <a:gd name="T7" fmla="*/ 3 h 3"/>
                                      <a:gd name="T8" fmla="*/ 4 w 7"/>
                                      <a:gd name="T9" fmla="*/ 2 h 3"/>
                                      <a:gd name="T10" fmla="*/ 7 w 7"/>
                                      <a:gd name="T11" fmla="*/ 1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0"/>
                                        </a:lnTo>
                                        <a:lnTo>
                                          <a:pt x="0" y="1"/>
                                        </a:lnTo>
                                        <a:lnTo>
                                          <a:pt x="1" y="3"/>
                                        </a:lnTo>
                                        <a:lnTo>
                                          <a:pt x="4" y="2"/>
                                        </a:lnTo>
                                        <a:lnTo>
                                          <a:pt x="7"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02" name="Freeform 19793"/>
                                <wps:cNvSpPr>
                                  <a:spLocks/>
                                </wps:cNvSpPr>
                                <wps:spPr bwMode="auto">
                                  <a:xfrm>
                                    <a:off x="1678" y="807"/>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03" name="Line 19794"/>
                                <wps:cNvCnPr>
                                  <a:cxnSpLocks noChangeShapeType="1"/>
                                </wps:cNvCnPr>
                                <wps:spPr bwMode="auto">
                                  <a:xfrm>
                                    <a:off x="1678" y="8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04" name="Freeform 19795"/>
                                <wps:cNvSpPr>
                                  <a:spLocks/>
                                </wps:cNvSpPr>
                                <wps:spPr bwMode="auto">
                                  <a:xfrm>
                                    <a:off x="1678" y="806"/>
                                    <a:ext cx="6" cy="3"/>
                                  </a:xfrm>
                                  <a:custGeom>
                                    <a:avLst/>
                                    <a:gdLst>
                                      <a:gd name="T0" fmla="*/ 6 w 6"/>
                                      <a:gd name="T1" fmla="*/ 0 h 3"/>
                                      <a:gd name="T2" fmla="*/ 3 w 6"/>
                                      <a:gd name="T3" fmla="*/ 1 h 3"/>
                                      <a:gd name="T4" fmla="*/ 0 w 6"/>
                                      <a:gd name="T5" fmla="*/ 2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2"/>
                                        </a:lnTo>
                                        <a:lnTo>
                                          <a:pt x="0" y="3"/>
                                        </a:lnTo>
                                        <a:lnTo>
                                          <a:pt x="3" y="2"/>
                                        </a:lnTo>
                                        <a:lnTo>
                                          <a:pt x="6"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05" name="Freeform 19796"/>
                                <wps:cNvSpPr>
                                  <a:spLocks/>
                                </wps:cNvSpPr>
                                <wps:spPr bwMode="auto">
                                  <a:xfrm>
                                    <a:off x="1678" y="806"/>
                                    <a:ext cx="6" cy="3"/>
                                  </a:xfrm>
                                  <a:custGeom>
                                    <a:avLst/>
                                    <a:gdLst>
                                      <a:gd name="T0" fmla="*/ 6 w 6"/>
                                      <a:gd name="T1" fmla="*/ 0 h 3"/>
                                      <a:gd name="T2" fmla="*/ 3 w 6"/>
                                      <a:gd name="T3" fmla="*/ 1 h 3"/>
                                      <a:gd name="T4" fmla="*/ 0 w 6"/>
                                      <a:gd name="T5" fmla="*/ 2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2"/>
                                        </a:lnTo>
                                        <a:lnTo>
                                          <a:pt x="0" y="3"/>
                                        </a:lnTo>
                                        <a:lnTo>
                                          <a:pt x="3" y="2"/>
                                        </a:lnTo>
                                        <a:lnTo>
                                          <a:pt x="6"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06" name="Freeform 19797"/>
                                <wps:cNvSpPr>
                                  <a:spLocks/>
                                </wps:cNvSpPr>
                                <wps:spPr bwMode="auto">
                                  <a:xfrm>
                                    <a:off x="1678" y="808"/>
                                    <a:ext cx="3" cy="2"/>
                                  </a:xfrm>
                                  <a:custGeom>
                                    <a:avLst/>
                                    <a:gdLst>
                                      <a:gd name="T0" fmla="*/ 3 w 3"/>
                                      <a:gd name="T1" fmla="*/ 0 h 2"/>
                                      <a:gd name="T2" fmla="*/ 0 w 3"/>
                                      <a:gd name="T3" fmla="*/ 1 h 2"/>
                                      <a:gd name="T4" fmla="*/ 1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1"/>
                                        </a:lnTo>
                                        <a:lnTo>
                                          <a:pt x="1"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07" name="Line 19798"/>
                                <wps:cNvCnPr>
                                  <a:cxnSpLocks noChangeShapeType="1"/>
                                </wps:cNvCnPr>
                                <wps:spPr bwMode="auto">
                                  <a:xfrm>
                                    <a:off x="1678" y="809"/>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08" name="Freeform 19799"/>
                                <wps:cNvSpPr>
                                  <a:spLocks/>
                                </wps:cNvSpPr>
                                <wps:spPr bwMode="auto">
                                  <a:xfrm>
                                    <a:off x="1679" y="807"/>
                                    <a:ext cx="6" cy="4"/>
                                  </a:xfrm>
                                  <a:custGeom>
                                    <a:avLst/>
                                    <a:gdLst>
                                      <a:gd name="T0" fmla="*/ 5 w 6"/>
                                      <a:gd name="T1" fmla="*/ 0 h 4"/>
                                      <a:gd name="T2" fmla="*/ 2 w 6"/>
                                      <a:gd name="T3" fmla="*/ 1 h 4"/>
                                      <a:gd name="T4" fmla="*/ 0 w 6"/>
                                      <a:gd name="T5" fmla="*/ 3 h 4"/>
                                      <a:gd name="T6" fmla="*/ 1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2" y="1"/>
                                        </a:lnTo>
                                        <a:lnTo>
                                          <a:pt x="0" y="3"/>
                                        </a:lnTo>
                                        <a:lnTo>
                                          <a:pt x="1" y="4"/>
                                        </a:lnTo>
                                        <a:lnTo>
                                          <a:pt x="3"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09" name="Freeform 19800"/>
                                <wps:cNvSpPr>
                                  <a:spLocks/>
                                </wps:cNvSpPr>
                                <wps:spPr bwMode="auto">
                                  <a:xfrm>
                                    <a:off x="1679" y="807"/>
                                    <a:ext cx="6" cy="4"/>
                                  </a:xfrm>
                                  <a:custGeom>
                                    <a:avLst/>
                                    <a:gdLst>
                                      <a:gd name="T0" fmla="*/ 5 w 6"/>
                                      <a:gd name="T1" fmla="*/ 0 h 4"/>
                                      <a:gd name="T2" fmla="*/ 2 w 6"/>
                                      <a:gd name="T3" fmla="*/ 1 h 4"/>
                                      <a:gd name="T4" fmla="*/ 0 w 6"/>
                                      <a:gd name="T5" fmla="*/ 3 h 4"/>
                                      <a:gd name="T6" fmla="*/ 1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2" y="1"/>
                                        </a:lnTo>
                                        <a:lnTo>
                                          <a:pt x="0" y="3"/>
                                        </a:lnTo>
                                        <a:lnTo>
                                          <a:pt x="1" y="4"/>
                                        </a:lnTo>
                                        <a:lnTo>
                                          <a:pt x="3"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10" name="Freeform 19801"/>
                                <wps:cNvSpPr>
                                  <a:spLocks/>
                                </wps:cNvSpPr>
                                <wps:spPr bwMode="auto">
                                  <a:xfrm>
                                    <a:off x="1680" y="810"/>
                                    <a:ext cx="2" cy="1"/>
                                  </a:xfrm>
                                  <a:custGeom>
                                    <a:avLst/>
                                    <a:gdLst>
                                      <a:gd name="T0" fmla="*/ 2 w 2"/>
                                      <a:gd name="T1" fmla="*/ 0 h 1"/>
                                      <a:gd name="T2" fmla="*/ 0 w 2"/>
                                      <a:gd name="T3" fmla="*/ 1 h 1"/>
                                      <a:gd name="T4" fmla="*/ 0 w 2"/>
                                      <a:gd name="T5" fmla="*/ 1 h 1"/>
                                      <a:gd name="T6" fmla="*/ 2 w 2"/>
                                      <a:gd name="T7" fmla="*/ 0 h 1"/>
                                    </a:gdLst>
                                    <a:ahLst/>
                                    <a:cxnLst>
                                      <a:cxn ang="0">
                                        <a:pos x="T0" y="T1"/>
                                      </a:cxn>
                                      <a:cxn ang="0">
                                        <a:pos x="T2" y="T3"/>
                                      </a:cxn>
                                      <a:cxn ang="0">
                                        <a:pos x="T4" y="T5"/>
                                      </a:cxn>
                                      <a:cxn ang="0">
                                        <a:pos x="T6" y="T7"/>
                                      </a:cxn>
                                    </a:cxnLst>
                                    <a:rect l="0" t="0" r="r" b="b"/>
                                    <a:pathLst>
                                      <a:path w="2" h="1">
                                        <a:moveTo>
                                          <a:pt x="2" y="0"/>
                                        </a:moveTo>
                                        <a:lnTo>
                                          <a:pt x="0" y="1"/>
                                        </a:lnTo>
                                        <a:lnTo>
                                          <a:pt x="0"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11" name="Line 19802"/>
                                <wps:cNvCnPr>
                                  <a:cxnSpLocks noChangeShapeType="1"/>
                                </wps:cNvCnPr>
                                <wps:spPr bwMode="auto">
                                  <a:xfrm>
                                    <a:off x="1680" y="8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12" name="Freeform 19803"/>
                                <wps:cNvSpPr>
                                  <a:spLocks/>
                                </wps:cNvSpPr>
                                <wps:spPr bwMode="auto">
                                  <a:xfrm>
                                    <a:off x="1680" y="808"/>
                                    <a:ext cx="8" cy="8"/>
                                  </a:xfrm>
                                  <a:custGeom>
                                    <a:avLst/>
                                    <a:gdLst>
                                      <a:gd name="T0" fmla="*/ 5 w 8"/>
                                      <a:gd name="T1" fmla="*/ 0 h 8"/>
                                      <a:gd name="T2" fmla="*/ 2 w 8"/>
                                      <a:gd name="T3" fmla="*/ 2 h 8"/>
                                      <a:gd name="T4" fmla="*/ 0 w 8"/>
                                      <a:gd name="T5" fmla="*/ 3 h 8"/>
                                      <a:gd name="T6" fmla="*/ 3 w 8"/>
                                      <a:gd name="T7" fmla="*/ 8 h 8"/>
                                      <a:gd name="T8" fmla="*/ 6 w 8"/>
                                      <a:gd name="T9" fmla="*/ 6 h 8"/>
                                      <a:gd name="T10" fmla="*/ 8 w 8"/>
                                      <a:gd name="T11" fmla="*/ 5 h 8"/>
                                      <a:gd name="T12" fmla="*/ 5 w 8"/>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5" y="0"/>
                                        </a:moveTo>
                                        <a:lnTo>
                                          <a:pt x="2" y="2"/>
                                        </a:lnTo>
                                        <a:lnTo>
                                          <a:pt x="0" y="3"/>
                                        </a:lnTo>
                                        <a:lnTo>
                                          <a:pt x="3" y="8"/>
                                        </a:lnTo>
                                        <a:lnTo>
                                          <a:pt x="6" y="6"/>
                                        </a:lnTo>
                                        <a:lnTo>
                                          <a:pt x="8" y="5"/>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13" name="Freeform 19804"/>
                                <wps:cNvSpPr>
                                  <a:spLocks/>
                                </wps:cNvSpPr>
                                <wps:spPr bwMode="auto">
                                  <a:xfrm>
                                    <a:off x="1680" y="808"/>
                                    <a:ext cx="8" cy="8"/>
                                  </a:xfrm>
                                  <a:custGeom>
                                    <a:avLst/>
                                    <a:gdLst>
                                      <a:gd name="T0" fmla="*/ 5 w 8"/>
                                      <a:gd name="T1" fmla="*/ 0 h 8"/>
                                      <a:gd name="T2" fmla="*/ 2 w 8"/>
                                      <a:gd name="T3" fmla="*/ 2 h 8"/>
                                      <a:gd name="T4" fmla="*/ 0 w 8"/>
                                      <a:gd name="T5" fmla="*/ 3 h 8"/>
                                      <a:gd name="T6" fmla="*/ 3 w 8"/>
                                      <a:gd name="T7" fmla="*/ 8 h 8"/>
                                      <a:gd name="T8" fmla="*/ 6 w 8"/>
                                      <a:gd name="T9" fmla="*/ 6 h 8"/>
                                      <a:gd name="T10" fmla="*/ 8 w 8"/>
                                      <a:gd name="T11" fmla="*/ 5 h 8"/>
                                      <a:gd name="T12" fmla="*/ 5 w 8"/>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5" y="0"/>
                                        </a:moveTo>
                                        <a:lnTo>
                                          <a:pt x="2" y="2"/>
                                        </a:lnTo>
                                        <a:lnTo>
                                          <a:pt x="0" y="3"/>
                                        </a:lnTo>
                                        <a:lnTo>
                                          <a:pt x="3" y="8"/>
                                        </a:lnTo>
                                        <a:lnTo>
                                          <a:pt x="6" y="6"/>
                                        </a:lnTo>
                                        <a:lnTo>
                                          <a:pt x="8" y="5"/>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14" name="Freeform 19805"/>
                                <wps:cNvSpPr>
                                  <a:spLocks/>
                                </wps:cNvSpPr>
                                <wps:spPr bwMode="auto">
                                  <a:xfrm>
                                    <a:off x="1683" y="814"/>
                                    <a:ext cx="3" cy="3"/>
                                  </a:xfrm>
                                  <a:custGeom>
                                    <a:avLst/>
                                    <a:gdLst>
                                      <a:gd name="T0" fmla="*/ 3 w 3"/>
                                      <a:gd name="T1" fmla="*/ 0 h 3"/>
                                      <a:gd name="T2" fmla="*/ 0 w 3"/>
                                      <a:gd name="T3" fmla="*/ 2 h 3"/>
                                      <a:gd name="T4" fmla="*/ 0 w 3"/>
                                      <a:gd name="T5" fmla="*/ 3 h 3"/>
                                      <a:gd name="T6" fmla="*/ 3 w 3"/>
                                      <a:gd name="T7" fmla="*/ 0 h 3"/>
                                    </a:gdLst>
                                    <a:ahLst/>
                                    <a:cxnLst>
                                      <a:cxn ang="0">
                                        <a:pos x="T0" y="T1"/>
                                      </a:cxn>
                                      <a:cxn ang="0">
                                        <a:pos x="T2" y="T3"/>
                                      </a:cxn>
                                      <a:cxn ang="0">
                                        <a:pos x="T4" y="T5"/>
                                      </a:cxn>
                                      <a:cxn ang="0">
                                        <a:pos x="T6" y="T7"/>
                                      </a:cxn>
                                    </a:cxnLst>
                                    <a:rect l="0" t="0" r="r" b="b"/>
                                    <a:pathLst>
                                      <a:path w="3" h="3">
                                        <a:moveTo>
                                          <a:pt x="3" y="0"/>
                                        </a:moveTo>
                                        <a:lnTo>
                                          <a:pt x="0" y="2"/>
                                        </a:lnTo>
                                        <a:lnTo>
                                          <a:pt x="0" y="3"/>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15" name="Line 19806"/>
                                <wps:cNvCnPr>
                                  <a:cxnSpLocks noChangeShapeType="1"/>
                                </wps:cNvCnPr>
                                <wps:spPr bwMode="auto">
                                  <a:xfrm>
                                    <a:off x="1683" y="816"/>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16" name="Freeform 19807"/>
                                <wps:cNvSpPr>
                                  <a:spLocks/>
                                </wps:cNvSpPr>
                                <wps:spPr bwMode="auto">
                                  <a:xfrm>
                                    <a:off x="1683" y="812"/>
                                    <a:ext cx="6" cy="6"/>
                                  </a:xfrm>
                                  <a:custGeom>
                                    <a:avLst/>
                                    <a:gdLst>
                                      <a:gd name="T0" fmla="*/ 5 w 6"/>
                                      <a:gd name="T1" fmla="*/ 0 h 6"/>
                                      <a:gd name="T2" fmla="*/ 3 w 6"/>
                                      <a:gd name="T3" fmla="*/ 2 h 6"/>
                                      <a:gd name="T4" fmla="*/ 0 w 6"/>
                                      <a:gd name="T5" fmla="*/ 5 h 6"/>
                                      <a:gd name="T6" fmla="*/ 1 w 6"/>
                                      <a:gd name="T7" fmla="*/ 6 h 6"/>
                                      <a:gd name="T8" fmla="*/ 4 w 6"/>
                                      <a:gd name="T9" fmla="*/ 4 h 6"/>
                                      <a:gd name="T10" fmla="*/ 6 w 6"/>
                                      <a:gd name="T11" fmla="*/ 2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3" y="2"/>
                                        </a:lnTo>
                                        <a:lnTo>
                                          <a:pt x="0" y="5"/>
                                        </a:lnTo>
                                        <a:lnTo>
                                          <a:pt x="1" y="6"/>
                                        </a:lnTo>
                                        <a:lnTo>
                                          <a:pt x="4" y="4"/>
                                        </a:lnTo>
                                        <a:lnTo>
                                          <a:pt x="6" y="2"/>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17" name="Freeform 19808"/>
                                <wps:cNvSpPr>
                                  <a:spLocks/>
                                </wps:cNvSpPr>
                                <wps:spPr bwMode="auto">
                                  <a:xfrm>
                                    <a:off x="1683" y="812"/>
                                    <a:ext cx="6" cy="6"/>
                                  </a:xfrm>
                                  <a:custGeom>
                                    <a:avLst/>
                                    <a:gdLst>
                                      <a:gd name="T0" fmla="*/ 5 w 6"/>
                                      <a:gd name="T1" fmla="*/ 0 h 6"/>
                                      <a:gd name="T2" fmla="*/ 3 w 6"/>
                                      <a:gd name="T3" fmla="*/ 2 h 6"/>
                                      <a:gd name="T4" fmla="*/ 0 w 6"/>
                                      <a:gd name="T5" fmla="*/ 5 h 6"/>
                                      <a:gd name="T6" fmla="*/ 1 w 6"/>
                                      <a:gd name="T7" fmla="*/ 6 h 6"/>
                                      <a:gd name="T8" fmla="*/ 4 w 6"/>
                                      <a:gd name="T9" fmla="*/ 4 h 6"/>
                                      <a:gd name="T10" fmla="*/ 6 w 6"/>
                                      <a:gd name="T11" fmla="*/ 2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3" y="2"/>
                                        </a:lnTo>
                                        <a:lnTo>
                                          <a:pt x="0" y="5"/>
                                        </a:lnTo>
                                        <a:lnTo>
                                          <a:pt x="1" y="6"/>
                                        </a:lnTo>
                                        <a:lnTo>
                                          <a:pt x="4" y="4"/>
                                        </a:lnTo>
                                        <a:lnTo>
                                          <a:pt x="6" y="2"/>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18" name="Freeform 19809"/>
                                <wps:cNvSpPr>
                                  <a:spLocks/>
                                </wps:cNvSpPr>
                                <wps:spPr bwMode="auto">
                                  <a:xfrm>
                                    <a:off x="1684" y="816"/>
                                    <a:ext cx="3" cy="2"/>
                                  </a:xfrm>
                                  <a:custGeom>
                                    <a:avLst/>
                                    <a:gdLst>
                                      <a:gd name="T0" fmla="*/ 3 w 3"/>
                                      <a:gd name="T1" fmla="*/ 0 h 2"/>
                                      <a:gd name="T2" fmla="*/ 0 w 3"/>
                                      <a:gd name="T3" fmla="*/ 2 h 2"/>
                                      <a:gd name="T4" fmla="*/ 1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1"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19" name="Line 19810"/>
                                <wps:cNvCnPr>
                                  <a:cxnSpLocks noChangeShapeType="1"/>
                                </wps:cNvCnPr>
                                <wps:spPr bwMode="auto">
                                  <a:xfrm>
                                    <a:off x="1684" y="81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20" name="Freeform 19811"/>
                                <wps:cNvSpPr>
                                  <a:spLocks/>
                                </wps:cNvSpPr>
                                <wps:spPr bwMode="auto">
                                  <a:xfrm>
                                    <a:off x="1685" y="813"/>
                                    <a:ext cx="5" cy="6"/>
                                  </a:xfrm>
                                  <a:custGeom>
                                    <a:avLst/>
                                    <a:gdLst>
                                      <a:gd name="T0" fmla="*/ 4 w 5"/>
                                      <a:gd name="T1" fmla="*/ 0 h 6"/>
                                      <a:gd name="T2" fmla="*/ 2 w 5"/>
                                      <a:gd name="T3" fmla="*/ 3 h 6"/>
                                      <a:gd name="T4" fmla="*/ 0 w 5"/>
                                      <a:gd name="T5" fmla="*/ 5 h 6"/>
                                      <a:gd name="T6" fmla="*/ 1 w 5"/>
                                      <a:gd name="T7" fmla="*/ 6 h 6"/>
                                      <a:gd name="T8" fmla="*/ 3 w 5"/>
                                      <a:gd name="T9" fmla="*/ 4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4"/>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21" name="Freeform 19812"/>
                                <wps:cNvSpPr>
                                  <a:spLocks/>
                                </wps:cNvSpPr>
                                <wps:spPr bwMode="auto">
                                  <a:xfrm>
                                    <a:off x="1685" y="813"/>
                                    <a:ext cx="5" cy="6"/>
                                  </a:xfrm>
                                  <a:custGeom>
                                    <a:avLst/>
                                    <a:gdLst>
                                      <a:gd name="T0" fmla="*/ 4 w 5"/>
                                      <a:gd name="T1" fmla="*/ 0 h 6"/>
                                      <a:gd name="T2" fmla="*/ 2 w 5"/>
                                      <a:gd name="T3" fmla="*/ 3 h 6"/>
                                      <a:gd name="T4" fmla="*/ 0 w 5"/>
                                      <a:gd name="T5" fmla="*/ 5 h 6"/>
                                      <a:gd name="T6" fmla="*/ 1 w 5"/>
                                      <a:gd name="T7" fmla="*/ 6 h 6"/>
                                      <a:gd name="T8" fmla="*/ 3 w 5"/>
                                      <a:gd name="T9" fmla="*/ 4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4"/>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22" name="Freeform 19813"/>
                                <wps:cNvSpPr>
                                  <a:spLocks/>
                                </wps:cNvSpPr>
                                <wps:spPr bwMode="auto">
                                  <a:xfrm>
                                    <a:off x="1686" y="814"/>
                                    <a:ext cx="5" cy="6"/>
                                  </a:xfrm>
                                  <a:custGeom>
                                    <a:avLst/>
                                    <a:gdLst>
                                      <a:gd name="T0" fmla="*/ 4 w 5"/>
                                      <a:gd name="T1" fmla="*/ 0 h 6"/>
                                      <a:gd name="T2" fmla="*/ 2 w 5"/>
                                      <a:gd name="T3" fmla="*/ 3 h 6"/>
                                      <a:gd name="T4" fmla="*/ 0 w 5"/>
                                      <a:gd name="T5" fmla="*/ 5 h 6"/>
                                      <a:gd name="T6" fmla="*/ 1 w 5"/>
                                      <a:gd name="T7" fmla="*/ 6 h 6"/>
                                      <a:gd name="T8" fmla="*/ 3 w 5"/>
                                      <a:gd name="T9" fmla="*/ 4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4"/>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23" name="Freeform 19814"/>
                                <wps:cNvSpPr>
                                  <a:spLocks/>
                                </wps:cNvSpPr>
                                <wps:spPr bwMode="auto">
                                  <a:xfrm>
                                    <a:off x="1686" y="814"/>
                                    <a:ext cx="5" cy="6"/>
                                  </a:xfrm>
                                  <a:custGeom>
                                    <a:avLst/>
                                    <a:gdLst>
                                      <a:gd name="T0" fmla="*/ 4 w 5"/>
                                      <a:gd name="T1" fmla="*/ 0 h 6"/>
                                      <a:gd name="T2" fmla="*/ 2 w 5"/>
                                      <a:gd name="T3" fmla="*/ 3 h 6"/>
                                      <a:gd name="T4" fmla="*/ 0 w 5"/>
                                      <a:gd name="T5" fmla="*/ 5 h 6"/>
                                      <a:gd name="T6" fmla="*/ 1 w 5"/>
                                      <a:gd name="T7" fmla="*/ 6 h 6"/>
                                      <a:gd name="T8" fmla="*/ 3 w 5"/>
                                      <a:gd name="T9" fmla="*/ 4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4"/>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24" name="Freeform 19815"/>
                                <wps:cNvSpPr>
                                  <a:spLocks/>
                                </wps:cNvSpPr>
                                <wps:spPr bwMode="auto">
                                  <a:xfrm>
                                    <a:off x="1687" y="818"/>
                                    <a:ext cx="2" cy="2"/>
                                  </a:xfrm>
                                  <a:custGeom>
                                    <a:avLst/>
                                    <a:gdLst>
                                      <a:gd name="T0" fmla="*/ 2 w 2"/>
                                      <a:gd name="T1" fmla="*/ 0 h 2"/>
                                      <a:gd name="T2" fmla="*/ 0 w 2"/>
                                      <a:gd name="T3" fmla="*/ 2 h 2"/>
                                      <a:gd name="T4" fmla="*/ 1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1"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25" name="Line 19816"/>
                                <wps:cNvCnPr>
                                  <a:cxnSpLocks noChangeShapeType="1"/>
                                </wps:cNvCnPr>
                                <wps:spPr bwMode="auto">
                                  <a:xfrm>
                                    <a:off x="1687" y="82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26" name="Freeform 19817"/>
                                <wps:cNvSpPr>
                                  <a:spLocks/>
                                </wps:cNvSpPr>
                                <wps:spPr bwMode="auto">
                                  <a:xfrm>
                                    <a:off x="1688" y="815"/>
                                    <a:ext cx="4" cy="6"/>
                                  </a:xfrm>
                                  <a:custGeom>
                                    <a:avLst/>
                                    <a:gdLst>
                                      <a:gd name="T0" fmla="*/ 3 w 4"/>
                                      <a:gd name="T1" fmla="*/ 0 h 6"/>
                                      <a:gd name="T2" fmla="*/ 1 w 4"/>
                                      <a:gd name="T3" fmla="*/ 3 h 6"/>
                                      <a:gd name="T4" fmla="*/ 0 w 4"/>
                                      <a:gd name="T5" fmla="*/ 5 h 6"/>
                                      <a:gd name="T6" fmla="*/ 1 w 4"/>
                                      <a:gd name="T7" fmla="*/ 6 h 6"/>
                                      <a:gd name="T8" fmla="*/ 3 w 4"/>
                                      <a:gd name="T9" fmla="*/ 4 h 6"/>
                                      <a:gd name="T10" fmla="*/ 4 w 4"/>
                                      <a:gd name="T11" fmla="*/ 1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3"/>
                                        </a:lnTo>
                                        <a:lnTo>
                                          <a:pt x="0" y="5"/>
                                        </a:lnTo>
                                        <a:lnTo>
                                          <a:pt x="1" y="6"/>
                                        </a:lnTo>
                                        <a:lnTo>
                                          <a:pt x="3" y="4"/>
                                        </a:lnTo>
                                        <a:lnTo>
                                          <a:pt x="4"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27" name="Freeform 19818"/>
                                <wps:cNvSpPr>
                                  <a:spLocks/>
                                </wps:cNvSpPr>
                                <wps:spPr bwMode="auto">
                                  <a:xfrm>
                                    <a:off x="1688" y="815"/>
                                    <a:ext cx="4" cy="6"/>
                                  </a:xfrm>
                                  <a:custGeom>
                                    <a:avLst/>
                                    <a:gdLst>
                                      <a:gd name="T0" fmla="*/ 3 w 4"/>
                                      <a:gd name="T1" fmla="*/ 0 h 6"/>
                                      <a:gd name="T2" fmla="*/ 1 w 4"/>
                                      <a:gd name="T3" fmla="*/ 3 h 6"/>
                                      <a:gd name="T4" fmla="*/ 0 w 4"/>
                                      <a:gd name="T5" fmla="*/ 5 h 6"/>
                                      <a:gd name="T6" fmla="*/ 1 w 4"/>
                                      <a:gd name="T7" fmla="*/ 6 h 6"/>
                                      <a:gd name="T8" fmla="*/ 3 w 4"/>
                                      <a:gd name="T9" fmla="*/ 4 h 6"/>
                                      <a:gd name="T10" fmla="*/ 4 w 4"/>
                                      <a:gd name="T11" fmla="*/ 1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3"/>
                                        </a:lnTo>
                                        <a:lnTo>
                                          <a:pt x="0" y="5"/>
                                        </a:lnTo>
                                        <a:lnTo>
                                          <a:pt x="1" y="6"/>
                                        </a:lnTo>
                                        <a:lnTo>
                                          <a:pt x="3" y="4"/>
                                        </a:lnTo>
                                        <a:lnTo>
                                          <a:pt x="4" y="1"/>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28" name="Freeform 19819"/>
                                <wps:cNvSpPr>
                                  <a:spLocks/>
                                </wps:cNvSpPr>
                                <wps:spPr bwMode="auto">
                                  <a:xfrm>
                                    <a:off x="1689" y="819"/>
                                    <a:ext cx="2" cy="3"/>
                                  </a:xfrm>
                                  <a:custGeom>
                                    <a:avLst/>
                                    <a:gdLst>
                                      <a:gd name="T0" fmla="*/ 2 w 2"/>
                                      <a:gd name="T1" fmla="*/ 0 h 3"/>
                                      <a:gd name="T2" fmla="*/ 0 w 2"/>
                                      <a:gd name="T3" fmla="*/ 2 h 3"/>
                                      <a:gd name="T4" fmla="*/ 0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2"/>
                                        </a:lnTo>
                                        <a:lnTo>
                                          <a:pt x="0"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29" name="Line 19820"/>
                                <wps:cNvCnPr>
                                  <a:cxnSpLocks noChangeShapeType="1"/>
                                </wps:cNvCnPr>
                                <wps:spPr bwMode="auto">
                                  <a:xfrm>
                                    <a:off x="1689" y="82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30" name="Freeform 19821"/>
                                <wps:cNvSpPr>
                                  <a:spLocks/>
                                </wps:cNvSpPr>
                                <wps:spPr bwMode="auto">
                                  <a:xfrm>
                                    <a:off x="1689" y="816"/>
                                    <a:ext cx="4" cy="6"/>
                                  </a:xfrm>
                                  <a:custGeom>
                                    <a:avLst/>
                                    <a:gdLst>
                                      <a:gd name="T0" fmla="*/ 3 w 4"/>
                                      <a:gd name="T1" fmla="*/ 0 h 6"/>
                                      <a:gd name="T2" fmla="*/ 2 w 4"/>
                                      <a:gd name="T3" fmla="*/ 3 h 6"/>
                                      <a:gd name="T4" fmla="*/ 0 w 4"/>
                                      <a:gd name="T5" fmla="*/ 6 h 6"/>
                                      <a:gd name="T6" fmla="*/ 2 w 4"/>
                                      <a:gd name="T7" fmla="*/ 6 h 6"/>
                                      <a:gd name="T8" fmla="*/ 3 w 4"/>
                                      <a:gd name="T9" fmla="*/ 3 h 6"/>
                                      <a:gd name="T10" fmla="*/ 4 w 4"/>
                                      <a:gd name="T11" fmla="*/ 0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2" y="3"/>
                                        </a:lnTo>
                                        <a:lnTo>
                                          <a:pt x="0" y="6"/>
                                        </a:lnTo>
                                        <a:lnTo>
                                          <a:pt x="2" y="6"/>
                                        </a:lnTo>
                                        <a:lnTo>
                                          <a:pt x="3" y="3"/>
                                        </a:lnTo>
                                        <a:lnTo>
                                          <a:pt x="4" y="0"/>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31" name="Freeform 19822"/>
                                <wps:cNvSpPr>
                                  <a:spLocks/>
                                </wps:cNvSpPr>
                                <wps:spPr bwMode="auto">
                                  <a:xfrm>
                                    <a:off x="1689" y="816"/>
                                    <a:ext cx="4" cy="6"/>
                                  </a:xfrm>
                                  <a:custGeom>
                                    <a:avLst/>
                                    <a:gdLst>
                                      <a:gd name="T0" fmla="*/ 3 w 4"/>
                                      <a:gd name="T1" fmla="*/ 0 h 6"/>
                                      <a:gd name="T2" fmla="*/ 2 w 4"/>
                                      <a:gd name="T3" fmla="*/ 3 h 6"/>
                                      <a:gd name="T4" fmla="*/ 0 w 4"/>
                                      <a:gd name="T5" fmla="*/ 6 h 6"/>
                                      <a:gd name="T6" fmla="*/ 2 w 4"/>
                                      <a:gd name="T7" fmla="*/ 6 h 6"/>
                                      <a:gd name="T8" fmla="*/ 3 w 4"/>
                                      <a:gd name="T9" fmla="*/ 3 h 6"/>
                                      <a:gd name="T10" fmla="*/ 4 w 4"/>
                                      <a:gd name="T11" fmla="*/ 0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2" y="3"/>
                                        </a:lnTo>
                                        <a:lnTo>
                                          <a:pt x="0" y="6"/>
                                        </a:lnTo>
                                        <a:lnTo>
                                          <a:pt x="2" y="6"/>
                                        </a:lnTo>
                                        <a:lnTo>
                                          <a:pt x="3" y="3"/>
                                        </a:lnTo>
                                        <a:lnTo>
                                          <a:pt x="4" y="0"/>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32" name="Freeform 19823"/>
                                <wps:cNvSpPr>
                                  <a:spLocks/>
                                </wps:cNvSpPr>
                                <wps:spPr bwMode="auto">
                                  <a:xfrm>
                                    <a:off x="1691" y="819"/>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33" name="Line 19824"/>
                                <wps:cNvCnPr>
                                  <a:cxnSpLocks noChangeShapeType="1"/>
                                </wps:cNvCnPr>
                                <wps:spPr bwMode="auto">
                                  <a:xfrm>
                                    <a:off x="1691" y="82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34" name="Freeform 19825"/>
                                <wps:cNvSpPr>
                                  <a:spLocks/>
                                </wps:cNvSpPr>
                                <wps:spPr bwMode="auto">
                                  <a:xfrm>
                                    <a:off x="1691" y="816"/>
                                    <a:ext cx="3" cy="7"/>
                                  </a:xfrm>
                                  <a:custGeom>
                                    <a:avLst/>
                                    <a:gdLst>
                                      <a:gd name="T0" fmla="*/ 2 w 3"/>
                                      <a:gd name="T1" fmla="*/ 0 h 7"/>
                                      <a:gd name="T2" fmla="*/ 1 w 3"/>
                                      <a:gd name="T3" fmla="*/ 3 h 7"/>
                                      <a:gd name="T4" fmla="*/ 0 w 3"/>
                                      <a:gd name="T5" fmla="*/ 6 h 7"/>
                                      <a:gd name="T6" fmla="*/ 1 w 3"/>
                                      <a:gd name="T7" fmla="*/ 7 h 7"/>
                                      <a:gd name="T8" fmla="*/ 2 w 3"/>
                                      <a:gd name="T9" fmla="*/ 4 h 7"/>
                                      <a:gd name="T10" fmla="*/ 3 w 3"/>
                                      <a:gd name="T11" fmla="*/ 1 h 7"/>
                                      <a:gd name="T12" fmla="*/ 2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2" y="0"/>
                                        </a:moveTo>
                                        <a:lnTo>
                                          <a:pt x="1" y="3"/>
                                        </a:lnTo>
                                        <a:lnTo>
                                          <a:pt x="0" y="6"/>
                                        </a:lnTo>
                                        <a:lnTo>
                                          <a:pt x="1" y="7"/>
                                        </a:lnTo>
                                        <a:lnTo>
                                          <a:pt x="2" y="4"/>
                                        </a:lnTo>
                                        <a:lnTo>
                                          <a:pt x="3"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35" name="Freeform 19826"/>
                                <wps:cNvSpPr>
                                  <a:spLocks/>
                                </wps:cNvSpPr>
                                <wps:spPr bwMode="auto">
                                  <a:xfrm>
                                    <a:off x="1691" y="816"/>
                                    <a:ext cx="3" cy="7"/>
                                  </a:xfrm>
                                  <a:custGeom>
                                    <a:avLst/>
                                    <a:gdLst>
                                      <a:gd name="T0" fmla="*/ 2 w 3"/>
                                      <a:gd name="T1" fmla="*/ 0 h 7"/>
                                      <a:gd name="T2" fmla="*/ 1 w 3"/>
                                      <a:gd name="T3" fmla="*/ 3 h 7"/>
                                      <a:gd name="T4" fmla="*/ 0 w 3"/>
                                      <a:gd name="T5" fmla="*/ 6 h 7"/>
                                      <a:gd name="T6" fmla="*/ 1 w 3"/>
                                      <a:gd name="T7" fmla="*/ 7 h 7"/>
                                      <a:gd name="T8" fmla="*/ 2 w 3"/>
                                      <a:gd name="T9" fmla="*/ 4 h 7"/>
                                      <a:gd name="T10" fmla="*/ 3 w 3"/>
                                      <a:gd name="T11" fmla="*/ 1 h 7"/>
                                      <a:gd name="T12" fmla="*/ 2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2" y="0"/>
                                        </a:moveTo>
                                        <a:lnTo>
                                          <a:pt x="1" y="3"/>
                                        </a:lnTo>
                                        <a:lnTo>
                                          <a:pt x="0" y="6"/>
                                        </a:lnTo>
                                        <a:lnTo>
                                          <a:pt x="1" y="7"/>
                                        </a:lnTo>
                                        <a:lnTo>
                                          <a:pt x="2" y="4"/>
                                        </a:lnTo>
                                        <a:lnTo>
                                          <a:pt x="3" y="1"/>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36" name="Freeform 19827"/>
                                <wps:cNvSpPr>
                                  <a:spLocks/>
                                </wps:cNvSpPr>
                                <wps:spPr bwMode="auto">
                                  <a:xfrm>
                                    <a:off x="1692" y="820"/>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37" name="Line 19828"/>
                                <wps:cNvCnPr>
                                  <a:cxnSpLocks noChangeShapeType="1"/>
                                </wps:cNvCnPr>
                                <wps:spPr bwMode="auto">
                                  <a:xfrm>
                                    <a:off x="1692" y="82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38" name="Freeform 19829"/>
                                <wps:cNvSpPr>
                                  <a:spLocks/>
                                </wps:cNvSpPr>
                                <wps:spPr bwMode="auto">
                                  <a:xfrm>
                                    <a:off x="1693" y="817"/>
                                    <a:ext cx="2" cy="6"/>
                                  </a:xfrm>
                                  <a:custGeom>
                                    <a:avLst/>
                                    <a:gdLst>
                                      <a:gd name="T0" fmla="*/ 1 w 2"/>
                                      <a:gd name="T1" fmla="*/ 0 h 6"/>
                                      <a:gd name="T2" fmla="*/ 0 w 2"/>
                                      <a:gd name="T3" fmla="*/ 3 h 6"/>
                                      <a:gd name="T4" fmla="*/ 0 w 2"/>
                                      <a:gd name="T5" fmla="*/ 6 h 6"/>
                                      <a:gd name="T6" fmla="*/ 1 w 2"/>
                                      <a:gd name="T7" fmla="*/ 6 h 6"/>
                                      <a:gd name="T8" fmla="*/ 2 w 2"/>
                                      <a:gd name="T9" fmla="*/ 3 h 6"/>
                                      <a:gd name="T10" fmla="*/ 2 w 2"/>
                                      <a:gd name="T11" fmla="*/ 0 h 6"/>
                                      <a:gd name="T12" fmla="*/ 1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1" y="0"/>
                                        </a:moveTo>
                                        <a:lnTo>
                                          <a:pt x="0" y="3"/>
                                        </a:lnTo>
                                        <a:lnTo>
                                          <a:pt x="0" y="6"/>
                                        </a:lnTo>
                                        <a:lnTo>
                                          <a:pt x="1" y="6"/>
                                        </a:lnTo>
                                        <a:lnTo>
                                          <a:pt x="2" y="3"/>
                                        </a:lnTo>
                                        <a:lnTo>
                                          <a:pt x="2"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39" name="Freeform 19830"/>
                                <wps:cNvSpPr>
                                  <a:spLocks/>
                                </wps:cNvSpPr>
                                <wps:spPr bwMode="auto">
                                  <a:xfrm>
                                    <a:off x="1693" y="817"/>
                                    <a:ext cx="2" cy="6"/>
                                  </a:xfrm>
                                  <a:custGeom>
                                    <a:avLst/>
                                    <a:gdLst>
                                      <a:gd name="T0" fmla="*/ 1 w 2"/>
                                      <a:gd name="T1" fmla="*/ 0 h 6"/>
                                      <a:gd name="T2" fmla="*/ 0 w 2"/>
                                      <a:gd name="T3" fmla="*/ 3 h 6"/>
                                      <a:gd name="T4" fmla="*/ 0 w 2"/>
                                      <a:gd name="T5" fmla="*/ 6 h 6"/>
                                      <a:gd name="T6" fmla="*/ 1 w 2"/>
                                      <a:gd name="T7" fmla="*/ 6 h 6"/>
                                      <a:gd name="T8" fmla="*/ 2 w 2"/>
                                      <a:gd name="T9" fmla="*/ 3 h 6"/>
                                      <a:gd name="T10" fmla="*/ 2 w 2"/>
                                      <a:gd name="T11" fmla="*/ 0 h 6"/>
                                      <a:gd name="T12" fmla="*/ 1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1" y="0"/>
                                        </a:moveTo>
                                        <a:lnTo>
                                          <a:pt x="0" y="3"/>
                                        </a:lnTo>
                                        <a:lnTo>
                                          <a:pt x="0" y="6"/>
                                        </a:lnTo>
                                        <a:lnTo>
                                          <a:pt x="1" y="6"/>
                                        </a:lnTo>
                                        <a:lnTo>
                                          <a:pt x="2" y="3"/>
                                        </a:lnTo>
                                        <a:lnTo>
                                          <a:pt x="2"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40" name="Freeform 19831"/>
                                <wps:cNvSpPr>
                                  <a:spLocks/>
                                </wps:cNvSpPr>
                                <wps:spPr bwMode="auto">
                                  <a:xfrm>
                                    <a:off x="1694" y="820"/>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41" name="Line 19832"/>
                                <wps:cNvCnPr>
                                  <a:cxnSpLocks noChangeShapeType="1"/>
                                </wps:cNvCnPr>
                                <wps:spPr bwMode="auto">
                                  <a:xfrm>
                                    <a:off x="1694" y="82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43" name="Freeform 19833"/>
                                <wps:cNvSpPr>
                                  <a:spLocks/>
                                </wps:cNvSpPr>
                                <wps:spPr bwMode="auto">
                                  <a:xfrm>
                                    <a:off x="1695" y="817"/>
                                    <a:ext cx="2" cy="6"/>
                                  </a:xfrm>
                                  <a:custGeom>
                                    <a:avLst/>
                                    <a:gdLst>
                                      <a:gd name="T0" fmla="*/ 0 w 2"/>
                                      <a:gd name="T1" fmla="*/ 0 h 6"/>
                                      <a:gd name="T2" fmla="*/ 0 w 2"/>
                                      <a:gd name="T3" fmla="*/ 3 h 6"/>
                                      <a:gd name="T4" fmla="*/ 0 w 2"/>
                                      <a:gd name="T5" fmla="*/ 6 h 6"/>
                                      <a:gd name="T6" fmla="*/ 1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0" y="6"/>
                                        </a:lnTo>
                                        <a:lnTo>
                                          <a:pt x="1" y="6"/>
                                        </a:lnTo>
                                        <a:lnTo>
                                          <a:pt x="2"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44" name="Freeform 19834"/>
                                <wps:cNvSpPr>
                                  <a:spLocks/>
                                </wps:cNvSpPr>
                                <wps:spPr bwMode="auto">
                                  <a:xfrm>
                                    <a:off x="1695" y="817"/>
                                    <a:ext cx="2" cy="6"/>
                                  </a:xfrm>
                                  <a:custGeom>
                                    <a:avLst/>
                                    <a:gdLst>
                                      <a:gd name="T0" fmla="*/ 0 w 2"/>
                                      <a:gd name="T1" fmla="*/ 0 h 6"/>
                                      <a:gd name="T2" fmla="*/ 0 w 2"/>
                                      <a:gd name="T3" fmla="*/ 3 h 6"/>
                                      <a:gd name="T4" fmla="*/ 0 w 2"/>
                                      <a:gd name="T5" fmla="*/ 6 h 6"/>
                                      <a:gd name="T6" fmla="*/ 1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0" y="6"/>
                                        </a:lnTo>
                                        <a:lnTo>
                                          <a:pt x="1" y="6"/>
                                        </a:lnTo>
                                        <a:lnTo>
                                          <a:pt x="2"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45" name="Freeform 19835"/>
                                <wps:cNvSpPr>
                                  <a:spLocks/>
                                </wps:cNvSpPr>
                                <wps:spPr bwMode="auto">
                                  <a:xfrm>
                                    <a:off x="1696" y="820"/>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46" name="Line 19836"/>
                                <wps:cNvCnPr>
                                  <a:cxnSpLocks noChangeShapeType="1"/>
                                </wps:cNvCnPr>
                                <wps:spPr bwMode="auto">
                                  <a:xfrm>
                                    <a:off x="1696" y="82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47" name="Freeform 19837"/>
                                <wps:cNvSpPr>
                                  <a:spLocks/>
                                </wps:cNvSpPr>
                                <wps:spPr bwMode="auto">
                                  <a:xfrm>
                                    <a:off x="1696" y="817"/>
                                    <a:ext cx="2" cy="6"/>
                                  </a:xfrm>
                                  <a:custGeom>
                                    <a:avLst/>
                                    <a:gdLst>
                                      <a:gd name="T0" fmla="*/ 0 w 2"/>
                                      <a:gd name="T1" fmla="*/ 0 h 6"/>
                                      <a:gd name="T2" fmla="*/ 1 w 2"/>
                                      <a:gd name="T3" fmla="*/ 3 h 6"/>
                                      <a:gd name="T4" fmla="*/ 1 w 2"/>
                                      <a:gd name="T5" fmla="*/ 6 h 6"/>
                                      <a:gd name="T6" fmla="*/ 2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1" y="3"/>
                                        </a:lnTo>
                                        <a:lnTo>
                                          <a:pt x="1" y="6"/>
                                        </a:lnTo>
                                        <a:lnTo>
                                          <a:pt x="2" y="6"/>
                                        </a:lnTo>
                                        <a:lnTo>
                                          <a:pt x="2"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48" name="Freeform 19838"/>
                                <wps:cNvSpPr>
                                  <a:spLocks/>
                                </wps:cNvSpPr>
                                <wps:spPr bwMode="auto">
                                  <a:xfrm>
                                    <a:off x="1696" y="817"/>
                                    <a:ext cx="2" cy="6"/>
                                  </a:xfrm>
                                  <a:custGeom>
                                    <a:avLst/>
                                    <a:gdLst>
                                      <a:gd name="T0" fmla="*/ 0 w 2"/>
                                      <a:gd name="T1" fmla="*/ 0 h 6"/>
                                      <a:gd name="T2" fmla="*/ 1 w 2"/>
                                      <a:gd name="T3" fmla="*/ 3 h 6"/>
                                      <a:gd name="T4" fmla="*/ 1 w 2"/>
                                      <a:gd name="T5" fmla="*/ 6 h 6"/>
                                      <a:gd name="T6" fmla="*/ 2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1" y="3"/>
                                        </a:lnTo>
                                        <a:lnTo>
                                          <a:pt x="1" y="6"/>
                                        </a:lnTo>
                                        <a:lnTo>
                                          <a:pt x="2" y="6"/>
                                        </a:lnTo>
                                        <a:lnTo>
                                          <a:pt x="2"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49" name="Freeform 19839"/>
                                <wps:cNvSpPr>
                                  <a:spLocks/>
                                </wps:cNvSpPr>
                                <wps:spPr bwMode="auto">
                                  <a:xfrm>
                                    <a:off x="1698" y="820"/>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50" name="Line 19840"/>
                                <wps:cNvCnPr>
                                  <a:cxnSpLocks noChangeShapeType="1"/>
                                </wps:cNvCnPr>
                                <wps:spPr bwMode="auto">
                                  <a:xfrm>
                                    <a:off x="1698" y="82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51" name="Freeform 19841"/>
                                <wps:cNvSpPr>
                                  <a:spLocks/>
                                </wps:cNvSpPr>
                                <wps:spPr bwMode="auto">
                                  <a:xfrm>
                                    <a:off x="1698" y="817"/>
                                    <a:ext cx="2" cy="6"/>
                                  </a:xfrm>
                                  <a:custGeom>
                                    <a:avLst/>
                                    <a:gdLst>
                                      <a:gd name="T0" fmla="*/ 0 w 2"/>
                                      <a:gd name="T1" fmla="*/ 0 h 6"/>
                                      <a:gd name="T2" fmla="*/ 0 w 2"/>
                                      <a:gd name="T3" fmla="*/ 3 h 6"/>
                                      <a:gd name="T4" fmla="*/ 1 w 2"/>
                                      <a:gd name="T5" fmla="*/ 6 h 6"/>
                                      <a:gd name="T6" fmla="*/ 2 w 2"/>
                                      <a:gd name="T7" fmla="*/ 6 h 6"/>
                                      <a:gd name="T8" fmla="*/ 2 w 2"/>
                                      <a:gd name="T9" fmla="*/ 3 h 6"/>
                                      <a:gd name="T10" fmla="*/ 1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1" y="6"/>
                                        </a:lnTo>
                                        <a:lnTo>
                                          <a:pt x="2" y="6"/>
                                        </a:lnTo>
                                        <a:lnTo>
                                          <a:pt x="2"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52" name="Freeform 19842"/>
                                <wps:cNvSpPr>
                                  <a:spLocks/>
                                </wps:cNvSpPr>
                                <wps:spPr bwMode="auto">
                                  <a:xfrm>
                                    <a:off x="1698" y="817"/>
                                    <a:ext cx="2" cy="6"/>
                                  </a:xfrm>
                                  <a:custGeom>
                                    <a:avLst/>
                                    <a:gdLst>
                                      <a:gd name="T0" fmla="*/ 0 w 2"/>
                                      <a:gd name="T1" fmla="*/ 0 h 6"/>
                                      <a:gd name="T2" fmla="*/ 0 w 2"/>
                                      <a:gd name="T3" fmla="*/ 3 h 6"/>
                                      <a:gd name="T4" fmla="*/ 1 w 2"/>
                                      <a:gd name="T5" fmla="*/ 6 h 6"/>
                                      <a:gd name="T6" fmla="*/ 2 w 2"/>
                                      <a:gd name="T7" fmla="*/ 6 h 6"/>
                                      <a:gd name="T8" fmla="*/ 2 w 2"/>
                                      <a:gd name="T9" fmla="*/ 3 h 6"/>
                                      <a:gd name="T10" fmla="*/ 1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1" y="6"/>
                                        </a:lnTo>
                                        <a:lnTo>
                                          <a:pt x="2" y="6"/>
                                        </a:lnTo>
                                        <a:lnTo>
                                          <a:pt x="2"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53" name="Freeform 19843"/>
                                <wps:cNvSpPr>
                                  <a:spLocks/>
                                </wps:cNvSpPr>
                                <wps:spPr bwMode="auto">
                                  <a:xfrm>
                                    <a:off x="1700" y="820"/>
                                    <a:ext cx="1" cy="3"/>
                                  </a:xfrm>
                                  <a:custGeom>
                                    <a:avLst/>
                                    <a:gdLst>
                                      <a:gd name="T0" fmla="*/ 0 w 1"/>
                                      <a:gd name="T1" fmla="*/ 0 h 3"/>
                                      <a:gd name="T2" fmla="*/ 0 w 1"/>
                                      <a:gd name="T3" fmla="*/ 3 h 3"/>
                                      <a:gd name="T4" fmla="*/ 1 w 1"/>
                                      <a:gd name="T5" fmla="*/ 3 h 3"/>
                                      <a:gd name="T6" fmla="*/ 1 w 1"/>
                                      <a:gd name="T7" fmla="*/ 2 h 3"/>
                                      <a:gd name="T8" fmla="*/ 0 w 1"/>
                                      <a:gd name="T9" fmla="*/ 0 h 3"/>
                                    </a:gdLst>
                                    <a:ahLst/>
                                    <a:cxnLst>
                                      <a:cxn ang="0">
                                        <a:pos x="T0" y="T1"/>
                                      </a:cxn>
                                      <a:cxn ang="0">
                                        <a:pos x="T2" y="T3"/>
                                      </a:cxn>
                                      <a:cxn ang="0">
                                        <a:pos x="T4" y="T5"/>
                                      </a:cxn>
                                      <a:cxn ang="0">
                                        <a:pos x="T6" y="T7"/>
                                      </a:cxn>
                                      <a:cxn ang="0">
                                        <a:pos x="T8" y="T9"/>
                                      </a:cxn>
                                    </a:cxnLst>
                                    <a:rect l="0" t="0" r="r" b="b"/>
                                    <a:pathLst>
                                      <a:path w="1" h="3">
                                        <a:moveTo>
                                          <a:pt x="0" y="0"/>
                                        </a:moveTo>
                                        <a:lnTo>
                                          <a:pt x="0" y="3"/>
                                        </a:lnTo>
                                        <a:lnTo>
                                          <a:pt x="1" y="3"/>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54" name="Freeform 19844"/>
                                <wps:cNvSpPr>
                                  <a:spLocks/>
                                </wps:cNvSpPr>
                                <wps:spPr bwMode="auto">
                                  <a:xfrm>
                                    <a:off x="1700" y="822"/>
                                    <a:ext cx="1" cy="1"/>
                                  </a:xfrm>
                                  <a:custGeom>
                                    <a:avLst/>
                                    <a:gdLst>
                                      <a:gd name="T0" fmla="*/ 0 w 1"/>
                                      <a:gd name="T1" fmla="*/ 1 h 1"/>
                                      <a:gd name="T2" fmla="*/ 1 w 1"/>
                                      <a:gd name="T3" fmla="*/ 1 h 1"/>
                                      <a:gd name="T4" fmla="*/ 1 w 1"/>
                                      <a:gd name="T5" fmla="*/ 0 h 1"/>
                                    </a:gdLst>
                                    <a:ahLst/>
                                    <a:cxnLst>
                                      <a:cxn ang="0">
                                        <a:pos x="T0" y="T1"/>
                                      </a:cxn>
                                      <a:cxn ang="0">
                                        <a:pos x="T2" y="T3"/>
                                      </a:cxn>
                                      <a:cxn ang="0">
                                        <a:pos x="T4" y="T5"/>
                                      </a:cxn>
                                    </a:cxnLst>
                                    <a:rect l="0" t="0" r="r" b="b"/>
                                    <a:pathLst>
                                      <a:path w="1" h="1">
                                        <a:moveTo>
                                          <a:pt x="0" y="1"/>
                                        </a:moveTo>
                                        <a:lnTo>
                                          <a:pt x="1" y="1"/>
                                        </a:lnTo>
                                        <a:lnTo>
                                          <a:pt x="1"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55" name="Freeform 19845"/>
                                <wps:cNvSpPr>
                                  <a:spLocks/>
                                </wps:cNvSpPr>
                                <wps:spPr bwMode="auto">
                                  <a:xfrm>
                                    <a:off x="1698" y="817"/>
                                    <a:ext cx="4" cy="5"/>
                                  </a:xfrm>
                                  <a:custGeom>
                                    <a:avLst/>
                                    <a:gdLst>
                                      <a:gd name="T0" fmla="*/ 0 w 4"/>
                                      <a:gd name="T1" fmla="*/ 0 h 5"/>
                                      <a:gd name="T2" fmla="*/ 2 w 4"/>
                                      <a:gd name="T3" fmla="*/ 3 h 5"/>
                                      <a:gd name="T4" fmla="*/ 3 w 4"/>
                                      <a:gd name="T5" fmla="*/ 5 h 5"/>
                                      <a:gd name="T6" fmla="*/ 4 w 4"/>
                                      <a:gd name="T7" fmla="*/ 5 h 5"/>
                                      <a:gd name="T8" fmla="*/ 2 w 4"/>
                                      <a:gd name="T9" fmla="*/ 2 h 5"/>
                                      <a:gd name="T10" fmla="*/ 1 w 4"/>
                                      <a:gd name="T11" fmla="*/ 0 h 5"/>
                                      <a:gd name="T12" fmla="*/ 0 w 4"/>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4" h="5">
                                        <a:moveTo>
                                          <a:pt x="0" y="0"/>
                                        </a:moveTo>
                                        <a:lnTo>
                                          <a:pt x="2" y="3"/>
                                        </a:lnTo>
                                        <a:lnTo>
                                          <a:pt x="3" y="5"/>
                                        </a:lnTo>
                                        <a:lnTo>
                                          <a:pt x="4" y="5"/>
                                        </a:lnTo>
                                        <a:lnTo>
                                          <a:pt x="2" y="2"/>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56" name="Freeform 19846"/>
                                <wps:cNvSpPr>
                                  <a:spLocks/>
                                </wps:cNvSpPr>
                                <wps:spPr bwMode="auto">
                                  <a:xfrm>
                                    <a:off x="1698" y="817"/>
                                    <a:ext cx="4" cy="5"/>
                                  </a:xfrm>
                                  <a:custGeom>
                                    <a:avLst/>
                                    <a:gdLst>
                                      <a:gd name="T0" fmla="*/ 0 w 4"/>
                                      <a:gd name="T1" fmla="*/ 0 h 5"/>
                                      <a:gd name="T2" fmla="*/ 2 w 4"/>
                                      <a:gd name="T3" fmla="*/ 3 h 5"/>
                                      <a:gd name="T4" fmla="*/ 3 w 4"/>
                                      <a:gd name="T5" fmla="*/ 5 h 5"/>
                                      <a:gd name="T6" fmla="*/ 4 w 4"/>
                                      <a:gd name="T7" fmla="*/ 5 h 5"/>
                                      <a:gd name="T8" fmla="*/ 2 w 4"/>
                                      <a:gd name="T9" fmla="*/ 2 h 5"/>
                                      <a:gd name="T10" fmla="*/ 1 w 4"/>
                                      <a:gd name="T11" fmla="*/ 0 h 5"/>
                                      <a:gd name="T12" fmla="*/ 0 w 4"/>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4" h="5">
                                        <a:moveTo>
                                          <a:pt x="0" y="0"/>
                                        </a:moveTo>
                                        <a:lnTo>
                                          <a:pt x="2" y="3"/>
                                        </a:lnTo>
                                        <a:lnTo>
                                          <a:pt x="3" y="5"/>
                                        </a:lnTo>
                                        <a:lnTo>
                                          <a:pt x="4" y="5"/>
                                        </a:lnTo>
                                        <a:lnTo>
                                          <a:pt x="2" y="2"/>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57" name="Freeform 19847"/>
                                <wps:cNvSpPr>
                                  <a:spLocks/>
                                </wps:cNvSpPr>
                                <wps:spPr bwMode="auto">
                                  <a:xfrm>
                                    <a:off x="1699" y="817"/>
                                    <a:ext cx="1" cy="2"/>
                                  </a:xfrm>
                                  <a:custGeom>
                                    <a:avLst/>
                                    <a:gdLst>
                                      <a:gd name="T0" fmla="*/ 1 w 1"/>
                                      <a:gd name="T1" fmla="*/ 2 h 2"/>
                                      <a:gd name="T2" fmla="*/ 0 w 1"/>
                                      <a:gd name="T3" fmla="*/ 0 h 2"/>
                                      <a:gd name="T4" fmla="*/ 0 w 1"/>
                                      <a:gd name="T5" fmla="*/ 0 h 2"/>
                                      <a:gd name="T6" fmla="*/ 1 w 1"/>
                                      <a:gd name="T7" fmla="*/ 2 h 2"/>
                                    </a:gdLst>
                                    <a:ahLst/>
                                    <a:cxnLst>
                                      <a:cxn ang="0">
                                        <a:pos x="T0" y="T1"/>
                                      </a:cxn>
                                      <a:cxn ang="0">
                                        <a:pos x="T2" y="T3"/>
                                      </a:cxn>
                                      <a:cxn ang="0">
                                        <a:pos x="T4" y="T5"/>
                                      </a:cxn>
                                      <a:cxn ang="0">
                                        <a:pos x="T6" y="T7"/>
                                      </a:cxn>
                                    </a:cxnLst>
                                    <a:rect l="0" t="0" r="r" b="b"/>
                                    <a:pathLst>
                                      <a:path w="1" h="2">
                                        <a:moveTo>
                                          <a:pt x="1" y="2"/>
                                        </a:moveTo>
                                        <a:lnTo>
                                          <a:pt x="0" y="0"/>
                                        </a:lnTo>
                                        <a:lnTo>
                                          <a:pt x="0" y="0"/>
                                        </a:lnTo>
                                        <a:lnTo>
                                          <a:pt x="1"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58" name="Line 19848"/>
                                <wps:cNvCnPr>
                                  <a:cxnSpLocks noChangeShapeType="1"/>
                                </wps:cNvCnPr>
                                <wps:spPr bwMode="auto">
                                  <a:xfrm>
                                    <a:off x="1699" y="81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59" name="Freeform 19849"/>
                                <wps:cNvSpPr>
                                  <a:spLocks/>
                                </wps:cNvSpPr>
                                <wps:spPr bwMode="auto">
                                  <a:xfrm>
                                    <a:off x="1699" y="816"/>
                                    <a:ext cx="3" cy="6"/>
                                  </a:xfrm>
                                  <a:custGeom>
                                    <a:avLst/>
                                    <a:gdLst>
                                      <a:gd name="T0" fmla="*/ 0 w 3"/>
                                      <a:gd name="T1" fmla="*/ 1 h 6"/>
                                      <a:gd name="T2" fmla="*/ 1 w 3"/>
                                      <a:gd name="T3" fmla="*/ 3 h 6"/>
                                      <a:gd name="T4" fmla="*/ 3 w 3"/>
                                      <a:gd name="T5" fmla="*/ 6 h 6"/>
                                      <a:gd name="T6" fmla="*/ 3 w 3"/>
                                      <a:gd name="T7" fmla="*/ 6 h 6"/>
                                      <a:gd name="T8" fmla="*/ 2 w 3"/>
                                      <a:gd name="T9" fmla="*/ 3 h 6"/>
                                      <a:gd name="T10" fmla="*/ 1 w 3"/>
                                      <a:gd name="T11" fmla="*/ 0 h 6"/>
                                      <a:gd name="T12" fmla="*/ 0 w 3"/>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1"/>
                                        </a:moveTo>
                                        <a:lnTo>
                                          <a:pt x="1" y="3"/>
                                        </a:lnTo>
                                        <a:lnTo>
                                          <a:pt x="3" y="6"/>
                                        </a:lnTo>
                                        <a:lnTo>
                                          <a:pt x="3" y="6"/>
                                        </a:lnTo>
                                        <a:lnTo>
                                          <a:pt x="2" y="3"/>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60" name="Freeform 19850"/>
                                <wps:cNvSpPr>
                                  <a:spLocks/>
                                </wps:cNvSpPr>
                                <wps:spPr bwMode="auto">
                                  <a:xfrm>
                                    <a:off x="1699" y="816"/>
                                    <a:ext cx="3" cy="6"/>
                                  </a:xfrm>
                                  <a:custGeom>
                                    <a:avLst/>
                                    <a:gdLst>
                                      <a:gd name="T0" fmla="*/ 0 w 3"/>
                                      <a:gd name="T1" fmla="*/ 1 h 6"/>
                                      <a:gd name="T2" fmla="*/ 1 w 3"/>
                                      <a:gd name="T3" fmla="*/ 3 h 6"/>
                                      <a:gd name="T4" fmla="*/ 3 w 3"/>
                                      <a:gd name="T5" fmla="*/ 6 h 6"/>
                                      <a:gd name="T6" fmla="*/ 3 w 3"/>
                                      <a:gd name="T7" fmla="*/ 6 h 6"/>
                                      <a:gd name="T8" fmla="*/ 2 w 3"/>
                                      <a:gd name="T9" fmla="*/ 3 h 6"/>
                                      <a:gd name="T10" fmla="*/ 1 w 3"/>
                                      <a:gd name="T11" fmla="*/ 0 h 6"/>
                                      <a:gd name="T12" fmla="*/ 0 w 3"/>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1"/>
                                        </a:moveTo>
                                        <a:lnTo>
                                          <a:pt x="1" y="3"/>
                                        </a:lnTo>
                                        <a:lnTo>
                                          <a:pt x="3" y="6"/>
                                        </a:lnTo>
                                        <a:lnTo>
                                          <a:pt x="3" y="6"/>
                                        </a:lnTo>
                                        <a:lnTo>
                                          <a:pt x="2" y="3"/>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928061" name="Freeform 19851"/>
                                <wps:cNvSpPr>
                                  <a:spLocks/>
                                </wps:cNvSpPr>
                                <wps:spPr bwMode="auto">
                                  <a:xfrm>
                                    <a:off x="1701" y="819"/>
                                    <a:ext cx="2" cy="3"/>
                                  </a:xfrm>
                                  <a:custGeom>
                                    <a:avLst/>
                                    <a:gdLst>
                                      <a:gd name="T0" fmla="*/ 0 w 2"/>
                                      <a:gd name="T1" fmla="*/ 0 h 3"/>
                                      <a:gd name="T2" fmla="*/ 1 w 2"/>
                                      <a:gd name="T3" fmla="*/ 3 h 3"/>
                                      <a:gd name="T4" fmla="*/ 2 w 2"/>
                                      <a:gd name="T5" fmla="*/ 2 h 3"/>
                                      <a:gd name="T6" fmla="*/ 0 w 2"/>
                                      <a:gd name="T7" fmla="*/ 0 h 3"/>
                                    </a:gdLst>
                                    <a:ahLst/>
                                    <a:cxnLst>
                                      <a:cxn ang="0">
                                        <a:pos x="T0" y="T1"/>
                                      </a:cxn>
                                      <a:cxn ang="0">
                                        <a:pos x="T2" y="T3"/>
                                      </a:cxn>
                                      <a:cxn ang="0">
                                        <a:pos x="T4" y="T5"/>
                                      </a:cxn>
                                      <a:cxn ang="0">
                                        <a:pos x="T6" y="T7"/>
                                      </a:cxn>
                                    </a:cxnLst>
                                    <a:rect l="0" t="0" r="r" b="b"/>
                                    <a:pathLst>
                                      <a:path w="2" h="3">
                                        <a:moveTo>
                                          <a:pt x="0" y="0"/>
                                        </a:moveTo>
                                        <a:lnTo>
                                          <a:pt x="1" y="3"/>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928062" name="Line 19852"/>
                                <wps:cNvCnPr>
                                  <a:cxnSpLocks noChangeShapeType="1"/>
                                </wps:cNvCnPr>
                                <wps:spPr bwMode="auto">
                                  <a:xfrm flipV="1">
                                    <a:off x="1702" y="821"/>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227928063" name="Freeform 19853"/>
                                <wps:cNvSpPr>
                                  <a:spLocks/>
                                </wps:cNvSpPr>
                                <wps:spPr bwMode="auto">
                                  <a:xfrm>
                                    <a:off x="1699" y="816"/>
                                    <a:ext cx="5" cy="5"/>
                                  </a:xfrm>
                                  <a:custGeom>
                                    <a:avLst/>
                                    <a:gdLst>
                                      <a:gd name="T0" fmla="*/ 0 w 5"/>
                                      <a:gd name="T1" fmla="*/ 1 h 5"/>
                                      <a:gd name="T2" fmla="*/ 2 w 5"/>
                                      <a:gd name="T3" fmla="*/ 3 h 5"/>
                                      <a:gd name="T4" fmla="*/ 4 w 5"/>
                                      <a:gd name="T5" fmla="*/ 5 h 5"/>
                                      <a:gd name="T6" fmla="*/ 5 w 5"/>
                                      <a:gd name="T7" fmla="*/ 4 h 5"/>
                                      <a:gd name="T8" fmla="*/ 3 w 5"/>
                                      <a:gd name="T9" fmla="*/ 2 h 5"/>
                                      <a:gd name="T10" fmla="*/ 1 w 5"/>
                                      <a:gd name="T11" fmla="*/ 0 h 5"/>
                                      <a:gd name="T12" fmla="*/ 0 w 5"/>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1"/>
                                        </a:moveTo>
                                        <a:lnTo>
                                          <a:pt x="2" y="3"/>
                                        </a:lnTo>
                                        <a:lnTo>
                                          <a:pt x="4" y="5"/>
                                        </a:lnTo>
                                        <a:lnTo>
                                          <a:pt x="5" y="4"/>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36" name="Freeform 19854"/>
                                <wps:cNvSpPr>
                                  <a:spLocks/>
                                </wps:cNvSpPr>
                                <wps:spPr bwMode="auto">
                                  <a:xfrm>
                                    <a:off x="1699" y="816"/>
                                    <a:ext cx="5" cy="5"/>
                                  </a:xfrm>
                                  <a:custGeom>
                                    <a:avLst/>
                                    <a:gdLst>
                                      <a:gd name="T0" fmla="*/ 0 w 5"/>
                                      <a:gd name="T1" fmla="*/ 1 h 5"/>
                                      <a:gd name="T2" fmla="*/ 2 w 5"/>
                                      <a:gd name="T3" fmla="*/ 3 h 5"/>
                                      <a:gd name="T4" fmla="*/ 4 w 5"/>
                                      <a:gd name="T5" fmla="*/ 5 h 5"/>
                                      <a:gd name="T6" fmla="*/ 5 w 5"/>
                                      <a:gd name="T7" fmla="*/ 4 h 5"/>
                                      <a:gd name="T8" fmla="*/ 3 w 5"/>
                                      <a:gd name="T9" fmla="*/ 2 h 5"/>
                                      <a:gd name="T10" fmla="*/ 1 w 5"/>
                                      <a:gd name="T11" fmla="*/ 0 h 5"/>
                                      <a:gd name="T12" fmla="*/ 0 w 5"/>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1"/>
                                        </a:moveTo>
                                        <a:lnTo>
                                          <a:pt x="2" y="3"/>
                                        </a:lnTo>
                                        <a:lnTo>
                                          <a:pt x="4" y="5"/>
                                        </a:lnTo>
                                        <a:lnTo>
                                          <a:pt x="5" y="4"/>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37" name="Freeform 19855"/>
                                <wps:cNvSpPr>
                                  <a:spLocks/>
                                </wps:cNvSpPr>
                                <wps:spPr bwMode="auto">
                                  <a:xfrm>
                                    <a:off x="1700" y="815"/>
                                    <a:ext cx="5" cy="5"/>
                                  </a:xfrm>
                                  <a:custGeom>
                                    <a:avLst/>
                                    <a:gdLst>
                                      <a:gd name="T0" fmla="*/ 2 w 5"/>
                                      <a:gd name="T1" fmla="*/ 3 h 5"/>
                                      <a:gd name="T2" fmla="*/ 0 w 5"/>
                                      <a:gd name="T3" fmla="*/ 1 h 5"/>
                                      <a:gd name="T4" fmla="*/ 1 w 5"/>
                                      <a:gd name="T5" fmla="*/ 0 h 5"/>
                                      <a:gd name="T6" fmla="*/ 2 w 5"/>
                                      <a:gd name="T7" fmla="*/ 0 h 5"/>
                                      <a:gd name="T8" fmla="*/ 3 w 5"/>
                                      <a:gd name="T9" fmla="*/ 0 h 5"/>
                                      <a:gd name="T10" fmla="*/ 4 w 5"/>
                                      <a:gd name="T11" fmla="*/ 0 h 5"/>
                                      <a:gd name="T12" fmla="*/ 5 w 5"/>
                                      <a:gd name="T13" fmla="*/ 1 h 5"/>
                                      <a:gd name="T14" fmla="*/ 5 w 5"/>
                                      <a:gd name="T15" fmla="*/ 2 h 5"/>
                                      <a:gd name="T16" fmla="*/ 5 w 5"/>
                                      <a:gd name="T17" fmla="*/ 3 h 5"/>
                                      <a:gd name="T18" fmla="*/ 5 w 5"/>
                                      <a:gd name="T19" fmla="*/ 4 h 5"/>
                                      <a:gd name="T20" fmla="*/ 5 w 5"/>
                                      <a:gd name="T21" fmla="*/ 5 h 5"/>
                                      <a:gd name="T22" fmla="*/ 4 w 5"/>
                                      <a:gd name="T23" fmla="*/ 5 h 5"/>
                                      <a:gd name="T24" fmla="*/ 2 w 5"/>
                                      <a:gd name="T25" fmla="*/ 3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 h="5">
                                        <a:moveTo>
                                          <a:pt x="2" y="3"/>
                                        </a:moveTo>
                                        <a:lnTo>
                                          <a:pt x="0" y="1"/>
                                        </a:lnTo>
                                        <a:lnTo>
                                          <a:pt x="1" y="0"/>
                                        </a:lnTo>
                                        <a:lnTo>
                                          <a:pt x="2" y="0"/>
                                        </a:lnTo>
                                        <a:lnTo>
                                          <a:pt x="3" y="0"/>
                                        </a:lnTo>
                                        <a:lnTo>
                                          <a:pt x="4" y="0"/>
                                        </a:lnTo>
                                        <a:lnTo>
                                          <a:pt x="5" y="1"/>
                                        </a:lnTo>
                                        <a:lnTo>
                                          <a:pt x="5" y="2"/>
                                        </a:lnTo>
                                        <a:lnTo>
                                          <a:pt x="5" y="3"/>
                                        </a:lnTo>
                                        <a:lnTo>
                                          <a:pt x="5" y="4"/>
                                        </a:lnTo>
                                        <a:lnTo>
                                          <a:pt x="5" y="5"/>
                                        </a:lnTo>
                                        <a:lnTo>
                                          <a:pt x="4" y="5"/>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38" name="Freeform 19856"/>
                                <wps:cNvSpPr>
                                  <a:spLocks/>
                                </wps:cNvSpPr>
                                <wps:spPr bwMode="auto">
                                  <a:xfrm>
                                    <a:off x="1700" y="815"/>
                                    <a:ext cx="5" cy="5"/>
                                  </a:xfrm>
                                  <a:custGeom>
                                    <a:avLst/>
                                    <a:gdLst>
                                      <a:gd name="T0" fmla="*/ 0 w 5"/>
                                      <a:gd name="T1" fmla="*/ 1 h 5"/>
                                      <a:gd name="T2" fmla="*/ 1 w 5"/>
                                      <a:gd name="T3" fmla="*/ 0 h 5"/>
                                      <a:gd name="T4" fmla="*/ 2 w 5"/>
                                      <a:gd name="T5" fmla="*/ 0 h 5"/>
                                      <a:gd name="T6" fmla="*/ 3 w 5"/>
                                      <a:gd name="T7" fmla="*/ 0 h 5"/>
                                      <a:gd name="T8" fmla="*/ 4 w 5"/>
                                      <a:gd name="T9" fmla="*/ 0 h 5"/>
                                      <a:gd name="T10" fmla="*/ 5 w 5"/>
                                      <a:gd name="T11" fmla="*/ 1 h 5"/>
                                      <a:gd name="T12" fmla="*/ 5 w 5"/>
                                      <a:gd name="T13" fmla="*/ 2 h 5"/>
                                      <a:gd name="T14" fmla="*/ 5 w 5"/>
                                      <a:gd name="T15" fmla="*/ 3 h 5"/>
                                      <a:gd name="T16" fmla="*/ 5 w 5"/>
                                      <a:gd name="T17" fmla="*/ 4 h 5"/>
                                      <a:gd name="T18" fmla="*/ 5 w 5"/>
                                      <a:gd name="T19" fmla="*/ 5 h 5"/>
                                      <a:gd name="T20" fmla="*/ 4 w 5"/>
                                      <a:gd name="T21" fmla="*/ 5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 h="5">
                                        <a:moveTo>
                                          <a:pt x="0" y="1"/>
                                        </a:moveTo>
                                        <a:lnTo>
                                          <a:pt x="1" y="0"/>
                                        </a:lnTo>
                                        <a:lnTo>
                                          <a:pt x="2" y="0"/>
                                        </a:lnTo>
                                        <a:lnTo>
                                          <a:pt x="3" y="0"/>
                                        </a:lnTo>
                                        <a:lnTo>
                                          <a:pt x="4" y="0"/>
                                        </a:lnTo>
                                        <a:lnTo>
                                          <a:pt x="5" y="1"/>
                                        </a:lnTo>
                                        <a:lnTo>
                                          <a:pt x="5" y="2"/>
                                        </a:lnTo>
                                        <a:lnTo>
                                          <a:pt x="5" y="3"/>
                                        </a:lnTo>
                                        <a:lnTo>
                                          <a:pt x="5" y="4"/>
                                        </a:lnTo>
                                        <a:lnTo>
                                          <a:pt x="5" y="5"/>
                                        </a:lnTo>
                                        <a:lnTo>
                                          <a:pt x="4" y="5"/>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39" name="Freeform 19857"/>
                                <wps:cNvSpPr>
                                  <a:spLocks/>
                                </wps:cNvSpPr>
                                <wps:spPr bwMode="auto">
                                  <a:xfrm>
                                    <a:off x="1802" y="715"/>
                                    <a:ext cx="4" cy="6"/>
                                  </a:xfrm>
                                  <a:custGeom>
                                    <a:avLst/>
                                    <a:gdLst>
                                      <a:gd name="T0" fmla="*/ 1 w 4"/>
                                      <a:gd name="T1" fmla="*/ 3 h 6"/>
                                      <a:gd name="T2" fmla="*/ 0 w 4"/>
                                      <a:gd name="T3" fmla="*/ 0 h 6"/>
                                      <a:gd name="T4" fmla="*/ 1 w 4"/>
                                      <a:gd name="T5" fmla="*/ 0 h 6"/>
                                      <a:gd name="T6" fmla="*/ 2 w 4"/>
                                      <a:gd name="T7" fmla="*/ 0 h 6"/>
                                      <a:gd name="T8" fmla="*/ 2 w 4"/>
                                      <a:gd name="T9" fmla="*/ 0 h 6"/>
                                      <a:gd name="T10" fmla="*/ 3 w 4"/>
                                      <a:gd name="T11" fmla="*/ 1 h 6"/>
                                      <a:gd name="T12" fmla="*/ 4 w 4"/>
                                      <a:gd name="T13" fmla="*/ 2 h 6"/>
                                      <a:gd name="T14" fmla="*/ 4 w 4"/>
                                      <a:gd name="T15" fmla="*/ 3 h 6"/>
                                      <a:gd name="T16" fmla="*/ 4 w 4"/>
                                      <a:gd name="T17" fmla="*/ 4 h 6"/>
                                      <a:gd name="T18" fmla="*/ 3 w 4"/>
                                      <a:gd name="T19" fmla="*/ 5 h 6"/>
                                      <a:gd name="T20" fmla="*/ 2 w 4"/>
                                      <a:gd name="T21" fmla="*/ 5 h 6"/>
                                      <a:gd name="T22" fmla="*/ 1 w 4"/>
                                      <a:gd name="T23" fmla="*/ 6 h 6"/>
                                      <a:gd name="T24" fmla="*/ 1 w 4"/>
                                      <a:gd name="T25"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 h="6">
                                        <a:moveTo>
                                          <a:pt x="1" y="3"/>
                                        </a:moveTo>
                                        <a:lnTo>
                                          <a:pt x="0" y="0"/>
                                        </a:lnTo>
                                        <a:lnTo>
                                          <a:pt x="1" y="0"/>
                                        </a:lnTo>
                                        <a:lnTo>
                                          <a:pt x="2" y="0"/>
                                        </a:lnTo>
                                        <a:lnTo>
                                          <a:pt x="2" y="0"/>
                                        </a:lnTo>
                                        <a:lnTo>
                                          <a:pt x="3" y="1"/>
                                        </a:lnTo>
                                        <a:lnTo>
                                          <a:pt x="4" y="2"/>
                                        </a:lnTo>
                                        <a:lnTo>
                                          <a:pt x="4" y="3"/>
                                        </a:lnTo>
                                        <a:lnTo>
                                          <a:pt x="4" y="4"/>
                                        </a:lnTo>
                                        <a:lnTo>
                                          <a:pt x="3" y="5"/>
                                        </a:lnTo>
                                        <a:lnTo>
                                          <a:pt x="2" y="5"/>
                                        </a:lnTo>
                                        <a:lnTo>
                                          <a:pt x="1" y="6"/>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40" name="Freeform 19858"/>
                                <wps:cNvSpPr>
                                  <a:spLocks/>
                                </wps:cNvSpPr>
                                <wps:spPr bwMode="auto">
                                  <a:xfrm>
                                    <a:off x="1802" y="715"/>
                                    <a:ext cx="4" cy="6"/>
                                  </a:xfrm>
                                  <a:custGeom>
                                    <a:avLst/>
                                    <a:gdLst>
                                      <a:gd name="T0" fmla="*/ 0 w 4"/>
                                      <a:gd name="T1" fmla="*/ 0 h 6"/>
                                      <a:gd name="T2" fmla="*/ 1 w 4"/>
                                      <a:gd name="T3" fmla="*/ 0 h 6"/>
                                      <a:gd name="T4" fmla="*/ 2 w 4"/>
                                      <a:gd name="T5" fmla="*/ 0 h 6"/>
                                      <a:gd name="T6" fmla="*/ 2 w 4"/>
                                      <a:gd name="T7" fmla="*/ 0 h 6"/>
                                      <a:gd name="T8" fmla="*/ 3 w 4"/>
                                      <a:gd name="T9" fmla="*/ 1 h 6"/>
                                      <a:gd name="T10" fmla="*/ 4 w 4"/>
                                      <a:gd name="T11" fmla="*/ 2 h 6"/>
                                      <a:gd name="T12" fmla="*/ 4 w 4"/>
                                      <a:gd name="T13" fmla="*/ 3 h 6"/>
                                      <a:gd name="T14" fmla="*/ 4 w 4"/>
                                      <a:gd name="T15" fmla="*/ 4 h 6"/>
                                      <a:gd name="T16" fmla="*/ 3 w 4"/>
                                      <a:gd name="T17" fmla="*/ 5 h 6"/>
                                      <a:gd name="T18" fmla="*/ 2 w 4"/>
                                      <a:gd name="T19" fmla="*/ 5 h 6"/>
                                      <a:gd name="T20" fmla="*/ 1 w 4"/>
                                      <a:gd name="T21"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 h="6">
                                        <a:moveTo>
                                          <a:pt x="0" y="0"/>
                                        </a:moveTo>
                                        <a:lnTo>
                                          <a:pt x="1" y="0"/>
                                        </a:lnTo>
                                        <a:lnTo>
                                          <a:pt x="2" y="0"/>
                                        </a:lnTo>
                                        <a:lnTo>
                                          <a:pt x="2" y="0"/>
                                        </a:lnTo>
                                        <a:lnTo>
                                          <a:pt x="3" y="1"/>
                                        </a:lnTo>
                                        <a:lnTo>
                                          <a:pt x="4" y="2"/>
                                        </a:lnTo>
                                        <a:lnTo>
                                          <a:pt x="4" y="3"/>
                                        </a:lnTo>
                                        <a:lnTo>
                                          <a:pt x="4" y="4"/>
                                        </a:lnTo>
                                        <a:lnTo>
                                          <a:pt x="3" y="5"/>
                                        </a:lnTo>
                                        <a:lnTo>
                                          <a:pt x="2" y="5"/>
                                        </a:lnTo>
                                        <a:lnTo>
                                          <a:pt x="1" y="6"/>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41" name="Freeform 19859"/>
                                <wps:cNvSpPr>
                                  <a:spLocks/>
                                </wps:cNvSpPr>
                                <wps:spPr bwMode="auto">
                                  <a:xfrm>
                                    <a:off x="1799" y="715"/>
                                    <a:ext cx="4" cy="7"/>
                                  </a:xfrm>
                                  <a:custGeom>
                                    <a:avLst/>
                                    <a:gdLst>
                                      <a:gd name="T0" fmla="*/ 4 w 4"/>
                                      <a:gd name="T1" fmla="*/ 6 h 7"/>
                                      <a:gd name="T2" fmla="*/ 4 w 4"/>
                                      <a:gd name="T3" fmla="*/ 3 h 7"/>
                                      <a:gd name="T4" fmla="*/ 3 w 4"/>
                                      <a:gd name="T5" fmla="*/ 0 h 7"/>
                                      <a:gd name="T6" fmla="*/ 0 w 4"/>
                                      <a:gd name="T7" fmla="*/ 1 h 7"/>
                                      <a:gd name="T8" fmla="*/ 1 w 4"/>
                                      <a:gd name="T9" fmla="*/ 4 h 7"/>
                                      <a:gd name="T10" fmla="*/ 2 w 4"/>
                                      <a:gd name="T11" fmla="*/ 7 h 7"/>
                                      <a:gd name="T12" fmla="*/ 4 w 4"/>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4" y="6"/>
                                        </a:moveTo>
                                        <a:lnTo>
                                          <a:pt x="4" y="3"/>
                                        </a:lnTo>
                                        <a:lnTo>
                                          <a:pt x="3" y="0"/>
                                        </a:lnTo>
                                        <a:lnTo>
                                          <a:pt x="0" y="1"/>
                                        </a:lnTo>
                                        <a:lnTo>
                                          <a:pt x="1" y="4"/>
                                        </a:lnTo>
                                        <a:lnTo>
                                          <a:pt x="2" y="7"/>
                                        </a:lnTo>
                                        <a:lnTo>
                                          <a:pt x="4"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42" name="Freeform 19860"/>
                                <wps:cNvSpPr>
                                  <a:spLocks/>
                                </wps:cNvSpPr>
                                <wps:spPr bwMode="auto">
                                  <a:xfrm>
                                    <a:off x="1799" y="715"/>
                                    <a:ext cx="4" cy="7"/>
                                  </a:xfrm>
                                  <a:custGeom>
                                    <a:avLst/>
                                    <a:gdLst>
                                      <a:gd name="T0" fmla="*/ 4 w 4"/>
                                      <a:gd name="T1" fmla="*/ 6 h 7"/>
                                      <a:gd name="T2" fmla="*/ 4 w 4"/>
                                      <a:gd name="T3" fmla="*/ 3 h 7"/>
                                      <a:gd name="T4" fmla="*/ 3 w 4"/>
                                      <a:gd name="T5" fmla="*/ 0 h 7"/>
                                      <a:gd name="T6" fmla="*/ 0 w 4"/>
                                      <a:gd name="T7" fmla="*/ 1 h 7"/>
                                      <a:gd name="T8" fmla="*/ 1 w 4"/>
                                      <a:gd name="T9" fmla="*/ 4 h 7"/>
                                      <a:gd name="T10" fmla="*/ 2 w 4"/>
                                      <a:gd name="T11" fmla="*/ 7 h 7"/>
                                      <a:gd name="T12" fmla="*/ 4 w 4"/>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4" y="6"/>
                                        </a:moveTo>
                                        <a:lnTo>
                                          <a:pt x="4" y="3"/>
                                        </a:lnTo>
                                        <a:lnTo>
                                          <a:pt x="3" y="0"/>
                                        </a:lnTo>
                                        <a:lnTo>
                                          <a:pt x="0" y="1"/>
                                        </a:lnTo>
                                        <a:lnTo>
                                          <a:pt x="1" y="4"/>
                                        </a:lnTo>
                                        <a:lnTo>
                                          <a:pt x="2" y="7"/>
                                        </a:lnTo>
                                        <a:lnTo>
                                          <a:pt x="4"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43" name="Freeform 19861"/>
                                <wps:cNvSpPr>
                                  <a:spLocks/>
                                </wps:cNvSpPr>
                                <wps:spPr bwMode="auto">
                                  <a:xfrm>
                                    <a:off x="1799" y="716"/>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44" name="Line 19862"/>
                                <wps:cNvCnPr>
                                  <a:cxnSpLocks noChangeShapeType="1"/>
                                </wps:cNvCnPr>
                                <wps:spPr bwMode="auto">
                                  <a:xfrm>
                                    <a:off x="1799" y="71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45" name="Freeform 19863"/>
                                <wps:cNvSpPr>
                                  <a:spLocks/>
                                </wps:cNvSpPr>
                                <wps:spPr bwMode="auto">
                                  <a:xfrm>
                                    <a:off x="1797" y="716"/>
                                    <a:ext cx="4" cy="6"/>
                                  </a:xfrm>
                                  <a:custGeom>
                                    <a:avLst/>
                                    <a:gdLst>
                                      <a:gd name="T0" fmla="*/ 4 w 4"/>
                                      <a:gd name="T1" fmla="*/ 5 h 6"/>
                                      <a:gd name="T2" fmla="*/ 3 w 4"/>
                                      <a:gd name="T3" fmla="*/ 3 h 6"/>
                                      <a:gd name="T4" fmla="*/ 2 w 4"/>
                                      <a:gd name="T5" fmla="*/ 0 h 6"/>
                                      <a:gd name="T6" fmla="*/ 0 w 4"/>
                                      <a:gd name="T7" fmla="*/ 1 h 6"/>
                                      <a:gd name="T8" fmla="*/ 1 w 4"/>
                                      <a:gd name="T9" fmla="*/ 3 h 6"/>
                                      <a:gd name="T10" fmla="*/ 2 w 4"/>
                                      <a:gd name="T11" fmla="*/ 6 h 6"/>
                                      <a:gd name="T12" fmla="*/ 4 w 4"/>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5"/>
                                        </a:moveTo>
                                        <a:lnTo>
                                          <a:pt x="3" y="3"/>
                                        </a:lnTo>
                                        <a:lnTo>
                                          <a:pt x="2" y="0"/>
                                        </a:lnTo>
                                        <a:lnTo>
                                          <a:pt x="0" y="1"/>
                                        </a:lnTo>
                                        <a:lnTo>
                                          <a:pt x="1" y="3"/>
                                        </a:lnTo>
                                        <a:lnTo>
                                          <a:pt x="2" y="6"/>
                                        </a:lnTo>
                                        <a:lnTo>
                                          <a:pt x="4"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46" name="Freeform 19864"/>
                                <wps:cNvSpPr>
                                  <a:spLocks/>
                                </wps:cNvSpPr>
                                <wps:spPr bwMode="auto">
                                  <a:xfrm>
                                    <a:off x="1797" y="716"/>
                                    <a:ext cx="4" cy="6"/>
                                  </a:xfrm>
                                  <a:custGeom>
                                    <a:avLst/>
                                    <a:gdLst>
                                      <a:gd name="T0" fmla="*/ 4 w 4"/>
                                      <a:gd name="T1" fmla="*/ 5 h 6"/>
                                      <a:gd name="T2" fmla="*/ 3 w 4"/>
                                      <a:gd name="T3" fmla="*/ 3 h 6"/>
                                      <a:gd name="T4" fmla="*/ 2 w 4"/>
                                      <a:gd name="T5" fmla="*/ 0 h 6"/>
                                      <a:gd name="T6" fmla="*/ 0 w 4"/>
                                      <a:gd name="T7" fmla="*/ 1 h 6"/>
                                      <a:gd name="T8" fmla="*/ 1 w 4"/>
                                      <a:gd name="T9" fmla="*/ 3 h 6"/>
                                      <a:gd name="T10" fmla="*/ 2 w 4"/>
                                      <a:gd name="T11" fmla="*/ 6 h 6"/>
                                      <a:gd name="T12" fmla="*/ 4 w 4"/>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5"/>
                                        </a:moveTo>
                                        <a:lnTo>
                                          <a:pt x="3" y="3"/>
                                        </a:lnTo>
                                        <a:lnTo>
                                          <a:pt x="2" y="0"/>
                                        </a:lnTo>
                                        <a:lnTo>
                                          <a:pt x="0" y="1"/>
                                        </a:lnTo>
                                        <a:lnTo>
                                          <a:pt x="1" y="3"/>
                                        </a:lnTo>
                                        <a:lnTo>
                                          <a:pt x="2" y="6"/>
                                        </a:lnTo>
                                        <a:lnTo>
                                          <a:pt x="4"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47" name="Freeform 19865"/>
                                <wps:cNvSpPr>
                                  <a:spLocks/>
                                </wps:cNvSpPr>
                                <wps:spPr bwMode="auto">
                                  <a:xfrm>
                                    <a:off x="1796" y="717"/>
                                    <a:ext cx="2" cy="2"/>
                                  </a:xfrm>
                                  <a:custGeom>
                                    <a:avLst/>
                                    <a:gdLst>
                                      <a:gd name="T0" fmla="*/ 2 w 2"/>
                                      <a:gd name="T1" fmla="*/ 2 h 2"/>
                                      <a:gd name="T2" fmla="*/ 1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1"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48" name="Line 19866"/>
                                <wps:cNvCnPr>
                                  <a:cxnSpLocks noChangeShapeType="1"/>
                                </wps:cNvCnPr>
                                <wps:spPr bwMode="auto">
                                  <a:xfrm flipH="1">
                                    <a:off x="1796" y="71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49" name="Freeform 19867"/>
                                <wps:cNvSpPr>
                                  <a:spLocks/>
                                </wps:cNvSpPr>
                                <wps:spPr bwMode="auto">
                                  <a:xfrm>
                                    <a:off x="1795" y="717"/>
                                    <a:ext cx="4" cy="6"/>
                                  </a:xfrm>
                                  <a:custGeom>
                                    <a:avLst/>
                                    <a:gdLst>
                                      <a:gd name="T0" fmla="*/ 4 w 4"/>
                                      <a:gd name="T1" fmla="*/ 5 h 6"/>
                                      <a:gd name="T2" fmla="*/ 3 w 4"/>
                                      <a:gd name="T3" fmla="*/ 2 h 6"/>
                                      <a:gd name="T4" fmla="*/ 1 w 4"/>
                                      <a:gd name="T5" fmla="*/ 0 h 6"/>
                                      <a:gd name="T6" fmla="*/ 0 w 4"/>
                                      <a:gd name="T7" fmla="*/ 0 h 6"/>
                                      <a:gd name="T8" fmla="*/ 2 w 4"/>
                                      <a:gd name="T9" fmla="*/ 3 h 6"/>
                                      <a:gd name="T10" fmla="*/ 3 w 4"/>
                                      <a:gd name="T11" fmla="*/ 6 h 6"/>
                                      <a:gd name="T12" fmla="*/ 4 w 4"/>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5"/>
                                        </a:moveTo>
                                        <a:lnTo>
                                          <a:pt x="3" y="2"/>
                                        </a:lnTo>
                                        <a:lnTo>
                                          <a:pt x="1" y="0"/>
                                        </a:lnTo>
                                        <a:lnTo>
                                          <a:pt x="0" y="0"/>
                                        </a:lnTo>
                                        <a:lnTo>
                                          <a:pt x="2" y="3"/>
                                        </a:lnTo>
                                        <a:lnTo>
                                          <a:pt x="3" y="6"/>
                                        </a:lnTo>
                                        <a:lnTo>
                                          <a:pt x="4"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50" name="Freeform 19868"/>
                                <wps:cNvSpPr>
                                  <a:spLocks/>
                                </wps:cNvSpPr>
                                <wps:spPr bwMode="auto">
                                  <a:xfrm>
                                    <a:off x="1795" y="717"/>
                                    <a:ext cx="4" cy="6"/>
                                  </a:xfrm>
                                  <a:custGeom>
                                    <a:avLst/>
                                    <a:gdLst>
                                      <a:gd name="T0" fmla="*/ 4 w 4"/>
                                      <a:gd name="T1" fmla="*/ 5 h 6"/>
                                      <a:gd name="T2" fmla="*/ 3 w 4"/>
                                      <a:gd name="T3" fmla="*/ 2 h 6"/>
                                      <a:gd name="T4" fmla="*/ 1 w 4"/>
                                      <a:gd name="T5" fmla="*/ 0 h 6"/>
                                      <a:gd name="T6" fmla="*/ 0 w 4"/>
                                      <a:gd name="T7" fmla="*/ 0 h 6"/>
                                      <a:gd name="T8" fmla="*/ 2 w 4"/>
                                      <a:gd name="T9" fmla="*/ 3 h 6"/>
                                      <a:gd name="T10" fmla="*/ 3 w 4"/>
                                      <a:gd name="T11" fmla="*/ 6 h 6"/>
                                      <a:gd name="T12" fmla="*/ 4 w 4"/>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5"/>
                                        </a:moveTo>
                                        <a:lnTo>
                                          <a:pt x="3" y="2"/>
                                        </a:lnTo>
                                        <a:lnTo>
                                          <a:pt x="1" y="0"/>
                                        </a:lnTo>
                                        <a:lnTo>
                                          <a:pt x="0" y="0"/>
                                        </a:lnTo>
                                        <a:lnTo>
                                          <a:pt x="2" y="3"/>
                                        </a:lnTo>
                                        <a:lnTo>
                                          <a:pt x="3" y="6"/>
                                        </a:lnTo>
                                        <a:lnTo>
                                          <a:pt x="4"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51" name="Freeform 19869"/>
                                <wps:cNvSpPr>
                                  <a:spLocks/>
                                </wps:cNvSpPr>
                                <wps:spPr bwMode="auto">
                                  <a:xfrm>
                                    <a:off x="1795" y="717"/>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52" name="Line 19870"/>
                                <wps:cNvCnPr>
                                  <a:cxnSpLocks noChangeShapeType="1"/>
                                </wps:cNvCnPr>
                                <wps:spPr bwMode="auto">
                                  <a:xfrm>
                                    <a:off x="1795" y="71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53" name="Freeform 19871"/>
                                <wps:cNvSpPr>
                                  <a:spLocks/>
                                </wps:cNvSpPr>
                                <wps:spPr bwMode="auto">
                                  <a:xfrm>
                                    <a:off x="1794" y="717"/>
                                    <a:ext cx="4" cy="6"/>
                                  </a:xfrm>
                                  <a:custGeom>
                                    <a:avLst/>
                                    <a:gdLst>
                                      <a:gd name="T0" fmla="*/ 4 w 4"/>
                                      <a:gd name="T1" fmla="*/ 6 h 6"/>
                                      <a:gd name="T2" fmla="*/ 3 w 4"/>
                                      <a:gd name="T3" fmla="*/ 3 h 6"/>
                                      <a:gd name="T4" fmla="*/ 1 w 4"/>
                                      <a:gd name="T5" fmla="*/ 0 h 6"/>
                                      <a:gd name="T6" fmla="*/ 0 w 4"/>
                                      <a:gd name="T7" fmla="*/ 1 h 6"/>
                                      <a:gd name="T8" fmla="*/ 1 w 4"/>
                                      <a:gd name="T9" fmla="*/ 4 h 6"/>
                                      <a:gd name="T10" fmla="*/ 3 w 4"/>
                                      <a:gd name="T11" fmla="*/ 6 h 6"/>
                                      <a:gd name="T12" fmla="*/ 4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6"/>
                                        </a:moveTo>
                                        <a:lnTo>
                                          <a:pt x="3" y="3"/>
                                        </a:lnTo>
                                        <a:lnTo>
                                          <a:pt x="1" y="0"/>
                                        </a:lnTo>
                                        <a:lnTo>
                                          <a:pt x="0" y="1"/>
                                        </a:lnTo>
                                        <a:lnTo>
                                          <a:pt x="1" y="4"/>
                                        </a:lnTo>
                                        <a:lnTo>
                                          <a:pt x="3" y="6"/>
                                        </a:lnTo>
                                        <a:lnTo>
                                          <a:pt x="4"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54" name="Freeform 19872"/>
                                <wps:cNvSpPr>
                                  <a:spLocks/>
                                </wps:cNvSpPr>
                                <wps:spPr bwMode="auto">
                                  <a:xfrm>
                                    <a:off x="1794" y="717"/>
                                    <a:ext cx="4" cy="6"/>
                                  </a:xfrm>
                                  <a:custGeom>
                                    <a:avLst/>
                                    <a:gdLst>
                                      <a:gd name="T0" fmla="*/ 4 w 4"/>
                                      <a:gd name="T1" fmla="*/ 6 h 6"/>
                                      <a:gd name="T2" fmla="*/ 3 w 4"/>
                                      <a:gd name="T3" fmla="*/ 3 h 6"/>
                                      <a:gd name="T4" fmla="*/ 1 w 4"/>
                                      <a:gd name="T5" fmla="*/ 0 h 6"/>
                                      <a:gd name="T6" fmla="*/ 0 w 4"/>
                                      <a:gd name="T7" fmla="*/ 1 h 6"/>
                                      <a:gd name="T8" fmla="*/ 1 w 4"/>
                                      <a:gd name="T9" fmla="*/ 4 h 6"/>
                                      <a:gd name="T10" fmla="*/ 3 w 4"/>
                                      <a:gd name="T11" fmla="*/ 6 h 6"/>
                                      <a:gd name="T12" fmla="*/ 4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6"/>
                                        </a:moveTo>
                                        <a:lnTo>
                                          <a:pt x="3" y="3"/>
                                        </a:lnTo>
                                        <a:lnTo>
                                          <a:pt x="1" y="0"/>
                                        </a:lnTo>
                                        <a:lnTo>
                                          <a:pt x="0" y="1"/>
                                        </a:lnTo>
                                        <a:lnTo>
                                          <a:pt x="1" y="4"/>
                                        </a:lnTo>
                                        <a:lnTo>
                                          <a:pt x="3" y="6"/>
                                        </a:lnTo>
                                        <a:lnTo>
                                          <a:pt x="4"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55" name="Freeform 19873"/>
                                <wps:cNvSpPr>
                                  <a:spLocks/>
                                </wps:cNvSpPr>
                                <wps:spPr bwMode="auto">
                                  <a:xfrm>
                                    <a:off x="1794" y="718"/>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56" name="Line 19874"/>
                                <wps:cNvCnPr>
                                  <a:cxnSpLocks noChangeShapeType="1"/>
                                </wps:cNvCnPr>
                                <wps:spPr bwMode="auto">
                                  <a:xfrm>
                                    <a:off x="1794" y="71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57" name="Freeform 19875"/>
                                <wps:cNvSpPr>
                                  <a:spLocks/>
                                </wps:cNvSpPr>
                                <wps:spPr bwMode="auto">
                                  <a:xfrm>
                                    <a:off x="1792" y="718"/>
                                    <a:ext cx="5" cy="7"/>
                                  </a:xfrm>
                                  <a:custGeom>
                                    <a:avLst/>
                                    <a:gdLst>
                                      <a:gd name="T0" fmla="*/ 5 w 5"/>
                                      <a:gd name="T1" fmla="*/ 5 h 7"/>
                                      <a:gd name="T2" fmla="*/ 3 w 5"/>
                                      <a:gd name="T3" fmla="*/ 3 h 7"/>
                                      <a:gd name="T4" fmla="*/ 2 w 5"/>
                                      <a:gd name="T5" fmla="*/ 0 h 7"/>
                                      <a:gd name="T6" fmla="*/ 0 w 5"/>
                                      <a:gd name="T7" fmla="*/ 2 h 7"/>
                                      <a:gd name="T8" fmla="*/ 1 w 5"/>
                                      <a:gd name="T9" fmla="*/ 4 h 7"/>
                                      <a:gd name="T10" fmla="*/ 3 w 5"/>
                                      <a:gd name="T11" fmla="*/ 7 h 7"/>
                                      <a:gd name="T12" fmla="*/ 5 w 5"/>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5" y="5"/>
                                        </a:moveTo>
                                        <a:lnTo>
                                          <a:pt x="3" y="3"/>
                                        </a:lnTo>
                                        <a:lnTo>
                                          <a:pt x="2" y="0"/>
                                        </a:lnTo>
                                        <a:lnTo>
                                          <a:pt x="0" y="2"/>
                                        </a:lnTo>
                                        <a:lnTo>
                                          <a:pt x="1" y="4"/>
                                        </a:lnTo>
                                        <a:lnTo>
                                          <a:pt x="3" y="7"/>
                                        </a:lnTo>
                                        <a:lnTo>
                                          <a:pt x="5"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58" name="Freeform 19876"/>
                                <wps:cNvSpPr>
                                  <a:spLocks/>
                                </wps:cNvSpPr>
                                <wps:spPr bwMode="auto">
                                  <a:xfrm>
                                    <a:off x="1792" y="718"/>
                                    <a:ext cx="5" cy="7"/>
                                  </a:xfrm>
                                  <a:custGeom>
                                    <a:avLst/>
                                    <a:gdLst>
                                      <a:gd name="T0" fmla="*/ 5 w 5"/>
                                      <a:gd name="T1" fmla="*/ 5 h 7"/>
                                      <a:gd name="T2" fmla="*/ 3 w 5"/>
                                      <a:gd name="T3" fmla="*/ 3 h 7"/>
                                      <a:gd name="T4" fmla="*/ 2 w 5"/>
                                      <a:gd name="T5" fmla="*/ 0 h 7"/>
                                      <a:gd name="T6" fmla="*/ 0 w 5"/>
                                      <a:gd name="T7" fmla="*/ 2 h 7"/>
                                      <a:gd name="T8" fmla="*/ 1 w 5"/>
                                      <a:gd name="T9" fmla="*/ 4 h 7"/>
                                      <a:gd name="T10" fmla="*/ 3 w 5"/>
                                      <a:gd name="T11" fmla="*/ 7 h 7"/>
                                      <a:gd name="T12" fmla="*/ 5 w 5"/>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5" y="5"/>
                                        </a:moveTo>
                                        <a:lnTo>
                                          <a:pt x="3" y="3"/>
                                        </a:lnTo>
                                        <a:lnTo>
                                          <a:pt x="2" y="0"/>
                                        </a:lnTo>
                                        <a:lnTo>
                                          <a:pt x="0" y="2"/>
                                        </a:lnTo>
                                        <a:lnTo>
                                          <a:pt x="1" y="4"/>
                                        </a:lnTo>
                                        <a:lnTo>
                                          <a:pt x="3" y="7"/>
                                        </a:lnTo>
                                        <a:lnTo>
                                          <a:pt x="5"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59" name="Freeform 19877"/>
                                <wps:cNvSpPr>
                                  <a:spLocks/>
                                </wps:cNvSpPr>
                                <wps:spPr bwMode="auto">
                                  <a:xfrm>
                                    <a:off x="1791" y="720"/>
                                    <a:ext cx="2" cy="2"/>
                                  </a:xfrm>
                                  <a:custGeom>
                                    <a:avLst/>
                                    <a:gdLst>
                                      <a:gd name="T0" fmla="*/ 2 w 2"/>
                                      <a:gd name="T1" fmla="*/ 2 h 2"/>
                                      <a:gd name="T2" fmla="*/ 1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1"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60" name="Line 19878"/>
                                <wps:cNvCnPr>
                                  <a:cxnSpLocks noChangeShapeType="1"/>
                                </wps:cNvCnPr>
                                <wps:spPr bwMode="auto">
                                  <a:xfrm flipH="1">
                                    <a:off x="1791" y="72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61" name="Freeform 19879"/>
                                <wps:cNvSpPr>
                                  <a:spLocks/>
                                </wps:cNvSpPr>
                                <wps:spPr bwMode="auto">
                                  <a:xfrm>
                                    <a:off x="1788" y="720"/>
                                    <a:ext cx="8" cy="8"/>
                                  </a:xfrm>
                                  <a:custGeom>
                                    <a:avLst/>
                                    <a:gdLst>
                                      <a:gd name="T0" fmla="*/ 8 w 8"/>
                                      <a:gd name="T1" fmla="*/ 4 h 8"/>
                                      <a:gd name="T2" fmla="*/ 5 w 8"/>
                                      <a:gd name="T3" fmla="*/ 2 h 8"/>
                                      <a:gd name="T4" fmla="*/ 3 w 8"/>
                                      <a:gd name="T5" fmla="*/ 0 h 8"/>
                                      <a:gd name="T6" fmla="*/ 0 w 8"/>
                                      <a:gd name="T7" fmla="*/ 4 h 8"/>
                                      <a:gd name="T8" fmla="*/ 2 w 8"/>
                                      <a:gd name="T9" fmla="*/ 6 h 8"/>
                                      <a:gd name="T10" fmla="*/ 4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5" y="2"/>
                                        </a:lnTo>
                                        <a:lnTo>
                                          <a:pt x="3" y="0"/>
                                        </a:lnTo>
                                        <a:lnTo>
                                          <a:pt x="0" y="4"/>
                                        </a:lnTo>
                                        <a:lnTo>
                                          <a:pt x="2" y="6"/>
                                        </a:lnTo>
                                        <a:lnTo>
                                          <a:pt x="4" y="8"/>
                                        </a:lnTo>
                                        <a:lnTo>
                                          <a:pt x="8"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62" name="Freeform 19880"/>
                                <wps:cNvSpPr>
                                  <a:spLocks/>
                                </wps:cNvSpPr>
                                <wps:spPr bwMode="auto">
                                  <a:xfrm>
                                    <a:off x="1788" y="720"/>
                                    <a:ext cx="8" cy="8"/>
                                  </a:xfrm>
                                  <a:custGeom>
                                    <a:avLst/>
                                    <a:gdLst>
                                      <a:gd name="T0" fmla="*/ 8 w 8"/>
                                      <a:gd name="T1" fmla="*/ 4 h 8"/>
                                      <a:gd name="T2" fmla="*/ 5 w 8"/>
                                      <a:gd name="T3" fmla="*/ 2 h 8"/>
                                      <a:gd name="T4" fmla="*/ 3 w 8"/>
                                      <a:gd name="T5" fmla="*/ 0 h 8"/>
                                      <a:gd name="T6" fmla="*/ 0 w 8"/>
                                      <a:gd name="T7" fmla="*/ 4 h 8"/>
                                      <a:gd name="T8" fmla="*/ 2 w 8"/>
                                      <a:gd name="T9" fmla="*/ 6 h 8"/>
                                      <a:gd name="T10" fmla="*/ 4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5" y="2"/>
                                        </a:lnTo>
                                        <a:lnTo>
                                          <a:pt x="3" y="0"/>
                                        </a:lnTo>
                                        <a:lnTo>
                                          <a:pt x="0" y="4"/>
                                        </a:lnTo>
                                        <a:lnTo>
                                          <a:pt x="2" y="6"/>
                                        </a:lnTo>
                                        <a:lnTo>
                                          <a:pt x="4" y="8"/>
                                        </a:lnTo>
                                        <a:lnTo>
                                          <a:pt x="8"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63" name="Freeform 19881"/>
                                <wps:cNvSpPr>
                                  <a:spLocks/>
                                </wps:cNvSpPr>
                                <wps:spPr bwMode="auto">
                                  <a:xfrm>
                                    <a:off x="1790" y="726"/>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64" name="Line 19882"/>
                                <wps:cNvCnPr>
                                  <a:cxnSpLocks noChangeShapeType="1"/>
                                </wps:cNvCnPr>
                                <wps:spPr bwMode="auto">
                                  <a:xfrm>
                                    <a:off x="1792" y="7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65" name="Freeform 19883"/>
                                <wps:cNvSpPr>
                                  <a:spLocks/>
                                </wps:cNvSpPr>
                                <wps:spPr bwMode="auto">
                                  <a:xfrm>
                                    <a:off x="1784" y="724"/>
                                    <a:ext cx="8" cy="8"/>
                                  </a:xfrm>
                                  <a:custGeom>
                                    <a:avLst/>
                                    <a:gdLst>
                                      <a:gd name="T0" fmla="*/ 8 w 8"/>
                                      <a:gd name="T1" fmla="*/ 4 h 8"/>
                                      <a:gd name="T2" fmla="*/ 6 w 8"/>
                                      <a:gd name="T3" fmla="*/ 2 h 8"/>
                                      <a:gd name="T4" fmla="*/ 4 w 8"/>
                                      <a:gd name="T5" fmla="*/ 0 h 8"/>
                                      <a:gd name="T6" fmla="*/ 0 w 8"/>
                                      <a:gd name="T7" fmla="*/ 3 h 8"/>
                                      <a:gd name="T8" fmla="*/ 2 w 8"/>
                                      <a:gd name="T9" fmla="*/ 6 h 8"/>
                                      <a:gd name="T10" fmla="*/ 5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2"/>
                                        </a:lnTo>
                                        <a:lnTo>
                                          <a:pt x="4" y="0"/>
                                        </a:lnTo>
                                        <a:lnTo>
                                          <a:pt x="0" y="3"/>
                                        </a:lnTo>
                                        <a:lnTo>
                                          <a:pt x="2" y="6"/>
                                        </a:lnTo>
                                        <a:lnTo>
                                          <a:pt x="5" y="8"/>
                                        </a:lnTo>
                                        <a:lnTo>
                                          <a:pt x="8"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66" name="Freeform 19884"/>
                                <wps:cNvSpPr>
                                  <a:spLocks/>
                                </wps:cNvSpPr>
                                <wps:spPr bwMode="auto">
                                  <a:xfrm>
                                    <a:off x="1784" y="724"/>
                                    <a:ext cx="8" cy="8"/>
                                  </a:xfrm>
                                  <a:custGeom>
                                    <a:avLst/>
                                    <a:gdLst>
                                      <a:gd name="T0" fmla="*/ 8 w 8"/>
                                      <a:gd name="T1" fmla="*/ 4 h 8"/>
                                      <a:gd name="T2" fmla="*/ 6 w 8"/>
                                      <a:gd name="T3" fmla="*/ 2 h 8"/>
                                      <a:gd name="T4" fmla="*/ 4 w 8"/>
                                      <a:gd name="T5" fmla="*/ 0 h 8"/>
                                      <a:gd name="T6" fmla="*/ 0 w 8"/>
                                      <a:gd name="T7" fmla="*/ 3 h 8"/>
                                      <a:gd name="T8" fmla="*/ 2 w 8"/>
                                      <a:gd name="T9" fmla="*/ 6 h 8"/>
                                      <a:gd name="T10" fmla="*/ 5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2"/>
                                        </a:lnTo>
                                        <a:lnTo>
                                          <a:pt x="4" y="0"/>
                                        </a:lnTo>
                                        <a:lnTo>
                                          <a:pt x="0" y="3"/>
                                        </a:lnTo>
                                        <a:lnTo>
                                          <a:pt x="2" y="6"/>
                                        </a:lnTo>
                                        <a:lnTo>
                                          <a:pt x="5" y="8"/>
                                        </a:lnTo>
                                        <a:lnTo>
                                          <a:pt x="8"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67" name="Freeform 19885"/>
                                <wps:cNvSpPr>
                                  <a:spLocks/>
                                </wps:cNvSpPr>
                                <wps:spPr bwMode="auto">
                                  <a:xfrm>
                                    <a:off x="1784" y="727"/>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68" name="Line 19886"/>
                                <wps:cNvCnPr>
                                  <a:cxnSpLocks noChangeShapeType="1"/>
                                </wps:cNvCnPr>
                                <wps:spPr bwMode="auto">
                                  <a:xfrm>
                                    <a:off x="1784" y="72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69" name="Freeform 19887"/>
                                <wps:cNvSpPr>
                                  <a:spLocks/>
                                </wps:cNvSpPr>
                                <wps:spPr bwMode="auto">
                                  <a:xfrm>
                                    <a:off x="1782" y="727"/>
                                    <a:ext cx="7" cy="7"/>
                                  </a:xfrm>
                                  <a:custGeom>
                                    <a:avLst/>
                                    <a:gdLst>
                                      <a:gd name="T0" fmla="*/ 7 w 7"/>
                                      <a:gd name="T1" fmla="*/ 5 h 7"/>
                                      <a:gd name="T2" fmla="*/ 4 w 7"/>
                                      <a:gd name="T3" fmla="*/ 3 h 7"/>
                                      <a:gd name="T4" fmla="*/ 2 w 7"/>
                                      <a:gd name="T5" fmla="*/ 0 h 7"/>
                                      <a:gd name="T6" fmla="*/ 0 w 7"/>
                                      <a:gd name="T7" fmla="*/ 2 h 7"/>
                                      <a:gd name="T8" fmla="*/ 3 w 7"/>
                                      <a:gd name="T9" fmla="*/ 4 h 7"/>
                                      <a:gd name="T10" fmla="*/ 5 w 7"/>
                                      <a:gd name="T11" fmla="*/ 7 h 7"/>
                                      <a:gd name="T12" fmla="*/ 7 w 7"/>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5"/>
                                        </a:moveTo>
                                        <a:lnTo>
                                          <a:pt x="4" y="3"/>
                                        </a:lnTo>
                                        <a:lnTo>
                                          <a:pt x="2" y="0"/>
                                        </a:lnTo>
                                        <a:lnTo>
                                          <a:pt x="0" y="2"/>
                                        </a:lnTo>
                                        <a:lnTo>
                                          <a:pt x="3" y="4"/>
                                        </a:lnTo>
                                        <a:lnTo>
                                          <a:pt x="5" y="7"/>
                                        </a:lnTo>
                                        <a:lnTo>
                                          <a:pt x="7"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70" name="Freeform 19888"/>
                                <wps:cNvSpPr>
                                  <a:spLocks/>
                                </wps:cNvSpPr>
                                <wps:spPr bwMode="auto">
                                  <a:xfrm>
                                    <a:off x="1782" y="727"/>
                                    <a:ext cx="7" cy="7"/>
                                  </a:xfrm>
                                  <a:custGeom>
                                    <a:avLst/>
                                    <a:gdLst>
                                      <a:gd name="T0" fmla="*/ 7 w 7"/>
                                      <a:gd name="T1" fmla="*/ 5 h 7"/>
                                      <a:gd name="T2" fmla="*/ 4 w 7"/>
                                      <a:gd name="T3" fmla="*/ 3 h 7"/>
                                      <a:gd name="T4" fmla="*/ 2 w 7"/>
                                      <a:gd name="T5" fmla="*/ 0 h 7"/>
                                      <a:gd name="T6" fmla="*/ 0 w 7"/>
                                      <a:gd name="T7" fmla="*/ 2 h 7"/>
                                      <a:gd name="T8" fmla="*/ 3 w 7"/>
                                      <a:gd name="T9" fmla="*/ 4 h 7"/>
                                      <a:gd name="T10" fmla="*/ 5 w 7"/>
                                      <a:gd name="T11" fmla="*/ 7 h 7"/>
                                      <a:gd name="T12" fmla="*/ 7 w 7"/>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5"/>
                                        </a:moveTo>
                                        <a:lnTo>
                                          <a:pt x="4" y="3"/>
                                        </a:lnTo>
                                        <a:lnTo>
                                          <a:pt x="2" y="0"/>
                                        </a:lnTo>
                                        <a:lnTo>
                                          <a:pt x="0" y="2"/>
                                        </a:lnTo>
                                        <a:lnTo>
                                          <a:pt x="3" y="4"/>
                                        </a:lnTo>
                                        <a:lnTo>
                                          <a:pt x="5" y="7"/>
                                        </a:lnTo>
                                        <a:lnTo>
                                          <a:pt x="7"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71" name="Freeform 19889"/>
                                <wps:cNvSpPr>
                                  <a:spLocks/>
                                </wps:cNvSpPr>
                                <wps:spPr bwMode="auto">
                                  <a:xfrm>
                                    <a:off x="1782" y="729"/>
                                    <a:ext cx="3" cy="2"/>
                                  </a:xfrm>
                                  <a:custGeom>
                                    <a:avLst/>
                                    <a:gdLst>
                                      <a:gd name="T0" fmla="*/ 3 w 3"/>
                                      <a:gd name="T1" fmla="*/ 2 h 2"/>
                                      <a:gd name="T2" fmla="*/ 0 w 3"/>
                                      <a:gd name="T3" fmla="*/ 0 h 2"/>
                                      <a:gd name="T4" fmla="*/ 0 w 3"/>
                                      <a:gd name="T5" fmla="*/ 1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1"/>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72" name="Line 19890"/>
                                <wps:cNvCnPr>
                                  <a:cxnSpLocks noChangeShapeType="1"/>
                                </wps:cNvCnPr>
                                <wps:spPr bwMode="auto">
                                  <a:xfrm>
                                    <a:off x="1782" y="729"/>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73" name="Freeform 19891"/>
                                <wps:cNvSpPr>
                                  <a:spLocks/>
                                </wps:cNvSpPr>
                                <wps:spPr bwMode="auto">
                                  <a:xfrm>
                                    <a:off x="1781" y="730"/>
                                    <a:ext cx="6" cy="5"/>
                                  </a:xfrm>
                                  <a:custGeom>
                                    <a:avLst/>
                                    <a:gdLst>
                                      <a:gd name="T0" fmla="*/ 6 w 6"/>
                                      <a:gd name="T1" fmla="*/ 3 h 5"/>
                                      <a:gd name="T2" fmla="*/ 4 w 6"/>
                                      <a:gd name="T3" fmla="*/ 1 h 5"/>
                                      <a:gd name="T4" fmla="*/ 1 w 6"/>
                                      <a:gd name="T5" fmla="*/ 0 h 5"/>
                                      <a:gd name="T6" fmla="*/ 0 w 6"/>
                                      <a:gd name="T7" fmla="*/ 2 h 5"/>
                                      <a:gd name="T8" fmla="*/ 2 w 6"/>
                                      <a:gd name="T9" fmla="*/ 3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4" y="1"/>
                                        </a:lnTo>
                                        <a:lnTo>
                                          <a:pt x="1" y="0"/>
                                        </a:lnTo>
                                        <a:lnTo>
                                          <a:pt x="0" y="2"/>
                                        </a:lnTo>
                                        <a:lnTo>
                                          <a:pt x="2" y="3"/>
                                        </a:lnTo>
                                        <a:lnTo>
                                          <a:pt x="5" y="5"/>
                                        </a:lnTo>
                                        <a:lnTo>
                                          <a:pt x="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74" name="Freeform 19892"/>
                                <wps:cNvSpPr>
                                  <a:spLocks/>
                                </wps:cNvSpPr>
                                <wps:spPr bwMode="auto">
                                  <a:xfrm>
                                    <a:off x="1781" y="730"/>
                                    <a:ext cx="6" cy="5"/>
                                  </a:xfrm>
                                  <a:custGeom>
                                    <a:avLst/>
                                    <a:gdLst>
                                      <a:gd name="T0" fmla="*/ 6 w 6"/>
                                      <a:gd name="T1" fmla="*/ 3 h 5"/>
                                      <a:gd name="T2" fmla="*/ 4 w 6"/>
                                      <a:gd name="T3" fmla="*/ 1 h 5"/>
                                      <a:gd name="T4" fmla="*/ 1 w 6"/>
                                      <a:gd name="T5" fmla="*/ 0 h 5"/>
                                      <a:gd name="T6" fmla="*/ 0 w 6"/>
                                      <a:gd name="T7" fmla="*/ 2 h 5"/>
                                      <a:gd name="T8" fmla="*/ 2 w 6"/>
                                      <a:gd name="T9" fmla="*/ 3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4" y="1"/>
                                        </a:lnTo>
                                        <a:lnTo>
                                          <a:pt x="1" y="0"/>
                                        </a:lnTo>
                                        <a:lnTo>
                                          <a:pt x="0" y="2"/>
                                        </a:lnTo>
                                        <a:lnTo>
                                          <a:pt x="2" y="3"/>
                                        </a:lnTo>
                                        <a:lnTo>
                                          <a:pt x="5" y="5"/>
                                        </a:lnTo>
                                        <a:lnTo>
                                          <a:pt x="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75" name="Freeform 19893"/>
                                <wps:cNvSpPr>
                                  <a:spLocks/>
                                </wps:cNvSpPr>
                                <wps:spPr bwMode="auto">
                                  <a:xfrm>
                                    <a:off x="1780" y="732"/>
                                    <a:ext cx="3" cy="1"/>
                                  </a:xfrm>
                                  <a:custGeom>
                                    <a:avLst/>
                                    <a:gdLst>
                                      <a:gd name="T0" fmla="*/ 3 w 3"/>
                                      <a:gd name="T1" fmla="*/ 1 h 1"/>
                                      <a:gd name="T2" fmla="*/ 1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1"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76" name="Line 19894"/>
                                <wps:cNvCnPr>
                                  <a:cxnSpLocks noChangeShapeType="1"/>
                                </wps:cNvCnPr>
                                <wps:spPr bwMode="auto">
                                  <a:xfrm flipH="1">
                                    <a:off x="1780" y="73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77" name="Freeform 19895"/>
                                <wps:cNvSpPr>
                                  <a:spLocks/>
                                </wps:cNvSpPr>
                                <wps:spPr bwMode="auto">
                                  <a:xfrm>
                                    <a:off x="1778" y="732"/>
                                    <a:ext cx="8" cy="7"/>
                                  </a:xfrm>
                                  <a:custGeom>
                                    <a:avLst/>
                                    <a:gdLst>
                                      <a:gd name="T0" fmla="*/ 8 w 8"/>
                                      <a:gd name="T1" fmla="*/ 3 h 7"/>
                                      <a:gd name="T2" fmla="*/ 5 w 8"/>
                                      <a:gd name="T3" fmla="*/ 1 h 7"/>
                                      <a:gd name="T4" fmla="*/ 2 w 8"/>
                                      <a:gd name="T5" fmla="*/ 0 h 7"/>
                                      <a:gd name="T6" fmla="*/ 0 w 8"/>
                                      <a:gd name="T7" fmla="*/ 4 h 7"/>
                                      <a:gd name="T8" fmla="*/ 3 w 8"/>
                                      <a:gd name="T9" fmla="*/ 6 h 7"/>
                                      <a:gd name="T10" fmla="*/ 5 w 8"/>
                                      <a:gd name="T11" fmla="*/ 7 h 7"/>
                                      <a:gd name="T12" fmla="*/ 8 w 8"/>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3"/>
                                        </a:moveTo>
                                        <a:lnTo>
                                          <a:pt x="5" y="1"/>
                                        </a:lnTo>
                                        <a:lnTo>
                                          <a:pt x="2" y="0"/>
                                        </a:lnTo>
                                        <a:lnTo>
                                          <a:pt x="0" y="4"/>
                                        </a:lnTo>
                                        <a:lnTo>
                                          <a:pt x="3" y="6"/>
                                        </a:lnTo>
                                        <a:lnTo>
                                          <a:pt x="5" y="7"/>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78" name="Freeform 19896"/>
                                <wps:cNvSpPr>
                                  <a:spLocks/>
                                </wps:cNvSpPr>
                                <wps:spPr bwMode="auto">
                                  <a:xfrm>
                                    <a:off x="1778" y="732"/>
                                    <a:ext cx="8" cy="7"/>
                                  </a:xfrm>
                                  <a:custGeom>
                                    <a:avLst/>
                                    <a:gdLst>
                                      <a:gd name="T0" fmla="*/ 8 w 8"/>
                                      <a:gd name="T1" fmla="*/ 3 h 7"/>
                                      <a:gd name="T2" fmla="*/ 5 w 8"/>
                                      <a:gd name="T3" fmla="*/ 1 h 7"/>
                                      <a:gd name="T4" fmla="*/ 2 w 8"/>
                                      <a:gd name="T5" fmla="*/ 0 h 7"/>
                                      <a:gd name="T6" fmla="*/ 0 w 8"/>
                                      <a:gd name="T7" fmla="*/ 4 h 7"/>
                                      <a:gd name="T8" fmla="*/ 3 w 8"/>
                                      <a:gd name="T9" fmla="*/ 6 h 7"/>
                                      <a:gd name="T10" fmla="*/ 5 w 8"/>
                                      <a:gd name="T11" fmla="*/ 7 h 7"/>
                                      <a:gd name="T12" fmla="*/ 8 w 8"/>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3"/>
                                        </a:moveTo>
                                        <a:lnTo>
                                          <a:pt x="5" y="1"/>
                                        </a:lnTo>
                                        <a:lnTo>
                                          <a:pt x="2" y="0"/>
                                        </a:lnTo>
                                        <a:lnTo>
                                          <a:pt x="0" y="4"/>
                                        </a:lnTo>
                                        <a:lnTo>
                                          <a:pt x="3" y="6"/>
                                        </a:lnTo>
                                        <a:lnTo>
                                          <a:pt x="5" y="7"/>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79" name="Freeform 19897"/>
                                <wps:cNvSpPr>
                                  <a:spLocks/>
                                </wps:cNvSpPr>
                                <wps:spPr bwMode="auto">
                                  <a:xfrm>
                                    <a:off x="1776" y="736"/>
                                    <a:ext cx="7" cy="8"/>
                                  </a:xfrm>
                                  <a:custGeom>
                                    <a:avLst/>
                                    <a:gdLst>
                                      <a:gd name="T0" fmla="*/ 7 w 7"/>
                                      <a:gd name="T1" fmla="*/ 3 h 8"/>
                                      <a:gd name="T2" fmla="*/ 5 w 7"/>
                                      <a:gd name="T3" fmla="*/ 2 h 8"/>
                                      <a:gd name="T4" fmla="*/ 2 w 7"/>
                                      <a:gd name="T5" fmla="*/ 0 h 8"/>
                                      <a:gd name="T6" fmla="*/ 0 w 7"/>
                                      <a:gd name="T7" fmla="*/ 5 h 8"/>
                                      <a:gd name="T8" fmla="*/ 2 w 7"/>
                                      <a:gd name="T9" fmla="*/ 6 h 8"/>
                                      <a:gd name="T10" fmla="*/ 5 w 7"/>
                                      <a:gd name="T11" fmla="*/ 8 h 8"/>
                                      <a:gd name="T12" fmla="*/ 7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7" y="3"/>
                                        </a:moveTo>
                                        <a:lnTo>
                                          <a:pt x="5" y="2"/>
                                        </a:lnTo>
                                        <a:lnTo>
                                          <a:pt x="2" y="0"/>
                                        </a:lnTo>
                                        <a:lnTo>
                                          <a:pt x="0" y="5"/>
                                        </a:lnTo>
                                        <a:lnTo>
                                          <a:pt x="2" y="6"/>
                                        </a:lnTo>
                                        <a:lnTo>
                                          <a:pt x="5" y="8"/>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80" name="Freeform 19898"/>
                                <wps:cNvSpPr>
                                  <a:spLocks/>
                                </wps:cNvSpPr>
                                <wps:spPr bwMode="auto">
                                  <a:xfrm>
                                    <a:off x="1776" y="736"/>
                                    <a:ext cx="7" cy="8"/>
                                  </a:xfrm>
                                  <a:custGeom>
                                    <a:avLst/>
                                    <a:gdLst>
                                      <a:gd name="T0" fmla="*/ 7 w 7"/>
                                      <a:gd name="T1" fmla="*/ 3 h 8"/>
                                      <a:gd name="T2" fmla="*/ 5 w 7"/>
                                      <a:gd name="T3" fmla="*/ 2 h 8"/>
                                      <a:gd name="T4" fmla="*/ 2 w 7"/>
                                      <a:gd name="T5" fmla="*/ 0 h 8"/>
                                      <a:gd name="T6" fmla="*/ 0 w 7"/>
                                      <a:gd name="T7" fmla="*/ 5 h 8"/>
                                      <a:gd name="T8" fmla="*/ 2 w 7"/>
                                      <a:gd name="T9" fmla="*/ 6 h 8"/>
                                      <a:gd name="T10" fmla="*/ 5 w 7"/>
                                      <a:gd name="T11" fmla="*/ 8 h 8"/>
                                      <a:gd name="T12" fmla="*/ 7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7" y="3"/>
                                        </a:moveTo>
                                        <a:lnTo>
                                          <a:pt x="5" y="2"/>
                                        </a:lnTo>
                                        <a:lnTo>
                                          <a:pt x="2" y="0"/>
                                        </a:lnTo>
                                        <a:lnTo>
                                          <a:pt x="0" y="5"/>
                                        </a:lnTo>
                                        <a:lnTo>
                                          <a:pt x="2" y="6"/>
                                        </a:lnTo>
                                        <a:lnTo>
                                          <a:pt x="5" y="8"/>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81" name="Freeform 19899"/>
                                <wps:cNvSpPr>
                                  <a:spLocks/>
                                </wps:cNvSpPr>
                                <wps:spPr bwMode="auto">
                                  <a:xfrm>
                                    <a:off x="1775" y="741"/>
                                    <a:ext cx="3" cy="1"/>
                                  </a:xfrm>
                                  <a:custGeom>
                                    <a:avLst/>
                                    <a:gdLst>
                                      <a:gd name="T0" fmla="*/ 3 w 3"/>
                                      <a:gd name="T1" fmla="*/ 1 h 1"/>
                                      <a:gd name="T2" fmla="*/ 1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1"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82" name="Line 19900"/>
                                <wps:cNvCnPr>
                                  <a:cxnSpLocks noChangeShapeType="1"/>
                                </wps:cNvCnPr>
                                <wps:spPr bwMode="auto">
                                  <a:xfrm flipH="1">
                                    <a:off x="1775" y="74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83" name="Freeform 19901"/>
                                <wps:cNvSpPr>
                                  <a:spLocks/>
                                </wps:cNvSpPr>
                                <wps:spPr bwMode="auto">
                                  <a:xfrm>
                                    <a:off x="1774" y="741"/>
                                    <a:ext cx="7" cy="5"/>
                                  </a:xfrm>
                                  <a:custGeom>
                                    <a:avLst/>
                                    <a:gdLst>
                                      <a:gd name="T0" fmla="*/ 7 w 7"/>
                                      <a:gd name="T1" fmla="*/ 3 h 5"/>
                                      <a:gd name="T2" fmla="*/ 4 w 7"/>
                                      <a:gd name="T3" fmla="*/ 1 h 5"/>
                                      <a:gd name="T4" fmla="*/ 1 w 7"/>
                                      <a:gd name="T5" fmla="*/ 0 h 5"/>
                                      <a:gd name="T6" fmla="*/ 0 w 7"/>
                                      <a:gd name="T7" fmla="*/ 3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1"/>
                                        </a:lnTo>
                                        <a:lnTo>
                                          <a:pt x="1" y="0"/>
                                        </a:lnTo>
                                        <a:lnTo>
                                          <a:pt x="0" y="3"/>
                                        </a:lnTo>
                                        <a:lnTo>
                                          <a:pt x="3" y="4"/>
                                        </a:lnTo>
                                        <a:lnTo>
                                          <a:pt x="6" y="5"/>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84" name="Freeform 19902"/>
                                <wps:cNvSpPr>
                                  <a:spLocks/>
                                </wps:cNvSpPr>
                                <wps:spPr bwMode="auto">
                                  <a:xfrm>
                                    <a:off x="1774" y="741"/>
                                    <a:ext cx="7" cy="5"/>
                                  </a:xfrm>
                                  <a:custGeom>
                                    <a:avLst/>
                                    <a:gdLst>
                                      <a:gd name="T0" fmla="*/ 7 w 7"/>
                                      <a:gd name="T1" fmla="*/ 3 h 5"/>
                                      <a:gd name="T2" fmla="*/ 4 w 7"/>
                                      <a:gd name="T3" fmla="*/ 1 h 5"/>
                                      <a:gd name="T4" fmla="*/ 1 w 7"/>
                                      <a:gd name="T5" fmla="*/ 0 h 5"/>
                                      <a:gd name="T6" fmla="*/ 0 w 7"/>
                                      <a:gd name="T7" fmla="*/ 3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1"/>
                                        </a:lnTo>
                                        <a:lnTo>
                                          <a:pt x="1" y="0"/>
                                        </a:lnTo>
                                        <a:lnTo>
                                          <a:pt x="0" y="3"/>
                                        </a:lnTo>
                                        <a:lnTo>
                                          <a:pt x="3" y="4"/>
                                        </a:lnTo>
                                        <a:lnTo>
                                          <a:pt x="6" y="5"/>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85" name="Freeform 19903"/>
                                <wps:cNvSpPr>
                                  <a:spLocks/>
                                </wps:cNvSpPr>
                                <wps:spPr bwMode="auto">
                                  <a:xfrm>
                                    <a:off x="1774" y="74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86" name="Line 19904"/>
                                <wps:cNvCnPr>
                                  <a:cxnSpLocks noChangeShapeType="1"/>
                                </wps:cNvCnPr>
                                <wps:spPr bwMode="auto">
                                  <a:xfrm>
                                    <a:off x="1774" y="74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87" name="Freeform 19905"/>
                                <wps:cNvSpPr>
                                  <a:spLocks/>
                                </wps:cNvSpPr>
                                <wps:spPr bwMode="auto">
                                  <a:xfrm>
                                    <a:off x="1773" y="744"/>
                                    <a:ext cx="7" cy="4"/>
                                  </a:xfrm>
                                  <a:custGeom>
                                    <a:avLst/>
                                    <a:gdLst>
                                      <a:gd name="T0" fmla="*/ 7 w 7"/>
                                      <a:gd name="T1" fmla="*/ 2 h 4"/>
                                      <a:gd name="T2" fmla="*/ 4 w 7"/>
                                      <a:gd name="T3" fmla="*/ 1 h 4"/>
                                      <a:gd name="T4" fmla="*/ 1 w 7"/>
                                      <a:gd name="T5" fmla="*/ 0 h 4"/>
                                      <a:gd name="T6" fmla="*/ 0 w 7"/>
                                      <a:gd name="T7" fmla="*/ 2 h 4"/>
                                      <a:gd name="T8" fmla="*/ 3 w 7"/>
                                      <a:gd name="T9" fmla="*/ 3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2"/>
                                        </a:lnTo>
                                        <a:lnTo>
                                          <a:pt x="3" y="3"/>
                                        </a:lnTo>
                                        <a:lnTo>
                                          <a:pt x="6" y="4"/>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88" name="Freeform 19906"/>
                                <wps:cNvSpPr>
                                  <a:spLocks/>
                                </wps:cNvSpPr>
                                <wps:spPr bwMode="auto">
                                  <a:xfrm>
                                    <a:off x="1773" y="744"/>
                                    <a:ext cx="7" cy="4"/>
                                  </a:xfrm>
                                  <a:custGeom>
                                    <a:avLst/>
                                    <a:gdLst>
                                      <a:gd name="T0" fmla="*/ 7 w 7"/>
                                      <a:gd name="T1" fmla="*/ 2 h 4"/>
                                      <a:gd name="T2" fmla="*/ 4 w 7"/>
                                      <a:gd name="T3" fmla="*/ 1 h 4"/>
                                      <a:gd name="T4" fmla="*/ 1 w 7"/>
                                      <a:gd name="T5" fmla="*/ 0 h 4"/>
                                      <a:gd name="T6" fmla="*/ 0 w 7"/>
                                      <a:gd name="T7" fmla="*/ 2 h 4"/>
                                      <a:gd name="T8" fmla="*/ 3 w 7"/>
                                      <a:gd name="T9" fmla="*/ 3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2"/>
                                        </a:lnTo>
                                        <a:lnTo>
                                          <a:pt x="3" y="3"/>
                                        </a:lnTo>
                                        <a:lnTo>
                                          <a:pt x="6" y="4"/>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89" name="Freeform 19907"/>
                                <wps:cNvSpPr>
                                  <a:spLocks/>
                                </wps:cNvSpPr>
                                <wps:spPr bwMode="auto">
                                  <a:xfrm>
                                    <a:off x="1773" y="746"/>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90" name="Line 19908"/>
                                <wps:cNvCnPr>
                                  <a:cxnSpLocks noChangeShapeType="1"/>
                                </wps:cNvCnPr>
                                <wps:spPr bwMode="auto">
                                  <a:xfrm>
                                    <a:off x="1773" y="74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91" name="Freeform 19909"/>
                                <wps:cNvSpPr>
                                  <a:spLocks/>
                                </wps:cNvSpPr>
                                <wps:spPr bwMode="auto">
                                  <a:xfrm>
                                    <a:off x="1772" y="746"/>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92" name="Freeform 19910"/>
                                <wps:cNvSpPr>
                                  <a:spLocks/>
                                </wps:cNvSpPr>
                                <wps:spPr bwMode="auto">
                                  <a:xfrm>
                                    <a:off x="1772" y="746"/>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93" name="Freeform 19911"/>
                                <wps:cNvSpPr>
                                  <a:spLocks/>
                                </wps:cNvSpPr>
                                <wps:spPr bwMode="auto">
                                  <a:xfrm>
                                    <a:off x="1772" y="74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94" name="Line 19912"/>
                                <wps:cNvCnPr>
                                  <a:cxnSpLocks noChangeShapeType="1"/>
                                </wps:cNvCnPr>
                                <wps:spPr bwMode="auto">
                                  <a:xfrm>
                                    <a:off x="1772" y="7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408366395" name="Freeform 19913"/>
                                <wps:cNvSpPr>
                                  <a:spLocks/>
                                </wps:cNvSpPr>
                                <wps:spPr bwMode="auto">
                                  <a:xfrm>
                                    <a:off x="1772" y="749"/>
                                    <a:ext cx="6" cy="4"/>
                                  </a:xfrm>
                                  <a:custGeom>
                                    <a:avLst/>
                                    <a:gdLst>
                                      <a:gd name="T0" fmla="*/ 6 w 6"/>
                                      <a:gd name="T1" fmla="*/ 1 h 4"/>
                                      <a:gd name="T2" fmla="*/ 3 w 6"/>
                                      <a:gd name="T3" fmla="*/ 1 h 4"/>
                                      <a:gd name="T4" fmla="*/ 0 w 6"/>
                                      <a:gd name="T5" fmla="*/ 0 h 4"/>
                                      <a:gd name="T6" fmla="*/ 0 w 6"/>
                                      <a:gd name="T7" fmla="*/ 2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1"/>
                                        </a:lnTo>
                                        <a:lnTo>
                                          <a:pt x="0" y="0"/>
                                        </a:lnTo>
                                        <a:lnTo>
                                          <a:pt x="0" y="2"/>
                                        </a:lnTo>
                                        <a:lnTo>
                                          <a:pt x="3" y="3"/>
                                        </a:lnTo>
                                        <a:lnTo>
                                          <a:pt x="6" y="4"/>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96" name="Freeform 19914"/>
                                <wps:cNvSpPr>
                                  <a:spLocks/>
                                </wps:cNvSpPr>
                                <wps:spPr bwMode="auto">
                                  <a:xfrm>
                                    <a:off x="1772" y="749"/>
                                    <a:ext cx="6" cy="4"/>
                                  </a:xfrm>
                                  <a:custGeom>
                                    <a:avLst/>
                                    <a:gdLst>
                                      <a:gd name="T0" fmla="*/ 6 w 6"/>
                                      <a:gd name="T1" fmla="*/ 1 h 4"/>
                                      <a:gd name="T2" fmla="*/ 3 w 6"/>
                                      <a:gd name="T3" fmla="*/ 1 h 4"/>
                                      <a:gd name="T4" fmla="*/ 0 w 6"/>
                                      <a:gd name="T5" fmla="*/ 0 h 4"/>
                                      <a:gd name="T6" fmla="*/ 0 w 6"/>
                                      <a:gd name="T7" fmla="*/ 2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1"/>
                                        </a:lnTo>
                                        <a:lnTo>
                                          <a:pt x="0" y="0"/>
                                        </a:lnTo>
                                        <a:lnTo>
                                          <a:pt x="0" y="2"/>
                                        </a:lnTo>
                                        <a:lnTo>
                                          <a:pt x="3" y="3"/>
                                        </a:lnTo>
                                        <a:lnTo>
                                          <a:pt x="6" y="4"/>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366397" name="Freeform 19915"/>
                                <wps:cNvSpPr>
                                  <a:spLocks/>
                                </wps:cNvSpPr>
                                <wps:spPr bwMode="auto">
                                  <a:xfrm>
                                    <a:off x="1772" y="75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366399" name="Line 19916"/>
                                <wps:cNvCnPr>
                                  <a:cxnSpLocks noChangeShapeType="1"/>
                                </wps:cNvCnPr>
                                <wps:spPr bwMode="auto">
                                  <a:xfrm>
                                    <a:off x="1772" y="75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72" name="Freeform 19917"/>
                                <wps:cNvSpPr>
                                  <a:spLocks/>
                                </wps:cNvSpPr>
                                <wps:spPr bwMode="auto">
                                  <a:xfrm>
                                    <a:off x="1771" y="751"/>
                                    <a:ext cx="7" cy="4"/>
                                  </a:xfrm>
                                  <a:custGeom>
                                    <a:avLst/>
                                    <a:gdLst>
                                      <a:gd name="T0" fmla="*/ 7 w 7"/>
                                      <a:gd name="T1" fmla="*/ 2 h 4"/>
                                      <a:gd name="T2" fmla="*/ 4 w 7"/>
                                      <a:gd name="T3" fmla="*/ 1 h 4"/>
                                      <a:gd name="T4" fmla="*/ 1 w 7"/>
                                      <a:gd name="T5" fmla="*/ 0 h 4"/>
                                      <a:gd name="T6" fmla="*/ 0 w 7"/>
                                      <a:gd name="T7" fmla="*/ 3 h 4"/>
                                      <a:gd name="T8" fmla="*/ 3 w 7"/>
                                      <a:gd name="T9" fmla="*/ 4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3"/>
                                        </a:lnTo>
                                        <a:lnTo>
                                          <a:pt x="3" y="4"/>
                                        </a:lnTo>
                                        <a:lnTo>
                                          <a:pt x="6" y="4"/>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73" name="Freeform 19918"/>
                                <wps:cNvSpPr>
                                  <a:spLocks/>
                                </wps:cNvSpPr>
                                <wps:spPr bwMode="auto">
                                  <a:xfrm>
                                    <a:off x="1771" y="751"/>
                                    <a:ext cx="7" cy="4"/>
                                  </a:xfrm>
                                  <a:custGeom>
                                    <a:avLst/>
                                    <a:gdLst>
                                      <a:gd name="T0" fmla="*/ 7 w 7"/>
                                      <a:gd name="T1" fmla="*/ 2 h 4"/>
                                      <a:gd name="T2" fmla="*/ 4 w 7"/>
                                      <a:gd name="T3" fmla="*/ 1 h 4"/>
                                      <a:gd name="T4" fmla="*/ 1 w 7"/>
                                      <a:gd name="T5" fmla="*/ 0 h 4"/>
                                      <a:gd name="T6" fmla="*/ 0 w 7"/>
                                      <a:gd name="T7" fmla="*/ 3 h 4"/>
                                      <a:gd name="T8" fmla="*/ 3 w 7"/>
                                      <a:gd name="T9" fmla="*/ 4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3"/>
                                        </a:lnTo>
                                        <a:lnTo>
                                          <a:pt x="3" y="4"/>
                                        </a:lnTo>
                                        <a:lnTo>
                                          <a:pt x="6" y="4"/>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74" name="Freeform 19919"/>
                                <wps:cNvSpPr>
                                  <a:spLocks/>
                                </wps:cNvSpPr>
                                <wps:spPr bwMode="auto">
                                  <a:xfrm>
                                    <a:off x="1771" y="754"/>
                                    <a:ext cx="6" cy="4"/>
                                  </a:xfrm>
                                  <a:custGeom>
                                    <a:avLst/>
                                    <a:gdLst>
                                      <a:gd name="T0" fmla="*/ 6 w 6"/>
                                      <a:gd name="T1" fmla="*/ 1 h 4"/>
                                      <a:gd name="T2" fmla="*/ 3 w 6"/>
                                      <a:gd name="T3" fmla="*/ 1 h 4"/>
                                      <a:gd name="T4" fmla="*/ 0 w 6"/>
                                      <a:gd name="T5" fmla="*/ 0 h 4"/>
                                      <a:gd name="T6" fmla="*/ 0 w 6"/>
                                      <a:gd name="T7" fmla="*/ 2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1"/>
                                        </a:lnTo>
                                        <a:lnTo>
                                          <a:pt x="0" y="0"/>
                                        </a:lnTo>
                                        <a:lnTo>
                                          <a:pt x="0" y="2"/>
                                        </a:lnTo>
                                        <a:lnTo>
                                          <a:pt x="3" y="3"/>
                                        </a:lnTo>
                                        <a:lnTo>
                                          <a:pt x="6" y="4"/>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75" name="Freeform 19920"/>
                                <wps:cNvSpPr>
                                  <a:spLocks/>
                                </wps:cNvSpPr>
                                <wps:spPr bwMode="auto">
                                  <a:xfrm>
                                    <a:off x="1771" y="754"/>
                                    <a:ext cx="6" cy="4"/>
                                  </a:xfrm>
                                  <a:custGeom>
                                    <a:avLst/>
                                    <a:gdLst>
                                      <a:gd name="T0" fmla="*/ 6 w 6"/>
                                      <a:gd name="T1" fmla="*/ 1 h 4"/>
                                      <a:gd name="T2" fmla="*/ 3 w 6"/>
                                      <a:gd name="T3" fmla="*/ 1 h 4"/>
                                      <a:gd name="T4" fmla="*/ 0 w 6"/>
                                      <a:gd name="T5" fmla="*/ 0 h 4"/>
                                      <a:gd name="T6" fmla="*/ 0 w 6"/>
                                      <a:gd name="T7" fmla="*/ 2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1"/>
                                        </a:lnTo>
                                        <a:lnTo>
                                          <a:pt x="0" y="0"/>
                                        </a:lnTo>
                                        <a:lnTo>
                                          <a:pt x="0" y="2"/>
                                        </a:lnTo>
                                        <a:lnTo>
                                          <a:pt x="3" y="3"/>
                                        </a:lnTo>
                                        <a:lnTo>
                                          <a:pt x="6" y="4"/>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76" name="Freeform 19921"/>
                                <wps:cNvSpPr>
                                  <a:spLocks/>
                                </wps:cNvSpPr>
                                <wps:spPr bwMode="auto">
                                  <a:xfrm>
                                    <a:off x="1771" y="756"/>
                                    <a:ext cx="3" cy="1"/>
                                  </a:xfrm>
                                  <a:custGeom>
                                    <a:avLst/>
                                    <a:gdLst>
                                      <a:gd name="T0" fmla="*/ 3 w 3"/>
                                      <a:gd name="T1" fmla="*/ 1 h 1"/>
                                      <a:gd name="T2" fmla="*/ 0 w 3"/>
                                      <a:gd name="T3" fmla="*/ 0 h 1"/>
                                      <a:gd name="T4" fmla="*/ 0 w 3"/>
                                      <a:gd name="T5" fmla="*/ 1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1"/>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77" name="Line 19922"/>
                                <wps:cNvCnPr>
                                  <a:cxnSpLocks noChangeShapeType="1"/>
                                </wps:cNvCnPr>
                                <wps:spPr bwMode="auto">
                                  <a:xfrm>
                                    <a:off x="1771" y="756"/>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78" name="Freeform 19923"/>
                                <wps:cNvSpPr>
                                  <a:spLocks/>
                                </wps:cNvSpPr>
                                <wps:spPr bwMode="auto">
                                  <a:xfrm>
                                    <a:off x="1770" y="757"/>
                                    <a:ext cx="7" cy="3"/>
                                  </a:xfrm>
                                  <a:custGeom>
                                    <a:avLst/>
                                    <a:gdLst>
                                      <a:gd name="T0" fmla="*/ 7 w 7"/>
                                      <a:gd name="T1" fmla="*/ 0 h 3"/>
                                      <a:gd name="T2" fmla="*/ 4 w 7"/>
                                      <a:gd name="T3" fmla="*/ 0 h 3"/>
                                      <a:gd name="T4" fmla="*/ 1 w 7"/>
                                      <a:gd name="T5" fmla="*/ 0 h 3"/>
                                      <a:gd name="T6" fmla="*/ 0 w 7"/>
                                      <a:gd name="T7" fmla="*/ 2 h 3"/>
                                      <a:gd name="T8" fmla="*/ 3 w 7"/>
                                      <a:gd name="T9" fmla="*/ 3 h 3"/>
                                      <a:gd name="T10" fmla="*/ 7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1" y="0"/>
                                        </a:lnTo>
                                        <a:lnTo>
                                          <a:pt x="0" y="2"/>
                                        </a:lnTo>
                                        <a:lnTo>
                                          <a:pt x="3" y="3"/>
                                        </a:lnTo>
                                        <a:lnTo>
                                          <a:pt x="7" y="3"/>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79" name="Freeform 19924"/>
                                <wps:cNvSpPr>
                                  <a:spLocks/>
                                </wps:cNvSpPr>
                                <wps:spPr bwMode="auto">
                                  <a:xfrm>
                                    <a:off x="1770" y="757"/>
                                    <a:ext cx="7" cy="3"/>
                                  </a:xfrm>
                                  <a:custGeom>
                                    <a:avLst/>
                                    <a:gdLst>
                                      <a:gd name="T0" fmla="*/ 7 w 7"/>
                                      <a:gd name="T1" fmla="*/ 0 h 3"/>
                                      <a:gd name="T2" fmla="*/ 4 w 7"/>
                                      <a:gd name="T3" fmla="*/ 0 h 3"/>
                                      <a:gd name="T4" fmla="*/ 1 w 7"/>
                                      <a:gd name="T5" fmla="*/ 0 h 3"/>
                                      <a:gd name="T6" fmla="*/ 0 w 7"/>
                                      <a:gd name="T7" fmla="*/ 2 h 3"/>
                                      <a:gd name="T8" fmla="*/ 3 w 7"/>
                                      <a:gd name="T9" fmla="*/ 3 h 3"/>
                                      <a:gd name="T10" fmla="*/ 7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1" y="0"/>
                                        </a:lnTo>
                                        <a:lnTo>
                                          <a:pt x="0" y="2"/>
                                        </a:lnTo>
                                        <a:lnTo>
                                          <a:pt x="3" y="3"/>
                                        </a:lnTo>
                                        <a:lnTo>
                                          <a:pt x="7" y="3"/>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80" name="Freeform 19925"/>
                                <wps:cNvSpPr>
                                  <a:spLocks/>
                                </wps:cNvSpPr>
                                <wps:spPr bwMode="auto">
                                  <a:xfrm>
                                    <a:off x="1770" y="759"/>
                                    <a:ext cx="3" cy="1"/>
                                  </a:xfrm>
                                  <a:custGeom>
                                    <a:avLst/>
                                    <a:gdLst>
                                      <a:gd name="T0" fmla="*/ 3 w 3"/>
                                      <a:gd name="T1" fmla="*/ 1 h 1"/>
                                      <a:gd name="T2" fmla="*/ 0 w 3"/>
                                      <a:gd name="T3" fmla="*/ 0 h 1"/>
                                      <a:gd name="T4" fmla="*/ 0 w 3"/>
                                      <a:gd name="T5" fmla="*/ 1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1"/>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81" name="Line 19926"/>
                                <wps:cNvCnPr>
                                  <a:cxnSpLocks noChangeShapeType="1"/>
                                </wps:cNvCnPr>
                                <wps:spPr bwMode="auto">
                                  <a:xfrm>
                                    <a:off x="1770" y="759"/>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82" name="Freeform 19927"/>
                                <wps:cNvSpPr>
                                  <a:spLocks/>
                                </wps:cNvSpPr>
                                <wps:spPr bwMode="auto">
                                  <a:xfrm>
                                    <a:off x="1770" y="760"/>
                                    <a:ext cx="7" cy="2"/>
                                  </a:xfrm>
                                  <a:custGeom>
                                    <a:avLst/>
                                    <a:gdLst>
                                      <a:gd name="T0" fmla="*/ 7 w 7"/>
                                      <a:gd name="T1" fmla="*/ 0 h 2"/>
                                      <a:gd name="T2" fmla="*/ 3 w 7"/>
                                      <a:gd name="T3" fmla="*/ 0 h 2"/>
                                      <a:gd name="T4" fmla="*/ 0 w 7"/>
                                      <a:gd name="T5" fmla="*/ 0 h 2"/>
                                      <a:gd name="T6" fmla="*/ 0 w 7"/>
                                      <a:gd name="T7" fmla="*/ 2 h 2"/>
                                      <a:gd name="T8" fmla="*/ 3 w 7"/>
                                      <a:gd name="T9" fmla="*/ 2 h 2"/>
                                      <a:gd name="T10" fmla="*/ 7 w 7"/>
                                      <a:gd name="T11" fmla="*/ 2 h 2"/>
                                      <a:gd name="T12" fmla="*/ 7 w 7"/>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0"/>
                                        </a:moveTo>
                                        <a:lnTo>
                                          <a:pt x="3" y="0"/>
                                        </a:lnTo>
                                        <a:lnTo>
                                          <a:pt x="0" y="0"/>
                                        </a:lnTo>
                                        <a:lnTo>
                                          <a:pt x="0" y="2"/>
                                        </a:lnTo>
                                        <a:lnTo>
                                          <a:pt x="3" y="2"/>
                                        </a:lnTo>
                                        <a:lnTo>
                                          <a:pt x="7" y="2"/>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83" name="Freeform 19928"/>
                                <wps:cNvSpPr>
                                  <a:spLocks/>
                                </wps:cNvSpPr>
                                <wps:spPr bwMode="auto">
                                  <a:xfrm>
                                    <a:off x="1770" y="760"/>
                                    <a:ext cx="7" cy="2"/>
                                  </a:xfrm>
                                  <a:custGeom>
                                    <a:avLst/>
                                    <a:gdLst>
                                      <a:gd name="T0" fmla="*/ 7 w 7"/>
                                      <a:gd name="T1" fmla="*/ 0 h 2"/>
                                      <a:gd name="T2" fmla="*/ 3 w 7"/>
                                      <a:gd name="T3" fmla="*/ 0 h 2"/>
                                      <a:gd name="T4" fmla="*/ 0 w 7"/>
                                      <a:gd name="T5" fmla="*/ 0 h 2"/>
                                      <a:gd name="T6" fmla="*/ 0 w 7"/>
                                      <a:gd name="T7" fmla="*/ 2 h 2"/>
                                      <a:gd name="T8" fmla="*/ 3 w 7"/>
                                      <a:gd name="T9" fmla="*/ 2 h 2"/>
                                      <a:gd name="T10" fmla="*/ 7 w 7"/>
                                      <a:gd name="T11" fmla="*/ 2 h 2"/>
                                      <a:gd name="T12" fmla="*/ 7 w 7"/>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0"/>
                                        </a:moveTo>
                                        <a:lnTo>
                                          <a:pt x="3" y="0"/>
                                        </a:lnTo>
                                        <a:lnTo>
                                          <a:pt x="0" y="0"/>
                                        </a:lnTo>
                                        <a:lnTo>
                                          <a:pt x="0" y="2"/>
                                        </a:lnTo>
                                        <a:lnTo>
                                          <a:pt x="3" y="2"/>
                                        </a:lnTo>
                                        <a:lnTo>
                                          <a:pt x="7" y="2"/>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84" name="Freeform 19929"/>
                                <wps:cNvSpPr>
                                  <a:spLocks/>
                                </wps:cNvSpPr>
                                <wps:spPr bwMode="auto">
                                  <a:xfrm>
                                    <a:off x="1770" y="762"/>
                                    <a:ext cx="3" cy="1"/>
                                  </a:xfrm>
                                  <a:custGeom>
                                    <a:avLst/>
                                    <a:gdLst>
                                      <a:gd name="T0" fmla="*/ 3 w 3"/>
                                      <a:gd name="T1" fmla="*/ 0 h 1"/>
                                      <a:gd name="T2" fmla="*/ 0 w 3"/>
                                      <a:gd name="T3" fmla="*/ 0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0"/>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85" name="Line 19930"/>
                                <wps:cNvCnPr>
                                  <a:cxnSpLocks noChangeShapeType="1"/>
                                </wps:cNvCnPr>
                                <wps:spPr bwMode="auto">
                                  <a:xfrm>
                                    <a:off x="1770" y="76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86" name="Freeform 19931"/>
                                <wps:cNvSpPr>
                                  <a:spLocks/>
                                </wps:cNvSpPr>
                                <wps:spPr bwMode="auto">
                                  <a:xfrm>
                                    <a:off x="1770" y="762"/>
                                    <a:ext cx="7" cy="3"/>
                                  </a:xfrm>
                                  <a:custGeom>
                                    <a:avLst/>
                                    <a:gdLst>
                                      <a:gd name="T0" fmla="*/ 7 w 7"/>
                                      <a:gd name="T1" fmla="*/ 0 h 3"/>
                                      <a:gd name="T2" fmla="*/ 3 w 7"/>
                                      <a:gd name="T3" fmla="*/ 0 h 3"/>
                                      <a:gd name="T4" fmla="*/ 0 w 7"/>
                                      <a:gd name="T5" fmla="*/ 1 h 3"/>
                                      <a:gd name="T6" fmla="*/ 1 w 7"/>
                                      <a:gd name="T7" fmla="*/ 3 h 3"/>
                                      <a:gd name="T8" fmla="*/ 4 w 7"/>
                                      <a:gd name="T9" fmla="*/ 3 h 3"/>
                                      <a:gd name="T10" fmla="*/ 7 w 7"/>
                                      <a:gd name="T11" fmla="*/ 2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3" y="0"/>
                                        </a:lnTo>
                                        <a:lnTo>
                                          <a:pt x="0" y="1"/>
                                        </a:lnTo>
                                        <a:lnTo>
                                          <a:pt x="1" y="3"/>
                                        </a:lnTo>
                                        <a:lnTo>
                                          <a:pt x="4" y="3"/>
                                        </a:lnTo>
                                        <a:lnTo>
                                          <a:pt x="7" y="2"/>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87" name="Freeform 19932"/>
                                <wps:cNvSpPr>
                                  <a:spLocks/>
                                </wps:cNvSpPr>
                                <wps:spPr bwMode="auto">
                                  <a:xfrm>
                                    <a:off x="1770" y="762"/>
                                    <a:ext cx="7" cy="3"/>
                                  </a:xfrm>
                                  <a:custGeom>
                                    <a:avLst/>
                                    <a:gdLst>
                                      <a:gd name="T0" fmla="*/ 7 w 7"/>
                                      <a:gd name="T1" fmla="*/ 0 h 3"/>
                                      <a:gd name="T2" fmla="*/ 3 w 7"/>
                                      <a:gd name="T3" fmla="*/ 0 h 3"/>
                                      <a:gd name="T4" fmla="*/ 0 w 7"/>
                                      <a:gd name="T5" fmla="*/ 1 h 3"/>
                                      <a:gd name="T6" fmla="*/ 1 w 7"/>
                                      <a:gd name="T7" fmla="*/ 3 h 3"/>
                                      <a:gd name="T8" fmla="*/ 4 w 7"/>
                                      <a:gd name="T9" fmla="*/ 3 h 3"/>
                                      <a:gd name="T10" fmla="*/ 7 w 7"/>
                                      <a:gd name="T11" fmla="*/ 2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3" y="0"/>
                                        </a:lnTo>
                                        <a:lnTo>
                                          <a:pt x="0" y="1"/>
                                        </a:lnTo>
                                        <a:lnTo>
                                          <a:pt x="1" y="3"/>
                                        </a:lnTo>
                                        <a:lnTo>
                                          <a:pt x="4" y="3"/>
                                        </a:lnTo>
                                        <a:lnTo>
                                          <a:pt x="7" y="2"/>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88" name="Freeform 19933"/>
                                <wps:cNvSpPr>
                                  <a:spLocks/>
                                </wps:cNvSpPr>
                                <wps:spPr bwMode="auto">
                                  <a:xfrm>
                                    <a:off x="1771" y="765"/>
                                    <a:ext cx="3" cy="1"/>
                                  </a:xfrm>
                                  <a:custGeom>
                                    <a:avLst/>
                                    <a:gdLst>
                                      <a:gd name="T0" fmla="*/ 3 w 3"/>
                                      <a:gd name="T1" fmla="*/ 0 h 1"/>
                                      <a:gd name="T2" fmla="*/ 0 w 3"/>
                                      <a:gd name="T3" fmla="*/ 0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0"/>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89" name="Line 19934"/>
                                <wps:cNvCnPr>
                                  <a:cxnSpLocks noChangeShapeType="1"/>
                                </wps:cNvCnPr>
                                <wps:spPr bwMode="auto">
                                  <a:xfrm>
                                    <a:off x="1771" y="76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90" name="Freeform 19935"/>
                                <wps:cNvSpPr>
                                  <a:spLocks/>
                                </wps:cNvSpPr>
                                <wps:spPr bwMode="auto">
                                  <a:xfrm>
                                    <a:off x="1771" y="764"/>
                                    <a:ext cx="6" cy="4"/>
                                  </a:xfrm>
                                  <a:custGeom>
                                    <a:avLst/>
                                    <a:gdLst>
                                      <a:gd name="T0" fmla="*/ 6 w 6"/>
                                      <a:gd name="T1" fmla="*/ 0 h 4"/>
                                      <a:gd name="T2" fmla="*/ 3 w 6"/>
                                      <a:gd name="T3" fmla="*/ 1 h 4"/>
                                      <a:gd name="T4" fmla="*/ 0 w 6"/>
                                      <a:gd name="T5" fmla="*/ 2 h 4"/>
                                      <a:gd name="T6" fmla="*/ 0 w 6"/>
                                      <a:gd name="T7" fmla="*/ 4 h 4"/>
                                      <a:gd name="T8" fmla="*/ 3 w 6"/>
                                      <a:gd name="T9" fmla="*/ 3 h 4"/>
                                      <a:gd name="T10" fmla="*/ 6 w 6"/>
                                      <a:gd name="T11" fmla="*/ 3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2"/>
                                        </a:lnTo>
                                        <a:lnTo>
                                          <a:pt x="0" y="4"/>
                                        </a:lnTo>
                                        <a:lnTo>
                                          <a:pt x="3" y="3"/>
                                        </a:lnTo>
                                        <a:lnTo>
                                          <a:pt x="6" y="3"/>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91" name="Freeform 19936"/>
                                <wps:cNvSpPr>
                                  <a:spLocks/>
                                </wps:cNvSpPr>
                                <wps:spPr bwMode="auto">
                                  <a:xfrm>
                                    <a:off x="1771" y="764"/>
                                    <a:ext cx="6" cy="4"/>
                                  </a:xfrm>
                                  <a:custGeom>
                                    <a:avLst/>
                                    <a:gdLst>
                                      <a:gd name="T0" fmla="*/ 6 w 6"/>
                                      <a:gd name="T1" fmla="*/ 0 h 4"/>
                                      <a:gd name="T2" fmla="*/ 3 w 6"/>
                                      <a:gd name="T3" fmla="*/ 1 h 4"/>
                                      <a:gd name="T4" fmla="*/ 0 w 6"/>
                                      <a:gd name="T5" fmla="*/ 2 h 4"/>
                                      <a:gd name="T6" fmla="*/ 0 w 6"/>
                                      <a:gd name="T7" fmla="*/ 4 h 4"/>
                                      <a:gd name="T8" fmla="*/ 3 w 6"/>
                                      <a:gd name="T9" fmla="*/ 3 h 4"/>
                                      <a:gd name="T10" fmla="*/ 6 w 6"/>
                                      <a:gd name="T11" fmla="*/ 3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2"/>
                                        </a:lnTo>
                                        <a:lnTo>
                                          <a:pt x="0" y="4"/>
                                        </a:lnTo>
                                        <a:lnTo>
                                          <a:pt x="3" y="3"/>
                                        </a:lnTo>
                                        <a:lnTo>
                                          <a:pt x="6" y="3"/>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92" name="Freeform 19937"/>
                                <wps:cNvSpPr>
                                  <a:spLocks/>
                                </wps:cNvSpPr>
                                <wps:spPr bwMode="auto">
                                  <a:xfrm>
                                    <a:off x="1771" y="767"/>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93" name="Line 19938"/>
                                <wps:cNvCnPr>
                                  <a:cxnSpLocks noChangeShapeType="1"/>
                                </wps:cNvCnPr>
                                <wps:spPr bwMode="auto">
                                  <a:xfrm>
                                    <a:off x="1771" y="76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94" name="Freeform 19939"/>
                                <wps:cNvSpPr>
                                  <a:spLocks/>
                                </wps:cNvSpPr>
                                <wps:spPr bwMode="auto">
                                  <a:xfrm>
                                    <a:off x="1771" y="766"/>
                                    <a:ext cx="7" cy="3"/>
                                  </a:xfrm>
                                  <a:custGeom>
                                    <a:avLst/>
                                    <a:gdLst>
                                      <a:gd name="T0" fmla="*/ 6 w 7"/>
                                      <a:gd name="T1" fmla="*/ 0 h 3"/>
                                      <a:gd name="T2" fmla="*/ 3 w 7"/>
                                      <a:gd name="T3" fmla="*/ 1 h 3"/>
                                      <a:gd name="T4" fmla="*/ 0 w 7"/>
                                      <a:gd name="T5" fmla="*/ 2 h 3"/>
                                      <a:gd name="T6" fmla="*/ 1 w 7"/>
                                      <a:gd name="T7" fmla="*/ 3 h 3"/>
                                      <a:gd name="T8" fmla="*/ 4 w 7"/>
                                      <a:gd name="T9" fmla="*/ 3 h 3"/>
                                      <a:gd name="T10" fmla="*/ 7 w 7"/>
                                      <a:gd name="T11" fmla="*/ 2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1"/>
                                        </a:lnTo>
                                        <a:lnTo>
                                          <a:pt x="0" y="2"/>
                                        </a:lnTo>
                                        <a:lnTo>
                                          <a:pt x="1" y="3"/>
                                        </a:lnTo>
                                        <a:lnTo>
                                          <a:pt x="4" y="3"/>
                                        </a:lnTo>
                                        <a:lnTo>
                                          <a:pt x="7"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95" name="Freeform 19940"/>
                                <wps:cNvSpPr>
                                  <a:spLocks/>
                                </wps:cNvSpPr>
                                <wps:spPr bwMode="auto">
                                  <a:xfrm>
                                    <a:off x="1771" y="766"/>
                                    <a:ext cx="7" cy="3"/>
                                  </a:xfrm>
                                  <a:custGeom>
                                    <a:avLst/>
                                    <a:gdLst>
                                      <a:gd name="T0" fmla="*/ 6 w 7"/>
                                      <a:gd name="T1" fmla="*/ 0 h 3"/>
                                      <a:gd name="T2" fmla="*/ 3 w 7"/>
                                      <a:gd name="T3" fmla="*/ 1 h 3"/>
                                      <a:gd name="T4" fmla="*/ 0 w 7"/>
                                      <a:gd name="T5" fmla="*/ 2 h 3"/>
                                      <a:gd name="T6" fmla="*/ 1 w 7"/>
                                      <a:gd name="T7" fmla="*/ 3 h 3"/>
                                      <a:gd name="T8" fmla="*/ 4 w 7"/>
                                      <a:gd name="T9" fmla="*/ 3 h 3"/>
                                      <a:gd name="T10" fmla="*/ 7 w 7"/>
                                      <a:gd name="T11" fmla="*/ 2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1"/>
                                        </a:lnTo>
                                        <a:lnTo>
                                          <a:pt x="0" y="2"/>
                                        </a:lnTo>
                                        <a:lnTo>
                                          <a:pt x="1" y="3"/>
                                        </a:lnTo>
                                        <a:lnTo>
                                          <a:pt x="4" y="3"/>
                                        </a:lnTo>
                                        <a:lnTo>
                                          <a:pt x="7"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096" name="Freeform 19941"/>
                                <wps:cNvSpPr>
                                  <a:spLocks/>
                                </wps:cNvSpPr>
                                <wps:spPr bwMode="auto">
                                  <a:xfrm>
                                    <a:off x="1772" y="769"/>
                                    <a:ext cx="3" cy="1"/>
                                  </a:xfrm>
                                  <a:custGeom>
                                    <a:avLst/>
                                    <a:gdLst>
                                      <a:gd name="T0" fmla="*/ 3 w 3"/>
                                      <a:gd name="T1" fmla="*/ 0 h 1"/>
                                      <a:gd name="T2" fmla="*/ 0 w 3"/>
                                      <a:gd name="T3" fmla="*/ 0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0"/>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97" name="Line 19942"/>
                                <wps:cNvCnPr>
                                  <a:cxnSpLocks noChangeShapeType="1"/>
                                </wps:cNvCnPr>
                                <wps:spPr bwMode="auto">
                                  <a:xfrm>
                                    <a:off x="1772" y="769"/>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098" name="Freeform 19943"/>
                                <wps:cNvSpPr>
                                  <a:spLocks/>
                                </wps:cNvSpPr>
                                <wps:spPr bwMode="auto">
                                  <a:xfrm>
                                    <a:off x="1772" y="767"/>
                                    <a:ext cx="6" cy="4"/>
                                  </a:xfrm>
                                  <a:custGeom>
                                    <a:avLst/>
                                    <a:gdLst>
                                      <a:gd name="T0" fmla="*/ 5 w 6"/>
                                      <a:gd name="T1" fmla="*/ 0 h 4"/>
                                      <a:gd name="T2" fmla="*/ 3 w 6"/>
                                      <a:gd name="T3" fmla="*/ 2 h 4"/>
                                      <a:gd name="T4" fmla="*/ 0 w 6"/>
                                      <a:gd name="T5" fmla="*/ 3 h 4"/>
                                      <a:gd name="T6" fmla="*/ 1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2"/>
                                        </a:lnTo>
                                        <a:lnTo>
                                          <a:pt x="0" y="3"/>
                                        </a:lnTo>
                                        <a:lnTo>
                                          <a:pt x="1" y="4"/>
                                        </a:lnTo>
                                        <a:lnTo>
                                          <a:pt x="3"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099" name="Freeform 19944"/>
                                <wps:cNvSpPr>
                                  <a:spLocks/>
                                </wps:cNvSpPr>
                                <wps:spPr bwMode="auto">
                                  <a:xfrm>
                                    <a:off x="1772" y="767"/>
                                    <a:ext cx="6" cy="4"/>
                                  </a:xfrm>
                                  <a:custGeom>
                                    <a:avLst/>
                                    <a:gdLst>
                                      <a:gd name="T0" fmla="*/ 5 w 6"/>
                                      <a:gd name="T1" fmla="*/ 0 h 4"/>
                                      <a:gd name="T2" fmla="*/ 3 w 6"/>
                                      <a:gd name="T3" fmla="*/ 2 h 4"/>
                                      <a:gd name="T4" fmla="*/ 0 w 6"/>
                                      <a:gd name="T5" fmla="*/ 3 h 4"/>
                                      <a:gd name="T6" fmla="*/ 1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2"/>
                                        </a:lnTo>
                                        <a:lnTo>
                                          <a:pt x="0" y="3"/>
                                        </a:lnTo>
                                        <a:lnTo>
                                          <a:pt x="1" y="4"/>
                                        </a:lnTo>
                                        <a:lnTo>
                                          <a:pt x="3"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00" name="Freeform 19945"/>
                                <wps:cNvSpPr>
                                  <a:spLocks/>
                                </wps:cNvSpPr>
                                <wps:spPr bwMode="auto">
                                  <a:xfrm>
                                    <a:off x="1773" y="770"/>
                                    <a:ext cx="2" cy="1"/>
                                  </a:xfrm>
                                  <a:custGeom>
                                    <a:avLst/>
                                    <a:gdLst>
                                      <a:gd name="T0" fmla="*/ 2 w 2"/>
                                      <a:gd name="T1" fmla="*/ 0 h 1"/>
                                      <a:gd name="T2" fmla="*/ 0 w 2"/>
                                      <a:gd name="T3" fmla="*/ 1 h 1"/>
                                      <a:gd name="T4" fmla="*/ 0 w 2"/>
                                      <a:gd name="T5" fmla="*/ 1 h 1"/>
                                      <a:gd name="T6" fmla="*/ 2 w 2"/>
                                      <a:gd name="T7" fmla="*/ 0 h 1"/>
                                    </a:gdLst>
                                    <a:ahLst/>
                                    <a:cxnLst>
                                      <a:cxn ang="0">
                                        <a:pos x="T0" y="T1"/>
                                      </a:cxn>
                                      <a:cxn ang="0">
                                        <a:pos x="T2" y="T3"/>
                                      </a:cxn>
                                      <a:cxn ang="0">
                                        <a:pos x="T4" y="T5"/>
                                      </a:cxn>
                                      <a:cxn ang="0">
                                        <a:pos x="T6" y="T7"/>
                                      </a:cxn>
                                    </a:cxnLst>
                                    <a:rect l="0" t="0" r="r" b="b"/>
                                    <a:pathLst>
                                      <a:path w="2" h="1">
                                        <a:moveTo>
                                          <a:pt x="2" y="0"/>
                                        </a:moveTo>
                                        <a:lnTo>
                                          <a:pt x="0" y="1"/>
                                        </a:lnTo>
                                        <a:lnTo>
                                          <a:pt x="0"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01" name="Line 19946"/>
                                <wps:cNvCnPr>
                                  <a:cxnSpLocks noChangeShapeType="1"/>
                                </wps:cNvCnPr>
                                <wps:spPr bwMode="auto">
                                  <a:xfrm>
                                    <a:off x="1773" y="77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02" name="Freeform 19947"/>
                                <wps:cNvSpPr>
                                  <a:spLocks/>
                                </wps:cNvSpPr>
                                <wps:spPr bwMode="auto">
                                  <a:xfrm>
                                    <a:off x="1773" y="768"/>
                                    <a:ext cx="6" cy="4"/>
                                  </a:xfrm>
                                  <a:custGeom>
                                    <a:avLst/>
                                    <a:gdLst>
                                      <a:gd name="T0" fmla="*/ 5 w 6"/>
                                      <a:gd name="T1" fmla="*/ 0 h 4"/>
                                      <a:gd name="T2" fmla="*/ 2 w 6"/>
                                      <a:gd name="T3" fmla="*/ 2 h 4"/>
                                      <a:gd name="T4" fmla="*/ 0 w 6"/>
                                      <a:gd name="T5" fmla="*/ 3 h 4"/>
                                      <a:gd name="T6" fmla="*/ 1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2" y="2"/>
                                        </a:lnTo>
                                        <a:lnTo>
                                          <a:pt x="0" y="3"/>
                                        </a:lnTo>
                                        <a:lnTo>
                                          <a:pt x="1" y="4"/>
                                        </a:lnTo>
                                        <a:lnTo>
                                          <a:pt x="3"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03" name="Freeform 19948"/>
                                <wps:cNvSpPr>
                                  <a:spLocks/>
                                </wps:cNvSpPr>
                                <wps:spPr bwMode="auto">
                                  <a:xfrm>
                                    <a:off x="1773" y="768"/>
                                    <a:ext cx="6" cy="4"/>
                                  </a:xfrm>
                                  <a:custGeom>
                                    <a:avLst/>
                                    <a:gdLst>
                                      <a:gd name="T0" fmla="*/ 5 w 6"/>
                                      <a:gd name="T1" fmla="*/ 0 h 4"/>
                                      <a:gd name="T2" fmla="*/ 2 w 6"/>
                                      <a:gd name="T3" fmla="*/ 2 h 4"/>
                                      <a:gd name="T4" fmla="*/ 0 w 6"/>
                                      <a:gd name="T5" fmla="*/ 3 h 4"/>
                                      <a:gd name="T6" fmla="*/ 1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2" y="2"/>
                                        </a:lnTo>
                                        <a:lnTo>
                                          <a:pt x="0" y="3"/>
                                        </a:lnTo>
                                        <a:lnTo>
                                          <a:pt x="1" y="4"/>
                                        </a:lnTo>
                                        <a:lnTo>
                                          <a:pt x="3"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04" name="Freeform 19949"/>
                                <wps:cNvSpPr>
                                  <a:spLocks/>
                                </wps:cNvSpPr>
                                <wps:spPr bwMode="auto">
                                  <a:xfrm>
                                    <a:off x="1774" y="771"/>
                                    <a:ext cx="2" cy="2"/>
                                  </a:xfrm>
                                  <a:custGeom>
                                    <a:avLst/>
                                    <a:gdLst>
                                      <a:gd name="T0" fmla="*/ 2 w 2"/>
                                      <a:gd name="T1" fmla="*/ 0 h 2"/>
                                      <a:gd name="T2" fmla="*/ 0 w 2"/>
                                      <a:gd name="T3" fmla="*/ 1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1"/>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05" name="Line 19950"/>
                                <wps:cNvCnPr>
                                  <a:cxnSpLocks noChangeShapeType="1"/>
                                </wps:cNvCnPr>
                                <wps:spPr bwMode="auto">
                                  <a:xfrm>
                                    <a:off x="1774" y="77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06" name="Freeform 19951"/>
                                <wps:cNvSpPr>
                                  <a:spLocks/>
                                </wps:cNvSpPr>
                                <wps:spPr bwMode="auto">
                                  <a:xfrm>
                                    <a:off x="1774" y="768"/>
                                    <a:ext cx="5" cy="6"/>
                                  </a:xfrm>
                                  <a:custGeom>
                                    <a:avLst/>
                                    <a:gdLst>
                                      <a:gd name="T0" fmla="*/ 4 w 5"/>
                                      <a:gd name="T1" fmla="*/ 0 h 6"/>
                                      <a:gd name="T2" fmla="*/ 2 w 5"/>
                                      <a:gd name="T3" fmla="*/ 3 h 6"/>
                                      <a:gd name="T4" fmla="*/ 0 w 5"/>
                                      <a:gd name="T5" fmla="*/ 5 h 6"/>
                                      <a:gd name="T6" fmla="*/ 1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3"/>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07" name="Freeform 19952"/>
                                <wps:cNvSpPr>
                                  <a:spLocks/>
                                </wps:cNvSpPr>
                                <wps:spPr bwMode="auto">
                                  <a:xfrm>
                                    <a:off x="1774" y="768"/>
                                    <a:ext cx="5" cy="6"/>
                                  </a:xfrm>
                                  <a:custGeom>
                                    <a:avLst/>
                                    <a:gdLst>
                                      <a:gd name="T0" fmla="*/ 4 w 5"/>
                                      <a:gd name="T1" fmla="*/ 0 h 6"/>
                                      <a:gd name="T2" fmla="*/ 2 w 5"/>
                                      <a:gd name="T3" fmla="*/ 3 h 6"/>
                                      <a:gd name="T4" fmla="*/ 0 w 5"/>
                                      <a:gd name="T5" fmla="*/ 5 h 6"/>
                                      <a:gd name="T6" fmla="*/ 1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3"/>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08" name="Freeform 19953"/>
                                <wps:cNvSpPr>
                                  <a:spLocks/>
                                </wps:cNvSpPr>
                                <wps:spPr bwMode="auto">
                                  <a:xfrm>
                                    <a:off x="1775" y="771"/>
                                    <a:ext cx="2" cy="3"/>
                                  </a:xfrm>
                                  <a:custGeom>
                                    <a:avLst/>
                                    <a:gdLst>
                                      <a:gd name="T0" fmla="*/ 2 w 2"/>
                                      <a:gd name="T1" fmla="*/ 0 h 3"/>
                                      <a:gd name="T2" fmla="*/ 0 w 2"/>
                                      <a:gd name="T3" fmla="*/ 3 h 3"/>
                                      <a:gd name="T4" fmla="*/ 1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1"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09" name="Line 19954"/>
                                <wps:cNvCnPr>
                                  <a:cxnSpLocks noChangeShapeType="1"/>
                                </wps:cNvCnPr>
                                <wps:spPr bwMode="auto">
                                  <a:xfrm>
                                    <a:off x="1775" y="774"/>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10" name="Freeform 19955"/>
                                <wps:cNvSpPr>
                                  <a:spLocks/>
                                </wps:cNvSpPr>
                                <wps:spPr bwMode="auto">
                                  <a:xfrm>
                                    <a:off x="1776" y="769"/>
                                    <a:ext cx="4" cy="6"/>
                                  </a:xfrm>
                                  <a:custGeom>
                                    <a:avLst/>
                                    <a:gdLst>
                                      <a:gd name="T0" fmla="*/ 3 w 4"/>
                                      <a:gd name="T1" fmla="*/ 0 h 6"/>
                                      <a:gd name="T2" fmla="*/ 1 w 4"/>
                                      <a:gd name="T3" fmla="*/ 2 h 6"/>
                                      <a:gd name="T4" fmla="*/ 0 w 4"/>
                                      <a:gd name="T5" fmla="*/ 5 h 6"/>
                                      <a:gd name="T6" fmla="*/ 1 w 4"/>
                                      <a:gd name="T7" fmla="*/ 6 h 6"/>
                                      <a:gd name="T8" fmla="*/ 2 w 4"/>
                                      <a:gd name="T9" fmla="*/ 3 h 6"/>
                                      <a:gd name="T10" fmla="*/ 4 w 4"/>
                                      <a:gd name="T11" fmla="*/ 0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2"/>
                                        </a:lnTo>
                                        <a:lnTo>
                                          <a:pt x="0" y="5"/>
                                        </a:lnTo>
                                        <a:lnTo>
                                          <a:pt x="1" y="6"/>
                                        </a:lnTo>
                                        <a:lnTo>
                                          <a:pt x="2" y="3"/>
                                        </a:lnTo>
                                        <a:lnTo>
                                          <a:pt x="4" y="0"/>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11" name="Freeform 19956"/>
                                <wps:cNvSpPr>
                                  <a:spLocks/>
                                </wps:cNvSpPr>
                                <wps:spPr bwMode="auto">
                                  <a:xfrm>
                                    <a:off x="1776" y="769"/>
                                    <a:ext cx="4" cy="6"/>
                                  </a:xfrm>
                                  <a:custGeom>
                                    <a:avLst/>
                                    <a:gdLst>
                                      <a:gd name="T0" fmla="*/ 3 w 4"/>
                                      <a:gd name="T1" fmla="*/ 0 h 6"/>
                                      <a:gd name="T2" fmla="*/ 1 w 4"/>
                                      <a:gd name="T3" fmla="*/ 2 h 6"/>
                                      <a:gd name="T4" fmla="*/ 0 w 4"/>
                                      <a:gd name="T5" fmla="*/ 5 h 6"/>
                                      <a:gd name="T6" fmla="*/ 1 w 4"/>
                                      <a:gd name="T7" fmla="*/ 6 h 6"/>
                                      <a:gd name="T8" fmla="*/ 2 w 4"/>
                                      <a:gd name="T9" fmla="*/ 3 h 6"/>
                                      <a:gd name="T10" fmla="*/ 4 w 4"/>
                                      <a:gd name="T11" fmla="*/ 0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2"/>
                                        </a:lnTo>
                                        <a:lnTo>
                                          <a:pt x="0" y="5"/>
                                        </a:lnTo>
                                        <a:lnTo>
                                          <a:pt x="1" y="6"/>
                                        </a:lnTo>
                                        <a:lnTo>
                                          <a:pt x="2" y="3"/>
                                        </a:lnTo>
                                        <a:lnTo>
                                          <a:pt x="4" y="0"/>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12" name="Freeform 19957"/>
                                <wps:cNvSpPr>
                                  <a:spLocks/>
                                </wps:cNvSpPr>
                                <wps:spPr bwMode="auto">
                                  <a:xfrm>
                                    <a:off x="1777" y="772"/>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13" name="Line 19958"/>
                                <wps:cNvCnPr>
                                  <a:cxnSpLocks noChangeShapeType="1"/>
                                </wps:cNvCnPr>
                                <wps:spPr bwMode="auto">
                                  <a:xfrm>
                                    <a:off x="1777" y="77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14" name="Freeform 19959"/>
                                <wps:cNvSpPr>
                                  <a:spLocks/>
                                </wps:cNvSpPr>
                                <wps:spPr bwMode="auto">
                                  <a:xfrm>
                                    <a:off x="1777" y="769"/>
                                    <a:ext cx="4" cy="6"/>
                                  </a:xfrm>
                                  <a:custGeom>
                                    <a:avLst/>
                                    <a:gdLst>
                                      <a:gd name="T0" fmla="*/ 3 w 4"/>
                                      <a:gd name="T1" fmla="*/ 0 h 6"/>
                                      <a:gd name="T2" fmla="*/ 1 w 4"/>
                                      <a:gd name="T3" fmla="*/ 3 h 6"/>
                                      <a:gd name="T4" fmla="*/ 0 w 4"/>
                                      <a:gd name="T5" fmla="*/ 6 h 6"/>
                                      <a:gd name="T6" fmla="*/ 1 w 4"/>
                                      <a:gd name="T7" fmla="*/ 6 h 6"/>
                                      <a:gd name="T8" fmla="*/ 3 w 4"/>
                                      <a:gd name="T9" fmla="*/ 4 h 6"/>
                                      <a:gd name="T10" fmla="*/ 4 w 4"/>
                                      <a:gd name="T11" fmla="*/ 1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3"/>
                                        </a:lnTo>
                                        <a:lnTo>
                                          <a:pt x="0" y="6"/>
                                        </a:lnTo>
                                        <a:lnTo>
                                          <a:pt x="1" y="6"/>
                                        </a:lnTo>
                                        <a:lnTo>
                                          <a:pt x="3" y="4"/>
                                        </a:lnTo>
                                        <a:lnTo>
                                          <a:pt x="4"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15" name="Freeform 19960"/>
                                <wps:cNvSpPr>
                                  <a:spLocks/>
                                </wps:cNvSpPr>
                                <wps:spPr bwMode="auto">
                                  <a:xfrm>
                                    <a:off x="1777" y="769"/>
                                    <a:ext cx="4" cy="6"/>
                                  </a:xfrm>
                                  <a:custGeom>
                                    <a:avLst/>
                                    <a:gdLst>
                                      <a:gd name="T0" fmla="*/ 3 w 4"/>
                                      <a:gd name="T1" fmla="*/ 0 h 6"/>
                                      <a:gd name="T2" fmla="*/ 1 w 4"/>
                                      <a:gd name="T3" fmla="*/ 3 h 6"/>
                                      <a:gd name="T4" fmla="*/ 0 w 4"/>
                                      <a:gd name="T5" fmla="*/ 6 h 6"/>
                                      <a:gd name="T6" fmla="*/ 1 w 4"/>
                                      <a:gd name="T7" fmla="*/ 6 h 6"/>
                                      <a:gd name="T8" fmla="*/ 3 w 4"/>
                                      <a:gd name="T9" fmla="*/ 4 h 6"/>
                                      <a:gd name="T10" fmla="*/ 4 w 4"/>
                                      <a:gd name="T11" fmla="*/ 1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3"/>
                                        </a:lnTo>
                                        <a:lnTo>
                                          <a:pt x="0" y="6"/>
                                        </a:lnTo>
                                        <a:lnTo>
                                          <a:pt x="1" y="6"/>
                                        </a:lnTo>
                                        <a:lnTo>
                                          <a:pt x="3" y="4"/>
                                        </a:lnTo>
                                        <a:lnTo>
                                          <a:pt x="4" y="1"/>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16" name="Freeform 19961"/>
                                <wps:cNvSpPr>
                                  <a:spLocks/>
                                </wps:cNvSpPr>
                                <wps:spPr bwMode="auto">
                                  <a:xfrm>
                                    <a:off x="1778" y="773"/>
                                    <a:ext cx="2" cy="3"/>
                                  </a:xfrm>
                                  <a:custGeom>
                                    <a:avLst/>
                                    <a:gdLst>
                                      <a:gd name="T0" fmla="*/ 2 w 2"/>
                                      <a:gd name="T1" fmla="*/ 0 h 3"/>
                                      <a:gd name="T2" fmla="*/ 0 w 2"/>
                                      <a:gd name="T3" fmla="*/ 2 h 3"/>
                                      <a:gd name="T4" fmla="*/ 1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2"/>
                                        </a:lnTo>
                                        <a:lnTo>
                                          <a:pt x="1"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17" name="Line 19962"/>
                                <wps:cNvCnPr>
                                  <a:cxnSpLocks noChangeShapeType="1"/>
                                </wps:cNvCnPr>
                                <wps:spPr bwMode="auto">
                                  <a:xfrm>
                                    <a:off x="1778" y="775"/>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18" name="Freeform 19963"/>
                                <wps:cNvSpPr>
                                  <a:spLocks/>
                                </wps:cNvSpPr>
                                <wps:spPr bwMode="auto">
                                  <a:xfrm>
                                    <a:off x="1779" y="770"/>
                                    <a:ext cx="4" cy="6"/>
                                  </a:xfrm>
                                  <a:custGeom>
                                    <a:avLst/>
                                    <a:gdLst>
                                      <a:gd name="T0" fmla="*/ 1 w 4"/>
                                      <a:gd name="T1" fmla="*/ 0 h 6"/>
                                      <a:gd name="T2" fmla="*/ 1 w 4"/>
                                      <a:gd name="T3" fmla="*/ 3 h 6"/>
                                      <a:gd name="T4" fmla="*/ 0 w 4"/>
                                      <a:gd name="T5" fmla="*/ 6 h 6"/>
                                      <a:gd name="T6" fmla="*/ 2 w 4"/>
                                      <a:gd name="T7" fmla="*/ 6 h 6"/>
                                      <a:gd name="T8" fmla="*/ 3 w 4"/>
                                      <a:gd name="T9" fmla="*/ 3 h 6"/>
                                      <a:gd name="T10" fmla="*/ 4 w 4"/>
                                      <a:gd name="T11" fmla="*/ 0 h 6"/>
                                      <a:gd name="T12" fmla="*/ 1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1" y="0"/>
                                        </a:moveTo>
                                        <a:lnTo>
                                          <a:pt x="1" y="3"/>
                                        </a:lnTo>
                                        <a:lnTo>
                                          <a:pt x="0" y="6"/>
                                        </a:lnTo>
                                        <a:lnTo>
                                          <a:pt x="2" y="6"/>
                                        </a:lnTo>
                                        <a:lnTo>
                                          <a:pt x="3" y="3"/>
                                        </a:lnTo>
                                        <a:lnTo>
                                          <a:pt x="4"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19" name="Freeform 19964"/>
                                <wps:cNvSpPr>
                                  <a:spLocks/>
                                </wps:cNvSpPr>
                                <wps:spPr bwMode="auto">
                                  <a:xfrm>
                                    <a:off x="1779" y="770"/>
                                    <a:ext cx="4" cy="6"/>
                                  </a:xfrm>
                                  <a:custGeom>
                                    <a:avLst/>
                                    <a:gdLst>
                                      <a:gd name="T0" fmla="*/ 1 w 4"/>
                                      <a:gd name="T1" fmla="*/ 0 h 6"/>
                                      <a:gd name="T2" fmla="*/ 1 w 4"/>
                                      <a:gd name="T3" fmla="*/ 3 h 6"/>
                                      <a:gd name="T4" fmla="*/ 0 w 4"/>
                                      <a:gd name="T5" fmla="*/ 6 h 6"/>
                                      <a:gd name="T6" fmla="*/ 2 w 4"/>
                                      <a:gd name="T7" fmla="*/ 6 h 6"/>
                                      <a:gd name="T8" fmla="*/ 3 w 4"/>
                                      <a:gd name="T9" fmla="*/ 3 h 6"/>
                                      <a:gd name="T10" fmla="*/ 4 w 4"/>
                                      <a:gd name="T11" fmla="*/ 0 h 6"/>
                                      <a:gd name="T12" fmla="*/ 1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1" y="0"/>
                                        </a:moveTo>
                                        <a:lnTo>
                                          <a:pt x="1" y="3"/>
                                        </a:lnTo>
                                        <a:lnTo>
                                          <a:pt x="0" y="6"/>
                                        </a:lnTo>
                                        <a:lnTo>
                                          <a:pt x="2" y="6"/>
                                        </a:lnTo>
                                        <a:lnTo>
                                          <a:pt x="3" y="3"/>
                                        </a:lnTo>
                                        <a:lnTo>
                                          <a:pt x="4"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20" name="Freeform 19965"/>
                                <wps:cNvSpPr>
                                  <a:spLocks/>
                                </wps:cNvSpPr>
                                <wps:spPr bwMode="auto">
                                  <a:xfrm>
                                    <a:off x="1781" y="773"/>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21" name="Line 19966"/>
                                <wps:cNvCnPr>
                                  <a:cxnSpLocks noChangeShapeType="1"/>
                                </wps:cNvCnPr>
                                <wps:spPr bwMode="auto">
                                  <a:xfrm>
                                    <a:off x="1781" y="77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22" name="Freeform 19967"/>
                                <wps:cNvSpPr>
                                  <a:spLocks/>
                                </wps:cNvSpPr>
                                <wps:spPr bwMode="auto">
                                  <a:xfrm>
                                    <a:off x="1781" y="770"/>
                                    <a:ext cx="4" cy="7"/>
                                  </a:xfrm>
                                  <a:custGeom>
                                    <a:avLst/>
                                    <a:gdLst>
                                      <a:gd name="T0" fmla="*/ 2 w 4"/>
                                      <a:gd name="T1" fmla="*/ 0 h 7"/>
                                      <a:gd name="T2" fmla="*/ 1 w 4"/>
                                      <a:gd name="T3" fmla="*/ 3 h 7"/>
                                      <a:gd name="T4" fmla="*/ 0 w 4"/>
                                      <a:gd name="T5" fmla="*/ 6 h 7"/>
                                      <a:gd name="T6" fmla="*/ 3 w 4"/>
                                      <a:gd name="T7" fmla="*/ 7 h 7"/>
                                      <a:gd name="T8" fmla="*/ 4 w 4"/>
                                      <a:gd name="T9" fmla="*/ 4 h 7"/>
                                      <a:gd name="T10" fmla="*/ 4 w 4"/>
                                      <a:gd name="T11" fmla="*/ 1 h 7"/>
                                      <a:gd name="T12" fmla="*/ 2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2" y="0"/>
                                        </a:moveTo>
                                        <a:lnTo>
                                          <a:pt x="1" y="3"/>
                                        </a:lnTo>
                                        <a:lnTo>
                                          <a:pt x="0" y="6"/>
                                        </a:lnTo>
                                        <a:lnTo>
                                          <a:pt x="3" y="7"/>
                                        </a:lnTo>
                                        <a:lnTo>
                                          <a:pt x="4" y="4"/>
                                        </a:lnTo>
                                        <a:lnTo>
                                          <a:pt x="4"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23" name="Freeform 19968"/>
                                <wps:cNvSpPr>
                                  <a:spLocks/>
                                </wps:cNvSpPr>
                                <wps:spPr bwMode="auto">
                                  <a:xfrm>
                                    <a:off x="1781" y="770"/>
                                    <a:ext cx="4" cy="7"/>
                                  </a:xfrm>
                                  <a:custGeom>
                                    <a:avLst/>
                                    <a:gdLst>
                                      <a:gd name="T0" fmla="*/ 2 w 4"/>
                                      <a:gd name="T1" fmla="*/ 0 h 7"/>
                                      <a:gd name="T2" fmla="*/ 1 w 4"/>
                                      <a:gd name="T3" fmla="*/ 3 h 7"/>
                                      <a:gd name="T4" fmla="*/ 0 w 4"/>
                                      <a:gd name="T5" fmla="*/ 6 h 7"/>
                                      <a:gd name="T6" fmla="*/ 3 w 4"/>
                                      <a:gd name="T7" fmla="*/ 7 h 7"/>
                                      <a:gd name="T8" fmla="*/ 4 w 4"/>
                                      <a:gd name="T9" fmla="*/ 4 h 7"/>
                                      <a:gd name="T10" fmla="*/ 4 w 4"/>
                                      <a:gd name="T11" fmla="*/ 1 h 7"/>
                                      <a:gd name="T12" fmla="*/ 2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2" y="0"/>
                                        </a:moveTo>
                                        <a:lnTo>
                                          <a:pt x="1" y="3"/>
                                        </a:lnTo>
                                        <a:lnTo>
                                          <a:pt x="0" y="6"/>
                                        </a:lnTo>
                                        <a:lnTo>
                                          <a:pt x="3" y="7"/>
                                        </a:lnTo>
                                        <a:lnTo>
                                          <a:pt x="4" y="4"/>
                                        </a:lnTo>
                                        <a:lnTo>
                                          <a:pt x="4" y="1"/>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24" name="Freeform 19969"/>
                                <wps:cNvSpPr>
                                  <a:spLocks/>
                                </wps:cNvSpPr>
                                <wps:spPr bwMode="auto">
                                  <a:xfrm>
                                    <a:off x="1784" y="774"/>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25" name="Line 19970"/>
                                <wps:cNvCnPr>
                                  <a:cxnSpLocks noChangeShapeType="1"/>
                                </wps:cNvCnPr>
                                <wps:spPr bwMode="auto">
                                  <a:xfrm>
                                    <a:off x="1784" y="7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26" name="Freeform 19971"/>
                                <wps:cNvSpPr>
                                  <a:spLocks/>
                                </wps:cNvSpPr>
                                <wps:spPr bwMode="auto">
                                  <a:xfrm>
                                    <a:off x="1784" y="771"/>
                                    <a:ext cx="3" cy="6"/>
                                  </a:xfrm>
                                  <a:custGeom>
                                    <a:avLst/>
                                    <a:gdLst>
                                      <a:gd name="T0" fmla="*/ 1 w 3"/>
                                      <a:gd name="T1" fmla="*/ 0 h 6"/>
                                      <a:gd name="T2" fmla="*/ 1 w 3"/>
                                      <a:gd name="T3" fmla="*/ 3 h 6"/>
                                      <a:gd name="T4" fmla="*/ 0 w 3"/>
                                      <a:gd name="T5" fmla="*/ 6 h 6"/>
                                      <a:gd name="T6" fmla="*/ 3 w 3"/>
                                      <a:gd name="T7" fmla="*/ 6 h 6"/>
                                      <a:gd name="T8" fmla="*/ 3 w 3"/>
                                      <a:gd name="T9" fmla="*/ 3 h 6"/>
                                      <a:gd name="T10" fmla="*/ 3 w 3"/>
                                      <a:gd name="T11" fmla="*/ 0 h 6"/>
                                      <a:gd name="T12" fmla="*/ 1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0"/>
                                        </a:moveTo>
                                        <a:lnTo>
                                          <a:pt x="1" y="3"/>
                                        </a:lnTo>
                                        <a:lnTo>
                                          <a:pt x="0" y="6"/>
                                        </a:lnTo>
                                        <a:lnTo>
                                          <a:pt x="3" y="6"/>
                                        </a:lnTo>
                                        <a:lnTo>
                                          <a:pt x="3" y="3"/>
                                        </a:lnTo>
                                        <a:lnTo>
                                          <a:pt x="3"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27" name="Freeform 19972"/>
                                <wps:cNvSpPr>
                                  <a:spLocks/>
                                </wps:cNvSpPr>
                                <wps:spPr bwMode="auto">
                                  <a:xfrm>
                                    <a:off x="1784" y="771"/>
                                    <a:ext cx="3" cy="6"/>
                                  </a:xfrm>
                                  <a:custGeom>
                                    <a:avLst/>
                                    <a:gdLst>
                                      <a:gd name="T0" fmla="*/ 1 w 3"/>
                                      <a:gd name="T1" fmla="*/ 0 h 6"/>
                                      <a:gd name="T2" fmla="*/ 1 w 3"/>
                                      <a:gd name="T3" fmla="*/ 3 h 6"/>
                                      <a:gd name="T4" fmla="*/ 0 w 3"/>
                                      <a:gd name="T5" fmla="*/ 6 h 6"/>
                                      <a:gd name="T6" fmla="*/ 3 w 3"/>
                                      <a:gd name="T7" fmla="*/ 6 h 6"/>
                                      <a:gd name="T8" fmla="*/ 3 w 3"/>
                                      <a:gd name="T9" fmla="*/ 3 h 6"/>
                                      <a:gd name="T10" fmla="*/ 3 w 3"/>
                                      <a:gd name="T11" fmla="*/ 0 h 6"/>
                                      <a:gd name="T12" fmla="*/ 1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0"/>
                                        </a:moveTo>
                                        <a:lnTo>
                                          <a:pt x="1" y="3"/>
                                        </a:lnTo>
                                        <a:lnTo>
                                          <a:pt x="0" y="6"/>
                                        </a:lnTo>
                                        <a:lnTo>
                                          <a:pt x="3" y="6"/>
                                        </a:lnTo>
                                        <a:lnTo>
                                          <a:pt x="3" y="3"/>
                                        </a:lnTo>
                                        <a:lnTo>
                                          <a:pt x="3"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28" name="Rectangle 19973"/>
                                <wps:cNvSpPr>
                                  <a:spLocks noChangeArrowheads="1"/>
                                </wps:cNvSpPr>
                                <wps:spPr bwMode="auto">
                                  <a:xfrm>
                                    <a:off x="1787" y="774"/>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129" name="Line 19974"/>
                                <wps:cNvCnPr>
                                  <a:cxnSpLocks noChangeShapeType="1"/>
                                </wps:cNvCnPr>
                                <wps:spPr bwMode="auto">
                                  <a:xfrm>
                                    <a:off x="1787" y="7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30" name="Freeform 19975"/>
                                <wps:cNvSpPr>
                                  <a:spLocks/>
                                </wps:cNvSpPr>
                                <wps:spPr bwMode="auto">
                                  <a:xfrm>
                                    <a:off x="1787" y="771"/>
                                    <a:ext cx="3" cy="6"/>
                                  </a:xfrm>
                                  <a:custGeom>
                                    <a:avLst/>
                                    <a:gdLst>
                                      <a:gd name="T0" fmla="*/ 0 w 3"/>
                                      <a:gd name="T1" fmla="*/ 0 h 6"/>
                                      <a:gd name="T2" fmla="*/ 0 w 3"/>
                                      <a:gd name="T3" fmla="*/ 3 h 6"/>
                                      <a:gd name="T4" fmla="*/ 0 w 3"/>
                                      <a:gd name="T5" fmla="*/ 6 h 6"/>
                                      <a:gd name="T6" fmla="*/ 3 w 3"/>
                                      <a:gd name="T7" fmla="*/ 6 h 6"/>
                                      <a:gd name="T8" fmla="*/ 3 w 3"/>
                                      <a:gd name="T9" fmla="*/ 3 h 6"/>
                                      <a:gd name="T10" fmla="*/ 3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0" y="3"/>
                                        </a:lnTo>
                                        <a:lnTo>
                                          <a:pt x="0" y="6"/>
                                        </a:lnTo>
                                        <a:lnTo>
                                          <a:pt x="3" y="6"/>
                                        </a:lnTo>
                                        <a:lnTo>
                                          <a:pt x="3" y="3"/>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31" name="Freeform 19976"/>
                                <wps:cNvSpPr>
                                  <a:spLocks/>
                                </wps:cNvSpPr>
                                <wps:spPr bwMode="auto">
                                  <a:xfrm>
                                    <a:off x="1787" y="771"/>
                                    <a:ext cx="3" cy="6"/>
                                  </a:xfrm>
                                  <a:custGeom>
                                    <a:avLst/>
                                    <a:gdLst>
                                      <a:gd name="T0" fmla="*/ 0 w 3"/>
                                      <a:gd name="T1" fmla="*/ 0 h 6"/>
                                      <a:gd name="T2" fmla="*/ 0 w 3"/>
                                      <a:gd name="T3" fmla="*/ 3 h 6"/>
                                      <a:gd name="T4" fmla="*/ 0 w 3"/>
                                      <a:gd name="T5" fmla="*/ 6 h 6"/>
                                      <a:gd name="T6" fmla="*/ 3 w 3"/>
                                      <a:gd name="T7" fmla="*/ 6 h 6"/>
                                      <a:gd name="T8" fmla="*/ 3 w 3"/>
                                      <a:gd name="T9" fmla="*/ 3 h 6"/>
                                      <a:gd name="T10" fmla="*/ 3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0" y="3"/>
                                        </a:lnTo>
                                        <a:lnTo>
                                          <a:pt x="0" y="6"/>
                                        </a:lnTo>
                                        <a:lnTo>
                                          <a:pt x="3" y="6"/>
                                        </a:lnTo>
                                        <a:lnTo>
                                          <a:pt x="3" y="3"/>
                                        </a:lnTo>
                                        <a:lnTo>
                                          <a:pt x="3"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32" name="Rectangle 19977"/>
                                <wps:cNvSpPr>
                                  <a:spLocks noChangeArrowheads="1"/>
                                </wps:cNvSpPr>
                                <wps:spPr bwMode="auto">
                                  <a:xfrm>
                                    <a:off x="1790" y="774"/>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133" name="Line 19978"/>
                                <wps:cNvCnPr>
                                  <a:cxnSpLocks noChangeShapeType="1"/>
                                </wps:cNvCnPr>
                                <wps:spPr bwMode="auto">
                                  <a:xfrm>
                                    <a:off x="1790" y="7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34" name="Freeform 19979"/>
                                <wps:cNvSpPr>
                                  <a:spLocks/>
                                </wps:cNvSpPr>
                                <wps:spPr bwMode="auto">
                                  <a:xfrm>
                                    <a:off x="1790" y="771"/>
                                    <a:ext cx="2" cy="6"/>
                                  </a:xfrm>
                                  <a:custGeom>
                                    <a:avLst/>
                                    <a:gdLst>
                                      <a:gd name="T0" fmla="*/ 0 w 2"/>
                                      <a:gd name="T1" fmla="*/ 0 h 6"/>
                                      <a:gd name="T2" fmla="*/ 0 w 2"/>
                                      <a:gd name="T3" fmla="*/ 3 h 6"/>
                                      <a:gd name="T4" fmla="*/ 0 w 2"/>
                                      <a:gd name="T5" fmla="*/ 6 h 6"/>
                                      <a:gd name="T6" fmla="*/ 2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0" y="6"/>
                                        </a:lnTo>
                                        <a:lnTo>
                                          <a:pt x="2" y="6"/>
                                        </a:lnTo>
                                        <a:lnTo>
                                          <a:pt x="2"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35" name="Freeform 19980"/>
                                <wps:cNvSpPr>
                                  <a:spLocks/>
                                </wps:cNvSpPr>
                                <wps:spPr bwMode="auto">
                                  <a:xfrm>
                                    <a:off x="1790" y="771"/>
                                    <a:ext cx="2" cy="6"/>
                                  </a:xfrm>
                                  <a:custGeom>
                                    <a:avLst/>
                                    <a:gdLst>
                                      <a:gd name="T0" fmla="*/ 0 w 2"/>
                                      <a:gd name="T1" fmla="*/ 0 h 6"/>
                                      <a:gd name="T2" fmla="*/ 0 w 2"/>
                                      <a:gd name="T3" fmla="*/ 3 h 6"/>
                                      <a:gd name="T4" fmla="*/ 0 w 2"/>
                                      <a:gd name="T5" fmla="*/ 6 h 6"/>
                                      <a:gd name="T6" fmla="*/ 2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0" y="6"/>
                                        </a:lnTo>
                                        <a:lnTo>
                                          <a:pt x="2" y="6"/>
                                        </a:lnTo>
                                        <a:lnTo>
                                          <a:pt x="2"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36" name="Rectangle 19981"/>
                                <wps:cNvSpPr>
                                  <a:spLocks noChangeArrowheads="1"/>
                                </wps:cNvSpPr>
                                <wps:spPr bwMode="auto">
                                  <a:xfrm>
                                    <a:off x="1792" y="771"/>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137" name="Line 19982"/>
                                <wps:cNvCnPr>
                                  <a:cxnSpLocks noChangeShapeType="1"/>
                                </wps:cNvCnPr>
                                <wps:spPr bwMode="auto">
                                  <a:xfrm>
                                    <a:off x="1792" y="77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38" name="Freeform 19983"/>
                                <wps:cNvSpPr>
                                  <a:spLocks/>
                                </wps:cNvSpPr>
                                <wps:spPr bwMode="auto">
                                  <a:xfrm>
                                    <a:off x="1792" y="771"/>
                                    <a:ext cx="3" cy="6"/>
                                  </a:xfrm>
                                  <a:custGeom>
                                    <a:avLst/>
                                    <a:gdLst>
                                      <a:gd name="T0" fmla="*/ 0 w 3"/>
                                      <a:gd name="T1" fmla="*/ 0 h 6"/>
                                      <a:gd name="T2" fmla="*/ 0 w 3"/>
                                      <a:gd name="T3" fmla="*/ 3 h 6"/>
                                      <a:gd name="T4" fmla="*/ 0 w 3"/>
                                      <a:gd name="T5" fmla="*/ 6 h 6"/>
                                      <a:gd name="T6" fmla="*/ 3 w 3"/>
                                      <a:gd name="T7" fmla="*/ 6 h 6"/>
                                      <a:gd name="T8" fmla="*/ 3 w 3"/>
                                      <a:gd name="T9" fmla="*/ 3 h 6"/>
                                      <a:gd name="T10" fmla="*/ 3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0" y="3"/>
                                        </a:lnTo>
                                        <a:lnTo>
                                          <a:pt x="0" y="6"/>
                                        </a:lnTo>
                                        <a:lnTo>
                                          <a:pt x="3" y="6"/>
                                        </a:lnTo>
                                        <a:lnTo>
                                          <a:pt x="3" y="3"/>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39" name="Freeform 19984"/>
                                <wps:cNvSpPr>
                                  <a:spLocks/>
                                </wps:cNvSpPr>
                                <wps:spPr bwMode="auto">
                                  <a:xfrm>
                                    <a:off x="1792" y="771"/>
                                    <a:ext cx="3" cy="6"/>
                                  </a:xfrm>
                                  <a:custGeom>
                                    <a:avLst/>
                                    <a:gdLst>
                                      <a:gd name="T0" fmla="*/ 0 w 3"/>
                                      <a:gd name="T1" fmla="*/ 0 h 6"/>
                                      <a:gd name="T2" fmla="*/ 0 w 3"/>
                                      <a:gd name="T3" fmla="*/ 3 h 6"/>
                                      <a:gd name="T4" fmla="*/ 0 w 3"/>
                                      <a:gd name="T5" fmla="*/ 6 h 6"/>
                                      <a:gd name="T6" fmla="*/ 3 w 3"/>
                                      <a:gd name="T7" fmla="*/ 6 h 6"/>
                                      <a:gd name="T8" fmla="*/ 3 w 3"/>
                                      <a:gd name="T9" fmla="*/ 3 h 6"/>
                                      <a:gd name="T10" fmla="*/ 3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0" y="3"/>
                                        </a:lnTo>
                                        <a:lnTo>
                                          <a:pt x="0" y="6"/>
                                        </a:lnTo>
                                        <a:lnTo>
                                          <a:pt x="3" y="6"/>
                                        </a:lnTo>
                                        <a:lnTo>
                                          <a:pt x="3" y="3"/>
                                        </a:lnTo>
                                        <a:lnTo>
                                          <a:pt x="3"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40" name="Rectangle 19985"/>
                                <wps:cNvSpPr>
                                  <a:spLocks noChangeArrowheads="1"/>
                                </wps:cNvSpPr>
                                <wps:spPr bwMode="auto">
                                  <a:xfrm>
                                    <a:off x="1795" y="774"/>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141" name="Line 19986"/>
                                <wps:cNvCnPr>
                                  <a:cxnSpLocks noChangeShapeType="1"/>
                                </wps:cNvCnPr>
                                <wps:spPr bwMode="auto">
                                  <a:xfrm>
                                    <a:off x="1795" y="7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42" name="Freeform 19987"/>
                                <wps:cNvSpPr>
                                  <a:spLocks/>
                                </wps:cNvSpPr>
                                <wps:spPr bwMode="auto">
                                  <a:xfrm>
                                    <a:off x="1794" y="770"/>
                                    <a:ext cx="4" cy="7"/>
                                  </a:xfrm>
                                  <a:custGeom>
                                    <a:avLst/>
                                    <a:gdLst>
                                      <a:gd name="T0" fmla="*/ 0 w 4"/>
                                      <a:gd name="T1" fmla="*/ 1 h 7"/>
                                      <a:gd name="T2" fmla="*/ 1 w 4"/>
                                      <a:gd name="T3" fmla="*/ 4 h 7"/>
                                      <a:gd name="T4" fmla="*/ 1 w 4"/>
                                      <a:gd name="T5" fmla="*/ 7 h 7"/>
                                      <a:gd name="T6" fmla="*/ 4 w 4"/>
                                      <a:gd name="T7" fmla="*/ 7 h 7"/>
                                      <a:gd name="T8" fmla="*/ 3 w 4"/>
                                      <a:gd name="T9" fmla="*/ 4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1" y="7"/>
                                        </a:lnTo>
                                        <a:lnTo>
                                          <a:pt x="4" y="7"/>
                                        </a:lnTo>
                                        <a:lnTo>
                                          <a:pt x="3" y="4"/>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43" name="Freeform 19988"/>
                                <wps:cNvSpPr>
                                  <a:spLocks/>
                                </wps:cNvSpPr>
                                <wps:spPr bwMode="auto">
                                  <a:xfrm>
                                    <a:off x="1794" y="770"/>
                                    <a:ext cx="4" cy="7"/>
                                  </a:xfrm>
                                  <a:custGeom>
                                    <a:avLst/>
                                    <a:gdLst>
                                      <a:gd name="T0" fmla="*/ 0 w 4"/>
                                      <a:gd name="T1" fmla="*/ 1 h 7"/>
                                      <a:gd name="T2" fmla="*/ 1 w 4"/>
                                      <a:gd name="T3" fmla="*/ 4 h 7"/>
                                      <a:gd name="T4" fmla="*/ 1 w 4"/>
                                      <a:gd name="T5" fmla="*/ 7 h 7"/>
                                      <a:gd name="T6" fmla="*/ 4 w 4"/>
                                      <a:gd name="T7" fmla="*/ 7 h 7"/>
                                      <a:gd name="T8" fmla="*/ 3 w 4"/>
                                      <a:gd name="T9" fmla="*/ 4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1" y="7"/>
                                        </a:lnTo>
                                        <a:lnTo>
                                          <a:pt x="4" y="7"/>
                                        </a:lnTo>
                                        <a:lnTo>
                                          <a:pt x="3" y="4"/>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1363144" name="Group 19989"/>
                              <wpg:cNvGrpSpPr>
                                <a:grpSpLocks/>
                              </wpg:cNvGrpSpPr>
                              <wpg:grpSpPr bwMode="auto">
                                <a:xfrm>
                                  <a:off x="353089" y="300511"/>
                                  <a:ext cx="73092" cy="58979"/>
                                  <a:chOff x="1797" y="672"/>
                                  <a:chExt cx="130" cy="105"/>
                                </a:xfrm>
                              </wpg:grpSpPr>
                              <wps:wsp>
                                <wps:cNvPr id="1981363145" name="Freeform 19990"/>
                                <wps:cNvSpPr>
                                  <a:spLocks/>
                                </wps:cNvSpPr>
                                <wps:spPr bwMode="auto">
                                  <a:xfrm>
                                    <a:off x="1797" y="774"/>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46" name="Line 19991"/>
                                <wps:cNvCnPr>
                                  <a:cxnSpLocks noChangeShapeType="1"/>
                                </wps:cNvCnPr>
                                <wps:spPr bwMode="auto">
                                  <a:xfrm>
                                    <a:off x="1798" y="7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47" name="Freeform 19992"/>
                                <wps:cNvSpPr>
                                  <a:spLocks/>
                                </wps:cNvSpPr>
                                <wps:spPr bwMode="auto">
                                  <a:xfrm>
                                    <a:off x="1797" y="770"/>
                                    <a:ext cx="3" cy="7"/>
                                  </a:xfrm>
                                  <a:custGeom>
                                    <a:avLst/>
                                    <a:gdLst>
                                      <a:gd name="T0" fmla="*/ 0 w 3"/>
                                      <a:gd name="T1" fmla="*/ 1 h 7"/>
                                      <a:gd name="T2" fmla="*/ 0 w 3"/>
                                      <a:gd name="T3" fmla="*/ 4 h 7"/>
                                      <a:gd name="T4" fmla="*/ 1 w 3"/>
                                      <a:gd name="T5" fmla="*/ 7 h 7"/>
                                      <a:gd name="T6" fmla="*/ 3 w 3"/>
                                      <a:gd name="T7" fmla="*/ 6 h 7"/>
                                      <a:gd name="T8" fmla="*/ 3 w 3"/>
                                      <a:gd name="T9" fmla="*/ 3 h 7"/>
                                      <a:gd name="T10" fmla="*/ 2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0" y="4"/>
                                        </a:lnTo>
                                        <a:lnTo>
                                          <a:pt x="1" y="7"/>
                                        </a:lnTo>
                                        <a:lnTo>
                                          <a:pt x="3"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48" name="Freeform 19993"/>
                                <wps:cNvSpPr>
                                  <a:spLocks/>
                                </wps:cNvSpPr>
                                <wps:spPr bwMode="auto">
                                  <a:xfrm>
                                    <a:off x="1797" y="770"/>
                                    <a:ext cx="3" cy="7"/>
                                  </a:xfrm>
                                  <a:custGeom>
                                    <a:avLst/>
                                    <a:gdLst>
                                      <a:gd name="T0" fmla="*/ 0 w 3"/>
                                      <a:gd name="T1" fmla="*/ 1 h 7"/>
                                      <a:gd name="T2" fmla="*/ 0 w 3"/>
                                      <a:gd name="T3" fmla="*/ 4 h 7"/>
                                      <a:gd name="T4" fmla="*/ 1 w 3"/>
                                      <a:gd name="T5" fmla="*/ 7 h 7"/>
                                      <a:gd name="T6" fmla="*/ 3 w 3"/>
                                      <a:gd name="T7" fmla="*/ 6 h 7"/>
                                      <a:gd name="T8" fmla="*/ 3 w 3"/>
                                      <a:gd name="T9" fmla="*/ 3 h 7"/>
                                      <a:gd name="T10" fmla="*/ 2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0" y="4"/>
                                        </a:lnTo>
                                        <a:lnTo>
                                          <a:pt x="1" y="7"/>
                                        </a:lnTo>
                                        <a:lnTo>
                                          <a:pt x="3"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49" name="Freeform 19994"/>
                                <wps:cNvSpPr>
                                  <a:spLocks/>
                                </wps:cNvSpPr>
                                <wps:spPr bwMode="auto">
                                  <a:xfrm>
                                    <a:off x="1800" y="773"/>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50" name="Line 19995"/>
                                <wps:cNvCnPr>
                                  <a:cxnSpLocks noChangeShapeType="1"/>
                                </wps:cNvCnPr>
                                <wps:spPr bwMode="auto">
                                  <a:xfrm>
                                    <a:off x="1800" y="77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51" name="Freeform 19996"/>
                                <wps:cNvSpPr>
                                  <a:spLocks/>
                                </wps:cNvSpPr>
                                <wps:spPr bwMode="auto">
                                  <a:xfrm>
                                    <a:off x="1798" y="769"/>
                                    <a:ext cx="5" cy="7"/>
                                  </a:xfrm>
                                  <a:custGeom>
                                    <a:avLst/>
                                    <a:gdLst>
                                      <a:gd name="T0" fmla="*/ 0 w 5"/>
                                      <a:gd name="T1" fmla="*/ 1 h 7"/>
                                      <a:gd name="T2" fmla="*/ 2 w 5"/>
                                      <a:gd name="T3" fmla="*/ 4 h 7"/>
                                      <a:gd name="T4" fmla="*/ 3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6"/>
                                        </a:lnTo>
                                        <a:lnTo>
                                          <a:pt x="4" y="3"/>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52" name="Freeform 19997"/>
                                <wps:cNvSpPr>
                                  <a:spLocks/>
                                </wps:cNvSpPr>
                                <wps:spPr bwMode="auto">
                                  <a:xfrm>
                                    <a:off x="1798" y="769"/>
                                    <a:ext cx="5" cy="7"/>
                                  </a:xfrm>
                                  <a:custGeom>
                                    <a:avLst/>
                                    <a:gdLst>
                                      <a:gd name="T0" fmla="*/ 0 w 5"/>
                                      <a:gd name="T1" fmla="*/ 1 h 7"/>
                                      <a:gd name="T2" fmla="*/ 2 w 5"/>
                                      <a:gd name="T3" fmla="*/ 4 h 7"/>
                                      <a:gd name="T4" fmla="*/ 3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6"/>
                                        </a:lnTo>
                                        <a:lnTo>
                                          <a:pt x="4" y="3"/>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53" name="Freeform 19998"/>
                                <wps:cNvSpPr>
                                  <a:spLocks/>
                                </wps:cNvSpPr>
                                <wps:spPr bwMode="auto">
                                  <a:xfrm>
                                    <a:off x="1802" y="772"/>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54" name="Line 19999"/>
                                <wps:cNvCnPr>
                                  <a:cxnSpLocks noChangeShapeType="1"/>
                                </wps:cNvCnPr>
                                <wps:spPr bwMode="auto">
                                  <a:xfrm>
                                    <a:off x="1803" y="77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55" name="Freeform 20000"/>
                                <wps:cNvSpPr>
                                  <a:spLocks/>
                                </wps:cNvSpPr>
                                <wps:spPr bwMode="auto">
                                  <a:xfrm>
                                    <a:off x="1801" y="768"/>
                                    <a:ext cx="5" cy="7"/>
                                  </a:xfrm>
                                  <a:custGeom>
                                    <a:avLst/>
                                    <a:gdLst>
                                      <a:gd name="T0" fmla="*/ 0 w 5"/>
                                      <a:gd name="T1" fmla="*/ 1 h 7"/>
                                      <a:gd name="T2" fmla="*/ 1 w 5"/>
                                      <a:gd name="T3" fmla="*/ 4 h 7"/>
                                      <a:gd name="T4" fmla="*/ 2 w 5"/>
                                      <a:gd name="T5" fmla="*/ 7 h 7"/>
                                      <a:gd name="T6" fmla="*/ 5 w 5"/>
                                      <a:gd name="T7" fmla="*/ 6 h 7"/>
                                      <a:gd name="T8" fmla="*/ 3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2" y="7"/>
                                        </a:lnTo>
                                        <a:lnTo>
                                          <a:pt x="5"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56" name="Freeform 20001"/>
                                <wps:cNvSpPr>
                                  <a:spLocks/>
                                </wps:cNvSpPr>
                                <wps:spPr bwMode="auto">
                                  <a:xfrm>
                                    <a:off x="1801" y="768"/>
                                    <a:ext cx="5" cy="7"/>
                                  </a:xfrm>
                                  <a:custGeom>
                                    <a:avLst/>
                                    <a:gdLst>
                                      <a:gd name="T0" fmla="*/ 0 w 5"/>
                                      <a:gd name="T1" fmla="*/ 1 h 7"/>
                                      <a:gd name="T2" fmla="*/ 1 w 5"/>
                                      <a:gd name="T3" fmla="*/ 4 h 7"/>
                                      <a:gd name="T4" fmla="*/ 2 w 5"/>
                                      <a:gd name="T5" fmla="*/ 7 h 7"/>
                                      <a:gd name="T6" fmla="*/ 5 w 5"/>
                                      <a:gd name="T7" fmla="*/ 6 h 7"/>
                                      <a:gd name="T8" fmla="*/ 3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2" y="7"/>
                                        </a:lnTo>
                                        <a:lnTo>
                                          <a:pt x="5"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57" name="Freeform 20002"/>
                                <wps:cNvSpPr>
                                  <a:spLocks/>
                                </wps:cNvSpPr>
                                <wps:spPr bwMode="auto">
                                  <a:xfrm>
                                    <a:off x="1804" y="771"/>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58" name="Line 20003"/>
                                <wps:cNvCnPr>
                                  <a:cxnSpLocks noChangeShapeType="1"/>
                                </wps:cNvCnPr>
                                <wps:spPr bwMode="auto">
                                  <a:xfrm>
                                    <a:off x="1806" y="77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59" name="Freeform 20004"/>
                                <wps:cNvSpPr>
                                  <a:spLocks/>
                                </wps:cNvSpPr>
                                <wps:spPr bwMode="auto">
                                  <a:xfrm>
                                    <a:off x="1803" y="767"/>
                                    <a:ext cx="5" cy="7"/>
                                  </a:xfrm>
                                  <a:custGeom>
                                    <a:avLst/>
                                    <a:gdLst>
                                      <a:gd name="T0" fmla="*/ 0 w 5"/>
                                      <a:gd name="T1" fmla="*/ 1 h 7"/>
                                      <a:gd name="T2" fmla="*/ 1 w 5"/>
                                      <a:gd name="T3" fmla="*/ 4 h 7"/>
                                      <a:gd name="T4" fmla="*/ 3 w 5"/>
                                      <a:gd name="T5" fmla="*/ 7 h 7"/>
                                      <a:gd name="T6" fmla="*/ 5 w 5"/>
                                      <a:gd name="T7" fmla="*/ 5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5"/>
                                        </a:lnTo>
                                        <a:lnTo>
                                          <a:pt x="4"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60" name="Freeform 20005"/>
                                <wps:cNvSpPr>
                                  <a:spLocks/>
                                </wps:cNvSpPr>
                                <wps:spPr bwMode="auto">
                                  <a:xfrm>
                                    <a:off x="1803" y="767"/>
                                    <a:ext cx="5" cy="7"/>
                                  </a:xfrm>
                                  <a:custGeom>
                                    <a:avLst/>
                                    <a:gdLst>
                                      <a:gd name="T0" fmla="*/ 0 w 5"/>
                                      <a:gd name="T1" fmla="*/ 1 h 7"/>
                                      <a:gd name="T2" fmla="*/ 1 w 5"/>
                                      <a:gd name="T3" fmla="*/ 4 h 7"/>
                                      <a:gd name="T4" fmla="*/ 3 w 5"/>
                                      <a:gd name="T5" fmla="*/ 7 h 7"/>
                                      <a:gd name="T6" fmla="*/ 5 w 5"/>
                                      <a:gd name="T7" fmla="*/ 5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5"/>
                                        </a:lnTo>
                                        <a:lnTo>
                                          <a:pt x="4"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61" name="Freeform 20006"/>
                                <wps:cNvSpPr>
                                  <a:spLocks/>
                                </wps:cNvSpPr>
                                <wps:spPr bwMode="auto">
                                  <a:xfrm>
                                    <a:off x="1805" y="767"/>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62" name="Line 20007"/>
                                <wps:cNvCnPr>
                                  <a:cxnSpLocks noChangeShapeType="1"/>
                                </wps:cNvCnPr>
                                <wps:spPr bwMode="auto">
                                  <a:xfrm>
                                    <a:off x="1805" y="7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63" name="Freeform 20008"/>
                                <wps:cNvSpPr>
                                  <a:spLocks/>
                                </wps:cNvSpPr>
                                <wps:spPr bwMode="auto">
                                  <a:xfrm>
                                    <a:off x="1805" y="764"/>
                                    <a:ext cx="8" cy="8"/>
                                  </a:xfrm>
                                  <a:custGeom>
                                    <a:avLst/>
                                    <a:gdLst>
                                      <a:gd name="T0" fmla="*/ 0 w 8"/>
                                      <a:gd name="T1" fmla="*/ 3 h 8"/>
                                      <a:gd name="T2" fmla="*/ 2 w 8"/>
                                      <a:gd name="T3" fmla="*/ 6 h 8"/>
                                      <a:gd name="T4" fmla="*/ 3 w 8"/>
                                      <a:gd name="T5" fmla="*/ 8 h 8"/>
                                      <a:gd name="T6" fmla="*/ 8 w 8"/>
                                      <a:gd name="T7" fmla="*/ 6 h 8"/>
                                      <a:gd name="T8" fmla="*/ 6 w 8"/>
                                      <a:gd name="T9" fmla="*/ 3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6"/>
                                        </a:lnTo>
                                        <a:lnTo>
                                          <a:pt x="6" y="3"/>
                                        </a:lnTo>
                                        <a:lnTo>
                                          <a:pt x="5"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64" name="Freeform 20009"/>
                                <wps:cNvSpPr>
                                  <a:spLocks/>
                                </wps:cNvSpPr>
                                <wps:spPr bwMode="auto">
                                  <a:xfrm>
                                    <a:off x="1805" y="764"/>
                                    <a:ext cx="8" cy="8"/>
                                  </a:xfrm>
                                  <a:custGeom>
                                    <a:avLst/>
                                    <a:gdLst>
                                      <a:gd name="T0" fmla="*/ 0 w 8"/>
                                      <a:gd name="T1" fmla="*/ 3 h 8"/>
                                      <a:gd name="T2" fmla="*/ 2 w 8"/>
                                      <a:gd name="T3" fmla="*/ 6 h 8"/>
                                      <a:gd name="T4" fmla="*/ 3 w 8"/>
                                      <a:gd name="T5" fmla="*/ 8 h 8"/>
                                      <a:gd name="T6" fmla="*/ 8 w 8"/>
                                      <a:gd name="T7" fmla="*/ 6 h 8"/>
                                      <a:gd name="T8" fmla="*/ 6 w 8"/>
                                      <a:gd name="T9" fmla="*/ 3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6"/>
                                        </a:lnTo>
                                        <a:lnTo>
                                          <a:pt x="6" y="3"/>
                                        </a:lnTo>
                                        <a:lnTo>
                                          <a:pt x="5"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65" name="Freeform 20010"/>
                                <wps:cNvSpPr>
                                  <a:spLocks/>
                                </wps:cNvSpPr>
                                <wps:spPr bwMode="auto">
                                  <a:xfrm>
                                    <a:off x="1810" y="762"/>
                                    <a:ext cx="7" cy="8"/>
                                  </a:xfrm>
                                  <a:custGeom>
                                    <a:avLst/>
                                    <a:gdLst>
                                      <a:gd name="T0" fmla="*/ 0 w 7"/>
                                      <a:gd name="T1" fmla="*/ 2 h 8"/>
                                      <a:gd name="T2" fmla="*/ 1 w 7"/>
                                      <a:gd name="T3" fmla="*/ 5 h 8"/>
                                      <a:gd name="T4" fmla="*/ 3 w 7"/>
                                      <a:gd name="T5" fmla="*/ 8 h 8"/>
                                      <a:gd name="T6" fmla="*/ 7 w 7"/>
                                      <a:gd name="T7" fmla="*/ 6 h 8"/>
                                      <a:gd name="T8" fmla="*/ 6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6"/>
                                        </a:lnTo>
                                        <a:lnTo>
                                          <a:pt x="6" y="3"/>
                                        </a:lnTo>
                                        <a:lnTo>
                                          <a:pt x="4"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66" name="Freeform 20011"/>
                                <wps:cNvSpPr>
                                  <a:spLocks/>
                                </wps:cNvSpPr>
                                <wps:spPr bwMode="auto">
                                  <a:xfrm>
                                    <a:off x="1810" y="762"/>
                                    <a:ext cx="7" cy="8"/>
                                  </a:xfrm>
                                  <a:custGeom>
                                    <a:avLst/>
                                    <a:gdLst>
                                      <a:gd name="T0" fmla="*/ 0 w 7"/>
                                      <a:gd name="T1" fmla="*/ 2 h 8"/>
                                      <a:gd name="T2" fmla="*/ 1 w 7"/>
                                      <a:gd name="T3" fmla="*/ 5 h 8"/>
                                      <a:gd name="T4" fmla="*/ 3 w 7"/>
                                      <a:gd name="T5" fmla="*/ 8 h 8"/>
                                      <a:gd name="T6" fmla="*/ 7 w 7"/>
                                      <a:gd name="T7" fmla="*/ 6 h 8"/>
                                      <a:gd name="T8" fmla="*/ 6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6"/>
                                        </a:lnTo>
                                        <a:lnTo>
                                          <a:pt x="6" y="3"/>
                                        </a:lnTo>
                                        <a:lnTo>
                                          <a:pt x="4"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67" name="Freeform 20012"/>
                                <wps:cNvSpPr>
                                  <a:spLocks/>
                                </wps:cNvSpPr>
                                <wps:spPr bwMode="auto">
                                  <a:xfrm>
                                    <a:off x="1816" y="765"/>
                                    <a:ext cx="1" cy="3"/>
                                  </a:xfrm>
                                  <a:custGeom>
                                    <a:avLst/>
                                    <a:gdLst>
                                      <a:gd name="T0" fmla="*/ 0 w 1"/>
                                      <a:gd name="T1" fmla="*/ 0 h 3"/>
                                      <a:gd name="T2" fmla="*/ 1 w 1"/>
                                      <a:gd name="T3" fmla="*/ 3 h 3"/>
                                      <a:gd name="T4" fmla="*/ 1 w 1"/>
                                      <a:gd name="T5" fmla="*/ 2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68" name="Line 20013"/>
                                <wps:cNvCnPr>
                                  <a:cxnSpLocks noChangeShapeType="1"/>
                                </wps:cNvCnPr>
                                <wps:spPr bwMode="auto">
                                  <a:xfrm flipV="1">
                                    <a:off x="1817" y="76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69" name="Freeform 20014"/>
                                <wps:cNvSpPr>
                                  <a:spLocks/>
                                </wps:cNvSpPr>
                                <wps:spPr bwMode="auto">
                                  <a:xfrm>
                                    <a:off x="1814" y="759"/>
                                    <a:ext cx="8" cy="8"/>
                                  </a:xfrm>
                                  <a:custGeom>
                                    <a:avLst/>
                                    <a:gdLst>
                                      <a:gd name="T0" fmla="*/ 0 w 8"/>
                                      <a:gd name="T1" fmla="*/ 3 h 8"/>
                                      <a:gd name="T2" fmla="*/ 2 w 8"/>
                                      <a:gd name="T3" fmla="*/ 6 h 8"/>
                                      <a:gd name="T4" fmla="*/ 3 w 8"/>
                                      <a:gd name="T5" fmla="*/ 8 h 8"/>
                                      <a:gd name="T6" fmla="*/ 8 w 8"/>
                                      <a:gd name="T7" fmla="*/ 6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6"/>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70" name="Freeform 20015"/>
                                <wps:cNvSpPr>
                                  <a:spLocks/>
                                </wps:cNvSpPr>
                                <wps:spPr bwMode="auto">
                                  <a:xfrm>
                                    <a:off x="1814" y="759"/>
                                    <a:ext cx="8" cy="8"/>
                                  </a:xfrm>
                                  <a:custGeom>
                                    <a:avLst/>
                                    <a:gdLst>
                                      <a:gd name="T0" fmla="*/ 0 w 8"/>
                                      <a:gd name="T1" fmla="*/ 3 h 8"/>
                                      <a:gd name="T2" fmla="*/ 2 w 8"/>
                                      <a:gd name="T3" fmla="*/ 6 h 8"/>
                                      <a:gd name="T4" fmla="*/ 3 w 8"/>
                                      <a:gd name="T5" fmla="*/ 8 h 8"/>
                                      <a:gd name="T6" fmla="*/ 8 w 8"/>
                                      <a:gd name="T7" fmla="*/ 6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6"/>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71" name="Freeform 20016"/>
                                <wps:cNvSpPr>
                                  <a:spLocks/>
                                </wps:cNvSpPr>
                                <wps:spPr bwMode="auto">
                                  <a:xfrm>
                                    <a:off x="1820" y="762"/>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72" name="Line 20017"/>
                                <wps:cNvCnPr>
                                  <a:cxnSpLocks noChangeShapeType="1"/>
                                </wps:cNvCnPr>
                                <wps:spPr bwMode="auto">
                                  <a:xfrm>
                                    <a:off x="1822" y="7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73" name="Freeform 20018"/>
                                <wps:cNvSpPr>
                                  <a:spLocks/>
                                </wps:cNvSpPr>
                                <wps:spPr bwMode="auto">
                                  <a:xfrm>
                                    <a:off x="1818" y="757"/>
                                    <a:ext cx="8" cy="8"/>
                                  </a:xfrm>
                                  <a:custGeom>
                                    <a:avLst/>
                                    <a:gdLst>
                                      <a:gd name="T0" fmla="*/ 0 w 8"/>
                                      <a:gd name="T1" fmla="*/ 2 h 8"/>
                                      <a:gd name="T2" fmla="*/ 2 w 8"/>
                                      <a:gd name="T3" fmla="*/ 5 h 8"/>
                                      <a:gd name="T4" fmla="*/ 4 w 8"/>
                                      <a:gd name="T5" fmla="*/ 8 h 8"/>
                                      <a:gd name="T6" fmla="*/ 8 w 8"/>
                                      <a:gd name="T7" fmla="*/ 5 h 8"/>
                                      <a:gd name="T8" fmla="*/ 6 w 8"/>
                                      <a:gd name="T9" fmla="*/ 2 h 8"/>
                                      <a:gd name="T10" fmla="*/ 5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2" y="5"/>
                                        </a:lnTo>
                                        <a:lnTo>
                                          <a:pt x="4" y="8"/>
                                        </a:lnTo>
                                        <a:lnTo>
                                          <a:pt x="8" y="5"/>
                                        </a:lnTo>
                                        <a:lnTo>
                                          <a:pt x="6" y="2"/>
                                        </a:lnTo>
                                        <a:lnTo>
                                          <a:pt x="5"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74" name="Freeform 20019"/>
                                <wps:cNvSpPr>
                                  <a:spLocks/>
                                </wps:cNvSpPr>
                                <wps:spPr bwMode="auto">
                                  <a:xfrm>
                                    <a:off x="1818" y="757"/>
                                    <a:ext cx="8" cy="8"/>
                                  </a:xfrm>
                                  <a:custGeom>
                                    <a:avLst/>
                                    <a:gdLst>
                                      <a:gd name="T0" fmla="*/ 0 w 8"/>
                                      <a:gd name="T1" fmla="*/ 2 h 8"/>
                                      <a:gd name="T2" fmla="*/ 2 w 8"/>
                                      <a:gd name="T3" fmla="*/ 5 h 8"/>
                                      <a:gd name="T4" fmla="*/ 4 w 8"/>
                                      <a:gd name="T5" fmla="*/ 8 h 8"/>
                                      <a:gd name="T6" fmla="*/ 8 w 8"/>
                                      <a:gd name="T7" fmla="*/ 5 h 8"/>
                                      <a:gd name="T8" fmla="*/ 6 w 8"/>
                                      <a:gd name="T9" fmla="*/ 2 h 8"/>
                                      <a:gd name="T10" fmla="*/ 5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2" y="5"/>
                                        </a:lnTo>
                                        <a:lnTo>
                                          <a:pt x="4" y="8"/>
                                        </a:lnTo>
                                        <a:lnTo>
                                          <a:pt x="8" y="5"/>
                                        </a:lnTo>
                                        <a:lnTo>
                                          <a:pt x="6" y="2"/>
                                        </a:lnTo>
                                        <a:lnTo>
                                          <a:pt x="5"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75" name="Freeform 20020"/>
                                <wps:cNvSpPr>
                                  <a:spLocks/>
                                </wps:cNvSpPr>
                                <wps:spPr bwMode="auto">
                                  <a:xfrm>
                                    <a:off x="1824" y="759"/>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76" name="Line 20021"/>
                                <wps:cNvCnPr>
                                  <a:cxnSpLocks noChangeShapeType="1"/>
                                </wps:cNvCnPr>
                                <wps:spPr bwMode="auto">
                                  <a:xfrm>
                                    <a:off x="1826" y="7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77" name="Freeform 20022"/>
                                <wps:cNvSpPr>
                                  <a:spLocks/>
                                </wps:cNvSpPr>
                                <wps:spPr bwMode="auto">
                                  <a:xfrm>
                                    <a:off x="1822" y="754"/>
                                    <a:ext cx="8" cy="8"/>
                                  </a:xfrm>
                                  <a:custGeom>
                                    <a:avLst/>
                                    <a:gdLst>
                                      <a:gd name="T0" fmla="*/ 0 w 8"/>
                                      <a:gd name="T1" fmla="*/ 3 h 8"/>
                                      <a:gd name="T2" fmla="*/ 2 w 8"/>
                                      <a:gd name="T3" fmla="*/ 5 h 8"/>
                                      <a:gd name="T4" fmla="*/ 4 w 8"/>
                                      <a:gd name="T5" fmla="*/ 8 h 8"/>
                                      <a:gd name="T6" fmla="*/ 8 w 8"/>
                                      <a:gd name="T7" fmla="*/ 5 h 8"/>
                                      <a:gd name="T8" fmla="*/ 6 w 8"/>
                                      <a:gd name="T9" fmla="*/ 2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4" y="8"/>
                                        </a:lnTo>
                                        <a:lnTo>
                                          <a:pt x="8" y="5"/>
                                        </a:lnTo>
                                        <a:lnTo>
                                          <a:pt x="6" y="2"/>
                                        </a:lnTo>
                                        <a:lnTo>
                                          <a:pt x="5"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78" name="Freeform 20023"/>
                                <wps:cNvSpPr>
                                  <a:spLocks/>
                                </wps:cNvSpPr>
                                <wps:spPr bwMode="auto">
                                  <a:xfrm>
                                    <a:off x="1822" y="754"/>
                                    <a:ext cx="8" cy="8"/>
                                  </a:xfrm>
                                  <a:custGeom>
                                    <a:avLst/>
                                    <a:gdLst>
                                      <a:gd name="T0" fmla="*/ 0 w 8"/>
                                      <a:gd name="T1" fmla="*/ 3 h 8"/>
                                      <a:gd name="T2" fmla="*/ 2 w 8"/>
                                      <a:gd name="T3" fmla="*/ 5 h 8"/>
                                      <a:gd name="T4" fmla="*/ 4 w 8"/>
                                      <a:gd name="T5" fmla="*/ 8 h 8"/>
                                      <a:gd name="T6" fmla="*/ 8 w 8"/>
                                      <a:gd name="T7" fmla="*/ 5 h 8"/>
                                      <a:gd name="T8" fmla="*/ 6 w 8"/>
                                      <a:gd name="T9" fmla="*/ 2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4" y="8"/>
                                        </a:lnTo>
                                        <a:lnTo>
                                          <a:pt x="8" y="5"/>
                                        </a:lnTo>
                                        <a:lnTo>
                                          <a:pt x="6" y="2"/>
                                        </a:lnTo>
                                        <a:lnTo>
                                          <a:pt x="5"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79" name="Freeform 20024"/>
                                <wps:cNvSpPr>
                                  <a:spLocks/>
                                </wps:cNvSpPr>
                                <wps:spPr bwMode="auto">
                                  <a:xfrm>
                                    <a:off x="1827" y="754"/>
                                    <a:ext cx="1" cy="2"/>
                                  </a:xfrm>
                                  <a:custGeom>
                                    <a:avLst/>
                                    <a:gdLst>
                                      <a:gd name="T0" fmla="*/ 1 w 1"/>
                                      <a:gd name="T1" fmla="*/ 2 h 2"/>
                                      <a:gd name="T2" fmla="*/ 0 w 1"/>
                                      <a:gd name="T3" fmla="*/ 0 h 2"/>
                                      <a:gd name="T4" fmla="*/ 0 w 1"/>
                                      <a:gd name="T5" fmla="*/ 0 h 2"/>
                                      <a:gd name="T6" fmla="*/ 1 w 1"/>
                                      <a:gd name="T7" fmla="*/ 2 h 2"/>
                                    </a:gdLst>
                                    <a:ahLst/>
                                    <a:cxnLst>
                                      <a:cxn ang="0">
                                        <a:pos x="T0" y="T1"/>
                                      </a:cxn>
                                      <a:cxn ang="0">
                                        <a:pos x="T2" y="T3"/>
                                      </a:cxn>
                                      <a:cxn ang="0">
                                        <a:pos x="T4" y="T5"/>
                                      </a:cxn>
                                      <a:cxn ang="0">
                                        <a:pos x="T6" y="T7"/>
                                      </a:cxn>
                                    </a:cxnLst>
                                    <a:rect l="0" t="0" r="r" b="b"/>
                                    <a:pathLst>
                                      <a:path w="1" h="2">
                                        <a:moveTo>
                                          <a:pt x="1" y="2"/>
                                        </a:moveTo>
                                        <a:lnTo>
                                          <a:pt x="0" y="0"/>
                                        </a:lnTo>
                                        <a:lnTo>
                                          <a:pt x="0" y="0"/>
                                        </a:lnTo>
                                        <a:lnTo>
                                          <a:pt x="1"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80" name="Line 20025"/>
                                <wps:cNvCnPr>
                                  <a:cxnSpLocks noChangeShapeType="1"/>
                                </wps:cNvCnPr>
                                <wps:spPr bwMode="auto">
                                  <a:xfrm>
                                    <a:off x="1827" y="75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81" name="Freeform 20026"/>
                                <wps:cNvSpPr>
                                  <a:spLocks/>
                                </wps:cNvSpPr>
                                <wps:spPr bwMode="auto">
                                  <a:xfrm>
                                    <a:off x="1827" y="751"/>
                                    <a:ext cx="7" cy="8"/>
                                  </a:xfrm>
                                  <a:custGeom>
                                    <a:avLst/>
                                    <a:gdLst>
                                      <a:gd name="T0" fmla="*/ 0 w 7"/>
                                      <a:gd name="T1" fmla="*/ 3 h 8"/>
                                      <a:gd name="T2" fmla="*/ 1 w 7"/>
                                      <a:gd name="T3" fmla="*/ 5 h 8"/>
                                      <a:gd name="T4" fmla="*/ 3 w 7"/>
                                      <a:gd name="T5" fmla="*/ 8 h 8"/>
                                      <a:gd name="T6" fmla="*/ 7 w 7"/>
                                      <a:gd name="T7" fmla="*/ 5 h 8"/>
                                      <a:gd name="T8" fmla="*/ 6 w 7"/>
                                      <a:gd name="T9" fmla="*/ 2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5"/>
                                        </a:lnTo>
                                        <a:lnTo>
                                          <a:pt x="3" y="8"/>
                                        </a:lnTo>
                                        <a:lnTo>
                                          <a:pt x="7" y="5"/>
                                        </a:lnTo>
                                        <a:lnTo>
                                          <a:pt x="6" y="2"/>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82" name="Freeform 20027"/>
                                <wps:cNvSpPr>
                                  <a:spLocks/>
                                </wps:cNvSpPr>
                                <wps:spPr bwMode="auto">
                                  <a:xfrm>
                                    <a:off x="1827" y="751"/>
                                    <a:ext cx="7" cy="8"/>
                                  </a:xfrm>
                                  <a:custGeom>
                                    <a:avLst/>
                                    <a:gdLst>
                                      <a:gd name="T0" fmla="*/ 0 w 7"/>
                                      <a:gd name="T1" fmla="*/ 3 h 8"/>
                                      <a:gd name="T2" fmla="*/ 1 w 7"/>
                                      <a:gd name="T3" fmla="*/ 5 h 8"/>
                                      <a:gd name="T4" fmla="*/ 3 w 7"/>
                                      <a:gd name="T5" fmla="*/ 8 h 8"/>
                                      <a:gd name="T6" fmla="*/ 7 w 7"/>
                                      <a:gd name="T7" fmla="*/ 5 h 8"/>
                                      <a:gd name="T8" fmla="*/ 6 w 7"/>
                                      <a:gd name="T9" fmla="*/ 2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5"/>
                                        </a:lnTo>
                                        <a:lnTo>
                                          <a:pt x="3" y="8"/>
                                        </a:lnTo>
                                        <a:lnTo>
                                          <a:pt x="7" y="5"/>
                                        </a:lnTo>
                                        <a:lnTo>
                                          <a:pt x="6" y="2"/>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83" name="Freeform 20028"/>
                                <wps:cNvSpPr>
                                  <a:spLocks/>
                                </wps:cNvSpPr>
                                <wps:spPr bwMode="auto">
                                  <a:xfrm>
                                    <a:off x="1831" y="751"/>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84" name="Line 20029"/>
                                <wps:cNvCnPr>
                                  <a:cxnSpLocks noChangeShapeType="1"/>
                                </wps:cNvCnPr>
                                <wps:spPr bwMode="auto">
                                  <a:xfrm>
                                    <a:off x="1831" y="75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85" name="Freeform 20030"/>
                                <wps:cNvSpPr>
                                  <a:spLocks/>
                                </wps:cNvSpPr>
                                <wps:spPr bwMode="auto">
                                  <a:xfrm>
                                    <a:off x="1831" y="748"/>
                                    <a:ext cx="8" cy="8"/>
                                  </a:xfrm>
                                  <a:custGeom>
                                    <a:avLst/>
                                    <a:gdLst>
                                      <a:gd name="T0" fmla="*/ 0 w 8"/>
                                      <a:gd name="T1" fmla="*/ 3 h 8"/>
                                      <a:gd name="T2" fmla="*/ 2 w 8"/>
                                      <a:gd name="T3" fmla="*/ 5 h 8"/>
                                      <a:gd name="T4" fmla="*/ 3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3" y="8"/>
                                        </a:lnTo>
                                        <a:lnTo>
                                          <a:pt x="8"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86" name="Freeform 20031"/>
                                <wps:cNvSpPr>
                                  <a:spLocks/>
                                </wps:cNvSpPr>
                                <wps:spPr bwMode="auto">
                                  <a:xfrm>
                                    <a:off x="1831" y="748"/>
                                    <a:ext cx="8" cy="8"/>
                                  </a:xfrm>
                                  <a:custGeom>
                                    <a:avLst/>
                                    <a:gdLst>
                                      <a:gd name="T0" fmla="*/ 0 w 8"/>
                                      <a:gd name="T1" fmla="*/ 3 h 8"/>
                                      <a:gd name="T2" fmla="*/ 2 w 8"/>
                                      <a:gd name="T3" fmla="*/ 5 h 8"/>
                                      <a:gd name="T4" fmla="*/ 3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3" y="8"/>
                                        </a:lnTo>
                                        <a:lnTo>
                                          <a:pt x="8"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87" name="Freeform 20032"/>
                                <wps:cNvSpPr>
                                  <a:spLocks/>
                                </wps:cNvSpPr>
                                <wps:spPr bwMode="auto">
                                  <a:xfrm>
                                    <a:off x="1835" y="748"/>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88" name="Line 20033"/>
                                <wps:cNvCnPr>
                                  <a:cxnSpLocks noChangeShapeType="1"/>
                                </wps:cNvCnPr>
                                <wps:spPr bwMode="auto">
                                  <a:xfrm>
                                    <a:off x="1835" y="7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89" name="Freeform 20034"/>
                                <wps:cNvSpPr>
                                  <a:spLocks/>
                                </wps:cNvSpPr>
                                <wps:spPr bwMode="auto">
                                  <a:xfrm>
                                    <a:off x="1835" y="742"/>
                                    <a:ext cx="12" cy="11"/>
                                  </a:xfrm>
                                  <a:custGeom>
                                    <a:avLst/>
                                    <a:gdLst>
                                      <a:gd name="T0" fmla="*/ 0 w 12"/>
                                      <a:gd name="T1" fmla="*/ 6 h 11"/>
                                      <a:gd name="T2" fmla="*/ 2 w 12"/>
                                      <a:gd name="T3" fmla="*/ 9 h 11"/>
                                      <a:gd name="T4" fmla="*/ 3 w 12"/>
                                      <a:gd name="T5" fmla="*/ 11 h 11"/>
                                      <a:gd name="T6" fmla="*/ 12 w 12"/>
                                      <a:gd name="T7" fmla="*/ 6 h 11"/>
                                      <a:gd name="T8" fmla="*/ 10 w 12"/>
                                      <a:gd name="T9" fmla="*/ 3 h 11"/>
                                      <a:gd name="T10" fmla="*/ 9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3" y="11"/>
                                        </a:lnTo>
                                        <a:lnTo>
                                          <a:pt x="12" y="6"/>
                                        </a:lnTo>
                                        <a:lnTo>
                                          <a:pt x="10" y="3"/>
                                        </a:lnTo>
                                        <a:lnTo>
                                          <a:pt x="9"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90" name="Freeform 20035"/>
                                <wps:cNvSpPr>
                                  <a:spLocks/>
                                </wps:cNvSpPr>
                                <wps:spPr bwMode="auto">
                                  <a:xfrm>
                                    <a:off x="1835" y="742"/>
                                    <a:ext cx="12" cy="11"/>
                                  </a:xfrm>
                                  <a:custGeom>
                                    <a:avLst/>
                                    <a:gdLst>
                                      <a:gd name="T0" fmla="*/ 0 w 12"/>
                                      <a:gd name="T1" fmla="*/ 6 h 11"/>
                                      <a:gd name="T2" fmla="*/ 2 w 12"/>
                                      <a:gd name="T3" fmla="*/ 9 h 11"/>
                                      <a:gd name="T4" fmla="*/ 3 w 12"/>
                                      <a:gd name="T5" fmla="*/ 11 h 11"/>
                                      <a:gd name="T6" fmla="*/ 12 w 12"/>
                                      <a:gd name="T7" fmla="*/ 6 h 11"/>
                                      <a:gd name="T8" fmla="*/ 10 w 12"/>
                                      <a:gd name="T9" fmla="*/ 3 h 11"/>
                                      <a:gd name="T10" fmla="*/ 9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3" y="11"/>
                                        </a:lnTo>
                                        <a:lnTo>
                                          <a:pt x="12" y="6"/>
                                        </a:lnTo>
                                        <a:lnTo>
                                          <a:pt x="10" y="3"/>
                                        </a:lnTo>
                                        <a:lnTo>
                                          <a:pt x="9"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91" name="Freeform 20036"/>
                                <wps:cNvSpPr>
                                  <a:spLocks/>
                                </wps:cNvSpPr>
                                <wps:spPr bwMode="auto">
                                  <a:xfrm>
                                    <a:off x="1844" y="742"/>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92" name="Line 20037"/>
                                <wps:cNvCnPr>
                                  <a:cxnSpLocks noChangeShapeType="1"/>
                                </wps:cNvCnPr>
                                <wps:spPr bwMode="auto">
                                  <a:xfrm>
                                    <a:off x="1844" y="74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93" name="Freeform 20038"/>
                                <wps:cNvSpPr>
                                  <a:spLocks/>
                                </wps:cNvSpPr>
                                <wps:spPr bwMode="auto">
                                  <a:xfrm>
                                    <a:off x="1844" y="737"/>
                                    <a:ext cx="12" cy="11"/>
                                  </a:xfrm>
                                  <a:custGeom>
                                    <a:avLst/>
                                    <a:gdLst>
                                      <a:gd name="T0" fmla="*/ 0 w 12"/>
                                      <a:gd name="T1" fmla="*/ 5 h 11"/>
                                      <a:gd name="T2" fmla="*/ 1 w 12"/>
                                      <a:gd name="T3" fmla="*/ 8 h 11"/>
                                      <a:gd name="T4" fmla="*/ 3 w 12"/>
                                      <a:gd name="T5" fmla="*/ 11 h 11"/>
                                      <a:gd name="T6" fmla="*/ 12 w 12"/>
                                      <a:gd name="T7" fmla="*/ 5 h 11"/>
                                      <a:gd name="T8" fmla="*/ 10 w 12"/>
                                      <a:gd name="T9" fmla="*/ 3 h 11"/>
                                      <a:gd name="T10" fmla="*/ 9 w 12"/>
                                      <a:gd name="T11" fmla="*/ 0 h 11"/>
                                      <a:gd name="T12" fmla="*/ 0 w 12"/>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5"/>
                                        </a:moveTo>
                                        <a:lnTo>
                                          <a:pt x="1" y="8"/>
                                        </a:lnTo>
                                        <a:lnTo>
                                          <a:pt x="3" y="11"/>
                                        </a:lnTo>
                                        <a:lnTo>
                                          <a:pt x="12" y="5"/>
                                        </a:lnTo>
                                        <a:lnTo>
                                          <a:pt x="10" y="3"/>
                                        </a:lnTo>
                                        <a:lnTo>
                                          <a:pt x="9"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94" name="Freeform 20039"/>
                                <wps:cNvSpPr>
                                  <a:spLocks/>
                                </wps:cNvSpPr>
                                <wps:spPr bwMode="auto">
                                  <a:xfrm>
                                    <a:off x="1844" y="737"/>
                                    <a:ext cx="12" cy="11"/>
                                  </a:xfrm>
                                  <a:custGeom>
                                    <a:avLst/>
                                    <a:gdLst>
                                      <a:gd name="T0" fmla="*/ 0 w 12"/>
                                      <a:gd name="T1" fmla="*/ 5 h 11"/>
                                      <a:gd name="T2" fmla="*/ 1 w 12"/>
                                      <a:gd name="T3" fmla="*/ 8 h 11"/>
                                      <a:gd name="T4" fmla="*/ 3 w 12"/>
                                      <a:gd name="T5" fmla="*/ 11 h 11"/>
                                      <a:gd name="T6" fmla="*/ 12 w 12"/>
                                      <a:gd name="T7" fmla="*/ 5 h 11"/>
                                      <a:gd name="T8" fmla="*/ 10 w 12"/>
                                      <a:gd name="T9" fmla="*/ 3 h 11"/>
                                      <a:gd name="T10" fmla="*/ 9 w 12"/>
                                      <a:gd name="T11" fmla="*/ 0 h 11"/>
                                      <a:gd name="T12" fmla="*/ 0 w 12"/>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5"/>
                                        </a:moveTo>
                                        <a:lnTo>
                                          <a:pt x="1" y="8"/>
                                        </a:lnTo>
                                        <a:lnTo>
                                          <a:pt x="3" y="11"/>
                                        </a:lnTo>
                                        <a:lnTo>
                                          <a:pt x="12" y="5"/>
                                        </a:lnTo>
                                        <a:lnTo>
                                          <a:pt x="10" y="3"/>
                                        </a:lnTo>
                                        <a:lnTo>
                                          <a:pt x="9"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95" name="Freeform 20040"/>
                                <wps:cNvSpPr>
                                  <a:spLocks/>
                                </wps:cNvSpPr>
                                <wps:spPr bwMode="auto">
                                  <a:xfrm>
                                    <a:off x="1854" y="740"/>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96" name="Line 20041"/>
                                <wps:cNvCnPr>
                                  <a:cxnSpLocks noChangeShapeType="1"/>
                                </wps:cNvCnPr>
                                <wps:spPr bwMode="auto">
                                  <a:xfrm>
                                    <a:off x="1856" y="74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197" name="Freeform 20042"/>
                                <wps:cNvSpPr>
                                  <a:spLocks/>
                                </wps:cNvSpPr>
                                <wps:spPr bwMode="auto">
                                  <a:xfrm>
                                    <a:off x="1852" y="734"/>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5"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198" name="Freeform 20043"/>
                                <wps:cNvSpPr>
                                  <a:spLocks/>
                                </wps:cNvSpPr>
                                <wps:spPr bwMode="auto">
                                  <a:xfrm>
                                    <a:off x="1852" y="734"/>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5"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199" name="Freeform 20044"/>
                                <wps:cNvSpPr>
                                  <a:spLocks/>
                                </wps:cNvSpPr>
                                <wps:spPr bwMode="auto">
                                  <a:xfrm>
                                    <a:off x="1858" y="737"/>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00" name="Line 20045"/>
                                <wps:cNvCnPr>
                                  <a:cxnSpLocks noChangeShapeType="1"/>
                                </wps:cNvCnPr>
                                <wps:spPr bwMode="auto">
                                  <a:xfrm>
                                    <a:off x="1860" y="73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01" name="Freeform 20046"/>
                                <wps:cNvSpPr>
                                  <a:spLocks/>
                                </wps:cNvSpPr>
                                <wps:spPr bwMode="auto">
                                  <a:xfrm>
                                    <a:off x="1857" y="731"/>
                                    <a:ext cx="7" cy="8"/>
                                  </a:xfrm>
                                  <a:custGeom>
                                    <a:avLst/>
                                    <a:gdLst>
                                      <a:gd name="T0" fmla="*/ 0 w 7"/>
                                      <a:gd name="T1" fmla="*/ 3 h 8"/>
                                      <a:gd name="T2" fmla="*/ 1 w 7"/>
                                      <a:gd name="T3" fmla="*/ 6 h 8"/>
                                      <a:gd name="T4" fmla="*/ 3 w 7"/>
                                      <a:gd name="T5" fmla="*/ 8 h 8"/>
                                      <a:gd name="T6" fmla="*/ 7 w 7"/>
                                      <a:gd name="T7" fmla="*/ 5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6"/>
                                        </a:lnTo>
                                        <a:lnTo>
                                          <a:pt x="3" y="8"/>
                                        </a:lnTo>
                                        <a:lnTo>
                                          <a:pt x="7"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02" name="Freeform 20047"/>
                                <wps:cNvSpPr>
                                  <a:spLocks/>
                                </wps:cNvSpPr>
                                <wps:spPr bwMode="auto">
                                  <a:xfrm>
                                    <a:off x="1857" y="731"/>
                                    <a:ext cx="7" cy="8"/>
                                  </a:xfrm>
                                  <a:custGeom>
                                    <a:avLst/>
                                    <a:gdLst>
                                      <a:gd name="T0" fmla="*/ 0 w 7"/>
                                      <a:gd name="T1" fmla="*/ 3 h 8"/>
                                      <a:gd name="T2" fmla="*/ 1 w 7"/>
                                      <a:gd name="T3" fmla="*/ 6 h 8"/>
                                      <a:gd name="T4" fmla="*/ 3 w 7"/>
                                      <a:gd name="T5" fmla="*/ 8 h 8"/>
                                      <a:gd name="T6" fmla="*/ 7 w 7"/>
                                      <a:gd name="T7" fmla="*/ 5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6"/>
                                        </a:lnTo>
                                        <a:lnTo>
                                          <a:pt x="3" y="8"/>
                                        </a:lnTo>
                                        <a:lnTo>
                                          <a:pt x="7"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03" name="Freeform 20048"/>
                                <wps:cNvSpPr>
                                  <a:spLocks/>
                                </wps:cNvSpPr>
                                <wps:spPr bwMode="auto">
                                  <a:xfrm>
                                    <a:off x="1861" y="728"/>
                                    <a:ext cx="8" cy="8"/>
                                  </a:xfrm>
                                  <a:custGeom>
                                    <a:avLst/>
                                    <a:gdLst>
                                      <a:gd name="T0" fmla="*/ 0 w 8"/>
                                      <a:gd name="T1" fmla="*/ 3 h 8"/>
                                      <a:gd name="T2" fmla="*/ 2 w 8"/>
                                      <a:gd name="T3" fmla="*/ 6 h 8"/>
                                      <a:gd name="T4" fmla="*/ 3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04" name="Freeform 20049"/>
                                <wps:cNvSpPr>
                                  <a:spLocks/>
                                </wps:cNvSpPr>
                                <wps:spPr bwMode="auto">
                                  <a:xfrm>
                                    <a:off x="1861" y="728"/>
                                    <a:ext cx="8" cy="8"/>
                                  </a:xfrm>
                                  <a:custGeom>
                                    <a:avLst/>
                                    <a:gdLst>
                                      <a:gd name="T0" fmla="*/ 0 w 8"/>
                                      <a:gd name="T1" fmla="*/ 3 h 8"/>
                                      <a:gd name="T2" fmla="*/ 2 w 8"/>
                                      <a:gd name="T3" fmla="*/ 6 h 8"/>
                                      <a:gd name="T4" fmla="*/ 3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05" name="Freeform 20050"/>
                                <wps:cNvSpPr>
                                  <a:spLocks/>
                                </wps:cNvSpPr>
                                <wps:spPr bwMode="auto">
                                  <a:xfrm>
                                    <a:off x="1867" y="731"/>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06" name="Line 20051"/>
                                <wps:cNvCnPr>
                                  <a:cxnSpLocks noChangeShapeType="1"/>
                                </wps:cNvCnPr>
                                <wps:spPr bwMode="auto">
                                  <a:xfrm>
                                    <a:off x="1869" y="73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07" name="Freeform 20052"/>
                                <wps:cNvSpPr>
                                  <a:spLocks/>
                                </wps:cNvSpPr>
                                <wps:spPr bwMode="auto">
                                  <a:xfrm>
                                    <a:off x="1865" y="725"/>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08" name="Freeform 20053"/>
                                <wps:cNvSpPr>
                                  <a:spLocks/>
                                </wps:cNvSpPr>
                                <wps:spPr bwMode="auto">
                                  <a:xfrm>
                                    <a:off x="1865" y="725"/>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09" name="Freeform 20054"/>
                                <wps:cNvSpPr>
                                  <a:spLocks/>
                                </wps:cNvSpPr>
                                <wps:spPr bwMode="auto">
                                  <a:xfrm>
                                    <a:off x="1871" y="728"/>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10" name="Line 20055"/>
                                <wps:cNvCnPr>
                                  <a:cxnSpLocks noChangeShapeType="1"/>
                                </wps:cNvCnPr>
                                <wps:spPr bwMode="auto">
                                  <a:xfrm>
                                    <a:off x="1873" y="73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11" name="Freeform 20056"/>
                                <wps:cNvSpPr>
                                  <a:spLocks/>
                                </wps:cNvSpPr>
                                <wps:spPr bwMode="auto">
                                  <a:xfrm>
                                    <a:off x="1868" y="722"/>
                                    <a:ext cx="8" cy="8"/>
                                  </a:xfrm>
                                  <a:custGeom>
                                    <a:avLst/>
                                    <a:gdLst>
                                      <a:gd name="T0" fmla="*/ 0 w 8"/>
                                      <a:gd name="T1" fmla="*/ 3 h 8"/>
                                      <a:gd name="T2" fmla="*/ 3 w 8"/>
                                      <a:gd name="T3" fmla="*/ 6 h 8"/>
                                      <a:gd name="T4" fmla="*/ 5 w 8"/>
                                      <a:gd name="T5" fmla="*/ 8 h 8"/>
                                      <a:gd name="T6" fmla="*/ 8 w 8"/>
                                      <a:gd name="T7" fmla="*/ 4 h 8"/>
                                      <a:gd name="T8" fmla="*/ 6 w 8"/>
                                      <a:gd name="T9" fmla="*/ 2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3" y="6"/>
                                        </a:lnTo>
                                        <a:lnTo>
                                          <a:pt x="5" y="8"/>
                                        </a:lnTo>
                                        <a:lnTo>
                                          <a:pt x="8" y="4"/>
                                        </a:lnTo>
                                        <a:lnTo>
                                          <a:pt x="6" y="2"/>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12" name="Freeform 20057"/>
                                <wps:cNvSpPr>
                                  <a:spLocks/>
                                </wps:cNvSpPr>
                                <wps:spPr bwMode="auto">
                                  <a:xfrm>
                                    <a:off x="1868" y="722"/>
                                    <a:ext cx="8" cy="8"/>
                                  </a:xfrm>
                                  <a:custGeom>
                                    <a:avLst/>
                                    <a:gdLst>
                                      <a:gd name="T0" fmla="*/ 0 w 8"/>
                                      <a:gd name="T1" fmla="*/ 3 h 8"/>
                                      <a:gd name="T2" fmla="*/ 3 w 8"/>
                                      <a:gd name="T3" fmla="*/ 6 h 8"/>
                                      <a:gd name="T4" fmla="*/ 5 w 8"/>
                                      <a:gd name="T5" fmla="*/ 8 h 8"/>
                                      <a:gd name="T6" fmla="*/ 8 w 8"/>
                                      <a:gd name="T7" fmla="*/ 4 h 8"/>
                                      <a:gd name="T8" fmla="*/ 6 w 8"/>
                                      <a:gd name="T9" fmla="*/ 2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3" y="6"/>
                                        </a:lnTo>
                                        <a:lnTo>
                                          <a:pt x="5" y="8"/>
                                        </a:lnTo>
                                        <a:lnTo>
                                          <a:pt x="8" y="4"/>
                                        </a:lnTo>
                                        <a:lnTo>
                                          <a:pt x="6" y="2"/>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13" name="Freeform 20058"/>
                                <wps:cNvSpPr>
                                  <a:spLocks/>
                                </wps:cNvSpPr>
                                <wps:spPr bwMode="auto">
                                  <a:xfrm>
                                    <a:off x="1874" y="724"/>
                                    <a:ext cx="3" cy="2"/>
                                  </a:xfrm>
                                  <a:custGeom>
                                    <a:avLst/>
                                    <a:gdLst>
                                      <a:gd name="T0" fmla="*/ 0 w 3"/>
                                      <a:gd name="T1" fmla="*/ 0 h 2"/>
                                      <a:gd name="T2" fmla="*/ 2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14" name="Line 20059"/>
                                <wps:cNvCnPr>
                                  <a:cxnSpLocks noChangeShapeType="1"/>
                                </wps:cNvCnPr>
                                <wps:spPr bwMode="auto">
                                  <a:xfrm>
                                    <a:off x="1876" y="72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15" name="Freeform 20060"/>
                                <wps:cNvSpPr>
                                  <a:spLocks/>
                                </wps:cNvSpPr>
                                <wps:spPr bwMode="auto">
                                  <a:xfrm>
                                    <a:off x="1872" y="718"/>
                                    <a:ext cx="8" cy="8"/>
                                  </a:xfrm>
                                  <a:custGeom>
                                    <a:avLst/>
                                    <a:gdLst>
                                      <a:gd name="T0" fmla="*/ 0 w 8"/>
                                      <a:gd name="T1" fmla="*/ 4 h 8"/>
                                      <a:gd name="T2" fmla="*/ 2 w 8"/>
                                      <a:gd name="T3" fmla="*/ 6 h 8"/>
                                      <a:gd name="T4" fmla="*/ 5 w 8"/>
                                      <a:gd name="T5" fmla="*/ 8 h 8"/>
                                      <a:gd name="T6" fmla="*/ 8 w 8"/>
                                      <a:gd name="T7" fmla="*/ 5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2"/>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16" name="Freeform 20061"/>
                                <wps:cNvSpPr>
                                  <a:spLocks/>
                                </wps:cNvSpPr>
                                <wps:spPr bwMode="auto">
                                  <a:xfrm>
                                    <a:off x="1872" y="718"/>
                                    <a:ext cx="8" cy="8"/>
                                  </a:xfrm>
                                  <a:custGeom>
                                    <a:avLst/>
                                    <a:gdLst>
                                      <a:gd name="T0" fmla="*/ 0 w 8"/>
                                      <a:gd name="T1" fmla="*/ 4 h 8"/>
                                      <a:gd name="T2" fmla="*/ 2 w 8"/>
                                      <a:gd name="T3" fmla="*/ 6 h 8"/>
                                      <a:gd name="T4" fmla="*/ 5 w 8"/>
                                      <a:gd name="T5" fmla="*/ 8 h 8"/>
                                      <a:gd name="T6" fmla="*/ 8 w 8"/>
                                      <a:gd name="T7" fmla="*/ 5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2"/>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17" name="Freeform 20062"/>
                                <wps:cNvSpPr>
                                  <a:spLocks/>
                                </wps:cNvSpPr>
                                <wps:spPr bwMode="auto">
                                  <a:xfrm>
                                    <a:off x="1878" y="720"/>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18" name="Line 20063"/>
                                <wps:cNvCnPr>
                                  <a:cxnSpLocks noChangeShapeType="1"/>
                                </wps:cNvCnPr>
                                <wps:spPr bwMode="auto">
                                  <a:xfrm>
                                    <a:off x="1880" y="72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19" name="Freeform 20064"/>
                                <wps:cNvSpPr>
                                  <a:spLocks/>
                                </wps:cNvSpPr>
                                <wps:spPr bwMode="auto">
                                  <a:xfrm>
                                    <a:off x="1876" y="715"/>
                                    <a:ext cx="8" cy="8"/>
                                  </a:xfrm>
                                  <a:custGeom>
                                    <a:avLst/>
                                    <a:gdLst>
                                      <a:gd name="T0" fmla="*/ 0 w 8"/>
                                      <a:gd name="T1" fmla="*/ 3 h 8"/>
                                      <a:gd name="T2" fmla="*/ 2 w 8"/>
                                      <a:gd name="T3" fmla="*/ 5 h 8"/>
                                      <a:gd name="T4" fmla="*/ 4 w 8"/>
                                      <a:gd name="T5" fmla="*/ 8 h 8"/>
                                      <a:gd name="T6" fmla="*/ 8 w 8"/>
                                      <a:gd name="T7" fmla="*/ 4 h 8"/>
                                      <a:gd name="T8" fmla="*/ 6 w 8"/>
                                      <a:gd name="T9" fmla="*/ 2 h 8"/>
                                      <a:gd name="T10" fmla="*/ 3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4" y="8"/>
                                        </a:lnTo>
                                        <a:lnTo>
                                          <a:pt x="8" y="4"/>
                                        </a:lnTo>
                                        <a:lnTo>
                                          <a:pt x="6" y="2"/>
                                        </a:lnTo>
                                        <a:lnTo>
                                          <a:pt x="3"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20" name="Freeform 20065"/>
                                <wps:cNvSpPr>
                                  <a:spLocks/>
                                </wps:cNvSpPr>
                                <wps:spPr bwMode="auto">
                                  <a:xfrm>
                                    <a:off x="1876" y="715"/>
                                    <a:ext cx="8" cy="8"/>
                                  </a:xfrm>
                                  <a:custGeom>
                                    <a:avLst/>
                                    <a:gdLst>
                                      <a:gd name="T0" fmla="*/ 0 w 8"/>
                                      <a:gd name="T1" fmla="*/ 3 h 8"/>
                                      <a:gd name="T2" fmla="*/ 2 w 8"/>
                                      <a:gd name="T3" fmla="*/ 5 h 8"/>
                                      <a:gd name="T4" fmla="*/ 4 w 8"/>
                                      <a:gd name="T5" fmla="*/ 8 h 8"/>
                                      <a:gd name="T6" fmla="*/ 8 w 8"/>
                                      <a:gd name="T7" fmla="*/ 4 h 8"/>
                                      <a:gd name="T8" fmla="*/ 6 w 8"/>
                                      <a:gd name="T9" fmla="*/ 2 h 8"/>
                                      <a:gd name="T10" fmla="*/ 3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4" y="8"/>
                                        </a:lnTo>
                                        <a:lnTo>
                                          <a:pt x="8" y="4"/>
                                        </a:lnTo>
                                        <a:lnTo>
                                          <a:pt x="6" y="2"/>
                                        </a:lnTo>
                                        <a:lnTo>
                                          <a:pt x="3"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21" name="Freeform 20066"/>
                                <wps:cNvSpPr>
                                  <a:spLocks/>
                                </wps:cNvSpPr>
                                <wps:spPr bwMode="auto">
                                  <a:xfrm>
                                    <a:off x="1879" y="715"/>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22" name="Line 20067"/>
                                <wps:cNvCnPr>
                                  <a:cxnSpLocks noChangeShapeType="1"/>
                                </wps:cNvCnPr>
                                <wps:spPr bwMode="auto">
                                  <a:xfrm>
                                    <a:off x="1879" y="71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23" name="Freeform 20068"/>
                                <wps:cNvSpPr>
                                  <a:spLocks/>
                                </wps:cNvSpPr>
                                <wps:spPr bwMode="auto">
                                  <a:xfrm>
                                    <a:off x="1879" y="713"/>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24" name="Freeform 20069"/>
                                <wps:cNvSpPr>
                                  <a:spLocks/>
                                </wps:cNvSpPr>
                                <wps:spPr bwMode="auto">
                                  <a:xfrm>
                                    <a:off x="1879" y="713"/>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25" name="Freeform 20070"/>
                                <wps:cNvSpPr>
                                  <a:spLocks/>
                                </wps:cNvSpPr>
                                <wps:spPr bwMode="auto">
                                  <a:xfrm>
                                    <a:off x="1881" y="713"/>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26" name="Line 20071"/>
                                <wps:cNvCnPr>
                                  <a:cxnSpLocks noChangeShapeType="1"/>
                                </wps:cNvCnPr>
                                <wps:spPr bwMode="auto">
                                  <a:xfrm>
                                    <a:off x="1881" y="71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27" name="Freeform 20072"/>
                                <wps:cNvSpPr>
                                  <a:spLocks/>
                                </wps:cNvSpPr>
                                <wps:spPr bwMode="auto">
                                  <a:xfrm>
                                    <a:off x="1881" y="711"/>
                                    <a:ext cx="6" cy="6"/>
                                  </a:xfrm>
                                  <a:custGeom>
                                    <a:avLst/>
                                    <a:gdLst>
                                      <a:gd name="T0" fmla="*/ 0 w 6"/>
                                      <a:gd name="T1" fmla="*/ 2 h 6"/>
                                      <a:gd name="T2" fmla="*/ 2 w 6"/>
                                      <a:gd name="T3" fmla="*/ 4 h 6"/>
                                      <a:gd name="T4" fmla="*/ 4 w 6"/>
                                      <a:gd name="T5" fmla="*/ 6 h 6"/>
                                      <a:gd name="T6" fmla="*/ 6 w 6"/>
                                      <a:gd name="T7" fmla="*/ 5 h 6"/>
                                      <a:gd name="T8" fmla="*/ 4 w 6"/>
                                      <a:gd name="T9" fmla="*/ 2 h 6"/>
                                      <a:gd name="T10" fmla="*/ 2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4" y="6"/>
                                        </a:lnTo>
                                        <a:lnTo>
                                          <a:pt x="6" y="5"/>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28" name="Freeform 20073"/>
                                <wps:cNvSpPr>
                                  <a:spLocks/>
                                </wps:cNvSpPr>
                                <wps:spPr bwMode="auto">
                                  <a:xfrm>
                                    <a:off x="1881" y="711"/>
                                    <a:ext cx="6" cy="6"/>
                                  </a:xfrm>
                                  <a:custGeom>
                                    <a:avLst/>
                                    <a:gdLst>
                                      <a:gd name="T0" fmla="*/ 0 w 6"/>
                                      <a:gd name="T1" fmla="*/ 2 h 6"/>
                                      <a:gd name="T2" fmla="*/ 2 w 6"/>
                                      <a:gd name="T3" fmla="*/ 4 h 6"/>
                                      <a:gd name="T4" fmla="*/ 4 w 6"/>
                                      <a:gd name="T5" fmla="*/ 6 h 6"/>
                                      <a:gd name="T6" fmla="*/ 6 w 6"/>
                                      <a:gd name="T7" fmla="*/ 5 h 6"/>
                                      <a:gd name="T8" fmla="*/ 4 w 6"/>
                                      <a:gd name="T9" fmla="*/ 2 h 6"/>
                                      <a:gd name="T10" fmla="*/ 2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4" y="6"/>
                                        </a:lnTo>
                                        <a:lnTo>
                                          <a:pt x="6" y="5"/>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29" name="Freeform 20074"/>
                                <wps:cNvSpPr>
                                  <a:spLocks/>
                                </wps:cNvSpPr>
                                <wps:spPr bwMode="auto">
                                  <a:xfrm>
                                    <a:off x="1883" y="711"/>
                                    <a:ext cx="2" cy="2"/>
                                  </a:xfrm>
                                  <a:custGeom>
                                    <a:avLst/>
                                    <a:gdLst>
                                      <a:gd name="T0" fmla="*/ 2 w 2"/>
                                      <a:gd name="T1" fmla="*/ 2 h 2"/>
                                      <a:gd name="T2" fmla="*/ 0 w 2"/>
                                      <a:gd name="T3" fmla="*/ 0 h 2"/>
                                      <a:gd name="T4" fmla="*/ 1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1"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30" name="Line 20075"/>
                                <wps:cNvCnPr>
                                  <a:cxnSpLocks noChangeShapeType="1"/>
                                </wps:cNvCnPr>
                                <wps:spPr bwMode="auto">
                                  <a:xfrm>
                                    <a:off x="1883" y="71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31" name="Freeform 20076"/>
                                <wps:cNvSpPr>
                                  <a:spLocks/>
                                </wps:cNvSpPr>
                                <wps:spPr bwMode="auto">
                                  <a:xfrm>
                                    <a:off x="1884" y="709"/>
                                    <a:ext cx="5" cy="7"/>
                                  </a:xfrm>
                                  <a:custGeom>
                                    <a:avLst/>
                                    <a:gdLst>
                                      <a:gd name="T0" fmla="*/ 0 w 5"/>
                                      <a:gd name="T1" fmla="*/ 2 h 7"/>
                                      <a:gd name="T2" fmla="*/ 1 w 5"/>
                                      <a:gd name="T3" fmla="*/ 4 h 7"/>
                                      <a:gd name="T4" fmla="*/ 3 w 5"/>
                                      <a:gd name="T5" fmla="*/ 7 h 7"/>
                                      <a:gd name="T6" fmla="*/ 5 w 5"/>
                                      <a:gd name="T7" fmla="*/ 5 h 7"/>
                                      <a:gd name="T8" fmla="*/ 3 w 5"/>
                                      <a:gd name="T9" fmla="*/ 3 h 7"/>
                                      <a:gd name="T10" fmla="*/ 2 w 5"/>
                                      <a:gd name="T11" fmla="*/ 0 h 7"/>
                                      <a:gd name="T12" fmla="*/ 0 w 5"/>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2"/>
                                        </a:moveTo>
                                        <a:lnTo>
                                          <a:pt x="1" y="4"/>
                                        </a:lnTo>
                                        <a:lnTo>
                                          <a:pt x="3" y="7"/>
                                        </a:lnTo>
                                        <a:lnTo>
                                          <a:pt x="5" y="5"/>
                                        </a:lnTo>
                                        <a:lnTo>
                                          <a:pt x="3"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32" name="Freeform 20077"/>
                                <wps:cNvSpPr>
                                  <a:spLocks/>
                                </wps:cNvSpPr>
                                <wps:spPr bwMode="auto">
                                  <a:xfrm>
                                    <a:off x="1884" y="709"/>
                                    <a:ext cx="5" cy="7"/>
                                  </a:xfrm>
                                  <a:custGeom>
                                    <a:avLst/>
                                    <a:gdLst>
                                      <a:gd name="T0" fmla="*/ 0 w 5"/>
                                      <a:gd name="T1" fmla="*/ 2 h 7"/>
                                      <a:gd name="T2" fmla="*/ 1 w 5"/>
                                      <a:gd name="T3" fmla="*/ 4 h 7"/>
                                      <a:gd name="T4" fmla="*/ 3 w 5"/>
                                      <a:gd name="T5" fmla="*/ 7 h 7"/>
                                      <a:gd name="T6" fmla="*/ 5 w 5"/>
                                      <a:gd name="T7" fmla="*/ 5 h 7"/>
                                      <a:gd name="T8" fmla="*/ 3 w 5"/>
                                      <a:gd name="T9" fmla="*/ 3 h 7"/>
                                      <a:gd name="T10" fmla="*/ 2 w 5"/>
                                      <a:gd name="T11" fmla="*/ 0 h 7"/>
                                      <a:gd name="T12" fmla="*/ 0 w 5"/>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2"/>
                                        </a:moveTo>
                                        <a:lnTo>
                                          <a:pt x="1" y="4"/>
                                        </a:lnTo>
                                        <a:lnTo>
                                          <a:pt x="3" y="7"/>
                                        </a:lnTo>
                                        <a:lnTo>
                                          <a:pt x="5" y="5"/>
                                        </a:lnTo>
                                        <a:lnTo>
                                          <a:pt x="3"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33" name="Freeform 20078"/>
                                <wps:cNvSpPr>
                                  <a:spLocks/>
                                </wps:cNvSpPr>
                                <wps:spPr bwMode="auto">
                                  <a:xfrm>
                                    <a:off x="1886" y="709"/>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34" name="Line 20079"/>
                                <wps:cNvCnPr>
                                  <a:cxnSpLocks noChangeShapeType="1"/>
                                </wps:cNvCnPr>
                                <wps:spPr bwMode="auto">
                                  <a:xfrm>
                                    <a:off x="1886" y="70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35" name="Freeform 20080"/>
                                <wps:cNvSpPr>
                                  <a:spLocks/>
                                </wps:cNvSpPr>
                                <wps:spPr bwMode="auto">
                                  <a:xfrm>
                                    <a:off x="1886" y="708"/>
                                    <a:ext cx="5" cy="7"/>
                                  </a:xfrm>
                                  <a:custGeom>
                                    <a:avLst/>
                                    <a:gdLst>
                                      <a:gd name="T0" fmla="*/ 0 w 5"/>
                                      <a:gd name="T1" fmla="*/ 1 h 7"/>
                                      <a:gd name="T2" fmla="*/ 1 w 5"/>
                                      <a:gd name="T3" fmla="*/ 4 h 7"/>
                                      <a:gd name="T4" fmla="*/ 3 w 5"/>
                                      <a:gd name="T5" fmla="*/ 7 h 7"/>
                                      <a:gd name="T6" fmla="*/ 5 w 5"/>
                                      <a:gd name="T7" fmla="*/ 5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5"/>
                                        </a:lnTo>
                                        <a:lnTo>
                                          <a:pt x="4"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36" name="Freeform 20081"/>
                                <wps:cNvSpPr>
                                  <a:spLocks/>
                                </wps:cNvSpPr>
                                <wps:spPr bwMode="auto">
                                  <a:xfrm>
                                    <a:off x="1886" y="708"/>
                                    <a:ext cx="5" cy="7"/>
                                  </a:xfrm>
                                  <a:custGeom>
                                    <a:avLst/>
                                    <a:gdLst>
                                      <a:gd name="T0" fmla="*/ 0 w 5"/>
                                      <a:gd name="T1" fmla="*/ 1 h 7"/>
                                      <a:gd name="T2" fmla="*/ 1 w 5"/>
                                      <a:gd name="T3" fmla="*/ 4 h 7"/>
                                      <a:gd name="T4" fmla="*/ 3 w 5"/>
                                      <a:gd name="T5" fmla="*/ 7 h 7"/>
                                      <a:gd name="T6" fmla="*/ 5 w 5"/>
                                      <a:gd name="T7" fmla="*/ 5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5"/>
                                        </a:lnTo>
                                        <a:lnTo>
                                          <a:pt x="4"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37" name="Freeform 20082"/>
                                <wps:cNvSpPr>
                                  <a:spLocks/>
                                </wps:cNvSpPr>
                                <wps:spPr bwMode="auto">
                                  <a:xfrm>
                                    <a:off x="1888" y="708"/>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38" name="Line 20083"/>
                                <wps:cNvCnPr>
                                  <a:cxnSpLocks noChangeShapeType="1"/>
                                </wps:cNvCnPr>
                                <wps:spPr bwMode="auto">
                                  <a:xfrm>
                                    <a:off x="1888" y="7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39" name="Freeform 20084"/>
                                <wps:cNvSpPr>
                                  <a:spLocks/>
                                </wps:cNvSpPr>
                                <wps:spPr bwMode="auto">
                                  <a:xfrm>
                                    <a:off x="1888" y="705"/>
                                    <a:ext cx="8" cy="8"/>
                                  </a:xfrm>
                                  <a:custGeom>
                                    <a:avLst/>
                                    <a:gdLst>
                                      <a:gd name="T0" fmla="*/ 0 w 8"/>
                                      <a:gd name="T1" fmla="*/ 3 h 8"/>
                                      <a:gd name="T2" fmla="*/ 2 w 8"/>
                                      <a:gd name="T3" fmla="*/ 6 h 8"/>
                                      <a:gd name="T4" fmla="*/ 3 w 8"/>
                                      <a:gd name="T5" fmla="*/ 8 h 8"/>
                                      <a:gd name="T6" fmla="*/ 8 w 8"/>
                                      <a:gd name="T7" fmla="*/ 6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6"/>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40" name="Freeform 20085"/>
                                <wps:cNvSpPr>
                                  <a:spLocks/>
                                </wps:cNvSpPr>
                                <wps:spPr bwMode="auto">
                                  <a:xfrm>
                                    <a:off x="1888" y="705"/>
                                    <a:ext cx="8" cy="8"/>
                                  </a:xfrm>
                                  <a:custGeom>
                                    <a:avLst/>
                                    <a:gdLst>
                                      <a:gd name="T0" fmla="*/ 0 w 8"/>
                                      <a:gd name="T1" fmla="*/ 3 h 8"/>
                                      <a:gd name="T2" fmla="*/ 2 w 8"/>
                                      <a:gd name="T3" fmla="*/ 6 h 8"/>
                                      <a:gd name="T4" fmla="*/ 3 w 8"/>
                                      <a:gd name="T5" fmla="*/ 8 h 8"/>
                                      <a:gd name="T6" fmla="*/ 8 w 8"/>
                                      <a:gd name="T7" fmla="*/ 6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6"/>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41" name="Freeform 20086"/>
                                <wps:cNvSpPr>
                                  <a:spLocks/>
                                </wps:cNvSpPr>
                                <wps:spPr bwMode="auto">
                                  <a:xfrm>
                                    <a:off x="1892" y="705"/>
                                    <a:ext cx="2" cy="3"/>
                                  </a:xfrm>
                                  <a:custGeom>
                                    <a:avLst/>
                                    <a:gdLst>
                                      <a:gd name="T0" fmla="*/ 2 w 2"/>
                                      <a:gd name="T1" fmla="*/ 3 h 3"/>
                                      <a:gd name="T2" fmla="*/ 0 w 2"/>
                                      <a:gd name="T3" fmla="*/ 0 h 3"/>
                                      <a:gd name="T4" fmla="*/ 1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1"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42" name="Line 20087"/>
                                <wps:cNvCnPr>
                                  <a:cxnSpLocks noChangeShapeType="1"/>
                                </wps:cNvCnPr>
                                <wps:spPr bwMode="auto">
                                  <a:xfrm>
                                    <a:off x="1892" y="705"/>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43" name="Freeform 20088"/>
                                <wps:cNvSpPr>
                                  <a:spLocks/>
                                </wps:cNvSpPr>
                                <wps:spPr bwMode="auto">
                                  <a:xfrm>
                                    <a:off x="1893" y="703"/>
                                    <a:ext cx="7" cy="8"/>
                                  </a:xfrm>
                                  <a:custGeom>
                                    <a:avLst/>
                                    <a:gdLst>
                                      <a:gd name="T0" fmla="*/ 0 w 7"/>
                                      <a:gd name="T1" fmla="*/ 2 h 8"/>
                                      <a:gd name="T2" fmla="*/ 1 w 7"/>
                                      <a:gd name="T3" fmla="*/ 5 h 8"/>
                                      <a:gd name="T4" fmla="*/ 2 w 7"/>
                                      <a:gd name="T5" fmla="*/ 8 h 8"/>
                                      <a:gd name="T6" fmla="*/ 7 w 7"/>
                                      <a:gd name="T7" fmla="*/ 5 h 8"/>
                                      <a:gd name="T8" fmla="*/ 6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2" y="8"/>
                                        </a:lnTo>
                                        <a:lnTo>
                                          <a:pt x="7" y="5"/>
                                        </a:lnTo>
                                        <a:lnTo>
                                          <a:pt x="6" y="3"/>
                                        </a:lnTo>
                                        <a:lnTo>
                                          <a:pt x="4"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44" name="Freeform 20089"/>
                                <wps:cNvSpPr>
                                  <a:spLocks/>
                                </wps:cNvSpPr>
                                <wps:spPr bwMode="auto">
                                  <a:xfrm>
                                    <a:off x="1893" y="703"/>
                                    <a:ext cx="7" cy="8"/>
                                  </a:xfrm>
                                  <a:custGeom>
                                    <a:avLst/>
                                    <a:gdLst>
                                      <a:gd name="T0" fmla="*/ 0 w 7"/>
                                      <a:gd name="T1" fmla="*/ 2 h 8"/>
                                      <a:gd name="T2" fmla="*/ 1 w 7"/>
                                      <a:gd name="T3" fmla="*/ 5 h 8"/>
                                      <a:gd name="T4" fmla="*/ 2 w 7"/>
                                      <a:gd name="T5" fmla="*/ 8 h 8"/>
                                      <a:gd name="T6" fmla="*/ 7 w 7"/>
                                      <a:gd name="T7" fmla="*/ 5 h 8"/>
                                      <a:gd name="T8" fmla="*/ 6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2" y="8"/>
                                        </a:lnTo>
                                        <a:lnTo>
                                          <a:pt x="7" y="5"/>
                                        </a:lnTo>
                                        <a:lnTo>
                                          <a:pt x="6" y="3"/>
                                        </a:lnTo>
                                        <a:lnTo>
                                          <a:pt x="4"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45" name="Freeform 20090"/>
                                <wps:cNvSpPr>
                                  <a:spLocks/>
                                </wps:cNvSpPr>
                                <wps:spPr bwMode="auto">
                                  <a:xfrm>
                                    <a:off x="1897" y="701"/>
                                    <a:ext cx="8" cy="7"/>
                                  </a:xfrm>
                                  <a:custGeom>
                                    <a:avLst/>
                                    <a:gdLst>
                                      <a:gd name="T0" fmla="*/ 0 w 8"/>
                                      <a:gd name="T1" fmla="*/ 2 h 7"/>
                                      <a:gd name="T2" fmla="*/ 2 w 8"/>
                                      <a:gd name="T3" fmla="*/ 5 h 7"/>
                                      <a:gd name="T4" fmla="*/ 3 w 8"/>
                                      <a:gd name="T5" fmla="*/ 7 h 7"/>
                                      <a:gd name="T6" fmla="*/ 8 w 8"/>
                                      <a:gd name="T7" fmla="*/ 5 h 7"/>
                                      <a:gd name="T8" fmla="*/ 6 w 8"/>
                                      <a:gd name="T9" fmla="*/ 2 h 7"/>
                                      <a:gd name="T10" fmla="*/ 5 w 8"/>
                                      <a:gd name="T11" fmla="*/ 0 h 7"/>
                                      <a:gd name="T12" fmla="*/ 0 w 8"/>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2"/>
                                        </a:moveTo>
                                        <a:lnTo>
                                          <a:pt x="2" y="5"/>
                                        </a:lnTo>
                                        <a:lnTo>
                                          <a:pt x="3" y="7"/>
                                        </a:lnTo>
                                        <a:lnTo>
                                          <a:pt x="8" y="5"/>
                                        </a:lnTo>
                                        <a:lnTo>
                                          <a:pt x="6" y="2"/>
                                        </a:lnTo>
                                        <a:lnTo>
                                          <a:pt x="5"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46" name="Freeform 20091"/>
                                <wps:cNvSpPr>
                                  <a:spLocks/>
                                </wps:cNvSpPr>
                                <wps:spPr bwMode="auto">
                                  <a:xfrm>
                                    <a:off x="1897" y="701"/>
                                    <a:ext cx="8" cy="7"/>
                                  </a:xfrm>
                                  <a:custGeom>
                                    <a:avLst/>
                                    <a:gdLst>
                                      <a:gd name="T0" fmla="*/ 0 w 8"/>
                                      <a:gd name="T1" fmla="*/ 2 h 7"/>
                                      <a:gd name="T2" fmla="*/ 2 w 8"/>
                                      <a:gd name="T3" fmla="*/ 5 h 7"/>
                                      <a:gd name="T4" fmla="*/ 3 w 8"/>
                                      <a:gd name="T5" fmla="*/ 7 h 7"/>
                                      <a:gd name="T6" fmla="*/ 8 w 8"/>
                                      <a:gd name="T7" fmla="*/ 5 h 7"/>
                                      <a:gd name="T8" fmla="*/ 6 w 8"/>
                                      <a:gd name="T9" fmla="*/ 2 h 7"/>
                                      <a:gd name="T10" fmla="*/ 5 w 8"/>
                                      <a:gd name="T11" fmla="*/ 0 h 7"/>
                                      <a:gd name="T12" fmla="*/ 0 w 8"/>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2"/>
                                        </a:moveTo>
                                        <a:lnTo>
                                          <a:pt x="2" y="5"/>
                                        </a:lnTo>
                                        <a:lnTo>
                                          <a:pt x="3" y="7"/>
                                        </a:lnTo>
                                        <a:lnTo>
                                          <a:pt x="8" y="5"/>
                                        </a:lnTo>
                                        <a:lnTo>
                                          <a:pt x="6" y="2"/>
                                        </a:lnTo>
                                        <a:lnTo>
                                          <a:pt x="5"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47" name="Freeform 20092"/>
                                <wps:cNvSpPr>
                                  <a:spLocks/>
                                </wps:cNvSpPr>
                                <wps:spPr bwMode="auto">
                                  <a:xfrm>
                                    <a:off x="1903" y="703"/>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48" name="Line 20093"/>
                                <wps:cNvCnPr>
                                  <a:cxnSpLocks noChangeShapeType="1"/>
                                </wps:cNvCnPr>
                                <wps:spPr bwMode="auto">
                                  <a:xfrm>
                                    <a:off x="1905" y="70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49" name="Freeform 20094"/>
                                <wps:cNvSpPr>
                                  <a:spLocks/>
                                </wps:cNvSpPr>
                                <wps:spPr bwMode="auto">
                                  <a:xfrm>
                                    <a:off x="1902" y="698"/>
                                    <a:ext cx="7" cy="8"/>
                                  </a:xfrm>
                                  <a:custGeom>
                                    <a:avLst/>
                                    <a:gdLst>
                                      <a:gd name="T0" fmla="*/ 0 w 7"/>
                                      <a:gd name="T1" fmla="*/ 3 h 8"/>
                                      <a:gd name="T2" fmla="*/ 1 w 7"/>
                                      <a:gd name="T3" fmla="*/ 5 h 8"/>
                                      <a:gd name="T4" fmla="*/ 3 w 7"/>
                                      <a:gd name="T5" fmla="*/ 8 h 8"/>
                                      <a:gd name="T6" fmla="*/ 7 w 7"/>
                                      <a:gd name="T7" fmla="*/ 6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5"/>
                                        </a:lnTo>
                                        <a:lnTo>
                                          <a:pt x="3" y="8"/>
                                        </a:lnTo>
                                        <a:lnTo>
                                          <a:pt x="7" y="6"/>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50" name="Freeform 20095"/>
                                <wps:cNvSpPr>
                                  <a:spLocks/>
                                </wps:cNvSpPr>
                                <wps:spPr bwMode="auto">
                                  <a:xfrm>
                                    <a:off x="1902" y="698"/>
                                    <a:ext cx="7" cy="8"/>
                                  </a:xfrm>
                                  <a:custGeom>
                                    <a:avLst/>
                                    <a:gdLst>
                                      <a:gd name="T0" fmla="*/ 0 w 7"/>
                                      <a:gd name="T1" fmla="*/ 3 h 8"/>
                                      <a:gd name="T2" fmla="*/ 1 w 7"/>
                                      <a:gd name="T3" fmla="*/ 5 h 8"/>
                                      <a:gd name="T4" fmla="*/ 3 w 7"/>
                                      <a:gd name="T5" fmla="*/ 8 h 8"/>
                                      <a:gd name="T6" fmla="*/ 7 w 7"/>
                                      <a:gd name="T7" fmla="*/ 6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5"/>
                                        </a:lnTo>
                                        <a:lnTo>
                                          <a:pt x="3" y="8"/>
                                        </a:lnTo>
                                        <a:lnTo>
                                          <a:pt x="7" y="6"/>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51" name="Freeform 20096"/>
                                <wps:cNvSpPr>
                                  <a:spLocks/>
                                </wps:cNvSpPr>
                                <wps:spPr bwMode="auto">
                                  <a:xfrm>
                                    <a:off x="1908" y="70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52" name="Line 20097"/>
                                <wps:cNvCnPr>
                                  <a:cxnSpLocks noChangeShapeType="1"/>
                                </wps:cNvCnPr>
                                <wps:spPr bwMode="auto">
                                  <a:xfrm>
                                    <a:off x="1909" y="7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53" name="Freeform 20098"/>
                                <wps:cNvSpPr>
                                  <a:spLocks/>
                                </wps:cNvSpPr>
                                <wps:spPr bwMode="auto">
                                  <a:xfrm>
                                    <a:off x="1906" y="697"/>
                                    <a:ext cx="5" cy="7"/>
                                  </a:xfrm>
                                  <a:custGeom>
                                    <a:avLst/>
                                    <a:gdLst>
                                      <a:gd name="T0" fmla="*/ 0 w 5"/>
                                      <a:gd name="T1" fmla="*/ 1 h 7"/>
                                      <a:gd name="T2" fmla="*/ 2 w 5"/>
                                      <a:gd name="T3" fmla="*/ 4 h 7"/>
                                      <a:gd name="T4" fmla="*/ 3 w 5"/>
                                      <a:gd name="T5" fmla="*/ 7 h 7"/>
                                      <a:gd name="T6" fmla="*/ 5 w 5"/>
                                      <a:gd name="T7" fmla="*/ 5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5"/>
                                        </a:lnTo>
                                        <a:lnTo>
                                          <a:pt x="4"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54" name="Freeform 20099"/>
                                <wps:cNvSpPr>
                                  <a:spLocks/>
                                </wps:cNvSpPr>
                                <wps:spPr bwMode="auto">
                                  <a:xfrm>
                                    <a:off x="1906" y="697"/>
                                    <a:ext cx="5" cy="7"/>
                                  </a:xfrm>
                                  <a:custGeom>
                                    <a:avLst/>
                                    <a:gdLst>
                                      <a:gd name="T0" fmla="*/ 0 w 5"/>
                                      <a:gd name="T1" fmla="*/ 1 h 7"/>
                                      <a:gd name="T2" fmla="*/ 2 w 5"/>
                                      <a:gd name="T3" fmla="*/ 4 h 7"/>
                                      <a:gd name="T4" fmla="*/ 3 w 5"/>
                                      <a:gd name="T5" fmla="*/ 7 h 7"/>
                                      <a:gd name="T6" fmla="*/ 5 w 5"/>
                                      <a:gd name="T7" fmla="*/ 5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5"/>
                                        </a:lnTo>
                                        <a:lnTo>
                                          <a:pt x="4"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55" name="Freeform 20100"/>
                                <wps:cNvSpPr>
                                  <a:spLocks/>
                                </wps:cNvSpPr>
                                <wps:spPr bwMode="auto">
                                  <a:xfrm>
                                    <a:off x="1910" y="700"/>
                                    <a:ext cx="2" cy="2"/>
                                  </a:xfrm>
                                  <a:custGeom>
                                    <a:avLst/>
                                    <a:gdLst>
                                      <a:gd name="T0" fmla="*/ 0 w 2"/>
                                      <a:gd name="T1" fmla="*/ 0 h 2"/>
                                      <a:gd name="T2" fmla="*/ 1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1"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56" name="Line 20101"/>
                                <wps:cNvCnPr>
                                  <a:cxnSpLocks noChangeShapeType="1"/>
                                </wps:cNvCnPr>
                                <wps:spPr bwMode="auto">
                                  <a:xfrm>
                                    <a:off x="1911" y="70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57" name="Freeform 20102"/>
                                <wps:cNvSpPr>
                                  <a:spLocks/>
                                </wps:cNvSpPr>
                                <wps:spPr bwMode="auto">
                                  <a:xfrm>
                                    <a:off x="1908" y="696"/>
                                    <a:ext cx="6" cy="6"/>
                                  </a:xfrm>
                                  <a:custGeom>
                                    <a:avLst/>
                                    <a:gdLst>
                                      <a:gd name="T0" fmla="*/ 0 w 6"/>
                                      <a:gd name="T1" fmla="*/ 1 h 6"/>
                                      <a:gd name="T2" fmla="*/ 2 w 6"/>
                                      <a:gd name="T3" fmla="*/ 4 h 6"/>
                                      <a:gd name="T4" fmla="*/ 4 w 6"/>
                                      <a:gd name="T5" fmla="*/ 6 h 6"/>
                                      <a:gd name="T6" fmla="*/ 6 w 6"/>
                                      <a:gd name="T7" fmla="*/ 5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5"/>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58" name="Freeform 20103"/>
                                <wps:cNvSpPr>
                                  <a:spLocks/>
                                </wps:cNvSpPr>
                                <wps:spPr bwMode="auto">
                                  <a:xfrm>
                                    <a:off x="1908" y="696"/>
                                    <a:ext cx="6" cy="6"/>
                                  </a:xfrm>
                                  <a:custGeom>
                                    <a:avLst/>
                                    <a:gdLst>
                                      <a:gd name="T0" fmla="*/ 0 w 6"/>
                                      <a:gd name="T1" fmla="*/ 1 h 6"/>
                                      <a:gd name="T2" fmla="*/ 2 w 6"/>
                                      <a:gd name="T3" fmla="*/ 4 h 6"/>
                                      <a:gd name="T4" fmla="*/ 4 w 6"/>
                                      <a:gd name="T5" fmla="*/ 6 h 6"/>
                                      <a:gd name="T6" fmla="*/ 6 w 6"/>
                                      <a:gd name="T7" fmla="*/ 5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5"/>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59" name="Freeform 20104"/>
                                <wps:cNvSpPr>
                                  <a:spLocks/>
                                </wps:cNvSpPr>
                                <wps:spPr bwMode="auto">
                                  <a:xfrm>
                                    <a:off x="1910" y="694"/>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60" name="Freeform 20105"/>
                                <wps:cNvSpPr>
                                  <a:spLocks/>
                                </wps:cNvSpPr>
                                <wps:spPr bwMode="auto">
                                  <a:xfrm>
                                    <a:off x="1910" y="694"/>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61" name="Freeform 20106"/>
                                <wps:cNvSpPr>
                                  <a:spLocks/>
                                </wps:cNvSpPr>
                                <wps:spPr bwMode="auto">
                                  <a:xfrm>
                                    <a:off x="1914" y="697"/>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62" name="Line 20107"/>
                                <wps:cNvCnPr>
                                  <a:cxnSpLocks noChangeShapeType="1"/>
                                </wps:cNvCnPr>
                                <wps:spPr bwMode="auto">
                                  <a:xfrm>
                                    <a:off x="1916" y="69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63" name="Freeform 20108"/>
                                <wps:cNvSpPr>
                                  <a:spLocks/>
                                </wps:cNvSpPr>
                                <wps:spPr bwMode="auto">
                                  <a:xfrm>
                                    <a:off x="1912" y="693"/>
                                    <a:ext cx="6" cy="6"/>
                                  </a:xfrm>
                                  <a:custGeom>
                                    <a:avLst/>
                                    <a:gdLst>
                                      <a:gd name="T0" fmla="*/ 0 w 6"/>
                                      <a:gd name="T1" fmla="*/ 2 h 6"/>
                                      <a:gd name="T2" fmla="*/ 2 w 6"/>
                                      <a:gd name="T3" fmla="*/ 4 h 6"/>
                                      <a:gd name="T4" fmla="*/ 4 w 6"/>
                                      <a:gd name="T5" fmla="*/ 6 h 6"/>
                                      <a:gd name="T6" fmla="*/ 6 w 6"/>
                                      <a:gd name="T7" fmla="*/ 4 h 6"/>
                                      <a:gd name="T8" fmla="*/ 4 w 6"/>
                                      <a:gd name="T9" fmla="*/ 2 h 6"/>
                                      <a:gd name="T10" fmla="*/ 1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4" y="6"/>
                                        </a:lnTo>
                                        <a:lnTo>
                                          <a:pt x="6" y="4"/>
                                        </a:lnTo>
                                        <a:lnTo>
                                          <a:pt x="4" y="2"/>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64" name="Freeform 20109"/>
                                <wps:cNvSpPr>
                                  <a:spLocks/>
                                </wps:cNvSpPr>
                                <wps:spPr bwMode="auto">
                                  <a:xfrm>
                                    <a:off x="1912" y="693"/>
                                    <a:ext cx="6" cy="6"/>
                                  </a:xfrm>
                                  <a:custGeom>
                                    <a:avLst/>
                                    <a:gdLst>
                                      <a:gd name="T0" fmla="*/ 0 w 6"/>
                                      <a:gd name="T1" fmla="*/ 2 h 6"/>
                                      <a:gd name="T2" fmla="*/ 2 w 6"/>
                                      <a:gd name="T3" fmla="*/ 4 h 6"/>
                                      <a:gd name="T4" fmla="*/ 4 w 6"/>
                                      <a:gd name="T5" fmla="*/ 6 h 6"/>
                                      <a:gd name="T6" fmla="*/ 6 w 6"/>
                                      <a:gd name="T7" fmla="*/ 4 h 6"/>
                                      <a:gd name="T8" fmla="*/ 4 w 6"/>
                                      <a:gd name="T9" fmla="*/ 2 h 6"/>
                                      <a:gd name="T10" fmla="*/ 1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4" y="6"/>
                                        </a:lnTo>
                                        <a:lnTo>
                                          <a:pt x="6" y="4"/>
                                        </a:lnTo>
                                        <a:lnTo>
                                          <a:pt x="4" y="2"/>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65" name="Freeform 20110"/>
                                <wps:cNvSpPr>
                                  <a:spLocks/>
                                </wps:cNvSpPr>
                                <wps:spPr bwMode="auto">
                                  <a:xfrm>
                                    <a:off x="1913" y="689"/>
                                    <a:ext cx="8" cy="8"/>
                                  </a:xfrm>
                                  <a:custGeom>
                                    <a:avLst/>
                                    <a:gdLst>
                                      <a:gd name="T0" fmla="*/ 0 w 8"/>
                                      <a:gd name="T1" fmla="*/ 4 h 8"/>
                                      <a:gd name="T2" fmla="*/ 3 w 8"/>
                                      <a:gd name="T3" fmla="*/ 6 h 8"/>
                                      <a:gd name="T4" fmla="*/ 5 w 8"/>
                                      <a:gd name="T5" fmla="*/ 8 h 8"/>
                                      <a:gd name="T6" fmla="*/ 8 w 8"/>
                                      <a:gd name="T7" fmla="*/ 4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6" y="2"/>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66" name="Freeform 20111"/>
                                <wps:cNvSpPr>
                                  <a:spLocks/>
                                </wps:cNvSpPr>
                                <wps:spPr bwMode="auto">
                                  <a:xfrm>
                                    <a:off x="1913" y="689"/>
                                    <a:ext cx="8" cy="8"/>
                                  </a:xfrm>
                                  <a:custGeom>
                                    <a:avLst/>
                                    <a:gdLst>
                                      <a:gd name="T0" fmla="*/ 0 w 8"/>
                                      <a:gd name="T1" fmla="*/ 4 h 8"/>
                                      <a:gd name="T2" fmla="*/ 3 w 8"/>
                                      <a:gd name="T3" fmla="*/ 6 h 8"/>
                                      <a:gd name="T4" fmla="*/ 5 w 8"/>
                                      <a:gd name="T5" fmla="*/ 8 h 8"/>
                                      <a:gd name="T6" fmla="*/ 8 w 8"/>
                                      <a:gd name="T7" fmla="*/ 4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6" y="2"/>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67" name="Freeform 20112"/>
                                <wps:cNvSpPr>
                                  <a:spLocks/>
                                </wps:cNvSpPr>
                                <wps:spPr bwMode="auto">
                                  <a:xfrm>
                                    <a:off x="1919" y="691"/>
                                    <a:ext cx="3" cy="2"/>
                                  </a:xfrm>
                                  <a:custGeom>
                                    <a:avLst/>
                                    <a:gdLst>
                                      <a:gd name="T0" fmla="*/ 0 w 3"/>
                                      <a:gd name="T1" fmla="*/ 0 h 2"/>
                                      <a:gd name="T2" fmla="*/ 2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68" name="Line 20113"/>
                                <wps:cNvCnPr>
                                  <a:cxnSpLocks noChangeShapeType="1"/>
                                </wps:cNvCnPr>
                                <wps:spPr bwMode="auto">
                                  <a:xfrm>
                                    <a:off x="1921" y="69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69" name="Freeform 20114"/>
                                <wps:cNvSpPr>
                                  <a:spLocks/>
                                </wps:cNvSpPr>
                                <wps:spPr bwMode="auto">
                                  <a:xfrm>
                                    <a:off x="1917" y="687"/>
                                    <a:ext cx="6" cy="6"/>
                                  </a:xfrm>
                                  <a:custGeom>
                                    <a:avLst/>
                                    <a:gdLst>
                                      <a:gd name="T0" fmla="*/ 0 w 6"/>
                                      <a:gd name="T1" fmla="*/ 2 h 6"/>
                                      <a:gd name="T2" fmla="*/ 2 w 6"/>
                                      <a:gd name="T3" fmla="*/ 4 h 6"/>
                                      <a:gd name="T4" fmla="*/ 5 w 6"/>
                                      <a:gd name="T5" fmla="*/ 6 h 6"/>
                                      <a:gd name="T6" fmla="*/ 6 w 6"/>
                                      <a:gd name="T7" fmla="*/ 4 h 6"/>
                                      <a:gd name="T8" fmla="*/ 4 w 6"/>
                                      <a:gd name="T9" fmla="*/ 2 h 6"/>
                                      <a:gd name="T10" fmla="*/ 1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5" y="6"/>
                                        </a:lnTo>
                                        <a:lnTo>
                                          <a:pt x="6" y="4"/>
                                        </a:lnTo>
                                        <a:lnTo>
                                          <a:pt x="4" y="2"/>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70" name="Freeform 20115"/>
                                <wps:cNvSpPr>
                                  <a:spLocks/>
                                </wps:cNvSpPr>
                                <wps:spPr bwMode="auto">
                                  <a:xfrm>
                                    <a:off x="1917" y="687"/>
                                    <a:ext cx="6" cy="6"/>
                                  </a:xfrm>
                                  <a:custGeom>
                                    <a:avLst/>
                                    <a:gdLst>
                                      <a:gd name="T0" fmla="*/ 0 w 6"/>
                                      <a:gd name="T1" fmla="*/ 2 h 6"/>
                                      <a:gd name="T2" fmla="*/ 2 w 6"/>
                                      <a:gd name="T3" fmla="*/ 4 h 6"/>
                                      <a:gd name="T4" fmla="*/ 5 w 6"/>
                                      <a:gd name="T5" fmla="*/ 6 h 6"/>
                                      <a:gd name="T6" fmla="*/ 6 w 6"/>
                                      <a:gd name="T7" fmla="*/ 4 h 6"/>
                                      <a:gd name="T8" fmla="*/ 4 w 6"/>
                                      <a:gd name="T9" fmla="*/ 2 h 6"/>
                                      <a:gd name="T10" fmla="*/ 1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5" y="6"/>
                                        </a:lnTo>
                                        <a:lnTo>
                                          <a:pt x="6" y="4"/>
                                        </a:lnTo>
                                        <a:lnTo>
                                          <a:pt x="4" y="2"/>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71" name="Freeform 20116"/>
                                <wps:cNvSpPr>
                                  <a:spLocks/>
                                </wps:cNvSpPr>
                                <wps:spPr bwMode="auto">
                                  <a:xfrm>
                                    <a:off x="1921" y="689"/>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72" name="Line 20117"/>
                                <wps:cNvCnPr>
                                  <a:cxnSpLocks noChangeShapeType="1"/>
                                </wps:cNvCnPr>
                                <wps:spPr bwMode="auto">
                                  <a:xfrm>
                                    <a:off x="1923" y="69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73" name="Freeform 20118"/>
                                <wps:cNvSpPr>
                                  <a:spLocks/>
                                </wps:cNvSpPr>
                                <wps:spPr bwMode="auto">
                                  <a:xfrm>
                                    <a:off x="1918" y="685"/>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74" name="Freeform 20119"/>
                                <wps:cNvSpPr>
                                  <a:spLocks/>
                                </wps:cNvSpPr>
                                <wps:spPr bwMode="auto">
                                  <a:xfrm>
                                    <a:off x="1918" y="685"/>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75" name="Freeform 20120"/>
                                <wps:cNvSpPr>
                                  <a:spLocks/>
                                </wps:cNvSpPr>
                                <wps:spPr bwMode="auto">
                                  <a:xfrm>
                                    <a:off x="1922" y="687"/>
                                    <a:ext cx="3" cy="2"/>
                                  </a:xfrm>
                                  <a:custGeom>
                                    <a:avLst/>
                                    <a:gdLst>
                                      <a:gd name="T0" fmla="*/ 0 w 3"/>
                                      <a:gd name="T1" fmla="*/ 0 h 2"/>
                                      <a:gd name="T2" fmla="*/ 3 w 3"/>
                                      <a:gd name="T3" fmla="*/ 2 h 2"/>
                                      <a:gd name="T4" fmla="*/ 3 w 3"/>
                                      <a:gd name="T5" fmla="*/ 1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76" name="Line 20121"/>
                                <wps:cNvCnPr>
                                  <a:cxnSpLocks noChangeShapeType="1"/>
                                </wps:cNvCnPr>
                                <wps:spPr bwMode="auto">
                                  <a:xfrm flipV="1">
                                    <a:off x="1925" y="688"/>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77" name="Freeform 20122"/>
                                <wps:cNvSpPr>
                                  <a:spLocks/>
                                </wps:cNvSpPr>
                                <wps:spPr bwMode="auto">
                                  <a:xfrm>
                                    <a:off x="1919" y="684"/>
                                    <a:ext cx="7" cy="4"/>
                                  </a:xfrm>
                                  <a:custGeom>
                                    <a:avLst/>
                                    <a:gdLst>
                                      <a:gd name="T0" fmla="*/ 0 w 7"/>
                                      <a:gd name="T1" fmla="*/ 1 h 4"/>
                                      <a:gd name="T2" fmla="*/ 3 w 7"/>
                                      <a:gd name="T3" fmla="*/ 3 h 4"/>
                                      <a:gd name="T4" fmla="*/ 6 w 7"/>
                                      <a:gd name="T5" fmla="*/ 4 h 4"/>
                                      <a:gd name="T6" fmla="*/ 7 w 7"/>
                                      <a:gd name="T7" fmla="*/ 3 h 4"/>
                                      <a:gd name="T8" fmla="*/ 4 w 7"/>
                                      <a:gd name="T9" fmla="*/ 2 h 4"/>
                                      <a:gd name="T10" fmla="*/ 1 w 7"/>
                                      <a:gd name="T11" fmla="*/ 0 h 4"/>
                                      <a:gd name="T12" fmla="*/ 0 w 7"/>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1"/>
                                        </a:moveTo>
                                        <a:lnTo>
                                          <a:pt x="3" y="3"/>
                                        </a:lnTo>
                                        <a:lnTo>
                                          <a:pt x="6" y="4"/>
                                        </a:lnTo>
                                        <a:lnTo>
                                          <a:pt x="7" y="3"/>
                                        </a:lnTo>
                                        <a:lnTo>
                                          <a:pt x="4"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78" name="Freeform 20123"/>
                                <wps:cNvSpPr>
                                  <a:spLocks/>
                                </wps:cNvSpPr>
                                <wps:spPr bwMode="auto">
                                  <a:xfrm>
                                    <a:off x="1919" y="684"/>
                                    <a:ext cx="7" cy="4"/>
                                  </a:xfrm>
                                  <a:custGeom>
                                    <a:avLst/>
                                    <a:gdLst>
                                      <a:gd name="T0" fmla="*/ 0 w 7"/>
                                      <a:gd name="T1" fmla="*/ 1 h 4"/>
                                      <a:gd name="T2" fmla="*/ 3 w 7"/>
                                      <a:gd name="T3" fmla="*/ 3 h 4"/>
                                      <a:gd name="T4" fmla="*/ 6 w 7"/>
                                      <a:gd name="T5" fmla="*/ 4 h 4"/>
                                      <a:gd name="T6" fmla="*/ 7 w 7"/>
                                      <a:gd name="T7" fmla="*/ 3 h 4"/>
                                      <a:gd name="T8" fmla="*/ 4 w 7"/>
                                      <a:gd name="T9" fmla="*/ 2 h 4"/>
                                      <a:gd name="T10" fmla="*/ 1 w 7"/>
                                      <a:gd name="T11" fmla="*/ 0 h 4"/>
                                      <a:gd name="T12" fmla="*/ 0 w 7"/>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1"/>
                                        </a:moveTo>
                                        <a:lnTo>
                                          <a:pt x="3" y="3"/>
                                        </a:lnTo>
                                        <a:lnTo>
                                          <a:pt x="6" y="4"/>
                                        </a:lnTo>
                                        <a:lnTo>
                                          <a:pt x="7" y="3"/>
                                        </a:lnTo>
                                        <a:lnTo>
                                          <a:pt x="4"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79" name="Freeform 20124"/>
                                <wps:cNvSpPr>
                                  <a:spLocks/>
                                </wps:cNvSpPr>
                                <wps:spPr bwMode="auto">
                                  <a:xfrm>
                                    <a:off x="1923" y="686"/>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80" name="Line 20125"/>
                                <wps:cNvCnPr>
                                  <a:cxnSpLocks noChangeShapeType="1"/>
                                </wps:cNvCnPr>
                                <wps:spPr bwMode="auto">
                                  <a:xfrm>
                                    <a:off x="1926" y="68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81" name="Freeform 20126"/>
                                <wps:cNvSpPr>
                                  <a:spLocks/>
                                </wps:cNvSpPr>
                                <wps:spPr bwMode="auto">
                                  <a:xfrm>
                                    <a:off x="1920" y="684"/>
                                    <a:ext cx="6" cy="3"/>
                                  </a:xfrm>
                                  <a:custGeom>
                                    <a:avLst/>
                                    <a:gdLst>
                                      <a:gd name="T0" fmla="*/ 0 w 6"/>
                                      <a:gd name="T1" fmla="*/ 1 h 3"/>
                                      <a:gd name="T2" fmla="*/ 3 w 6"/>
                                      <a:gd name="T3" fmla="*/ 2 h 3"/>
                                      <a:gd name="T4" fmla="*/ 6 w 6"/>
                                      <a:gd name="T5" fmla="*/ 3 h 3"/>
                                      <a:gd name="T6" fmla="*/ 6 w 6"/>
                                      <a:gd name="T7" fmla="*/ 2 h 3"/>
                                      <a:gd name="T8" fmla="*/ 3 w 6"/>
                                      <a:gd name="T9" fmla="*/ 1 h 3"/>
                                      <a:gd name="T10" fmla="*/ 0 w 6"/>
                                      <a:gd name="T11" fmla="*/ 0 h 3"/>
                                      <a:gd name="T12" fmla="*/ 0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1"/>
                                        </a:moveTo>
                                        <a:lnTo>
                                          <a:pt x="3" y="2"/>
                                        </a:lnTo>
                                        <a:lnTo>
                                          <a:pt x="6" y="3"/>
                                        </a:lnTo>
                                        <a:lnTo>
                                          <a:pt x="6" y="2"/>
                                        </a:lnTo>
                                        <a:lnTo>
                                          <a:pt x="3" y="1"/>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82" name="Freeform 20127"/>
                                <wps:cNvSpPr>
                                  <a:spLocks/>
                                </wps:cNvSpPr>
                                <wps:spPr bwMode="auto">
                                  <a:xfrm>
                                    <a:off x="1920" y="684"/>
                                    <a:ext cx="6" cy="3"/>
                                  </a:xfrm>
                                  <a:custGeom>
                                    <a:avLst/>
                                    <a:gdLst>
                                      <a:gd name="T0" fmla="*/ 0 w 6"/>
                                      <a:gd name="T1" fmla="*/ 1 h 3"/>
                                      <a:gd name="T2" fmla="*/ 3 w 6"/>
                                      <a:gd name="T3" fmla="*/ 2 h 3"/>
                                      <a:gd name="T4" fmla="*/ 6 w 6"/>
                                      <a:gd name="T5" fmla="*/ 3 h 3"/>
                                      <a:gd name="T6" fmla="*/ 6 w 6"/>
                                      <a:gd name="T7" fmla="*/ 2 h 3"/>
                                      <a:gd name="T8" fmla="*/ 3 w 6"/>
                                      <a:gd name="T9" fmla="*/ 1 h 3"/>
                                      <a:gd name="T10" fmla="*/ 0 w 6"/>
                                      <a:gd name="T11" fmla="*/ 0 h 3"/>
                                      <a:gd name="T12" fmla="*/ 0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1"/>
                                        </a:moveTo>
                                        <a:lnTo>
                                          <a:pt x="3" y="2"/>
                                        </a:lnTo>
                                        <a:lnTo>
                                          <a:pt x="6" y="3"/>
                                        </a:lnTo>
                                        <a:lnTo>
                                          <a:pt x="6" y="2"/>
                                        </a:lnTo>
                                        <a:lnTo>
                                          <a:pt x="3" y="1"/>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83" name="Freeform 20128"/>
                                <wps:cNvSpPr>
                                  <a:spLocks/>
                                </wps:cNvSpPr>
                                <wps:spPr bwMode="auto">
                                  <a:xfrm>
                                    <a:off x="1923" y="685"/>
                                    <a:ext cx="3" cy="1"/>
                                  </a:xfrm>
                                  <a:custGeom>
                                    <a:avLst/>
                                    <a:gdLst>
                                      <a:gd name="T0" fmla="*/ 0 w 3"/>
                                      <a:gd name="T1" fmla="*/ 0 h 1"/>
                                      <a:gd name="T2" fmla="*/ 3 w 3"/>
                                      <a:gd name="T3" fmla="*/ 1 h 1"/>
                                      <a:gd name="T4" fmla="*/ 3 w 3"/>
                                      <a:gd name="T5" fmla="*/ 0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84" name="Line 20129"/>
                                <wps:cNvCnPr>
                                  <a:cxnSpLocks noChangeShapeType="1"/>
                                </wps:cNvCnPr>
                                <wps:spPr bwMode="auto">
                                  <a:xfrm flipV="1">
                                    <a:off x="1926" y="68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85" name="Freeform 20130"/>
                                <wps:cNvSpPr>
                                  <a:spLocks/>
                                </wps:cNvSpPr>
                                <wps:spPr bwMode="auto">
                                  <a:xfrm>
                                    <a:off x="1920" y="682"/>
                                    <a:ext cx="7" cy="3"/>
                                  </a:xfrm>
                                  <a:custGeom>
                                    <a:avLst/>
                                    <a:gdLst>
                                      <a:gd name="T0" fmla="*/ 0 w 7"/>
                                      <a:gd name="T1" fmla="*/ 2 h 3"/>
                                      <a:gd name="T2" fmla="*/ 3 w 7"/>
                                      <a:gd name="T3" fmla="*/ 3 h 3"/>
                                      <a:gd name="T4" fmla="*/ 6 w 7"/>
                                      <a:gd name="T5" fmla="*/ 3 h 3"/>
                                      <a:gd name="T6" fmla="*/ 7 w 7"/>
                                      <a:gd name="T7" fmla="*/ 2 h 3"/>
                                      <a:gd name="T8" fmla="*/ 4 w 7"/>
                                      <a:gd name="T9" fmla="*/ 1 h 3"/>
                                      <a:gd name="T10" fmla="*/ 1 w 7"/>
                                      <a:gd name="T11" fmla="*/ 0 h 3"/>
                                      <a:gd name="T12" fmla="*/ 0 w 7"/>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2"/>
                                        </a:moveTo>
                                        <a:lnTo>
                                          <a:pt x="3" y="3"/>
                                        </a:lnTo>
                                        <a:lnTo>
                                          <a:pt x="6" y="3"/>
                                        </a:lnTo>
                                        <a:lnTo>
                                          <a:pt x="7" y="2"/>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86" name="Freeform 20131"/>
                                <wps:cNvSpPr>
                                  <a:spLocks/>
                                </wps:cNvSpPr>
                                <wps:spPr bwMode="auto">
                                  <a:xfrm>
                                    <a:off x="1920" y="682"/>
                                    <a:ext cx="7" cy="3"/>
                                  </a:xfrm>
                                  <a:custGeom>
                                    <a:avLst/>
                                    <a:gdLst>
                                      <a:gd name="T0" fmla="*/ 0 w 7"/>
                                      <a:gd name="T1" fmla="*/ 2 h 3"/>
                                      <a:gd name="T2" fmla="*/ 3 w 7"/>
                                      <a:gd name="T3" fmla="*/ 3 h 3"/>
                                      <a:gd name="T4" fmla="*/ 6 w 7"/>
                                      <a:gd name="T5" fmla="*/ 3 h 3"/>
                                      <a:gd name="T6" fmla="*/ 7 w 7"/>
                                      <a:gd name="T7" fmla="*/ 2 h 3"/>
                                      <a:gd name="T8" fmla="*/ 4 w 7"/>
                                      <a:gd name="T9" fmla="*/ 1 h 3"/>
                                      <a:gd name="T10" fmla="*/ 1 w 7"/>
                                      <a:gd name="T11" fmla="*/ 0 h 3"/>
                                      <a:gd name="T12" fmla="*/ 0 w 7"/>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2"/>
                                        </a:moveTo>
                                        <a:lnTo>
                                          <a:pt x="3" y="3"/>
                                        </a:lnTo>
                                        <a:lnTo>
                                          <a:pt x="6" y="3"/>
                                        </a:lnTo>
                                        <a:lnTo>
                                          <a:pt x="7" y="2"/>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87" name="Freeform 20132"/>
                                <wps:cNvSpPr>
                                  <a:spLocks/>
                                </wps:cNvSpPr>
                                <wps:spPr bwMode="auto">
                                  <a:xfrm>
                                    <a:off x="1924" y="683"/>
                                    <a:ext cx="3" cy="1"/>
                                  </a:xfrm>
                                  <a:custGeom>
                                    <a:avLst/>
                                    <a:gdLst>
                                      <a:gd name="T0" fmla="*/ 0 w 3"/>
                                      <a:gd name="T1" fmla="*/ 0 h 1"/>
                                      <a:gd name="T2" fmla="*/ 3 w 3"/>
                                      <a:gd name="T3" fmla="*/ 1 h 1"/>
                                      <a:gd name="T4" fmla="*/ 3 w 3"/>
                                      <a:gd name="T5" fmla="*/ 0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88" name="Line 20133"/>
                                <wps:cNvCnPr>
                                  <a:cxnSpLocks noChangeShapeType="1"/>
                                </wps:cNvCnPr>
                                <wps:spPr bwMode="auto">
                                  <a:xfrm flipV="1">
                                    <a:off x="1927" y="68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89" name="Freeform 20134"/>
                                <wps:cNvSpPr>
                                  <a:spLocks/>
                                </wps:cNvSpPr>
                                <wps:spPr bwMode="auto">
                                  <a:xfrm>
                                    <a:off x="1920" y="682"/>
                                    <a:ext cx="7" cy="1"/>
                                  </a:xfrm>
                                  <a:custGeom>
                                    <a:avLst/>
                                    <a:gdLst>
                                      <a:gd name="T0" fmla="*/ 0 w 7"/>
                                      <a:gd name="T1" fmla="*/ 1 h 1"/>
                                      <a:gd name="T2" fmla="*/ 4 w 7"/>
                                      <a:gd name="T3" fmla="*/ 1 h 1"/>
                                      <a:gd name="T4" fmla="*/ 7 w 7"/>
                                      <a:gd name="T5" fmla="*/ 1 h 1"/>
                                      <a:gd name="T6" fmla="*/ 7 w 7"/>
                                      <a:gd name="T7" fmla="*/ 0 h 1"/>
                                      <a:gd name="T8" fmla="*/ 4 w 7"/>
                                      <a:gd name="T9" fmla="*/ 0 h 1"/>
                                      <a:gd name="T10" fmla="*/ 1 w 7"/>
                                      <a:gd name="T11" fmla="*/ 0 h 1"/>
                                      <a:gd name="T12" fmla="*/ 0 w 7"/>
                                      <a:gd name="T13" fmla="*/ 1 h 1"/>
                                    </a:gdLst>
                                    <a:ahLst/>
                                    <a:cxnLst>
                                      <a:cxn ang="0">
                                        <a:pos x="T0" y="T1"/>
                                      </a:cxn>
                                      <a:cxn ang="0">
                                        <a:pos x="T2" y="T3"/>
                                      </a:cxn>
                                      <a:cxn ang="0">
                                        <a:pos x="T4" y="T5"/>
                                      </a:cxn>
                                      <a:cxn ang="0">
                                        <a:pos x="T6" y="T7"/>
                                      </a:cxn>
                                      <a:cxn ang="0">
                                        <a:pos x="T8" y="T9"/>
                                      </a:cxn>
                                      <a:cxn ang="0">
                                        <a:pos x="T10" y="T11"/>
                                      </a:cxn>
                                      <a:cxn ang="0">
                                        <a:pos x="T12" y="T13"/>
                                      </a:cxn>
                                    </a:cxnLst>
                                    <a:rect l="0" t="0" r="r" b="b"/>
                                    <a:pathLst>
                                      <a:path w="7" h="1">
                                        <a:moveTo>
                                          <a:pt x="0" y="1"/>
                                        </a:moveTo>
                                        <a:lnTo>
                                          <a:pt x="4" y="1"/>
                                        </a:lnTo>
                                        <a:lnTo>
                                          <a:pt x="7" y="1"/>
                                        </a:lnTo>
                                        <a:lnTo>
                                          <a:pt x="7" y="0"/>
                                        </a:lnTo>
                                        <a:lnTo>
                                          <a:pt x="4" y="0"/>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90" name="Freeform 20135"/>
                                <wps:cNvSpPr>
                                  <a:spLocks/>
                                </wps:cNvSpPr>
                                <wps:spPr bwMode="auto">
                                  <a:xfrm>
                                    <a:off x="1920" y="682"/>
                                    <a:ext cx="7" cy="1"/>
                                  </a:xfrm>
                                  <a:custGeom>
                                    <a:avLst/>
                                    <a:gdLst>
                                      <a:gd name="T0" fmla="*/ 0 w 7"/>
                                      <a:gd name="T1" fmla="*/ 1 h 1"/>
                                      <a:gd name="T2" fmla="*/ 4 w 7"/>
                                      <a:gd name="T3" fmla="*/ 1 h 1"/>
                                      <a:gd name="T4" fmla="*/ 7 w 7"/>
                                      <a:gd name="T5" fmla="*/ 1 h 1"/>
                                      <a:gd name="T6" fmla="*/ 7 w 7"/>
                                      <a:gd name="T7" fmla="*/ 0 h 1"/>
                                      <a:gd name="T8" fmla="*/ 4 w 7"/>
                                      <a:gd name="T9" fmla="*/ 0 h 1"/>
                                      <a:gd name="T10" fmla="*/ 1 w 7"/>
                                      <a:gd name="T11" fmla="*/ 0 h 1"/>
                                      <a:gd name="T12" fmla="*/ 0 w 7"/>
                                      <a:gd name="T13" fmla="*/ 1 h 1"/>
                                    </a:gdLst>
                                    <a:ahLst/>
                                    <a:cxnLst>
                                      <a:cxn ang="0">
                                        <a:pos x="T0" y="T1"/>
                                      </a:cxn>
                                      <a:cxn ang="0">
                                        <a:pos x="T2" y="T3"/>
                                      </a:cxn>
                                      <a:cxn ang="0">
                                        <a:pos x="T4" y="T5"/>
                                      </a:cxn>
                                      <a:cxn ang="0">
                                        <a:pos x="T6" y="T7"/>
                                      </a:cxn>
                                      <a:cxn ang="0">
                                        <a:pos x="T8" y="T9"/>
                                      </a:cxn>
                                      <a:cxn ang="0">
                                        <a:pos x="T10" y="T11"/>
                                      </a:cxn>
                                      <a:cxn ang="0">
                                        <a:pos x="T12" y="T13"/>
                                      </a:cxn>
                                    </a:cxnLst>
                                    <a:rect l="0" t="0" r="r" b="b"/>
                                    <a:pathLst>
                                      <a:path w="7" h="1">
                                        <a:moveTo>
                                          <a:pt x="0" y="1"/>
                                        </a:moveTo>
                                        <a:lnTo>
                                          <a:pt x="4" y="1"/>
                                        </a:lnTo>
                                        <a:lnTo>
                                          <a:pt x="7" y="1"/>
                                        </a:lnTo>
                                        <a:lnTo>
                                          <a:pt x="7" y="0"/>
                                        </a:lnTo>
                                        <a:lnTo>
                                          <a:pt x="4" y="0"/>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91" name="Rectangle 20136"/>
                                <wps:cNvSpPr>
                                  <a:spLocks noChangeArrowheads="1"/>
                                </wps:cNvSpPr>
                                <wps:spPr bwMode="auto">
                                  <a:xfrm>
                                    <a:off x="1924" y="682"/>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292" name="Line 20137"/>
                                <wps:cNvCnPr>
                                  <a:cxnSpLocks noChangeShapeType="1"/>
                                </wps:cNvCnPr>
                                <wps:spPr bwMode="auto">
                                  <a:xfrm>
                                    <a:off x="1927" y="6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93" name="Freeform 20138"/>
                                <wps:cNvSpPr>
                                  <a:spLocks/>
                                </wps:cNvSpPr>
                                <wps:spPr bwMode="auto">
                                  <a:xfrm>
                                    <a:off x="1920" y="680"/>
                                    <a:ext cx="7" cy="2"/>
                                  </a:xfrm>
                                  <a:custGeom>
                                    <a:avLst/>
                                    <a:gdLst>
                                      <a:gd name="T0" fmla="*/ 1 w 7"/>
                                      <a:gd name="T1" fmla="*/ 2 h 2"/>
                                      <a:gd name="T2" fmla="*/ 4 w 7"/>
                                      <a:gd name="T3" fmla="*/ 2 h 2"/>
                                      <a:gd name="T4" fmla="*/ 7 w 7"/>
                                      <a:gd name="T5" fmla="*/ 2 h 2"/>
                                      <a:gd name="T6" fmla="*/ 7 w 7"/>
                                      <a:gd name="T7" fmla="*/ 0 h 2"/>
                                      <a:gd name="T8" fmla="*/ 4 w 7"/>
                                      <a:gd name="T9" fmla="*/ 1 h 2"/>
                                      <a:gd name="T10" fmla="*/ 0 w 7"/>
                                      <a:gd name="T11" fmla="*/ 1 h 2"/>
                                      <a:gd name="T12" fmla="*/ 1 w 7"/>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1" y="2"/>
                                        </a:moveTo>
                                        <a:lnTo>
                                          <a:pt x="4" y="2"/>
                                        </a:lnTo>
                                        <a:lnTo>
                                          <a:pt x="7" y="2"/>
                                        </a:lnTo>
                                        <a:lnTo>
                                          <a:pt x="7" y="0"/>
                                        </a:lnTo>
                                        <a:lnTo>
                                          <a:pt x="4" y="1"/>
                                        </a:lnTo>
                                        <a:lnTo>
                                          <a:pt x="0" y="1"/>
                                        </a:lnTo>
                                        <a:lnTo>
                                          <a:pt x="1"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94" name="Freeform 20139"/>
                                <wps:cNvSpPr>
                                  <a:spLocks/>
                                </wps:cNvSpPr>
                                <wps:spPr bwMode="auto">
                                  <a:xfrm>
                                    <a:off x="1920" y="680"/>
                                    <a:ext cx="7" cy="2"/>
                                  </a:xfrm>
                                  <a:custGeom>
                                    <a:avLst/>
                                    <a:gdLst>
                                      <a:gd name="T0" fmla="*/ 1 w 7"/>
                                      <a:gd name="T1" fmla="*/ 2 h 2"/>
                                      <a:gd name="T2" fmla="*/ 4 w 7"/>
                                      <a:gd name="T3" fmla="*/ 2 h 2"/>
                                      <a:gd name="T4" fmla="*/ 7 w 7"/>
                                      <a:gd name="T5" fmla="*/ 2 h 2"/>
                                      <a:gd name="T6" fmla="*/ 7 w 7"/>
                                      <a:gd name="T7" fmla="*/ 0 h 2"/>
                                      <a:gd name="T8" fmla="*/ 4 w 7"/>
                                      <a:gd name="T9" fmla="*/ 1 h 2"/>
                                      <a:gd name="T10" fmla="*/ 0 w 7"/>
                                      <a:gd name="T11" fmla="*/ 1 h 2"/>
                                      <a:gd name="T12" fmla="*/ 1 w 7"/>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1" y="2"/>
                                        </a:moveTo>
                                        <a:lnTo>
                                          <a:pt x="4" y="2"/>
                                        </a:lnTo>
                                        <a:lnTo>
                                          <a:pt x="7" y="2"/>
                                        </a:lnTo>
                                        <a:lnTo>
                                          <a:pt x="7" y="0"/>
                                        </a:lnTo>
                                        <a:lnTo>
                                          <a:pt x="4" y="1"/>
                                        </a:lnTo>
                                        <a:lnTo>
                                          <a:pt x="0" y="1"/>
                                        </a:lnTo>
                                        <a:lnTo>
                                          <a:pt x="1"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95" name="Freeform 20140"/>
                                <wps:cNvSpPr>
                                  <a:spLocks/>
                                </wps:cNvSpPr>
                                <wps:spPr bwMode="auto">
                                  <a:xfrm>
                                    <a:off x="1924" y="680"/>
                                    <a:ext cx="3" cy="1"/>
                                  </a:xfrm>
                                  <a:custGeom>
                                    <a:avLst/>
                                    <a:gdLst>
                                      <a:gd name="T0" fmla="*/ 0 w 3"/>
                                      <a:gd name="T1" fmla="*/ 1 h 1"/>
                                      <a:gd name="T2" fmla="*/ 3 w 3"/>
                                      <a:gd name="T3" fmla="*/ 0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96" name="Line 20141"/>
                                <wps:cNvCnPr>
                                  <a:cxnSpLocks noChangeShapeType="1"/>
                                </wps:cNvCnPr>
                                <wps:spPr bwMode="auto">
                                  <a:xfrm>
                                    <a:off x="1927" y="68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297" name="Freeform 20142"/>
                                <wps:cNvSpPr>
                                  <a:spLocks/>
                                </wps:cNvSpPr>
                                <wps:spPr bwMode="auto">
                                  <a:xfrm>
                                    <a:off x="1920" y="678"/>
                                    <a:ext cx="7" cy="4"/>
                                  </a:xfrm>
                                  <a:custGeom>
                                    <a:avLst/>
                                    <a:gdLst>
                                      <a:gd name="T0" fmla="*/ 1 w 7"/>
                                      <a:gd name="T1" fmla="*/ 4 h 4"/>
                                      <a:gd name="T2" fmla="*/ 4 w 7"/>
                                      <a:gd name="T3" fmla="*/ 3 h 4"/>
                                      <a:gd name="T4" fmla="*/ 7 w 7"/>
                                      <a:gd name="T5" fmla="*/ 2 h 4"/>
                                      <a:gd name="T6" fmla="*/ 6 w 7"/>
                                      <a:gd name="T7" fmla="*/ 0 h 4"/>
                                      <a:gd name="T8" fmla="*/ 3 w 7"/>
                                      <a:gd name="T9" fmla="*/ 1 h 4"/>
                                      <a:gd name="T10" fmla="*/ 0 w 7"/>
                                      <a:gd name="T11" fmla="*/ 2 h 4"/>
                                      <a:gd name="T12" fmla="*/ 1 w 7"/>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1" y="4"/>
                                        </a:moveTo>
                                        <a:lnTo>
                                          <a:pt x="4" y="3"/>
                                        </a:lnTo>
                                        <a:lnTo>
                                          <a:pt x="7" y="2"/>
                                        </a:lnTo>
                                        <a:lnTo>
                                          <a:pt x="6" y="0"/>
                                        </a:lnTo>
                                        <a:lnTo>
                                          <a:pt x="3" y="1"/>
                                        </a:lnTo>
                                        <a:lnTo>
                                          <a:pt x="0" y="2"/>
                                        </a:lnTo>
                                        <a:lnTo>
                                          <a:pt x="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298" name="Freeform 20143"/>
                                <wps:cNvSpPr>
                                  <a:spLocks/>
                                </wps:cNvSpPr>
                                <wps:spPr bwMode="auto">
                                  <a:xfrm>
                                    <a:off x="1920" y="678"/>
                                    <a:ext cx="7" cy="4"/>
                                  </a:xfrm>
                                  <a:custGeom>
                                    <a:avLst/>
                                    <a:gdLst>
                                      <a:gd name="T0" fmla="*/ 1 w 7"/>
                                      <a:gd name="T1" fmla="*/ 4 h 4"/>
                                      <a:gd name="T2" fmla="*/ 4 w 7"/>
                                      <a:gd name="T3" fmla="*/ 3 h 4"/>
                                      <a:gd name="T4" fmla="*/ 7 w 7"/>
                                      <a:gd name="T5" fmla="*/ 2 h 4"/>
                                      <a:gd name="T6" fmla="*/ 6 w 7"/>
                                      <a:gd name="T7" fmla="*/ 0 h 4"/>
                                      <a:gd name="T8" fmla="*/ 3 w 7"/>
                                      <a:gd name="T9" fmla="*/ 1 h 4"/>
                                      <a:gd name="T10" fmla="*/ 0 w 7"/>
                                      <a:gd name="T11" fmla="*/ 2 h 4"/>
                                      <a:gd name="T12" fmla="*/ 1 w 7"/>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1" y="4"/>
                                        </a:moveTo>
                                        <a:lnTo>
                                          <a:pt x="4" y="3"/>
                                        </a:lnTo>
                                        <a:lnTo>
                                          <a:pt x="7" y="2"/>
                                        </a:lnTo>
                                        <a:lnTo>
                                          <a:pt x="6" y="0"/>
                                        </a:lnTo>
                                        <a:lnTo>
                                          <a:pt x="3" y="1"/>
                                        </a:lnTo>
                                        <a:lnTo>
                                          <a:pt x="0" y="2"/>
                                        </a:lnTo>
                                        <a:lnTo>
                                          <a:pt x="1"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299" name="Freeform 20144"/>
                                <wps:cNvSpPr>
                                  <a:spLocks/>
                                </wps:cNvSpPr>
                                <wps:spPr bwMode="auto">
                                  <a:xfrm>
                                    <a:off x="1923" y="678"/>
                                    <a:ext cx="3" cy="1"/>
                                  </a:xfrm>
                                  <a:custGeom>
                                    <a:avLst/>
                                    <a:gdLst>
                                      <a:gd name="T0" fmla="*/ 0 w 3"/>
                                      <a:gd name="T1" fmla="*/ 1 h 1"/>
                                      <a:gd name="T2" fmla="*/ 3 w 3"/>
                                      <a:gd name="T3" fmla="*/ 0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00" name="Line 20145"/>
                                <wps:cNvCnPr>
                                  <a:cxnSpLocks noChangeShapeType="1"/>
                                </wps:cNvCnPr>
                                <wps:spPr bwMode="auto">
                                  <a:xfrm>
                                    <a:off x="1926" y="67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01" name="Freeform 20146"/>
                                <wps:cNvSpPr>
                                  <a:spLocks/>
                                </wps:cNvSpPr>
                                <wps:spPr bwMode="auto">
                                  <a:xfrm>
                                    <a:off x="1920" y="677"/>
                                    <a:ext cx="6" cy="4"/>
                                  </a:xfrm>
                                  <a:custGeom>
                                    <a:avLst/>
                                    <a:gdLst>
                                      <a:gd name="T0" fmla="*/ 0 w 6"/>
                                      <a:gd name="T1" fmla="*/ 4 h 4"/>
                                      <a:gd name="T2" fmla="*/ 3 w 6"/>
                                      <a:gd name="T3" fmla="*/ 2 h 4"/>
                                      <a:gd name="T4" fmla="*/ 6 w 6"/>
                                      <a:gd name="T5" fmla="*/ 1 h 4"/>
                                      <a:gd name="T6" fmla="*/ 5 w 6"/>
                                      <a:gd name="T7" fmla="*/ 0 h 4"/>
                                      <a:gd name="T8" fmla="*/ 3 w 6"/>
                                      <a:gd name="T9" fmla="*/ 1 h 4"/>
                                      <a:gd name="T10" fmla="*/ 0 w 6"/>
                                      <a:gd name="T11" fmla="*/ 3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2"/>
                                        </a:lnTo>
                                        <a:lnTo>
                                          <a:pt x="6" y="1"/>
                                        </a:lnTo>
                                        <a:lnTo>
                                          <a:pt x="5" y="0"/>
                                        </a:lnTo>
                                        <a:lnTo>
                                          <a:pt x="3" y="1"/>
                                        </a:lnTo>
                                        <a:lnTo>
                                          <a:pt x="0" y="3"/>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02" name="Freeform 20147"/>
                                <wps:cNvSpPr>
                                  <a:spLocks/>
                                </wps:cNvSpPr>
                                <wps:spPr bwMode="auto">
                                  <a:xfrm>
                                    <a:off x="1920" y="677"/>
                                    <a:ext cx="6" cy="4"/>
                                  </a:xfrm>
                                  <a:custGeom>
                                    <a:avLst/>
                                    <a:gdLst>
                                      <a:gd name="T0" fmla="*/ 0 w 6"/>
                                      <a:gd name="T1" fmla="*/ 4 h 4"/>
                                      <a:gd name="T2" fmla="*/ 3 w 6"/>
                                      <a:gd name="T3" fmla="*/ 2 h 4"/>
                                      <a:gd name="T4" fmla="*/ 6 w 6"/>
                                      <a:gd name="T5" fmla="*/ 1 h 4"/>
                                      <a:gd name="T6" fmla="*/ 5 w 6"/>
                                      <a:gd name="T7" fmla="*/ 0 h 4"/>
                                      <a:gd name="T8" fmla="*/ 3 w 6"/>
                                      <a:gd name="T9" fmla="*/ 1 h 4"/>
                                      <a:gd name="T10" fmla="*/ 0 w 6"/>
                                      <a:gd name="T11" fmla="*/ 3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2"/>
                                        </a:lnTo>
                                        <a:lnTo>
                                          <a:pt x="6" y="1"/>
                                        </a:lnTo>
                                        <a:lnTo>
                                          <a:pt x="5" y="0"/>
                                        </a:lnTo>
                                        <a:lnTo>
                                          <a:pt x="3" y="1"/>
                                        </a:lnTo>
                                        <a:lnTo>
                                          <a:pt x="0" y="3"/>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03" name="Freeform 20148"/>
                                <wps:cNvSpPr>
                                  <a:spLocks/>
                                </wps:cNvSpPr>
                                <wps:spPr bwMode="auto">
                                  <a:xfrm>
                                    <a:off x="1923" y="676"/>
                                    <a:ext cx="2" cy="2"/>
                                  </a:xfrm>
                                  <a:custGeom>
                                    <a:avLst/>
                                    <a:gdLst>
                                      <a:gd name="T0" fmla="*/ 0 w 2"/>
                                      <a:gd name="T1" fmla="*/ 2 h 2"/>
                                      <a:gd name="T2" fmla="*/ 2 w 2"/>
                                      <a:gd name="T3" fmla="*/ 1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1"/>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04" name="Line 20149"/>
                                <wps:cNvCnPr>
                                  <a:cxnSpLocks noChangeShapeType="1"/>
                                </wps:cNvCnPr>
                                <wps:spPr bwMode="auto">
                                  <a:xfrm flipV="1">
                                    <a:off x="1925" y="676"/>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05" name="Freeform 20150"/>
                                <wps:cNvSpPr>
                                  <a:spLocks/>
                                </wps:cNvSpPr>
                                <wps:spPr bwMode="auto">
                                  <a:xfrm>
                                    <a:off x="1919" y="675"/>
                                    <a:ext cx="6" cy="6"/>
                                  </a:xfrm>
                                  <a:custGeom>
                                    <a:avLst/>
                                    <a:gdLst>
                                      <a:gd name="T0" fmla="*/ 1 w 6"/>
                                      <a:gd name="T1" fmla="*/ 6 h 6"/>
                                      <a:gd name="T2" fmla="*/ 4 w 6"/>
                                      <a:gd name="T3" fmla="*/ 3 h 6"/>
                                      <a:gd name="T4" fmla="*/ 6 w 6"/>
                                      <a:gd name="T5" fmla="*/ 1 h 6"/>
                                      <a:gd name="T6" fmla="*/ 5 w 6"/>
                                      <a:gd name="T7" fmla="*/ 0 h 6"/>
                                      <a:gd name="T8" fmla="*/ 3 w 6"/>
                                      <a:gd name="T9" fmla="*/ 2 h 6"/>
                                      <a:gd name="T10" fmla="*/ 0 w 6"/>
                                      <a:gd name="T11" fmla="*/ 5 h 6"/>
                                      <a:gd name="T12" fmla="*/ 1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1" y="6"/>
                                        </a:moveTo>
                                        <a:lnTo>
                                          <a:pt x="4" y="3"/>
                                        </a:lnTo>
                                        <a:lnTo>
                                          <a:pt x="6" y="1"/>
                                        </a:lnTo>
                                        <a:lnTo>
                                          <a:pt x="5" y="0"/>
                                        </a:lnTo>
                                        <a:lnTo>
                                          <a:pt x="3" y="2"/>
                                        </a:lnTo>
                                        <a:lnTo>
                                          <a:pt x="0" y="5"/>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06" name="Freeform 20151"/>
                                <wps:cNvSpPr>
                                  <a:spLocks/>
                                </wps:cNvSpPr>
                                <wps:spPr bwMode="auto">
                                  <a:xfrm>
                                    <a:off x="1919" y="675"/>
                                    <a:ext cx="6" cy="6"/>
                                  </a:xfrm>
                                  <a:custGeom>
                                    <a:avLst/>
                                    <a:gdLst>
                                      <a:gd name="T0" fmla="*/ 1 w 6"/>
                                      <a:gd name="T1" fmla="*/ 6 h 6"/>
                                      <a:gd name="T2" fmla="*/ 4 w 6"/>
                                      <a:gd name="T3" fmla="*/ 3 h 6"/>
                                      <a:gd name="T4" fmla="*/ 6 w 6"/>
                                      <a:gd name="T5" fmla="*/ 1 h 6"/>
                                      <a:gd name="T6" fmla="*/ 5 w 6"/>
                                      <a:gd name="T7" fmla="*/ 0 h 6"/>
                                      <a:gd name="T8" fmla="*/ 3 w 6"/>
                                      <a:gd name="T9" fmla="*/ 2 h 6"/>
                                      <a:gd name="T10" fmla="*/ 0 w 6"/>
                                      <a:gd name="T11" fmla="*/ 5 h 6"/>
                                      <a:gd name="T12" fmla="*/ 1 w 6"/>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1" y="6"/>
                                        </a:moveTo>
                                        <a:lnTo>
                                          <a:pt x="4" y="3"/>
                                        </a:lnTo>
                                        <a:lnTo>
                                          <a:pt x="6" y="1"/>
                                        </a:lnTo>
                                        <a:lnTo>
                                          <a:pt x="5" y="0"/>
                                        </a:lnTo>
                                        <a:lnTo>
                                          <a:pt x="3" y="2"/>
                                        </a:lnTo>
                                        <a:lnTo>
                                          <a:pt x="0" y="5"/>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07" name="Freeform 20152"/>
                                <wps:cNvSpPr>
                                  <a:spLocks/>
                                </wps:cNvSpPr>
                                <wps:spPr bwMode="auto">
                                  <a:xfrm>
                                    <a:off x="1922" y="675"/>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08" name="Line 20153"/>
                                <wps:cNvCnPr>
                                  <a:cxnSpLocks noChangeShapeType="1"/>
                                </wps:cNvCnPr>
                                <wps:spPr bwMode="auto">
                                  <a:xfrm>
                                    <a:off x="1924" y="67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09" name="Freeform 20154"/>
                                <wps:cNvSpPr>
                                  <a:spLocks/>
                                </wps:cNvSpPr>
                                <wps:spPr bwMode="auto">
                                  <a:xfrm>
                                    <a:off x="1919" y="674"/>
                                    <a:ext cx="5" cy="6"/>
                                  </a:xfrm>
                                  <a:custGeom>
                                    <a:avLst/>
                                    <a:gdLst>
                                      <a:gd name="T0" fmla="*/ 1 w 5"/>
                                      <a:gd name="T1" fmla="*/ 6 h 6"/>
                                      <a:gd name="T2" fmla="*/ 3 w 5"/>
                                      <a:gd name="T3" fmla="*/ 3 h 6"/>
                                      <a:gd name="T4" fmla="*/ 5 w 5"/>
                                      <a:gd name="T5" fmla="*/ 1 h 6"/>
                                      <a:gd name="T6" fmla="*/ 3 w 5"/>
                                      <a:gd name="T7" fmla="*/ 0 h 6"/>
                                      <a:gd name="T8" fmla="*/ 2 w 5"/>
                                      <a:gd name="T9" fmla="*/ 3 h 6"/>
                                      <a:gd name="T10" fmla="*/ 0 w 5"/>
                                      <a:gd name="T11" fmla="*/ 5 h 6"/>
                                      <a:gd name="T12" fmla="*/ 1 w 5"/>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1" y="6"/>
                                        </a:moveTo>
                                        <a:lnTo>
                                          <a:pt x="3" y="3"/>
                                        </a:lnTo>
                                        <a:lnTo>
                                          <a:pt x="5" y="1"/>
                                        </a:lnTo>
                                        <a:lnTo>
                                          <a:pt x="3" y="0"/>
                                        </a:lnTo>
                                        <a:lnTo>
                                          <a:pt x="2" y="3"/>
                                        </a:lnTo>
                                        <a:lnTo>
                                          <a:pt x="0" y="5"/>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10" name="Freeform 20155"/>
                                <wps:cNvSpPr>
                                  <a:spLocks/>
                                </wps:cNvSpPr>
                                <wps:spPr bwMode="auto">
                                  <a:xfrm>
                                    <a:off x="1919" y="674"/>
                                    <a:ext cx="5" cy="6"/>
                                  </a:xfrm>
                                  <a:custGeom>
                                    <a:avLst/>
                                    <a:gdLst>
                                      <a:gd name="T0" fmla="*/ 1 w 5"/>
                                      <a:gd name="T1" fmla="*/ 6 h 6"/>
                                      <a:gd name="T2" fmla="*/ 3 w 5"/>
                                      <a:gd name="T3" fmla="*/ 3 h 6"/>
                                      <a:gd name="T4" fmla="*/ 5 w 5"/>
                                      <a:gd name="T5" fmla="*/ 1 h 6"/>
                                      <a:gd name="T6" fmla="*/ 3 w 5"/>
                                      <a:gd name="T7" fmla="*/ 0 h 6"/>
                                      <a:gd name="T8" fmla="*/ 2 w 5"/>
                                      <a:gd name="T9" fmla="*/ 3 h 6"/>
                                      <a:gd name="T10" fmla="*/ 0 w 5"/>
                                      <a:gd name="T11" fmla="*/ 5 h 6"/>
                                      <a:gd name="T12" fmla="*/ 1 w 5"/>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1" y="6"/>
                                        </a:moveTo>
                                        <a:lnTo>
                                          <a:pt x="3" y="3"/>
                                        </a:lnTo>
                                        <a:lnTo>
                                          <a:pt x="5" y="1"/>
                                        </a:lnTo>
                                        <a:lnTo>
                                          <a:pt x="3" y="0"/>
                                        </a:lnTo>
                                        <a:lnTo>
                                          <a:pt x="2" y="3"/>
                                        </a:lnTo>
                                        <a:lnTo>
                                          <a:pt x="0" y="5"/>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11" name="Freeform 20156"/>
                                <wps:cNvSpPr>
                                  <a:spLocks/>
                                </wps:cNvSpPr>
                                <wps:spPr bwMode="auto">
                                  <a:xfrm>
                                    <a:off x="1921" y="674"/>
                                    <a:ext cx="1" cy="3"/>
                                  </a:xfrm>
                                  <a:custGeom>
                                    <a:avLst/>
                                    <a:gdLst>
                                      <a:gd name="T0" fmla="*/ 0 w 1"/>
                                      <a:gd name="T1" fmla="*/ 3 h 3"/>
                                      <a:gd name="T2" fmla="*/ 1 w 1"/>
                                      <a:gd name="T3" fmla="*/ 0 h 3"/>
                                      <a:gd name="T4" fmla="*/ 1 w 1"/>
                                      <a:gd name="T5" fmla="*/ 0 h 3"/>
                                      <a:gd name="T6" fmla="*/ 0 w 1"/>
                                      <a:gd name="T7" fmla="*/ 3 h 3"/>
                                    </a:gdLst>
                                    <a:ahLst/>
                                    <a:cxnLst>
                                      <a:cxn ang="0">
                                        <a:pos x="T0" y="T1"/>
                                      </a:cxn>
                                      <a:cxn ang="0">
                                        <a:pos x="T2" y="T3"/>
                                      </a:cxn>
                                      <a:cxn ang="0">
                                        <a:pos x="T4" y="T5"/>
                                      </a:cxn>
                                      <a:cxn ang="0">
                                        <a:pos x="T6" y="T7"/>
                                      </a:cxn>
                                    </a:cxnLst>
                                    <a:rect l="0" t="0" r="r" b="b"/>
                                    <a:pathLst>
                                      <a:path w="1" h="3">
                                        <a:moveTo>
                                          <a:pt x="0" y="3"/>
                                        </a:moveTo>
                                        <a:lnTo>
                                          <a:pt x="1" y="0"/>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12" name="Line 20157"/>
                                <wps:cNvCnPr>
                                  <a:cxnSpLocks noChangeShapeType="1"/>
                                </wps:cNvCnPr>
                                <wps:spPr bwMode="auto">
                                  <a:xfrm>
                                    <a:off x="1922" y="67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13" name="Freeform 20158"/>
                                <wps:cNvSpPr>
                                  <a:spLocks/>
                                </wps:cNvSpPr>
                                <wps:spPr bwMode="auto">
                                  <a:xfrm>
                                    <a:off x="1918" y="673"/>
                                    <a:ext cx="4" cy="6"/>
                                  </a:xfrm>
                                  <a:custGeom>
                                    <a:avLst/>
                                    <a:gdLst>
                                      <a:gd name="T0" fmla="*/ 1 w 4"/>
                                      <a:gd name="T1" fmla="*/ 6 h 6"/>
                                      <a:gd name="T2" fmla="*/ 3 w 4"/>
                                      <a:gd name="T3" fmla="*/ 4 h 6"/>
                                      <a:gd name="T4" fmla="*/ 4 w 4"/>
                                      <a:gd name="T5" fmla="*/ 1 h 6"/>
                                      <a:gd name="T6" fmla="*/ 3 w 4"/>
                                      <a:gd name="T7" fmla="*/ 0 h 6"/>
                                      <a:gd name="T8" fmla="*/ 1 w 4"/>
                                      <a:gd name="T9" fmla="*/ 3 h 6"/>
                                      <a:gd name="T10" fmla="*/ 0 w 4"/>
                                      <a:gd name="T11" fmla="*/ 6 h 6"/>
                                      <a:gd name="T12" fmla="*/ 1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1" y="6"/>
                                        </a:moveTo>
                                        <a:lnTo>
                                          <a:pt x="3" y="4"/>
                                        </a:lnTo>
                                        <a:lnTo>
                                          <a:pt x="4" y="1"/>
                                        </a:lnTo>
                                        <a:lnTo>
                                          <a:pt x="3" y="0"/>
                                        </a:lnTo>
                                        <a:lnTo>
                                          <a:pt x="1" y="3"/>
                                        </a:lnTo>
                                        <a:lnTo>
                                          <a:pt x="0" y="6"/>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14" name="Freeform 20159"/>
                                <wps:cNvSpPr>
                                  <a:spLocks/>
                                </wps:cNvSpPr>
                                <wps:spPr bwMode="auto">
                                  <a:xfrm>
                                    <a:off x="1918" y="673"/>
                                    <a:ext cx="4" cy="6"/>
                                  </a:xfrm>
                                  <a:custGeom>
                                    <a:avLst/>
                                    <a:gdLst>
                                      <a:gd name="T0" fmla="*/ 1 w 4"/>
                                      <a:gd name="T1" fmla="*/ 6 h 6"/>
                                      <a:gd name="T2" fmla="*/ 3 w 4"/>
                                      <a:gd name="T3" fmla="*/ 4 h 6"/>
                                      <a:gd name="T4" fmla="*/ 4 w 4"/>
                                      <a:gd name="T5" fmla="*/ 1 h 6"/>
                                      <a:gd name="T6" fmla="*/ 3 w 4"/>
                                      <a:gd name="T7" fmla="*/ 0 h 6"/>
                                      <a:gd name="T8" fmla="*/ 1 w 4"/>
                                      <a:gd name="T9" fmla="*/ 3 h 6"/>
                                      <a:gd name="T10" fmla="*/ 0 w 4"/>
                                      <a:gd name="T11" fmla="*/ 6 h 6"/>
                                      <a:gd name="T12" fmla="*/ 1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1" y="6"/>
                                        </a:moveTo>
                                        <a:lnTo>
                                          <a:pt x="3" y="4"/>
                                        </a:lnTo>
                                        <a:lnTo>
                                          <a:pt x="4" y="1"/>
                                        </a:lnTo>
                                        <a:lnTo>
                                          <a:pt x="3" y="0"/>
                                        </a:lnTo>
                                        <a:lnTo>
                                          <a:pt x="1" y="3"/>
                                        </a:lnTo>
                                        <a:lnTo>
                                          <a:pt x="0" y="6"/>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15" name="Freeform 20160"/>
                                <wps:cNvSpPr>
                                  <a:spLocks/>
                                </wps:cNvSpPr>
                                <wps:spPr bwMode="auto">
                                  <a:xfrm>
                                    <a:off x="1919" y="673"/>
                                    <a:ext cx="2" cy="3"/>
                                  </a:xfrm>
                                  <a:custGeom>
                                    <a:avLst/>
                                    <a:gdLst>
                                      <a:gd name="T0" fmla="*/ 0 w 2"/>
                                      <a:gd name="T1" fmla="*/ 3 h 3"/>
                                      <a:gd name="T2" fmla="*/ 2 w 2"/>
                                      <a:gd name="T3" fmla="*/ 0 h 3"/>
                                      <a:gd name="T4" fmla="*/ 1 w 2"/>
                                      <a:gd name="T5" fmla="*/ 0 h 3"/>
                                      <a:gd name="T6" fmla="*/ 0 w 2"/>
                                      <a:gd name="T7" fmla="*/ 3 h 3"/>
                                    </a:gdLst>
                                    <a:ahLst/>
                                    <a:cxnLst>
                                      <a:cxn ang="0">
                                        <a:pos x="T0" y="T1"/>
                                      </a:cxn>
                                      <a:cxn ang="0">
                                        <a:pos x="T2" y="T3"/>
                                      </a:cxn>
                                      <a:cxn ang="0">
                                        <a:pos x="T4" y="T5"/>
                                      </a:cxn>
                                      <a:cxn ang="0">
                                        <a:pos x="T6" y="T7"/>
                                      </a:cxn>
                                    </a:cxnLst>
                                    <a:rect l="0" t="0" r="r" b="b"/>
                                    <a:pathLst>
                                      <a:path w="2" h="3">
                                        <a:moveTo>
                                          <a:pt x="0" y="3"/>
                                        </a:moveTo>
                                        <a:lnTo>
                                          <a:pt x="2" y="0"/>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16" name="Line 20161"/>
                                <wps:cNvCnPr>
                                  <a:cxnSpLocks noChangeShapeType="1"/>
                                </wps:cNvCnPr>
                                <wps:spPr bwMode="auto">
                                  <a:xfrm flipH="1">
                                    <a:off x="1920" y="67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17" name="Freeform 20162"/>
                                <wps:cNvSpPr>
                                  <a:spLocks/>
                                </wps:cNvSpPr>
                                <wps:spPr bwMode="auto">
                                  <a:xfrm>
                                    <a:off x="1917" y="673"/>
                                    <a:ext cx="3" cy="6"/>
                                  </a:xfrm>
                                  <a:custGeom>
                                    <a:avLst/>
                                    <a:gdLst>
                                      <a:gd name="T0" fmla="*/ 1 w 3"/>
                                      <a:gd name="T1" fmla="*/ 6 h 6"/>
                                      <a:gd name="T2" fmla="*/ 2 w 3"/>
                                      <a:gd name="T3" fmla="*/ 3 h 6"/>
                                      <a:gd name="T4" fmla="*/ 3 w 3"/>
                                      <a:gd name="T5" fmla="*/ 0 h 6"/>
                                      <a:gd name="T6" fmla="*/ 2 w 3"/>
                                      <a:gd name="T7" fmla="*/ 0 h 6"/>
                                      <a:gd name="T8" fmla="*/ 1 w 3"/>
                                      <a:gd name="T9" fmla="*/ 3 h 6"/>
                                      <a:gd name="T10" fmla="*/ 0 w 3"/>
                                      <a:gd name="T11" fmla="*/ 6 h 6"/>
                                      <a:gd name="T12" fmla="*/ 1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6"/>
                                        </a:moveTo>
                                        <a:lnTo>
                                          <a:pt x="2" y="3"/>
                                        </a:lnTo>
                                        <a:lnTo>
                                          <a:pt x="3" y="0"/>
                                        </a:lnTo>
                                        <a:lnTo>
                                          <a:pt x="2" y="0"/>
                                        </a:lnTo>
                                        <a:lnTo>
                                          <a:pt x="1" y="3"/>
                                        </a:lnTo>
                                        <a:lnTo>
                                          <a:pt x="0" y="6"/>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18" name="Freeform 20163"/>
                                <wps:cNvSpPr>
                                  <a:spLocks/>
                                </wps:cNvSpPr>
                                <wps:spPr bwMode="auto">
                                  <a:xfrm>
                                    <a:off x="1917" y="673"/>
                                    <a:ext cx="3" cy="6"/>
                                  </a:xfrm>
                                  <a:custGeom>
                                    <a:avLst/>
                                    <a:gdLst>
                                      <a:gd name="T0" fmla="*/ 1 w 3"/>
                                      <a:gd name="T1" fmla="*/ 6 h 6"/>
                                      <a:gd name="T2" fmla="*/ 2 w 3"/>
                                      <a:gd name="T3" fmla="*/ 3 h 6"/>
                                      <a:gd name="T4" fmla="*/ 3 w 3"/>
                                      <a:gd name="T5" fmla="*/ 0 h 6"/>
                                      <a:gd name="T6" fmla="*/ 2 w 3"/>
                                      <a:gd name="T7" fmla="*/ 0 h 6"/>
                                      <a:gd name="T8" fmla="*/ 1 w 3"/>
                                      <a:gd name="T9" fmla="*/ 3 h 6"/>
                                      <a:gd name="T10" fmla="*/ 0 w 3"/>
                                      <a:gd name="T11" fmla="*/ 6 h 6"/>
                                      <a:gd name="T12" fmla="*/ 1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6"/>
                                        </a:moveTo>
                                        <a:lnTo>
                                          <a:pt x="2" y="3"/>
                                        </a:lnTo>
                                        <a:lnTo>
                                          <a:pt x="3" y="0"/>
                                        </a:lnTo>
                                        <a:lnTo>
                                          <a:pt x="2" y="0"/>
                                        </a:lnTo>
                                        <a:lnTo>
                                          <a:pt x="1" y="3"/>
                                        </a:lnTo>
                                        <a:lnTo>
                                          <a:pt x="0" y="6"/>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19" name="Freeform 20164"/>
                                <wps:cNvSpPr>
                                  <a:spLocks/>
                                </wps:cNvSpPr>
                                <wps:spPr bwMode="auto">
                                  <a:xfrm>
                                    <a:off x="1918" y="672"/>
                                    <a:ext cx="1" cy="4"/>
                                  </a:xfrm>
                                  <a:custGeom>
                                    <a:avLst/>
                                    <a:gdLst>
                                      <a:gd name="T0" fmla="*/ 0 w 1"/>
                                      <a:gd name="T1" fmla="*/ 4 h 4"/>
                                      <a:gd name="T2" fmla="*/ 1 w 1"/>
                                      <a:gd name="T3" fmla="*/ 1 h 4"/>
                                      <a:gd name="T4" fmla="*/ 1 w 1"/>
                                      <a:gd name="T5" fmla="*/ 0 h 4"/>
                                      <a:gd name="T6" fmla="*/ 0 w 1"/>
                                      <a:gd name="T7" fmla="*/ 4 h 4"/>
                                    </a:gdLst>
                                    <a:ahLst/>
                                    <a:cxnLst>
                                      <a:cxn ang="0">
                                        <a:pos x="T0" y="T1"/>
                                      </a:cxn>
                                      <a:cxn ang="0">
                                        <a:pos x="T2" y="T3"/>
                                      </a:cxn>
                                      <a:cxn ang="0">
                                        <a:pos x="T4" y="T5"/>
                                      </a:cxn>
                                      <a:cxn ang="0">
                                        <a:pos x="T6" y="T7"/>
                                      </a:cxn>
                                    </a:cxnLst>
                                    <a:rect l="0" t="0" r="r" b="b"/>
                                    <a:pathLst>
                                      <a:path w="1" h="4">
                                        <a:moveTo>
                                          <a:pt x="0" y="4"/>
                                        </a:moveTo>
                                        <a:lnTo>
                                          <a:pt x="1" y="1"/>
                                        </a:lnTo>
                                        <a:lnTo>
                                          <a:pt x="1"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20" name="Line 20165"/>
                                <wps:cNvCnPr>
                                  <a:cxnSpLocks noChangeShapeType="1"/>
                                </wps:cNvCnPr>
                                <wps:spPr bwMode="auto">
                                  <a:xfrm flipV="1">
                                    <a:off x="1919" y="67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21" name="Freeform 20166"/>
                                <wps:cNvSpPr>
                                  <a:spLocks/>
                                </wps:cNvSpPr>
                                <wps:spPr bwMode="auto">
                                  <a:xfrm>
                                    <a:off x="1916" y="672"/>
                                    <a:ext cx="3" cy="7"/>
                                  </a:xfrm>
                                  <a:custGeom>
                                    <a:avLst/>
                                    <a:gdLst>
                                      <a:gd name="T0" fmla="*/ 2 w 3"/>
                                      <a:gd name="T1" fmla="*/ 7 h 7"/>
                                      <a:gd name="T2" fmla="*/ 2 w 3"/>
                                      <a:gd name="T3" fmla="*/ 4 h 7"/>
                                      <a:gd name="T4" fmla="*/ 3 w 3"/>
                                      <a:gd name="T5" fmla="*/ 0 h 7"/>
                                      <a:gd name="T6" fmla="*/ 1 w 3"/>
                                      <a:gd name="T7" fmla="*/ 0 h 7"/>
                                      <a:gd name="T8" fmla="*/ 1 w 3"/>
                                      <a:gd name="T9" fmla="*/ 3 h 7"/>
                                      <a:gd name="T10" fmla="*/ 0 w 3"/>
                                      <a:gd name="T11" fmla="*/ 6 h 7"/>
                                      <a:gd name="T12" fmla="*/ 2 w 3"/>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2" y="7"/>
                                        </a:moveTo>
                                        <a:lnTo>
                                          <a:pt x="2" y="4"/>
                                        </a:lnTo>
                                        <a:lnTo>
                                          <a:pt x="3" y="0"/>
                                        </a:lnTo>
                                        <a:lnTo>
                                          <a:pt x="1" y="0"/>
                                        </a:lnTo>
                                        <a:lnTo>
                                          <a:pt x="1" y="3"/>
                                        </a:lnTo>
                                        <a:lnTo>
                                          <a:pt x="0" y="6"/>
                                        </a:lnTo>
                                        <a:lnTo>
                                          <a:pt x="2"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22" name="Freeform 20167"/>
                                <wps:cNvSpPr>
                                  <a:spLocks/>
                                </wps:cNvSpPr>
                                <wps:spPr bwMode="auto">
                                  <a:xfrm>
                                    <a:off x="1916" y="672"/>
                                    <a:ext cx="3" cy="7"/>
                                  </a:xfrm>
                                  <a:custGeom>
                                    <a:avLst/>
                                    <a:gdLst>
                                      <a:gd name="T0" fmla="*/ 2 w 3"/>
                                      <a:gd name="T1" fmla="*/ 7 h 7"/>
                                      <a:gd name="T2" fmla="*/ 2 w 3"/>
                                      <a:gd name="T3" fmla="*/ 4 h 7"/>
                                      <a:gd name="T4" fmla="*/ 3 w 3"/>
                                      <a:gd name="T5" fmla="*/ 0 h 7"/>
                                      <a:gd name="T6" fmla="*/ 1 w 3"/>
                                      <a:gd name="T7" fmla="*/ 0 h 7"/>
                                      <a:gd name="T8" fmla="*/ 1 w 3"/>
                                      <a:gd name="T9" fmla="*/ 3 h 7"/>
                                      <a:gd name="T10" fmla="*/ 0 w 3"/>
                                      <a:gd name="T11" fmla="*/ 6 h 7"/>
                                      <a:gd name="T12" fmla="*/ 2 w 3"/>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2" y="7"/>
                                        </a:moveTo>
                                        <a:lnTo>
                                          <a:pt x="2" y="4"/>
                                        </a:lnTo>
                                        <a:lnTo>
                                          <a:pt x="3" y="0"/>
                                        </a:lnTo>
                                        <a:lnTo>
                                          <a:pt x="1" y="0"/>
                                        </a:lnTo>
                                        <a:lnTo>
                                          <a:pt x="1" y="3"/>
                                        </a:lnTo>
                                        <a:lnTo>
                                          <a:pt x="0" y="6"/>
                                        </a:lnTo>
                                        <a:lnTo>
                                          <a:pt x="2"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23" name="Rectangle 20168"/>
                                <wps:cNvSpPr>
                                  <a:spLocks noChangeArrowheads="1"/>
                                </wps:cNvSpPr>
                                <wps:spPr bwMode="auto">
                                  <a:xfrm>
                                    <a:off x="1917" y="67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324" name="Line 20169"/>
                                <wps:cNvCnPr>
                                  <a:cxnSpLocks noChangeShapeType="1"/>
                                </wps:cNvCnPr>
                                <wps:spPr bwMode="auto">
                                  <a:xfrm>
                                    <a:off x="1917" y="67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25" name="Freeform 20170"/>
                                <wps:cNvSpPr>
                                  <a:spLocks/>
                                </wps:cNvSpPr>
                                <wps:spPr bwMode="auto">
                                  <a:xfrm>
                                    <a:off x="1915" y="672"/>
                                    <a:ext cx="2" cy="6"/>
                                  </a:xfrm>
                                  <a:custGeom>
                                    <a:avLst/>
                                    <a:gdLst>
                                      <a:gd name="T0" fmla="*/ 2 w 2"/>
                                      <a:gd name="T1" fmla="*/ 6 h 6"/>
                                      <a:gd name="T2" fmla="*/ 2 w 2"/>
                                      <a:gd name="T3" fmla="*/ 3 h 6"/>
                                      <a:gd name="T4" fmla="*/ 2 w 2"/>
                                      <a:gd name="T5" fmla="*/ 0 h 6"/>
                                      <a:gd name="T6" fmla="*/ 0 w 2"/>
                                      <a:gd name="T7" fmla="*/ 0 h 6"/>
                                      <a:gd name="T8" fmla="*/ 0 w 2"/>
                                      <a:gd name="T9" fmla="*/ 3 h 6"/>
                                      <a:gd name="T10" fmla="*/ 0 w 2"/>
                                      <a:gd name="T11" fmla="*/ 6 h 6"/>
                                      <a:gd name="T12" fmla="*/ 2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2" y="6"/>
                                        </a:moveTo>
                                        <a:lnTo>
                                          <a:pt x="2" y="3"/>
                                        </a:lnTo>
                                        <a:lnTo>
                                          <a:pt x="2" y="0"/>
                                        </a:lnTo>
                                        <a:lnTo>
                                          <a:pt x="0" y="0"/>
                                        </a:lnTo>
                                        <a:lnTo>
                                          <a:pt x="0" y="3"/>
                                        </a:lnTo>
                                        <a:lnTo>
                                          <a:pt x="0" y="6"/>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26" name="Freeform 20171"/>
                                <wps:cNvSpPr>
                                  <a:spLocks/>
                                </wps:cNvSpPr>
                                <wps:spPr bwMode="auto">
                                  <a:xfrm>
                                    <a:off x="1915" y="672"/>
                                    <a:ext cx="2" cy="6"/>
                                  </a:xfrm>
                                  <a:custGeom>
                                    <a:avLst/>
                                    <a:gdLst>
                                      <a:gd name="T0" fmla="*/ 2 w 2"/>
                                      <a:gd name="T1" fmla="*/ 6 h 6"/>
                                      <a:gd name="T2" fmla="*/ 2 w 2"/>
                                      <a:gd name="T3" fmla="*/ 3 h 6"/>
                                      <a:gd name="T4" fmla="*/ 2 w 2"/>
                                      <a:gd name="T5" fmla="*/ 0 h 6"/>
                                      <a:gd name="T6" fmla="*/ 0 w 2"/>
                                      <a:gd name="T7" fmla="*/ 0 h 6"/>
                                      <a:gd name="T8" fmla="*/ 0 w 2"/>
                                      <a:gd name="T9" fmla="*/ 3 h 6"/>
                                      <a:gd name="T10" fmla="*/ 0 w 2"/>
                                      <a:gd name="T11" fmla="*/ 6 h 6"/>
                                      <a:gd name="T12" fmla="*/ 2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2" y="6"/>
                                        </a:moveTo>
                                        <a:lnTo>
                                          <a:pt x="2" y="3"/>
                                        </a:lnTo>
                                        <a:lnTo>
                                          <a:pt x="2" y="0"/>
                                        </a:lnTo>
                                        <a:lnTo>
                                          <a:pt x="0" y="0"/>
                                        </a:lnTo>
                                        <a:lnTo>
                                          <a:pt x="0" y="3"/>
                                        </a:lnTo>
                                        <a:lnTo>
                                          <a:pt x="0" y="6"/>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27" name="Rectangle 20172"/>
                                <wps:cNvSpPr>
                                  <a:spLocks noChangeArrowheads="1"/>
                                </wps:cNvSpPr>
                                <wps:spPr bwMode="auto">
                                  <a:xfrm>
                                    <a:off x="1915" y="67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328" name="Line 20173"/>
                                <wps:cNvCnPr>
                                  <a:cxnSpLocks noChangeShapeType="1"/>
                                </wps:cNvCnPr>
                                <wps:spPr bwMode="auto">
                                  <a:xfrm>
                                    <a:off x="1915" y="67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29" name="Freeform 20174"/>
                                <wps:cNvSpPr>
                                  <a:spLocks/>
                                </wps:cNvSpPr>
                                <wps:spPr bwMode="auto">
                                  <a:xfrm>
                                    <a:off x="1914" y="672"/>
                                    <a:ext cx="2" cy="7"/>
                                  </a:xfrm>
                                  <a:custGeom>
                                    <a:avLst/>
                                    <a:gdLst>
                                      <a:gd name="T0" fmla="*/ 2 w 2"/>
                                      <a:gd name="T1" fmla="*/ 6 h 7"/>
                                      <a:gd name="T2" fmla="*/ 1 w 2"/>
                                      <a:gd name="T3" fmla="*/ 3 h 7"/>
                                      <a:gd name="T4" fmla="*/ 1 w 2"/>
                                      <a:gd name="T5" fmla="*/ 0 h 7"/>
                                      <a:gd name="T6" fmla="*/ 0 w 2"/>
                                      <a:gd name="T7" fmla="*/ 0 h 7"/>
                                      <a:gd name="T8" fmla="*/ 0 w 2"/>
                                      <a:gd name="T9" fmla="*/ 3 h 7"/>
                                      <a:gd name="T10" fmla="*/ 0 w 2"/>
                                      <a:gd name="T11" fmla="*/ 7 h 7"/>
                                      <a:gd name="T12" fmla="*/ 2 w 2"/>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2" y="6"/>
                                        </a:moveTo>
                                        <a:lnTo>
                                          <a:pt x="1" y="3"/>
                                        </a:lnTo>
                                        <a:lnTo>
                                          <a:pt x="1" y="0"/>
                                        </a:lnTo>
                                        <a:lnTo>
                                          <a:pt x="0" y="0"/>
                                        </a:lnTo>
                                        <a:lnTo>
                                          <a:pt x="0" y="3"/>
                                        </a:lnTo>
                                        <a:lnTo>
                                          <a:pt x="0" y="7"/>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30" name="Freeform 20175"/>
                                <wps:cNvSpPr>
                                  <a:spLocks/>
                                </wps:cNvSpPr>
                                <wps:spPr bwMode="auto">
                                  <a:xfrm>
                                    <a:off x="1914" y="672"/>
                                    <a:ext cx="2" cy="7"/>
                                  </a:xfrm>
                                  <a:custGeom>
                                    <a:avLst/>
                                    <a:gdLst>
                                      <a:gd name="T0" fmla="*/ 2 w 2"/>
                                      <a:gd name="T1" fmla="*/ 6 h 7"/>
                                      <a:gd name="T2" fmla="*/ 1 w 2"/>
                                      <a:gd name="T3" fmla="*/ 3 h 7"/>
                                      <a:gd name="T4" fmla="*/ 1 w 2"/>
                                      <a:gd name="T5" fmla="*/ 0 h 7"/>
                                      <a:gd name="T6" fmla="*/ 0 w 2"/>
                                      <a:gd name="T7" fmla="*/ 0 h 7"/>
                                      <a:gd name="T8" fmla="*/ 0 w 2"/>
                                      <a:gd name="T9" fmla="*/ 3 h 7"/>
                                      <a:gd name="T10" fmla="*/ 0 w 2"/>
                                      <a:gd name="T11" fmla="*/ 7 h 7"/>
                                      <a:gd name="T12" fmla="*/ 2 w 2"/>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2" y="6"/>
                                        </a:moveTo>
                                        <a:lnTo>
                                          <a:pt x="1" y="3"/>
                                        </a:lnTo>
                                        <a:lnTo>
                                          <a:pt x="1" y="0"/>
                                        </a:lnTo>
                                        <a:lnTo>
                                          <a:pt x="0" y="0"/>
                                        </a:lnTo>
                                        <a:lnTo>
                                          <a:pt x="0" y="3"/>
                                        </a:lnTo>
                                        <a:lnTo>
                                          <a:pt x="0" y="7"/>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31" name="Freeform 20176"/>
                                <wps:cNvSpPr>
                                  <a:spLocks/>
                                </wps:cNvSpPr>
                                <wps:spPr bwMode="auto">
                                  <a:xfrm>
                                    <a:off x="1913" y="672"/>
                                    <a:ext cx="1" cy="3"/>
                                  </a:xfrm>
                                  <a:custGeom>
                                    <a:avLst/>
                                    <a:gdLst>
                                      <a:gd name="T0" fmla="*/ 1 w 1"/>
                                      <a:gd name="T1" fmla="*/ 3 h 3"/>
                                      <a:gd name="T2" fmla="*/ 1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1"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32" name="Line 20177"/>
                                <wps:cNvCnPr>
                                  <a:cxnSpLocks noChangeShapeType="1"/>
                                </wps:cNvCnPr>
                                <wps:spPr bwMode="auto">
                                  <a:xfrm flipH="1">
                                    <a:off x="1913" y="67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33" name="Freeform 20178"/>
                                <wps:cNvSpPr>
                                  <a:spLocks/>
                                </wps:cNvSpPr>
                                <wps:spPr bwMode="auto">
                                  <a:xfrm>
                                    <a:off x="1912" y="672"/>
                                    <a:ext cx="3" cy="7"/>
                                  </a:xfrm>
                                  <a:custGeom>
                                    <a:avLst/>
                                    <a:gdLst>
                                      <a:gd name="T0" fmla="*/ 3 w 3"/>
                                      <a:gd name="T1" fmla="*/ 6 h 7"/>
                                      <a:gd name="T2" fmla="*/ 2 w 3"/>
                                      <a:gd name="T3" fmla="*/ 3 h 7"/>
                                      <a:gd name="T4" fmla="*/ 1 w 3"/>
                                      <a:gd name="T5" fmla="*/ 0 h 7"/>
                                      <a:gd name="T6" fmla="*/ 0 w 3"/>
                                      <a:gd name="T7" fmla="*/ 1 h 7"/>
                                      <a:gd name="T8" fmla="*/ 1 w 3"/>
                                      <a:gd name="T9" fmla="*/ 4 h 7"/>
                                      <a:gd name="T10" fmla="*/ 2 w 3"/>
                                      <a:gd name="T11" fmla="*/ 7 h 7"/>
                                      <a:gd name="T12" fmla="*/ 3 w 3"/>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3" y="6"/>
                                        </a:moveTo>
                                        <a:lnTo>
                                          <a:pt x="2" y="3"/>
                                        </a:lnTo>
                                        <a:lnTo>
                                          <a:pt x="1" y="0"/>
                                        </a:lnTo>
                                        <a:lnTo>
                                          <a:pt x="0" y="1"/>
                                        </a:lnTo>
                                        <a:lnTo>
                                          <a:pt x="1" y="4"/>
                                        </a:lnTo>
                                        <a:lnTo>
                                          <a:pt x="2" y="7"/>
                                        </a:lnTo>
                                        <a:lnTo>
                                          <a:pt x="3"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34" name="Freeform 20179"/>
                                <wps:cNvSpPr>
                                  <a:spLocks/>
                                </wps:cNvSpPr>
                                <wps:spPr bwMode="auto">
                                  <a:xfrm>
                                    <a:off x="1912" y="672"/>
                                    <a:ext cx="3" cy="7"/>
                                  </a:xfrm>
                                  <a:custGeom>
                                    <a:avLst/>
                                    <a:gdLst>
                                      <a:gd name="T0" fmla="*/ 3 w 3"/>
                                      <a:gd name="T1" fmla="*/ 6 h 7"/>
                                      <a:gd name="T2" fmla="*/ 2 w 3"/>
                                      <a:gd name="T3" fmla="*/ 3 h 7"/>
                                      <a:gd name="T4" fmla="*/ 1 w 3"/>
                                      <a:gd name="T5" fmla="*/ 0 h 7"/>
                                      <a:gd name="T6" fmla="*/ 0 w 3"/>
                                      <a:gd name="T7" fmla="*/ 1 h 7"/>
                                      <a:gd name="T8" fmla="*/ 1 w 3"/>
                                      <a:gd name="T9" fmla="*/ 4 h 7"/>
                                      <a:gd name="T10" fmla="*/ 2 w 3"/>
                                      <a:gd name="T11" fmla="*/ 7 h 7"/>
                                      <a:gd name="T12" fmla="*/ 3 w 3"/>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3" y="6"/>
                                        </a:moveTo>
                                        <a:lnTo>
                                          <a:pt x="2" y="3"/>
                                        </a:lnTo>
                                        <a:lnTo>
                                          <a:pt x="1" y="0"/>
                                        </a:lnTo>
                                        <a:lnTo>
                                          <a:pt x="0" y="1"/>
                                        </a:lnTo>
                                        <a:lnTo>
                                          <a:pt x="1" y="4"/>
                                        </a:lnTo>
                                        <a:lnTo>
                                          <a:pt x="2" y="7"/>
                                        </a:lnTo>
                                        <a:lnTo>
                                          <a:pt x="3"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35" name="Freeform 20180"/>
                                <wps:cNvSpPr>
                                  <a:spLocks/>
                                </wps:cNvSpPr>
                                <wps:spPr bwMode="auto">
                                  <a:xfrm>
                                    <a:off x="1911" y="673"/>
                                    <a:ext cx="2" cy="3"/>
                                  </a:xfrm>
                                  <a:custGeom>
                                    <a:avLst/>
                                    <a:gdLst>
                                      <a:gd name="T0" fmla="*/ 2 w 2"/>
                                      <a:gd name="T1" fmla="*/ 3 h 3"/>
                                      <a:gd name="T2" fmla="*/ 1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1"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36" name="Line 20181"/>
                                <wps:cNvCnPr>
                                  <a:cxnSpLocks noChangeShapeType="1"/>
                                </wps:cNvCnPr>
                                <wps:spPr bwMode="auto">
                                  <a:xfrm flipH="1">
                                    <a:off x="1911" y="67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37" name="Freeform 20182"/>
                                <wps:cNvSpPr>
                                  <a:spLocks/>
                                </wps:cNvSpPr>
                                <wps:spPr bwMode="auto">
                                  <a:xfrm>
                                    <a:off x="1910" y="673"/>
                                    <a:ext cx="4" cy="6"/>
                                  </a:xfrm>
                                  <a:custGeom>
                                    <a:avLst/>
                                    <a:gdLst>
                                      <a:gd name="T0" fmla="*/ 4 w 4"/>
                                      <a:gd name="T1" fmla="*/ 6 h 6"/>
                                      <a:gd name="T2" fmla="*/ 3 w 4"/>
                                      <a:gd name="T3" fmla="*/ 3 h 6"/>
                                      <a:gd name="T4" fmla="*/ 1 w 4"/>
                                      <a:gd name="T5" fmla="*/ 0 h 6"/>
                                      <a:gd name="T6" fmla="*/ 0 w 4"/>
                                      <a:gd name="T7" fmla="*/ 0 h 6"/>
                                      <a:gd name="T8" fmla="*/ 2 w 4"/>
                                      <a:gd name="T9" fmla="*/ 3 h 6"/>
                                      <a:gd name="T10" fmla="*/ 3 w 4"/>
                                      <a:gd name="T11" fmla="*/ 6 h 6"/>
                                      <a:gd name="T12" fmla="*/ 4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6"/>
                                        </a:moveTo>
                                        <a:lnTo>
                                          <a:pt x="3" y="3"/>
                                        </a:lnTo>
                                        <a:lnTo>
                                          <a:pt x="1" y="0"/>
                                        </a:lnTo>
                                        <a:lnTo>
                                          <a:pt x="0" y="0"/>
                                        </a:lnTo>
                                        <a:lnTo>
                                          <a:pt x="2" y="3"/>
                                        </a:lnTo>
                                        <a:lnTo>
                                          <a:pt x="3" y="6"/>
                                        </a:lnTo>
                                        <a:lnTo>
                                          <a:pt x="4"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38" name="Freeform 20183"/>
                                <wps:cNvSpPr>
                                  <a:spLocks/>
                                </wps:cNvSpPr>
                                <wps:spPr bwMode="auto">
                                  <a:xfrm>
                                    <a:off x="1910" y="673"/>
                                    <a:ext cx="4" cy="6"/>
                                  </a:xfrm>
                                  <a:custGeom>
                                    <a:avLst/>
                                    <a:gdLst>
                                      <a:gd name="T0" fmla="*/ 4 w 4"/>
                                      <a:gd name="T1" fmla="*/ 6 h 6"/>
                                      <a:gd name="T2" fmla="*/ 3 w 4"/>
                                      <a:gd name="T3" fmla="*/ 3 h 6"/>
                                      <a:gd name="T4" fmla="*/ 1 w 4"/>
                                      <a:gd name="T5" fmla="*/ 0 h 6"/>
                                      <a:gd name="T6" fmla="*/ 0 w 4"/>
                                      <a:gd name="T7" fmla="*/ 0 h 6"/>
                                      <a:gd name="T8" fmla="*/ 2 w 4"/>
                                      <a:gd name="T9" fmla="*/ 3 h 6"/>
                                      <a:gd name="T10" fmla="*/ 3 w 4"/>
                                      <a:gd name="T11" fmla="*/ 6 h 6"/>
                                      <a:gd name="T12" fmla="*/ 4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6"/>
                                        </a:moveTo>
                                        <a:lnTo>
                                          <a:pt x="3" y="3"/>
                                        </a:lnTo>
                                        <a:lnTo>
                                          <a:pt x="1" y="0"/>
                                        </a:lnTo>
                                        <a:lnTo>
                                          <a:pt x="0" y="0"/>
                                        </a:lnTo>
                                        <a:lnTo>
                                          <a:pt x="2" y="3"/>
                                        </a:lnTo>
                                        <a:lnTo>
                                          <a:pt x="3" y="6"/>
                                        </a:lnTo>
                                        <a:lnTo>
                                          <a:pt x="4"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39" name="Freeform 20184"/>
                                <wps:cNvSpPr>
                                  <a:spLocks/>
                                </wps:cNvSpPr>
                                <wps:spPr bwMode="auto">
                                  <a:xfrm>
                                    <a:off x="1910" y="673"/>
                                    <a:ext cx="2" cy="3"/>
                                  </a:xfrm>
                                  <a:custGeom>
                                    <a:avLst/>
                                    <a:gdLst>
                                      <a:gd name="T0" fmla="*/ 2 w 2"/>
                                      <a:gd name="T1" fmla="*/ 3 h 3"/>
                                      <a:gd name="T2" fmla="*/ 0 w 2"/>
                                      <a:gd name="T3" fmla="*/ 0 h 3"/>
                                      <a:gd name="T4" fmla="*/ 0 w 2"/>
                                      <a:gd name="T5" fmla="*/ 1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1"/>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40" name="Line 20185"/>
                                <wps:cNvCnPr>
                                  <a:cxnSpLocks noChangeShapeType="1"/>
                                </wps:cNvCnPr>
                                <wps:spPr bwMode="auto">
                                  <a:xfrm>
                                    <a:off x="1910" y="67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41" name="Freeform 20186"/>
                                <wps:cNvSpPr>
                                  <a:spLocks/>
                                </wps:cNvSpPr>
                                <wps:spPr bwMode="auto">
                                  <a:xfrm>
                                    <a:off x="1909" y="674"/>
                                    <a:ext cx="4" cy="6"/>
                                  </a:xfrm>
                                  <a:custGeom>
                                    <a:avLst/>
                                    <a:gdLst>
                                      <a:gd name="T0" fmla="*/ 4 w 4"/>
                                      <a:gd name="T1" fmla="*/ 5 h 6"/>
                                      <a:gd name="T2" fmla="*/ 3 w 4"/>
                                      <a:gd name="T3" fmla="*/ 2 h 6"/>
                                      <a:gd name="T4" fmla="*/ 1 w 4"/>
                                      <a:gd name="T5" fmla="*/ 0 h 6"/>
                                      <a:gd name="T6" fmla="*/ 0 w 4"/>
                                      <a:gd name="T7" fmla="*/ 0 h 6"/>
                                      <a:gd name="T8" fmla="*/ 1 w 4"/>
                                      <a:gd name="T9" fmla="*/ 3 h 6"/>
                                      <a:gd name="T10" fmla="*/ 3 w 4"/>
                                      <a:gd name="T11" fmla="*/ 6 h 6"/>
                                      <a:gd name="T12" fmla="*/ 4 w 4"/>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5"/>
                                        </a:moveTo>
                                        <a:lnTo>
                                          <a:pt x="3" y="2"/>
                                        </a:lnTo>
                                        <a:lnTo>
                                          <a:pt x="1" y="0"/>
                                        </a:lnTo>
                                        <a:lnTo>
                                          <a:pt x="0" y="0"/>
                                        </a:lnTo>
                                        <a:lnTo>
                                          <a:pt x="1" y="3"/>
                                        </a:lnTo>
                                        <a:lnTo>
                                          <a:pt x="3" y="6"/>
                                        </a:lnTo>
                                        <a:lnTo>
                                          <a:pt x="4"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42" name="Freeform 20187"/>
                                <wps:cNvSpPr>
                                  <a:spLocks/>
                                </wps:cNvSpPr>
                                <wps:spPr bwMode="auto">
                                  <a:xfrm>
                                    <a:off x="1909" y="674"/>
                                    <a:ext cx="4" cy="6"/>
                                  </a:xfrm>
                                  <a:custGeom>
                                    <a:avLst/>
                                    <a:gdLst>
                                      <a:gd name="T0" fmla="*/ 4 w 4"/>
                                      <a:gd name="T1" fmla="*/ 5 h 6"/>
                                      <a:gd name="T2" fmla="*/ 3 w 4"/>
                                      <a:gd name="T3" fmla="*/ 2 h 6"/>
                                      <a:gd name="T4" fmla="*/ 1 w 4"/>
                                      <a:gd name="T5" fmla="*/ 0 h 6"/>
                                      <a:gd name="T6" fmla="*/ 0 w 4"/>
                                      <a:gd name="T7" fmla="*/ 0 h 6"/>
                                      <a:gd name="T8" fmla="*/ 1 w 4"/>
                                      <a:gd name="T9" fmla="*/ 3 h 6"/>
                                      <a:gd name="T10" fmla="*/ 3 w 4"/>
                                      <a:gd name="T11" fmla="*/ 6 h 6"/>
                                      <a:gd name="T12" fmla="*/ 4 w 4"/>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5"/>
                                        </a:moveTo>
                                        <a:lnTo>
                                          <a:pt x="3" y="2"/>
                                        </a:lnTo>
                                        <a:lnTo>
                                          <a:pt x="1" y="0"/>
                                        </a:lnTo>
                                        <a:lnTo>
                                          <a:pt x="0" y="0"/>
                                        </a:lnTo>
                                        <a:lnTo>
                                          <a:pt x="1" y="3"/>
                                        </a:lnTo>
                                        <a:lnTo>
                                          <a:pt x="3" y="6"/>
                                        </a:lnTo>
                                        <a:lnTo>
                                          <a:pt x="4"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43" name="Freeform 20188"/>
                                <wps:cNvSpPr>
                                  <a:spLocks/>
                                </wps:cNvSpPr>
                                <wps:spPr bwMode="auto">
                                  <a:xfrm>
                                    <a:off x="1909" y="674"/>
                                    <a:ext cx="1" cy="3"/>
                                  </a:xfrm>
                                  <a:custGeom>
                                    <a:avLst/>
                                    <a:gdLst>
                                      <a:gd name="T0" fmla="*/ 1 w 1"/>
                                      <a:gd name="T1" fmla="*/ 3 h 3"/>
                                      <a:gd name="T2" fmla="*/ 0 w 1"/>
                                      <a:gd name="T3" fmla="*/ 0 h 3"/>
                                      <a:gd name="T4" fmla="*/ 0 w 1"/>
                                      <a:gd name="T5" fmla="*/ 1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1"/>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44" name="Line 20189"/>
                                <wps:cNvCnPr>
                                  <a:cxnSpLocks noChangeShapeType="1"/>
                                </wps:cNvCnPr>
                                <wps:spPr bwMode="auto">
                                  <a:xfrm>
                                    <a:off x="1909" y="674"/>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g:wgp>
                            <wpg:wgp>
                              <wpg:cNvPr id="1981363345" name="Group 20190"/>
                              <wpg:cNvGrpSpPr>
                                <a:grpSpLocks/>
                              </wpg:cNvGrpSpPr>
                              <wpg:grpSpPr bwMode="auto">
                                <a:xfrm>
                                  <a:off x="399755" y="297702"/>
                                  <a:ext cx="62409" cy="37072"/>
                                  <a:chOff x="1880" y="667"/>
                                  <a:chExt cx="111" cy="66"/>
                                </a:xfrm>
                              </wpg:grpSpPr>
                              <wps:wsp>
                                <wps:cNvPr id="1981363346" name="Freeform 20191"/>
                                <wps:cNvSpPr>
                                  <a:spLocks/>
                                </wps:cNvSpPr>
                                <wps:spPr bwMode="auto">
                                  <a:xfrm>
                                    <a:off x="1908" y="675"/>
                                    <a:ext cx="4" cy="5"/>
                                  </a:xfrm>
                                  <a:custGeom>
                                    <a:avLst/>
                                    <a:gdLst>
                                      <a:gd name="T0" fmla="*/ 4 w 4"/>
                                      <a:gd name="T1" fmla="*/ 5 h 5"/>
                                      <a:gd name="T2" fmla="*/ 2 w 4"/>
                                      <a:gd name="T3" fmla="*/ 2 h 5"/>
                                      <a:gd name="T4" fmla="*/ 1 w 4"/>
                                      <a:gd name="T5" fmla="*/ 0 h 5"/>
                                      <a:gd name="T6" fmla="*/ 0 w 4"/>
                                      <a:gd name="T7" fmla="*/ 0 h 5"/>
                                      <a:gd name="T8" fmla="*/ 1 w 4"/>
                                      <a:gd name="T9" fmla="*/ 3 h 5"/>
                                      <a:gd name="T10" fmla="*/ 3 w 4"/>
                                      <a:gd name="T11" fmla="*/ 5 h 5"/>
                                      <a:gd name="T12" fmla="*/ 4 w 4"/>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4" h="5">
                                        <a:moveTo>
                                          <a:pt x="4" y="5"/>
                                        </a:moveTo>
                                        <a:lnTo>
                                          <a:pt x="2" y="2"/>
                                        </a:lnTo>
                                        <a:lnTo>
                                          <a:pt x="1" y="0"/>
                                        </a:lnTo>
                                        <a:lnTo>
                                          <a:pt x="0" y="0"/>
                                        </a:lnTo>
                                        <a:lnTo>
                                          <a:pt x="1" y="3"/>
                                        </a:lnTo>
                                        <a:lnTo>
                                          <a:pt x="3" y="5"/>
                                        </a:lnTo>
                                        <a:lnTo>
                                          <a:pt x="4"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47" name="Freeform 20192"/>
                                <wps:cNvSpPr>
                                  <a:spLocks/>
                                </wps:cNvSpPr>
                                <wps:spPr bwMode="auto">
                                  <a:xfrm>
                                    <a:off x="1908" y="675"/>
                                    <a:ext cx="4" cy="5"/>
                                  </a:xfrm>
                                  <a:custGeom>
                                    <a:avLst/>
                                    <a:gdLst>
                                      <a:gd name="T0" fmla="*/ 4 w 4"/>
                                      <a:gd name="T1" fmla="*/ 5 h 5"/>
                                      <a:gd name="T2" fmla="*/ 2 w 4"/>
                                      <a:gd name="T3" fmla="*/ 2 h 5"/>
                                      <a:gd name="T4" fmla="*/ 1 w 4"/>
                                      <a:gd name="T5" fmla="*/ 0 h 5"/>
                                      <a:gd name="T6" fmla="*/ 0 w 4"/>
                                      <a:gd name="T7" fmla="*/ 0 h 5"/>
                                      <a:gd name="T8" fmla="*/ 1 w 4"/>
                                      <a:gd name="T9" fmla="*/ 3 h 5"/>
                                      <a:gd name="T10" fmla="*/ 3 w 4"/>
                                      <a:gd name="T11" fmla="*/ 5 h 5"/>
                                      <a:gd name="T12" fmla="*/ 4 w 4"/>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4" h="5">
                                        <a:moveTo>
                                          <a:pt x="4" y="5"/>
                                        </a:moveTo>
                                        <a:lnTo>
                                          <a:pt x="2" y="2"/>
                                        </a:lnTo>
                                        <a:lnTo>
                                          <a:pt x="1" y="0"/>
                                        </a:lnTo>
                                        <a:lnTo>
                                          <a:pt x="0" y="0"/>
                                        </a:lnTo>
                                        <a:lnTo>
                                          <a:pt x="1" y="3"/>
                                        </a:lnTo>
                                        <a:lnTo>
                                          <a:pt x="3" y="5"/>
                                        </a:lnTo>
                                        <a:lnTo>
                                          <a:pt x="4"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48" name="Freeform 20193"/>
                                <wps:cNvSpPr>
                                  <a:spLocks/>
                                </wps:cNvSpPr>
                                <wps:spPr bwMode="auto">
                                  <a:xfrm>
                                    <a:off x="1907" y="675"/>
                                    <a:ext cx="2" cy="3"/>
                                  </a:xfrm>
                                  <a:custGeom>
                                    <a:avLst/>
                                    <a:gdLst>
                                      <a:gd name="T0" fmla="*/ 2 w 2"/>
                                      <a:gd name="T1" fmla="*/ 3 h 3"/>
                                      <a:gd name="T2" fmla="*/ 1 w 2"/>
                                      <a:gd name="T3" fmla="*/ 0 h 3"/>
                                      <a:gd name="T4" fmla="*/ 0 w 2"/>
                                      <a:gd name="T5" fmla="*/ 1 h 3"/>
                                      <a:gd name="T6" fmla="*/ 2 w 2"/>
                                      <a:gd name="T7" fmla="*/ 3 h 3"/>
                                    </a:gdLst>
                                    <a:ahLst/>
                                    <a:cxnLst>
                                      <a:cxn ang="0">
                                        <a:pos x="T0" y="T1"/>
                                      </a:cxn>
                                      <a:cxn ang="0">
                                        <a:pos x="T2" y="T3"/>
                                      </a:cxn>
                                      <a:cxn ang="0">
                                        <a:pos x="T4" y="T5"/>
                                      </a:cxn>
                                      <a:cxn ang="0">
                                        <a:pos x="T6" y="T7"/>
                                      </a:cxn>
                                    </a:cxnLst>
                                    <a:rect l="0" t="0" r="r" b="b"/>
                                    <a:pathLst>
                                      <a:path w="2" h="3">
                                        <a:moveTo>
                                          <a:pt x="2" y="3"/>
                                        </a:moveTo>
                                        <a:lnTo>
                                          <a:pt x="1" y="0"/>
                                        </a:lnTo>
                                        <a:lnTo>
                                          <a:pt x="0" y="1"/>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49" name="Line 20194"/>
                                <wps:cNvCnPr>
                                  <a:cxnSpLocks noChangeShapeType="1"/>
                                </wps:cNvCnPr>
                                <wps:spPr bwMode="auto">
                                  <a:xfrm flipH="1">
                                    <a:off x="1907" y="675"/>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50" name="Freeform 20195"/>
                                <wps:cNvSpPr>
                                  <a:spLocks/>
                                </wps:cNvSpPr>
                                <wps:spPr bwMode="auto">
                                  <a:xfrm>
                                    <a:off x="1905" y="676"/>
                                    <a:ext cx="7" cy="6"/>
                                  </a:xfrm>
                                  <a:custGeom>
                                    <a:avLst/>
                                    <a:gdLst>
                                      <a:gd name="T0" fmla="*/ 7 w 7"/>
                                      <a:gd name="T1" fmla="*/ 4 h 6"/>
                                      <a:gd name="T2" fmla="*/ 4 w 7"/>
                                      <a:gd name="T3" fmla="*/ 2 h 6"/>
                                      <a:gd name="T4" fmla="*/ 2 w 7"/>
                                      <a:gd name="T5" fmla="*/ 0 h 6"/>
                                      <a:gd name="T6" fmla="*/ 0 w 7"/>
                                      <a:gd name="T7" fmla="*/ 1 h 6"/>
                                      <a:gd name="T8" fmla="*/ 3 w 7"/>
                                      <a:gd name="T9" fmla="*/ 4 h 6"/>
                                      <a:gd name="T10" fmla="*/ 5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2" y="0"/>
                                        </a:lnTo>
                                        <a:lnTo>
                                          <a:pt x="0" y="1"/>
                                        </a:lnTo>
                                        <a:lnTo>
                                          <a:pt x="3" y="4"/>
                                        </a:lnTo>
                                        <a:lnTo>
                                          <a:pt x="5" y="6"/>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51" name="Freeform 20196"/>
                                <wps:cNvSpPr>
                                  <a:spLocks/>
                                </wps:cNvSpPr>
                                <wps:spPr bwMode="auto">
                                  <a:xfrm>
                                    <a:off x="1905" y="676"/>
                                    <a:ext cx="7" cy="6"/>
                                  </a:xfrm>
                                  <a:custGeom>
                                    <a:avLst/>
                                    <a:gdLst>
                                      <a:gd name="T0" fmla="*/ 7 w 7"/>
                                      <a:gd name="T1" fmla="*/ 4 h 6"/>
                                      <a:gd name="T2" fmla="*/ 4 w 7"/>
                                      <a:gd name="T3" fmla="*/ 2 h 6"/>
                                      <a:gd name="T4" fmla="*/ 2 w 7"/>
                                      <a:gd name="T5" fmla="*/ 0 h 6"/>
                                      <a:gd name="T6" fmla="*/ 0 w 7"/>
                                      <a:gd name="T7" fmla="*/ 1 h 6"/>
                                      <a:gd name="T8" fmla="*/ 3 w 7"/>
                                      <a:gd name="T9" fmla="*/ 4 h 6"/>
                                      <a:gd name="T10" fmla="*/ 5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2" y="0"/>
                                        </a:lnTo>
                                        <a:lnTo>
                                          <a:pt x="0" y="1"/>
                                        </a:lnTo>
                                        <a:lnTo>
                                          <a:pt x="3" y="4"/>
                                        </a:lnTo>
                                        <a:lnTo>
                                          <a:pt x="5" y="6"/>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52" name="Freeform 20197"/>
                                <wps:cNvSpPr>
                                  <a:spLocks/>
                                </wps:cNvSpPr>
                                <wps:spPr bwMode="auto">
                                  <a:xfrm>
                                    <a:off x="1908" y="680"/>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53" name="Line 20198"/>
                                <wps:cNvCnPr>
                                  <a:cxnSpLocks noChangeShapeType="1"/>
                                </wps:cNvCnPr>
                                <wps:spPr bwMode="auto">
                                  <a:xfrm>
                                    <a:off x="1910" y="6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54" name="Freeform 20199"/>
                                <wps:cNvSpPr>
                                  <a:spLocks/>
                                </wps:cNvSpPr>
                                <wps:spPr bwMode="auto">
                                  <a:xfrm>
                                    <a:off x="1902" y="677"/>
                                    <a:ext cx="8" cy="8"/>
                                  </a:xfrm>
                                  <a:custGeom>
                                    <a:avLst/>
                                    <a:gdLst>
                                      <a:gd name="T0" fmla="*/ 8 w 8"/>
                                      <a:gd name="T1" fmla="*/ 5 h 8"/>
                                      <a:gd name="T2" fmla="*/ 6 w 8"/>
                                      <a:gd name="T3" fmla="*/ 3 h 8"/>
                                      <a:gd name="T4" fmla="*/ 4 w 8"/>
                                      <a:gd name="T5" fmla="*/ 0 h 8"/>
                                      <a:gd name="T6" fmla="*/ 0 w 8"/>
                                      <a:gd name="T7" fmla="*/ 4 h 8"/>
                                      <a:gd name="T8" fmla="*/ 2 w 8"/>
                                      <a:gd name="T9" fmla="*/ 6 h 8"/>
                                      <a:gd name="T10" fmla="*/ 4 w 8"/>
                                      <a:gd name="T11" fmla="*/ 8 h 8"/>
                                      <a:gd name="T12" fmla="*/ 8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5"/>
                                        </a:moveTo>
                                        <a:lnTo>
                                          <a:pt x="6" y="3"/>
                                        </a:lnTo>
                                        <a:lnTo>
                                          <a:pt x="4" y="0"/>
                                        </a:lnTo>
                                        <a:lnTo>
                                          <a:pt x="0" y="4"/>
                                        </a:lnTo>
                                        <a:lnTo>
                                          <a:pt x="2" y="6"/>
                                        </a:lnTo>
                                        <a:lnTo>
                                          <a:pt x="4" y="8"/>
                                        </a:lnTo>
                                        <a:lnTo>
                                          <a:pt x="8"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55" name="Freeform 20200"/>
                                <wps:cNvSpPr>
                                  <a:spLocks/>
                                </wps:cNvSpPr>
                                <wps:spPr bwMode="auto">
                                  <a:xfrm>
                                    <a:off x="1902" y="677"/>
                                    <a:ext cx="8" cy="8"/>
                                  </a:xfrm>
                                  <a:custGeom>
                                    <a:avLst/>
                                    <a:gdLst>
                                      <a:gd name="T0" fmla="*/ 8 w 8"/>
                                      <a:gd name="T1" fmla="*/ 5 h 8"/>
                                      <a:gd name="T2" fmla="*/ 6 w 8"/>
                                      <a:gd name="T3" fmla="*/ 3 h 8"/>
                                      <a:gd name="T4" fmla="*/ 4 w 8"/>
                                      <a:gd name="T5" fmla="*/ 0 h 8"/>
                                      <a:gd name="T6" fmla="*/ 0 w 8"/>
                                      <a:gd name="T7" fmla="*/ 4 h 8"/>
                                      <a:gd name="T8" fmla="*/ 2 w 8"/>
                                      <a:gd name="T9" fmla="*/ 6 h 8"/>
                                      <a:gd name="T10" fmla="*/ 4 w 8"/>
                                      <a:gd name="T11" fmla="*/ 8 h 8"/>
                                      <a:gd name="T12" fmla="*/ 8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5"/>
                                        </a:moveTo>
                                        <a:lnTo>
                                          <a:pt x="6" y="3"/>
                                        </a:lnTo>
                                        <a:lnTo>
                                          <a:pt x="4" y="0"/>
                                        </a:lnTo>
                                        <a:lnTo>
                                          <a:pt x="0" y="4"/>
                                        </a:lnTo>
                                        <a:lnTo>
                                          <a:pt x="2" y="6"/>
                                        </a:lnTo>
                                        <a:lnTo>
                                          <a:pt x="4" y="8"/>
                                        </a:lnTo>
                                        <a:lnTo>
                                          <a:pt x="8"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56" name="Freeform 20201"/>
                                <wps:cNvSpPr>
                                  <a:spLocks/>
                                </wps:cNvSpPr>
                                <wps:spPr bwMode="auto">
                                  <a:xfrm>
                                    <a:off x="1902" y="681"/>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57" name="Line 20202"/>
                                <wps:cNvCnPr>
                                  <a:cxnSpLocks noChangeShapeType="1"/>
                                </wps:cNvCnPr>
                                <wps:spPr bwMode="auto">
                                  <a:xfrm>
                                    <a:off x="1902" y="68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58" name="Freeform 20203"/>
                                <wps:cNvSpPr>
                                  <a:spLocks/>
                                </wps:cNvSpPr>
                                <wps:spPr bwMode="auto">
                                  <a:xfrm>
                                    <a:off x="1901" y="681"/>
                                    <a:ext cx="5" cy="5"/>
                                  </a:xfrm>
                                  <a:custGeom>
                                    <a:avLst/>
                                    <a:gdLst>
                                      <a:gd name="T0" fmla="*/ 5 w 5"/>
                                      <a:gd name="T1" fmla="*/ 4 h 5"/>
                                      <a:gd name="T2" fmla="*/ 3 w 5"/>
                                      <a:gd name="T3" fmla="*/ 2 h 5"/>
                                      <a:gd name="T4" fmla="*/ 1 w 5"/>
                                      <a:gd name="T5" fmla="*/ 0 h 5"/>
                                      <a:gd name="T6" fmla="*/ 0 w 5"/>
                                      <a:gd name="T7" fmla="*/ 1 h 5"/>
                                      <a:gd name="T8" fmla="*/ 2 w 5"/>
                                      <a:gd name="T9" fmla="*/ 3 h 5"/>
                                      <a:gd name="T10" fmla="*/ 5 w 5"/>
                                      <a:gd name="T11" fmla="*/ 5 h 5"/>
                                      <a:gd name="T12" fmla="*/ 5 w 5"/>
                                      <a:gd name="T13" fmla="*/ 4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4"/>
                                        </a:moveTo>
                                        <a:lnTo>
                                          <a:pt x="3" y="2"/>
                                        </a:lnTo>
                                        <a:lnTo>
                                          <a:pt x="1" y="0"/>
                                        </a:lnTo>
                                        <a:lnTo>
                                          <a:pt x="0" y="1"/>
                                        </a:lnTo>
                                        <a:lnTo>
                                          <a:pt x="2" y="3"/>
                                        </a:lnTo>
                                        <a:lnTo>
                                          <a:pt x="5" y="5"/>
                                        </a:lnTo>
                                        <a:lnTo>
                                          <a:pt x="5"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59" name="Freeform 20204"/>
                                <wps:cNvSpPr>
                                  <a:spLocks/>
                                </wps:cNvSpPr>
                                <wps:spPr bwMode="auto">
                                  <a:xfrm>
                                    <a:off x="1901" y="681"/>
                                    <a:ext cx="5" cy="5"/>
                                  </a:xfrm>
                                  <a:custGeom>
                                    <a:avLst/>
                                    <a:gdLst>
                                      <a:gd name="T0" fmla="*/ 5 w 5"/>
                                      <a:gd name="T1" fmla="*/ 4 h 5"/>
                                      <a:gd name="T2" fmla="*/ 3 w 5"/>
                                      <a:gd name="T3" fmla="*/ 2 h 5"/>
                                      <a:gd name="T4" fmla="*/ 1 w 5"/>
                                      <a:gd name="T5" fmla="*/ 0 h 5"/>
                                      <a:gd name="T6" fmla="*/ 0 w 5"/>
                                      <a:gd name="T7" fmla="*/ 1 h 5"/>
                                      <a:gd name="T8" fmla="*/ 2 w 5"/>
                                      <a:gd name="T9" fmla="*/ 3 h 5"/>
                                      <a:gd name="T10" fmla="*/ 5 w 5"/>
                                      <a:gd name="T11" fmla="*/ 5 h 5"/>
                                      <a:gd name="T12" fmla="*/ 5 w 5"/>
                                      <a:gd name="T13" fmla="*/ 4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4"/>
                                        </a:moveTo>
                                        <a:lnTo>
                                          <a:pt x="3" y="2"/>
                                        </a:lnTo>
                                        <a:lnTo>
                                          <a:pt x="1" y="0"/>
                                        </a:lnTo>
                                        <a:lnTo>
                                          <a:pt x="0" y="1"/>
                                        </a:lnTo>
                                        <a:lnTo>
                                          <a:pt x="2" y="3"/>
                                        </a:lnTo>
                                        <a:lnTo>
                                          <a:pt x="5" y="5"/>
                                        </a:lnTo>
                                        <a:lnTo>
                                          <a:pt x="5"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60" name="Freeform 20205"/>
                                <wps:cNvSpPr>
                                  <a:spLocks/>
                                </wps:cNvSpPr>
                                <wps:spPr bwMode="auto">
                                  <a:xfrm>
                                    <a:off x="1900" y="682"/>
                                    <a:ext cx="3" cy="2"/>
                                  </a:xfrm>
                                  <a:custGeom>
                                    <a:avLst/>
                                    <a:gdLst>
                                      <a:gd name="T0" fmla="*/ 3 w 3"/>
                                      <a:gd name="T1" fmla="*/ 2 h 2"/>
                                      <a:gd name="T2" fmla="*/ 1 w 3"/>
                                      <a:gd name="T3" fmla="*/ 0 h 2"/>
                                      <a:gd name="T4" fmla="*/ 0 w 3"/>
                                      <a:gd name="T5" fmla="*/ 1 h 2"/>
                                      <a:gd name="T6" fmla="*/ 3 w 3"/>
                                      <a:gd name="T7" fmla="*/ 2 h 2"/>
                                    </a:gdLst>
                                    <a:ahLst/>
                                    <a:cxnLst>
                                      <a:cxn ang="0">
                                        <a:pos x="T0" y="T1"/>
                                      </a:cxn>
                                      <a:cxn ang="0">
                                        <a:pos x="T2" y="T3"/>
                                      </a:cxn>
                                      <a:cxn ang="0">
                                        <a:pos x="T4" y="T5"/>
                                      </a:cxn>
                                      <a:cxn ang="0">
                                        <a:pos x="T6" y="T7"/>
                                      </a:cxn>
                                    </a:cxnLst>
                                    <a:rect l="0" t="0" r="r" b="b"/>
                                    <a:pathLst>
                                      <a:path w="3" h="2">
                                        <a:moveTo>
                                          <a:pt x="3" y="2"/>
                                        </a:moveTo>
                                        <a:lnTo>
                                          <a:pt x="1" y="0"/>
                                        </a:lnTo>
                                        <a:lnTo>
                                          <a:pt x="0" y="1"/>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61" name="Line 20206"/>
                                <wps:cNvCnPr>
                                  <a:cxnSpLocks noChangeShapeType="1"/>
                                </wps:cNvCnPr>
                                <wps:spPr bwMode="auto">
                                  <a:xfrm flipH="1">
                                    <a:off x="1900" y="682"/>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62" name="Freeform 20207"/>
                                <wps:cNvSpPr>
                                  <a:spLocks/>
                                </wps:cNvSpPr>
                                <wps:spPr bwMode="auto">
                                  <a:xfrm>
                                    <a:off x="1900" y="683"/>
                                    <a:ext cx="6" cy="4"/>
                                  </a:xfrm>
                                  <a:custGeom>
                                    <a:avLst/>
                                    <a:gdLst>
                                      <a:gd name="T0" fmla="*/ 6 w 6"/>
                                      <a:gd name="T1" fmla="*/ 3 h 4"/>
                                      <a:gd name="T2" fmla="*/ 3 w 6"/>
                                      <a:gd name="T3" fmla="*/ 1 h 4"/>
                                      <a:gd name="T4" fmla="*/ 0 w 6"/>
                                      <a:gd name="T5" fmla="*/ 0 h 4"/>
                                      <a:gd name="T6" fmla="*/ 0 w 6"/>
                                      <a:gd name="T7" fmla="*/ 1 h 4"/>
                                      <a:gd name="T8" fmla="*/ 3 w 6"/>
                                      <a:gd name="T9" fmla="*/ 2 h 4"/>
                                      <a:gd name="T10" fmla="*/ 5 w 6"/>
                                      <a:gd name="T11" fmla="*/ 4 h 4"/>
                                      <a:gd name="T12" fmla="*/ 6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3"/>
                                        </a:moveTo>
                                        <a:lnTo>
                                          <a:pt x="3" y="1"/>
                                        </a:lnTo>
                                        <a:lnTo>
                                          <a:pt x="0" y="0"/>
                                        </a:lnTo>
                                        <a:lnTo>
                                          <a:pt x="0" y="1"/>
                                        </a:lnTo>
                                        <a:lnTo>
                                          <a:pt x="3" y="2"/>
                                        </a:lnTo>
                                        <a:lnTo>
                                          <a:pt x="5" y="4"/>
                                        </a:lnTo>
                                        <a:lnTo>
                                          <a:pt x="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63" name="Freeform 20208"/>
                                <wps:cNvSpPr>
                                  <a:spLocks/>
                                </wps:cNvSpPr>
                                <wps:spPr bwMode="auto">
                                  <a:xfrm>
                                    <a:off x="1900" y="683"/>
                                    <a:ext cx="6" cy="4"/>
                                  </a:xfrm>
                                  <a:custGeom>
                                    <a:avLst/>
                                    <a:gdLst>
                                      <a:gd name="T0" fmla="*/ 6 w 6"/>
                                      <a:gd name="T1" fmla="*/ 3 h 4"/>
                                      <a:gd name="T2" fmla="*/ 3 w 6"/>
                                      <a:gd name="T3" fmla="*/ 1 h 4"/>
                                      <a:gd name="T4" fmla="*/ 0 w 6"/>
                                      <a:gd name="T5" fmla="*/ 0 h 4"/>
                                      <a:gd name="T6" fmla="*/ 0 w 6"/>
                                      <a:gd name="T7" fmla="*/ 1 h 4"/>
                                      <a:gd name="T8" fmla="*/ 3 w 6"/>
                                      <a:gd name="T9" fmla="*/ 2 h 4"/>
                                      <a:gd name="T10" fmla="*/ 5 w 6"/>
                                      <a:gd name="T11" fmla="*/ 4 h 4"/>
                                      <a:gd name="T12" fmla="*/ 6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3"/>
                                        </a:moveTo>
                                        <a:lnTo>
                                          <a:pt x="3" y="1"/>
                                        </a:lnTo>
                                        <a:lnTo>
                                          <a:pt x="0" y="0"/>
                                        </a:lnTo>
                                        <a:lnTo>
                                          <a:pt x="0" y="1"/>
                                        </a:lnTo>
                                        <a:lnTo>
                                          <a:pt x="3" y="2"/>
                                        </a:lnTo>
                                        <a:lnTo>
                                          <a:pt x="5" y="4"/>
                                        </a:lnTo>
                                        <a:lnTo>
                                          <a:pt x="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64" name="Freeform 20209"/>
                                <wps:cNvSpPr>
                                  <a:spLocks/>
                                </wps:cNvSpPr>
                                <wps:spPr bwMode="auto">
                                  <a:xfrm>
                                    <a:off x="1900" y="68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65" name="Line 20210"/>
                                <wps:cNvCnPr>
                                  <a:cxnSpLocks noChangeShapeType="1"/>
                                </wps:cNvCnPr>
                                <wps:spPr bwMode="auto">
                                  <a:xfrm>
                                    <a:off x="1900" y="68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66" name="Freeform 20211"/>
                                <wps:cNvSpPr>
                                  <a:spLocks/>
                                </wps:cNvSpPr>
                                <wps:spPr bwMode="auto">
                                  <a:xfrm>
                                    <a:off x="1899" y="684"/>
                                    <a:ext cx="6" cy="5"/>
                                  </a:xfrm>
                                  <a:custGeom>
                                    <a:avLst/>
                                    <a:gdLst>
                                      <a:gd name="T0" fmla="*/ 6 w 6"/>
                                      <a:gd name="T1" fmla="*/ 2 h 5"/>
                                      <a:gd name="T2" fmla="*/ 4 w 6"/>
                                      <a:gd name="T3" fmla="*/ 1 h 5"/>
                                      <a:gd name="T4" fmla="*/ 1 w 6"/>
                                      <a:gd name="T5" fmla="*/ 0 h 5"/>
                                      <a:gd name="T6" fmla="*/ 0 w 6"/>
                                      <a:gd name="T7" fmla="*/ 2 h 5"/>
                                      <a:gd name="T8" fmla="*/ 3 w 6"/>
                                      <a:gd name="T9" fmla="*/ 4 h 5"/>
                                      <a:gd name="T10" fmla="*/ 5 w 6"/>
                                      <a:gd name="T11" fmla="*/ 5 h 5"/>
                                      <a:gd name="T12" fmla="*/ 6 w 6"/>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2"/>
                                        </a:moveTo>
                                        <a:lnTo>
                                          <a:pt x="4" y="1"/>
                                        </a:lnTo>
                                        <a:lnTo>
                                          <a:pt x="1" y="0"/>
                                        </a:lnTo>
                                        <a:lnTo>
                                          <a:pt x="0" y="2"/>
                                        </a:lnTo>
                                        <a:lnTo>
                                          <a:pt x="3" y="4"/>
                                        </a:lnTo>
                                        <a:lnTo>
                                          <a:pt x="5" y="5"/>
                                        </a:lnTo>
                                        <a:lnTo>
                                          <a:pt x="6"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67" name="Freeform 20212"/>
                                <wps:cNvSpPr>
                                  <a:spLocks/>
                                </wps:cNvSpPr>
                                <wps:spPr bwMode="auto">
                                  <a:xfrm>
                                    <a:off x="1899" y="684"/>
                                    <a:ext cx="6" cy="5"/>
                                  </a:xfrm>
                                  <a:custGeom>
                                    <a:avLst/>
                                    <a:gdLst>
                                      <a:gd name="T0" fmla="*/ 6 w 6"/>
                                      <a:gd name="T1" fmla="*/ 2 h 5"/>
                                      <a:gd name="T2" fmla="*/ 4 w 6"/>
                                      <a:gd name="T3" fmla="*/ 1 h 5"/>
                                      <a:gd name="T4" fmla="*/ 1 w 6"/>
                                      <a:gd name="T5" fmla="*/ 0 h 5"/>
                                      <a:gd name="T6" fmla="*/ 0 w 6"/>
                                      <a:gd name="T7" fmla="*/ 2 h 5"/>
                                      <a:gd name="T8" fmla="*/ 3 w 6"/>
                                      <a:gd name="T9" fmla="*/ 4 h 5"/>
                                      <a:gd name="T10" fmla="*/ 5 w 6"/>
                                      <a:gd name="T11" fmla="*/ 5 h 5"/>
                                      <a:gd name="T12" fmla="*/ 6 w 6"/>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2"/>
                                        </a:moveTo>
                                        <a:lnTo>
                                          <a:pt x="4" y="1"/>
                                        </a:lnTo>
                                        <a:lnTo>
                                          <a:pt x="1" y="0"/>
                                        </a:lnTo>
                                        <a:lnTo>
                                          <a:pt x="0" y="2"/>
                                        </a:lnTo>
                                        <a:lnTo>
                                          <a:pt x="3" y="4"/>
                                        </a:lnTo>
                                        <a:lnTo>
                                          <a:pt x="5" y="5"/>
                                        </a:lnTo>
                                        <a:lnTo>
                                          <a:pt x="6"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68" name="Freeform 20213"/>
                                <wps:cNvSpPr>
                                  <a:spLocks/>
                                </wps:cNvSpPr>
                                <wps:spPr bwMode="auto">
                                  <a:xfrm>
                                    <a:off x="1898" y="686"/>
                                    <a:ext cx="6" cy="5"/>
                                  </a:xfrm>
                                  <a:custGeom>
                                    <a:avLst/>
                                    <a:gdLst>
                                      <a:gd name="T0" fmla="*/ 6 w 6"/>
                                      <a:gd name="T1" fmla="*/ 3 h 5"/>
                                      <a:gd name="T2" fmla="*/ 4 w 6"/>
                                      <a:gd name="T3" fmla="*/ 2 h 5"/>
                                      <a:gd name="T4" fmla="*/ 1 w 6"/>
                                      <a:gd name="T5" fmla="*/ 0 h 5"/>
                                      <a:gd name="T6" fmla="*/ 0 w 6"/>
                                      <a:gd name="T7" fmla="*/ 3 h 5"/>
                                      <a:gd name="T8" fmla="*/ 3 w 6"/>
                                      <a:gd name="T9" fmla="*/ 4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4" y="2"/>
                                        </a:lnTo>
                                        <a:lnTo>
                                          <a:pt x="1" y="0"/>
                                        </a:lnTo>
                                        <a:lnTo>
                                          <a:pt x="0" y="3"/>
                                        </a:lnTo>
                                        <a:lnTo>
                                          <a:pt x="3" y="4"/>
                                        </a:lnTo>
                                        <a:lnTo>
                                          <a:pt x="5" y="5"/>
                                        </a:lnTo>
                                        <a:lnTo>
                                          <a:pt x="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69" name="Freeform 20214"/>
                                <wps:cNvSpPr>
                                  <a:spLocks/>
                                </wps:cNvSpPr>
                                <wps:spPr bwMode="auto">
                                  <a:xfrm>
                                    <a:off x="1898" y="686"/>
                                    <a:ext cx="6" cy="5"/>
                                  </a:xfrm>
                                  <a:custGeom>
                                    <a:avLst/>
                                    <a:gdLst>
                                      <a:gd name="T0" fmla="*/ 6 w 6"/>
                                      <a:gd name="T1" fmla="*/ 3 h 5"/>
                                      <a:gd name="T2" fmla="*/ 4 w 6"/>
                                      <a:gd name="T3" fmla="*/ 2 h 5"/>
                                      <a:gd name="T4" fmla="*/ 1 w 6"/>
                                      <a:gd name="T5" fmla="*/ 0 h 5"/>
                                      <a:gd name="T6" fmla="*/ 0 w 6"/>
                                      <a:gd name="T7" fmla="*/ 3 h 5"/>
                                      <a:gd name="T8" fmla="*/ 3 w 6"/>
                                      <a:gd name="T9" fmla="*/ 4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4" y="2"/>
                                        </a:lnTo>
                                        <a:lnTo>
                                          <a:pt x="1" y="0"/>
                                        </a:lnTo>
                                        <a:lnTo>
                                          <a:pt x="0" y="3"/>
                                        </a:lnTo>
                                        <a:lnTo>
                                          <a:pt x="3" y="4"/>
                                        </a:lnTo>
                                        <a:lnTo>
                                          <a:pt x="5" y="5"/>
                                        </a:lnTo>
                                        <a:lnTo>
                                          <a:pt x="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70" name="Freeform 20215"/>
                                <wps:cNvSpPr>
                                  <a:spLocks/>
                                </wps:cNvSpPr>
                                <wps:spPr bwMode="auto">
                                  <a:xfrm>
                                    <a:off x="1901" y="690"/>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71" name="Line 20216"/>
                                <wps:cNvCnPr>
                                  <a:cxnSpLocks noChangeShapeType="1"/>
                                </wps:cNvCnPr>
                                <wps:spPr bwMode="auto">
                                  <a:xfrm>
                                    <a:off x="1903" y="69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72" name="Freeform 20217"/>
                                <wps:cNvSpPr>
                                  <a:spLocks/>
                                </wps:cNvSpPr>
                                <wps:spPr bwMode="auto">
                                  <a:xfrm>
                                    <a:off x="1897" y="689"/>
                                    <a:ext cx="6" cy="5"/>
                                  </a:xfrm>
                                  <a:custGeom>
                                    <a:avLst/>
                                    <a:gdLst>
                                      <a:gd name="T0" fmla="*/ 6 w 6"/>
                                      <a:gd name="T1" fmla="*/ 2 h 5"/>
                                      <a:gd name="T2" fmla="*/ 4 w 6"/>
                                      <a:gd name="T3" fmla="*/ 1 h 5"/>
                                      <a:gd name="T4" fmla="*/ 1 w 6"/>
                                      <a:gd name="T5" fmla="*/ 0 h 5"/>
                                      <a:gd name="T6" fmla="*/ 0 w 6"/>
                                      <a:gd name="T7" fmla="*/ 2 h 5"/>
                                      <a:gd name="T8" fmla="*/ 2 w 6"/>
                                      <a:gd name="T9" fmla="*/ 3 h 5"/>
                                      <a:gd name="T10" fmla="*/ 5 w 6"/>
                                      <a:gd name="T11" fmla="*/ 5 h 5"/>
                                      <a:gd name="T12" fmla="*/ 6 w 6"/>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2"/>
                                        </a:moveTo>
                                        <a:lnTo>
                                          <a:pt x="4" y="1"/>
                                        </a:lnTo>
                                        <a:lnTo>
                                          <a:pt x="1" y="0"/>
                                        </a:lnTo>
                                        <a:lnTo>
                                          <a:pt x="0" y="2"/>
                                        </a:lnTo>
                                        <a:lnTo>
                                          <a:pt x="2" y="3"/>
                                        </a:lnTo>
                                        <a:lnTo>
                                          <a:pt x="5" y="5"/>
                                        </a:lnTo>
                                        <a:lnTo>
                                          <a:pt x="6"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73" name="Freeform 20218"/>
                                <wps:cNvSpPr>
                                  <a:spLocks/>
                                </wps:cNvSpPr>
                                <wps:spPr bwMode="auto">
                                  <a:xfrm>
                                    <a:off x="1897" y="689"/>
                                    <a:ext cx="6" cy="5"/>
                                  </a:xfrm>
                                  <a:custGeom>
                                    <a:avLst/>
                                    <a:gdLst>
                                      <a:gd name="T0" fmla="*/ 6 w 6"/>
                                      <a:gd name="T1" fmla="*/ 2 h 5"/>
                                      <a:gd name="T2" fmla="*/ 4 w 6"/>
                                      <a:gd name="T3" fmla="*/ 1 h 5"/>
                                      <a:gd name="T4" fmla="*/ 1 w 6"/>
                                      <a:gd name="T5" fmla="*/ 0 h 5"/>
                                      <a:gd name="T6" fmla="*/ 0 w 6"/>
                                      <a:gd name="T7" fmla="*/ 2 h 5"/>
                                      <a:gd name="T8" fmla="*/ 2 w 6"/>
                                      <a:gd name="T9" fmla="*/ 3 h 5"/>
                                      <a:gd name="T10" fmla="*/ 5 w 6"/>
                                      <a:gd name="T11" fmla="*/ 5 h 5"/>
                                      <a:gd name="T12" fmla="*/ 6 w 6"/>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2"/>
                                        </a:moveTo>
                                        <a:lnTo>
                                          <a:pt x="4" y="1"/>
                                        </a:lnTo>
                                        <a:lnTo>
                                          <a:pt x="1" y="0"/>
                                        </a:lnTo>
                                        <a:lnTo>
                                          <a:pt x="0" y="2"/>
                                        </a:lnTo>
                                        <a:lnTo>
                                          <a:pt x="2" y="3"/>
                                        </a:lnTo>
                                        <a:lnTo>
                                          <a:pt x="5" y="5"/>
                                        </a:lnTo>
                                        <a:lnTo>
                                          <a:pt x="6"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74" name="Freeform 20219"/>
                                <wps:cNvSpPr>
                                  <a:spLocks/>
                                </wps:cNvSpPr>
                                <wps:spPr bwMode="auto">
                                  <a:xfrm>
                                    <a:off x="1899" y="692"/>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75" name="Line 20220"/>
                                <wps:cNvCnPr>
                                  <a:cxnSpLocks noChangeShapeType="1"/>
                                </wps:cNvCnPr>
                                <wps:spPr bwMode="auto">
                                  <a:xfrm>
                                    <a:off x="1902" y="69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76" name="Freeform 20221"/>
                                <wps:cNvSpPr>
                                  <a:spLocks/>
                                </wps:cNvSpPr>
                                <wps:spPr bwMode="auto">
                                  <a:xfrm>
                                    <a:off x="1894" y="691"/>
                                    <a:ext cx="8" cy="7"/>
                                  </a:xfrm>
                                  <a:custGeom>
                                    <a:avLst/>
                                    <a:gdLst>
                                      <a:gd name="T0" fmla="*/ 8 w 8"/>
                                      <a:gd name="T1" fmla="*/ 3 h 7"/>
                                      <a:gd name="T2" fmla="*/ 5 w 8"/>
                                      <a:gd name="T3" fmla="*/ 1 h 7"/>
                                      <a:gd name="T4" fmla="*/ 3 w 8"/>
                                      <a:gd name="T5" fmla="*/ 0 h 7"/>
                                      <a:gd name="T6" fmla="*/ 0 w 8"/>
                                      <a:gd name="T7" fmla="*/ 4 h 7"/>
                                      <a:gd name="T8" fmla="*/ 3 w 8"/>
                                      <a:gd name="T9" fmla="*/ 6 h 7"/>
                                      <a:gd name="T10" fmla="*/ 5 w 8"/>
                                      <a:gd name="T11" fmla="*/ 7 h 7"/>
                                      <a:gd name="T12" fmla="*/ 8 w 8"/>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3"/>
                                        </a:moveTo>
                                        <a:lnTo>
                                          <a:pt x="5" y="1"/>
                                        </a:lnTo>
                                        <a:lnTo>
                                          <a:pt x="3" y="0"/>
                                        </a:lnTo>
                                        <a:lnTo>
                                          <a:pt x="0" y="4"/>
                                        </a:lnTo>
                                        <a:lnTo>
                                          <a:pt x="3" y="6"/>
                                        </a:lnTo>
                                        <a:lnTo>
                                          <a:pt x="5" y="7"/>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77" name="Freeform 20222"/>
                                <wps:cNvSpPr>
                                  <a:spLocks/>
                                </wps:cNvSpPr>
                                <wps:spPr bwMode="auto">
                                  <a:xfrm>
                                    <a:off x="1894" y="691"/>
                                    <a:ext cx="8" cy="7"/>
                                  </a:xfrm>
                                  <a:custGeom>
                                    <a:avLst/>
                                    <a:gdLst>
                                      <a:gd name="T0" fmla="*/ 8 w 8"/>
                                      <a:gd name="T1" fmla="*/ 3 h 7"/>
                                      <a:gd name="T2" fmla="*/ 5 w 8"/>
                                      <a:gd name="T3" fmla="*/ 1 h 7"/>
                                      <a:gd name="T4" fmla="*/ 3 w 8"/>
                                      <a:gd name="T5" fmla="*/ 0 h 7"/>
                                      <a:gd name="T6" fmla="*/ 0 w 8"/>
                                      <a:gd name="T7" fmla="*/ 4 h 7"/>
                                      <a:gd name="T8" fmla="*/ 3 w 8"/>
                                      <a:gd name="T9" fmla="*/ 6 h 7"/>
                                      <a:gd name="T10" fmla="*/ 5 w 8"/>
                                      <a:gd name="T11" fmla="*/ 7 h 7"/>
                                      <a:gd name="T12" fmla="*/ 8 w 8"/>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3"/>
                                        </a:moveTo>
                                        <a:lnTo>
                                          <a:pt x="5" y="1"/>
                                        </a:lnTo>
                                        <a:lnTo>
                                          <a:pt x="3" y="0"/>
                                        </a:lnTo>
                                        <a:lnTo>
                                          <a:pt x="0" y="4"/>
                                        </a:lnTo>
                                        <a:lnTo>
                                          <a:pt x="3" y="6"/>
                                        </a:lnTo>
                                        <a:lnTo>
                                          <a:pt x="5" y="7"/>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78" name="Freeform 20223"/>
                                <wps:cNvSpPr>
                                  <a:spLocks/>
                                </wps:cNvSpPr>
                                <wps:spPr bwMode="auto">
                                  <a:xfrm>
                                    <a:off x="1897" y="697"/>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79" name="Line 20224"/>
                                <wps:cNvCnPr>
                                  <a:cxnSpLocks noChangeShapeType="1"/>
                                </wps:cNvCnPr>
                                <wps:spPr bwMode="auto">
                                  <a:xfrm>
                                    <a:off x="1899" y="69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80" name="Freeform 20225"/>
                                <wps:cNvSpPr>
                                  <a:spLocks/>
                                </wps:cNvSpPr>
                                <wps:spPr bwMode="auto">
                                  <a:xfrm>
                                    <a:off x="1891" y="695"/>
                                    <a:ext cx="8" cy="8"/>
                                  </a:xfrm>
                                  <a:custGeom>
                                    <a:avLst/>
                                    <a:gdLst>
                                      <a:gd name="T0" fmla="*/ 8 w 8"/>
                                      <a:gd name="T1" fmla="*/ 3 h 8"/>
                                      <a:gd name="T2" fmla="*/ 6 w 8"/>
                                      <a:gd name="T3" fmla="*/ 2 h 8"/>
                                      <a:gd name="T4" fmla="*/ 3 w 8"/>
                                      <a:gd name="T5" fmla="*/ 0 h 8"/>
                                      <a:gd name="T6" fmla="*/ 0 w 8"/>
                                      <a:gd name="T7" fmla="*/ 4 h 8"/>
                                      <a:gd name="T8" fmla="*/ 3 w 8"/>
                                      <a:gd name="T9" fmla="*/ 6 h 8"/>
                                      <a:gd name="T10" fmla="*/ 6 w 8"/>
                                      <a:gd name="T11" fmla="*/ 8 h 8"/>
                                      <a:gd name="T12" fmla="*/ 8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3"/>
                                        </a:moveTo>
                                        <a:lnTo>
                                          <a:pt x="6" y="2"/>
                                        </a:lnTo>
                                        <a:lnTo>
                                          <a:pt x="3" y="0"/>
                                        </a:lnTo>
                                        <a:lnTo>
                                          <a:pt x="0" y="4"/>
                                        </a:lnTo>
                                        <a:lnTo>
                                          <a:pt x="3" y="6"/>
                                        </a:lnTo>
                                        <a:lnTo>
                                          <a:pt x="6" y="8"/>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81" name="Freeform 20226"/>
                                <wps:cNvSpPr>
                                  <a:spLocks/>
                                </wps:cNvSpPr>
                                <wps:spPr bwMode="auto">
                                  <a:xfrm>
                                    <a:off x="1891" y="695"/>
                                    <a:ext cx="8" cy="8"/>
                                  </a:xfrm>
                                  <a:custGeom>
                                    <a:avLst/>
                                    <a:gdLst>
                                      <a:gd name="T0" fmla="*/ 8 w 8"/>
                                      <a:gd name="T1" fmla="*/ 3 h 8"/>
                                      <a:gd name="T2" fmla="*/ 6 w 8"/>
                                      <a:gd name="T3" fmla="*/ 2 h 8"/>
                                      <a:gd name="T4" fmla="*/ 3 w 8"/>
                                      <a:gd name="T5" fmla="*/ 0 h 8"/>
                                      <a:gd name="T6" fmla="*/ 0 w 8"/>
                                      <a:gd name="T7" fmla="*/ 4 h 8"/>
                                      <a:gd name="T8" fmla="*/ 3 w 8"/>
                                      <a:gd name="T9" fmla="*/ 6 h 8"/>
                                      <a:gd name="T10" fmla="*/ 6 w 8"/>
                                      <a:gd name="T11" fmla="*/ 8 h 8"/>
                                      <a:gd name="T12" fmla="*/ 8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3"/>
                                        </a:moveTo>
                                        <a:lnTo>
                                          <a:pt x="6" y="2"/>
                                        </a:lnTo>
                                        <a:lnTo>
                                          <a:pt x="3" y="0"/>
                                        </a:lnTo>
                                        <a:lnTo>
                                          <a:pt x="0" y="4"/>
                                        </a:lnTo>
                                        <a:lnTo>
                                          <a:pt x="3" y="6"/>
                                        </a:lnTo>
                                        <a:lnTo>
                                          <a:pt x="6" y="8"/>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82" name="Freeform 20227"/>
                                <wps:cNvSpPr>
                                  <a:spLocks/>
                                </wps:cNvSpPr>
                                <wps:spPr bwMode="auto">
                                  <a:xfrm>
                                    <a:off x="1894" y="701"/>
                                    <a:ext cx="3" cy="2"/>
                                  </a:xfrm>
                                  <a:custGeom>
                                    <a:avLst/>
                                    <a:gdLst>
                                      <a:gd name="T0" fmla="*/ 0 w 3"/>
                                      <a:gd name="T1" fmla="*/ 0 h 2"/>
                                      <a:gd name="T2" fmla="*/ 3 w 3"/>
                                      <a:gd name="T3" fmla="*/ 2 h 2"/>
                                      <a:gd name="T4" fmla="*/ 2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83" name="Line 20228"/>
                                <wps:cNvCnPr>
                                  <a:cxnSpLocks noChangeShapeType="1"/>
                                </wps:cNvCnPr>
                                <wps:spPr bwMode="auto">
                                  <a:xfrm flipH="1">
                                    <a:off x="1896" y="70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84" name="Freeform 20229"/>
                                <wps:cNvSpPr>
                                  <a:spLocks/>
                                </wps:cNvSpPr>
                                <wps:spPr bwMode="auto">
                                  <a:xfrm>
                                    <a:off x="1888" y="699"/>
                                    <a:ext cx="8" cy="8"/>
                                  </a:xfrm>
                                  <a:custGeom>
                                    <a:avLst/>
                                    <a:gdLst>
                                      <a:gd name="T0" fmla="*/ 8 w 8"/>
                                      <a:gd name="T1" fmla="*/ 4 h 8"/>
                                      <a:gd name="T2" fmla="*/ 6 w 8"/>
                                      <a:gd name="T3" fmla="*/ 2 h 8"/>
                                      <a:gd name="T4" fmla="*/ 3 w 8"/>
                                      <a:gd name="T5" fmla="*/ 0 h 8"/>
                                      <a:gd name="T6" fmla="*/ 0 w 8"/>
                                      <a:gd name="T7" fmla="*/ 4 h 8"/>
                                      <a:gd name="T8" fmla="*/ 3 w 8"/>
                                      <a:gd name="T9" fmla="*/ 6 h 8"/>
                                      <a:gd name="T10" fmla="*/ 5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2"/>
                                        </a:lnTo>
                                        <a:lnTo>
                                          <a:pt x="3" y="0"/>
                                        </a:lnTo>
                                        <a:lnTo>
                                          <a:pt x="0" y="4"/>
                                        </a:lnTo>
                                        <a:lnTo>
                                          <a:pt x="3" y="6"/>
                                        </a:lnTo>
                                        <a:lnTo>
                                          <a:pt x="5" y="8"/>
                                        </a:lnTo>
                                        <a:lnTo>
                                          <a:pt x="8"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85" name="Freeform 20230"/>
                                <wps:cNvSpPr>
                                  <a:spLocks/>
                                </wps:cNvSpPr>
                                <wps:spPr bwMode="auto">
                                  <a:xfrm>
                                    <a:off x="1888" y="699"/>
                                    <a:ext cx="8" cy="8"/>
                                  </a:xfrm>
                                  <a:custGeom>
                                    <a:avLst/>
                                    <a:gdLst>
                                      <a:gd name="T0" fmla="*/ 8 w 8"/>
                                      <a:gd name="T1" fmla="*/ 4 h 8"/>
                                      <a:gd name="T2" fmla="*/ 6 w 8"/>
                                      <a:gd name="T3" fmla="*/ 2 h 8"/>
                                      <a:gd name="T4" fmla="*/ 3 w 8"/>
                                      <a:gd name="T5" fmla="*/ 0 h 8"/>
                                      <a:gd name="T6" fmla="*/ 0 w 8"/>
                                      <a:gd name="T7" fmla="*/ 4 h 8"/>
                                      <a:gd name="T8" fmla="*/ 3 w 8"/>
                                      <a:gd name="T9" fmla="*/ 6 h 8"/>
                                      <a:gd name="T10" fmla="*/ 5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2"/>
                                        </a:lnTo>
                                        <a:lnTo>
                                          <a:pt x="3" y="0"/>
                                        </a:lnTo>
                                        <a:lnTo>
                                          <a:pt x="0" y="4"/>
                                        </a:lnTo>
                                        <a:lnTo>
                                          <a:pt x="3" y="6"/>
                                        </a:lnTo>
                                        <a:lnTo>
                                          <a:pt x="5" y="8"/>
                                        </a:lnTo>
                                        <a:lnTo>
                                          <a:pt x="8"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86" name="Freeform 20231"/>
                                <wps:cNvSpPr>
                                  <a:spLocks/>
                                </wps:cNvSpPr>
                                <wps:spPr bwMode="auto">
                                  <a:xfrm>
                                    <a:off x="1888" y="703"/>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87" name="Line 20232"/>
                                <wps:cNvCnPr>
                                  <a:cxnSpLocks noChangeShapeType="1"/>
                                </wps:cNvCnPr>
                                <wps:spPr bwMode="auto">
                                  <a:xfrm>
                                    <a:off x="1888" y="70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88" name="Freeform 20233"/>
                                <wps:cNvSpPr>
                                  <a:spLocks/>
                                </wps:cNvSpPr>
                                <wps:spPr bwMode="auto">
                                  <a:xfrm>
                                    <a:off x="1885" y="703"/>
                                    <a:ext cx="8" cy="8"/>
                                  </a:xfrm>
                                  <a:custGeom>
                                    <a:avLst/>
                                    <a:gdLst>
                                      <a:gd name="T0" fmla="*/ 8 w 8"/>
                                      <a:gd name="T1" fmla="*/ 4 h 8"/>
                                      <a:gd name="T2" fmla="*/ 6 w 8"/>
                                      <a:gd name="T3" fmla="*/ 2 h 8"/>
                                      <a:gd name="T4" fmla="*/ 3 w 8"/>
                                      <a:gd name="T5" fmla="*/ 0 h 8"/>
                                      <a:gd name="T6" fmla="*/ 0 w 8"/>
                                      <a:gd name="T7" fmla="*/ 4 h 8"/>
                                      <a:gd name="T8" fmla="*/ 3 w 8"/>
                                      <a:gd name="T9" fmla="*/ 6 h 8"/>
                                      <a:gd name="T10" fmla="*/ 5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2"/>
                                        </a:lnTo>
                                        <a:lnTo>
                                          <a:pt x="3" y="0"/>
                                        </a:lnTo>
                                        <a:lnTo>
                                          <a:pt x="0" y="4"/>
                                        </a:lnTo>
                                        <a:lnTo>
                                          <a:pt x="3" y="6"/>
                                        </a:lnTo>
                                        <a:lnTo>
                                          <a:pt x="5" y="8"/>
                                        </a:lnTo>
                                        <a:lnTo>
                                          <a:pt x="8"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89" name="Freeform 20234"/>
                                <wps:cNvSpPr>
                                  <a:spLocks/>
                                </wps:cNvSpPr>
                                <wps:spPr bwMode="auto">
                                  <a:xfrm>
                                    <a:off x="1885" y="703"/>
                                    <a:ext cx="8" cy="8"/>
                                  </a:xfrm>
                                  <a:custGeom>
                                    <a:avLst/>
                                    <a:gdLst>
                                      <a:gd name="T0" fmla="*/ 8 w 8"/>
                                      <a:gd name="T1" fmla="*/ 4 h 8"/>
                                      <a:gd name="T2" fmla="*/ 6 w 8"/>
                                      <a:gd name="T3" fmla="*/ 2 h 8"/>
                                      <a:gd name="T4" fmla="*/ 3 w 8"/>
                                      <a:gd name="T5" fmla="*/ 0 h 8"/>
                                      <a:gd name="T6" fmla="*/ 0 w 8"/>
                                      <a:gd name="T7" fmla="*/ 4 h 8"/>
                                      <a:gd name="T8" fmla="*/ 3 w 8"/>
                                      <a:gd name="T9" fmla="*/ 6 h 8"/>
                                      <a:gd name="T10" fmla="*/ 5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2"/>
                                        </a:lnTo>
                                        <a:lnTo>
                                          <a:pt x="3" y="0"/>
                                        </a:lnTo>
                                        <a:lnTo>
                                          <a:pt x="0" y="4"/>
                                        </a:lnTo>
                                        <a:lnTo>
                                          <a:pt x="3" y="6"/>
                                        </a:lnTo>
                                        <a:lnTo>
                                          <a:pt x="5" y="8"/>
                                        </a:lnTo>
                                        <a:lnTo>
                                          <a:pt x="8"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90" name="Freeform 20235"/>
                                <wps:cNvSpPr>
                                  <a:spLocks/>
                                </wps:cNvSpPr>
                                <wps:spPr bwMode="auto">
                                  <a:xfrm>
                                    <a:off x="1885" y="70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91" name="Line 20236"/>
                                <wps:cNvCnPr>
                                  <a:cxnSpLocks noChangeShapeType="1"/>
                                </wps:cNvCnPr>
                                <wps:spPr bwMode="auto">
                                  <a:xfrm>
                                    <a:off x="1885" y="70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92" name="Freeform 20237"/>
                                <wps:cNvSpPr>
                                  <a:spLocks/>
                                </wps:cNvSpPr>
                                <wps:spPr bwMode="auto">
                                  <a:xfrm>
                                    <a:off x="1884" y="707"/>
                                    <a:ext cx="6" cy="6"/>
                                  </a:xfrm>
                                  <a:custGeom>
                                    <a:avLst/>
                                    <a:gdLst>
                                      <a:gd name="T0" fmla="*/ 6 w 6"/>
                                      <a:gd name="T1" fmla="*/ 4 h 6"/>
                                      <a:gd name="T2" fmla="*/ 4 w 6"/>
                                      <a:gd name="T3" fmla="*/ 2 h 6"/>
                                      <a:gd name="T4" fmla="*/ 1 w 6"/>
                                      <a:gd name="T5" fmla="*/ 0 h 6"/>
                                      <a:gd name="T6" fmla="*/ 0 w 6"/>
                                      <a:gd name="T7" fmla="*/ 2 h 6"/>
                                      <a:gd name="T8" fmla="*/ 2 w 6"/>
                                      <a:gd name="T9" fmla="*/ 4 h 6"/>
                                      <a:gd name="T10" fmla="*/ 5 w 6"/>
                                      <a:gd name="T11" fmla="*/ 6 h 6"/>
                                      <a:gd name="T12" fmla="*/ 6 w 6"/>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4"/>
                                        </a:moveTo>
                                        <a:lnTo>
                                          <a:pt x="4" y="2"/>
                                        </a:lnTo>
                                        <a:lnTo>
                                          <a:pt x="1" y="0"/>
                                        </a:lnTo>
                                        <a:lnTo>
                                          <a:pt x="0" y="2"/>
                                        </a:lnTo>
                                        <a:lnTo>
                                          <a:pt x="2" y="4"/>
                                        </a:lnTo>
                                        <a:lnTo>
                                          <a:pt x="5" y="6"/>
                                        </a:lnTo>
                                        <a:lnTo>
                                          <a:pt x="6"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93" name="Freeform 20238"/>
                                <wps:cNvSpPr>
                                  <a:spLocks/>
                                </wps:cNvSpPr>
                                <wps:spPr bwMode="auto">
                                  <a:xfrm>
                                    <a:off x="1884" y="707"/>
                                    <a:ext cx="6" cy="6"/>
                                  </a:xfrm>
                                  <a:custGeom>
                                    <a:avLst/>
                                    <a:gdLst>
                                      <a:gd name="T0" fmla="*/ 6 w 6"/>
                                      <a:gd name="T1" fmla="*/ 4 h 6"/>
                                      <a:gd name="T2" fmla="*/ 4 w 6"/>
                                      <a:gd name="T3" fmla="*/ 2 h 6"/>
                                      <a:gd name="T4" fmla="*/ 1 w 6"/>
                                      <a:gd name="T5" fmla="*/ 0 h 6"/>
                                      <a:gd name="T6" fmla="*/ 0 w 6"/>
                                      <a:gd name="T7" fmla="*/ 2 h 6"/>
                                      <a:gd name="T8" fmla="*/ 2 w 6"/>
                                      <a:gd name="T9" fmla="*/ 4 h 6"/>
                                      <a:gd name="T10" fmla="*/ 5 w 6"/>
                                      <a:gd name="T11" fmla="*/ 6 h 6"/>
                                      <a:gd name="T12" fmla="*/ 6 w 6"/>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4"/>
                                        </a:moveTo>
                                        <a:lnTo>
                                          <a:pt x="4" y="2"/>
                                        </a:lnTo>
                                        <a:lnTo>
                                          <a:pt x="1" y="0"/>
                                        </a:lnTo>
                                        <a:lnTo>
                                          <a:pt x="0" y="2"/>
                                        </a:lnTo>
                                        <a:lnTo>
                                          <a:pt x="2" y="4"/>
                                        </a:lnTo>
                                        <a:lnTo>
                                          <a:pt x="5" y="6"/>
                                        </a:lnTo>
                                        <a:lnTo>
                                          <a:pt x="6"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94" name="Freeform 20239"/>
                                <wps:cNvSpPr>
                                  <a:spLocks/>
                                </wps:cNvSpPr>
                                <wps:spPr bwMode="auto">
                                  <a:xfrm>
                                    <a:off x="1884" y="709"/>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95" name="Line 20240"/>
                                <wps:cNvCnPr>
                                  <a:cxnSpLocks noChangeShapeType="1"/>
                                </wps:cNvCnPr>
                                <wps:spPr bwMode="auto">
                                  <a:xfrm>
                                    <a:off x="1884" y="70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396" name="Freeform 20241"/>
                                <wps:cNvSpPr>
                                  <a:spLocks/>
                                </wps:cNvSpPr>
                                <wps:spPr bwMode="auto">
                                  <a:xfrm>
                                    <a:off x="1882" y="709"/>
                                    <a:ext cx="7" cy="6"/>
                                  </a:xfrm>
                                  <a:custGeom>
                                    <a:avLst/>
                                    <a:gdLst>
                                      <a:gd name="T0" fmla="*/ 7 w 7"/>
                                      <a:gd name="T1" fmla="*/ 4 h 6"/>
                                      <a:gd name="T2" fmla="*/ 4 w 7"/>
                                      <a:gd name="T3" fmla="*/ 2 h 6"/>
                                      <a:gd name="T4" fmla="*/ 2 w 7"/>
                                      <a:gd name="T5" fmla="*/ 0 h 6"/>
                                      <a:gd name="T6" fmla="*/ 0 w 7"/>
                                      <a:gd name="T7" fmla="*/ 3 h 6"/>
                                      <a:gd name="T8" fmla="*/ 3 w 7"/>
                                      <a:gd name="T9" fmla="*/ 4 h 6"/>
                                      <a:gd name="T10" fmla="*/ 5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2" y="0"/>
                                        </a:lnTo>
                                        <a:lnTo>
                                          <a:pt x="0" y="3"/>
                                        </a:lnTo>
                                        <a:lnTo>
                                          <a:pt x="3" y="4"/>
                                        </a:lnTo>
                                        <a:lnTo>
                                          <a:pt x="5" y="6"/>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97" name="Freeform 20242"/>
                                <wps:cNvSpPr>
                                  <a:spLocks/>
                                </wps:cNvSpPr>
                                <wps:spPr bwMode="auto">
                                  <a:xfrm>
                                    <a:off x="1882" y="709"/>
                                    <a:ext cx="7" cy="6"/>
                                  </a:xfrm>
                                  <a:custGeom>
                                    <a:avLst/>
                                    <a:gdLst>
                                      <a:gd name="T0" fmla="*/ 7 w 7"/>
                                      <a:gd name="T1" fmla="*/ 4 h 6"/>
                                      <a:gd name="T2" fmla="*/ 4 w 7"/>
                                      <a:gd name="T3" fmla="*/ 2 h 6"/>
                                      <a:gd name="T4" fmla="*/ 2 w 7"/>
                                      <a:gd name="T5" fmla="*/ 0 h 6"/>
                                      <a:gd name="T6" fmla="*/ 0 w 7"/>
                                      <a:gd name="T7" fmla="*/ 3 h 6"/>
                                      <a:gd name="T8" fmla="*/ 3 w 7"/>
                                      <a:gd name="T9" fmla="*/ 4 h 6"/>
                                      <a:gd name="T10" fmla="*/ 5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2" y="0"/>
                                        </a:lnTo>
                                        <a:lnTo>
                                          <a:pt x="0" y="3"/>
                                        </a:lnTo>
                                        <a:lnTo>
                                          <a:pt x="3" y="4"/>
                                        </a:lnTo>
                                        <a:lnTo>
                                          <a:pt x="5" y="6"/>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398" name="Freeform 20243"/>
                                <wps:cNvSpPr>
                                  <a:spLocks/>
                                </wps:cNvSpPr>
                                <wps:spPr bwMode="auto">
                                  <a:xfrm>
                                    <a:off x="1882" y="71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399" name="Line 20244"/>
                                <wps:cNvCnPr>
                                  <a:cxnSpLocks noChangeShapeType="1"/>
                                </wps:cNvCnPr>
                                <wps:spPr bwMode="auto">
                                  <a:xfrm>
                                    <a:off x="1882" y="71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00" name="Freeform 20245"/>
                                <wps:cNvSpPr>
                                  <a:spLocks/>
                                </wps:cNvSpPr>
                                <wps:spPr bwMode="auto">
                                  <a:xfrm>
                                    <a:off x="1881" y="712"/>
                                    <a:ext cx="7" cy="5"/>
                                  </a:xfrm>
                                  <a:custGeom>
                                    <a:avLst/>
                                    <a:gdLst>
                                      <a:gd name="T0" fmla="*/ 7 w 7"/>
                                      <a:gd name="T1" fmla="*/ 3 h 5"/>
                                      <a:gd name="T2" fmla="*/ 4 w 7"/>
                                      <a:gd name="T3" fmla="*/ 1 h 5"/>
                                      <a:gd name="T4" fmla="*/ 1 w 7"/>
                                      <a:gd name="T5" fmla="*/ 0 h 5"/>
                                      <a:gd name="T6" fmla="*/ 0 w 7"/>
                                      <a:gd name="T7" fmla="*/ 2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1"/>
                                        </a:lnTo>
                                        <a:lnTo>
                                          <a:pt x="1" y="0"/>
                                        </a:lnTo>
                                        <a:lnTo>
                                          <a:pt x="0" y="2"/>
                                        </a:lnTo>
                                        <a:lnTo>
                                          <a:pt x="3" y="4"/>
                                        </a:lnTo>
                                        <a:lnTo>
                                          <a:pt x="6" y="5"/>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01" name="Freeform 20246"/>
                                <wps:cNvSpPr>
                                  <a:spLocks/>
                                </wps:cNvSpPr>
                                <wps:spPr bwMode="auto">
                                  <a:xfrm>
                                    <a:off x="1881" y="712"/>
                                    <a:ext cx="7" cy="5"/>
                                  </a:xfrm>
                                  <a:custGeom>
                                    <a:avLst/>
                                    <a:gdLst>
                                      <a:gd name="T0" fmla="*/ 7 w 7"/>
                                      <a:gd name="T1" fmla="*/ 3 h 5"/>
                                      <a:gd name="T2" fmla="*/ 4 w 7"/>
                                      <a:gd name="T3" fmla="*/ 1 h 5"/>
                                      <a:gd name="T4" fmla="*/ 1 w 7"/>
                                      <a:gd name="T5" fmla="*/ 0 h 5"/>
                                      <a:gd name="T6" fmla="*/ 0 w 7"/>
                                      <a:gd name="T7" fmla="*/ 2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1"/>
                                        </a:lnTo>
                                        <a:lnTo>
                                          <a:pt x="1" y="0"/>
                                        </a:lnTo>
                                        <a:lnTo>
                                          <a:pt x="0" y="2"/>
                                        </a:lnTo>
                                        <a:lnTo>
                                          <a:pt x="3" y="4"/>
                                        </a:lnTo>
                                        <a:lnTo>
                                          <a:pt x="6" y="5"/>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02" name="Freeform 20247"/>
                                <wps:cNvSpPr>
                                  <a:spLocks/>
                                </wps:cNvSpPr>
                                <wps:spPr bwMode="auto">
                                  <a:xfrm>
                                    <a:off x="1881" y="714"/>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03" name="Line 20248"/>
                                <wps:cNvCnPr>
                                  <a:cxnSpLocks noChangeShapeType="1"/>
                                </wps:cNvCnPr>
                                <wps:spPr bwMode="auto">
                                  <a:xfrm>
                                    <a:off x="1881" y="7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04" name="Freeform 20249"/>
                                <wps:cNvSpPr>
                                  <a:spLocks/>
                                </wps:cNvSpPr>
                                <wps:spPr bwMode="auto">
                                  <a:xfrm>
                                    <a:off x="1880" y="714"/>
                                    <a:ext cx="7" cy="4"/>
                                  </a:xfrm>
                                  <a:custGeom>
                                    <a:avLst/>
                                    <a:gdLst>
                                      <a:gd name="T0" fmla="*/ 7 w 7"/>
                                      <a:gd name="T1" fmla="*/ 3 h 4"/>
                                      <a:gd name="T2" fmla="*/ 4 w 7"/>
                                      <a:gd name="T3" fmla="*/ 2 h 4"/>
                                      <a:gd name="T4" fmla="*/ 1 w 7"/>
                                      <a:gd name="T5" fmla="*/ 0 h 4"/>
                                      <a:gd name="T6" fmla="*/ 0 w 7"/>
                                      <a:gd name="T7" fmla="*/ 2 h 4"/>
                                      <a:gd name="T8" fmla="*/ 3 w 7"/>
                                      <a:gd name="T9" fmla="*/ 3 h 4"/>
                                      <a:gd name="T10" fmla="*/ 6 w 7"/>
                                      <a:gd name="T11" fmla="*/ 4 h 4"/>
                                      <a:gd name="T12" fmla="*/ 7 w 7"/>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3"/>
                                        </a:moveTo>
                                        <a:lnTo>
                                          <a:pt x="4" y="2"/>
                                        </a:lnTo>
                                        <a:lnTo>
                                          <a:pt x="1" y="0"/>
                                        </a:lnTo>
                                        <a:lnTo>
                                          <a:pt x="0" y="2"/>
                                        </a:lnTo>
                                        <a:lnTo>
                                          <a:pt x="3" y="3"/>
                                        </a:lnTo>
                                        <a:lnTo>
                                          <a:pt x="6" y="4"/>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05" name="Freeform 20250"/>
                                <wps:cNvSpPr>
                                  <a:spLocks/>
                                </wps:cNvSpPr>
                                <wps:spPr bwMode="auto">
                                  <a:xfrm>
                                    <a:off x="1880" y="714"/>
                                    <a:ext cx="7" cy="4"/>
                                  </a:xfrm>
                                  <a:custGeom>
                                    <a:avLst/>
                                    <a:gdLst>
                                      <a:gd name="T0" fmla="*/ 7 w 7"/>
                                      <a:gd name="T1" fmla="*/ 3 h 4"/>
                                      <a:gd name="T2" fmla="*/ 4 w 7"/>
                                      <a:gd name="T3" fmla="*/ 2 h 4"/>
                                      <a:gd name="T4" fmla="*/ 1 w 7"/>
                                      <a:gd name="T5" fmla="*/ 0 h 4"/>
                                      <a:gd name="T6" fmla="*/ 0 w 7"/>
                                      <a:gd name="T7" fmla="*/ 2 h 4"/>
                                      <a:gd name="T8" fmla="*/ 3 w 7"/>
                                      <a:gd name="T9" fmla="*/ 3 h 4"/>
                                      <a:gd name="T10" fmla="*/ 6 w 7"/>
                                      <a:gd name="T11" fmla="*/ 4 h 4"/>
                                      <a:gd name="T12" fmla="*/ 7 w 7"/>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3"/>
                                        </a:moveTo>
                                        <a:lnTo>
                                          <a:pt x="4" y="2"/>
                                        </a:lnTo>
                                        <a:lnTo>
                                          <a:pt x="1" y="0"/>
                                        </a:lnTo>
                                        <a:lnTo>
                                          <a:pt x="0" y="2"/>
                                        </a:lnTo>
                                        <a:lnTo>
                                          <a:pt x="3" y="3"/>
                                        </a:lnTo>
                                        <a:lnTo>
                                          <a:pt x="6" y="4"/>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06" name="Freeform 20251"/>
                                <wps:cNvSpPr>
                                  <a:spLocks/>
                                </wps:cNvSpPr>
                                <wps:spPr bwMode="auto">
                                  <a:xfrm>
                                    <a:off x="1880" y="716"/>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07" name="Line 20252"/>
                                <wps:cNvCnPr>
                                  <a:cxnSpLocks noChangeShapeType="1"/>
                                </wps:cNvCnPr>
                                <wps:spPr bwMode="auto">
                                  <a:xfrm>
                                    <a:off x="1880" y="71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08" name="Freeform 20253"/>
                                <wps:cNvSpPr>
                                  <a:spLocks/>
                                </wps:cNvSpPr>
                                <wps:spPr bwMode="auto">
                                  <a:xfrm>
                                    <a:off x="1880" y="716"/>
                                    <a:ext cx="6" cy="3"/>
                                  </a:xfrm>
                                  <a:custGeom>
                                    <a:avLst/>
                                    <a:gdLst>
                                      <a:gd name="T0" fmla="*/ 6 w 6"/>
                                      <a:gd name="T1" fmla="*/ 1 h 3"/>
                                      <a:gd name="T2" fmla="*/ 3 w 6"/>
                                      <a:gd name="T3" fmla="*/ 1 h 3"/>
                                      <a:gd name="T4" fmla="*/ 0 w 6"/>
                                      <a:gd name="T5" fmla="*/ 0 h 3"/>
                                      <a:gd name="T6" fmla="*/ 0 w 6"/>
                                      <a:gd name="T7" fmla="*/ 1 h 3"/>
                                      <a:gd name="T8" fmla="*/ 3 w 6"/>
                                      <a:gd name="T9" fmla="*/ 2 h 3"/>
                                      <a:gd name="T10" fmla="*/ 6 w 6"/>
                                      <a:gd name="T11" fmla="*/ 3 h 3"/>
                                      <a:gd name="T12" fmla="*/ 6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1"/>
                                        </a:moveTo>
                                        <a:lnTo>
                                          <a:pt x="3" y="1"/>
                                        </a:lnTo>
                                        <a:lnTo>
                                          <a:pt x="0" y="0"/>
                                        </a:lnTo>
                                        <a:lnTo>
                                          <a:pt x="0" y="1"/>
                                        </a:lnTo>
                                        <a:lnTo>
                                          <a:pt x="3" y="2"/>
                                        </a:lnTo>
                                        <a:lnTo>
                                          <a:pt x="6" y="3"/>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09" name="Freeform 20254"/>
                                <wps:cNvSpPr>
                                  <a:spLocks/>
                                </wps:cNvSpPr>
                                <wps:spPr bwMode="auto">
                                  <a:xfrm>
                                    <a:off x="1880" y="716"/>
                                    <a:ext cx="6" cy="3"/>
                                  </a:xfrm>
                                  <a:custGeom>
                                    <a:avLst/>
                                    <a:gdLst>
                                      <a:gd name="T0" fmla="*/ 6 w 6"/>
                                      <a:gd name="T1" fmla="*/ 1 h 3"/>
                                      <a:gd name="T2" fmla="*/ 3 w 6"/>
                                      <a:gd name="T3" fmla="*/ 1 h 3"/>
                                      <a:gd name="T4" fmla="*/ 0 w 6"/>
                                      <a:gd name="T5" fmla="*/ 0 h 3"/>
                                      <a:gd name="T6" fmla="*/ 0 w 6"/>
                                      <a:gd name="T7" fmla="*/ 1 h 3"/>
                                      <a:gd name="T8" fmla="*/ 3 w 6"/>
                                      <a:gd name="T9" fmla="*/ 2 h 3"/>
                                      <a:gd name="T10" fmla="*/ 6 w 6"/>
                                      <a:gd name="T11" fmla="*/ 3 h 3"/>
                                      <a:gd name="T12" fmla="*/ 6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1"/>
                                        </a:moveTo>
                                        <a:lnTo>
                                          <a:pt x="3" y="1"/>
                                        </a:lnTo>
                                        <a:lnTo>
                                          <a:pt x="0" y="0"/>
                                        </a:lnTo>
                                        <a:lnTo>
                                          <a:pt x="0" y="1"/>
                                        </a:lnTo>
                                        <a:lnTo>
                                          <a:pt x="3" y="2"/>
                                        </a:lnTo>
                                        <a:lnTo>
                                          <a:pt x="6" y="3"/>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10" name="Freeform 20255"/>
                                <wps:cNvSpPr>
                                  <a:spLocks/>
                                </wps:cNvSpPr>
                                <wps:spPr bwMode="auto">
                                  <a:xfrm>
                                    <a:off x="1880" y="717"/>
                                    <a:ext cx="3" cy="1"/>
                                  </a:xfrm>
                                  <a:custGeom>
                                    <a:avLst/>
                                    <a:gdLst>
                                      <a:gd name="T0" fmla="*/ 3 w 3"/>
                                      <a:gd name="T1" fmla="*/ 1 h 1"/>
                                      <a:gd name="T2" fmla="*/ 0 w 3"/>
                                      <a:gd name="T3" fmla="*/ 0 h 1"/>
                                      <a:gd name="T4" fmla="*/ 0 w 3"/>
                                      <a:gd name="T5" fmla="*/ 1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1"/>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11" name="Line 20256"/>
                                <wps:cNvCnPr>
                                  <a:cxnSpLocks noChangeShapeType="1"/>
                                </wps:cNvCnPr>
                                <wps:spPr bwMode="auto">
                                  <a:xfrm>
                                    <a:off x="1880" y="71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12" name="Freeform 20257"/>
                                <wps:cNvSpPr>
                                  <a:spLocks/>
                                </wps:cNvSpPr>
                                <wps:spPr bwMode="auto">
                                  <a:xfrm>
                                    <a:off x="1880" y="718"/>
                                    <a:ext cx="6" cy="2"/>
                                  </a:xfrm>
                                  <a:custGeom>
                                    <a:avLst/>
                                    <a:gdLst>
                                      <a:gd name="T0" fmla="*/ 6 w 6"/>
                                      <a:gd name="T1" fmla="*/ 0 h 2"/>
                                      <a:gd name="T2" fmla="*/ 3 w 6"/>
                                      <a:gd name="T3" fmla="*/ 0 h 2"/>
                                      <a:gd name="T4" fmla="*/ 0 w 6"/>
                                      <a:gd name="T5" fmla="*/ 0 h 2"/>
                                      <a:gd name="T6" fmla="*/ 0 w 6"/>
                                      <a:gd name="T7" fmla="*/ 1 h 2"/>
                                      <a:gd name="T8" fmla="*/ 3 w 6"/>
                                      <a:gd name="T9" fmla="*/ 1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1"/>
                                        </a:lnTo>
                                        <a:lnTo>
                                          <a:pt x="3" y="1"/>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13" name="Freeform 20258"/>
                                <wps:cNvSpPr>
                                  <a:spLocks/>
                                </wps:cNvSpPr>
                                <wps:spPr bwMode="auto">
                                  <a:xfrm>
                                    <a:off x="1880" y="718"/>
                                    <a:ext cx="6" cy="2"/>
                                  </a:xfrm>
                                  <a:custGeom>
                                    <a:avLst/>
                                    <a:gdLst>
                                      <a:gd name="T0" fmla="*/ 6 w 6"/>
                                      <a:gd name="T1" fmla="*/ 0 h 2"/>
                                      <a:gd name="T2" fmla="*/ 3 w 6"/>
                                      <a:gd name="T3" fmla="*/ 0 h 2"/>
                                      <a:gd name="T4" fmla="*/ 0 w 6"/>
                                      <a:gd name="T5" fmla="*/ 0 h 2"/>
                                      <a:gd name="T6" fmla="*/ 0 w 6"/>
                                      <a:gd name="T7" fmla="*/ 1 h 2"/>
                                      <a:gd name="T8" fmla="*/ 3 w 6"/>
                                      <a:gd name="T9" fmla="*/ 1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1"/>
                                        </a:lnTo>
                                        <a:lnTo>
                                          <a:pt x="3" y="1"/>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14" name="Rectangle 20259"/>
                                <wps:cNvSpPr>
                                  <a:spLocks noChangeArrowheads="1"/>
                                </wps:cNvSpPr>
                                <wps:spPr bwMode="auto">
                                  <a:xfrm>
                                    <a:off x="1880" y="719"/>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415" name="Line 20260"/>
                                <wps:cNvCnPr>
                                  <a:cxnSpLocks noChangeShapeType="1"/>
                                </wps:cNvCnPr>
                                <wps:spPr bwMode="auto">
                                  <a:xfrm>
                                    <a:off x="1880" y="71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16" name="Freeform 20261"/>
                                <wps:cNvSpPr>
                                  <a:spLocks/>
                                </wps:cNvSpPr>
                                <wps:spPr bwMode="auto">
                                  <a:xfrm>
                                    <a:off x="1880" y="719"/>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17" name="Freeform 20262"/>
                                <wps:cNvSpPr>
                                  <a:spLocks/>
                                </wps:cNvSpPr>
                                <wps:spPr bwMode="auto">
                                  <a:xfrm>
                                    <a:off x="1880" y="719"/>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18" name="Rectangle 20263"/>
                                <wps:cNvSpPr>
                                  <a:spLocks noChangeArrowheads="1"/>
                                </wps:cNvSpPr>
                                <wps:spPr bwMode="auto">
                                  <a:xfrm>
                                    <a:off x="1880" y="721"/>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419" name="Line 20264"/>
                                <wps:cNvCnPr>
                                  <a:cxnSpLocks noChangeShapeType="1"/>
                                </wps:cNvCnPr>
                                <wps:spPr bwMode="auto">
                                  <a:xfrm>
                                    <a:off x="1880" y="7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20" name="Freeform 20265"/>
                                <wps:cNvSpPr>
                                  <a:spLocks/>
                                </wps:cNvSpPr>
                                <wps:spPr bwMode="auto">
                                  <a:xfrm>
                                    <a:off x="1880" y="720"/>
                                    <a:ext cx="6" cy="2"/>
                                  </a:xfrm>
                                  <a:custGeom>
                                    <a:avLst/>
                                    <a:gdLst>
                                      <a:gd name="T0" fmla="*/ 6 w 6"/>
                                      <a:gd name="T1" fmla="*/ 0 h 2"/>
                                      <a:gd name="T2" fmla="*/ 3 w 6"/>
                                      <a:gd name="T3" fmla="*/ 1 h 2"/>
                                      <a:gd name="T4" fmla="*/ 0 w 6"/>
                                      <a:gd name="T5" fmla="*/ 1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1"/>
                                        </a:lnTo>
                                        <a:lnTo>
                                          <a:pt x="0" y="1"/>
                                        </a:lnTo>
                                        <a:lnTo>
                                          <a:pt x="0" y="2"/>
                                        </a:lnTo>
                                        <a:lnTo>
                                          <a:pt x="3" y="2"/>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21" name="Freeform 20266"/>
                                <wps:cNvSpPr>
                                  <a:spLocks/>
                                </wps:cNvSpPr>
                                <wps:spPr bwMode="auto">
                                  <a:xfrm>
                                    <a:off x="1880" y="720"/>
                                    <a:ext cx="6" cy="2"/>
                                  </a:xfrm>
                                  <a:custGeom>
                                    <a:avLst/>
                                    <a:gdLst>
                                      <a:gd name="T0" fmla="*/ 6 w 6"/>
                                      <a:gd name="T1" fmla="*/ 0 h 2"/>
                                      <a:gd name="T2" fmla="*/ 3 w 6"/>
                                      <a:gd name="T3" fmla="*/ 1 h 2"/>
                                      <a:gd name="T4" fmla="*/ 0 w 6"/>
                                      <a:gd name="T5" fmla="*/ 1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1"/>
                                        </a:lnTo>
                                        <a:lnTo>
                                          <a:pt x="0" y="1"/>
                                        </a:lnTo>
                                        <a:lnTo>
                                          <a:pt x="0" y="2"/>
                                        </a:lnTo>
                                        <a:lnTo>
                                          <a:pt x="3" y="2"/>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22" name="Rectangle 20267"/>
                                <wps:cNvSpPr>
                                  <a:spLocks noChangeArrowheads="1"/>
                                </wps:cNvSpPr>
                                <wps:spPr bwMode="auto">
                                  <a:xfrm>
                                    <a:off x="1880" y="722"/>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423" name="Line 20268"/>
                                <wps:cNvCnPr>
                                  <a:cxnSpLocks noChangeShapeType="1"/>
                                </wps:cNvCnPr>
                                <wps:spPr bwMode="auto">
                                  <a:xfrm>
                                    <a:off x="1880" y="72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24" name="Freeform 20269"/>
                                <wps:cNvSpPr>
                                  <a:spLocks/>
                                </wps:cNvSpPr>
                                <wps:spPr bwMode="auto">
                                  <a:xfrm>
                                    <a:off x="1880" y="721"/>
                                    <a:ext cx="6" cy="3"/>
                                  </a:xfrm>
                                  <a:custGeom>
                                    <a:avLst/>
                                    <a:gdLst>
                                      <a:gd name="T0" fmla="*/ 6 w 6"/>
                                      <a:gd name="T1" fmla="*/ 0 h 3"/>
                                      <a:gd name="T2" fmla="*/ 3 w 6"/>
                                      <a:gd name="T3" fmla="*/ 1 h 3"/>
                                      <a:gd name="T4" fmla="*/ 0 w 6"/>
                                      <a:gd name="T5" fmla="*/ 1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1"/>
                                        </a:lnTo>
                                        <a:lnTo>
                                          <a:pt x="0" y="3"/>
                                        </a:lnTo>
                                        <a:lnTo>
                                          <a:pt x="3" y="2"/>
                                        </a:lnTo>
                                        <a:lnTo>
                                          <a:pt x="6"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25" name="Freeform 20270"/>
                                <wps:cNvSpPr>
                                  <a:spLocks/>
                                </wps:cNvSpPr>
                                <wps:spPr bwMode="auto">
                                  <a:xfrm>
                                    <a:off x="1880" y="721"/>
                                    <a:ext cx="6" cy="3"/>
                                  </a:xfrm>
                                  <a:custGeom>
                                    <a:avLst/>
                                    <a:gdLst>
                                      <a:gd name="T0" fmla="*/ 6 w 6"/>
                                      <a:gd name="T1" fmla="*/ 0 h 3"/>
                                      <a:gd name="T2" fmla="*/ 3 w 6"/>
                                      <a:gd name="T3" fmla="*/ 1 h 3"/>
                                      <a:gd name="T4" fmla="*/ 0 w 6"/>
                                      <a:gd name="T5" fmla="*/ 1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1"/>
                                        </a:lnTo>
                                        <a:lnTo>
                                          <a:pt x="0" y="3"/>
                                        </a:lnTo>
                                        <a:lnTo>
                                          <a:pt x="3" y="2"/>
                                        </a:lnTo>
                                        <a:lnTo>
                                          <a:pt x="6"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26" name="Freeform 20271"/>
                                <wps:cNvSpPr>
                                  <a:spLocks/>
                                </wps:cNvSpPr>
                                <wps:spPr bwMode="auto">
                                  <a:xfrm>
                                    <a:off x="1880" y="723"/>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27" name="Line 20272"/>
                                <wps:cNvCnPr>
                                  <a:cxnSpLocks noChangeShapeType="1"/>
                                </wps:cNvCnPr>
                                <wps:spPr bwMode="auto">
                                  <a:xfrm>
                                    <a:off x="1880" y="72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28" name="Freeform 20273"/>
                                <wps:cNvSpPr>
                                  <a:spLocks/>
                                </wps:cNvSpPr>
                                <wps:spPr bwMode="auto">
                                  <a:xfrm>
                                    <a:off x="1880" y="722"/>
                                    <a:ext cx="7" cy="3"/>
                                  </a:xfrm>
                                  <a:custGeom>
                                    <a:avLst/>
                                    <a:gdLst>
                                      <a:gd name="T0" fmla="*/ 6 w 7"/>
                                      <a:gd name="T1" fmla="*/ 0 h 3"/>
                                      <a:gd name="T2" fmla="*/ 3 w 7"/>
                                      <a:gd name="T3" fmla="*/ 1 h 3"/>
                                      <a:gd name="T4" fmla="*/ 0 w 7"/>
                                      <a:gd name="T5" fmla="*/ 2 h 3"/>
                                      <a:gd name="T6" fmla="*/ 1 w 7"/>
                                      <a:gd name="T7" fmla="*/ 3 h 3"/>
                                      <a:gd name="T8" fmla="*/ 4 w 7"/>
                                      <a:gd name="T9" fmla="*/ 2 h 3"/>
                                      <a:gd name="T10" fmla="*/ 7 w 7"/>
                                      <a:gd name="T11" fmla="*/ 1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1"/>
                                        </a:lnTo>
                                        <a:lnTo>
                                          <a:pt x="0" y="2"/>
                                        </a:lnTo>
                                        <a:lnTo>
                                          <a:pt x="1" y="3"/>
                                        </a:lnTo>
                                        <a:lnTo>
                                          <a:pt x="4" y="2"/>
                                        </a:lnTo>
                                        <a:lnTo>
                                          <a:pt x="7"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29" name="Freeform 20274"/>
                                <wps:cNvSpPr>
                                  <a:spLocks/>
                                </wps:cNvSpPr>
                                <wps:spPr bwMode="auto">
                                  <a:xfrm>
                                    <a:off x="1880" y="722"/>
                                    <a:ext cx="7" cy="3"/>
                                  </a:xfrm>
                                  <a:custGeom>
                                    <a:avLst/>
                                    <a:gdLst>
                                      <a:gd name="T0" fmla="*/ 6 w 7"/>
                                      <a:gd name="T1" fmla="*/ 0 h 3"/>
                                      <a:gd name="T2" fmla="*/ 3 w 7"/>
                                      <a:gd name="T3" fmla="*/ 1 h 3"/>
                                      <a:gd name="T4" fmla="*/ 0 w 7"/>
                                      <a:gd name="T5" fmla="*/ 2 h 3"/>
                                      <a:gd name="T6" fmla="*/ 1 w 7"/>
                                      <a:gd name="T7" fmla="*/ 3 h 3"/>
                                      <a:gd name="T8" fmla="*/ 4 w 7"/>
                                      <a:gd name="T9" fmla="*/ 2 h 3"/>
                                      <a:gd name="T10" fmla="*/ 7 w 7"/>
                                      <a:gd name="T11" fmla="*/ 1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1"/>
                                        </a:lnTo>
                                        <a:lnTo>
                                          <a:pt x="0" y="2"/>
                                        </a:lnTo>
                                        <a:lnTo>
                                          <a:pt x="1" y="3"/>
                                        </a:lnTo>
                                        <a:lnTo>
                                          <a:pt x="4" y="2"/>
                                        </a:lnTo>
                                        <a:lnTo>
                                          <a:pt x="7"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30" name="Freeform 20275"/>
                                <wps:cNvSpPr>
                                  <a:spLocks/>
                                </wps:cNvSpPr>
                                <wps:spPr bwMode="auto">
                                  <a:xfrm>
                                    <a:off x="1881" y="724"/>
                                    <a:ext cx="3" cy="2"/>
                                  </a:xfrm>
                                  <a:custGeom>
                                    <a:avLst/>
                                    <a:gdLst>
                                      <a:gd name="T0" fmla="*/ 3 w 3"/>
                                      <a:gd name="T1" fmla="*/ 0 h 2"/>
                                      <a:gd name="T2" fmla="*/ 0 w 3"/>
                                      <a:gd name="T3" fmla="*/ 1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1"/>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31" name="Line 20276"/>
                                <wps:cNvCnPr>
                                  <a:cxnSpLocks noChangeShapeType="1"/>
                                </wps:cNvCnPr>
                                <wps:spPr bwMode="auto">
                                  <a:xfrm>
                                    <a:off x="1881" y="72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32" name="Freeform 20277"/>
                                <wps:cNvSpPr>
                                  <a:spLocks/>
                                </wps:cNvSpPr>
                                <wps:spPr bwMode="auto">
                                  <a:xfrm>
                                    <a:off x="1881" y="723"/>
                                    <a:ext cx="6" cy="4"/>
                                  </a:xfrm>
                                  <a:custGeom>
                                    <a:avLst/>
                                    <a:gdLst>
                                      <a:gd name="T0" fmla="*/ 5 w 6"/>
                                      <a:gd name="T1" fmla="*/ 0 h 4"/>
                                      <a:gd name="T2" fmla="*/ 3 w 6"/>
                                      <a:gd name="T3" fmla="*/ 1 h 4"/>
                                      <a:gd name="T4" fmla="*/ 0 w 6"/>
                                      <a:gd name="T5" fmla="*/ 3 h 4"/>
                                      <a:gd name="T6" fmla="*/ 0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1"/>
                                        </a:lnTo>
                                        <a:lnTo>
                                          <a:pt x="0" y="3"/>
                                        </a:lnTo>
                                        <a:lnTo>
                                          <a:pt x="0" y="4"/>
                                        </a:lnTo>
                                        <a:lnTo>
                                          <a:pt x="3"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33" name="Freeform 20278"/>
                                <wps:cNvSpPr>
                                  <a:spLocks/>
                                </wps:cNvSpPr>
                                <wps:spPr bwMode="auto">
                                  <a:xfrm>
                                    <a:off x="1881" y="723"/>
                                    <a:ext cx="6" cy="4"/>
                                  </a:xfrm>
                                  <a:custGeom>
                                    <a:avLst/>
                                    <a:gdLst>
                                      <a:gd name="T0" fmla="*/ 5 w 6"/>
                                      <a:gd name="T1" fmla="*/ 0 h 4"/>
                                      <a:gd name="T2" fmla="*/ 3 w 6"/>
                                      <a:gd name="T3" fmla="*/ 1 h 4"/>
                                      <a:gd name="T4" fmla="*/ 0 w 6"/>
                                      <a:gd name="T5" fmla="*/ 3 h 4"/>
                                      <a:gd name="T6" fmla="*/ 0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1"/>
                                        </a:lnTo>
                                        <a:lnTo>
                                          <a:pt x="0" y="3"/>
                                        </a:lnTo>
                                        <a:lnTo>
                                          <a:pt x="0" y="4"/>
                                        </a:lnTo>
                                        <a:lnTo>
                                          <a:pt x="3"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34" name="Freeform 20279"/>
                                <wps:cNvSpPr>
                                  <a:spLocks/>
                                </wps:cNvSpPr>
                                <wps:spPr bwMode="auto">
                                  <a:xfrm>
                                    <a:off x="1881" y="726"/>
                                    <a:ext cx="3" cy="2"/>
                                  </a:xfrm>
                                  <a:custGeom>
                                    <a:avLst/>
                                    <a:gdLst>
                                      <a:gd name="T0" fmla="*/ 3 w 3"/>
                                      <a:gd name="T1" fmla="*/ 0 h 2"/>
                                      <a:gd name="T2" fmla="*/ 0 w 3"/>
                                      <a:gd name="T3" fmla="*/ 1 h 2"/>
                                      <a:gd name="T4" fmla="*/ 1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1"/>
                                        </a:lnTo>
                                        <a:lnTo>
                                          <a:pt x="1"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35" name="Line 20280"/>
                                <wps:cNvCnPr>
                                  <a:cxnSpLocks noChangeShapeType="1"/>
                                </wps:cNvCnPr>
                                <wps:spPr bwMode="auto">
                                  <a:xfrm>
                                    <a:off x="1881" y="727"/>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36" name="Freeform 20281"/>
                                <wps:cNvSpPr>
                                  <a:spLocks/>
                                </wps:cNvSpPr>
                                <wps:spPr bwMode="auto">
                                  <a:xfrm>
                                    <a:off x="1882" y="724"/>
                                    <a:ext cx="5" cy="5"/>
                                  </a:xfrm>
                                  <a:custGeom>
                                    <a:avLst/>
                                    <a:gdLst>
                                      <a:gd name="T0" fmla="*/ 5 w 5"/>
                                      <a:gd name="T1" fmla="*/ 0 h 5"/>
                                      <a:gd name="T2" fmla="*/ 2 w 5"/>
                                      <a:gd name="T3" fmla="*/ 2 h 5"/>
                                      <a:gd name="T4" fmla="*/ 0 w 5"/>
                                      <a:gd name="T5" fmla="*/ 4 h 5"/>
                                      <a:gd name="T6" fmla="*/ 0 w 5"/>
                                      <a:gd name="T7" fmla="*/ 5 h 5"/>
                                      <a:gd name="T8" fmla="*/ 3 w 5"/>
                                      <a:gd name="T9" fmla="*/ 3 h 5"/>
                                      <a:gd name="T10" fmla="*/ 5 w 5"/>
                                      <a:gd name="T11" fmla="*/ 1 h 5"/>
                                      <a:gd name="T12" fmla="*/ 5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0"/>
                                        </a:moveTo>
                                        <a:lnTo>
                                          <a:pt x="2" y="2"/>
                                        </a:lnTo>
                                        <a:lnTo>
                                          <a:pt x="0" y="4"/>
                                        </a:lnTo>
                                        <a:lnTo>
                                          <a:pt x="0" y="5"/>
                                        </a:lnTo>
                                        <a:lnTo>
                                          <a:pt x="3" y="3"/>
                                        </a:lnTo>
                                        <a:lnTo>
                                          <a:pt x="5"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37" name="Freeform 20282"/>
                                <wps:cNvSpPr>
                                  <a:spLocks/>
                                </wps:cNvSpPr>
                                <wps:spPr bwMode="auto">
                                  <a:xfrm>
                                    <a:off x="1882" y="724"/>
                                    <a:ext cx="5" cy="5"/>
                                  </a:xfrm>
                                  <a:custGeom>
                                    <a:avLst/>
                                    <a:gdLst>
                                      <a:gd name="T0" fmla="*/ 5 w 5"/>
                                      <a:gd name="T1" fmla="*/ 0 h 5"/>
                                      <a:gd name="T2" fmla="*/ 2 w 5"/>
                                      <a:gd name="T3" fmla="*/ 2 h 5"/>
                                      <a:gd name="T4" fmla="*/ 0 w 5"/>
                                      <a:gd name="T5" fmla="*/ 4 h 5"/>
                                      <a:gd name="T6" fmla="*/ 0 w 5"/>
                                      <a:gd name="T7" fmla="*/ 5 h 5"/>
                                      <a:gd name="T8" fmla="*/ 3 w 5"/>
                                      <a:gd name="T9" fmla="*/ 3 h 5"/>
                                      <a:gd name="T10" fmla="*/ 5 w 5"/>
                                      <a:gd name="T11" fmla="*/ 1 h 5"/>
                                      <a:gd name="T12" fmla="*/ 5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0"/>
                                        </a:moveTo>
                                        <a:lnTo>
                                          <a:pt x="2" y="2"/>
                                        </a:lnTo>
                                        <a:lnTo>
                                          <a:pt x="0" y="4"/>
                                        </a:lnTo>
                                        <a:lnTo>
                                          <a:pt x="0" y="5"/>
                                        </a:lnTo>
                                        <a:lnTo>
                                          <a:pt x="3" y="3"/>
                                        </a:lnTo>
                                        <a:lnTo>
                                          <a:pt x="5"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38" name="Freeform 20283"/>
                                <wps:cNvSpPr>
                                  <a:spLocks/>
                                </wps:cNvSpPr>
                                <wps:spPr bwMode="auto">
                                  <a:xfrm>
                                    <a:off x="1882" y="727"/>
                                    <a:ext cx="3" cy="2"/>
                                  </a:xfrm>
                                  <a:custGeom>
                                    <a:avLst/>
                                    <a:gdLst>
                                      <a:gd name="T0" fmla="*/ 3 w 3"/>
                                      <a:gd name="T1" fmla="*/ 0 h 2"/>
                                      <a:gd name="T2" fmla="*/ 0 w 3"/>
                                      <a:gd name="T3" fmla="*/ 2 h 2"/>
                                      <a:gd name="T4" fmla="*/ 1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1"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39" name="Line 20284"/>
                                <wps:cNvCnPr>
                                  <a:cxnSpLocks noChangeShapeType="1"/>
                                </wps:cNvCnPr>
                                <wps:spPr bwMode="auto">
                                  <a:xfrm>
                                    <a:off x="1882" y="729"/>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40" name="Freeform 20285"/>
                                <wps:cNvSpPr>
                                  <a:spLocks/>
                                </wps:cNvSpPr>
                                <wps:spPr bwMode="auto">
                                  <a:xfrm>
                                    <a:off x="1883" y="725"/>
                                    <a:ext cx="5" cy="5"/>
                                  </a:xfrm>
                                  <a:custGeom>
                                    <a:avLst/>
                                    <a:gdLst>
                                      <a:gd name="T0" fmla="*/ 4 w 5"/>
                                      <a:gd name="T1" fmla="*/ 0 h 5"/>
                                      <a:gd name="T2" fmla="*/ 2 w 5"/>
                                      <a:gd name="T3" fmla="*/ 2 h 5"/>
                                      <a:gd name="T4" fmla="*/ 0 w 5"/>
                                      <a:gd name="T5" fmla="*/ 4 h 5"/>
                                      <a:gd name="T6" fmla="*/ 0 w 5"/>
                                      <a:gd name="T7" fmla="*/ 5 h 5"/>
                                      <a:gd name="T8" fmla="*/ 3 w 5"/>
                                      <a:gd name="T9" fmla="*/ 3 h 5"/>
                                      <a:gd name="T10" fmla="*/ 5 w 5"/>
                                      <a:gd name="T11" fmla="*/ 1 h 5"/>
                                      <a:gd name="T12" fmla="*/ 4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4" y="0"/>
                                        </a:moveTo>
                                        <a:lnTo>
                                          <a:pt x="2" y="2"/>
                                        </a:lnTo>
                                        <a:lnTo>
                                          <a:pt x="0" y="4"/>
                                        </a:lnTo>
                                        <a:lnTo>
                                          <a:pt x="0" y="5"/>
                                        </a:lnTo>
                                        <a:lnTo>
                                          <a:pt x="3" y="3"/>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41" name="Freeform 20286"/>
                                <wps:cNvSpPr>
                                  <a:spLocks/>
                                </wps:cNvSpPr>
                                <wps:spPr bwMode="auto">
                                  <a:xfrm>
                                    <a:off x="1883" y="725"/>
                                    <a:ext cx="5" cy="5"/>
                                  </a:xfrm>
                                  <a:custGeom>
                                    <a:avLst/>
                                    <a:gdLst>
                                      <a:gd name="T0" fmla="*/ 4 w 5"/>
                                      <a:gd name="T1" fmla="*/ 0 h 5"/>
                                      <a:gd name="T2" fmla="*/ 2 w 5"/>
                                      <a:gd name="T3" fmla="*/ 2 h 5"/>
                                      <a:gd name="T4" fmla="*/ 0 w 5"/>
                                      <a:gd name="T5" fmla="*/ 4 h 5"/>
                                      <a:gd name="T6" fmla="*/ 0 w 5"/>
                                      <a:gd name="T7" fmla="*/ 5 h 5"/>
                                      <a:gd name="T8" fmla="*/ 3 w 5"/>
                                      <a:gd name="T9" fmla="*/ 3 h 5"/>
                                      <a:gd name="T10" fmla="*/ 5 w 5"/>
                                      <a:gd name="T11" fmla="*/ 1 h 5"/>
                                      <a:gd name="T12" fmla="*/ 4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4" y="0"/>
                                        </a:moveTo>
                                        <a:lnTo>
                                          <a:pt x="2" y="2"/>
                                        </a:lnTo>
                                        <a:lnTo>
                                          <a:pt x="0" y="4"/>
                                        </a:lnTo>
                                        <a:lnTo>
                                          <a:pt x="0" y="5"/>
                                        </a:lnTo>
                                        <a:lnTo>
                                          <a:pt x="3" y="3"/>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42" name="Freeform 20287"/>
                                <wps:cNvSpPr>
                                  <a:spLocks/>
                                </wps:cNvSpPr>
                                <wps:spPr bwMode="auto">
                                  <a:xfrm>
                                    <a:off x="1883" y="728"/>
                                    <a:ext cx="3" cy="2"/>
                                  </a:xfrm>
                                  <a:custGeom>
                                    <a:avLst/>
                                    <a:gdLst>
                                      <a:gd name="T0" fmla="*/ 3 w 3"/>
                                      <a:gd name="T1" fmla="*/ 0 h 2"/>
                                      <a:gd name="T2" fmla="*/ 0 w 3"/>
                                      <a:gd name="T3" fmla="*/ 2 h 2"/>
                                      <a:gd name="T4" fmla="*/ 1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1"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43" name="Line 20288"/>
                                <wps:cNvCnPr>
                                  <a:cxnSpLocks noChangeShapeType="1"/>
                                </wps:cNvCnPr>
                                <wps:spPr bwMode="auto">
                                  <a:xfrm>
                                    <a:off x="1883" y="73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44" name="Freeform 20289"/>
                                <wps:cNvSpPr>
                                  <a:spLocks/>
                                </wps:cNvSpPr>
                                <wps:spPr bwMode="auto">
                                  <a:xfrm>
                                    <a:off x="1884" y="725"/>
                                    <a:ext cx="5" cy="6"/>
                                  </a:xfrm>
                                  <a:custGeom>
                                    <a:avLst/>
                                    <a:gdLst>
                                      <a:gd name="T0" fmla="*/ 4 w 5"/>
                                      <a:gd name="T1" fmla="*/ 0 h 6"/>
                                      <a:gd name="T2" fmla="*/ 2 w 5"/>
                                      <a:gd name="T3" fmla="*/ 3 h 6"/>
                                      <a:gd name="T4" fmla="*/ 0 w 5"/>
                                      <a:gd name="T5" fmla="*/ 5 h 6"/>
                                      <a:gd name="T6" fmla="*/ 1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3"/>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45" name="Freeform 20290"/>
                                <wps:cNvSpPr>
                                  <a:spLocks/>
                                </wps:cNvSpPr>
                                <wps:spPr bwMode="auto">
                                  <a:xfrm>
                                    <a:off x="1884" y="725"/>
                                    <a:ext cx="5" cy="6"/>
                                  </a:xfrm>
                                  <a:custGeom>
                                    <a:avLst/>
                                    <a:gdLst>
                                      <a:gd name="T0" fmla="*/ 4 w 5"/>
                                      <a:gd name="T1" fmla="*/ 0 h 6"/>
                                      <a:gd name="T2" fmla="*/ 2 w 5"/>
                                      <a:gd name="T3" fmla="*/ 3 h 6"/>
                                      <a:gd name="T4" fmla="*/ 0 w 5"/>
                                      <a:gd name="T5" fmla="*/ 5 h 6"/>
                                      <a:gd name="T6" fmla="*/ 1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3"/>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46" name="Freeform 20291"/>
                                <wps:cNvSpPr>
                                  <a:spLocks/>
                                </wps:cNvSpPr>
                                <wps:spPr bwMode="auto">
                                  <a:xfrm>
                                    <a:off x="1885" y="728"/>
                                    <a:ext cx="2" cy="3"/>
                                  </a:xfrm>
                                  <a:custGeom>
                                    <a:avLst/>
                                    <a:gdLst>
                                      <a:gd name="T0" fmla="*/ 2 w 2"/>
                                      <a:gd name="T1" fmla="*/ 0 h 3"/>
                                      <a:gd name="T2" fmla="*/ 0 w 2"/>
                                      <a:gd name="T3" fmla="*/ 3 h 3"/>
                                      <a:gd name="T4" fmla="*/ 0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0"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47" name="Line 20292"/>
                                <wps:cNvCnPr>
                                  <a:cxnSpLocks noChangeShapeType="1"/>
                                </wps:cNvCnPr>
                                <wps:spPr bwMode="auto">
                                  <a:xfrm>
                                    <a:off x="1885" y="73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48" name="Freeform 20293"/>
                                <wps:cNvSpPr>
                                  <a:spLocks/>
                                </wps:cNvSpPr>
                                <wps:spPr bwMode="auto">
                                  <a:xfrm>
                                    <a:off x="1885" y="726"/>
                                    <a:ext cx="4" cy="6"/>
                                  </a:xfrm>
                                  <a:custGeom>
                                    <a:avLst/>
                                    <a:gdLst>
                                      <a:gd name="T0" fmla="*/ 3 w 4"/>
                                      <a:gd name="T1" fmla="*/ 0 h 6"/>
                                      <a:gd name="T2" fmla="*/ 2 w 4"/>
                                      <a:gd name="T3" fmla="*/ 2 h 6"/>
                                      <a:gd name="T4" fmla="*/ 0 w 4"/>
                                      <a:gd name="T5" fmla="*/ 5 h 6"/>
                                      <a:gd name="T6" fmla="*/ 1 w 4"/>
                                      <a:gd name="T7" fmla="*/ 6 h 6"/>
                                      <a:gd name="T8" fmla="*/ 3 w 4"/>
                                      <a:gd name="T9" fmla="*/ 3 h 6"/>
                                      <a:gd name="T10" fmla="*/ 4 w 4"/>
                                      <a:gd name="T11" fmla="*/ 0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2" y="2"/>
                                        </a:lnTo>
                                        <a:lnTo>
                                          <a:pt x="0" y="5"/>
                                        </a:lnTo>
                                        <a:lnTo>
                                          <a:pt x="1" y="6"/>
                                        </a:lnTo>
                                        <a:lnTo>
                                          <a:pt x="3" y="3"/>
                                        </a:lnTo>
                                        <a:lnTo>
                                          <a:pt x="4" y="0"/>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49" name="Freeform 20294"/>
                                <wps:cNvSpPr>
                                  <a:spLocks/>
                                </wps:cNvSpPr>
                                <wps:spPr bwMode="auto">
                                  <a:xfrm>
                                    <a:off x="1885" y="726"/>
                                    <a:ext cx="4" cy="6"/>
                                  </a:xfrm>
                                  <a:custGeom>
                                    <a:avLst/>
                                    <a:gdLst>
                                      <a:gd name="T0" fmla="*/ 3 w 4"/>
                                      <a:gd name="T1" fmla="*/ 0 h 6"/>
                                      <a:gd name="T2" fmla="*/ 2 w 4"/>
                                      <a:gd name="T3" fmla="*/ 2 h 6"/>
                                      <a:gd name="T4" fmla="*/ 0 w 4"/>
                                      <a:gd name="T5" fmla="*/ 5 h 6"/>
                                      <a:gd name="T6" fmla="*/ 1 w 4"/>
                                      <a:gd name="T7" fmla="*/ 6 h 6"/>
                                      <a:gd name="T8" fmla="*/ 3 w 4"/>
                                      <a:gd name="T9" fmla="*/ 3 h 6"/>
                                      <a:gd name="T10" fmla="*/ 4 w 4"/>
                                      <a:gd name="T11" fmla="*/ 0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2" y="2"/>
                                        </a:lnTo>
                                        <a:lnTo>
                                          <a:pt x="0" y="5"/>
                                        </a:lnTo>
                                        <a:lnTo>
                                          <a:pt x="1" y="6"/>
                                        </a:lnTo>
                                        <a:lnTo>
                                          <a:pt x="3" y="3"/>
                                        </a:lnTo>
                                        <a:lnTo>
                                          <a:pt x="4" y="0"/>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50" name="Freeform 20295"/>
                                <wps:cNvSpPr>
                                  <a:spLocks/>
                                </wps:cNvSpPr>
                                <wps:spPr bwMode="auto">
                                  <a:xfrm>
                                    <a:off x="1886" y="729"/>
                                    <a:ext cx="2" cy="3"/>
                                  </a:xfrm>
                                  <a:custGeom>
                                    <a:avLst/>
                                    <a:gdLst>
                                      <a:gd name="T0" fmla="*/ 2 w 2"/>
                                      <a:gd name="T1" fmla="*/ 0 h 3"/>
                                      <a:gd name="T2" fmla="*/ 0 w 2"/>
                                      <a:gd name="T3" fmla="*/ 3 h 3"/>
                                      <a:gd name="T4" fmla="*/ 1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1"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51" name="Line 20296"/>
                                <wps:cNvCnPr>
                                  <a:cxnSpLocks noChangeShapeType="1"/>
                                </wps:cNvCnPr>
                                <wps:spPr bwMode="auto">
                                  <a:xfrm>
                                    <a:off x="1886" y="73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52" name="Freeform 20297"/>
                                <wps:cNvSpPr>
                                  <a:spLocks/>
                                </wps:cNvSpPr>
                                <wps:spPr bwMode="auto">
                                  <a:xfrm>
                                    <a:off x="1887" y="726"/>
                                    <a:ext cx="3" cy="6"/>
                                  </a:xfrm>
                                  <a:custGeom>
                                    <a:avLst/>
                                    <a:gdLst>
                                      <a:gd name="T0" fmla="*/ 2 w 3"/>
                                      <a:gd name="T1" fmla="*/ 0 h 6"/>
                                      <a:gd name="T2" fmla="*/ 1 w 3"/>
                                      <a:gd name="T3" fmla="*/ 3 h 6"/>
                                      <a:gd name="T4" fmla="*/ 0 w 3"/>
                                      <a:gd name="T5" fmla="*/ 6 h 6"/>
                                      <a:gd name="T6" fmla="*/ 1 w 3"/>
                                      <a:gd name="T7" fmla="*/ 6 h 6"/>
                                      <a:gd name="T8" fmla="*/ 2 w 3"/>
                                      <a:gd name="T9" fmla="*/ 3 h 6"/>
                                      <a:gd name="T10" fmla="*/ 3 w 3"/>
                                      <a:gd name="T11" fmla="*/ 0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6"/>
                                        </a:lnTo>
                                        <a:lnTo>
                                          <a:pt x="1" y="6"/>
                                        </a:lnTo>
                                        <a:lnTo>
                                          <a:pt x="2" y="3"/>
                                        </a:lnTo>
                                        <a:lnTo>
                                          <a:pt x="3" y="0"/>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53" name="Freeform 20298"/>
                                <wps:cNvSpPr>
                                  <a:spLocks/>
                                </wps:cNvSpPr>
                                <wps:spPr bwMode="auto">
                                  <a:xfrm>
                                    <a:off x="1887" y="726"/>
                                    <a:ext cx="3" cy="6"/>
                                  </a:xfrm>
                                  <a:custGeom>
                                    <a:avLst/>
                                    <a:gdLst>
                                      <a:gd name="T0" fmla="*/ 2 w 3"/>
                                      <a:gd name="T1" fmla="*/ 0 h 6"/>
                                      <a:gd name="T2" fmla="*/ 1 w 3"/>
                                      <a:gd name="T3" fmla="*/ 3 h 6"/>
                                      <a:gd name="T4" fmla="*/ 0 w 3"/>
                                      <a:gd name="T5" fmla="*/ 6 h 6"/>
                                      <a:gd name="T6" fmla="*/ 1 w 3"/>
                                      <a:gd name="T7" fmla="*/ 6 h 6"/>
                                      <a:gd name="T8" fmla="*/ 2 w 3"/>
                                      <a:gd name="T9" fmla="*/ 3 h 6"/>
                                      <a:gd name="T10" fmla="*/ 3 w 3"/>
                                      <a:gd name="T11" fmla="*/ 0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6"/>
                                        </a:lnTo>
                                        <a:lnTo>
                                          <a:pt x="1" y="6"/>
                                        </a:lnTo>
                                        <a:lnTo>
                                          <a:pt x="2" y="3"/>
                                        </a:lnTo>
                                        <a:lnTo>
                                          <a:pt x="3" y="0"/>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54" name="Freeform 20299"/>
                                <wps:cNvSpPr>
                                  <a:spLocks/>
                                </wps:cNvSpPr>
                                <wps:spPr bwMode="auto">
                                  <a:xfrm>
                                    <a:off x="1888" y="729"/>
                                    <a:ext cx="1" cy="4"/>
                                  </a:xfrm>
                                  <a:custGeom>
                                    <a:avLst/>
                                    <a:gdLst>
                                      <a:gd name="T0" fmla="*/ 1 w 1"/>
                                      <a:gd name="T1" fmla="*/ 0 h 4"/>
                                      <a:gd name="T2" fmla="*/ 0 w 1"/>
                                      <a:gd name="T3" fmla="*/ 3 h 4"/>
                                      <a:gd name="T4" fmla="*/ 1 w 1"/>
                                      <a:gd name="T5" fmla="*/ 4 h 4"/>
                                      <a:gd name="T6" fmla="*/ 1 w 1"/>
                                      <a:gd name="T7" fmla="*/ 0 h 4"/>
                                    </a:gdLst>
                                    <a:ahLst/>
                                    <a:cxnLst>
                                      <a:cxn ang="0">
                                        <a:pos x="T0" y="T1"/>
                                      </a:cxn>
                                      <a:cxn ang="0">
                                        <a:pos x="T2" y="T3"/>
                                      </a:cxn>
                                      <a:cxn ang="0">
                                        <a:pos x="T4" y="T5"/>
                                      </a:cxn>
                                      <a:cxn ang="0">
                                        <a:pos x="T6" y="T7"/>
                                      </a:cxn>
                                    </a:cxnLst>
                                    <a:rect l="0" t="0" r="r" b="b"/>
                                    <a:pathLst>
                                      <a:path w="1" h="4">
                                        <a:moveTo>
                                          <a:pt x="1" y="0"/>
                                        </a:moveTo>
                                        <a:lnTo>
                                          <a:pt x="0" y="3"/>
                                        </a:lnTo>
                                        <a:lnTo>
                                          <a:pt x="1" y="4"/>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55" name="Line 20300"/>
                                <wps:cNvCnPr>
                                  <a:cxnSpLocks noChangeShapeType="1"/>
                                </wps:cNvCnPr>
                                <wps:spPr bwMode="auto">
                                  <a:xfrm>
                                    <a:off x="1888" y="732"/>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56" name="Freeform 20301"/>
                                <wps:cNvSpPr>
                                  <a:spLocks/>
                                </wps:cNvSpPr>
                                <wps:spPr bwMode="auto">
                                  <a:xfrm>
                                    <a:off x="1889" y="726"/>
                                    <a:ext cx="2" cy="7"/>
                                  </a:xfrm>
                                  <a:custGeom>
                                    <a:avLst/>
                                    <a:gdLst>
                                      <a:gd name="T0" fmla="*/ 1 w 2"/>
                                      <a:gd name="T1" fmla="*/ 0 h 7"/>
                                      <a:gd name="T2" fmla="*/ 0 w 2"/>
                                      <a:gd name="T3" fmla="*/ 3 h 7"/>
                                      <a:gd name="T4" fmla="*/ 0 w 2"/>
                                      <a:gd name="T5" fmla="*/ 7 h 7"/>
                                      <a:gd name="T6" fmla="*/ 1 w 2"/>
                                      <a:gd name="T7" fmla="*/ 7 h 7"/>
                                      <a:gd name="T8" fmla="*/ 1 w 2"/>
                                      <a:gd name="T9" fmla="*/ 4 h 7"/>
                                      <a:gd name="T10" fmla="*/ 2 w 2"/>
                                      <a:gd name="T11" fmla="*/ 1 h 7"/>
                                      <a:gd name="T12" fmla="*/ 1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0"/>
                                        </a:moveTo>
                                        <a:lnTo>
                                          <a:pt x="0" y="3"/>
                                        </a:lnTo>
                                        <a:lnTo>
                                          <a:pt x="0" y="7"/>
                                        </a:lnTo>
                                        <a:lnTo>
                                          <a:pt x="1" y="7"/>
                                        </a:lnTo>
                                        <a:lnTo>
                                          <a:pt x="1" y="4"/>
                                        </a:lnTo>
                                        <a:lnTo>
                                          <a:pt x="2" y="1"/>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57" name="Freeform 20302"/>
                                <wps:cNvSpPr>
                                  <a:spLocks/>
                                </wps:cNvSpPr>
                                <wps:spPr bwMode="auto">
                                  <a:xfrm>
                                    <a:off x="1889" y="726"/>
                                    <a:ext cx="2" cy="7"/>
                                  </a:xfrm>
                                  <a:custGeom>
                                    <a:avLst/>
                                    <a:gdLst>
                                      <a:gd name="T0" fmla="*/ 1 w 2"/>
                                      <a:gd name="T1" fmla="*/ 0 h 7"/>
                                      <a:gd name="T2" fmla="*/ 0 w 2"/>
                                      <a:gd name="T3" fmla="*/ 3 h 7"/>
                                      <a:gd name="T4" fmla="*/ 0 w 2"/>
                                      <a:gd name="T5" fmla="*/ 7 h 7"/>
                                      <a:gd name="T6" fmla="*/ 1 w 2"/>
                                      <a:gd name="T7" fmla="*/ 7 h 7"/>
                                      <a:gd name="T8" fmla="*/ 1 w 2"/>
                                      <a:gd name="T9" fmla="*/ 4 h 7"/>
                                      <a:gd name="T10" fmla="*/ 2 w 2"/>
                                      <a:gd name="T11" fmla="*/ 1 h 7"/>
                                      <a:gd name="T12" fmla="*/ 1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0"/>
                                        </a:moveTo>
                                        <a:lnTo>
                                          <a:pt x="0" y="3"/>
                                        </a:lnTo>
                                        <a:lnTo>
                                          <a:pt x="0" y="7"/>
                                        </a:lnTo>
                                        <a:lnTo>
                                          <a:pt x="1" y="7"/>
                                        </a:lnTo>
                                        <a:lnTo>
                                          <a:pt x="1" y="4"/>
                                        </a:lnTo>
                                        <a:lnTo>
                                          <a:pt x="2" y="1"/>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58" name="Freeform 20303"/>
                                <wps:cNvSpPr>
                                  <a:spLocks/>
                                </wps:cNvSpPr>
                                <wps:spPr bwMode="auto">
                                  <a:xfrm>
                                    <a:off x="1890" y="727"/>
                                    <a:ext cx="2" cy="6"/>
                                  </a:xfrm>
                                  <a:custGeom>
                                    <a:avLst/>
                                    <a:gdLst>
                                      <a:gd name="T0" fmla="*/ 1 w 2"/>
                                      <a:gd name="T1" fmla="*/ 0 h 6"/>
                                      <a:gd name="T2" fmla="*/ 0 w 2"/>
                                      <a:gd name="T3" fmla="*/ 3 h 6"/>
                                      <a:gd name="T4" fmla="*/ 0 w 2"/>
                                      <a:gd name="T5" fmla="*/ 6 h 6"/>
                                      <a:gd name="T6" fmla="*/ 1 w 2"/>
                                      <a:gd name="T7" fmla="*/ 6 h 6"/>
                                      <a:gd name="T8" fmla="*/ 2 w 2"/>
                                      <a:gd name="T9" fmla="*/ 3 h 6"/>
                                      <a:gd name="T10" fmla="*/ 2 w 2"/>
                                      <a:gd name="T11" fmla="*/ 0 h 6"/>
                                      <a:gd name="T12" fmla="*/ 1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1" y="0"/>
                                        </a:moveTo>
                                        <a:lnTo>
                                          <a:pt x="0" y="3"/>
                                        </a:lnTo>
                                        <a:lnTo>
                                          <a:pt x="0" y="6"/>
                                        </a:lnTo>
                                        <a:lnTo>
                                          <a:pt x="1" y="6"/>
                                        </a:lnTo>
                                        <a:lnTo>
                                          <a:pt x="2" y="3"/>
                                        </a:lnTo>
                                        <a:lnTo>
                                          <a:pt x="2"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59" name="Freeform 20304"/>
                                <wps:cNvSpPr>
                                  <a:spLocks/>
                                </wps:cNvSpPr>
                                <wps:spPr bwMode="auto">
                                  <a:xfrm>
                                    <a:off x="1890" y="727"/>
                                    <a:ext cx="2" cy="6"/>
                                  </a:xfrm>
                                  <a:custGeom>
                                    <a:avLst/>
                                    <a:gdLst>
                                      <a:gd name="T0" fmla="*/ 1 w 2"/>
                                      <a:gd name="T1" fmla="*/ 0 h 6"/>
                                      <a:gd name="T2" fmla="*/ 0 w 2"/>
                                      <a:gd name="T3" fmla="*/ 3 h 6"/>
                                      <a:gd name="T4" fmla="*/ 0 w 2"/>
                                      <a:gd name="T5" fmla="*/ 6 h 6"/>
                                      <a:gd name="T6" fmla="*/ 1 w 2"/>
                                      <a:gd name="T7" fmla="*/ 6 h 6"/>
                                      <a:gd name="T8" fmla="*/ 2 w 2"/>
                                      <a:gd name="T9" fmla="*/ 3 h 6"/>
                                      <a:gd name="T10" fmla="*/ 2 w 2"/>
                                      <a:gd name="T11" fmla="*/ 0 h 6"/>
                                      <a:gd name="T12" fmla="*/ 1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1" y="0"/>
                                        </a:moveTo>
                                        <a:lnTo>
                                          <a:pt x="0" y="3"/>
                                        </a:lnTo>
                                        <a:lnTo>
                                          <a:pt x="0" y="6"/>
                                        </a:lnTo>
                                        <a:lnTo>
                                          <a:pt x="1" y="6"/>
                                        </a:lnTo>
                                        <a:lnTo>
                                          <a:pt x="2" y="3"/>
                                        </a:lnTo>
                                        <a:lnTo>
                                          <a:pt x="2"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60" name="Freeform 20305"/>
                                <wps:cNvSpPr>
                                  <a:spLocks/>
                                </wps:cNvSpPr>
                                <wps:spPr bwMode="auto">
                                  <a:xfrm>
                                    <a:off x="1891" y="730"/>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61" name="Line 20306"/>
                                <wps:cNvCnPr>
                                  <a:cxnSpLocks noChangeShapeType="1"/>
                                </wps:cNvCnPr>
                                <wps:spPr bwMode="auto">
                                  <a:xfrm>
                                    <a:off x="1891" y="73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62" name="Freeform 20307"/>
                                <wps:cNvSpPr>
                                  <a:spLocks/>
                                </wps:cNvSpPr>
                                <wps:spPr bwMode="auto">
                                  <a:xfrm>
                                    <a:off x="1892" y="727"/>
                                    <a:ext cx="1" cy="6"/>
                                  </a:xfrm>
                                  <a:custGeom>
                                    <a:avLst/>
                                    <a:gdLst>
                                      <a:gd name="T0" fmla="*/ 0 w 1"/>
                                      <a:gd name="T1" fmla="*/ 0 h 6"/>
                                      <a:gd name="T2" fmla="*/ 0 w 1"/>
                                      <a:gd name="T3" fmla="*/ 3 h 6"/>
                                      <a:gd name="T4" fmla="*/ 0 w 1"/>
                                      <a:gd name="T5" fmla="*/ 6 h 6"/>
                                      <a:gd name="T6" fmla="*/ 1 w 1"/>
                                      <a:gd name="T7" fmla="*/ 6 h 6"/>
                                      <a:gd name="T8" fmla="*/ 1 w 1"/>
                                      <a:gd name="T9" fmla="*/ 3 h 6"/>
                                      <a:gd name="T10" fmla="*/ 1 w 1"/>
                                      <a:gd name="T11" fmla="*/ 0 h 6"/>
                                      <a:gd name="T12" fmla="*/ 0 w 1"/>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0" y="0"/>
                                        </a:moveTo>
                                        <a:lnTo>
                                          <a:pt x="0" y="3"/>
                                        </a:lnTo>
                                        <a:lnTo>
                                          <a:pt x="0" y="6"/>
                                        </a:lnTo>
                                        <a:lnTo>
                                          <a:pt x="1" y="6"/>
                                        </a:lnTo>
                                        <a:lnTo>
                                          <a:pt x="1"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63" name="Freeform 20308"/>
                                <wps:cNvSpPr>
                                  <a:spLocks/>
                                </wps:cNvSpPr>
                                <wps:spPr bwMode="auto">
                                  <a:xfrm>
                                    <a:off x="1892" y="727"/>
                                    <a:ext cx="1" cy="6"/>
                                  </a:xfrm>
                                  <a:custGeom>
                                    <a:avLst/>
                                    <a:gdLst>
                                      <a:gd name="T0" fmla="*/ 0 w 1"/>
                                      <a:gd name="T1" fmla="*/ 0 h 6"/>
                                      <a:gd name="T2" fmla="*/ 0 w 1"/>
                                      <a:gd name="T3" fmla="*/ 3 h 6"/>
                                      <a:gd name="T4" fmla="*/ 0 w 1"/>
                                      <a:gd name="T5" fmla="*/ 6 h 6"/>
                                      <a:gd name="T6" fmla="*/ 1 w 1"/>
                                      <a:gd name="T7" fmla="*/ 6 h 6"/>
                                      <a:gd name="T8" fmla="*/ 1 w 1"/>
                                      <a:gd name="T9" fmla="*/ 3 h 6"/>
                                      <a:gd name="T10" fmla="*/ 1 w 1"/>
                                      <a:gd name="T11" fmla="*/ 0 h 6"/>
                                      <a:gd name="T12" fmla="*/ 0 w 1"/>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0" y="0"/>
                                        </a:moveTo>
                                        <a:lnTo>
                                          <a:pt x="0" y="3"/>
                                        </a:lnTo>
                                        <a:lnTo>
                                          <a:pt x="0" y="6"/>
                                        </a:lnTo>
                                        <a:lnTo>
                                          <a:pt x="1" y="6"/>
                                        </a:lnTo>
                                        <a:lnTo>
                                          <a:pt x="1"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64" name="Rectangle 20309"/>
                                <wps:cNvSpPr>
                                  <a:spLocks noChangeArrowheads="1"/>
                                </wps:cNvSpPr>
                                <wps:spPr bwMode="auto">
                                  <a:xfrm>
                                    <a:off x="1893" y="730"/>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465" name="Line 20310"/>
                                <wps:cNvCnPr>
                                  <a:cxnSpLocks noChangeShapeType="1"/>
                                </wps:cNvCnPr>
                                <wps:spPr bwMode="auto">
                                  <a:xfrm>
                                    <a:off x="1893" y="73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66" name="Freeform 20311"/>
                                <wps:cNvSpPr>
                                  <a:spLocks/>
                                </wps:cNvSpPr>
                                <wps:spPr bwMode="auto">
                                  <a:xfrm>
                                    <a:off x="1893" y="727"/>
                                    <a:ext cx="3" cy="6"/>
                                  </a:xfrm>
                                  <a:custGeom>
                                    <a:avLst/>
                                    <a:gdLst>
                                      <a:gd name="T0" fmla="*/ 0 w 3"/>
                                      <a:gd name="T1" fmla="*/ 0 h 6"/>
                                      <a:gd name="T2" fmla="*/ 0 w 3"/>
                                      <a:gd name="T3" fmla="*/ 3 h 6"/>
                                      <a:gd name="T4" fmla="*/ 0 w 3"/>
                                      <a:gd name="T5" fmla="*/ 6 h 6"/>
                                      <a:gd name="T6" fmla="*/ 3 w 3"/>
                                      <a:gd name="T7" fmla="*/ 6 h 6"/>
                                      <a:gd name="T8" fmla="*/ 2 w 3"/>
                                      <a:gd name="T9" fmla="*/ 3 h 6"/>
                                      <a:gd name="T10" fmla="*/ 2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0" y="3"/>
                                        </a:lnTo>
                                        <a:lnTo>
                                          <a:pt x="0" y="6"/>
                                        </a:lnTo>
                                        <a:lnTo>
                                          <a:pt x="3" y="6"/>
                                        </a:lnTo>
                                        <a:lnTo>
                                          <a:pt x="2"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67" name="Freeform 20312"/>
                                <wps:cNvSpPr>
                                  <a:spLocks/>
                                </wps:cNvSpPr>
                                <wps:spPr bwMode="auto">
                                  <a:xfrm>
                                    <a:off x="1893" y="727"/>
                                    <a:ext cx="3" cy="6"/>
                                  </a:xfrm>
                                  <a:custGeom>
                                    <a:avLst/>
                                    <a:gdLst>
                                      <a:gd name="T0" fmla="*/ 0 w 3"/>
                                      <a:gd name="T1" fmla="*/ 0 h 6"/>
                                      <a:gd name="T2" fmla="*/ 0 w 3"/>
                                      <a:gd name="T3" fmla="*/ 3 h 6"/>
                                      <a:gd name="T4" fmla="*/ 0 w 3"/>
                                      <a:gd name="T5" fmla="*/ 6 h 6"/>
                                      <a:gd name="T6" fmla="*/ 3 w 3"/>
                                      <a:gd name="T7" fmla="*/ 6 h 6"/>
                                      <a:gd name="T8" fmla="*/ 2 w 3"/>
                                      <a:gd name="T9" fmla="*/ 3 h 6"/>
                                      <a:gd name="T10" fmla="*/ 2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0" y="3"/>
                                        </a:lnTo>
                                        <a:lnTo>
                                          <a:pt x="0" y="6"/>
                                        </a:lnTo>
                                        <a:lnTo>
                                          <a:pt x="3" y="6"/>
                                        </a:lnTo>
                                        <a:lnTo>
                                          <a:pt x="2"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68" name="Freeform 20313"/>
                                <wps:cNvSpPr>
                                  <a:spLocks/>
                                </wps:cNvSpPr>
                                <wps:spPr bwMode="auto">
                                  <a:xfrm>
                                    <a:off x="1895" y="730"/>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69" name="Line 20314"/>
                                <wps:cNvCnPr>
                                  <a:cxnSpLocks noChangeShapeType="1"/>
                                </wps:cNvCnPr>
                                <wps:spPr bwMode="auto">
                                  <a:xfrm>
                                    <a:off x="1896" y="73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70" name="Freeform 20315"/>
                                <wps:cNvSpPr>
                                  <a:spLocks/>
                                </wps:cNvSpPr>
                                <wps:spPr bwMode="auto">
                                  <a:xfrm>
                                    <a:off x="1895" y="726"/>
                                    <a:ext cx="3" cy="7"/>
                                  </a:xfrm>
                                  <a:custGeom>
                                    <a:avLst/>
                                    <a:gdLst>
                                      <a:gd name="T0" fmla="*/ 0 w 3"/>
                                      <a:gd name="T1" fmla="*/ 1 h 7"/>
                                      <a:gd name="T2" fmla="*/ 0 w 3"/>
                                      <a:gd name="T3" fmla="*/ 4 h 7"/>
                                      <a:gd name="T4" fmla="*/ 1 w 3"/>
                                      <a:gd name="T5" fmla="*/ 7 h 7"/>
                                      <a:gd name="T6" fmla="*/ 3 w 3"/>
                                      <a:gd name="T7" fmla="*/ 7 h 7"/>
                                      <a:gd name="T8" fmla="*/ 3 w 3"/>
                                      <a:gd name="T9" fmla="*/ 3 h 7"/>
                                      <a:gd name="T10" fmla="*/ 2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0" y="4"/>
                                        </a:lnTo>
                                        <a:lnTo>
                                          <a:pt x="1" y="7"/>
                                        </a:lnTo>
                                        <a:lnTo>
                                          <a:pt x="3" y="7"/>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71" name="Freeform 20316"/>
                                <wps:cNvSpPr>
                                  <a:spLocks/>
                                </wps:cNvSpPr>
                                <wps:spPr bwMode="auto">
                                  <a:xfrm>
                                    <a:off x="1895" y="726"/>
                                    <a:ext cx="3" cy="7"/>
                                  </a:xfrm>
                                  <a:custGeom>
                                    <a:avLst/>
                                    <a:gdLst>
                                      <a:gd name="T0" fmla="*/ 0 w 3"/>
                                      <a:gd name="T1" fmla="*/ 1 h 7"/>
                                      <a:gd name="T2" fmla="*/ 0 w 3"/>
                                      <a:gd name="T3" fmla="*/ 4 h 7"/>
                                      <a:gd name="T4" fmla="*/ 1 w 3"/>
                                      <a:gd name="T5" fmla="*/ 7 h 7"/>
                                      <a:gd name="T6" fmla="*/ 3 w 3"/>
                                      <a:gd name="T7" fmla="*/ 7 h 7"/>
                                      <a:gd name="T8" fmla="*/ 3 w 3"/>
                                      <a:gd name="T9" fmla="*/ 3 h 7"/>
                                      <a:gd name="T10" fmla="*/ 2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0" y="4"/>
                                        </a:lnTo>
                                        <a:lnTo>
                                          <a:pt x="1" y="7"/>
                                        </a:lnTo>
                                        <a:lnTo>
                                          <a:pt x="3" y="7"/>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72" name="Freeform 20317"/>
                                <wps:cNvSpPr>
                                  <a:spLocks/>
                                </wps:cNvSpPr>
                                <wps:spPr bwMode="auto">
                                  <a:xfrm>
                                    <a:off x="1898" y="729"/>
                                    <a:ext cx="1" cy="4"/>
                                  </a:xfrm>
                                  <a:custGeom>
                                    <a:avLst/>
                                    <a:gdLst>
                                      <a:gd name="T0" fmla="*/ 0 w 1"/>
                                      <a:gd name="T1" fmla="*/ 0 h 4"/>
                                      <a:gd name="T2" fmla="*/ 0 w 1"/>
                                      <a:gd name="T3" fmla="*/ 4 h 4"/>
                                      <a:gd name="T4" fmla="*/ 1 w 1"/>
                                      <a:gd name="T5" fmla="*/ 3 h 4"/>
                                      <a:gd name="T6" fmla="*/ 0 w 1"/>
                                      <a:gd name="T7" fmla="*/ 0 h 4"/>
                                    </a:gdLst>
                                    <a:ahLst/>
                                    <a:cxnLst>
                                      <a:cxn ang="0">
                                        <a:pos x="T0" y="T1"/>
                                      </a:cxn>
                                      <a:cxn ang="0">
                                        <a:pos x="T2" y="T3"/>
                                      </a:cxn>
                                      <a:cxn ang="0">
                                        <a:pos x="T4" y="T5"/>
                                      </a:cxn>
                                      <a:cxn ang="0">
                                        <a:pos x="T6" y="T7"/>
                                      </a:cxn>
                                    </a:cxnLst>
                                    <a:rect l="0" t="0" r="r" b="b"/>
                                    <a:pathLst>
                                      <a:path w="1" h="4">
                                        <a:moveTo>
                                          <a:pt x="0" y="0"/>
                                        </a:moveTo>
                                        <a:lnTo>
                                          <a:pt x="0" y="4"/>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73" name="Line 20318"/>
                                <wps:cNvCnPr>
                                  <a:cxnSpLocks noChangeShapeType="1"/>
                                </wps:cNvCnPr>
                                <wps:spPr bwMode="auto">
                                  <a:xfrm flipV="1">
                                    <a:off x="1898" y="732"/>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74" name="Freeform 20319"/>
                                <wps:cNvSpPr>
                                  <a:spLocks/>
                                </wps:cNvSpPr>
                                <wps:spPr bwMode="auto">
                                  <a:xfrm>
                                    <a:off x="1897" y="726"/>
                                    <a:ext cx="4" cy="6"/>
                                  </a:xfrm>
                                  <a:custGeom>
                                    <a:avLst/>
                                    <a:gdLst>
                                      <a:gd name="T0" fmla="*/ 0 w 4"/>
                                      <a:gd name="T1" fmla="*/ 0 h 6"/>
                                      <a:gd name="T2" fmla="*/ 1 w 4"/>
                                      <a:gd name="T3" fmla="*/ 3 h 6"/>
                                      <a:gd name="T4" fmla="*/ 2 w 4"/>
                                      <a:gd name="T5" fmla="*/ 6 h 6"/>
                                      <a:gd name="T6" fmla="*/ 4 w 4"/>
                                      <a:gd name="T7" fmla="*/ 6 h 6"/>
                                      <a:gd name="T8" fmla="*/ 3 w 4"/>
                                      <a:gd name="T9" fmla="*/ 3 h 6"/>
                                      <a:gd name="T10" fmla="*/ 3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2" y="6"/>
                                        </a:lnTo>
                                        <a:lnTo>
                                          <a:pt x="4" y="6"/>
                                        </a:lnTo>
                                        <a:lnTo>
                                          <a:pt x="3" y="3"/>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75" name="Freeform 20320"/>
                                <wps:cNvSpPr>
                                  <a:spLocks/>
                                </wps:cNvSpPr>
                                <wps:spPr bwMode="auto">
                                  <a:xfrm>
                                    <a:off x="1897" y="726"/>
                                    <a:ext cx="4" cy="6"/>
                                  </a:xfrm>
                                  <a:custGeom>
                                    <a:avLst/>
                                    <a:gdLst>
                                      <a:gd name="T0" fmla="*/ 0 w 4"/>
                                      <a:gd name="T1" fmla="*/ 0 h 6"/>
                                      <a:gd name="T2" fmla="*/ 1 w 4"/>
                                      <a:gd name="T3" fmla="*/ 3 h 6"/>
                                      <a:gd name="T4" fmla="*/ 2 w 4"/>
                                      <a:gd name="T5" fmla="*/ 6 h 6"/>
                                      <a:gd name="T6" fmla="*/ 4 w 4"/>
                                      <a:gd name="T7" fmla="*/ 6 h 6"/>
                                      <a:gd name="T8" fmla="*/ 3 w 4"/>
                                      <a:gd name="T9" fmla="*/ 3 h 6"/>
                                      <a:gd name="T10" fmla="*/ 3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2" y="6"/>
                                        </a:lnTo>
                                        <a:lnTo>
                                          <a:pt x="4" y="6"/>
                                        </a:lnTo>
                                        <a:lnTo>
                                          <a:pt x="3" y="3"/>
                                        </a:lnTo>
                                        <a:lnTo>
                                          <a:pt x="3"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76" name="Freeform 20321"/>
                                <wps:cNvSpPr>
                                  <a:spLocks/>
                                </wps:cNvSpPr>
                                <wps:spPr bwMode="auto">
                                  <a:xfrm>
                                    <a:off x="1900" y="729"/>
                                    <a:ext cx="2" cy="3"/>
                                  </a:xfrm>
                                  <a:custGeom>
                                    <a:avLst/>
                                    <a:gdLst>
                                      <a:gd name="T0" fmla="*/ 0 w 2"/>
                                      <a:gd name="T1" fmla="*/ 0 h 3"/>
                                      <a:gd name="T2" fmla="*/ 1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1"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77" name="Line 20322"/>
                                <wps:cNvCnPr>
                                  <a:cxnSpLocks noChangeShapeType="1"/>
                                </wps:cNvCnPr>
                                <wps:spPr bwMode="auto">
                                  <a:xfrm>
                                    <a:off x="1901" y="73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78" name="Freeform 20323"/>
                                <wps:cNvSpPr>
                                  <a:spLocks/>
                                </wps:cNvSpPr>
                                <wps:spPr bwMode="auto">
                                  <a:xfrm>
                                    <a:off x="1899" y="725"/>
                                    <a:ext cx="5" cy="7"/>
                                  </a:xfrm>
                                  <a:custGeom>
                                    <a:avLst/>
                                    <a:gdLst>
                                      <a:gd name="T0" fmla="*/ 0 w 5"/>
                                      <a:gd name="T1" fmla="*/ 1 h 7"/>
                                      <a:gd name="T2" fmla="*/ 1 w 5"/>
                                      <a:gd name="T3" fmla="*/ 4 h 7"/>
                                      <a:gd name="T4" fmla="*/ 3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6"/>
                                        </a:lnTo>
                                        <a:lnTo>
                                          <a:pt x="4" y="3"/>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79" name="Freeform 20324"/>
                                <wps:cNvSpPr>
                                  <a:spLocks/>
                                </wps:cNvSpPr>
                                <wps:spPr bwMode="auto">
                                  <a:xfrm>
                                    <a:off x="1899" y="725"/>
                                    <a:ext cx="5" cy="7"/>
                                  </a:xfrm>
                                  <a:custGeom>
                                    <a:avLst/>
                                    <a:gdLst>
                                      <a:gd name="T0" fmla="*/ 0 w 5"/>
                                      <a:gd name="T1" fmla="*/ 1 h 7"/>
                                      <a:gd name="T2" fmla="*/ 1 w 5"/>
                                      <a:gd name="T3" fmla="*/ 4 h 7"/>
                                      <a:gd name="T4" fmla="*/ 3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6"/>
                                        </a:lnTo>
                                        <a:lnTo>
                                          <a:pt x="4" y="3"/>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80" name="Freeform 20325"/>
                                <wps:cNvSpPr>
                                  <a:spLocks/>
                                </wps:cNvSpPr>
                                <wps:spPr bwMode="auto">
                                  <a:xfrm>
                                    <a:off x="1903" y="728"/>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81" name="Line 20326"/>
                                <wps:cNvCnPr>
                                  <a:cxnSpLocks noChangeShapeType="1"/>
                                </wps:cNvCnPr>
                                <wps:spPr bwMode="auto">
                                  <a:xfrm>
                                    <a:off x="1904" y="73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82" name="Freeform 20327"/>
                                <wps:cNvSpPr>
                                  <a:spLocks/>
                                </wps:cNvSpPr>
                                <wps:spPr bwMode="auto">
                                  <a:xfrm>
                                    <a:off x="1902" y="724"/>
                                    <a:ext cx="4" cy="7"/>
                                  </a:xfrm>
                                  <a:custGeom>
                                    <a:avLst/>
                                    <a:gdLst>
                                      <a:gd name="T0" fmla="*/ 0 w 4"/>
                                      <a:gd name="T1" fmla="*/ 1 h 7"/>
                                      <a:gd name="T2" fmla="*/ 1 w 4"/>
                                      <a:gd name="T3" fmla="*/ 4 h 7"/>
                                      <a:gd name="T4" fmla="*/ 2 w 4"/>
                                      <a:gd name="T5" fmla="*/ 7 h 7"/>
                                      <a:gd name="T6" fmla="*/ 4 w 4"/>
                                      <a:gd name="T7" fmla="*/ 6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83" name="Freeform 20328"/>
                                <wps:cNvSpPr>
                                  <a:spLocks/>
                                </wps:cNvSpPr>
                                <wps:spPr bwMode="auto">
                                  <a:xfrm>
                                    <a:off x="1902" y="724"/>
                                    <a:ext cx="4" cy="7"/>
                                  </a:xfrm>
                                  <a:custGeom>
                                    <a:avLst/>
                                    <a:gdLst>
                                      <a:gd name="T0" fmla="*/ 0 w 4"/>
                                      <a:gd name="T1" fmla="*/ 1 h 7"/>
                                      <a:gd name="T2" fmla="*/ 1 w 4"/>
                                      <a:gd name="T3" fmla="*/ 4 h 7"/>
                                      <a:gd name="T4" fmla="*/ 2 w 4"/>
                                      <a:gd name="T5" fmla="*/ 7 h 7"/>
                                      <a:gd name="T6" fmla="*/ 4 w 4"/>
                                      <a:gd name="T7" fmla="*/ 6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84" name="Freeform 20329"/>
                                <wps:cNvSpPr>
                                  <a:spLocks/>
                                </wps:cNvSpPr>
                                <wps:spPr bwMode="auto">
                                  <a:xfrm>
                                    <a:off x="1905" y="727"/>
                                    <a:ext cx="2" cy="3"/>
                                  </a:xfrm>
                                  <a:custGeom>
                                    <a:avLst/>
                                    <a:gdLst>
                                      <a:gd name="T0" fmla="*/ 0 w 2"/>
                                      <a:gd name="T1" fmla="*/ 0 h 3"/>
                                      <a:gd name="T2" fmla="*/ 1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1"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85" name="Line 20330"/>
                                <wps:cNvCnPr>
                                  <a:cxnSpLocks noChangeShapeType="1"/>
                                </wps:cNvCnPr>
                                <wps:spPr bwMode="auto">
                                  <a:xfrm>
                                    <a:off x="1906" y="73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86" name="Freeform 20331"/>
                                <wps:cNvSpPr>
                                  <a:spLocks/>
                                </wps:cNvSpPr>
                                <wps:spPr bwMode="auto">
                                  <a:xfrm>
                                    <a:off x="1904" y="722"/>
                                    <a:ext cx="7" cy="8"/>
                                  </a:xfrm>
                                  <a:custGeom>
                                    <a:avLst/>
                                    <a:gdLst>
                                      <a:gd name="T0" fmla="*/ 0 w 7"/>
                                      <a:gd name="T1" fmla="*/ 2 h 8"/>
                                      <a:gd name="T2" fmla="*/ 1 w 7"/>
                                      <a:gd name="T3" fmla="*/ 5 h 8"/>
                                      <a:gd name="T4" fmla="*/ 3 w 7"/>
                                      <a:gd name="T5" fmla="*/ 8 h 8"/>
                                      <a:gd name="T6" fmla="*/ 7 w 7"/>
                                      <a:gd name="T7" fmla="*/ 5 h 8"/>
                                      <a:gd name="T8" fmla="*/ 6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5"/>
                                        </a:lnTo>
                                        <a:lnTo>
                                          <a:pt x="6" y="3"/>
                                        </a:lnTo>
                                        <a:lnTo>
                                          <a:pt x="4"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87" name="Freeform 20332"/>
                                <wps:cNvSpPr>
                                  <a:spLocks/>
                                </wps:cNvSpPr>
                                <wps:spPr bwMode="auto">
                                  <a:xfrm>
                                    <a:off x="1904" y="722"/>
                                    <a:ext cx="7" cy="8"/>
                                  </a:xfrm>
                                  <a:custGeom>
                                    <a:avLst/>
                                    <a:gdLst>
                                      <a:gd name="T0" fmla="*/ 0 w 7"/>
                                      <a:gd name="T1" fmla="*/ 2 h 8"/>
                                      <a:gd name="T2" fmla="*/ 1 w 7"/>
                                      <a:gd name="T3" fmla="*/ 5 h 8"/>
                                      <a:gd name="T4" fmla="*/ 3 w 7"/>
                                      <a:gd name="T5" fmla="*/ 8 h 8"/>
                                      <a:gd name="T6" fmla="*/ 7 w 7"/>
                                      <a:gd name="T7" fmla="*/ 5 h 8"/>
                                      <a:gd name="T8" fmla="*/ 6 w 7"/>
                                      <a:gd name="T9" fmla="*/ 3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5"/>
                                        </a:lnTo>
                                        <a:lnTo>
                                          <a:pt x="6" y="3"/>
                                        </a:lnTo>
                                        <a:lnTo>
                                          <a:pt x="4"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88" name="Freeform 20333"/>
                                <wps:cNvSpPr>
                                  <a:spLocks/>
                                </wps:cNvSpPr>
                                <wps:spPr bwMode="auto">
                                  <a:xfrm>
                                    <a:off x="1910" y="725"/>
                                    <a:ext cx="1" cy="2"/>
                                  </a:xfrm>
                                  <a:custGeom>
                                    <a:avLst/>
                                    <a:gdLst>
                                      <a:gd name="T0" fmla="*/ 0 w 1"/>
                                      <a:gd name="T1" fmla="*/ 0 h 2"/>
                                      <a:gd name="T2" fmla="*/ 1 w 1"/>
                                      <a:gd name="T3" fmla="*/ 2 h 2"/>
                                      <a:gd name="T4" fmla="*/ 1 w 1"/>
                                      <a:gd name="T5" fmla="*/ 2 h 2"/>
                                      <a:gd name="T6" fmla="*/ 0 w 1"/>
                                      <a:gd name="T7" fmla="*/ 0 h 2"/>
                                    </a:gdLst>
                                    <a:ahLst/>
                                    <a:cxnLst>
                                      <a:cxn ang="0">
                                        <a:pos x="T0" y="T1"/>
                                      </a:cxn>
                                      <a:cxn ang="0">
                                        <a:pos x="T2" y="T3"/>
                                      </a:cxn>
                                      <a:cxn ang="0">
                                        <a:pos x="T4" y="T5"/>
                                      </a:cxn>
                                      <a:cxn ang="0">
                                        <a:pos x="T6" y="T7"/>
                                      </a:cxn>
                                    </a:cxnLst>
                                    <a:rect l="0" t="0" r="r" b="b"/>
                                    <a:pathLst>
                                      <a:path w="1" h="2">
                                        <a:moveTo>
                                          <a:pt x="0" y="0"/>
                                        </a:moveTo>
                                        <a:lnTo>
                                          <a:pt x="1" y="2"/>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89" name="Line 20334"/>
                                <wps:cNvCnPr>
                                  <a:cxnSpLocks noChangeShapeType="1"/>
                                </wps:cNvCnPr>
                                <wps:spPr bwMode="auto">
                                  <a:xfrm>
                                    <a:off x="1911" y="72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90" name="Freeform 20335"/>
                                <wps:cNvSpPr>
                                  <a:spLocks/>
                                </wps:cNvSpPr>
                                <wps:spPr bwMode="auto">
                                  <a:xfrm>
                                    <a:off x="1908" y="717"/>
                                    <a:ext cx="12" cy="10"/>
                                  </a:xfrm>
                                  <a:custGeom>
                                    <a:avLst/>
                                    <a:gdLst>
                                      <a:gd name="T0" fmla="*/ 0 w 12"/>
                                      <a:gd name="T1" fmla="*/ 5 h 10"/>
                                      <a:gd name="T2" fmla="*/ 2 w 12"/>
                                      <a:gd name="T3" fmla="*/ 8 h 10"/>
                                      <a:gd name="T4" fmla="*/ 3 w 12"/>
                                      <a:gd name="T5" fmla="*/ 10 h 10"/>
                                      <a:gd name="T6" fmla="*/ 12 w 12"/>
                                      <a:gd name="T7" fmla="*/ 6 h 10"/>
                                      <a:gd name="T8" fmla="*/ 11 w 12"/>
                                      <a:gd name="T9" fmla="*/ 3 h 10"/>
                                      <a:gd name="T10" fmla="*/ 9 w 12"/>
                                      <a:gd name="T11" fmla="*/ 0 h 10"/>
                                      <a:gd name="T12" fmla="*/ 0 w 12"/>
                                      <a:gd name="T13" fmla="*/ 5 h 10"/>
                                    </a:gdLst>
                                    <a:ahLst/>
                                    <a:cxnLst>
                                      <a:cxn ang="0">
                                        <a:pos x="T0" y="T1"/>
                                      </a:cxn>
                                      <a:cxn ang="0">
                                        <a:pos x="T2" y="T3"/>
                                      </a:cxn>
                                      <a:cxn ang="0">
                                        <a:pos x="T4" y="T5"/>
                                      </a:cxn>
                                      <a:cxn ang="0">
                                        <a:pos x="T6" y="T7"/>
                                      </a:cxn>
                                      <a:cxn ang="0">
                                        <a:pos x="T8" y="T9"/>
                                      </a:cxn>
                                      <a:cxn ang="0">
                                        <a:pos x="T10" y="T11"/>
                                      </a:cxn>
                                      <a:cxn ang="0">
                                        <a:pos x="T12" y="T13"/>
                                      </a:cxn>
                                    </a:cxnLst>
                                    <a:rect l="0" t="0" r="r" b="b"/>
                                    <a:pathLst>
                                      <a:path w="12" h="10">
                                        <a:moveTo>
                                          <a:pt x="0" y="5"/>
                                        </a:moveTo>
                                        <a:lnTo>
                                          <a:pt x="2" y="8"/>
                                        </a:lnTo>
                                        <a:lnTo>
                                          <a:pt x="3" y="10"/>
                                        </a:lnTo>
                                        <a:lnTo>
                                          <a:pt x="12" y="6"/>
                                        </a:lnTo>
                                        <a:lnTo>
                                          <a:pt x="11" y="3"/>
                                        </a:lnTo>
                                        <a:lnTo>
                                          <a:pt x="9"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91" name="Freeform 20336"/>
                                <wps:cNvSpPr>
                                  <a:spLocks/>
                                </wps:cNvSpPr>
                                <wps:spPr bwMode="auto">
                                  <a:xfrm>
                                    <a:off x="1908" y="717"/>
                                    <a:ext cx="12" cy="10"/>
                                  </a:xfrm>
                                  <a:custGeom>
                                    <a:avLst/>
                                    <a:gdLst>
                                      <a:gd name="T0" fmla="*/ 0 w 12"/>
                                      <a:gd name="T1" fmla="*/ 5 h 10"/>
                                      <a:gd name="T2" fmla="*/ 2 w 12"/>
                                      <a:gd name="T3" fmla="*/ 8 h 10"/>
                                      <a:gd name="T4" fmla="*/ 3 w 12"/>
                                      <a:gd name="T5" fmla="*/ 10 h 10"/>
                                      <a:gd name="T6" fmla="*/ 12 w 12"/>
                                      <a:gd name="T7" fmla="*/ 6 h 10"/>
                                      <a:gd name="T8" fmla="*/ 11 w 12"/>
                                      <a:gd name="T9" fmla="*/ 3 h 10"/>
                                      <a:gd name="T10" fmla="*/ 9 w 12"/>
                                      <a:gd name="T11" fmla="*/ 0 h 10"/>
                                      <a:gd name="T12" fmla="*/ 0 w 12"/>
                                      <a:gd name="T13" fmla="*/ 5 h 10"/>
                                    </a:gdLst>
                                    <a:ahLst/>
                                    <a:cxnLst>
                                      <a:cxn ang="0">
                                        <a:pos x="T0" y="T1"/>
                                      </a:cxn>
                                      <a:cxn ang="0">
                                        <a:pos x="T2" y="T3"/>
                                      </a:cxn>
                                      <a:cxn ang="0">
                                        <a:pos x="T4" y="T5"/>
                                      </a:cxn>
                                      <a:cxn ang="0">
                                        <a:pos x="T6" y="T7"/>
                                      </a:cxn>
                                      <a:cxn ang="0">
                                        <a:pos x="T8" y="T9"/>
                                      </a:cxn>
                                      <a:cxn ang="0">
                                        <a:pos x="T10" y="T11"/>
                                      </a:cxn>
                                      <a:cxn ang="0">
                                        <a:pos x="T12" y="T13"/>
                                      </a:cxn>
                                    </a:cxnLst>
                                    <a:rect l="0" t="0" r="r" b="b"/>
                                    <a:pathLst>
                                      <a:path w="12" h="10">
                                        <a:moveTo>
                                          <a:pt x="0" y="5"/>
                                        </a:moveTo>
                                        <a:lnTo>
                                          <a:pt x="2" y="8"/>
                                        </a:lnTo>
                                        <a:lnTo>
                                          <a:pt x="3" y="10"/>
                                        </a:lnTo>
                                        <a:lnTo>
                                          <a:pt x="12" y="6"/>
                                        </a:lnTo>
                                        <a:lnTo>
                                          <a:pt x="11" y="3"/>
                                        </a:lnTo>
                                        <a:lnTo>
                                          <a:pt x="9"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92" name="Freeform 20337"/>
                                <wps:cNvSpPr>
                                  <a:spLocks/>
                                </wps:cNvSpPr>
                                <wps:spPr bwMode="auto">
                                  <a:xfrm>
                                    <a:off x="1917" y="712"/>
                                    <a:ext cx="12" cy="11"/>
                                  </a:xfrm>
                                  <a:custGeom>
                                    <a:avLst/>
                                    <a:gdLst>
                                      <a:gd name="T0" fmla="*/ 0 w 12"/>
                                      <a:gd name="T1" fmla="*/ 5 h 11"/>
                                      <a:gd name="T2" fmla="*/ 2 w 12"/>
                                      <a:gd name="T3" fmla="*/ 8 h 11"/>
                                      <a:gd name="T4" fmla="*/ 3 w 12"/>
                                      <a:gd name="T5" fmla="*/ 11 h 11"/>
                                      <a:gd name="T6" fmla="*/ 12 w 12"/>
                                      <a:gd name="T7" fmla="*/ 6 h 11"/>
                                      <a:gd name="T8" fmla="*/ 11 w 12"/>
                                      <a:gd name="T9" fmla="*/ 3 h 11"/>
                                      <a:gd name="T10" fmla="*/ 9 w 12"/>
                                      <a:gd name="T11" fmla="*/ 0 h 11"/>
                                      <a:gd name="T12" fmla="*/ 0 w 12"/>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5"/>
                                        </a:moveTo>
                                        <a:lnTo>
                                          <a:pt x="2" y="8"/>
                                        </a:lnTo>
                                        <a:lnTo>
                                          <a:pt x="3" y="11"/>
                                        </a:lnTo>
                                        <a:lnTo>
                                          <a:pt x="12" y="6"/>
                                        </a:lnTo>
                                        <a:lnTo>
                                          <a:pt x="11" y="3"/>
                                        </a:lnTo>
                                        <a:lnTo>
                                          <a:pt x="9"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93" name="Freeform 20338"/>
                                <wps:cNvSpPr>
                                  <a:spLocks/>
                                </wps:cNvSpPr>
                                <wps:spPr bwMode="auto">
                                  <a:xfrm>
                                    <a:off x="1917" y="712"/>
                                    <a:ext cx="12" cy="11"/>
                                  </a:xfrm>
                                  <a:custGeom>
                                    <a:avLst/>
                                    <a:gdLst>
                                      <a:gd name="T0" fmla="*/ 0 w 12"/>
                                      <a:gd name="T1" fmla="*/ 5 h 11"/>
                                      <a:gd name="T2" fmla="*/ 2 w 12"/>
                                      <a:gd name="T3" fmla="*/ 8 h 11"/>
                                      <a:gd name="T4" fmla="*/ 3 w 12"/>
                                      <a:gd name="T5" fmla="*/ 11 h 11"/>
                                      <a:gd name="T6" fmla="*/ 12 w 12"/>
                                      <a:gd name="T7" fmla="*/ 6 h 11"/>
                                      <a:gd name="T8" fmla="*/ 11 w 12"/>
                                      <a:gd name="T9" fmla="*/ 3 h 11"/>
                                      <a:gd name="T10" fmla="*/ 9 w 12"/>
                                      <a:gd name="T11" fmla="*/ 0 h 11"/>
                                      <a:gd name="T12" fmla="*/ 0 w 12"/>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5"/>
                                        </a:moveTo>
                                        <a:lnTo>
                                          <a:pt x="2" y="8"/>
                                        </a:lnTo>
                                        <a:lnTo>
                                          <a:pt x="3" y="11"/>
                                        </a:lnTo>
                                        <a:lnTo>
                                          <a:pt x="12" y="6"/>
                                        </a:lnTo>
                                        <a:lnTo>
                                          <a:pt x="11" y="3"/>
                                        </a:lnTo>
                                        <a:lnTo>
                                          <a:pt x="9"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94" name="Freeform 20339"/>
                                <wps:cNvSpPr>
                                  <a:spLocks/>
                                </wps:cNvSpPr>
                                <wps:spPr bwMode="auto">
                                  <a:xfrm>
                                    <a:off x="1926" y="712"/>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95" name="Line 20340"/>
                                <wps:cNvCnPr>
                                  <a:cxnSpLocks noChangeShapeType="1"/>
                                </wps:cNvCnPr>
                                <wps:spPr bwMode="auto">
                                  <a:xfrm>
                                    <a:off x="1926" y="71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496" name="Freeform 20341"/>
                                <wps:cNvSpPr>
                                  <a:spLocks/>
                                </wps:cNvSpPr>
                                <wps:spPr bwMode="auto">
                                  <a:xfrm>
                                    <a:off x="1926" y="710"/>
                                    <a:ext cx="8" cy="8"/>
                                  </a:xfrm>
                                  <a:custGeom>
                                    <a:avLst/>
                                    <a:gdLst>
                                      <a:gd name="T0" fmla="*/ 0 w 8"/>
                                      <a:gd name="T1" fmla="*/ 2 h 8"/>
                                      <a:gd name="T2" fmla="*/ 2 w 8"/>
                                      <a:gd name="T3" fmla="*/ 5 h 8"/>
                                      <a:gd name="T4" fmla="*/ 3 w 8"/>
                                      <a:gd name="T5" fmla="*/ 8 h 8"/>
                                      <a:gd name="T6" fmla="*/ 8 w 8"/>
                                      <a:gd name="T7" fmla="*/ 6 h 8"/>
                                      <a:gd name="T8" fmla="*/ 6 w 8"/>
                                      <a:gd name="T9" fmla="*/ 3 h 8"/>
                                      <a:gd name="T10" fmla="*/ 5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2" y="5"/>
                                        </a:lnTo>
                                        <a:lnTo>
                                          <a:pt x="3" y="8"/>
                                        </a:lnTo>
                                        <a:lnTo>
                                          <a:pt x="8" y="6"/>
                                        </a:lnTo>
                                        <a:lnTo>
                                          <a:pt x="6" y="3"/>
                                        </a:lnTo>
                                        <a:lnTo>
                                          <a:pt x="5"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97" name="Freeform 20342"/>
                                <wps:cNvSpPr>
                                  <a:spLocks/>
                                </wps:cNvSpPr>
                                <wps:spPr bwMode="auto">
                                  <a:xfrm>
                                    <a:off x="1926" y="710"/>
                                    <a:ext cx="8" cy="8"/>
                                  </a:xfrm>
                                  <a:custGeom>
                                    <a:avLst/>
                                    <a:gdLst>
                                      <a:gd name="T0" fmla="*/ 0 w 8"/>
                                      <a:gd name="T1" fmla="*/ 2 h 8"/>
                                      <a:gd name="T2" fmla="*/ 2 w 8"/>
                                      <a:gd name="T3" fmla="*/ 5 h 8"/>
                                      <a:gd name="T4" fmla="*/ 3 w 8"/>
                                      <a:gd name="T5" fmla="*/ 8 h 8"/>
                                      <a:gd name="T6" fmla="*/ 8 w 8"/>
                                      <a:gd name="T7" fmla="*/ 6 h 8"/>
                                      <a:gd name="T8" fmla="*/ 6 w 8"/>
                                      <a:gd name="T9" fmla="*/ 3 h 8"/>
                                      <a:gd name="T10" fmla="*/ 5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2" y="5"/>
                                        </a:lnTo>
                                        <a:lnTo>
                                          <a:pt x="3" y="8"/>
                                        </a:lnTo>
                                        <a:lnTo>
                                          <a:pt x="8" y="6"/>
                                        </a:lnTo>
                                        <a:lnTo>
                                          <a:pt x="6" y="3"/>
                                        </a:lnTo>
                                        <a:lnTo>
                                          <a:pt x="5"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498" name="Freeform 20343"/>
                                <wps:cNvSpPr>
                                  <a:spLocks/>
                                </wps:cNvSpPr>
                                <wps:spPr bwMode="auto">
                                  <a:xfrm>
                                    <a:off x="1932" y="713"/>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499" name="Line 20344"/>
                                <wps:cNvCnPr>
                                  <a:cxnSpLocks noChangeShapeType="1"/>
                                </wps:cNvCnPr>
                                <wps:spPr bwMode="auto">
                                  <a:xfrm>
                                    <a:off x="1934" y="71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00" name="Freeform 20345"/>
                                <wps:cNvSpPr>
                                  <a:spLocks/>
                                </wps:cNvSpPr>
                                <wps:spPr bwMode="auto">
                                  <a:xfrm>
                                    <a:off x="1931" y="708"/>
                                    <a:ext cx="7" cy="8"/>
                                  </a:xfrm>
                                  <a:custGeom>
                                    <a:avLst/>
                                    <a:gdLst>
                                      <a:gd name="T0" fmla="*/ 0 w 7"/>
                                      <a:gd name="T1" fmla="*/ 2 h 8"/>
                                      <a:gd name="T2" fmla="*/ 1 w 7"/>
                                      <a:gd name="T3" fmla="*/ 5 h 8"/>
                                      <a:gd name="T4" fmla="*/ 3 w 7"/>
                                      <a:gd name="T5" fmla="*/ 8 h 8"/>
                                      <a:gd name="T6" fmla="*/ 7 w 7"/>
                                      <a:gd name="T7" fmla="*/ 5 h 8"/>
                                      <a:gd name="T8" fmla="*/ 6 w 7"/>
                                      <a:gd name="T9" fmla="*/ 2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5"/>
                                        </a:lnTo>
                                        <a:lnTo>
                                          <a:pt x="6" y="2"/>
                                        </a:lnTo>
                                        <a:lnTo>
                                          <a:pt x="4"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01" name="Freeform 20346"/>
                                <wps:cNvSpPr>
                                  <a:spLocks/>
                                </wps:cNvSpPr>
                                <wps:spPr bwMode="auto">
                                  <a:xfrm>
                                    <a:off x="1931" y="708"/>
                                    <a:ext cx="7" cy="8"/>
                                  </a:xfrm>
                                  <a:custGeom>
                                    <a:avLst/>
                                    <a:gdLst>
                                      <a:gd name="T0" fmla="*/ 0 w 7"/>
                                      <a:gd name="T1" fmla="*/ 2 h 8"/>
                                      <a:gd name="T2" fmla="*/ 1 w 7"/>
                                      <a:gd name="T3" fmla="*/ 5 h 8"/>
                                      <a:gd name="T4" fmla="*/ 3 w 7"/>
                                      <a:gd name="T5" fmla="*/ 8 h 8"/>
                                      <a:gd name="T6" fmla="*/ 7 w 7"/>
                                      <a:gd name="T7" fmla="*/ 5 h 8"/>
                                      <a:gd name="T8" fmla="*/ 6 w 7"/>
                                      <a:gd name="T9" fmla="*/ 2 h 8"/>
                                      <a:gd name="T10" fmla="*/ 4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3" y="8"/>
                                        </a:lnTo>
                                        <a:lnTo>
                                          <a:pt x="7" y="5"/>
                                        </a:lnTo>
                                        <a:lnTo>
                                          <a:pt x="6" y="2"/>
                                        </a:lnTo>
                                        <a:lnTo>
                                          <a:pt x="4"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02" name="Freeform 20347"/>
                                <wps:cNvSpPr>
                                  <a:spLocks/>
                                </wps:cNvSpPr>
                                <wps:spPr bwMode="auto">
                                  <a:xfrm>
                                    <a:off x="1937" y="710"/>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03" name="Line 20348"/>
                                <wps:cNvCnPr>
                                  <a:cxnSpLocks noChangeShapeType="1"/>
                                </wps:cNvCnPr>
                                <wps:spPr bwMode="auto">
                                  <a:xfrm>
                                    <a:off x="1938" y="71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04" name="Freeform 20349"/>
                                <wps:cNvSpPr>
                                  <a:spLocks/>
                                </wps:cNvSpPr>
                                <wps:spPr bwMode="auto">
                                  <a:xfrm>
                                    <a:off x="1935" y="705"/>
                                    <a:ext cx="8" cy="8"/>
                                  </a:xfrm>
                                  <a:custGeom>
                                    <a:avLst/>
                                    <a:gdLst>
                                      <a:gd name="T0" fmla="*/ 0 w 8"/>
                                      <a:gd name="T1" fmla="*/ 3 h 8"/>
                                      <a:gd name="T2" fmla="*/ 2 w 8"/>
                                      <a:gd name="T3" fmla="*/ 5 h 8"/>
                                      <a:gd name="T4" fmla="*/ 3 w 8"/>
                                      <a:gd name="T5" fmla="*/ 8 h 8"/>
                                      <a:gd name="T6" fmla="*/ 8 w 8"/>
                                      <a:gd name="T7" fmla="*/ 5 h 8"/>
                                      <a:gd name="T8" fmla="*/ 6 w 8"/>
                                      <a:gd name="T9" fmla="*/ 3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3" y="8"/>
                                        </a:lnTo>
                                        <a:lnTo>
                                          <a:pt x="8" y="5"/>
                                        </a:lnTo>
                                        <a:lnTo>
                                          <a:pt x="6" y="3"/>
                                        </a:lnTo>
                                        <a:lnTo>
                                          <a:pt x="5"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05" name="Freeform 20350"/>
                                <wps:cNvSpPr>
                                  <a:spLocks/>
                                </wps:cNvSpPr>
                                <wps:spPr bwMode="auto">
                                  <a:xfrm>
                                    <a:off x="1935" y="705"/>
                                    <a:ext cx="8" cy="8"/>
                                  </a:xfrm>
                                  <a:custGeom>
                                    <a:avLst/>
                                    <a:gdLst>
                                      <a:gd name="T0" fmla="*/ 0 w 8"/>
                                      <a:gd name="T1" fmla="*/ 3 h 8"/>
                                      <a:gd name="T2" fmla="*/ 2 w 8"/>
                                      <a:gd name="T3" fmla="*/ 5 h 8"/>
                                      <a:gd name="T4" fmla="*/ 3 w 8"/>
                                      <a:gd name="T5" fmla="*/ 8 h 8"/>
                                      <a:gd name="T6" fmla="*/ 8 w 8"/>
                                      <a:gd name="T7" fmla="*/ 5 h 8"/>
                                      <a:gd name="T8" fmla="*/ 6 w 8"/>
                                      <a:gd name="T9" fmla="*/ 3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3" y="8"/>
                                        </a:lnTo>
                                        <a:lnTo>
                                          <a:pt x="8" y="5"/>
                                        </a:lnTo>
                                        <a:lnTo>
                                          <a:pt x="6" y="3"/>
                                        </a:lnTo>
                                        <a:lnTo>
                                          <a:pt x="5"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06" name="Freeform 20351"/>
                                <wps:cNvSpPr>
                                  <a:spLocks/>
                                </wps:cNvSpPr>
                                <wps:spPr bwMode="auto">
                                  <a:xfrm>
                                    <a:off x="1941" y="708"/>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07" name="Line 20352"/>
                                <wps:cNvCnPr>
                                  <a:cxnSpLocks noChangeShapeType="1"/>
                                </wps:cNvCnPr>
                                <wps:spPr bwMode="auto">
                                  <a:xfrm>
                                    <a:off x="1943" y="71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08" name="Freeform 20353"/>
                                <wps:cNvSpPr>
                                  <a:spLocks/>
                                </wps:cNvSpPr>
                                <wps:spPr bwMode="auto">
                                  <a:xfrm>
                                    <a:off x="1939" y="702"/>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5"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09" name="Freeform 20354"/>
                                <wps:cNvSpPr>
                                  <a:spLocks/>
                                </wps:cNvSpPr>
                                <wps:spPr bwMode="auto">
                                  <a:xfrm>
                                    <a:off x="1939" y="702"/>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5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5"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10" name="Freeform 20355"/>
                                <wps:cNvSpPr>
                                  <a:spLocks/>
                                </wps:cNvSpPr>
                                <wps:spPr bwMode="auto">
                                  <a:xfrm>
                                    <a:off x="1945" y="705"/>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11" name="Line 20356"/>
                                <wps:cNvCnPr>
                                  <a:cxnSpLocks noChangeShapeType="1"/>
                                </wps:cNvCnPr>
                                <wps:spPr bwMode="auto">
                                  <a:xfrm>
                                    <a:off x="1947" y="70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12" name="Freeform 20357"/>
                                <wps:cNvSpPr>
                                  <a:spLocks/>
                                </wps:cNvSpPr>
                                <wps:spPr bwMode="auto">
                                  <a:xfrm>
                                    <a:off x="1944" y="699"/>
                                    <a:ext cx="7" cy="8"/>
                                  </a:xfrm>
                                  <a:custGeom>
                                    <a:avLst/>
                                    <a:gdLst>
                                      <a:gd name="T0" fmla="*/ 0 w 7"/>
                                      <a:gd name="T1" fmla="*/ 3 h 8"/>
                                      <a:gd name="T2" fmla="*/ 1 w 7"/>
                                      <a:gd name="T3" fmla="*/ 6 h 8"/>
                                      <a:gd name="T4" fmla="*/ 3 w 7"/>
                                      <a:gd name="T5" fmla="*/ 8 h 8"/>
                                      <a:gd name="T6" fmla="*/ 7 w 7"/>
                                      <a:gd name="T7" fmla="*/ 5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6"/>
                                        </a:lnTo>
                                        <a:lnTo>
                                          <a:pt x="3" y="8"/>
                                        </a:lnTo>
                                        <a:lnTo>
                                          <a:pt x="7"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13" name="Freeform 20358"/>
                                <wps:cNvSpPr>
                                  <a:spLocks/>
                                </wps:cNvSpPr>
                                <wps:spPr bwMode="auto">
                                  <a:xfrm>
                                    <a:off x="1944" y="699"/>
                                    <a:ext cx="7" cy="8"/>
                                  </a:xfrm>
                                  <a:custGeom>
                                    <a:avLst/>
                                    <a:gdLst>
                                      <a:gd name="T0" fmla="*/ 0 w 7"/>
                                      <a:gd name="T1" fmla="*/ 3 h 8"/>
                                      <a:gd name="T2" fmla="*/ 1 w 7"/>
                                      <a:gd name="T3" fmla="*/ 6 h 8"/>
                                      <a:gd name="T4" fmla="*/ 3 w 7"/>
                                      <a:gd name="T5" fmla="*/ 8 h 8"/>
                                      <a:gd name="T6" fmla="*/ 7 w 7"/>
                                      <a:gd name="T7" fmla="*/ 5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6"/>
                                        </a:lnTo>
                                        <a:lnTo>
                                          <a:pt x="3" y="8"/>
                                        </a:lnTo>
                                        <a:lnTo>
                                          <a:pt x="7"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14" name="Freeform 20359"/>
                                <wps:cNvSpPr>
                                  <a:spLocks/>
                                </wps:cNvSpPr>
                                <wps:spPr bwMode="auto">
                                  <a:xfrm>
                                    <a:off x="1950" y="702"/>
                                    <a:ext cx="1" cy="2"/>
                                  </a:xfrm>
                                  <a:custGeom>
                                    <a:avLst/>
                                    <a:gdLst>
                                      <a:gd name="T0" fmla="*/ 0 w 1"/>
                                      <a:gd name="T1" fmla="*/ 0 h 2"/>
                                      <a:gd name="T2" fmla="*/ 1 w 1"/>
                                      <a:gd name="T3" fmla="*/ 2 h 2"/>
                                      <a:gd name="T4" fmla="*/ 1 w 1"/>
                                      <a:gd name="T5" fmla="*/ 2 h 2"/>
                                      <a:gd name="T6" fmla="*/ 0 w 1"/>
                                      <a:gd name="T7" fmla="*/ 0 h 2"/>
                                    </a:gdLst>
                                    <a:ahLst/>
                                    <a:cxnLst>
                                      <a:cxn ang="0">
                                        <a:pos x="T0" y="T1"/>
                                      </a:cxn>
                                      <a:cxn ang="0">
                                        <a:pos x="T2" y="T3"/>
                                      </a:cxn>
                                      <a:cxn ang="0">
                                        <a:pos x="T4" y="T5"/>
                                      </a:cxn>
                                      <a:cxn ang="0">
                                        <a:pos x="T6" y="T7"/>
                                      </a:cxn>
                                    </a:cxnLst>
                                    <a:rect l="0" t="0" r="r" b="b"/>
                                    <a:pathLst>
                                      <a:path w="1" h="2">
                                        <a:moveTo>
                                          <a:pt x="0" y="0"/>
                                        </a:moveTo>
                                        <a:lnTo>
                                          <a:pt x="1" y="2"/>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15" name="Line 20360"/>
                                <wps:cNvCnPr>
                                  <a:cxnSpLocks noChangeShapeType="1"/>
                                </wps:cNvCnPr>
                                <wps:spPr bwMode="auto">
                                  <a:xfrm>
                                    <a:off x="1951" y="7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16" name="Freeform 20361"/>
                                <wps:cNvSpPr>
                                  <a:spLocks/>
                                </wps:cNvSpPr>
                                <wps:spPr bwMode="auto">
                                  <a:xfrm>
                                    <a:off x="1948" y="696"/>
                                    <a:ext cx="7" cy="8"/>
                                  </a:xfrm>
                                  <a:custGeom>
                                    <a:avLst/>
                                    <a:gdLst>
                                      <a:gd name="T0" fmla="*/ 0 w 7"/>
                                      <a:gd name="T1" fmla="*/ 3 h 8"/>
                                      <a:gd name="T2" fmla="*/ 2 w 7"/>
                                      <a:gd name="T3" fmla="*/ 6 h 8"/>
                                      <a:gd name="T4" fmla="*/ 3 w 7"/>
                                      <a:gd name="T5" fmla="*/ 8 h 8"/>
                                      <a:gd name="T6" fmla="*/ 7 w 7"/>
                                      <a:gd name="T7" fmla="*/ 5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2" y="6"/>
                                        </a:lnTo>
                                        <a:lnTo>
                                          <a:pt x="3" y="8"/>
                                        </a:lnTo>
                                        <a:lnTo>
                                          <a:pt x="7"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17" name="Freeform 20362"/>
                                <wps:cNvSpPr>
                                  <a:spLocks/>
                                </wps:cNvSpPr>
                                <wps:spPr bwMode="auto">
                                  <a:xfrm>
                                    <a:off x="1948" y="696"/>
                                    <a:ext cx="7" cy="8"/>
                                  </a:xfrm>
                                  <a:custGeom>
                                    <a:avLst/>
                                    <a:gdLst>
                                      <a:gd name="T0" fmla="*/ 0 w 7"/>
                                      <a:gd name="T1" fmla="*/ 3 h 8"/>
                                      <a:gd name="T2" fmla="*/ 2 w 7"/>
                                      <a:gd name="T3" fmla="*/ 6 h 8"/>
                                      <a:gd name="T4" fmla="*/ 3 w 7"/>
                                      <a:gd name="T5" fmla="*/ 8 h 8"/>
                                      <a:gd name="T6" fmla="*/ 7 w 7"/>
                                      <a:gd name="T7" fmla="*/ 5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2" y="6"/>
                                        </a:lnTo>
                                        <a:lnTo>
                                          <a:pt x="3" y="8"/>
                                        </a:lnTo>
                                        <a:lnTo>
                                          <a:pt x="7"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18" name="Freeform 20363"/>
                                <wps:cNvSpPr>
                                  <a:spLocks/>
                                </wps:cNvSpPr>
                                <wps:spPr bwMode="auto">
                                  <a:xfrm>
                                    <a:off x="1954" y="699"/>
                                    <a:ext cx="1" cy="2"/>
                                  </a:xfrm>
                                  <a:custGeom>
                                    <a:avLst/>
                                    <a:gdLst>
                                      <a:gd name="T0" fmla="*/ 0 w 1"/>
                                      <a:gd name="T1" fmla="*/ 0 h 2"/>
                                      <a:gd name="T2" fmla="*/ 1 w 1"/>
                                      <a:gd name="T3" fmla="*/ 2 h 2"/>
                                      <a:gd name="T4" fmla="*/ 1 w 1"/>
                                      <a:gd name="T5" fmla="*/ 2 h 2"/>
                                      <a:gd name="T6" fmla="*/ 0 w 1"/>
                                      <a:gd name="T7" fmla="*/ 0 h 2"/>
                                    </a:gdLst>
                                    <a:ahLst/>
                                    <a:cxnLst>
                                      <a:cxn ang="0">
                                        <a:pos x="T0" y="T1"/>
                                      </a:cxn>
                                      <a:cxn ang="0">
                                        <a:pos x="T2" y="T3"/>
                                      </a:cxn>
                                      <a:cxn ang="0">
                                        <a:pos x="T4" y="T5"/>
                                      </a:cxn>
                                      <a:cxn ang="0">
                                        <a:pos x="T6" y="T7"/>
                                      </a:cxn>
                                    </a:cxnLst>
                                    <a:rect l="0" t="0" r="r" b="b"/>
                                    <a:pathLst>
                                      <a:path w="1" h="2">
                                        <a:moveTo>
                                          <a:pt x="0" y="0"/>
                                        </a:moveTo>
                                        <a:lnTo>
                                          <a:pt x="1" y="2"/>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19" name="Line 20364"/>
                                <wps:cNvCnPr>
                                  <a:cxnSpLocks noChangeShapeType="1"/>
                                </wps:cNvCnPr>
                                <wps:spPr bwMode="auto">
                                  <a:xfrm>
                                    <a:off x="1955" y="70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20" name="Freeform 20365"/>
                                <wps:cNvSpPr>
                                  <a:spLocks/>
                                </wps:cNvSpPr>
                                <wps:spPr bwMode="auto">
                                  <a:xfrm>
                                    <a:off x="1952" y="690"/>
                                    <a:ext cx="12" cy="11"/>
                                  </a:xfrm>
                                  <a:custGeom>
                                    <a:avLst/>
                                    <a:gdLst>
                                      <a:gd name="T0" fmla="*/ 0 w 12"/>
                                      <a:gd name="T1" fmla="*/ 6 h 11"/>
                                      <a:gd name="T2" fmla="*/ 2 w 12"/>
                                      <a:gd name="T3" fmla="*/ 9 h 11"/>
                                      <a:gd name="T4" fmla="*/ 3 w 12"/>
                                      <a:gd name="T5" fmla="*/ 11 h 11"/>
                                      <a:gd name="T6" fmla="*/ 12 w 12"/>
                                      <a:gd name="T7" fmla="*/ 5 h 11"/>
                                      <a:gd name="T8" fmla="*/ 10 w 12"/>
                                      <a:gd name="T9" fmla="*/ 2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3" y="11"/>
                                        </a:lnTo>
                                        <a:lnTo>
                                          <a:pt x="12" y="5"/>
                                        </a:lnTo>
                                        <a:lnTo>
                                          <a:pt x="10" y="2"/>
                                        </a:lnTo>
                                        <a:lnTo>
                                          <a:pt x="8"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21" name="Freeform 20366"/>
                                <wps:cNvSpPr>
                                  <a:spLocks/>
                                </wps:cNvSpPr>
                                <wps:spPr bwMode="auto">
                                  <a:xfrm>
                                    <a:off x="1952" y="690"/>
                                    <a:ext cx="12" cy="11"/>
                                  </a:xfrm>
                                  <a:custGeom>
                                    <a:avLst/>
                                    <a:gdLst>
                                      <a:gd name="T0" fmla="*/ 0 w 12"/>
                                      <a:gd name="T1" fmla="*/ 6 h 11"/>
                                      <a:gd name="T2" fmla="*/ 2 w 12"/>
                                      <a:gd name="T3" fmla="*/ 9 h 11"/>
                                      <a:gd name="T4" fmla="*/ 3 w 12"/>
                                      <a:gd name="T5" fmla="*/ 11 h 11"/>
                                      <a:gd name="T6" fmla="*/ 12 w 12"/>
                                      <a:gd name="T7" fmla="*/ 5 h 11"/>
                                      <a:gd name="T8" fmla="*/ 10 w 12"/>
                                      <a:gd name="T9" fmla="*/ 2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3" y="11"/>
                                        </a:lnTo>
                                        <a:lnTo>
                                          <a:pt x="12" y="5"/>
                                        </a:lnTo>
                                        <a:lnTo>
                                          <a:pt x="10" y="2"/>
                                        </a:lnTo>
                                        <a:lnTo>
                                          <a:pt x="8"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22" name="Freeform 20367"/>
                                <wps:cNvSpPr>
                                  <a:spLocks/>
                                </wps:cNvSpPr>
                                <wps:spPr bwMode="auto">
                                  <a:xfrm>
                                    <a:off x="1962" y="692"/>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23" name="Line 20368"/>
                                <wps:cNvCnPr>
                                  <a:cxnSpLocks noChangeShapeType="1"/>
                                </wps:cNvCnPr>
                                <wps:spPr bwMode="auto">
                                  <a:xfrm>
                                    <a:off x="1964" y="69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24" name="Freeform 20369"/>
                                <wps:cNvSpPr>
                                  <a:spLocks/>
                                </wps:cNvSpPr>
                                <wps:spPr bwMode="auto">
                                  <a:xfrm>
                                    <a:off x="1960" y="684"/>
                                    <a:ext cx="12" cy="11"/>
                                  </a:xfrm>
                                  <a:custGeom>
                                    <a:avLst/>
                                    <a:gdLst>
                                      <a:gd name="T0" fmla="*/ 0 w 12"/>
                                      <a:gd name="T1" fmla="*/ 6 h 11"/>
                                      <a:gd name="T2" fmla="*/ 2 w 12"/>
                                      <a:gd name="T3" fmla="*/ 8 h 11"/>
                                      <a:gd name="T4" fmla="*/ 4 w 12"/>
                                      <a:gd name="T5" fmla="*/ 11 h 11"/>
                                      <a:gd name="T6" fmla="*/ 12 w 12"/>
                                      <a:gd name="T7" fmla="*/ 5 h 11"/>
                                      <a:gd name="T8" fmla="*/ 10 w 12"/>
                                      <a:gd name="T9" fmla="*/ 2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8"/>
                                        </a:lnTo>
                                        <a:lnTo>
                                          <a:pt x="4" y="11"/>
                                        </a:lnTo>
                                        <a:lnTo>
                                          <a:pt x="12" y="5"/>
                                        </a:lnTo>
                                        <a:lnTo>
                                          <a:pt x="10" y="2"/>
                                        </a:lnTo>
                                        <a:lnTo>
                                          <a:pt x="8"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25" name="Freeform 20370"/>
                                <wps:cNvSpPr>
                                  <a:spLocks/>
                                </wps:cNvSpPr>
                                <wps:spPr bwMode="auto">
                                  <a:xfrm>
                                    <a:off x="1960" y="684"/>
                                    <a:ext cx="12" cy="11"/>
                                  </a:xfrm>
                                  <a:custGeom>
                                    <a:avLst/>
                                    <a:gdLst>
                                      <a:gd name="T0" fmla="*/ 0 w 12"/>
                                      <a:gd name="T1" fmla="*/ 6 h 11"/>
                                      <a:gd name="T2" fmla="*/ 2 w 12"/>
                                      <a:gd name="T3" fmla="*/ 8 h 11"/>
                                      <a:gd name="T4" fmla="*/ 4 w 12"/>
                                      <a:gd name="T5" fmla="*/ 11 h 11"/>
                                      <a:gd name="T6" fmla="*/ 12 w 12"/>
                                      <a:gd name="T7" fmla="*/ 5 h 11"/>
                                      <a:gd name="T8" fmla="*/ 10 w 12"/>
                                      <a:gd name="T9" fmla="*/ 2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8"/>
                                        </a:lnTo>
                                        <a:lnTo>
                                          <a:pt x="4" y="11"/>
                                        </a:lnTo>
                                        <a:lnTo>
                                          <a:pt x="12" y="5"/>
                                        </a:lnTo>
                                        <a:lnTo>
                                          <a:pt x="10" y="2"/>
                                        </a:lnTo>
                                        <a:lnTo>
                                          <a:pt x="8"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26" name="Freeform 20371"/>
                                <wps:cNvSpPr>
                                  <a:spLocks/>
                                </wps:cNvSpPr>
                                <wps:spPr bwMode="auto">
                                  <a:xfrm>
                                    <a:off x="1970" y="686"/>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27" name="Line 20372"/>
                                <wps:cNvCnPr>
                                  <a:cxnSpLocks noChangeShapeType="1"/>
                                </wps:cNvCnPr>
                                <wps:spPr bwMode="auto">
                                  <a:xfrm>
                                    <a:off x="1972" y="68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28" name="Freeform 20373"/>
                                <wps:cNvSpPr>
                                  <a:spLocks/>
                                </wps:cNvSpPr>
                                <wps:spPr bwMode="auto">
                                  <a:xfrm>
                                    <a:off x="1968" y="680"/>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29" name="Freeform 20374"/>
                                <wps:cNvSpPr>
                                  <a:spLocks/>
                                </wps:cNvSpPr>
                                <wps:spPr bwMode="auto">
                                  <a:xfrm>
                                    <a:off x="1968" y="680"/>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30" name="Freeform 20375"/>
                                <wps:cNvSpPr>
                                  <a:spLocks/>
                                </wps:cNvSpPr>
                                <wps:spPr bwMode="auto">
                                  <a:xfrm>
                                    <a:off x="1974" y="683"/>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31" name="Line 20376"/>
                                <wps:cNvCnPr>
                                  <a:cxnSpLocks noChangeShapeType="1"/>
                                </wps:cNvCnPr>
                                <wps:spPr bwMode="auto">
                                  <a:xfrm>
                                    <a:off x="1976" y="6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32" name="Freeform 20377"/>
                                <wps:cNvSpPr>
                                  <a:spLocks/>
                                </wps:cNvSpPr>
                                <wps:spPr bwMode="auto">
                                  <a:xfrm>
                                    <a:off x="1972" y="677"/>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33" name="Freeform 20378"/>
                                <wps:cNvSpPr>
                                  <a:spLocks/>
                                </wps:cNvSpPr>
                                <wps:spPr bwMode="auto">
                                  <a:xfrm>
                                    <a:off x="1972" y="677"/>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34" name="Freeform 20379"/>
                                <wps:cNvSpPr>
                                  <a:spLocks/>
                                </wps:cNvSpPr>
                                <wps:spPr bwMode="auto">
                                  <a:xfrm>
                                    <a:off x="1978" y="680"/>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35" name="Line 20380"/>
                                <wps:cNvCnPr>
                                  <a:cxnSpLocks noChangeShapeType="1"/>
                                </wps:cNvCnPr>
                                <wps:spPr bwMode="auto">
                                  <a:xfrm>
                                    <a:off x="1980" y="6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36" name="Freeform 20381"/>
                                <wps:cNvSpPr>
                                  <a:spLocks/>
                                </wps:cNvSpPr>
                                <wps:spPr bwMode="auto">
                                  <a:xfrm>
                                    <a:off x="1975" y="674"/>
                                    <a:ext cx="8" cy="8"/>
                                  </a:xfrm>
                                  <a:custGeom>
                                    <a:avLst/>
                                    <a:gdLst>
                                      <a:gd name="T0" fmla="*/ 0 w 8"/>
                                      <a:gd name="T1" fmla="*/ 3 h 8"/>
                                      <a:gd name="T2" fmla="*/ 3 w 8"/>
                                      <a:gd name="T3" fmla="*/ 6 h 8"/>
                                      <a:gd name="T4" fmla="*/ 5 w 8"/>
                                      <a:gd name="T5" fmla="*/ 8 h 8"/>
                                      <a:gd name="T6" fmla="*/ 8 w 8"/>
                                      <a:gd name="T7" fmla="*/ 5 h 8"/>
                                      <a:gd name="T8" fmla="*/ 6 w 8"/>
                                      <a:gd name="T9" fmla="*/ 2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3" y="6"/>
                                        </a:lnTo>
                                        <a:lnTo>
                                          <a:pt x="5" y="8"/>
                                        </a:lnTo>
                                        <a:lnTo>
                                          <a:pt x="8" y="5"/>
                                        </a:lnTo>
                                        <a:lnTo>
                                          <a:pt x="6" y="2"/>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37" name="Freeform 20382"/>
                                <wps:cNvSpPr>
                                  <a:spLocks/>
                                </wps:cNvSpPr>
                                <wps:spPr bwMode="auto">
                                  <a:xfrm>
                                    <a:off x="1975" y="674"/>
                                    <a:ext cx="8" cy="8"/>
                                  </a:xfrm>
                                  <a:custGeom>
                                    <a:avLst/>
                                    <a:gdLst>
                                      <a:gd name="T0" fmla="*/ 0 w 8"/>
                                      <a:gd name="T1" fmla="*/ 3 h 8"/>
                                      <a:gd name="T2" fmla="*/ 3 w 8"/>
                                      <a:gd name="T3" fmla="*/ 6 h 8"/>
                                      <a:gd name="T4" fmla="*/ 5 w 8"/>
                                      <a:gd name="T5" fmla="*/ 8 h 8"/>
                                      <a:gd name="T6" fmla="*/ 8 w 8"/>
                                      <a:gd name="T7" fmla="*/ 5 h 8"/>
                                      <a:gd name="T8" fmla="*/ 6 w 8"/>
                                      <a:gd name="T9" fmla="*/ 2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3" y="6"/>
                                        </a:lnTo>
                                        <a:lnTo>
                                          <a:pt x="5" y="8"/>
                                        </a:lnTo>
                                        <a:lnTo>
                                          <a:pt x="8" y="5"/>
                                        </a:lnTo>
                                        <a:lnTo>
                                          <a:pt x="6" y="2"/>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38" name="Freeform 20383"/>
                                <wps:cNvSpPr>
                                  <a:spLocks/>
                                </wps:cNvSpPr>
                                <wps:spPr bwMode="auto">
                                  <a:xfrm>
                                    <a:off x="1979" y="670"/>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39" name="Freeform 20384"/>
                                <wps:cNvSpPr>
                                  <a:spLocks/>
                                </wps:cNvSpPr>
                                <wps:spPr bwMode="auto">
                                  <a:xfrm>
                                    <a:off x="1979" y="670"/>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40" name="Freeform 20385"/>
                                <wps:cNvSpPr>
                                  <a:spLocks/>
                                </wps:cNvSpPr>
                                <wps:spPr bwMode="auto">
                                  <a:xfrm>
                                    <a:off x="1985" y="673"/>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41" name="Line 20386"/>
                                <wps:cNvCnPr>
                                  <a:cxnSpLocks noChangeShapeType="1"/>
                                </wps:cNvCnPr>
                                <wps:spPr bwMode="auto">
                                  <a:xfrm>
                                    <a:off x="1987" y="67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42" name="Freeform 20387"/>
                                <wps:cNvSpPr>
                                  <a:spLocks/>
                                </wps:cNvSpPr>
                                <wps:spPr bwMode="auto">
                                  <a:xfrm>
                                    <a:off x="1983" y="667"/>
                                    <a:ext cx="8" cy="8"/>
                                  </a:xfrm>
                                  <a:custGeom>
                                    <a:avLst/>
                                    <a:gdLst>
                                      <a:gd name="T0" fmla="*/ 0 w 8"/>
                                      <a:gd name="T1" fmla="*/ 4 h 8"/>
                                      <a:gd name="T2" fmla="*/ 2 w 8"/>
                                      <a:gd name="T3" fmla="*/ 6 h 8"/>
                                      <a:gd name="T4" fmla="*/ 4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6"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43" name="Freeform 20388"/>
                                <wps:cNvSpPr>
                                  <a:spLocks/>
                                </wps:cNvSpPr>
                                <wps:spPr bwMode="auto">
                                  <a:xfrm>
                                    <a:off x="1983" y="667"/>
                                    <a:ext cx="8" cy="8"/>
                                  </a:xfrm>
                                  <a:custGeom>
                                    <a:avLst/>
                                    <a:gdLst>
                                      <a:gd name="T0" fmla="*/ 0 w 8"/>
                                      <a:gd name="T1" fmla="*/ 4 h 8"/>
                                      <a:gd name="T2" fmla="*/ 2 w 8"/>
                                      <a:gd name="T3" fmla="*/ 6 h 8"/>
                                      <a:gd name="T4" fmla="*/ 4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6"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44" name="Freeform 20389"/>
                                <wps:cNvSpPr>
                                  <a:spLocks/>
                                </wps:cNvSpPr>
                                <wps:spPr bwMode="auto">
                                  <a:xfrm>
                                    <a:off x="1986" y="66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45" name="Line 20390"/>
                                <wps:cNvCnPr>
                                  <a:cxnSpLocks noChangeShapeType="1"/>
                                </wps:cNvCnPr>
                                <wps:spPr bwMode="auto">
                                  <a:xfrm>
                                    <a:off x="1986" y="6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g:wgp>
                            <wpg:wgp>
                              <wpg:cNvPr id="1981363546" name="Group 20391"/>
                              <wpg:cNvGrpSpPr>
                                <a:grpSpLocks/>
                              </wpg:cNvGrpSpPr>
                              <wpg:grpSpPr bwMode="auto">
                                <a:xfrm>
                                  <a:off x="458229" y="279728"/>
                                  <a:ext cx="17992" cy="42128"/>
                                  <a:chOff x="1984" y="635"/>
                                  <a:chExt cx="32" cy="75"/>
                                </a:xfrm>
                              </wpg:grpSpPr>
                              <wps:wsp>
                                <wps:cNvPr id="1981363547" name="Freeform 20392"/>
                                <wps:cNvSpPr>
                                  <a:spLocks/>
                                </wps:cNvSpPr>
                                <wps:spPr bwMode="auto">
                                  <a:xfrm>
                                    <a:off x="1986" y="663"/>
                                    <a:ext cx="8" cy="8"/>
                                  </a:xfrm>
                                  <a:custGeom>
                                    <a:avLst/>
                                    <a:gdLst>
                                      <a:gd name="T0" fmla="*/ 0 w 8"/>
                                      <a:gd name="T1" fmla="*/ 4 h 8"/>
                                      <a:gd name="T2" fmla="*/ 3 w 8"/>
                                      <a:gd name="T3" fmla="*/ 6 h 8"/>
                                      <a:gd name="T4" fmla="*/ 5 w 8"/>
                                      <a:gd name="T5" fmla="*/ 8 h 8"/>
                                      <a:gd name="T6" fmla="*/ 8 w 8"/>
                                      <a:gd name="T7" fmla="*/ 4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6" y="2"/>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48" name="Freeform 20393"/>
                                <wps:cNvSpPr>
                                  <a:spLocks/>
                                </wps:cNvSpPr>
                                <wps:spPr bwMode="auto">
                                  <a:xfrm>
                                    <a:off x="1986" y="663"/>
                                    <a:ext cx="8" cy="8"/>
                                  </a:xfrm>
                                  <a:custGeom>
                                    <a:avLst/>
                                    <a:gdLst>
                                      <a:gd name="T0" fmla="*/ 0 w 8"/>
                                      <a:gd name="T1" fmla="*/ 4 h 8"/>
                                      <a:gd name="T2" fmla="*/ 3 w 8"/>
                                      <a:gd name="T3" fmla="*/ 6 h 8"/>
                                      <a:gd name="T4" fmla="*/ 5 w 8"/>
                                      <a:gd name="T5" fmla="*/ 8 h 8"/>
                                      <a:gd name="T6" fmla="*/ 8 w 8"/>
                                      <a:gd name="T7" fmla="*/ 4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6" y="2"/>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49" name="Freeform 20394"/>
                                <wps:cNvSpPr>
                                  <a:spLocks/>
                                </wps:cNvSpPr>
                                <wps:spPr bwMode="auto">
                                  <a:xfrm>
                                    <a:off x="1992" y="665"/>
                                    <a:ext cx="3" cy="2"/>
                                  </a:xfrm>
                                  <a:custGeom>
                                    <a:avLst/>
                                    <a:gdLst>
                                      <a:gd name="T0" fmla="*/ 0 w 3"/>
                                      <a:gd name="T1" fmla="*/ 0 h 2"/>
                                      <a:gd name="T2" fmla="*/ 2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50" name="Line 20395"/>
                                <wps:cNvCnPr>
                                  <a:cxnSpLocks noChangeShapeType="1"/>
                                </wps:cNvCnPr>
                                <wps:spPr bwMode="auto">
                                  <a:xfrm>
                                    <a:off x="1994" y="66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51" name="Freeform 20396"/>
                                <wps:cNvSpPr>
                                  <a:spLocks/>
                                </wps:cNvSpPr>
                                <wps:spPr bwMode="auto">
                                  <a:xfrm>
                                    <a:off x="1990" y="656"/>
                                    <a:ext cx="12" cy="11"/>
                                  </a:xfrm>
                                  <a:custGeom>
                                    <a:avLst/>
                                    <a:gdLst>
                                      <a:gd name="T0" fmla="*/ 0 w 12"/>
                                      <a:gd name="T1" fmla="*/ 7 h 11"/>
                                      <a:gd name="T2" fmla="*/ 2 w 12"/>
                                      <a:gd name="T3" fmla="*/ 9 h 11"/>
                                      <a:gd name="T4" fmla="*/ 5 w 12"/>
                                      <a:gd name="T5" fmla="*/ 11 h 11"/>
                                      <a:gd name="T6" fmla="*/ 12 w 12"/>
                                      <a:gd name="T7" fmla="*/ 4 h 11"/>
                                      <a:gd name="T8" fmla="*/ 9 w 12"/>
                                      <a:gd name="T9" fmla="*/ 2 h 11"/>
                                      <a:gd name="T10" fmla="*/ 7 w 12"/>
                                      <a:gd name="T11" fmla="*/ 0 h 11"/>
                                      <a:gd name="T12" fmla="*/ 0 w 12"/>
                                      <a:gd name="T13" fmla="*/ 7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7"/>
                                        </a:moveTo>
                                        <a:lnTo>
                                          <a:pt x="2" y="9"/>
                                        </a:lnTo>
                                        <a:lnTo>
                                          <a:pt x="5" y="11"/>
                                        </a:lnTo>
                                        <a:lnTo>
                                          <a:pt x="12" y="4"/>
                                        </a:lnTo>
                                        <a:lnTo>
                                          <a:pt x="9" y="2"/>
                                        </a:lnTo>
                                        <a:lnTo>
                                          <a:pt x="7"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52" name="Freeform 20397"/>
                                <wps:cNvSpPr>
                                  <a:spLocks/>
                                </wps:cNvSpPr>
                                <wps:spPr bwMode="auto">
                                  <a:xfrm>
                                    <a:off x="1990" y="656"/>
                                    <a:ext cx="12" cy="11"/>
                                  </a:xfrm>
                                  <a:custGeom>
                                    <a:avLst/>
                                    <a:gdLst>
                                      <a:gd name="T0" fmla="*/ 0 w 12"/>
                                      <a:gd name="T1" fmla="*/ 7 h 11"/>
                                      <a:gd name="T2" fmla="*/ 2 w 12"/>
                                      <a:gd name="T3" fmla="*/ 9 h 11"/>
                                      <a:gd name="T4" fmla="*/ 5 w 12"/>
                                      <a:gd name="T5" fmla="*/ 11 h 11"/>
                                      <a:gd name="T6" fmla="*/ 12 w 12"/>
                                      <a:gd name="T7" fmla="*/ 4 h 11"/>
                                      <a:gd name="T8" fmla="*/ 9 w 12"/>
                                      <a:gd name="T9" fmla="*/ 2 h 11"/>
                                      <a:gd name="T10" fmla="*/ 7 w 12"/>
                                      <a:gd name="T11" fmla="*/ 0 h 11"/>
                                      <a:gd name="T12" fmla="*/ 0 w 12"/>
                                      <a:gd name="T13" fmla="*/ 7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7"/>
                                        </a:moveTo>
                                        <a:lnTo>
                                          <a:pt x="2" y="9"/>
                                        </a:lnTo>
                                        <a:lnTo>
                                          <a:pt x="5" y="11"/>
                                        </a:lnTo>
                                        <a:lnTo>
                                          <a:pt x="12" y="4"/>
                                        </a:lnTo>
                                        <a:lnTo>
                                          <a:pt x="9" y="2"/>
                                        </a:lnTo>
                                        <a:lnTo>
                                          <a:pt x="7"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53" name="Freeform 20398"/>
                                <wps:cNvSpPr>
                                  <a:spLocks/>
                                </wps:cNvSpPr>
                                <wps:spPr bwMode="auto">
                                  <a:xfrm>
                                    <a:off x="1997" y="656"/>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54" name="Line 20399"/>
                                <wps:cNvCnPr>
                                  <a:cxnSpLocks noChangeShapeType="1"/>
                                </wps:cNvCnPr>
                                <wps:spPr bwMode="auto">
                                  <a:xfrm>
                                    <a:off x="1997" y="65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55" name="Freeform 20400"/>
                                <wps:cNvSpPr>
                                  <a:spLocks/>
                                </wps:cNvSpPr>
                                <wps:spPr bwMode="auto">
                                  <a:xfrm>
                                    <a:off x="1997" y="652"/>
                                    <a:ext cx="8" cy="8"/>
                                  </a:xfrm>
                                  <a:custGeom>
                                    <a:avLst/>
                                    <a:gdLst>
                                      <a:gd name="T0" fmla="*/ 0 w 8"/>
                                      <a:gd name="T1" fmla="*/ 4 h 8"/>
                                      <a:gd name="T2" fmla="*/ 2 w 8"/>
                                      <a:gd name="T3" fmla="*/ 6 h 8"/>
                                      <a:gd name="T4" fmla="*/ 4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6"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56" name="Freeform 20401"/>
                                <wps:cNvSpPr>
                                  <a:spLocks/>
                                </wps:cNvSpPr>
                                <wps:spPr bwMode="auto">
                                  <a:xfrm>
                                    <a:off x="1997" y="652"/>
                                    <a:ext cx="8" cy="8"/>
                                  </a:xfrm>
                                  <a:custGeom>
                                    <a:avLst/>
                                    <a:gdLst>
                                      <a:gd name="T0" fmla="*/ 0 w 8"/>
                                      <a:gd name="T1" fmla="*/ 4 h 8"/>
                                      <a:gd name="T2" fmla="*/ 2 w 8"/>
                                      <a:gd name="T3" fmla="*/ 6 h 8"/>
                                      <a:gd name="T4" fmla="*/ 4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6"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57" name="Freeform 20402"/>
                                <wps:cNvSpPr>
                                  <a:spLocks/>
                                </wps:cNvSpPr>
                                <wps:spPr bwMode="auto">
                                  <a:xfrm>
                                    <a:off x="2000" y="652"/>
                                    <a:ext cx="3" cy="2"/>
                                  </a:xfrm>
                                  <a:custGeom>
                                    <a:avLst/>
                                    <a:gdLst>
                                      <a:gd name="T0" fmla="*/ 3 w 3"/>
                                      <a:gd name="T1" fmla="*/ 2 h 2"/>
                                      <a:gd name="T2" fmla="*/ 0 w 3"/>
                                      <a:gd name="T3" fmla="*/ 0 h 2"/>
                                      <a:gd name="T4" fmla="*/ 1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1"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58" name="Line 20403"/>
                                <wps:cNvCnPr>
                                  <a:cxnSpLocks noChangeShapeType="1"/>
                                </wps:cNvCnPr>
                                <wps:spPr bwMode="auto">
                                  <a:xfrm>
                                    <a:off x="2000" y="65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59" name="Freeform 20404"/>
                                <wps:cNvSpPr>
                                  <a:spLocks/>
                                </wps:cNvSpPr>
                                <wps:spPr bwMode="auto">
                                  <a:xfrm>
                                    <a:off x="2001" y="650"/>
                                    <a:ext cx="6" cy="6"/>
                                  </a:xfrm>
                                  <a:custGeom>
                                    <a:avLst/>
                                    <a:gdLst>
                                      <a:gd name="T0" fmla="*/ 0 w 6"/>
                                      <a:gd name="T1" fmla="*/ 2 h 6"/>
                                      <a:gd name="T2" fmla="*/ 2 w 6"/>
                                      <a:gd name="T3" fmla="*/ 4 h 6"/>
                                      <a:gd name="T4" fmla="*/ 4 w 6"/>
                                      <a:gd name="T5" fmla="*/ 6 h 6"/>
                                      <a:gd name="T6" fmla="*/ 6 w 6"/>
                                      <a:gd name="T7" fmla="*/ 5 h 6"/>
                                      <a:gd name="T8" fmla="*/ 4 w 6"/>
                                      <a:gd name="T9" fmla="*/ 2 h 6"/>
                                      <a:gd name="T10" fmla="*/ 2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4" y="6"/>
                                        </a:lnTo>
                                        <a:lnTo>
                                          <a:pt x="6" y="5"/>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60" name="Freeform 20405"/>
                                <wps:cNvSpPr>
                                  <a:spLocks/>
                                </wps:cNvSpPr>
                                <wps:spPr bwMode="auto">
                                  <a:xfrm>
                                    <a:off x="2001" y="650"/>
                                    <a:ext cx="6" cy="6"/>
                                  </a:xfrm>
                                  <a:custGeom>
                                    <a:avLst/>
                                    <a:gdLst>
                                      <a:gd name="T0" fmla="*/ 0 w 6"/>
                                      <a:gd name="T1" fmla="*/ 2 h 6"/>
                                      <a:gd name="T2" fmla="*/ 2 w 6"/>
                                      <a:gd name="T3" fmla="*/ 4 h 6"/>
                                      <a:gd name="T4" fmla="*/ 4 w 6"/>
                                      <a:gd name="T5" fmla="*/ 6 h 6"/>
                                      <a:gd name="T6" fmla="*/ 6 w 6"/>
                                      <a:gd name="T7" fmla="*/ 5 h 6"/>
                                      <a:gd name="T8" fmla="*/ 4 w 6"/>
                                      <a:gd name="T9" fmla="*/ 2 h 6"/>
                                      <a:gd name="T10" fmla="*/ 2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4" y="6"/>
                                        </a:lnTo>
                                        <a:lnTo>
                                          <a:pt x="6" y="5"/>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61" name="Freeform 20406"/>
                                <wps:cNvSpPr>
                                  <a:spLocks/>
                                </wps:cNvSpPr>
                                <wps:spPr bwMode="auto">
                                  <a:xfrm>
                                    <a:off x="2003" y="650"/>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62" name="Line 20407"/>
                                <wps:cNvCnPr>
                                  <a:cxnSpLocks noChangeShapeType="1"/>
                                </wps:cNvCnPr>
                                <wps:spPr bwMode="auto">
                                  <a:xfrm>
                                    <a:off x="2003" y="65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63" name="Freeform 20408"/>
                                <wps:cNvSpPr>
                                  <a:spLocks/>
                                </wps:cNvSpPr>
                                <wps:spPr bwMode="auto">
                                  <a:xfrm>
                                    <a:off x="2003" y="648"/>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64" name="Freeform 20409"/>
                                <wps:cNvSpPr>
                                  <a:spLocks/>
                                </wps:cNvSpPr>
                                <wps:spPr bwMode="auto">
                                  <a:xfrm>
                                    <a:off x="2003" y="648"/>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65" name="Freeform 20410"/>
                                <wps:cNvSpPr>
                                  <a:spLocks/>
                                </wps:cNvSpPr>
                                <wps:spPr bwMode="auto">
                                  <a:xfrm>
                                    <a:off x="2005" y="648"/>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66" name="Line 20411"/>
                                <wps:cNvCnPr>
                                  <a:cxnSpLocks noChangeShapeType="1"/>
                                </wps:cNvCnPr>
                                <wps:spPr bwMode="auto">
                                  <a:xfrm>
                                    <a:off x="2005" y="6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67" name="Freeform 20412"/>
                                <wps:cNvSpPr>
                                  <a:spLocks/>
                                </wps:cNvSpPr>
                                <wps:spPr bwMode="auto">
                                  <a:xfrm>
                                    <a:off x="2005" y="647"/>
                                    <a:ext cx="5" cy="6"/>
                                  </a:xfrm>
                                  <a:custGeom>
                                    <a:avLst/>
                                    <a:gdLst>
                                      <a:gd name="T0" fmla="*/ 0 w 5"/>
                                      <a:gd name="T1" fmla="*/ 1 h 6"/>
                                      <a:gd name="T2" fmla="*/ 2 w 5"/>
                                      <a:gd name="T3" fmla="*/ 4 h 6"/>
                                      <a:gd name="T4" fmla="*/ 3 w 5"/>
                                      <a:gd name="T5" fmla="*/ 6 h 6"/>
                                      <a:gd name="T6" fmla="*/ 5 w 5"/>
                                      <a:gd name="T7" fmla="*/ 5 h 6"/>
                                      <a:gd name="T8" fmla="*/ 4 w 5"/>
                                      <a:gd name="T9" fmla="*/ 2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4"/>
                                        </a:lnTo>
                                        <a:lnTo>
                                          <a:pt x="3" y="6"/>
                                        </a:lnTo>
                                        <a:lnTo>
                                          <a:pt x="5" y="5"/>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68" name="Freeform 20413"/>
                                <wps:cNvSpPr>
                                  <a:spLocks/>
                                </wps:cNvSpPr>
                                <wps:spPr bwMode="auto">
                                  <a:xfrm>
                                    <a:off x="2005" y="647"/>
                                    <a:ext cx="5" cy="6"/>
                                  </a:xfrm>
                                  <a:custGeom>
                                    <a:avLst/>
                                    <a:gdLst>
                                      <a:gd name="T0" fmla="*/ 0 w 5"/>
                                      <a:gd name="T1" fmla="*/ 1 h 6"/>
                                      <a:gd name="T2" fmla="*/ 2 w 5"/>
                                      <a:gd name="T3" fmla="*/ 4 h 6"/>
                                      <a:gd name="T4" fmla="*/ 3 w 5"/>
                                      <a:gd name="T5" fmla="*/ 6 h 6"/>
                                      <a:gd name="T6" fmla="*/ 5 w 5"/>
                                      <a:gd name="T7" fmla="*/ 5 h 6"/>
                                      <a:gd name="T8" fmla="*/ 4 w 5"/>
                                      <a:gd name="T9" fmla="*/ 2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4"/>
                                        </a:lnTo>
                                        <a:lnTo>
                                          <a:pt x="3" y="6"/>
                                        </a:lnTo>
                                        <a:lnTo>
                                          <a:pt x="5" y="5"/>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69" name="Freeform 20414"/>
                                <wps:cNvSpPr>
                                  <a:spLocks/>
                                </wps:cNvSpPr>
                                <wps:spPr bwMode="auto">
                                  <a:xfrm>
                                    <a:off x="2009" y="649"/>
                                    <a:ext cx="2" cy="3"/>
                                  </a:xfrm>
                                  <a:custGeom>
                                    <a:avLst/>
                                    <a:gdLst>
                                      <a:gd name="T0" fmla="*/ 0 w 2"/>
                                      <a:gd name="T1" fmla="*/ 0 h 3"/>
                                      <a:gd name="T2" fmla="*/ 1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1"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70" name="Line 20415"/>
                                <wps:cNvCnPr>
                                  <a:cxnSpLocks noChangeShapeType="1"/>
                                </wps:cNvCnPr>
                                <wps:spPr bwMode="auto">
                                  <a:xfrm>
                                    <a:off x="2010" y="65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71" name="Freeform 20416"/>
                                <wps:cNvSpPr>
                                  <a:spLocks/>
                                </wps:cNvSpPr>
                                <wps:spPr bwMode="auto">
                                  <a:xfrm>
                                    <a:off x="2007" y="646"/>
                                    <a:ext cx="4" cy="6"/>
                                  </a:xfrm>
                                  <a:custGeom>
                                    <a:avLst/>
                                    <a:gdLst>
                                      <a:gd name="T0" fmla="*/ 0 w 4"/>
                                      <a:gd name="T1" fmla="*/ 1 h 6"/>
                                      <a:gd name="T2" fmla="*/ 2 w 4"/>
                                      <a:gd name="T3" fmla="*/ 3 h 6"/>
                                      <a:gd name="T4" fmla="*/ 4 w 4"/>
                                      <a:gd name="T5" fmla="*/ 6 h 6"/>
                                      <a:gd name="T6" fmla="*/ 4 w 4"/>
                                      <a:gd name="T7" fmla="*/ 5 h 6"/>
                                      <a:gd name="T8" fmla="*/ 2 w 4"/>
                                      <a:gd name="T9" fmla="*/ 2 h 6"/>
                                      <a:gd name="T10" fmla="*/ 0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2" y="3"/>
                                        </a:lnTo>
                                        <a:lnTo>
                                          <a:pt x="4" y="6"/>
                                        </a:lnTo>
                                        <a:lnTo>
                                          <a:pt x="4" y="5"/>
                                        </a:lnTo>
                                        <a:lnTo>
                                          <a:pt x="2" y="2"/>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72" name="Freeform 20417"/>
                                <wps:cNvSpPr>
                                  <a:spLocks/>
                                </wps:cNvSpPr>
                                <wps:spPr bwMode="auto">
                                  <a:xfrm>
                                    <a:off x="2007" y="646"/>
                                    <a:ext cx="4" cy="6"/>
                                  </a:xfrm>
                                  <a:custGeom>
                                    <a:avLst/>
                                    <a:gdLst>
                                      <a:gd name="T0" fmla="*/ 0 w 4"/>
                                      <a:gd name="T1" fmla="*/ 1 h 6"/>
                                      <a:gd name="T2" fmla="*/ 2 w 4"/>
                                      <a:gd name="T3" fmla="*/ 3 h 6"/>
                                      <a:gd name="T4" fmla="*/ 4 w 4"/>
                                      <a:gd name="T5" fmla="*/ 6 h 6"/>
                                      <a:gd name="T6" fmla="*/ 4 w 4"/>
                                      <a:gd name="T7" fmla="*/ 5 h 6"/>
                                      <a:gd name="T8" fmla="*/ 2 w 4"/>
                                      <a:gd name="T9" fmla="*/ 2 h 6"/>
                                      <a:gd name="T10" fmla="*/ 0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2" y="3"/>
                                        </a:lnTo>
                                        <a:lnTo>
                                          <a:pt x="4" y="6"/>
                                        </a:lnTo>
                                        <a:lnTo>
                                          <a:pt x="4" y="5"/>
                                        </a:lnTo>
                                        <a:lnTo>
                                          <a:pt x="2" y="2"/>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73" name="Freeform 20418"/>
                                <wps:cNvSpPr>
                                  <a:spLocks/>
                                </wps:cNvSpPr>
                                <wps:spPr bwMode="auto">
                                  <a:xfrm>
                                    <a:off x="2009" y="648"/>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74" name="Line 20419"/>
                                <wps:cNvCnPr>
                                  <a:cxnSpLocks noChangeShapeType="1"/>
                                </wps:cNvCnPr>
                                <wps:spPr bwMode="auto">
                                  <a:xfrm>
                                    <a:off x="2011" y="65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75" name="Freeform 20420"/>
                                <wps:cNvSpPr>
                                  <a:spLocks/>
                                </wps:cNvSpPr>
                                <wps:spPr bwMode="auto">
                                  <a:xfrm>
                                    <a:off x="2007" y="645"/>
                                    <a:ext cx="5" cy="6"/>
                                  </a:xfrm>
                                  <a:custGeom>
                                    <a:avLst/>
                                    <a:gdLst>
                                      <a:gd name="T0" fmla="*/ 0 w 5"/>
                                      <a:gd name="T1" fmla="*/ 1 h 6"/>
                                      <a:gd name="T2" fmla="*/ 2 w 5"/>
                                      <a:gd name="T3" fmla="*/ 3 h 6"/>
                                      <a:gd name="T4" fmla="*/ 4 w 5"/>
                                      <a:gd name="T5" fmla="*/ 6 h 6"/>
                                      <a:gd name="T6" fmla="*/ 5 w 5"/>
                                      <a:gd name="T7" fmla="*/ 5 h 6"/>
                                      <a:gd name="T8" fmla="*/ 3 w 5"/>
                                      <a:gd name="T9" fmla="*/ 3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3"/>
                                        </a:lnTo>
                                        <a:lnTo>
                                          <a:pt x="4" y="6"/>
                                        </a:lnTo>
                                        <a:lnTo>
                                          <a:pt x="5" y="5"/>
                                        </a:lnTo>
                                        <a:lnTo>
                                          <a:pt x="3" y="3"/>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76" name="Freeform 20421"/>
                                <wps:cNvSpPr>
                                  <a:spLocks/>
                                </wps:cNvSpPr>
                                <wps:spPr bwMode="auto">
                                  <a:xfrm>
                                    <a:off x="2007" y="645"/>
                                    <a:ext cx="5" cy="6"/>
                                  </a:xfrm>
                                  <a:custGeom>
                                    <a:avLst/>
                                    <a:gdLst>
                                      <a:gd name="T0" fmla="*/ 0 w 5"/>
                                      <a:gd name="T1" fmla="*/ 1 h 6"/>
                                      <a:gd name="T2" fmla="*/ 2 w 5"/>
                                      <a:gd name="T3" fmla="*/ 3 h 6"/>
                                      <a:gd name="T4" fmla="*/ 4 w 5"/>
                                      <a:gd name="T5" fmla="*/ 6 h 6"/>
                                      <a:gd name="T6" fmla="*/ 5 w 5"/>
                                      <a:gd name="T7" fmla="*/ 5 h 6"/>
                                      <a:gd name="T8" fmla="*/ 3 w 5"/>
                                      <a:gd name="T9" fmla="*/ 3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3"/>
                                        </a:lnTo>
                                        <a:lnTo>
                                          <a:pt x="4" y="6"/>
                                        </a:lnTo>
                                        <a:lnTo>
                                          <a:pt x="5" y="5"/>
                                        </a:lnTo>
                                        <a:lnTo>
                                          <a:pt x="3" y="3"/>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77" name="Freeform 20422"/>
                                <wps:cNvSpPr>
                                  <a:spLocks/>
                                </wps:cNvSpPr>
                                <wps:spPr bwMode="auto">
                                  <a:xfrm>
                                    <a:off x="2010" y="648"/>
                                    <a:ext cx="3" cy="2"/>
                                  </a:xfrm>
                                  <a:custGeom>
                                    <a:avLst/>
                                    <a:gdLst>
                                      <a:gd name="T0" fmla="*/ 0 w 3"/>
                                      <a:gd name="T1" fmla="*/ 0 h 2"/>
                                      <a:gd name="T2" fmla="*/ 2 w 3"/>
                                      <a:gd name="T3" fmla="*/ 2 h 2"/>
                                      <a:gd name="T4" fmla="*/ 3 w 3"/>
                                      <a:gd name="T5" fmla="*/ 1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78" name="Line 20423"/>
                                <wps:cNvCnPr>
                                  <a:cxnSpLocks noChangeShapeType="1"/>
                                </wps:cNvCnPr>
                                <wps:spPr bwMode="auto">
                                  <a:xfrm flipV="1">
                                    <a:off x="2012" y="649"/>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79" name="Freeform 20424"/>
                                <wps:cNvSpPr>
                                  <a:spLocks/>
                                </wps:cNvSpPr>
                                <wps:spPr bwMode="auto">
                                  <a:xfrm>
                                    <a:off x="2008" y="645"/>
                                    <a:ext cx="6" cy="4"/>
                                  </a:xfrm>
                                  <a:custGeom>
                                    <a:avLst/>
                                    <a:gdLst>
                                      <a:gd name="T0" fmla="*/ 0 w 6"/>
                                      <a:gd name="T1" fmla="*/ 1 h 4"/>
                                      <a:gd name="T2" fmla="*/ 2 w 6"/>
                                      <a:gd name="T3" fmla="*/ 3 h 4"/>
                                      <a:gd name="T4" fmla="*/ 5 w 6"/>
                                      <a:gd name="T5" fmla="*/ 4 h 4"/>
                                      <a:gd name="T6" fmla="*/ 6 w 6"/>
                                      <a:gd name="T7" fmla="*/ 3 h 4"/>
                                      <a:gd name="T8" fmla="*/ 3 w 6"/>
                                      <a:gd name="T9" fmla="*/ 2 h 4"/>
                                      <a:gd name="T10" fmla="*/ 1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2" y="3"/>
                                        </a:lnTo>
                                        <a:lnTo>
                                          <a:pt x="5" y="4"/>
                                        </a:lnTo>
                                        <a:lnTo>
                                          <a:pt x="6" y="3"/>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80" name="Freeform 20425"/>
                                <wps:cNvSpPr>
                                  <a:spLocks/>
                                </wps:cNvSpPr>
                                <wps:spPr bwMode="auto">
                                  <a:xfrm>
                                    <a:off x="2008" y="645"/>
                                    <a:ext cx="6" cy="4"/>
                                  </a:xfrm>
                                  <a:custGeom>
                                    <a:avLst/>
                                    <a:gdLst>
                                      <a:gd name="T0" fmla="*/ 0 w 6"/>
                                      <a:gd name="T1" fmla="*/ 1 h 4"/>
                                      <a:gd name="T2" fmla="*/ 2 w 6"/>
                                      <a:gd name="T3" fmla="*/ 3 h 4"/>
                                      <a:gd name="T4" fmla="*/ 5 w 6"/>
                                      <a:gd name="T5" fmla="*/ 4 h 4"/>
                                      <a:gd name="T6" fmla="*/ 6 w 6"/>
                                      <a:gd name="T7" fmla="*/ 3 h 4"/>
                                      <a:gd name="T8" fmla="*/ 3 w 6"/>
                                      <a:gd name="T9" fmla="*/ 2 h 4"/>
                                      <a:gd name="T10" fmla="*/ 1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2" y="3"/>
                                        </a:lnTo>
                                        <a:lnTo>
                                          <a:pt x="5" y="4"/>
                                        </a:lnTo>
                                        <a:lnTo>
                                          <a:pt x="6" y="3"/>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81" name="Freeform 20426"/>
                                <wps:cNvSpPr>
                                  <a:spLocks/>
                                </wps:cNvSpPr>
                                <wps:spPr bwMode="auto">
                                  <a:xfrm>
                                    <a:off x="2011" y="647"/>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82" name="Line 20427"/>
                                <wps:cNvCnPr>
                                  <a:cxnSpLocks noChangeShapeType="1"/>
                                </wps:cNvCnPr>
                                <wps:spPr bwMode="auto">
                                  <a:xfrm>
                                    <a:off x="2014" y="6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83" name="Freeform 20428"/>
                                <wps:cNvSpPr>
                                  <a:spLocks/>
                                </wps:cNvSpPr>
                                <wps:spPr bwMode="auto">
                                  <a:xfrm>
                                    <a:off x="2009" y="644"/>
                                    <a:ext cx="6" cy="4"/>
                                  </a:xfrm>
                                  <a:custGeom>
                                    <a:avLst/>
                                    <a:gdLst>
                                      <a:gd name="T0" fmla="*/ 0 w 6"/>
                                      <a:gd name="T1" fmla="*/ 1 h 4"/>
                                      <a:gd name="T2" fmla="*/ 2 w 6"/>
                                      <a:gd name="T3" fmla="*/ 3 h 4"/>
                                      <a:gd name="T4" fmla="*/ 5 w 6"/>
                                      <a:gd name="T5" fmla="*/ 4 h 4"/>
                                      <a:gd name="T6" fmla="*/ 6 w 6"/>
                                      <a:gd name="T7" fmla="*/ 3 h 4"/>
                                      <a:gd name="T8" fmla="*/ 3 w 6"/>
                                      <a:gd name="T9" fmla="*/ 1 h 4"/>
                                      <a:gd name="T10" fmla="*/ 0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2" y="3"/>
                                        </a:lnTo>
                                        <a:lnTo>
                                          <a:pt x="5" y="4"/>
                                        </a:lnTo>
                                        <a:lnTo>
                                          <a:pt x="6" y="3"/>
                                        </a:lnTo>
                                        <a:lnTo>
                                          <a:pt x="3" y="1"/>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84" name="Freeform 20429"/>
                                <wps:cNvSpPr>
                                  <a:spLocks/>
                                </wps:cNvSpPr>
                                <wps:spPr bwMode="auto">
                                  <a:xfrm>
                                    <a:off x="2009" y="644"/>
                                    <a:ext cx="6" cy="4"/>
                                  </a:xfrm>
                                  <a:custGeom>
                                    <a:avLst/>
                                    <a:gdLst>
                                      <a:gd name="T0" fmla="*/ 0 w 6"/>
                                      <a:gd name="T1" fmla="*/ 1 h 4"/>
                                      <a:gd name="T2" fmla="*/ 2 w 6"/>
                                      <a:gd name="T3" fmla="*/ 3 h 4"/>
                                      <a:gd name="T4" fmla="*/ 5 w 6"/>
                                      <a:gd name="T5" fmla="*/ 4 h 4"/>
                                      <a:gd name="T6" fmla="*/ 6 w 6"/>
                                      <a:gd name="T7" fmla="*/ 3 h 4"/>
                                      <a:gd name="T8" fmla="*/ 3 w 6"/>
                                      <a:gd name="T9" fmla="*/ 1 h 4"/>
                                      <a:gd name="T10" fmla="*/ 0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2" y="3"/>
                                        </a:lnTo>
                                        <a:lnTo>
                                          <a:pt x="5" y="4"/>
                                        </a:lnTo>
                                        <a:lnTo>
                                          <a:pt x="6" y="3"/>
                                        </a:lnTo>
                                        <a:lnTo>
                                          <a:pt x="3" y="1"/>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85" name="Freeform 20430"/>
                                <wps:cNvSpPr>
                                  <a:spLocks/>
                                </wps:cNvSpPr>
                                <wps:spPr bwMode="auto">
                                  <a:xfrm>
                                    <a:off x="2012" y="645"/>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86" name="Line 20431"/>
                                <wps:cNvCnPr>
                                  <a:cxnSpLocks noChangeShapeType="1"/>
                                </wps:cNvCnPr>
                                <wps:spPr bwMode="auto">
                                  <a:xfrm>
                                    <a:off x="2015" y="64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87" name="Freeform 20432"/>
                                <wps:cNvSpPr>
                                  <a:spLocks/>
                                </wps:cNvSpPr>
                                <wps:spPr bwMode="auto">
                                  <a:xfrm>
                                    <a:off x="2009" y="643"/>
                                    <a:ext cx="6" cy="4"/>
                                  </a:xfrm>
                                  <a:custGeom>
                                    <a:avLst/>
                                    <a:gdLst>
                                      <a:gd name="T0" fmla="*/ 0 w 6"/>
                                      <a:gd name="T1" fmla="*/ 1 h 4"/>
                                      <a:gd name="T2" fmla="*/ 3 w 6"/>
                                      <a:gd name="T3" fmla="*/ 2 h 4"/>
                                      <a:gd name="T4" fmla="*/ 6 w 6"/>
                                      <a:gd name="T5" fmla="*/ 4 h 4"/>
                                      <a:gd name="T6" fmla="*/ 6 w 6"/>
                                      <a:gd name="T7" fmla="*/ 2 h 4"/>
                                      <a:gd name="T8" fmla="*/ 4 w 6"/>
                                      <a:gd name="T9" fmla="*/ 1 h 4"/>
                                      <a:gd name="T10" fmla="*/ 1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3" y="2"/>
                                        </a:lnTo>
                                        <a:lnTo>
                                          <a:pt x="6" y="4"/>
                                        </a:lnTo>
                                        <a:lnTo>
                                          <a:pt x="6" y="2"/>
                                        </a:lnTo>
                                        <a:lnTo>
                                          <a:pt x="4" y="1"/>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88" name="Freeform 20433"/>
                                <wps:cNvSpPr>
                                  <a:spLocks/>
                                </wps:cNvSpPr>
                                <wps:spPr bwMode="auto">
                                  <a:xfrm>
                                    <a:off x="2009" y="643"/>
                                    <a:ext cx="6" cy="4"/>
                                  </a:xfrm>
                                  <a:custGeom>
                                    <a:avLst/>
                                    <a:gdLst>
                                      <a:gd name="T0" fmla="*/ 0 w 6"/>
                                      <a:gd name="T1" fmla="*/ 1 h 4"/>
                                      <a:gd name="T2" fmla="*/ 3 w 6"/>
                                      <a:gd name="T3" fmla="*/ 2 h 4"/>
                                      <a:gd name="T4" fmla="*/ 6 w 6"/>
                                      <a:gd name="T5" fmla="*/ 4 h 4"/>
                                      <a:gd name="T6" fmla="*/ 6 w 6"/>
                                      <a:gd name="T7" fmla="*/ 2 h 4"/>
                                      <a:gd name="T8" fmla="*/ 4 w 6"/>
                                      <a:gd name="T9" fmla="*/ 1 h 4"/>
                                      <a:gd name="T10" fmla="*/ 1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3" y="2"/>
                                        </a:lnTo>
                                        <a:lnTo>
                                          <a:pt x="6" y="4"/>
                                        </a:lnTo>
                                        <a:lnTo>
                                          <a:pt x="6" y="2"/>
                                        </a:lnTo>
                                        <a:lnTo>
                                          <a:pt x="4" y="1"/>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89" name="Freeform 20434"/>
                                <wps:cNvSpPr>
                                  <a:spLocks/>
                                </wps:cNvSpPr>
                                <wps:spPr bwMode="auto">
                                  <a:xfrm>
                                    <a:off x="2013" y="644"/>
                                    <a:ext cx="3" cy="1"/>
                                  </a:xfrm>
                                  <a:custGeom>
                                    <a:avLst/>
                                    <a:gdLst>
                                      <a:gd name="T0" fmla="*/ 0 w 3"/>
                                      <a:gd name="T1" fmla="*/ 0 h 1"/>
                                      <a:gd name="T2" fmla="*/ 2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2"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90" name="Line 20435"/>
                                <wps:cNvCnPr>
                                  <a:cxnSpLocks noChangeShapeType="1"/>
                                </wps:cNvCnPr>
                                <wps:spPr bwMode="auto">
                                  <a:xfrm>
                                    <a:off x="2015" y="645"/>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91" name="Freeform 20436"/>
                                <wps:cNvSpPr>
                                  <a:spLocks/>
                                </wps:cNvSpPr>
                                <wps:spPr bwMode="auto">
                                  <a:xfrm>
                                    <a:off x="2010" y="642"/>
                                    <a:ext cx="6" cy="3"/>
                                  </a:xfrm>
                                  <a:custGeom>
                                    <a:avLst/>
                                    <a:gdLst>
                                      <a:gd name="T0" fmla="*/ 0 w 6"/>
                                      <a:gd name="T1" fmla="*/ 1 h 3"/>
                                      <a:gd name="T2" fmla="*/ 3 w 6"/>
                                      <a:gd name="T3" fmla="*/ 2 h 3"/>
                                      <a:gd name="T4" fmla="*/ 6 w 6"/>
                                      <a:gd name="T5" fmla="*/ 3 h 3"/>
                                      <a:gd name="T6" fmla="*/ 6 w 6"/>
                                      <a:gd name="T7" fmla="*/ 1 h 3"/>
                                      <a:gd name="T8" fmla="*/ 3 w 6"/>
                                      <a:gd name="T9" fmla="*/ 1 h 3"/>
                                      <a:gd name="T10" fmla="*/ 0 w 6"/>
                                      <a:gd name="T11" fmla="*/ 0 h 3"/>
                                      <a:gd name="T12" fmla="*/ 0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1"/>
                                        </a:moveTo>
                                        <a:lnTo>
                                          <a:pt x="3" y="2"/>
                                        </a:lnTo>
                                        <a:lnTo>
                                          <a:pt x="6" y="3"/>
                                        </a:lnTo>
                                        <a:lnTo>
                                          <a:pt x="6" y="1"/>
                                        </a:lnTo>
                                        <a:lnTo>
                                          <a:pt x="3" y="1"/>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92" name="Freeform 20437"/>
                                <wps:cNvSpPr>
                                  <a:spLocks/>
                                </wps:cNvSpPr>
                                <wps:spPr bwMode="auto">
                                  <a:xfrm>
                                    <a:off x="2010" y="642"/>
                                    <a:ext cx="6" cy="3"/>
                                  </a:xfrm>
                                  <a:custGeom>
                                    <a:avLst/>
                                    <a:gdLst>
                                      <a:gd name="T0" fmla="*/ 0 w 6"/>
                                      <a:gd name="T1" fmla="*/ 1 h 3"/>
                                      <a:gd name="T2" fmla="*/ 3 w 6"/>
                                      <a:gd name="T3" fmla="*/ 2 h 3"/>
                                      <a:gd name="T4" fmla="*/ 6 w 6"/>
                                      <a:gd name="T5" fmla="*/ 3 h 3"/>
                                      <a:gd name="T6" fmla="*/ 6 w 6"/>
                                      <a:gd name="T7" fmla="*/ 1 h 3"/>
                                      <a:gd name="T8" fmla="*/ 3 w 6"/>
                                      <a:gd name="T9" fmla="*/ 1 h 3"/>
                                      <a:gd name="T10" fmla="*/ 0 w 6"/>
                                      <a:gd name="T11" fmla="*/ 0 h 3"/>
                                      <a:gd name="T12" fmla="*/ 0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1"/>
                                        </a:moveTo>
                                        <a:lnTo>
                                          <a:pt x="3" y="2"/>
                                        </a:lnTo>
                                        <a:lnTo>
                                          <a:pt x="6" y="3"/>
                                        </a:lnTo>
                                        <a:lnTo>
                                          <a:pt x="6" y="1"/>
                                        </a:lnTo>
                                        <a:lnTo>
                                          <a:pt x="3" y="1"/>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93" name="Rectangle 20438"/>
                                <wps:cNvSpPr>
                                  <a:spLocks noChangeArrowheads="1"/>
                                </wps:cNvSpPr>
                                <wps:spPr bwMode="auto">
                                  <a:xfrm>
                                    <a:off x="2013" y="643"/>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594" name="Line 20439"/>
                                <wps:cNvCnPr>
                                  <a:cxnSpLocks noChangeShapeType="1"/>
                                </wps:cNvCnPr>
                                <wps:spPr bwMode="auto">
                                  <a:xfrm>
                                    <a:off x="2016" y="64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95" name="Freeform 20440"/>
                                <wps:cNvSpPr>
                                  <a:spLocks/>
                                </wps:cNvSpPr>
                                <wps:spPr bwMode="auto">
                                  <a:xfrm>
                                    <a:off x="2010" y="641"/>
                                    <a:ext cx="6" cy="2"/>
                                  </a:xfrm>
                                  <a:custGeom>
                                    <a:avLst/>
                                    <a:gdLst>
                                      <a:gd name="T0" fmla="*/ 0 w 6"/>
                                      <a:gd name="T1" fmla="*/ 1 h 2"/>
                                      <a:gd name="T2" fmla="*/ 3 w 6"/>
                                      <a:gd name="T3" fmla="*/ 2 h 2"/>
                                      <a:gd name="T4" fmla="*/ 6 w 6"/>
                                      <a:gd name="T5" fmla="*/ 2 h 2"/>
                                      <a:gd name="T6" fmla="*/ 6 w 6"/>
                                      <a:gd name="T7" fmla="*/ 0 h 2"/>
                                      <a:gd name="T8" fmla="*/ 3 w 6"/>
                                      <a:gd name="T9" fmla="*/ 0 h 2"/>
                                      <a:gd name="T10" fmla="*/ 0 w 6"/>
                                      <a:gd name="T11" fmla="*/ 0 h 2"/>
                                      <a:gd name="T12" fmla="*/ 0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1"/>
                                        </a:moveTo>
                                        <a:lnTo>
                                          <a:pt x="3" y="2"/>
                                        </a:lnTo>
                                        <a:lnTo>
                                          <a:pt x="6" y="2"/>
                                        </a:lnTo>
                                        <a:lnTo>
                                          <a:pt x="6" y="0"/>
                                        </a:lnTo>
                                        <a:lnTo>
                                          <a:pt x="3" y="0"/>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596" name="Freeform 20441"/>
                                <wps:cNvSpPr>
                                  <a:spLocks/>
                                </wps:cNvSpPr>
                                <wps:spPr bwMode="auto">
                                  <a:xfrm>
                                    <a:off x="2010" y="641"/>
                                    <a:ext cx="6" cy="2"/>
                                  </a:xfrm>
                                  <a:custGeom>
                                    <a:avLst/>
                                    <a:gdLst>
                                      <a:gd name="T0" fmla="*/ 0 w 6"/>
                                      <a:gd name="T1" fmla="*/ 1 h 2"/>
                                      <a:gd name="T2" fmla="*/ 3 w 6"/>
                                      <a:gd name="T3" fmla="*/ 2 h 2"/>
                                      <a:gd name="T4" fmla="*/ 6 w 6"/>
                                      <a:gd name="T5" fmla="*/ 2 h 2"/>
                                      <a:gd name="T6" fmla="*/ 6 w 6"/>
                                      <a:gd name="T7" fmla="*/ 0 h 2"/>
                                      <a:gd name="T8" fmla="*/ 3 w 6"/>
                                      <a:gd name="T9" fmla="*/ 0 h 2"/>
                                      <a:gd name="T10" fmla="*/ 0 w 6"/>
                                      <a:gd name="T11" fmla="*/ 0 h 2"/>
                                      <a:gd name="T12" fmla="*/ 0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1"/>
                                        </a:moveTo>
                                        <a:lnTo>
                                          <a:pt x="3" y="2"/>
                                        </a:lnTo>
                                        <a:lnTo>
                                          <a:pt x="6" y="2"/>
                                        </a:lnTo>
                                        <a:lnTo>
                                          <a:pt x="6" y="0"/>
                                        </a:lnTo>
                                        <a:lnTo>
                                          <a:pt x="3" y="0"/>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597" name="Rectangle 20442"/>
                                <wps:cNvSpPr>
                                  <a:spLocks noChangeArrowheads="1"/>
                                </wps:cNvSpPr>
                                <wps:spPr bwMode="auto">
                                  <a:xfrm>
                                    <a:off x="2013" y="641"/>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598" name="Line 20443"/>
                                <wps:cNvCnPr>
                                  <a:cxnSpLocks noChangeShapeType="1"/>
                                </wps:cNvCnPr>
                                <wps:spPr bwMode="auto">
                                  <a:xfrm>
                                    <a:off x="2016" y="6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599" name="Freeform 20444"/>
                                <wps:cNvSpPr>
                                  <a:spLocks/>
                                </wps:cNvSpPr>
                                <wps:spPr bwMode="auto">
                                  <a:xfrm>
                                    <a:off x="2010" y="640"/>
                                    <a:ext cx="6" cy="2"/>
                                  </a:xfrm>
                                  <a:custGeom>
                                    <a:avLst/>
                                    <a:gdLst>
                                      <a:gd name="T0" fmla="*/ 0 w 6"/>
                                      <a:gd name="T1" fmla="*/ 2 h 2"/>
                                      <a:gd name="T2" fmla="*/ 3 w 6"/>
                                      <a:gd name="T3" fmla="*/ 1 h 2"/>
                                      <a:gd name="T4" fmla="*/ 6 w 6"/>
                                      <a:gd name="T5" fmla="*/ 1 h 2"/>
                                      <a:gd name="T6" fmla="*/ 6 w 6"/>
                                      <a:gd name="T7" fmla="*/ 0 h 2"/>
                                      <a:gd name="T8" fmla="*/ 3 w 6"/>
                                      <a:gd name="T9" fmla="*/ 0 h 2"/>
                                      <a:gd name="T10" fmla="*/ 0 w 6"/>
                                      <a:gd name="T11" fmla="*/ 1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1"/>
                                        </a:lnTo>
                                        <a:lnTo>
                                          <a:pt x="6" y="1"/>
                                        </a:lnTo>
                                        <a:lnTo>
                                          <a:pt x="6" y="0"/>
                                        </a:lnTo>
                                        <a:lnTo>
                                          <a:pt x="3" y="0"/>
                                        </a:lnTo>
                                        <a:lnTo>
                                          <a:pt x="0" y="1"/>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00" name="Freeform 20445"/>
                                <wps:cNvSpPr>
                                  <a:spLocks/>
                                </wps:cNvSpPr>
                                <wps:spPr bwMode="auto">
                                  <a:xfrm>
                                    <a:off x="2010" y="640"/>
                                    <a:ext cx="6" cy="2"/>
                                  </a:xfrm>
                                  <a:custGeom>
                                    <a:avLst/>
                                    <a:gdLst>
                                      <a:gd name="T0" fmla="*/ 0 w 6"/>
                                      <a:gd name="T1" fmla="*/ 2 h 2"/>
                                      <a:gd name="T2" fmla="*/ 3 w 6"/>
                                      <a:gd name="T3" fmla="*/ 1 h 2"/>
                                      <a:gd name="T4" fmla="*/ 6 w 6"/>
                                      <a:gd name="T5" fmla="*/ 1 h 2"/>
                                      <a:gd name="T6" fmla="*/ 6 w 6"/>
                                      <a:gd name="T7" fmla="*/ 0 h 2"/>
                                      <a:gd name="T8" fmla="*/ 3 w 6"/>
                                      <a:gd name="T9" fmla="*/ 0 h 2"/>
                                      <a:gd name="T10" fmla="*/ 0 w 6"/>
                                      <a:gd name="T11" fmla="*/ 1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1"/>
                                        </a:lnTo>
                                        <a:lnTo>
                                          <a:pt x="6" y="1"/>
                                        </a:lnTo>
                                        <a:lnTo>
                                          <a:pt x="6" y="0"/>
                                        </a:lnTo>
                                        <a:lnTo>
                                          <a:pt x="3" y="0"/>
                                        </a:lnTo>
                                        <a:lnTo>
                                          <a:pt x="0" y="1"/>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01" name="Rectangle 20446"/>
                                <wps:cNvSpPr>
                                  <a:spLocks noChangeArrowheads="1"/>
                                </wps:cNvSpPr>
                                <wps:spPr bwMode="auto">
                                  <a:xfrm>
                                    <a:off x="2013" y="640"/>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602" name="Line 20447"/>
                                <wps:cNvCnPr>
                                  <a:cxnSpLocks noChangeShapeType="1"/>
                                </wps:cNvCnPr>
                                <wps:spPr bwMode="auto">
                                  <a:xfrm>
                                    <a:off x="2016" y="6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03" name="Freeform 20448"/>
                                <wps:cNvSpPr>
                                  <a:spLocks/>
                                </wps:cNvSpPr>
                                <wps:spPr bwMode="auto">
                                  <a:xfrm>
                                    <a:off x="2010" y="639"/>
                                    <a:ext cx="6" cy="2"/>
                                  </a:xfrm>
                                  <a:custGeom>
                                    <a:avLst/>
                                    <a:gdLst>
                                      <a:gd name="T0" fmla="*/ 0 w 6"/>
                                      <a:gd name="T1" fmla="*/ 2 h 2"/>
                                      <a:gd name="T2" fmla="*/ 3 w 6"/>
                                      <a:gd name="T3" fmla="*/ 1 h 2"/>
                                      <a:gd name="T4" fmla="*/ 6 w 6"/>
                                      <a:gd name="T5" fmla="*/ 1 h 2"/>
                                      <a:gd name="T6" fmla="*/ 6 w 6"/>
                                      <a:gd name="T7" fmla="*/ 0 h 2"/>
                                      <a:gd name="T8" fmla="*/ 3 w 6"/>
                                      <a:gd name="T9" fmla="*/ 1 h 2"/>
                                      <a:gd name="T10" fmla="*/ 0 w 6"/>
                                      <a:gd name="T11" fmla="*/ 2 h 2"/>
                                    </a:gdLst>
                                    <a:ahLst/>
                                    <a:cxnLst>
                                      <a:cxn ang="0">
                                        <a:pos x="T0" y="T1"/>
                                      </a:cxn>
                                      <a:cxn ang="0">
                                        <a:pos x="T2" y="T3"/>
                                      </a:cxn>
                                      <a:cxn ang="0">
                                        <a:pos x="T4" y="T5"/>
                                      </a:cxn>
                                      <a:cxn ang="0">
                                        <a:pos x="T6" y="T7"/>
                                      </a:cxn>
                                      <a:cxn ang="0">
                                        <a:pos x="T8" y="T9"/>
                                      </a:cxn>
                                      <a:cxn ang="0">
                                        <a:pos x="T10" y="T11"/>
                                      </a:cxn>
                                    </a:cxnLst>
                                    <a:rect l="0" t="0" r="r" b="b"/>
                                    <a:pathLst>
                                      <a:path w="6" h="2">
                                        <a:moveTo>
                                          <a:pt x="0" y="2"/>
                                        </a:moveTo>
                                        <a:lnTo>
                                          <a:pt x="3" y="1"/>
                                        </a:lnTo>
                                        <a:lnTo>
                                          <a:pt x="6" y="1"/>
                                        </a:lnTo>
                                        <a:lnTo>
                                          <a:pt x="6" y="0"/>
                                        </a:lnTo>
                                        <a:lnTo>
                                          <a:pt x="3" y="1"/>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04" name="Freeform 20449"/>
                                <wps:cNvSpPr>
                                  <a:spLocks/>
                                </wps:cNvSpPr>
                                <wps:spPr bwMode="auto">
                                  <a:xfrm>
                                    <a:off x="2010" y="639"/>
                                    <a:ext cx="6" cy="2"/>
                                  </a:xfrm>
                                  <a:custGeom>
                                    <a:avLst/>
                                    <a:gdLst>
                                      <a:gd name="T0" fmla="*/ 0 w 6"/>
                                      <a:gd name="T1" fmla="*/ 2 h 2"/>
                                      <a:gd name="T2" fmla="*/ 3 w 6"/>
                                      <a:gd name="T3" fmla="*/ 1 h 2"/>
                                      <a:gd name="T4" fmla="*/ 6 w 6"/>
                                      <a:gd name="T5" fmla="*/ 1 h 2"/>
                                      <a:gd name="T6" fmla="*/ 6 w 6"/>
                                      <a:gd name="T7" fmla="*/ 0 h 2"/>
                                      <a:gd name="T8" fmla="*/ 3 w 6"/>
                                      <a:gd name="T9" fmla="*/ 1 h 2"/>
                                      <a:gd name="T10" fmla="*/ 0 w 6"/>
                                      <a:gd name="T11" fmla="*/ 2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1"/>
                                        </a:lnTo>
                                        <a:lnTo>
                                          <a:pt x="6" y="1"/>
                                        </a:lnTo>
                                        <a:lnTo>
                                          <a:pt x="6" y="0"/>
                                        </a:lnTo>
                                        <a:lnTo>
                                          <a:pt x="3" y="1"/>
                                        </a:lnTo>
                                        <a:lnTo>
                                          <a:pt x="0" y="2"/>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05" name="Freeform 20450"/>
                                <wps:cNvSpPr>
                                  <a:spLocks/>
                                </wps:cNvSpPr>
                                <wps:spPr bwMode="auto">
                                  <a:xfrm>
                                    <a:off x="2013" y="639"/>
                                    <a:ext cx="3" cy="1"/>
                                  </a:xfrm>
                                  <a:custGeom>
                                    <a:avLst/>
                                    <a:gdLst>
                                      <a:gd name="T0" fmla="*/ 0 w 3"/>
                                      <a:gd name="T1" fmla="*/ 1 h 1"/>
                                      <a:gd name="T2" fmla="*/ 3 w 3"/>
                                      <a:gd name="T3" fmla="*/ 0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06" name="Line 20451"/>
                                <wps:cNvCnPr>
                                  <a:cxnSpLocks noChangeShapeType="1"/>
                                </wps:cNvCnPr>
                                <wps:spPr bwMode="auto">
                                  <a:xfrm>
                                    <a:off x="2016" y="63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07" name="Freeform 20452"/>
                                <wps:cNvSpPr>
                                  <a:spLocks/>
                                </wps:cNvSpPr>
                                <wps:spPr bwMode="auto">
                                  <a:xfrm>
                                    <a:off x="2010" y="638"/>
                                    <a:ext cx="6" cy="3"/>
                                  </a:xfrm>
                                  <a:custGeom>
                                    <a:avLst/>
                                    <a:gdLst>
                                      <a:gd name="T0" fmla="*/ 0 w 6"/>
                                      <a:gd name="T1" fmla="*/ 3 h 3"/>
                                      <a:gd name="T2" fmla="*/ 3 w 6"/>
                                      <a:gd name="T3" fmla="*/ 2 h 3"/>
                                      <a:gd name="T4" fmla="*/ 6 w 6"/>
                                      <a:gd name="T5" fmla="*/ 1 h 3"/>
                                      <a:gd name="T6" fmla="*/ 5 w 6"/>
                                      <a:gd name="T7" fmla="*/ 0 h 3"/>
                                      <a:gd name="T8" fmla="*/ 3 w 6"/>
                                      <a:gd name="T9" fmla="*/ 1 h 3"/>
                                      <a:gd name="T10" fmla="*/ 0 w 6"/>
                                      <a:gd name="T11" fmla="*/ 2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2"/>
                                        </a:lnTo>
                                        <a:lnTo>
                                          <a:pt x="6" y="1"/>
                                        </a:lnTo>
                                        <a:lnTo>
                                          <a:pt x="5" y="0"/>
                                        </a:lnTo>
                                        <a:lnTo>
                                          <a:pt x="3" y="1"/>
                                        </a:lnTo>
                                        <a:lnTo>
                                          <a:pt x="0" y="2"/>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08" name="Freeform 20453"/>
                                <wps:cNvSpPr>
                                  <a:spLocks/>
                                </wps:cNvSpPr>
                                <wps:spPr bwMode="auto">
                                  <a:xfrm>
                                    <a:off x="2010" y="638"/>
                                    <a:ext cx="6" cy="3"/>
                                  </a:xfrm>
                                  <a:custGeom>
                                    <a:avLst/>
                                    <a:gdLst>
                                      <a:gd name="T0" fmla="*/ 0 w 6"/>
                                      <a:gd name="T1" fmla="*/ 3 h 3"/>
                                      <a:gd name="T2" fmla="*/ 3 w 6"/>
                                      <a:gd name="T3" fmla="*/ 2 h 3"/>
                                      <a:gd name="T4" fmla="*/ 6 w 6"/>
                                      <a:gd name="T5" fmla="*/ 1 h 3"/>
                                      <a:gd name="T6" fmla="*/ 5 w 6"/>
                                      <a:gd name="T7" fmla="*/ 0 h 3"/>
                                      <a:gd name="T8" fmla="*/ 3 w 6"/>
                                      <a:gd name="T9" fmla="*/ 1 h 3"/>
                                      <a:gd name="T10" fmla="*/ 0 w 6"/>
                                      <a:gd name="T11" fmla="*/ 2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2"/>
                                        </a:lnTo>
                                        <a:lnTo>
                                          <a:pt x="6" y="1"/>
                                        </a:lnTo>
                                        <a:lnTo>
                                          <a:pt x="5" y="0"/>
                                        </a:lnTo>
                                        <a:lnTo>
                                          <a:pt x="3" y="1"/>
                                        </a:lnTo>
                                        <a:lnTo>
                                          <a:pt x="0" y="2"/>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09" name="Freeform 20454"/>
                                <wps:cNvSpPr>
                                  <a:spLocks/>
                                </wps:cNvSpPr>
                                <wps:spPr bwMode="auto">
                                  <a:xfrm>
                                    <a:off x="2013" y="637"/>
                                    <a:ext cx="2" cy="2"/>
                                  </a:xfrm>
                                  <a:custGeom>
                                    <a:avLst/>
                                    <a:gdLst>
                                      <a:gd name="T0" fmla="*/ 0 w 2"/>
                                      <a:gd name="T1" fmla="*/ 2 h 2"/>
                                      <a:gd name="T2" fmla="*/ 2 w 2"/>
                                      <a:gd name="T3" fmla="*/ 1 h 2"/>
                                      <a:gd name="T4" fmla="*/ 2 w 2"/>
                                      <a:gd name="T5" fmla="*/ 1 h 2"/>
                                      <a:gd name="T6" fmla="*/ 2 w 2"/>
                                      <a:gd name="T7" fmla="*/ 0 h 2"/>
                                      <a:gd name="T8" fmla="*/ 0 w 2"/>
                                      <a:gd name="T9" fmla="*/ 2 h 2"/>
                                    </a:gdLst>
                                    <a:ahLst/>
                                    <a:cxnLst>
                                      <a:cxn ang="0">
                                        <a:pos x="T0" y="T1"/>
                                      </a:cxn>
                                      <a:cxn ang="0">
                                        <a:pos x="T2" y="T3"/>
                                      </a:cxn>
                                      <a:cxn ang="0">
                                        <a:pos x="T4" y="T5"/>
                                      </a:cxn>
                                      <a:cxn ang="0">
                                        <a:pos x="T6" y="T7"/>
                                      </a:cxn>
                                      <a:cxn ang="0">
                                        <a:pos x="T8" y="T9"/>
                                      </a:cxn>
                                    </a:cxnLst>
                                    <a:rect l="0" t="0" r="r" b="b"/>
                                    <a:pathLst>
                                      <a:path w="2" h="2">
                                        <a:moveTo>
                                          <a:pt x="0" y="2"/>
                                        </a:moveTo>
                                        <a:lnTo>
                                          <a:pt x="2" y="1"/>
                                        </a:lnTo>
                                        <a:lnTo>
                                          <a:pt x="2" y="1"/>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10" name="Freeform 20455"/>
                                <wps:cNvSpPr>
                                  <a:spLocks/>
                                </wps:cNvSpPr>
                                <wps:spPr bwMode="auto">
                                  <a:xfrm>
                                    <a:off x="2015" y="637"/>
                                    <a:ext cx="0" cy="1"/>
                                  </a:xfrm>
                                  <a:custGeom>
                                    <a:avLst/>
                                    <a:gdLst>
                                      <a:gd name="T0" fmla="*/ 1 h 1"/>
                                      <a:gd name="T1" fmla="*/ 1 h 1"/>
                                      <a:gd name="T2" fmla="*/ 0 h 1"/>
                                    </a:gdLst>
                                    <a:ahLst/>
                                    <a:cxnLst>
                                      <a:cxn ang="0">
                                        <a:pos x="0" y="T0"/>
                                      </a:cxn>
                                      <a:cxn ang="0">
                                        <a:pos x="0" y="T1"/>
                                      </a:cxn>
                                      <a:cxn ang="0">
                                        <a:pos x="0" y="T2"/>
                                      </a:cxn>
                                    </a:cxnLst>
                                    <a:rect l="0" t="0" r="r" b="b"/>
                                    <a:pathLst>
                                      <a:path h="1">
                                        <a:moveTo>
                                          <a:pt x="0" y="1"/>
                                        </a:moveTo>
                                        <a:lnTo>
                                          <a:pt x="0" y="1"/>
                                        </a:lnTo>
                                        <a:lnTo>
                                          <a:pt x="0"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11" name="Freeform 20456"/>
                                <wps:cNvSpPr>
                                  <a:spLocks/>
                                </wps:cNvSpPr>
                                <wps:spPr bwMode="auto">
                                  <a:xfrm>
                                    <a:off x="2010" y="637"/>
                                    <a:ext cx="5" cy="5"/>
                                  </a:xfrm>
                                  <a:custGeom>
                                    <a:avLst/>
                                    <a:gdLst>
                                      <a:gd name="T0" fmla="*/ 0 w 5"/>
                                      <a:gd name="T1" fmla="*/ 5 h 5"/>
                                      <a:gd name="T2" fmla="*/ 3 w 5"/>
                                      <a:gd name="T3" fmla="*/ 2 h 5"/>
                                      <a:gd name="T4" fmla="*/ 5 w 5"/>
                                      <a:gd name="T5" fmla="*/ 0 h 5"/>
                                      <a:gd name="T6" fmla="*/ 4 w 5"/>
                                      <a:gd name="T7" fmla="*/ 0 h 5"/>
                                      <a:gd name="T8" fmla="*/ 2 w 5"/>
                                      <a:gd name="T9" fmla="*/ 2 h 5"/>
                                      <a:gd name="T10" fmla="*/ 0 w 5"/>
                                      <a:gd name="T11" fmla="*/ 4 h 5"/>
                                      <a:gd name="T12" fmla="*/ 0 w 5"/>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5"/>
                                        </a:moveTo>
                                        <a:lnTo>
                                          <a:pt x="3" y="2"/>
                                        </a:lnTo>
                                        <a:lnTo>
                                          <a:pt x="5" y="0"/>
                                        </a:lnTo>
                                        <a:lnTo>
                                          <a:pt x="4" y="0"/>
                                        </a:lnTo>
                                        <a:lnTo>
                                          <a:pt x="2" y="2"/>
                                        </a:lnTo>
                                        <a:lnTo>
                                          <a:pt x="0" y="4"/>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12" name="Freeform 20457"/>
                                <wps:cNvSpPr>
                                  <a:spLocks/>
                                </wps:cNvSpPr>
                                <wps:spPr bwMode="auto">
                                  <a:xfrm>
                                    <a:off x="2010" y="637"/>
                                    <a:ext cx="5" cy="5"/>
                                  </a:xfrm>
                                  <a:custGeom>
                                    <a:avLst/>
                                    <a:gdLst>
                                      <a:gd name="T0" fmla="*/ 0 w 5"/>
                                      <a:gd name="T1" fmla="*/ 5 h 5"/>
                                      <a:gd name="T2" fmla="*/ 3 w 5"/>
                                      <a:gd name="T3" fmla="*/ 2 h 5"/>
                                      <a:gd name="T4" fmla="*/ 5 w 5"/>
                                      <a:gd name="T5" fmla="*/ 0 h 5"/>
                                      <a:gd name="T6" fmla="*/ 4 w 5"/>
                                      <a:gd name="T7" fmla="*/ 0 h 5"/>
                                      <a:gd name="T8" fmla="*/ 2 w 5"/>
                                      <a:gd name="T9" fmla="*/ 2 h 5"/>
                                      <a:gd name="T10" fmla="*/ 0 w 5"/>
                                      <a:gd name="T11" fmla="*/ 4 h 5"/>
                                      <a:gd name="T12" fmla="*/ 0 w 5"/>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5"/>
                                        </a:moveTo>
                                        <a:lnTo>
                                          <a:pt x="3" y="2"/>
                                        </a:lnTo>
                                        <a:lnTo>
                                          <a:pt x="5" y="0"/>
                                        </a:lnTo>
                                        <a:lnTo>
                                          <a:pt x="4" y="0"/>
                                        </a:lnTo>
                                        <a:lnTo>
                                          <a:pt x="2" y="2"/>
                                        </a:lnTo>
                                        <a:lnTo>
                                          <a:pt x="0" y="4"/>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13" name="Freeform 20458"/>
                                <wps:cNvSpPr>
                                  <a:spLocks/>
                                </wps:cNvSpPr>
                                <wps:spPr bwMode="auto">
                                  <a:xfrm>
                                    <a:off x="2012" y="636"/>
                                    <a:ext cx="2" cy="3"/>
                                  </a:xfrm>
                                  <a:custGeom>
                                    <a:avLst/>
                                    <a:gdLst>
                                      <a:gd name="T0" fmla="*/ 0 w 2"/>
                                      <a:gd name="T1" fmla="*/ 3 h 3"/>
                                      <a:gd name="T2" fmla="*/ 2 w 2"/>
                                      <a:gd name="T3" fmla="*/ 1 h 3"/>
                                      <a:gd name="T4" fmla="*/ 2 w 2"/>
                                      <a:gd name="T5" fmla="*/ 0 h 3"/>
                                      <a:gd name="T6" fmla="*/ 2 w 2"/>
                                      <a:gd name="T7" fmla="*/ 0 h 3"/>
                                      <a:gd name="T8" fmla="*/ 0 w 2"/>
                                      <a:gd name="T9" fmla="*/ 3 h 3"/>
                                    </a:gdLst>
                                    <a:ahLst/>
                                    <a:cxnLst>
                                      <a:cxn ang="0">
                                        <a:pos x="T0" y="T1"/>
                                      </a:cxn>
                                      <a:cxn ang="0">
                                        <a:pos x="T2" y="T3"/>
                                      </a:cxn>
                                      <a:cxn ang="0">
                                        <a:pos x="T4" y="T5"/>
                                      </a:cxn>
                                      <a:cxn ang="0">
                                        <a:pos x="T6" y="T7"/>
                                      </a:cxn>
                                      <a:cxn ang="0">
                                        <a:pos x="T8" y="T9"/>
                                      </a:cxn>
                                    </a:cxnLst>
                                    <a:rect l="0" t="0" r="r" b="b"/>
                                    <a:pathLst>
                                      <a:path w="2" h="3">
                                        <a:moveTo>
                                          <a:pt x="0" y="3"/>
                                        </a:moveTo>
                                        <a:lnTo>
                                          <a:pt x="2" y="1"/>
                                        </a:lnTo>
                                        <a:lnTo>
                                          <a:pt x="2" y="0"/>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14" name="Freeform 20459"/>
                                <wps:cNvSpPr>
                                  <a:spLocks/>
                                </wps:cNvSpPr>
                                <wps:spPr bwMode="auto">
                                  <a:xfrm>
                                    <a:off x="2014" y="636"/>
                                    <a:ext cx="0" cy="1"/>
                                  </a:xfrm>
                                  <a:custGeom>
                                    <a:avLst/>
                                    <a:gdLst>
                                      <a:gd name="T0" fmla="*/ 1 h 1"/>
                                      <a:gd name="T1" fmla="*/ 0 h 1"/>
                                      <a:gd name="T2" fmla="*/ 0 h 1"/>
                                    </a:gdLst>
                                    <a:ahLst/>
                                    <a:cxnLst>
                                      <a:cxn ang="0">
                                        <a:pos x="0" y="T0"/>
                                      </a:cxn>
                                      <a:cxn ang="0">
                                        <a:pos x="0" y="T1"/>
                                      </a:cxn>
                                      <a:cxn ang="0">
                                        <a:pos x="0" y="T2"/>
                                      </a:cxn>
                                    </a:cxnLst>
                                    <a:rect l="0" t="0" r="r" b="b"/>
                                    <a:pathLst>
                                      <a:path h="1">
                                        <a:moveTo>
                                          <a:pt x="0" y="1"/>
                                        </a:moveTo>
                                        <a:lnTo>
                                          <a:pt x="0" y="0"/>
                                        </a:lnTo>
                                        <a:lnTo>
                                          <a:pt x="0"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15" name="Freeform 20460"/>
                                <wps:cNvSpPr>
                                  <a:spLocks/>
                                </wps:cNvSpPr>
                                <wps:spPr bwMode="auto">
                                  <a:xfrm>
                                    <a:off x="2010" y="636"/>
                                    <a:ext cx="4" cy="6"/>
                                  </a:xfrm>
                                  <a:custGeom>
                                    <a:avLst/>
                                    <a:gdLst>
                                      <a:gd name="T0" fmla="*/ 1 w 4"/>
                                      <a:gd name="T1" fmla="*/ 6 h 6"/>
                                      <a:gd name="T2" fmla="*/ 2 w 4"/>
                                      <a:gd name="T3" fmla="*/ 3 h 6"/>
                                      <a:gd name="T4" fmla="*/ 4 w 4"/>
                                      <a:gd name="T5" fmla="*/ 0 h 6"/>
                                      <a:gd name="T6" fmla="*/ 3 w 4"/>
                                      <a:gd name="T7" fmla="*/ 0 h 6"/>
                                      <a:gd name="T8" fmla="*/ 2 w 4"/>
                                      <a:gd name="T9" fmla="*/ 3 h 6"/>
                                      <a:gd name="T10" fmla="*/ 0 w 4"/>
                                      <a:gd name="T11" fmla="*/ 5 h 6"/>
                                      <a:gd name="T12" fmla="*/ 1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1" y="6"/>
                                        </a:moveTo>
                                        <a:lnTo>
                                          <a:pt x="2" y="3"/>
                                        </a:lnTo>
                                        <a:lnTo>
                                          <a:pt x="4" y="0"/>
                                        </a:lnTo>
                                        <a:lnTo>
                                          <a:pt x="3" y="0"/>
                                        </a:lnTo>
                                        <a:lnTo>
                                          <a:pt x="2" y="3"/>
                                        </a:lnTo>
                                        <a:lnTo>
                                          <a:pt x="0" y="5"/>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16" name="Freeform 20461"/>
                                <wps:cNvSpPr>
                                  <a:spLocks/>
                                </wps:cNvSpPr>
                                <wps:spPr bwMode="auto">
                                  <a:xfrm>
                                    <a:off x="2010" y="636"/>
                                    <a:ext cx="4" cy="6"/>
                                  </a:xfrm>
                                  <a:custGeom>
                                    <a:avLst/>
                                    <a:gdLst>
                                      <a:gd name="T0" fmla="*/ 1 w 4"/>
                                      <a:gd name="T1" fmla="*/ 6 h 6"/>
                                      <a:gd name="T2" fmla="*/ 2 w 4"/>
                                      <a:gd name="T3" fmla="*/ 3 h 6"/>
                                      <a:gd name="T4" fmla="*/ 4 w 4"/>
                                      <a:gd name="T5" fmla="*/ 0 h 6"/>
                                      <a:gd name="T6" fmla="*/ 3 w 4"/>
                                      <a:gd name="T7" fmla="*/ 0 h 6"/>
                                      <a:gd name="T8" fmla="*/ 2 w 4"/>
                                      <a:gd name="T9" fmla="*/ 3 h 6"/>
                                      <a:gd name="T10" fmla="*/ 0 w 4"/>
                                      <a:gd name="T11" fmla="*/ 5 h 6"/>
                                      <a:gd name="T12" fmla="*/ 1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1" y="6"/>
                                        </a:moveTo>
                                        <a:lnTo>
                                          <a:pt x="2" y="3"/>
                                        </a:lnTo>
                                        <a:lnTo>
                                          <a:pt x="4" y="0"/>
                                        </a:lnTo>
                                        <a:lnTo>
                                          <a:pt x="3" y="0"/>
                                        </a:lnTo>
                                        <a:lnTo>
                                          <a:pt x="2" y="3"/>
                                        </a:lnTo>
                                        <a:lnTo>
                                          <a:pt x="0" y="5"/>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17" name="Freeform 20462"/>
                                <wps:cNvSpPr>
                                  <a:spLocks/>
                                </wps:cNvSpPr>
                                <wps:spPr bwMode="auto">
                                  <a:xfrm>
                                    <a:off x="2012" y="636"/>
                                    <a:ext cx="1" cy="3"/>
                                  </a:xfrm>
                                  <a:custGeom>
                                    <a:avLst/>
                                    <a:gdLst>
                                      <a:gd name="T0" fmla="*/ 0 w 1"/>
                                      <a:gd name="T1" fmla="*/ 3 h 3"/>
                                      <a:gd name="T2" fmla="*/ 1 w 1"/>
                                      <a:gd name="T3" fmla="*/ 0 h 3"/>
                                      <a:gd name="T4" fmla="*/ 1 w 1"/>
                                      <a:gd name="T5" fmla="*/ 0 h 3"/>
                                      <a:gd name="T6" fmla="*/ 0 w 1"/>
                                      <a:gd name="T7" fmla="*/ 3 h 3"/>
                                    </a:gdLst>
                                    <a:ahLst/>
                                    <a:cxnLst>
                                      <a:cxn ang="0">
                                        <a:pos x="T0" y="T1"/>
                                      </a:cxn>
                                      <a:cxn ang="0">
                                        <a:pos x="T2" y="T3"/>
                                      </a:cxn>
                                      <a:cxn ang="0">
                                        <a:pos x="T4" y="T5"/>
                                      </a:cxn>
                                      <a:cxn ang="0">
                                        <a:pos x="T6" y="T7"/>
                                      </a:cxn>
                                    </a:cxnLst>
                                    <a:rect l="0" t="0" r="r" b="b"/>
                                    <a:pathLst>
                                      <a:path w="1" h="3">
                                        <a:moveTo>
                                          <a:pt x="0" y="3"/>
                                        </a:moveTo>
                                        <a:lnTo>
                                          <a:pt x="1" y="0"/>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18" name="Line 20463"/>
                                <wps:cNvCnPr>
                                  <a:cxnSpLocks noChangeShapeType="1"/>
                                </wps:cNvCnPr>
                                <wps:spPr bwMode="auto">
                                  <a:xfrm>
                                    <a:off x="2013" y="63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19" name="Freeform 20464"/>
                                <wps:cNvSpPr>
                                  <a:spLocks/>
                                </wps:cNvSpPr>
                                <wps:spPr bwMode="auto">
                                  <a:xfrm>
                                    <a:off x="2010" y="636"/>
                                    <a:ext cx="3" cy="6"/>
                                  </a:xfrm>
                                  <a:custGeom>
                                    <a:avLst/>
                                    <a:gdLst>
                                      <a:gd name="T0" fmla="*/ 1 w 3"/>
                                      <a:gd name="T1" fmla="*/ 6 h 6"/>
                                      <a:gd name="T2" fmla="*/ 2 w 3"/>
                                      <a:gd name="T3" fmla="*/ 3 h 6"/>
                                      <a:gd name="T4" fmla="*/ 3 w 3"/>
                                      <a:gd name="T5" fmla="*/ 0 h 6"/>
                                      <a:gd name="T6" fmla="*/ 2 w 3"/>
                                      <a:gd name="T7" fmla="*/ 0 h 6"/>
                                      <a:gd name="T8" fmla="*/ 1 w 3"/>
                                      <a:gd name="T9" fmla="*/ 2 h 6"/>
                                      <a:gd name="T10" fmla="*/ 0 w 3"/>
                                      <a:gd name="T11" fmla="*/ 5 h 6"/>
                                      <a:gd name="T12" fmla="*/ 1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6"/>
                                        </a:moveTo>
                                        <a:lnTo>
                                          <a:pt x="2" y="3"/>
                                        </a:lnTo>
                                        <a:lnTo>
                                          <a:pt x="3" y="0"/>
                                        </a:lnTo>
                                        <a:lnTo>
                                          <a:pt x="2" y="0"/>
                                        </a:lnTo>
                                        <a:lnTo>
                                          <a:pt x="1" y="2"/>
                                        </a:lnTo>
                                        <a:lnTo>
                                          <a:pt x="0" y="5"/>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20" name="Freeform 20465"/>
                                <wps:cNvSpPr>
                                  <a:spLocks/>
                                </wps:cNvSpPr>
                                <wps:spPr bwMode="auto">
                                  <a:xfrm>
                                    <a:off x="2010" y="636"/>
                                    <a:ext cx="3" cy="6"/>
                                  </a:xfrm>
                                  <a:custGeom>
                                    <a:avLst/>
                                    <a:gdLst>
                                      <a:gd name="T0" fmla="*/ 1 w 3"/>
                                      <a:gd name="T1" fmla="*/ 6 h 6"/>
                                      <a:gd name="T2" fmla="*/ 2 w 3"/>
                                      <a:gd name="T3" fmla="*/ 3 h 6"/>
                                      <a:gd name="T4" fmla="*/ 3 w 3"/>
                                      <a:gd name="T5" fmla="*/ 0 h 6"/>
                                      <a:gd name="T6" fmla="*/ 2 w 3"/>
                                      <a:gd name="T7" fmla="*/ 0 h 6"/>
                                      <a:gd name="T8" fmla="*/ 1 w 3"/>
                                      <a:gd name="T9" fmla="*/ 2 h 6"/>
                                      <a:gd name="T10" fmla="*/ 0 w 3"/>
                                      <a:gd name="T11" fmla="*/ 5 h 6"/>
                                      <a:gd name="T12" fmla="*/ 1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6"/>
                                        </a:moveTo>
                                        <a:lnTo>
                                          <a:pt x="2" y="3"/>
                                        </a:lnTo>
                                        <a:lnTo>
                                          <a:pt x="3" y="0"/>
                                        </a:lnTo>
                                        <a:lnTo>
                                          <a:pt x="2" y="0"/>
                                        </a:lnTo>
                                        <a:lnTo>
                                          <a:pt x="1" y="2"/>
                                        </a:lnTo>
                                        <a:lnTo>
                                          <a:pt x="0" y="5"/>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21" name="Freeform 20466"/>
                                <wps:cNvSpPr>
                                  <a:spLocks/>
                                </wps:cNvSpPr>
                                <wps:spPr bwMode="auto">
                                  <a:xfrm>
                                    <a:off x="2011" y="635"/>
                                    <a:ext cx="1" cy="3"/>
                                  </a:xfrm>
                                  <a:custGeom>
                                    <a:avLst/>
                                    <a:gdLst>
                                      <a:gd name="T0" fmla="*/ 0 w 1"/>
                                      <a:gd name="T1" fmla="*/ 3 h 3"/>
                                      <a:gd name="T2" fmla="*/ 1 w 1"/>
                                      <a:gd name="T3" fmla="*/ 1 h 3"/>
                                      <a:gd name="T4" fmla="*/ 1 w 1"/>
                                      <a:gd name="T5" fmla="*/ 0 h 3"/>
                                      <a:gd name="T6" fmla="*/ 0 w 1"/>
                                      <a:gd name="T7" fmla="*/ 3 h 3"/>
                                    </a:gdLst>
                                    <a:ahLst/>
                                    <a:cxnLst>
                                      <a:cxn ang="0">
                                        <a:pos x="T0" y="T1"/>
                                      </a:cxn>
                                      <a:cxn ang="0">
                                        <a:pos x="T2" y="T3"/>
                                      </a:cxn>
                                      <a:cxn ang="0">
                                        <a:pos x="T4" y="T5"/>
                                      </a:cxn>
                                      <a:cxn ang="0">
                                        <a:pos x="T6" y="T7"/>
                                      </a:cxn>
                                    </a:cxnLst>
                                    <a:rect l="0" t="0" r="r" b="b"/>
                                    <a:pathLst>
                                      <a:path w="1" h="3">
                                        <a:moveTo>
                                          <a:pt x="0" y="3"/>
                                        </a:moveTo>
                                        <a:lnTo>
                                          <a:pt x="1" y="1"/>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22" name="Line 20467"/>
                                <wps:cNvCnPr>
                                  <a:cxnSpLocks noChangeShapeType="1"/>
                                </wps:cNvCnPr>
                                <wps:spPr bwMode="auto">
                                  <a:xfrm flipV="1">
                                    <a:off x="2012" y="63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23" name="Freeform 20468"/>
                                <wps:cNvSpPr>
                                  <a:spLocks/>
                                </wps:cNvSpPr>
                                <wps:spPr bwMode="auto">
                                  <a:xfrm>
                                    <a:off x="2010" y="635"/>
                                    <a:ext cx="2" cy="7"/>
                                  </a:xfrm>
                                  <a:custGeom>
                                    <a:avLst/>
                                    <a:gdLst>
                                      <a:gd name="T0" fmla="*/ 0 w 2"/>
                                      <a:gd name="T1" fmla="*/ 7 h 7"/>
                                      <a:gd name="T2" fmla="*/ 1 w 2"/>
                                      <a:gd name="T3" fmla="*/ 3 h 7"/>
                                      <a:gd name="T4" fmla="*/ 2 w 2"/>
                                      <a:gd name="T5" fmla="*/ 0 h 7"/>
                                      <a:gd name="T6" fmla="*/ 1 w 2"/>
                                      <a:gd name="T7" fmla="*/ 0 h 7"/>
                                      <a:gd name="T8" fmla="*/ 0 w 2"/>
                                      <a:gd name="T9" fmla="*/ 3 h 7"/>
                                      <a:gd name="T10" fmla="*/ 0 w 2"/>
                                      <a:gd name="T11" fmla="*/ 6 h 7"/>
                                      <a:gd name="T12" fmla="*/ 0 w 2"/>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7"/>
                                        </a:moveTo>
                                        <a:lnTo>
                                          <a:pt x="1" y="3"/>
                                        </a:lnTo>
                                        <a:lnTo>
                                          <a:pt x="2" y="0"/>
                                        </a:lnTo>
                                        <a:lnTo>
                                          <a:pt x="1" y="0"/>
                                        </a:lnTo>
                                        <a:lnTo>
                                          <a:pt x="0" y="3"/>
                                        </a:lnTo>
                                        <a:lnTo>
                                          <a:pt x="0" y="6"/>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24" name="Freeform 20469"/>
                                <wps:cNvSpPr>
                                  <a:spLocks/>
                                </wps:cNvSpPr>
                                <wps:spPr bwMode="auto">
                                  <a:xfrm>
                                    <a:off x="2010" y="635"/>
                                    <a:ext cx="2" cy="7"/>
                                  </a:xfrm>
                                  <a:custGeom>
                                    <a:avLst/>
                                    <a:gdLst>
                                      <a:gd name="T0" fmla="*/ 0 w 2"/>
                                      <a:gd name="T1" fmla="*/ 7 h 7"/>
                                      <a:gd name="T2" fmla="*/ 1 w 2"/>
                                      <a:gd name="T3" fmla="*/ 3 h 7"/>
                                      <a:gd name="T4" fmla="*/ 2 w 2"/>
                                      <a:gd name="T5" fmla="*/ 0 h 7"/>
                                      <a:gd name="T6" fmla="*/ 1 w 2"/>
                                      <a:gd name="T7" fmla="*/ 0 h 7"/>
                                      <a:gd name="T8" fmla="*/ 0 w 2"/>
                                      <a:gd name="T9" fmla="*/ 3 h 7"/>
                                      <a:gd name="T10" fmla="*/ 0 w 2"/>
                                      <a:gd name="T11" fmla="*/ 6 h 7"/>
                                      <a:gd name="T12" fmla="*/ 0 w 2"/>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7"/>
                                        </a:moveTo>
                                        <a:lnTo>
                                          <a:pt x="1" y="3"/>
                                        </a:lnTo>
                                        <a:lnTo>
                                          <a:pt x="2" y="0"/>
                                        </a:lnTo>
                                        <a:lnTo>
                                          <a:pt x="1" y="0"/>
                                        </a:lnTo>
                                        <a:lnTo>
                                          <a:pt x="0" y="3"/>
                                        </a:lnTo>
                                        <a:lnTo>
                                          <a:pt x="0" y="6"/>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25" name="Freeform 20470"/>
                                <wps:cNvSpPr>
                                  <a:spLocks/>
                                </wps:cNvSpPr>
                                <wps:spPr bwMode="auto">
                                  <a:xfrm>
                                    <a:off x="2010" y="635"/>
                                    <a:ext cx="1" cy="3"/>
                                  </a:xfrm>
                                  <a:custGeom>
                                    <a:avLst/>
                                    <a:gdLst>
                                      <a:gd name="T0" fmla="*/ 0 w 1"/>
                                      <a:gd name="T1" fmla="*/ 3 h 3"/>
                                      <a:gd name="T2" fmla="*/ 1 w 1"/>
                                      <a:gd name="T3" fmla="*/ 0 h 3"/>
                                      <a:gd name="T4" fmla="*/ 0 w 1"/>
                                      <a:gd name="T5" fmla="*/ 0 h 3"/>
                                      <a:gd name="T6" fmla="*/ 0 w 1"/>
                                      <a:gd name="T7" fmla="*/ 3 h 3"/>
                                    </a:gdLst>
                                    <a:ahLst/>
                                    <a:cxnLst>
                                      <a:cxn ang="0">
                                        <a:pos x="T0" y="T1"/>
                                      </a:cxn>
                                      <a:cxn ang="0">
                                        <a:pos x="T2" y="T3"/>
                                      </a:cxn>
                                      <a:cxn ang="0">
                                        <a:pos x="T4" y="T5"/>
                                      </a:cxn>
                                      <a:cxn ang="0">
                                        <a:pos x="T6" y="T7"/>
                                      </a:cxn>
                                    </a:cxnLst>
                                    <a:rect l="0" t="0" r="r" b="b"/>
                                    <a:pathLst>
                                      <a:path w="1" h="3">
                                        <a:moveTo>
                                          <a:pt x="0" y="3"/>
                                        </a:moveTo>
                                        <a:lnTo>
                                          <a:pt x="1" y="0"/>
                                        </a:lnTo>
                                        <a:lnTo>
                                          <a:pt x="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26" name="Line 20471"/>
                                <wps:cNvCnPr>
                                  <a:cxnSpLocks noChangeShapeType="1"/>
                                </wps:cNvCnPr>
                                <wps:spPr bwMode="auto">
                                  <a:xfrm flipH="1">
                                    <a:off x="2010" y="635"/>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27" name="Freeform 20472"/>
                                <wps:cNvSpPr>
                                  <a:spLocks/>
                                </wps:cNvSpPr>
                                <wps:spPr bwMode="auto">
                                  <a:xfrm>
                                    <a:off x="2010" y="635"/>
                                    <a:ext cx="0" cy="6"/>
                                  </a:xfrm>
                                  <a:custGeom>
                                    <a:avLst/>
                                    <a:gdLst>
                                      <a:gd name="T0" fmla="*/ 6 h 6"/>
                                      <a:gd name="T1" fmla="*/ 3 h 6"/>
                                      <a:gd name="T2" fmla="*/ 0 h 6"/>
                                      <a:gd name="T3" fmla="*/ 0 h 6"/>
                                      <a:gd name="T4" fmla="*/ 3 h 6"/>
                                      <a:gd name="T5" fmla="*/ 6 h 6"/>
                                    </a:gdLst>
                                    <a:ahLst/>
                                    <a:cxnLst>
                                      <a:cxn ang="0">
                                        <a:pos x="0" y="T0"/>
                                      </a:cxn>
                                      <a:cxn ang="0">
                                        <a:pos x="0" y="T1"/>
                                      </a:cxn>
                                      <a:cxn ang="0">
                                        <a:pos x="0" y="T2"/>
                                      </a:cxn>
                                      <a:cxn ang="0">
                                        <a:pos x="0" y="T3"/>
                                      </a:cxn>
                                      <a:cxn ang="0">
                                        <a:pos x="0" y="T4"/>
                                      </a:cxn>
                                      <a:cxn ang="0">
                                        <a:pos x="0" y="T5"/>
                                      </a:cxn>
                                    </a:cxnLst>
                                    <a:rect l="0" t="0" r="r" b="b"/>
                                    <a:pathLst>
                                      <a:path h="6">
                                        <a:moveTo>
                                          <a:pt x="0" y="6"/>
                                        </a:moveTo>
                                        <a:lnTo>
                                          <a:pt x="0" y="3"/>
                                        </a:lnTo>
                                        <a:lnTo>
                                          <a:pt x="0" y="0"/>
                                        </a:lnTo>
                                        <a:lnTo>
                                          <a:pt x="0" y="0"/>
                                        </a:lnTo>
                                        <a:lnTo>
                                          <a:pt x="0" y="3"/>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28" name="Freeform 20473"/>
                                <wps:cNvSpPr>
                                  <a:spLocks/>
                                </wps:cNvSpPr>
                                <wps:spPr bwMode="auto">
                                  <a:xfrm>
                                    <a:off x="2010" y="635"/>
                                    <a:ext cx="0" cy="6"/>
                                  </a:xfrm>
                                  <a:custGeom>
                                    <a:avLst/>
                                    <a:gdLst>
                                      <a:gd name="T0" fmla="*/ 6 h 6"/>
                                      <a:gd name="T1" fmla="*/ 3 h 6"/>
                                      <a:gd name="T2" fmla="*/ 0 h 6"/>
                                      <a:gd name="T3" fmla="*/ 0 h 6"/>
                                      <a:gd name="T4" fmla="*/ 3 h 6"/>
                                      <a:gd name="T5" fmla="*/ 6 h 6"/>
                                      <a:gd name="T6" fmla="*/ 6 h 6"/>
                                    </a:gdLst>
                                    <a:ahLst/>
                                    <a:cxnLst>
                                      <a:cxn ang="0">
                                        <a:pos x="0" y="T0"/>
                                      </a:cxn>
                                      <a:cxn ang="0">
                                        <a:pos x="0" y="T1"/>
                                      </a:cxn>
                                      <a:cxn ang="0">
                                        <a:pos x="0" y="T2"/>
                                      </a:cxn>
                                      <a:cxn ang="0">
                                        <a:pos x="0" y="T3"/>
                                      </a:cxn>
                                      <a:cxn ang="0">
                                        <a:pos x="0" y="T4"/>
                                      </a:cxn>
                                      <a:cxn ang="0">
                                        <a:pos x="0" y="T5"/>
                                      </a:cxn>
                                      <a:cxn ang="0">
                                        <a:pos x="0" y="T6"/>
                                      </a:cxn>
                                    </a:cxnLst>
                                    <a:rect l="0" t="0" r="r" b="b"/>
                                    <a:pathLst>
                                      <a:path h="6">
                                        <a:moveTo>
                                          <a:pt x="0" y="6"/>
                                        </a:moveTo>
                                        <a:lnTo>
                                          <a:pt x="0" y="3"/>
                                        </a:lnTo>
                                        <a:lnTo>
                                          <a:pt x="0" y="0"/>
                                        </a:lnTo>
                                        <a:lnTo>
                                          <a:pt x="0" y="0"/>
                                        </a:lnTo>
                                        <a:lnTo>
                                          <a:pt x="0" y="3"/>
                                        </a:lnTo>
                                        <a:lnTo>
                                          <a:pt x="0" y="6"/>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29" name="Freeform 20474"/>
                                <wps:cNvSpPr>
                                  <a:spLocks/>
                                </wps:cNvSpPr>
                                <wps:spPr bwMode="auto">
                                  <a:xfrm>
                                    <a:off x="2009" y="635"/>
                                    <a:ext cx="1" cy="3"/>
                                  </a:xfrm>
                                  <a:custGeom>
                                    <a:avLst/>
                                    <a:gdLst>
                                      <a:gd name="T0" fmla="*/ 1 w 1"/>
                                      <a:gd name="T1" fmla="*/ 3 h 3"/>
                                      <a:gd name="T2" fmla="*/ 1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1"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30" name="Line 20475"/>
                                <wps:cNvCnPr>
                                  <a:cxnSpLocks noChangeShapeType="1"/>
                                </wps:cNvCnPr>
                                <wps:spPr bwMode="auto">
                                  <a:xfrm flipH="1">
                                    <a:off x="2009" y="635"/>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31" name="Freeform 20476"/>
                                <wps:cNvSpPr>
                                  <a:spLocks/>
                                </wps:cNvSpPr>
                                <wps:spPr bwMode="auto">
                                  <a:xfrm>
                                    <a:off x="2008" y="635"/>
                                    <a:ext cx="3" cy="7"/>
                                  </a:xfrm>
                                  <a:custGeom>
                                    <a:avLst/>
                                    <a:gdLst>
                                      <a:gd name="T0" fmla="*/ 3 w 3"/>
                                      <a:gd name="T1" fmla="*/ 6 h 7"/>
                                      <a:gd name="T2" fmla="*/ 2 w 3"/>
                                      <a:gd name="T3" fmla="*/ 3 h 7"/>
                                      <a:gd name="T4" fmla="*/ 1 w 3"/>
                                      <a:gd name="T5" fmla="*/ 0 h 7"/>
                                      <a:gd name="T6" fmla="*/ 0 w 3"/>
                                      <a:gd name="T7" fmla="*/ 1 h 7"/>
                                      <a:gd name="T8" fmla="*/ 0 w 3"/>
                                      <a:gd name="T9" fmla="*/ 4 h 7"/>
                                      <a:gd name="T10" fmla="*/ 1 w 3"/>
                                      <a:gd name="T11" fmla="*/ 7 h 7"/>
                                      <a:gd name="T12" fmla="*/ 3 w 3"/>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3" y="6"/>
                                        </a:moveTo>
                                        <a:lnTo>
                                          <a:pt x="2" y="3"/>
                                        </a:lnTo>
                                        <a:lnTo>
                                          <a:pt x="1" y="0"/>
                                        </a:lnTo>
                                        <a:lnTo>
                                          <a:pt x="0" y="1"/>
                                        </a:lnTo>
                                        <a:lnTo>
                                          <a:pt x="0" y="4"/>
                                        </a:lnTo>
                                        <a:lnTo>
                                          <a:pt x="1" y="7"/>
                                        </a:lnTo>
                                        <a:lnTo>
                                          <a:pt x="3"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32" name="Freeform 20477"/>
                                <wps:cNvSpPr>
                                  <a:spLocks/>
                                </wps:cNvSpPr>
                                <wps:spPr bwMode="auto">
                                  <a:xfrm>
                                    <a:off x="2008" y="635"/>
                                    <a:ext cx="3" cy="7"/>
                                  </a:xfrm>
                                  <a:custGeom>
                                    <a:avLst/>
                                    <a:gdLst>
                                      <a:gd name="T0" fmla="*/ 3 w 3"/>
                                      <a:gd name="T1" fmla="*/ 6 h 7"/>
                                      <a:gd name="T2" fmla="*/ 2 w 3"/>
                                      <a:gd name="T3" fmla="*/ 3 h 7"/>
                                      <a:gd name="T4" fmla="*/ 1 w 3"/>
                                      <a:gd name="T5" fmla="*/ 0 h 7"/>
                                      <a:gd name="T6" fmla="*/ 0 w 3"/>
                                      <a:gd name="T7" fmla="*/ 1 h 7"/>
                                      <a:gd name="T8" fmla="*/ 0 w 3"/>
                                      <a:gd name="T9" fmla="*/ 4 h 7"/>
                                      <a:gd name="T10" fmla="*/ 1 w 3"/>
                                      <a:gd name="T11" fmla="*/ 7 h 7"/>
                                      <a:gd name="T12" fmla="*/ 3 w 3"/>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3" y="6"/>
                                        </a:moveTo>
                                        <a:lnTo>
                                          <a:pt x="2" y="3"/>
                                        </a:lnTo>
                                        <a:lnTo>
                                          <a:pt x="1" y="0"/>
                                        </a:lnTo>
                                        <a:lnTo>
                                          <a:pt x="0" y="1"/>
                                        </a:lnTo>
                                        <a:lnTo>
                                          <a:pt x="0" y="4"/>
                                        </a:lnTo>
                                        <a:lnTo>
                                          <a:pt x="1" y="7"/>
                                        </a:lnTo>
                                        <a:lnTo>
                                          <a:pt x="3"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33" name="Freeform 20478"/>
                                <wps:cNvSpPr>
                                  <a:spLocks/>
                                </wps:cNvSpPr>
                                <wps:spPr bwMode="auto">
                                  <a:xfrm>
                                    <a:off x="2007" y="636"/>
                                    <a:ext cx="1" cy="3"/>
                                  </a:xfrm>
                                  <a:custGeom>
                                    <a:avLst/>
                                    <a:gdLst>
                                      <a:gd name="T0" fmla="*/ 1 w 1"/>
                                      <a:gd name="T1" fmla="*/ 3 h 3"/>
                                      <a:gd name="T2" fmla="*/ 1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1"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34" name="Line 20479"/>
                                <wps:cNvCnPr>
                                  <a:cxnSpLocks noChangeShapeType="1"/>
                                </wps:cNvCnPr>
                                <wps:spPr bwMode="auto">
                                  <a:xfrm flipH="1">
                                    <a:off x="2007" y="63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35" name="Freeform 20480"/>
                                <wps:cNvSpPr>
                                  <a:spLocks/>
                                </wps:cNvSpPr>
                                <wps:spPr bwMode="auto">
                                  <a:xfrm>
                                    <a:off x="2007" y="636"/>
                                    <a:ext cx="3" cy="6"/>
                                  </a:xfrm>
                                  <a:custGeom>
                                    <a:avLst/>
                                    <a:gdLst>
                                      <a:gd name="T0" fmla="*/ 3 w 3"/>
                                      <a:gd name="T1" fmla="*/ 6 h 6"/>
                                      <a:gd name="T2" fmla="*/ 1 w 3"/>
                                      <a:gd name="T3" fmla="*/ 3 h 6"/>
                                      <a:gd name="T4" fmla="*/ 0 w 3"/>
                                      <a:gd name="T5" fmla="*/ 0 h 6"/>
                                      <a:gd name="T6" fmla="*/ 0 w 3"/>
                                      <a:gd name="T7" fmla="*/ 0 h 6"/>
                                      <a:gd name="T8" fmla="*/ 1 w 3"/>
                                      <a:gd name="T9" fmla="*/ 3 h 6"/>
                                      <a:gd name="T10" fmla="*/ 2 w 3"/>
                                      <a:gd name="T11" fmla="*/ 6 h 6"/>
                                      <a:gd name="T12" fmla="*/ 3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3" y="6"/>
                                        </a:moveTo>
                                        <a:lnTo>
                                          <a:pt x="1" y="3"/>
                                        </a:lnTo>
                                        <a:lnTo>
                                          <a:pt x="0" y="0"/>
                                        </a:lnTo>
                                        <a:lnTo>
                                          <a:pt x="0" y="0"/>
                                        </a:lnTo>
                                        <a:lnTo>
                                          <a:pt x="1" y="3"/>
                                        </a:lnTo>
                                        <a:lnTo>
                                          <a:pt x="2" y="6"/>
                                        </a:lnTo>
                                        <a:lnTo>
                                          <a:pt x="3"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36" name="Freeform 20481"/>
                                <wps:cNvSpPr>
                                  <a:spLocks/>
                                </wps:cNvSpPr>
                                <wps:spPr bwMode="auto">
                                  <a:xfrm>
                                    <a:off x="2007" y="636"/>
                                    <a:ext cx="3" cy="6"/>
                                  </a:xfrm>
                                  <a:custGeom>
                                    <a:avLst/>
                                    <a:gdLst>
                                      <a:gd name="T0" fmla="*/ 3 w 3"/>
                                      <a:gd name="T1" fmla="*/ 6 h 6"/>
                                      <a:gd name="T2" fmla="*/ 1 w 3"/>
                                      <a:gd name="T3" fmla="*/ 3 h 6"/>
                                      <a:gd name="T4" fmla="*/ 0 w 3"/>
                                      <a:gd name="T5" fmla="*/ 0 h 6"/>
                                      <a:gd name="T6" fmla="*/ 0 w 3"/>
                                      <a:gd name="T7" fmla="*/ 0 h 6"/>
                                      <a:gd name="T8" fmla="*/ 1 w 3"/>
                                      <a:gd name="T9" fmla="*/ 3 h 6"/>
                                      <a:gd name="T10" fmla="*/ 2 w 3"/>
                                      <a:gd name="T11" fmla="*/ 6 h 6"/>
                                      <a:gd name="T12" fmla="*/ 3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3" y="6"/>
                                        </a:moveTo>
                                        <a:lnTo>
                                          <a:pt x="1" y="3"/>
                                        </a:lnTo>
                                        <a:lnTo>
                                          <a:pt x="0" y="0"/>
                                        </a:lnTo>
                                        <a:lnTo>
                                          <a:pt x="0" y="0"/>
                                        </a:lnTo>
                                        <a:lnTo>
                                          <a:pt x="1" y="3"/>
                                        </a:lnTo>
                                        <a:lnTo>
                                          <a:pt x="2" y="6"/>
                                        </a:lnTo>
                                        <a:lnTo>
                                          <a:pt x="3"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37" name="Freeform 20482"/>
                                <wps:cNvSpPr>
                                  <a:spLocks/>
                                </wps:cNvSpPr>
                                <wps:spPr bwMode="auto">
                                  <a:xfrm>
                                    <a:off x="2006" y="636"/>
                                    <a:ext cx="2" cy="3"/>
                                  </a:xfrm>
                                  <a:custGeom>
                                    <a:avLst/>
                                    <a:gdLst>
                                      <a:gd name="T0" fmla="*/ 2 w 2"/>
                                      <a:gd name="T1" fmla="*/ 3 h 3"/>
                                      <a:gd name="T2" fmla="*/ 1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1"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38" name="Line 20483"/>
                                <wps:cNvCnPr>
                                  <a:cxnSpLocks noChangeShapeType="1"/>
                                </wps:cNvCnPr>
                                <wps:spPr bwMode="auto">
                                  <a:xfrm flipH="1">
                                    <a:off x="2006" y="63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39" name="Freeform 20484"/>
                                <wps:cNvSpPr>
                                  <a:spLocks/>
                                </wps:cNvSpPr>
                                <wps:spPr bwMode="auto">
                                  <a:xfrm>
                                    <a:off x="2006" y="636"/>
                                    <a:ext cx="3" cy="6"/>
                                  </a:xfrm>
                                  <a:custGeom>
                                    <a:avLst/>
                                    <a:gdLst>
                                      <a:gd name="T0" fmla="*/ 3 w 3"/>
                                      <a:gd name="T1" fmla="*/ 6 h 6"/>
                                      <a:gd name="T2" fmla="*/ 2 w 3"/>
                                      <a:gd name="T3" fmla="*/ 3 h 6"/>
                                      <a:gd name="T4" fmla="*/ 0 w 3"/>
                                      <a:gd name="T5" fmla="*/ 0 h 6"/>
                                      <a:gd name="T6" fmla="*/ 0 w 3"/>
                                      <a:gd name="T7" fmla="*/ 1 h 6"/>
                                      <a:gd name="T8" fmla="*/ 1 w 3"/>
                                      <a:gd name="T9" fmla="*/ 3 h 6"/>
                                      <a:gd name="T10" fmla="*/ 3 w 3"/>
                                      <a:gd name="T11" fmla="*/ 6 h 6"/>
                                    </a:gdLst>
                                    <a:ahLst/>
                                    <a:cxnLst>
                                      <a:cxn ang="0">
                                        <a:pos x="T0" y="T1"/>
                                      </a:cxn>
                                      <a:cxn ang="0">
                                        <a:pos x="T2" y="T3"/>
                                      </a:cxn>
                                      <a:cxn ang="0">
                                        <a:pos x="T4" y="T5"/>
                                      </a:cxn>
                                      <a:cxn ang="0">
                                        <a:pos x="T6" y="T7"/>
                                      </a:cxn>
                                      <a:cxn ang="0">
                                        <a:pos x="T8" y="T9"/>
                                      </a:cxn>
                                      <a:cxn ang="0">
                                        <a:pos x="T10" y="T11"/>
                                      </a:cxn>
                                    </a:cxnLst>
                                    <a:rect l="0" t="0" r="r" b="b"/>
                                    <a:pathLst>
                                      <a:path w="3" h="6">
                                        <a:moveTo>
                                          <a:pt x="3" y="6"/>
                                        </a:moveTo>
                                        <a:lnTo>
                                          <a:pt x="2" y="3"/>
                                        </a:lnTo>
                                        <a:lnTo>
                                          <a:pt x="0" y="0"/>
                                        </a:lnTo>
                                        <a:lnTo>
                                          <a:pt x="0" y="1"/>
                                        </a:lnTo>
                                        <a:lnTo>
                                          <a:pt x="1" y="3"/>
                                        </a:lnTo>
                                        <a:lnTo>
                                          <a:pt x="3"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40" name="Freeform 20485"/>
                                <wps:cNvSpPr>
                                  <a:spLocks/>
                                </wps:cNvSpPr>
                                <wps:spPr bwMode="auto">
                                  <a:xfrm>
                                    <a:off x="2006" y="636"/>
                                    <a:ext cx="3" cy="6"/>
                                  </a:xfrm>
                                  <a:custGeom>
                                    <a:avLst/>
                                    <a:gdLst>
                                      <a:gd name="T0" fmla="*/ 3 w 3"/>
                                      <a:gd name="T1" fmla="*/ 6 h 6"/>
                                      <a:gd name="T2" fmla="*/ 2 w 3"/>
                                      <a:gd name="T3" fmla="*/ 3 h 6"/>
                                      <a:gd name="T4" fmla="*/ 0 w 3"/>
                                      <a:gd name="T5" fmla="*/ 0 h 6"/>
                                      <a:gd name="T6" fmla="*/ 0 w 3"/>
                                      <a:gd name="T7" fmla="*/ 1 h 6"/>
                                      <a:gd name="T8" fmla="*/ 1 w 3"/>
                                      <a:gd name="T9" fmla="*/ 3 h 6"/>
                                      <a:gd name="T10" fmla="*/ 3 w 3"/>
                                      <a:gd name="T11" fmla="*/ 6 h 6"/>
                                      <a:gd name="T12" fmla="*/ 3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3" y="6"/>
                                        </a:moveTo>
                                        <a:lnTo>
                                          <a:pt x="2" y="3"/>
                                        </a:lnTo>
                                        <a:lnTo>
                                          <a:pt x="0" y="0"/>
                                        </a:lnTo>
                                        <a:lnTo>
                                          <a:pt x="0" y="1"/>
                                        </a:lnTo>
                                        <a:lnTo>
                                          <a:pt x="1" y="3"/>
                                        </a:lnTo>
                                        <a:lnTo>
                                          <a:pt x="3" y="6"/>
                                        </a:lnTo>
                                        <a:lnTo>
                                          <a:pt x="3"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41" name="Freeform 20486"/>
                                <wps:cNvSpPr>
                                  <a:spLocks/>
                                </wps:cNvSpPr>
                                <wps:spPr bwMode="auto">
                                  <a:xfrm>
                                    <a:off x="2005" y="637"/>
                                    <a:ext cx="2" cy="2"/>
                                  </a:xfrm>
                                  <a:custGeom>
                                    <a:avLst/>
                                    <a:gdLst>
                                      <a:gd name="T0" fmla="*/ 2 w 2"/>
                                      <a:gd name="T1" fmla="*/ 2 h 2"/>
                                      <a:gd name="T2" fmla="*/ 1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1"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42" name="Line 20487"/>
                                <wps:cNvCnPr>
                                  <a:cxnSpLocks noChangeShapeType="1"/>
                                </wps:cNvCnPr>
                                <wps:spPr bwMode="auto">
                                  <a:xfrm flipH="1">
                                    <a:off x="2005" y="63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43" name="Freeform 20488"/>
                                <wps:cNvSpPr>
                                  <a:spLocks/>
                                </wps:cNvSpPr>
                                <wps:spPr bwMode="auto">
                                  <a:xfrm>
                                    <a:off x="2004" y="637"/>
                                    <a:ext cx="5" cy="5"/>
                                  </a:xfrm>
                                  <a:custGeom>
                                    <a:avLst/>
                                    <a:gdLst>
                                      <a:gd name="T0" fmla="*/ 5 w 5"/>
                                      <a:gd name="T1" fmla="*/ 5 h 5"/>
                                      <a:gd name="T2" fmla="*/ 3 w 5"/>
                                      <a:gd name="T3" fmla="*/ 2 h 5"/>
                                      <a:gd name="T4" fmla="*/ 1 w 5"/>
                                      <a:gd name="T5" fmla="*/ 0 h 5"/>
                                      <a:gd name="T6" fmla="*/ 0 w 5"/>
                                      <a:gd name="T7" fmla="*/ 1 h 5"/>
                                      <a:gd name="T8" fmla="*/ 2 w 5"/>
                                      <a:gd name="T9" fmla="*/ 3 h 5"/>
                                      <a:gd name="T10" fmla="*/ 4 w 5"/>
                                      <a:gd name="T11" fmla="*/ 5 h 5"/>
                                      <a:gd name="T12" fmla="*/ 5 w 5"/>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5"/>
                                        </a:moveTo>
                                        <a:lnTo>
                                          <a:pt x="3" y="2"/>
                                        </a:lnTo>
                                        <a:lnTo>
                                          <a:pt x="1" y="0"/>
                                        </a:lnTo>
                                        <a:lnTo>
                                          <a:pt x="0" y="1"/>
                                        </a:lnTo>
                                        <a:lnTo>
                                          <a:pt x="2" y="3"/>
                                        </a:lnTo>
                                        <a:lnTo>
                                          <a:pt x="4" y="5"/>
                                        </a:lnTo>
                                        <a:lnTo>
                                          <a:pt x="5"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44" name="Freeform 20489"/>
                                <wps:cNvSpPr>
                                  <a:spLocks/>
                                </wps:cNvSpPr>
                                <wps:spPr bwMode="auto">
                                  <a:xfrm>
                                    <a:off x="2004" y="637"/>
                                    <a:ext cx="5" cy="5"/>
                                  </a:xfrm>
                                  <a:custGeom>
                                    <a:avLst/>
                                    <a:gdLst>
                                      <a:gd name="T0" fmla="*/ 5 w 5"/>
                                      <a:gd name="T1" fmla="*/ 5 h 5"/>
                                      <a:gd name="T2" fmla="*/ 3 w 5"/>
                                      <a:gd name="T3" fmla="*/ 2 h 5"/>
                                      <a:gd name="T4" fmla="*/ 1 w 5"/>
                                      <a:gd name="T5" fmla="*/ 0 h 5"/>
                                      <a:gd name="T6" fmla="*/ 0 w 5"/>
                                      <a:gd name="T7" fmla="*/ 1 h 5"/>
                                      <a:gd name="T8" fmla="*/ 2 w 5"/>
                                      <a:gd name="T9" fmla="*/ 3 h 5"/>
                                      <a:gd name="T10" fmla="*/ 4 w 5"/>
                                      <a:gd name="T11" fmla="*/ 5 h 5"/>
                                      <a:gd name="T12" fmla="*/ 5 w 5"/>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5"/>
                                        </a:moveTo>
                                        <a:lnTo>
                                          <a:pt x="3" y="2"/>
                                        </a:lnTo>
                                        <a:lnTo>
                                          <a:pt x="1" y="0"/>
                                        </a:lnTo>
                                        <a:lnTo>
                                          <a:pt x="0" y="1"/>
                                        </a:lnTo>
                                        <a:lnTo>
                                          <a:pt x="2" y="3"/>
                                        </a:lnTo>
                                        <a:lnTo>
                                          <a:pt x="4" y="5"/>
                                        </a:lnTo>
                                        <a:lnTo>
                                          <a:pt x="5"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45" name="Freeform 20490"/>
                                <wps:cNvSpPr>
                                  <a:spLocks/>
                                </wps:cNvSpPr>
                                <wps:spPr bwMode="auto">
                                  <a:xfrm>
                                    <a:off x="2004" y="638"/>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46" name="Line 20491"/>
                                <wps:cNvCnPr>
                                  <a:cxnSpLocks noChangeShapeType="1"/>
                                </wps:cNvCnPr>
                                <wps:spPr bwMode="auto">
                                  <a:xfrm>
                                    <a:off x="2004" y="63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47" name="Freeform 20492"/>
                                <wps:cNvSpPr>
                                  <a:spLocks/>
                                </wps:cNvSpPr>
                                <wps:spPr bwMode="auto">
                                  <a:xfrm>
                                    <a:off x="2002" y="638"/>
                                    <a:ext cx="7" cy="6"/>
                                  </a:xfrm>
                                  <a:custGeom>
                                    <a:avLst/>
                                    <a:gdLst>
                                      <a:gd name="T0" fmla="*/ 7 w 7"/>
                                      <a:gd name="T1" fmla="*/ 4 h 6"/>
                                      <a:gd name="T2" fmla="*/ 4 w 7"/>
                                      <a:gd name="T3" fmla="*/ 2 h 6"/>
                                      <a:gd name="T4" fmla="*/ 2 w 7"/>
                                      <a:gd name="T5" fmla="*/ 0 h 6"/>
                                      <a:gd name="T6" fmla="*/ 0 w 7"/>
                                      <a:gd name="T7" fmla="*/ 2 h 6"/>
                                      <a:gd name="T8" fmla="*/ 3 w 7"/>
                                      <a:gd name="T9" fmla="*/ 4 h 6"/>
                                      <a:gd name="T10" fmla="*/ 5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2" y="0"/>
                                        </a:lnTo>
                                        <a:lnTo>
                                          <a:pt x="0" y="2"/>
                                        </a:lnTo>
                                        <a:lnTo>
                                          <a:pt x="3" y="4"/>
                                        </a:lnTo>
                                        <a:lnTo>
                                          <a:pt x="5" y="6"/>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48" name="Freeform 20493"/>
                                <wps:cNvSpPr>
                                  <a:spLocks/>
                                </wps:cNvSpPr>
                                <wps:spPr bwMode="auto">
                                  <a:xfrm>
                                    <a:off x="2002" y="638"/>
                                    <a:ext cx="7" cy="6"/>
                                  </a:xfrm>
                                  <a:custGeom>
                                    <a:avLst/>
                                    <a:gdLst>
                                      <a:gd name="T0" fmla="*/ 7 w 7"/>
                                      <a:gd name="T1" fmla="*/ 4 h 6"/>
                                      <a:gd name="T2" fmla="*/ 4 w 7"/>
                                      <a:gd name="T3" fmla="*/ 2 h 6"/>
                                      <a:gd name="T4" fmla="*/ 2 w 7"/>
                                      <a:gd name="T5" fmla="*/ 0 h 6"/>
                                      <a:gd name="T6" fmla="*/ 0 w 7"/>
                                      <a:gd name="T7" fmla="*/ 2 h 6"/>
                                      <a:gd name="T8" fmla="*/ 3 w 7"/>
                                      <a:gd name="T9" fmla="*/ 4 h 6"/>
                                      <a:gd name="T10" fmla="*/ 5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2" y="0"/>
                                        </a:lnTo>
                                        <a:lnTo>
                                          <a:pt x="0" y="2"/>
                                        </a:lnTo>
                                        <a:lnTo>
                                          <a:pt x="3" y="4"/>
                                        </a:lnTo>
                                        <a:lnTo>
                                          <a:pt x="5" y="6"/>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49" name="Freeform 20494"/>
                                <wps:cNvSpPr>
                                  <a:spLocks/>
                                </wps:cNvSpPr>
                                <wps:spPr bwMode="auto">
                                  <a:xfrm>
                                    <a:off x="2005" y="642"/>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50" name="Line 20495"/>
                                <wps:cNvCnPr>
                                  <a:cxnSpLocks noChangeShapeType="1"/>
                                </wps:cNvCnPr>
                                <wps:spPr bwMode="auto">
                                  <a:xfrm>
                                    <a:off x="2007" y="64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51" name="Freeform 20496"/>
                                <wps:cNvSpPr>
                                  <a:spLocks/>
                                </wps:cNvSpPr>
                                <wps:spPr bwMode="auto">
                                  <a:xfrm>
                                    <a:off x="2001" y="640"/>
                                    <a:ext cx="6" cy="6"/>
                                  </a:xfrm>
                                  <a:custGeom>
                                    <a:avLst/>
                                    <a:gdLst>
                                      <a:gd name="T0" fmla="*/ 6 w 6"/>
                                      <a:gd name="T1" fmla="*/ 4 h 6"/>
                                      <a:gd name="T2" fmla="*/ 4 w 6"/>
                                      <a:gd name="T3" fmla="*/ 2 h 6"/>
                                      <a:gd name="T4" fmla="*/ 1 w 6"/>
                                      <a:gd name="T5" fmla="*/ 0 h 6"/>
                                      <a:gd name="T6" fmla="*/ 0 w 6"/>
                                      <a:gd name="T7" fmla="*/ 2 h 6"/>
                                      <a:gd name="T8" fmla="*/ 2 w 6"/>
                                      <a:gd name="T9" fmla="*/ 4 h 6"/>
                                      <a:gd name="T10" fmla="*/ 4 w 6"/>
                                      <a:gd name="T11" fmla="*/ 6 h 6"/>
                                      <a:gd name="T12" fmla="*/ 6 w 6"/>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4"/>
                                        </a:moveTo>
                                        <a:lnTo>
                                          <a:pt x="4" y="2"/>
                                        </a:lnTo>
                                        <a:lnTo>
                                          <a:pt x="1" y="0"/>
                                        </a:lnTo>
                                        <a:lnTo>
                                          <a:pt x="0" y="2"/>
                                        </a:lnTo>
                                        <a:lnTo>
                                          <a:pt x="2" y="4"/>
                                        </a:lnTo>
                                        <a:lnTo>
                                          <a:pt x="4" y="6"/>
                                        </a:lnTo>
                                        <a:lnTo>
                                          <a:pt x="6"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52" name="Freeform 20497"/>
                                <wps:cNvSpPr>
                                  <a:spLocks/>
                                </wps:cNvSpPr>
                                <wps:spPr bwMode="auto">
                                  <a:xfrm>
                                    <a:off x="2001" y="640"/>
                                    <a:ext cx="6" cy="6"/>
                                  </a:xfrm>
                                  <a:custGeom>
                                    <a:avLst/>
                                    <a:gdLst>
                                      <a:gd name="T0" fmla="*/ 6 w 6"/>
                                      <a:gd name="T1" fmla="*/ 4 h 6"/>
                                      <a:gd name="T2" fmla="*/ 4 w 6"/>
                                      <a:gd name="T3" fmla="*/ 2 h 6"/>
                                      <a:gd name="T4" fmla="*/ 1 w 6"/>
                                      <a:gd name="T5" fmla="*/ 0 h 6"/>
                                      <a:gd name="T6" fmla="*/ 0 w 6"/>
                                      <a:gd name="T7" fmla="*/ 2 h 6"/>
                                      <a:gd name="T8" fmla="*/ 2 w 6"/>
                                      <a:gd name="T9" fmla="*/ 4 h 6"/>
                                      <a:gd name="T10" fmla="*/ 4 w 6"/>
                                      <a:gd name="T11" fmla="*/ 6 h 6"/>
                                      <a:gd name="T12" fmla="*/ 6 w 6"/>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4"/>
                                        </a:moveTo>
                                        <a:lnTo>
                                          <a:pt x="4" y="2"/>
                                        </a:lnTo>
                                        <a:lnTo>
                                          <a:pt x="1" y="0"/>
                                        </a:lnTo>
                                        <a:lnTo>
                                          <a:pt x="0" y="2"/>
                                        </a:lnTo>
                                        <a:lnTo>
                                          <a:pt x="2" y="4"/>
                                        </a:lnTo>
                                        <a:lnTo>
                                          <a:pt x="4" y="6"/>
                                        </a:lnTo>
                                        <a:lnTo>
                                          <a:pt x="6"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53" name="Freeform 20498"/>
                                <wps:cNvSpPr>
                                  <a:spLocks/>
                                </wps:cNvSpPr>
                                <wps:spPr bwMode="auto">
                                  <a:xfrm>
                                    <a:off x="2003" y="644"/>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54" name="Line 20499"/>
                                <wps:cNvCnPr>
                                  <a:cxnSpLocks noChangeShapeType="1"/>
                                </wps:cNvCnPr>
                                <wps:spPr bwMode="auto">
                                  <a:xfrm>
                                    <a:off x="2005" y="64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55" name="Freeform 20500"/>
                                <wps:cNvSpPr>
                                  <a:spLocks/>
                                </wps:cNvSpPr>
                                <wps:spPr bwMode="auto">
                                  <a:xfrm>
                                    <a:off x="1997" y="642"/>
                                    <a:ext cx="8" cy="8"/>
                                  </a:xfrm>
                                  <a:custGeom>
                                    <a:avLst/>
                                    <a:gdLst>
                                      <a:gd name="T0" fmla="*/ 8 w 8"/>
                                      <a:gd name="T1" fmla="*/ 4 h 8"/>
                                      <a:gd name="T2" fmla="*/ 6 w 8"/>
                                      <a:gd name="T3" fmla="*/ 2 h 8"/>
                                      <a:gd name="T4" fmla="*/ 4 w 8"/>
                                      <a:gd name="T5" fmla="*/ 0 h 8"/>
                                      <a:gd name="T6" fmla="*/ 0 w 8"/>
                                      <a:gd name="T7" fmla="*/ 3 h 8"/>
                                      <a:gd name="T8" fmla="*/ 2 w 8"/>
                                      <a:gd name="T9" fmla="*/ 5 h 8"/>
                                      <a:gd name="T10" fmla="*/ 4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2"/>
                                        </a:lnTo>
                                        <a:lnTo>
                                          <a:pt x="4" y="0"/>
                                        </a:lnTo>
                                        <a:lnTo>
                                          <a:pt x="0" y="3"/>
                                        </a:lnTo>
                                        <a:lnTo>
                                          <a:pt x="2" y="5"/>
                                        </a:lnTo>
                                        <a:lnTo>
                                          <a:pt x="4" y="8"/>
                                        </a:lnTo>
                                        <a:lnTo>
                                          <a:pt x="8"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56" name="Freeform 20501"/>
                                <wps:cNvSpPr>
                                  <a:spLocks/>
                                </wps:cNvSpPr>
                                <wps:spPr bwMode="auto">
                                  <a:xfrm>
                                    <a:off x="1997" y="642"/>
                                    <a:ext cx="8" cy="8"/>
                                  </a:xfrm>
                                  <a:custGeom>
                                    <a:avLst/>
                                    <a:gdLst>
                                      <a:gd name="T0" fmla="*/ 8 w 8"/>
                                      <a:gd name="T1" fmla="*/ 4 h 8"/>
                                      <a:gd name="T2" fmla="*/ 6 w 8"/>
                                      <a:gd name="T3" fmla="*/ 2 h 8"/>
                                      <a:gd name="T4" fmla="*/ 4 w 8"/>
                                      <a:gd name="T5" fmla="*/ 0 h 8"/>
                                      <a:gd name="T6" fmla="*/ 0 w 8"/>
                                      <a:gd name="T7" fmla="*/ 3 h 8"/>
                                      <a:gd name="T8" fmla="*/ 2 w 8"/>
                                      <a:gd name="T9" fmla="*/ 5 h 8"/>
                                      <a:gd name="T10" fmla="*/ 4 w 8"/>
                                      <a:gd name="T11" fmla="*/ 8 h 8"/>
                                      <a:gd name="T12" fmla="*/ 8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8" y="4"/>
                                        </a:moveTo>
                                        <a:lnTo>
                                          <a:pt x="6" y="2"/>
                                        </a:lnTo>
                                        <a:lnTo>
                                          <a:pt x="4" y="0"/>
                                        </a:lnTo>
                                        <a:lnTo>
                                          <a:pt x="0" y="3"/>
                                        </a:lnTo>
                                        <a:lnTo>
                                          <a:pt x="2" y="5"/>
                                        </a:lnTo>
                                        <a:lnTo>
                                          <a:pt x="4" y="8"/>
                                        </a:lnTo>
                                        <a:lnTo>
                                          <a:pt x="8"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57" name="Freeform 20502"/>
                                <wps:cNvSpPr>
                                  <a:spLocks/>
                                </wps:cNvSpPr>
                                <wps:spPr bwMode="auto">
                                  <a:xfrm>
                                    <a:off x="1997" y="645"/>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58" name="Line 20503"/>
                                <wps:cNvCnPr>
                                  <a:cxnSpLocks noChangeShapeType="1"/>
                                </wps:cNvCnPr>
                                <wps:spPr bwMode="auto">
                                  <a:xfrm>
                                    <a:off x="1997" y="64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59" name="Freeform 20504"/>
                                <wps:cNvSpPr>
                                  <a:spLocks/>
                                </wps:cNvSpPr>
                                <wps:spPr bwMode="auto">
                                  <a:xfrm>
                                    <a:off x="1995" y="645"/>
                                    <a:ext cx="6" cy="6"/>
                                  </a:xfrm>
                                  <a:custGeom>
                                    <a:avLst/>
                                    <a:gdLst>
                                      <a:gd name="T0" fmla="*/ 6 w 6"/>
                                      <a:gd name="T1" fmla="*/ 5 h 6"/>
                                      <a:gd name="T2" fmla="*/ 4 w 6"/>
                                      <a:gd name="T3" fmla="*/ 2 h 6"/>
                                      <a:gd name="T4" fmla="*/ 2 w 6"/>
                                      <a:gd name="T5" fmla="*/ 0 h 6"/>
                                      <a:gd name="T6" fmla="*/ 0 w 6"/>
                                      <a:gd name="T7" fmla="*/ 2 h 6"/>
                                      <a:gd name="T8" fmla="*/ 2 w 6"/>
                                      <a:gd name="T9" fmla="*/ 4 h 6"/>
                                      <a:gd name="T10" fmla="*/ 5 w 6"/>
                                      <a:gd name="T11" fmla="*/ 6 h 6"/>
                                      <a:gd name="T12" fmla="*/ 6 w 6"/>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5"/>
                                        </a:moveTo>
                                        <a:lnTo>
                                          <a:pt x="4" y="2"/>
                                        </a:lnTo>
                                        <a:lnTo>
                                          <a:pt x="2" y="0"/>
                                        </a:lnTo>
                                        <a:lnTo>
                                          <a:pt x="0" y="2"/>
                                        </a:lnTo>
                                        <a:lnTo>
                                          <a:pt x="2" y="4"/>
                                        </a:lnTo>
                                        <a:lnTo>
                                          <a:pt x="5" y="6"/>
                                        </a:lnTo>
                                        <a:lnTo>
                                          <a:pt x="6"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60" name="Freeform 20505"/>
                                <wps:cNvSpPr>
                                  <a:spLocks/>
                                </wps:cNvSpPr>
                                <wps:spPr bwMode="auto">
                                  <a:xfrm>
                                    <a:off x="1995" y="645"/>
                                    <a:ext cx="6" cy="6"/>
                                  </a:xfrm>
                                  <a:custGeom>
                                    <a:avLst/>
                                    <a:gdLst>
                                      <a:gd name="T0" fmla="*/ 6 w 6"/>
                                      <a:gd name="T1" fmla="*/ 5 h 6"/>
                                      <a:gd name="T2" fmla="*/ 4 w 6"/>
                                      <a:gd name="T3" fmla="*/ 2 h 6"/>
                                      <a:gd name="T4" fmla="*/ 2 w 6"/>
                                      <a:gd name="T5" fmla="*/ 0 h 6"/>
                                      <a:gd name="T6" fmla="*/ 0 w 6"/>
                                      <a:gd name="T7" fmla="*/ 2 h 6"/>
                                      <a:gd name="T8" fmla="*/ 2 w 6"/>
                                      <a:gd name="T9" fmla="*/ 4 h 6"/>
                                      <a:gd name="T10" fmla="*/ 5 w 6"/>
                                      <a:gd name="T11" fmla="*/ 6 h 6"/>
                                      <a:gd name="T12" fmla="*/ 6 w 6"/>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5"/>
                                        </a:moveTo>
                                        <a:lnTo>
                                          <a:pt x="4" y="2"/>
                                        </a:lnTo>
                                        <a:lnTo>
                                          <a:pt x="2" y="0"/>
                                        </a:lnTo>
                                        <a:lnTo>
                                          <a:pt x="0" y="2"/>
                                        </a:lnTo>
                                        <a:lnTo>
                                          <a:pt x="2" y="4"/>
                                        </a:lnTo>
                                        <a:lnTo>
                                          <a:pt x="5" y="6"/>
                                        </a:lnTo>
                                        <a:lnTo>
                                          <a:pt x="6"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61" name="Freeform 20506"/>
                                <wps:cNvSpPr>
                                  <a:spLocks/>
                                </wps:cNvSpPr>
                                <wps:spPr bwMode="auto">
                                  <a:xfrm>
                                    <a:off x="1995" y="647"/>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62" name="Line 20507"/>
                                <wps:cNvCnPr>
                                  <a:cxnSpLocks noChangeShapeType="1"/>
                                </wps:cNvCnPr>
                                <wps:spPr bwMode="auto">
                                  <a:xfrm>
                                    <a:off x="1995" y="64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63" name="Freeform 20508"/>
                                <wps:cNvSpPr>
                                  <a:spLocks/>
                                </wps:cNvSpPr>
                                <wps:spPr bwMode="auto">
                                  <a:xfrm>
                                    <a:off x="1993" y="647"/>
                                    <a:ext cx="7" cy="6"/>
                                  </a:xfrm>
                                  <a:custGeom>
                                    <a:avLst/>
                                    <a:gdLst>
                                      <a:gd name="T0" fmla="*/ 7 w 7"/>
                                      <a:gd name="T1" fmla="*/ 4 h 6"/>
                                      <a:gd name="T2" fmla="*/ 4 w 7"/>
                                      <a:gd name="T3" fmla="*/ 2 h 6"/>
                                      <a:gd name="T4" fmla="*/ 2 w 7"/>
                                      <a:gd name="T5" fmla="*/ 0 h 6"/>
                                      <a:gd name="T6" fmla="*/ 0 w 7"/>
                                      <a:gd name="T7" fmla="*/ 2 h 6"/>
                                      <a:gd name="T8" fmla="*/ 3 w 7"/>
                                      <a:gd name="T9" fmla="*/ 4 h 6"/>
                                      <a:gd name="T10" fmla="*/ 5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2" y="0"/>
                                        </a:lnTo>
                                        <a:lnTo>
                                          <a:pt x="0" y="2"/>
                                        </a:lnTo>
                                        <a:lnTo>
                                          <a:pt x="3" y="4"/>
                                        </a:lnTo>
                                        <a:lnTo>
                                          <a:pt x="5" y="6"/>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64" name="Freeform 20509"/>
                                <wps:cNvSpPr>
                                  <a:spLocks/>
                                </wps:cNvSpPr>
                                <wps:spPr bwMode="auto">
                                  <a:xfrm>
                                    <a:off x="1993" y="647"/>
                                    <a:ext cx="7" cy="6"/>
                                  </a:xfrm>
                                  <a:custGeom>
                                    <a:avLst/>
                                    <a:gdLst>
                                      <a:gd name="T0" fmla="*/ 7 w 7"/>
                                      <a:gd name="T1" fmla="*/ 4 h 6"/>
                                      <a:gd name="T2" fmla="*/ 4 w 7"/>
                                      <a:gd name="T3" fmla="*/ 2 h 6"/>
                                      <a:gd name="T4" fmla="*/ 2 w 7"/>
                                      <a:gd name="T5" fmla="*/ 0 h 6"/>
                                      <a:gd name="T6" fmla="*/ 0 w 7"/>
                                      <a:gd name="T7" fmla="*/ 2 h 6"/>
                                      <a:gd name="T8" fmla="*/ 3 w 7"/>
                                      <a:gd name="T9" fmla="*/ 4 h 6"/>
                                      <a:gd name="T10" fmla="*/ 5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2" y="0"/>
                                        </a:lnTo>
                                        <a:lnTo>
                                          <a:pt x="0" y="2"/>
                                        </a:lnTo>
                                        <a:lnTo>
                                          <a:pt x="3" y="4"/>
                                        </a:lnTo>
                                        <a:lnTo>
                                          <a:pt x="5" y="6"/>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65" name="Freeform 20510"/>
                                <wps:cNvSpPr>
                                  <a:spLocks/>
                                </wps:cNvSpPr>
                                <wps:spPr bwMode="auto">
                                  <a:xfrm>
                                    <a:off x="1992" y="649"/>
                                    <a:ext cx="6" cy="6"/>
                                  </a:xfrm>
                                  <a:custGeom>
                                    <a:avLst/>
                                    <a:gdLst>
                                      <a:gd name="T0" fmla="*/ 6 w 6"/>
                                      <a:gd name="T1" fmla="*/ 4 h 6"/>
                                      <a:gd name="T2" fmla="*/ 4 w 6"/>
                                      <a:gd name="T3" fmla="*/ 2 h 6"/>
                                      <a:gd name="T4" fmla="*/ 1 w 6"/>
                                      <a:gd name="T5" fmla="*/ 0 h 6"/>
                                      <a:gd name="T6" fmla="*/ 0 w 6"/>
                                      <a:gd name="T7" fmla="*/ 2 h 6"/>
                                      <a:gd name="T8" fmla="*/ 2 w 6"/>
                                      <a:gd name="T9" fmla="*/ 4 h 6"/>
                                      <a:gd name="T10" fmla="*/ 5 w 6"/>
                                      <a:gd name="T11" fmla="*/ 6 h 6"/>
                                      <a:gd name="T12" fmla="*/ 6 w 6"/>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4"/>
                                        </a:moveTo>
                                        <a:lnTo>
                                          <a:pt x="4" y="2"/>
                                        </a:lnTo>
                                        <a:lnTo>
                                          <a:pt x="1" y="0"/>
                                        </a:lnTo>
                                        <a:lnTo>
                                          <a:pt x="0" y="2"/>
                                        </a:lnTo>
                                        <a:lnTo>
                                          <a:pt x="2" y="4"/>
                                        </a:lnTo>
                                        <a:lnTo>
                                          <a:pt x="5" y="6"/>
                                        </a:lnTo>
                                        <a:lnTo>
                                          <a:pt x="6"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66" name="Freeform 20511"/>
                                <wps:cNvSpPr>
                                  <a:spLocks/>
                                </wps:cNvSpPr>
                                <wps:spPr bwMode="auto">
                                  <a:xfrm>
                                    <a:off x="1992" y="649"/>
                                    <a:ext cx="6" cy="6"/>
                                  </a:xfrm>
                                  <a:custGeom>
                                    <a:avLst/>
                                    <a:gdLst>
                                      <a:gd name="T0" fmla="*/ 6 w 6"/>
                                      <a:gd name="T1" fmla="*/ 4 h 6"/>
                                      <a:gd name="T2" fmla="*/ 4 w 6"/>
                                      <a:gd name="T3" fmla="*/ 2 h 6"/>
                                      <a:gd name="T4" fmla="*/ 1 w 6"/>
                                      <a:gd name="T5" fmla="*/ 0 h 6"/>
                                      <a:gd name="T6" fmla="*/ 0 w 6"/>
                                      <a:gd name="T7" fmla="*/ 2 h 6"/>
                                      <a:gd name="T8" fmla="*/ 2 w 6"/>
                                      <a:gd name="T9" fmla="*/ 4 h 6"/>
                                      <a:gd name="T10" fmla="*/ 5 w 6"/>
                                      <a:gd name="T11" fmla="*/ 6 h 6"/>
                                      <a:gd name="T12" fmla="*/ 6 w 6"/>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4"/>
                                        </a:moveTo>
                                        <a:lnTo>
                                          <a:pt x="4" y="2"/>
                                        </a:lnTo>
                                        <a:lnTo>
                                          <a:pt x="1" y="0"/>
                                        </a:lnTo>
                                        <a:lnTo>
                                          <a:pt x="0" y="2"/>
                                        </a:lnTo>
                                        <a:lnTo>
                                          <a:pt x="2" y="4"/>
                                        </a:lnTo>
                                        <a:lnTo>
                                          <a:pt x="5" y="6"/>
                                        </a:lnTo>
                                        <a:lnTo>
                                          <a:pt x="6"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67" name="Freeform 20512"/>
                                <wps:cNvSpPr>
                                  <a:spLocks/>
                                </wps:cNvSpPr>
                                <wps:spPr bwMode="auto">
                                  <a:xfrm>
                                    <a:off x="1992" y="651"/>
                                    <a:ext cx="2" cy="2"/>
                                  </a:xfrm>
                                  <a:custGeom>
                                    <a:avLst/>
                                    <a:gdLst>
                                      <a:gd name="T0" fmla="*/ 2 w 2"/>
                                      <a:gd name="T1" fmla="*/ 2 h 2"/>
                                      <a:gd name="T2" fmla="*/ 0 w 2"/>
                                      <a:gd name="T3" fmla="*/ 0 h 2"/>
                                      <a:gd name="T4" fmla="*/ 0 w 2"/>
                                      <a:gd name="T5" fmla="*/ 1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1"/>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68" name="Line 20513"/>
                                <wps:cNvCnPr>
                                  <a:cxnSpLocks noChangeShapeType="1"/>
                                </wps:cNvCnPr>
                                <wps:spPr bwMode="auto">
                                  <a:xfrm>
                                    <a:off x="1992" y="65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69" name="Freeform 20514"/>
                                <wps:cNvSpPr>
                                  <a:spLocks/>
                                </wps:cNvSpPr>
                                <wps:spPr bwMode="auto">
                                  <a:xfrm>
                                    <a:off x="1990" y="652"/>
                                    <a:ext cx="7" cy="5"/>
                                  </a:xfrm>
                                  <a:custGeom>
                                    <a:avLst/>
                                    <a:gdLst>
                                      <a:gd name="T0" fmla="*/ 7 w 7"/>
                                      <a:gd name="T1" fmla="*/ 3 h 5"/>
                                      <a:gd name="T2" fmla="*/ 4 w 7"/>
                                      <a:gd name="T3" fmla="*/ 1 h 5"/>
                                      <a:gd name="T4" fmla="*/ 2 w 7"/>
                                      <a:gd name="T5" fmla="*/ 0 h 5"/>
                                      <a:gd name="T6" fmla="*/ 0 w 7"/>
                                      <a:gd name="T7" fmla="*/ 2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1"/>
                                        </a:lnTo>
                                        <a:lnTo>
                                          <a:pt x="2" y="0"/>
                                        </a:lnTo>
                                        <a:lnTo>
                                          <a:pt x="0" y="2"/>
                                        </a:lnTo>
                                        <a:lnTo>
                                          <a:pt x="3" y="4"/>
                                        </a:lnTo>
                                        <a:lnTo>
                                          <a:pt x="6" y="5"/>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70" name="Freeform 20515"/>
                                <wps:cNvSpPr>
                                  <a:spLocks/>
                                </wps:cNvSpPr>
                                <wps:spPr bwMode="auto">
                                  <a:xfrm>
                                    <a:off x="1990" y="652"/>
                                    <a:ext cx="7" cy="5"/>
                                  </a:xfrm>
                                  <a:custGeom>
                                    <a:avLst/>
                                    <a:gdLst>
                                      <a:gd name="T0" fmla="*/ 7 w 7"/>
                                      <a:gd name="T1" fmla="*/ 3 h 5"/>
                                      <a:gd name="T2" fmla="*/ 4 w 7"/>
                                      <a:gd name="T3" fmla="*/ 1 h 5"/>
                                      <a:gd name="T4" fmla="*/ 2 w 7"/>
                                      <a:gd name="T5" fmla="*/ 0 h 5"/>
                                      <a:gd name="T6" fmla="*/ 0 w 7"/>
                                      <a:gd name="T7" fmla="*/ 2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1"/>
                                        </a:lnTo>
                                        <a:lnTo>
                                          <a:pt x="2" y="0"/>
                                        </a:lnTo>
                                        <a:lnTo>
                                          <a:pt x="0" y="2"/>
                                        </a:lnTo>
                                        <a:lnTo>
                                          <a:pt x="3" y="4"/>
                                        </a:lnTo>
                                        <a:lnTo>
                                          <a:pt x="6" y="5"/>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71" name="Freeform 20516"/>
                                <wps:cNvSpPr>
                                  <a:spLocks/>
                                </wps:cNvSpPr>
                                <wps:spPr bwMode="auto">
                                  <a:xfrm>
                                    <a:off x="1990" y="654"/>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72" name="Line 20517"/>
                                <wps:cNvCnPr>
                                  <a:cxnSpLocks noChangeShapeType="1"/>
                                </wps:cNvCnPr>
                                <wps:spPr bwMode="auto">
                                  <a:xfrm>
                                    <a:off x="1990" y="65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73" name="Freeform 20518"/>
                                <wps:cNvSpPr>
                                  <a:spLocks/>
                                </wps:cNvSpPr>
                                <wps:spPr bwMode="auto">
                                  <a:xfrm>
                                    <a:off x="1989" y="654"/>
                                    <a:ext cx="7" cy="5"/>
                                  </a:xfrm>
                                  <a:custGeom>
                                    <a:avLst/>
                                    <a:gdLst>
                                      <a:gd name="T0" fmla="*/ 7 w 7"/>
                                      <a:gd name="T1" fmla="*/ 3 h 5"/>
                                      <a:gd name="T2" fmla="*/ 4 w 7"/>
                                      <a:gd name="T3" fmla="*/ 2 h 5"/>
                                      <a:gd name="T4" fmla="*/ 1 w 7"/>
                                      <a:gd name="T5" fmla="*/ 0 h 5"/>
                                      <a:gd name="T6" fmla="*/ 0 w 7"/>
                                      <a:gd name="T7" fmla="*/ 3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2"/>
                                        </a:lnTo>
                                        <a:lnTo>
                                          <a:pt x="1" y="0"/>
                                        </a:lnTo>
                                        <a:lnTo>
                                          <a:pt x="0" y="3"/>
                                        </a:lnTo>
                                        <a:lnTo>
                                          <a:pt x="3" y="4"/>
                                        </a:lnTo>
                                        <a:lnTo>
                                          <a:pt x="6" y="5"/>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74" name="Freeform 20519"/>
                                <wps:cNvSpPr>
                                  <a:spLocks/>
                                </wps:cNvSpPr>
                                <wps:spPr bwMode="auto">
                                  <a:xfrm>
                                    <a:off x="1989" y="654"/>
                                    <a:ext cx="7" cy="5"/>
                                  </a:xfrm>
                                  <a:custGeom>
                                    <a:avLst/>
                                    <a:gdLst>
                                      <a:gd name="T0" fmla="*/ 7 w 7"/>
                                      <a:gd name="T1" fmla="*/ 3 h 5"/>
                                      <a:gd name="T2" fmla="*/ 4 w 7"/>
                                      <a:gd name="T3" fmla="*/ 2 h 5"/>
                                      <a:gd name="T4" fmla="*/ 1 w 7"/>
                                      <a:gd name="T5" fmla="*/ 0 h 5"/>
                                      <a:gd name="T6" fmla="*/ 0 w 7"/>
                                      <a:gd name="T7" fmla="*/ 3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2"/>
                                        </a:lnTo>
                                        <a:lnTo>
                                          <a:pt x="1" y="0"/>
                                        </a:lnTo>
                                        <a:lnTo>
                                          <a:pt x="0" y="3"/>
                                        </a:lnTo>
                                        <a:lnTo>
                                          <a:pt x="3" y="4"/>
                                        </a:lnTo>
                                        <a:lnTo>
                                          <a:pt x="6" y="5"/>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75" name="Freeform 20520"/>
                                <wps:cNvSpPr>
                                  <a:spLocks/>
                                </wps:cNvSpPr>
                                <wps:spPr bwMode="auto">
                                  <a:xfrm>
                                    <a:off x="1989" y="65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76" name="Line 20521"/>
                                <wps:cNvCnPr>
                                  <a:cxnSpLocks noChangeShapeType="1"/>
                                </wps:cNvCnPr>
                                <wps:spPr bwMode="auto">
                                  <a:xfrm>
                                    <a:off x="1989" y="65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77" name="Freeform 20522"/>
                                <wps:cNvSpPr>
                                  <a:spLocks/>
                                </wps:cNvSpPr>
                                <wps:spPr bwMode="auto">
                                  <a:xfrm>
                                    <a:off x="1988" y="657"/>
                                    <a:ext cx="7" cy="5"/>
                                  </a:xfrm>
                                  <a:custGeom>
                                    <a:avLst/>
                                    <a:gdLst>
                                      <a:gd name="T0" fmla="*/ 7 w 7"/>
                                      <a:gd name="T1" fmla="*/ 2 h 5"/>
                                      <a:gd name="T2" fmla="*/ 4 w 7"/>
                                      <a:gd name="T3" fmla="*/ 1 h 5"/>
                                      <a:gd name="T4" fmla="*/ 1 w 7"/>
                                      <a:gd name="T5" fmla="*/ 0 h 5"/>
                                      <a:gd name="T6" fmla="*/ 0 w 7"/>
                                      <a:gd name="T7" fmla="*/ 2 h 5"/>
                                      <a:gd name="T8" fmla="*/ 3 w 7"/>
                                      <a:gd name="T9" fmla="*/ 3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2"/>
                                        </a:lnTo>
                                        <a:lnTo>
                                          <a:pt x="3" y="3"/>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78" name="Freeform 20523"/>
                                <wps:cNvSpPr>
                                  <a:spLocks/>
                                </wps:cNvSpPr>
                                <wps:spPr bwMode="auto">
                                  <a:xfrm>
                                    <a:off x="1988" y="657"/>
                                    <a:ext cx="7" cy="5"/>
                                  </a:xfrm>
                                  <a:custGeom>
                                    <a:avLst/>
                                    <a:gdLst>
                                      <a:gd name="T0" fmla="*/ 7 w 7"/>
                                      <a:gd name="T1" fmla="*/ 2 h 5"/>
                                      <a:gd name="T2" fmla="*/ 4 w 7"/>
                                      <a:gd name="T3" fmla="*/ 1 h 5"/>
                                      <a:gd name="T4" fmla="*/ 1 w 7"/>
                                      <a:gd name="T5" fmla="*/ 0 h 5"/>
                                      <a:gd name="T6" fmla="*/ 0 w 7"/>
                                      <a:gd name="T7" fmla="*/ 2 h 5"/>
                                      <a:gd name="T8" fmla="*/ 3 w 7"/>
                                      <a:gd name="T9" fmla="*/ 3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2"/>
                                        </a:lnTo>
                                        <a:lnTo>
                                          <a:pt x="3" y="3"/>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79" name="Freeform 20524"/>
                                <wps:cNvSpPr>
                                  <a:spLocks/>
                                </wps:cNvSpPr>
                                <wps:spPr bwMode="auto">
                                  <a:xfrm>
                                    <a:off x="1988" y="65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80" name="Line 20525"/>
                                <wps:cNvCnPr>
                                  <a:cxnSpLocks noChangeShapeType="1"/>
                                </wps:cNvCnPr>
                                <wps:spPr bwMode="auto">
                                  <a:xfrm>
                                    <a:off x="1988" y="65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81" name="Freeform 20526"/>
                                <wps:cNvSpPr>
                                  <a:spLocks/>
                                </wps:cNvSpPr>
                                <wps:spPr bwMode="auto">
                                  <a:xfrm>
                                    <a:off x="1987" y="659"/>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82" name="Freeform 20527"/>
                                <wps:cNvSpPr>
                                  <a:spLocks/>
                                </wps:cNvSpPr>
                                <wps:spPr bwMode="auto">
                                  <a:xfrm>
                                    <a:off x="1987" y="659"/>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83" name="Freeform 20528"/>
                                <wps:cNvSpPr>
                                  <a:spLocks/>
                                </wps:cNvSpPr>
                                <wps:spPr bwMode="auto">
                                  <a:xfrm>
                                    <a:off x="1987" y="66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84" name="Line 20529"/>
                                <wps:cNvCnPr>
                                  <a:cxnSpLocks noChangeShapeType="1"/>
                                </wps:cNvCnPr>
                                <wps:spPr bwMode="auto">
                                  <a:xfrm>
                                    <a:off x="1987" y="6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85" name="Freeform 20530"/>
                                <wps:cNvSpPr>
                                  <a:spLocks/>
                                </wps:cNvSpPr>
                                <wps:spPr bwMode="auto">
                                  <a:xfrm>
                                    <a:off x="1986" y="662"/>
                                    <a:ext cx="7" cy="4"/>
                                  </a:xfrm>
                                  <a:custGeom>
                                    <a:avLst/>
                                    <a:gdLst>
                                      <a:gd name="T0" fmla="*/ 7 w 7"/>
                                      <a:gd name="T1" fmla="*/ 2 h 4"/>
                                      <a:gd name="T2" fmla="*/ 4 w 7"/>
                                      <a:gd name="T3" fmla="*/ 1 h 4"/>
                                      <a:gd name="T4" fmla="*/ 1 w 7"/>
                                      <a:gd name="T5" fmla="*/ 0 h 4"/>
                                      <a:gd name="T6" fmla="*/ 0 w 7"/>
                                      <a:gd name="T7" fmla="*/ 2 h 4"/>
                                      <a:gd name="T8" fmla="*/ 3 w 7"/>
                                      <a:gd name="T9" fmla="*/ 3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2"/>
                                        </a:lnTo>
                                        <a:lnTo>
                                          <a:pt x="3" y="3"/>
                                        </a:lnTo>
                                        <a:lnTo>
                                          <a:pt x="6" y="4"/>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86" name="Freeform 20531"/>
                                <wps:cNvSpPr>
                                  <a:spLocks/>
                                </wps:cNvSpPr>
                                <wps:spPr bwMode="auto">
                                  <a:xfrm>
                                    <a:off x="1986" y="662"/>
                                    <a:ext cx="7" cy="4"/>
                                  </a:xfrm>
                                  <a:custGeom>
                                    <a:avLst/>
                                    <a:gdLst>
                                      <a:gd name="T0" fmla="*/ 7 w 7"/>
                                      <a:gd name="T1" fmla="*/ 2 h 4"/>
                                      <a:gd name="T2" fmla="*/ 4 w 7"/>
                                      <a:gd name="T3" fmla="*/ 1 h 4"/>
                                      <a:gd name="T4" fmla="*/ 1 w 7"/>
                                      <a:gd name="T5" fmla="*/ 0 h 4"/>
                                      <a:gd name="T6" fmla="*/ 0 w 7"/>
                                      <a:gd name="T7" fmla="*/ 2 h 4"/>
                                      <a:gd name="T8" fmla="*/ 3 w 7"/>
                                      <a:gd name="T9" fmla="*/ 3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2"/>
                                        </a:lnTo>
                                        <a:lnTo>
                                          <a:pt x="3" y="3"/>
                                        </a:lnTo>
                                        <a:lnTo>
                                          <a:pt x="6" y="4"/>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87" name="Freeform 20532"/>
                                <wps:cNvSpPr>
                                  <a:spLocks/>
                                </wps:cNvSpPr>
                                <wps:spPr bwMode="auto">
                                  <a:xfrm>
                                    <a:off x="1986" y="664"/>
                                    <a:ext cx="3" cy="1"/>
                                  </a:xfrm>
                                  <a:custGeom>
                                    <a:avLst/>
                                    <a:gdLst>
                                      <a:gd name="T0" fmla="*/ 3 w 3"/>
                                      <a:gd name="T1" fmla="*/ 1 h 1"/>
                                      <a:gd name="T2" fmla="*/ 0 w 3"/>
                                      <a:gd name="T3" fmla="*/ 0 h 1"/>
                                      <a:gd name="T4" fmla="*/ 0 w 3"/>
                                      <a:gd name="T5" fmla="*/ 1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1"/>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88" name="Line 20533"/>
                                <wps:cNvCnPr>
                                  <a:cxnSpLocks noChangeShapeType="1"/>
                                </wps:cNvCnPr>
                                <wps:spPr bwMode="auto">
                                  <a:xfrm>
                                    <a:off x="1986" y="664"/>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89" name="Freeform 20534"/>
                                <wps:cNvSpPr>
                                  <a:spLocks/>
                                </wps:cNvSpPr>
                                <wps:spPr bwMode="auto">
                                  <a:xfrm>
                                    <a:off x="1986" y="665"/>
                                    <a:ext cx="6" cy="4"/>
                                  </a:xfrm>
                                  <a:custGeom>
                                    <a:avLst/>
                                    <a:gdLst>
                                      <a:gd name="T0" fmla="*/ 6 w 6"/>
                                      <a:gd name="T1" fmla="*/ 1 h 4"/>
                                      <a:gd name="T2" fmla="*/ 3 w 6"/>
                                      <a:gd name="T3" fmla="*/ 0 h 4"/>
                                      <a:gd name="T4" fmla="*/ 0 w 6"/>
                                      <a:gd name="T5" fmla="*/ 0 h 4"/>
                                      <a:gd name="T6" fmla="*/ 0 w 6"/>
                                      <a:gd name="T7" fmla="*/ 2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0"/>
                                        </a:lnTo>
                                        <a:lnTo>
                                          <a:pt x="0" y="0"/>
                                        </a:lnTo>
                                        <a:lnTo>
                                          <a:pt x="0" y="2"/>
                                        </a:lnTo>
                                        <a:lnTo>
                                          <a:pt x="3" y="3"/>
                                        </a:lnTo>
                                        <a:lnTo>
                                          <a:pt x="6" y="4"/>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90" name="Freeform 20535"/>
                                <wps:cNvSpPr>
                                  <a:spLocks/>
                                </wps:cNvSpPr>
                                <wps:spPr bwMode="auto">
                                  <a:xfrm>
                                    <a:off x="1986" y="665"/>
                                    <a:ext cx="6" cy="4"/>
                                  </a:xfrm>
                                  <a:custGeom>
                                    <a:avLst/>
                                    <a:gdLst>
                                      <a:gd name="T0" fmla="*/ 6 w 6"/>
                                      <a:gd name="T1" fmla="*/ 1 h 4"/>
                                      <a:gd name="T2" fmla="*/ 3 w 6"/>
                                      <a:gd name="T3" fmla="*/ 0 h 4"/>
                                      <a:gd name="T4" fmla="*/ 0 w 6"/>
                                      <a:gd name="T5" fmla="*/ 0 h 4"/>
                                      <a:gd name="T6" fmla="*/ 0 w 6"/>
                                      <a:gd name="T7" fmla="*/ 2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0"/>
                                        </a:lnTo>
                                        <a:lnTo>
                                          <a:pt x="0" y="0"/>
                                        </a:lnTo>
                                        <a:lnTo>
                                          <a:pt x="0" y="2"/>
                                        </a:lnTo>
                                        <a:lnTo>
                                          <a:pt x="3" y="3"/>
                                        </a:lnTo>
                                        <a:lnTo>
                                          <a:pt x="6" y="4"/>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91" name="Freeform 20536"/>
                                <wps:cNvSpPr>
                                  <a:spLocks/>
                                </wps:cNvSpPr>
                                <wps:spPr bwMode="auto">
                                  <a:xfrm>
                                    <a:off x="1986" y="66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92" name="Line 20537"/>
                                <wps:cNvCnPr>
                                  <a:cxnSpLocks noChangeShapeType="1"/>
                                </wps:cNvCnPr>
                                <wps:spPr bwMode="auto">
                                  <a:xfrm>
                                    <a:off x="1986" y="6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93" name="Freeform 20538"/>
                                <wps:cNvSpPr>
                                  <a:spLocks/>
                                </wps:cNvSpPr>
                                <wps:spPr bwMode="auto">
                                  <a:xfrm>
                                    <a:off x="1985" y="667"/>
                                    <a:ext cx="7" cy="4"/>
                                  </a:xfrm>
                                  <a:custGeom>
                                    <a:avLst/>
                                    <a:gdLst>
                                      <a:gd name="T0" fmla="*/ 7 w 7"/>
                                      <a:gd name="T1" fmla="*/ 2 h 4"/>
                                      <a:gd name="T2" fmla="*/ 4 w 7"/>
                                      <a:gd name="T3" fmla="*/ 1 h 4"/>
                                      <a:gd name="T4" fmla="*/ 1 w 7"/>
                                      <a:gd name="T5" fmla="*/ 0 h 4"/>
                                      <a:gd name="T6" fmla="*/ 0 w 7"/>
                                      <a:gd name="T7" fmla="*/ 3 h 4"/>
                                      <a:gd name="T8" fmla="*/ 3 w 7"/>
                                      <a:gd name="T9" fmla="*/ 4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3"/>
                                        </a:lnTo>
                                        <a:lnTo>
                                          <a:pt x="3" y="4"/>
                                        </a:lnTo>
                                        <a:lnTo>
                                          <a:pt x="6" y="4"/>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94" name="Freeform 20539"/>
                                <wps:cNvSpPr>
                                  <a:spLocks/>
                                </wps:cNvSpPr>
                                <wps:spPr bwMode="auto">
                                  <a:xfrm>
                                    <a:off x="1985" y="667"/>
                                    <a:ext cx="7" cy="4"/>
                                  </a:xfrm>
                                  <a:custGeom>
                                    <a:avLst/>
                                    <a:gdLst>
                                      <a:gd name="T0" fmla="*/ 7 w 7"/>
                                      <a:gd name="T1" fmla="*/ 2 h 4"/>
                                      <a:gd name="T2" fmla="*/ 4 w 7"/>
                                      <a:gd name="T3" fmla="*/ 1 h 4"/>
                                      <a:gd name="T4" fmla="*/ 1 w 7"/>
                                      <a:gd name="T5" fmla="*/ 0 h 4"/>
                                      <a:gd name="T6" fmla="*/ 0 w 7"/>
                                      <a:gd name="T7" fmla="*/ 3 h 4"/>
                                      <a:gd name="T8" fmla="*/ 3 w 7"/>
                                      <a:gd name="T9" fmla="*/ 4 h 4"/>
                                      <a:gd name="T10" fmla="*/ 6 w 7"/>
                                      <a:gd name="T11" fmla="*/ 4 h 4"/>
                                      <a:gd name="T12" fmla="*/ 7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2"/>
                                        </a:moveTo>
                                        <a:lnTo>
                                          <a:pt x="4" y="1"/>
                                        </a:lnTo>
                                        <a:lnTo>
                                          <a:pt x="1" y="0"/>
                                        </a:lnTo>
                                        <a:lnTo>
                                          <a:pt x="0" y="3"/>
                                        </a:lnTo>
                                        <a:lnTo>
                                          <a:pt x="3" y="4"/>
                                        </a:lnTo>
                                        <a:lnTo>
                                          <a:pt x="6" y="4"/>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95" name="Freeform 20540"/>
                                <wps:cNvSpPr>
                                  <a:spLocks/>
                                </wps:cNvSpPr>
                                <wps:spPr bwMode="auto">
                                  <a:xfrm>
                                    <a:off x="1985" y="670"/>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96" name="Line 20541"/>
                                <wps:cNvCnPr>
                                  <a:cxnSpLocks noChangeShapeType="1"/>
                                </wps:cNvCnPr>
                                <wps:spPr bwMode="auto">
                                  <a:xfrm>
                                    <a:off x="1985" y="67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697" name="Freeform 20542"/>
                                <wps:cNvSpPr>
                                  <a:spLocks/>
                                </wps:cNvSpPr>
                                <wps:spPr bwMode="auto">
                                  <a:xfrm>
                                    <a:off x="1985" y="670"/>
                                    <a:ext cx="6" cy="4"/>
                                  </a:xfrm>
                                  <a:custGeom>
                                    <a:avLst/>
                                    <a:gdLst>
                                      <a:gd name="T0" fmla="*/ 6 w 6"/>
                                      <a:gd name="T1" fmla="*/ 1 h 4"/>
                                      <a:gd name="T2" fmla="*/ 3 w 6"/>
                                      <a:gd name="T3" fmla="*/ 1 h 4"/>
                                      <a:gd name="T4" fmla="*/ 0 w 6"/>
                                      <a:gd name="T5" fmla="*/ 0 h 4"/>
                                      <a:gd name="T6" fmla="*/ 0 w 6"/>
                                      <a:gd name="T7" fmla="*/ 3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1"/>
                                        </a:lnTo>
                                        <a:lnTo>
                                          <a:pt x="0" y="0"/>
                                        </a:lnTo>
                                        <a:lnTo>
                                          <a:pt x="0" y="3"/>
                                        </a:lnTo>
                                        <a:lnTo>
                                          <a:pt x="3" y="3"/>
                                        </a:lnTo>
                                        <a:lnTo>
                                          <a:pt x="6" y="4"/>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698" name="Freeform 20543"/>
                                <wps:cNvSpPr>
                                  <a:spLocks/>
                                </wps:cNvSpPr>
                                <wps:spPr bwMode="auto">
                                  <a:xfrm>
                                    <a:off x="1985" y="670"/>
                                    <a:ext cx="6" cy="4"/>
                                  </a:xfrm>
                                  <a:custGeom>
                                    <a:avLst/>
                                    <a:gdLst>
                                      <a:gd name="T0" fmla="*/ 6 w 6"/>
                                      <a:gd name="T1" fmla="*/ 1 h 4"/>
                                      <a:gd name="T2" fmla="*/ 3 w 6"/>
                                      <a:gd name="T3" fmla="*/ 1 h 4"/>
                                      <a:gd name="T4" fmla="*/ 0 w 6"/>
                                      <a:gd name="T5" fmla="*/ 0 h 4"/>
                                      <a:gd name="T6" fmla="*/ 0 w 6"/>
                                      <a:gd name="T7" fmla="*/ 3 h 4"/>
                                      <a:gd name="T8" fmla="*/ 3 w 6"/>
                                      <a:gd name="T9" fmla="*/ 3 h 4"/>
                                      <a:gd name="T10" fmla="*/ 6 w 6"/>
                                      <a:gd name="T11" fmla="*/ 4 h 4"/>
                                      <a:gd name="T12" fmla="*/ 6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1"/>
                                        </a:moveTo>
                                        <a:lnTo>
                                          <a:pt x="3" y="1"/>
                                        </a:lnTo>
                                        <a:lnTo>
                                          <a:pt x="0" y="0"/>
                                        </a:lnTo>
                                        <a:lnTo>
                                          <a:pt x="0" y="3"/>
                                        </a:lnTo>
                                        <a:lnTo>
                                          <a:pt x="3" y="3"/>
                                        </a:lnTo>
                                        <a:lnTo>
                                          <a:pt x="6" y="4"/>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699" name="Rectangle 20544"/>
                                <wps:cNvSpPr>
                                  <a:spLocks noChangeArrowheads="1"/>
                                </wps:cNvSpPr>
                                <wps:spPr bwMode="auto">
                                  <a:xfrm>
                                    <a:off x="1985" y="673"/>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700" name="Line 20545"/>
                                <wps:cNvCnPr>
                                  <a:cxnSpLocks noChangeShapeType="1"/>
                                </wps:cNvCnPr>
                                <wps:spPr bwMode="auto">
                                  <a:xfrm>
                                    <a:off x="1985" y="67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01" name="Freeform 20546"/>
                                <wps:cNvSpPr>
                                  <a:spLocks/>
                                </wps:cNvSpPr>
                                <wps:spPr bwMode="auto">
                                  <a:xfrm>
                                    <a:off x="1984" y="673"/>
                                    <a:ext cx="7" cy="3"/>
                                  </a:xfrm>
                                  <a:custGeom>
                                    <a:avLst/>
                                    <a:gdLst>
                                      <a:gd name="T0" fmla="*/ 7 w 7"/>
                                      <a:gd name="T1" fmla="*/ 0 h 3"/>
                                      <a:gd name="T2" fmla="*/ 4 w 7"/>
                                      <a:gd name="T3" fmla="*/ 0 h 3"/>
                                      <a:gd name="T4" fmla="*/ 1 w 7"/>
                                      <a:gd name="T5" fmla="*/ 0 h 3"/>
                                      <a:gd name="T6" fmla="*/ 0 w 7"/>
                                      <a:gd name="T7" fmla="*/ 3 h 3"/>
                                      <a:gd name="T8" fmla="*/ 4 w 7"/>
                                      <a:gd name="T9" fmla="*/ 3 h 3"/>
                                      <a:gd name="T10" fmla="*/ 7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1" y="0"/>
                                        </a:lnTo>
                                        <a:lnTo>
                                          <a:pt x="0" y="3"/>
                                        </a:lnTo>
                                        <a:lnTo>
                                          <a:pt x="4" y="3"/>
                                        </a:lnTo>
                                        <a:lnTo>
                                          <a:pt x="7" y="3"/>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02" name="Freeform 20547"/>
                                <wps:cNvSpPr>
                                  <a:spLocks/>
                                </wps:cNvSpPr>
                                <wps:spPr bwMode="auto">
                                  <a:xfrm>
                                    <a:off x="1984" y="673"/>
                                    <a:ext cx="7" cy="3"/>
                                  </a:xfrm>
                                  <a:custGeom>
                                    <a:avLst/>
                                    <a:gdLst>
                                      <a:gd name="T0" fmla="*/ 7 w 7"/>
                                      <a:gd name="T1" fmla="*/ 0 h 3"/>
                                      <a:gd name="T2" fmla="*/ 4 w 7"/>
                                      <a:gd name="T3" fmla="*/ 0 h 3"/>
                                      <a:gd name="T4" fmla="*/ 1 w 7"/>
                                      <a:gd name="T5" fmla="*/ 0 h 3"/>
                                      <a:gd name="T6" fmla="*/ 0 w 7"/>
                                      <a:gd name="T7" fmla="*/ 3 h 3"/>
                                      <a:gd name="T8" fmla="*/ 4 w 7"/>
                                      <a:gd name="T9" fmla="*/ 3 h 3"/>
                                      <a:gd name="T10" fmla="*/ 7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1" y="0"/>
                                        </a:lnTo>
                                        <a:lnTo>
                                          <a:pt x="0" y="3"/>
                                        </a:lnTo>
                                        <a:lnTo>
                                          <a:pt x="4" y="3"/>
                                        </a:lnTo>
                                        <a:lnTo>
                                          <a:pt x="7" y="3"/>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03" name="Rectangle 20548"/>
                                <wps:cNvSpPr>
                                  <a:spLocks noChangeArrowheads="1"/>
                                </wps:cNvSpPr>
                                <wps:spPr bwMode="auto">
                                  <a:xfrm>
                                    <a:off x="1984" y="676"/>
                                    <a:ext cx="4"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704" name="Line 20549"/>
                                <wps:cNvCnPr>
                                  <a:cxnSpLocks noChangeShapeType="1"/>
                                </wps:cNvCnPr>
                                <wps:spPr bwMode="auto">
                                  <a:xfrm>
                                    <a:off x="1984" y="67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05" name="Freeform 20550"/>
                                <wps:cNvSpPr>
                                  <a:spLocks/>
                                </wps:cNvSpPr>
                                <wps:spPr bwMode="auto">
                                  <a:xfrm>
                                    <a:off x="1984" y="676"/>
                                    <a:ext cx="7" cy="3"/>
                                  </a:xfrm>
                                  <a:custGeom>
                                    <a:avLst/>
                                    <a:gdLst>
                                      <a:gd name="T0" fmla="*/ 7 w 7"/>
                                      <a:gd name="T1" fmla="*/ 0 h 3"/>
                                      <a:gd name="T2" fmla="*/ 4 w 7"/>
                                      <a:gd name="T3" fmla="*/ 0 h 3"/>
                                      <a:gd name="T4" fmla="*/ 0 w 7"/>
                                      <a:gd name="T5" fmla="*/ 0 h 3"/>
                                      <a:gd name="T6" fmla="*/ 0 w 7"/>
                                      <a:gd name="T7" fmla="*/ 2 h 3"/>
                                      <a:gd name="T8" fmla="*/ 3 w 7"/>
                                      <a:gd name="T9" fmla="*/ 2 h 3"/>
                                      <a:gd name="T10" fmla="*/ 7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0" y="0"/>
                                        </a:lnTo>
                                        <a:lnTo>
                                          <a:pt x="0" y="2"/>
                                        </a:lnTo>
                                        <a:lnTo>
                                          <a:pt x="3" y="2"/>
                                        </a:lnTo>
                                        <a:lnTo>
                                          <a:pt x="7" y="3"/>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06" name="Freeform 20551"/>
                                <wps:cNvSpPr>
                                  <a:spLocks/>
                                </wps:cNvSpPr>
                                <wps:spPr bwMode="auto">
                                  <a:xfrm>
                                    <a:off x="1984" y="676"/>
                                    <a:ext cx="7" cy="3"/>
                                  </a:xfrm>
                                  <a:custGeom>
                                    <a:avLst/>
                                    <a:gdLst>
                                      <a:gd name="T0" fmla="*/ 7 w 7"/>
                                      <a:gd name="T1" fmla="*/ 0 h 3"/>
                                      <a:gd name="T2" fmla="*/ 4 w 7"/>
                                      <a:gd name="T3" fmla="*/ 0 h 3"/>
                                      <a:gd name="T4" fmla="*/ 0 w 7"/>
                                      <a:gd name="T5" fmla="*/ 0 h 3"/>
                                      <a:gd name="T6" fmla="*/ 0 w 7"/>
                                      <a:gd name="T7" fmla="*/ 2 h 3"/>
                                      <a:gd name="T8" fmla="*/ 3 w 7"/>
                                      <a:gd name="T9" fmla="*/ 2 h 3"/>
                                      <a:gd name="T10" fmla="*/ 7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0" y="0"/>
                                        </a:lnTo>
                                        <a:lnTo>
                                          <a:pt x="0" y="2"/>
                                        </a:lnTo>
                                        <a:lnTo>
                                          <a:pt x="3" y="2"/>
                                        </a:lnTo>
                                        <a:lnTo>
                                          <a:pt x="7" y="3"/>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07" name="Rectangle 20552"/>
                                <wps:cNvSpPr>
                                  <a:spLocks noChangeArrowheads="1"/>
                                </wps:cNvSpPr>
                                <wps:spPr bwMode="auto">
                                  <a:xfrm>
                                    <a:off x="1984" y="678"/>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708" name="Line 20553"/>
                                <wps:cNvCnPr>
                                  <a:cxnSpLocks noChangeShapeType="1"/>
                                </wps:cNvCnPr>
                                <wps:spPr bwMode="auto">
                                  <a:xfrm>
                                    <a:off x="1984" y="67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09" name="Freeform 20554"/>
                                <wps:cNvSpPr>
                                  <a:spLocks/>
                                </wps:cNvSpPr>
                                <wps:spPr bwMode="auto">
                                  <a:xfrm>
                                    <a:off x="1984" y="678"/>
                                    <a:ext cx="7" cy="3"/>
                                  </a:xfrm>
                                  <a:custGeom>
                                    <a:avLst/>
                                    <a:gdLst>
                                      <a:gd name="T0" fmla="*/ 7 w 7"/>
                                      <a:gd name="T1" fmla="*/ 0 h 3"/>
                                      <a:gd name="T2" fmla="*/ 3 w 7"/>
                                      <a:gd name="T3" fmla="*/ 0 h 3"/>
                                      <a:gd name="T4" fmla="*/ 0 w 7"/>
                                      <a:gd name="T5" fmla="*/ 0 h 3"/>
                                      <a:gd name="T6" fmla="*/ 0 w 7"/>
                                      <a:gd name="T7" fmla="*/ 3 h 3"/>
                                      <a:gd name="T8" fmla="*/ 3 w 7"/>
                                      <a:gd name="T9" fmla="*/ 3 h 3"/>
                                      <a:gd name="T10" fmla="*/ 7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3" y="0"/>
                                        </a:lnTo>
                                        <a:lnTo>
                                          <a:pt x="0" y="0"/>
                                        </a:lnTo>
                                        <a:lnTo>
                                          <a:pt x="0" y="3"/>
                                        </a:lnTo>
                                        <a:lnTo>
                                          <a:pt x="3" y="3"/>
                                        </a:lnTo>
                                        <a:lnTo>
                                          <a:pt x="7" y="3"/>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10" name="Freeform 20555"/>
                                <wps:cNvSpPr>
                                  <a:spLocks/>
                                </wps:cNvSpPr>
                                <wps:spPr bwMode="auto">
                                  <a:xfrm>
                                    <a:off x="1984" y="678"/>
                                    <a:ext cx="7" cy="3"/>
                                  </a:xfrm>
                                  <a:custGeom>
                                    <a:avLst/>
                                    <a:gdLst>
                                      <a:gd name="T0" fmla="*/ 7 w 7"/>
                                      <a:gd name="T1" fmla="*/ 0 h 3"/>
                                      <a:gd name="T2" fmla="*/ 3 w 7"/>
                                      <a:gd name="T3" fmla="*/ 0 h 3"/>
                                      <a:gd name="T4" fmla="*/ 0 w 7"/>
                                      <a:gd name="T5" fmla="*/ 0 h 3"/>
                                      <a:gd name="T6" fmla="*/ 0 w 7"/>
                                      <a:gd name="T7" fmla="*/ 3 h 3"/>
                                      <a:gd name="T8" fmla="*/ 3 w 7"/>
                                      <a:gd name="T9" fmla="*/ 3 h 3"/>
                                      <a:gd name="T10" fmla="*/ 7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3" y="0"/>
                                        </a:lnTo>
                                        <a:lnTo>
                                          <a:pt x="0" y="0"/>
                                        </a:lnTo>
                                        <a:lnTo>
                                          <a:pt x="0" y="3"/>
                                        </a:lnTo>
                                        <a:lnTo>
                                          <a:pt x="3" y="3"/>
                                        </a:lnTo>
                                        <a:lnTo>
                                          <a:pt x="7" y="3"/>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11" name="Freeform 20556"/>
                                <wps:cNvSpPr>
                                  <a:spLocks/>
                                </wps:cNvSpPr>
                                <wps:spPr bwMode="auto">
                                  <a:xfrm>
                                    <a:off x="1984" y="681"/>
                                    <a:ext cx="7" cy="5"/>
                                  </a:xfrm>
                                  <a:custGeom>
                                    <a:avLst/>
                                    <a:gdLst>
                                      <a:gd name="T0" fmla="*/ 7 w 7"/>
                                      <a:gd name="T1" fmla="*/ 0 h 5"/>
                                      <a:gd name="T2" fmla="*/ 3 w 7"/>
                                      <a:gd name="T3" fmla="*/ 0 h 5"/>
                                      <a:gd name="T4" fmla="*/ 0 w 7"/>
                                      <a:gd name="T5" fmla="*/ 0 h 5"/>
                                      <a:gd name="T6" fmla="*/ 0 w 7"/>
                                      <a:gd name="T7" fmla="*/ 5 h 5"/>
                                      <a:gd name="T8" fmla="*/ 3 w 7"/>
                                      <a:gd name="T9" fmla="*/ 5 h 5"/>
                                      <a:gd name="T10" fmla="*/ 7 w 7"/>
                                      <a:gd name="T11" fmla="*/ 5 h 5"/>
                                      <a:gd name="T12" fmla="*/ 7 w 7"/>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0"/>
                                        </a:moveTo>
                                        <a:lnTo>
                                          <a:pt x="3" y="0"/>
                                        </a:lnTo>
                                        <a:lnTo>
                                          <a:pt x="0" y="0"/>
                                        </a:lnTo>
                                        <a:lnTo>
                                          <a:pt x="0" y="5"/>
                                        </a:lnTo>
                                        <a:lnTo>
                                          <a:pt x="3" y="5"/>
                                        </a:lnTo>
                                        <a:lnTo>
                                          <a:pt x="7" y="5"/>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12" name="Freeform 20557"/>
                                <wps:cNvSpPr>
                                  <a:spLocks/>
                                </wps:cNvSpPr>
                                <wps:spPr bwMode="auto">
                                  <a:xfrm>
                                    <a:off x="1984" y="681"/>
                                    <a:ext cx="7" cy="5"/>
                                  </a:xfrm>
                                  <a:custGeom>
                                    <a:avLst/>
                                    <a:gdLst>
                                      <a:gd name="T0" fmla="*/ 7 w 7"/>
                                      <a:gd name="T1" fmla="*/ 0 h 5"/>
                                      <a:gd name="T2" fmla="*/ 3 w 7"/>
                                      <a:gd name="T3" fmla="*/ 0 h 5"/>
                                      <a:gd name="T4" fmla="*/ 0 w 7"/>
                                      <a:gd name="T5" fmla="*/ 0 h 5"/>
                                      <a:gd name="T6" fmla="*/ 0 w 7"/>
                                      <a:gd name="T7" fmla="*/ 5 h 5"/>
                                      <a:gd name="T8" fmla="*/ 3 w 7"/>
                                      <a:gd name="T9" fmla="*/ 5 h 5"/>
                                      <a:gd name="T10" fmla="*/ 7 w 7"/>
                                      <a:gd name="T11" fmla="*/ 5 h 5"/>
                                      <a:gd name="T12" fmla="*/ 7 w 7"/>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0"/>
                                        </a:moveTo>
                                        <a:lnTo>
                                          <a:pt x="3" y="0"/>
                                        </a:lnTo>
                                        <a:lnTo>
                                          <a:pt x="0" y="0"/>
                                        </a:lnTo>
                                        <a:lnTo>
                                          <a:pt x="0" y="5"/>
                                        </a:lnTo>
                                        <a:lnTo>
                                          <a:pt x="3" y="5"/>
                                        </a:lnTo>
                                        <a:lnTo>
                                          <a:pt x="7" y="5"/>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13" name="Freeform 20558"/>
                                <wps:cNvSpPr>
                                  <a:spLocks/>
                                </wps:cNvSpPr>
                                <wps:spPr bwMode="auto">
                                  <a:xfrm>
                                    <a:off x="1984" y="686"/>
                                    <a:ext cx="7" cy="5"/>
                                  </a:xfrm>
                                  <a:custGeom>
                                    <a:avLst/>
                                    <a:gdLst>
                                      <a:gd name="T0" fmla="*/ 7 w 7"/>
                                      <a:gd name="T1" fmla="*/ 0 h 5"/>
                                      <a:gd name="T2" fmla="*/ 3 w 7"/>
                                      <a:gd name="T3" fmla="*/ 0 h 5"/>
                                      <a:gd name="T4" fmla="*/ 0 w 7"/>
                                      <a:gd name="T5" fmla="*/ 0 h 5"/>
                                      <a:gd name="T6" fmla="*/ 0 w 7"/>
                                      <a:gd name="T7" fmla="*/ 5 h 5"/>
                                      <a:gd name="T8" fmla="*/ 3 w 7"/>
                                      <a:gd name="T9" fmla="*/ 5 h 5"/>
                                      <a:gd name="T10" fmla="*/ 7 w 7"/>
                                      <a:gd name="T11" fmla="*/ 5 h 5"/>
                                      <a:gd name="T12" fmla="*/ 7 w 7"/>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0"/>
                                        </a:moveTo>
                                        <a:lnTo>
                                          <a:pt x="3" y="0"/>
                                        </a:lnTo>
                                        <a:lnTo>
                                          <a:pt x="0" y="0"/>
                                        </a:lnTo>
                                        <a:lnTo>
                                          <a:pt x="0" y="5"/>
                                        </a:lnTo>
                                        <a:lnTo>
                                          <a:pt x="3" y="5"/>
                                        </a:lnTo>
                                        <a:lnTo>
                                          <a:pt x="7" y="5"/>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14" name="Freeform 20559"/>
                                <wps:cNvSpPr>
                                  <a:spLocks/>
                                </wps:cNvSpPr>
                                <wps:spPr bwMode="auto">
                                  <a:xfrm>
                                    <a:off x="1984" y="686"/>
                                    <a:ext cx="7" cy="5"/>
                                  </a:xfrm>
                                  <a:custGeom>
                                    <a:avLst/>
                                    <a:gdLst>
                                      <a:gd name="T0" fmla="*/ 7 w 7"/>
                                      <a:gd name="T1" fmla="*/ 0 h 5"/>
                                      <a:gd name="T2" fmla="*/ 3 w 7"/>
                                      <a:gd name="T3" fmla="*/ 0 h 5"/>
                                      <a:gd name="T4" fmla="*/ 0 w 7"/>
                                      <a:gd name="T5" fmla="*/ 0 h 5"/>
                                      <a:gd name="T6" fmla="*/ 0 w 7"/>
                                      <a:gd name="T7" fmla="*/ 5 h 5"/>
                                      <a:gd name="T8" fmla="*/ 3 w 7"/>
                                      <a:gd name="T9" fmla="*/ 5 h 5"/>
                                      <a:gd name="T10" fmla="*/ 7 w 7"/>
                                      <a:gd name="T11" fmla="*/ 5 h 5"/>
                                      <a:gd name="T12" fmla="*/ 7 w 7"/>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0"/>
                                        </a:moveTo>
                                        <a:lnTo>
                                          <a:pt x="3" y="0"/>
                                        </a:lnTo>
                                        <a:lnTo>
                                          <a:pt x="0" y="0"/>
                                        </a:lnTo>
                                        <a:lnTo>
                                          <a:pt x="0" y="5"/>
                                        </a:lnTo>
                                        <a:lnTo>
                                          <a:pt x="3" y="5"/>
                                        </a:lnTo>
                                        <a:lnTo>
                                          <a:pt x="7" y="5"/>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15" name="Rectangle 20560"/>
                                <wps:cNvSpPr>
                                  <a:spLocks noChangeArrowheads="1"/>
                                </wps:cNvSpPr>
                                <wps:spPr bwMode="auto">
                                  <a:xfrm>
                                    <a:off x="1987" y="691"/>
                                    <a:ext cx="4"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716" name="Line 20561"/>
                                <wps:cNvCnPr>
                                  <a:cxnSpLocks noChangeShapeType="1"/>
                                </wps:cNvCnPr>
                                <wps:spPr bwMode="auto">
                                  <a:xfrm>
                                    <a:off x="1991" y="69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17" name="Freeform 20562"/>
                                <wps:cNvSpPr>
                                  <a:spLocks/>
                                </wps:cNvSpPr>
                                <wps:spPr bwMode="auto">
                                  <a:xfrm>
                                    <a:off x="1984" y="691"/>
                                    <a:ext cx="7" cy="5"/>
                                  </a:xfrm>
                                  <a:custGeom>
                                    <a:avLst/>
                                    <a:gdLst>
                                      <a:gd name="T0" fmla="*/ 7 w 7"/>
                                      <a:gd name="T1" fmla="*/ 0 h 5"/>
                                      <a:gd name="T2" fmla="*/ 3 w 7"/>
                                      <a:gd name="T3" fmla="*/ 0 h 5"/>
                                      <a:gd name="T4" fmla="*/ 0 w 7"/>
                                      <a:gd name="T5" fmla="*/ 0 h 5"/>
                                      <a:gd name="T6" fmla="*/ 0 w 7"/>
                                      <a:gd name="T7" fmla="*/ 5 h 5"/>
                                      <a:gd name="T8" fmla="*/ 3 w 7"/>
                                      <a:gd name="T9" fmla="*/ 5 h 5"/>
                                      <a:gd name="T10" fmla="*/ 6 w 7"/>
                                      <a:gd name="T11" fmla="*/ 5 h 5"/>
                                      <a:gd name="T12" fmla="*/ 7 w 7"/>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0"/>
                                        </a:moveTo>
                                        <a:lnTo>
                                          <a:pt x="3" y="0"/>
                                        </a:lnTo>
                                        <a:lnTo>
                                          <a:pt x="0" y="0"/>
                                        </a:lnTo>
                                        <a:lnTo>
                                          <a:pt x="0" y="5"/>
                                        </a:lnTo>
                                        <a:lnTo>
                                          <a:pt x="3" y="5"/>
                                        </a:lnTo>
                                        <a:lnTo>
                                          <a:pt x="6" y="5"/>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18" name="Freeform 20563"/>
                                <wps:cNvSpPr>
                                  <a:spLocks/>
                                </wps:cNvSpPr>
                                <wps:spPr bwMode="auto">
                                  <a:xfrm>
                                    <a:off x="1984" y="691"/>
                                    <a:ext cx="7" cy="5"/>
                                  </a:xfrm>
                                  <a:custGeom>
                                    <a:avLst/>
                                    <a:gdLst>
                                      <a:gd name="T0" fmla="*/ 7 w 7"/>
                                      <a:gd name="T1" fmla="*/ 0 h 5"/>
                                      <a:gd name="T2" fmla="*/ 3 w 7"/>
                                      <a:gd name="T3" fmla="*/ 0 h 5"/>
                                      <a:gd name="T4" fmla="*/ 0 w 7"/>
                                      <a:gd name="T5" fmla="*/ 0 h 5"/>
                                      <a:gd name="T6" fmla="*/ 0 w 7"/>
                                      <a:gd name="T7" fmla="*/ 5 h 5"/>
                                      <a:gd name="T8" fmla="*/ 3 w 7"/>
                                      <a:gd name="T9" fmla="*/ 5 h 5"/>
                                      <a:gd name="T10" fmla="*/ 6 w 7"/>
                                      <a:gd name="T11" fmla="*/ 5 h 5"/>
                                      <a:gd name="T12" fmla="*/ 7 w 7"/>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0"/>
                                        </a:moveTo>
                                        <a:lnTo>
                                          <a:pt x="3" y="0"/>
                                        </a:lnTo>
                                        <a:lnTo>
                                          <a:pt x="0" y="0"/>
                                        </a:lnTo>
                                        <a:lnTo>
                                          <a:pt x="0" y="5"/>
                                        </a:lnTo>
                                        <a:lnTo>
                                          <a:pt x="3" y="5"/>
                                        </a:lnTo>
                                        <a:lnTo>
                                          <a:pt x="6" y="5"/>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19" name="Rectangle 20564"/>
                                <wps:cNvSpPr>
                                  <a:spLocks noChangeArrowheads="1"/>
                                </wps:cNvSpPr>
                                <wps:spPr bwMode="auto">
                                  <a:xfrm>
                                    <a:off x="1984" y="696"/>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720" name="Line 20565"/>
                                <wps:cNvCnPr>
                                  <a:cxnSpLocks noChangeShapeType="1"/>
                                </wps:cNvCnPr>
                                <wps:spPr bwMode="auto">
                                  <a:xfrm>
                                    <a:off x="1984" y="69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21" name="Freeform 20566"/>
                                <wps:cNvSpPr>
                                  <a:spLocks/>
                                </wps:cNvSpPr>
                                <wps:spPr bwMode="auto">
                                  <a:xfrm>
                                    <a:off x="1984" y="696"/>
                                    <a:ext cx="7" cy="3"/>
                                  </a:xfrm>
                                  <a:custGeom>
                                    <a:avLst/>
                                    <a:gdLst>
                                      <a:gd name="T0" fmla="*/ 6 w 7"/>
                                      <a:gd name="T1" fmla="*/ 0 h 3"/>
                                      <a:gd name="T2" fmla="*/ 3 w 7"/>
                                      <a:gd name="T3" fmla="*/ 0 h 3"/>
                                      <a:gd name="T4" fmla="*/ 0 w 7"/>
                                      <a:gd name="T5" fmla="*/ 0 h 3"/>
                                      <a:gd name="T6" fmla="*/ 0 w 7"/>
                                      <a:gd name="T7" fmla="*/ 3 h 3"/>
                                      <a:gd name="T8" fmla="*/ 3 w 7"/>
                                      <a:gd name="T9" fmla="*/ 3 h 3"/>
                                      <a:gd name="T10" fmla="*/ 7 w 7"/>
                                      <a:gd name="T11" fmla="*/ 3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0"/>
                                        </a:lnTo>
                                        <a:lnTo>
                                          <a:pt x="0" y="0"/>
                                        </a:lnTo>
                                        <a:lnTo>
                                          <a:pt x="0" y="3"/>
                                        </a:lnTo>
                                        <a:lnTo>
                                          <a:pt x="3" y="3"/>
                                        </a:lnTo>
                                        <a:lnTo>
                                          <a:pt x="7" y="3"/>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22" name="Freeform 20567"/>
                                <wps:cNvSpPr>
                                  <a:spLocks/>
                                </wps:cNvSpPr>
                                <wps:spPr bwMode="auto">
                                  <a:xfrm>
                                    <a:off x="1984" y="696"/>
                                    <a:ext cx="7" cy="3"/>
                                  </a:xfrm>
                                  <a:custGeom>
                                    <a:avLst/>
                                    <a:gdLst>
                                      <a:gd name="T0" fmla="*/ 6 w 7"/>
                                      <a:gd name="T1" fmla="*/ 0 h 3"/>
                                      <a:gd name="T2" fmla="*/ 3 w 7"/>
                                      <a:gd name="T3" fmla="*/ 0 h 3"/>
                                      <a:gd name="T4" fmla="*/ 0 w 7"/>
                                      <a:gd name="T5" fmla="*/ 0 h 3"/>
                                      <a:gd name="T6" fmla="*/ 0 w 7"/>
                                      <a:gd name="T7" fmla="*/ 3 h 3"/>
                                      <a:gd name="T8" fmla="*/ 3 w 7"/>
                                      <a:gd name="T9" fmla="*/ 3 h 3"/>
                                      <a:gd name="T10" fmla="*/ 7 w 7"/>
                                      <a:gd name="T11" fmla="*/ 3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0"/>
                                        </a:lnTo>
                                        <a:lnTo>
                                          <a:pt x="0" y="0"/>
                                        </a:lnTo>
                                        <a:lnTo>
                                          <a:pt x="0" y="3"/>
                                        </a:lnTo>
                                        <a:lnTo>
                                          <a:pt x="3" y="3"/>
                                        </a:lnTo>
                                        <a:lnTo>
                                          <a:pt x="7" y="3"/>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23" name="Rectangle 20568"/>
                                <wps:cNvSpPr>
                                  <a:spLocks noChangeArrowheads="1"/>
                                </wps:cNvSpPr>
                                <wps:spPr bwMode="auto">
                                  <a:xfrm>
                                    <a:off x="1984" y="699"/>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724" name="Line 20569"/>
                                <wps:cNvCnPr>
                                  <a:cxnSpLocks noChangeShapeType="1"/>
                                </wps:cNvCnPr>
                                <wps:spPr bwMode="auto">
                                  <a:xfrm>
                                    <a:off x="1984" y="69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25" name="Freeform 20570"/>
                                <wps:cNvSpPr>
                                  <a:spLocks/>
                                </wps:cNvSpPr>
                                <wps:spPr bwMode="auto">
                                  <a:xfrm>
                                    <a:off x="1984" y="698"/>
                                    <a:ext cx="7" cy="4"/>
                                  </a:xfrm>
                                  <a:custGeom>
                                    <a:avLst/>
                                    <a:gdLst>
                                      <a:gd name="T0" fmla="*/ 7 w 7"/>
                                      <a:gd name="T1" fmla="*/ 0 h 4"/>
                                      <a:gd name="T2" fmla="*/ 3 w 7"/>
                                      <a:gd name="T3" fmla="*/ 1 h 4"/>
                                      <a:gd name="T4" fmla="*/ 0 w 7"/>
                                      <a:gd name="T5" fmla="*/ 1 h 4"/>
                                      <a:gd name="T6" fmla="*/ 1 w 7"/>
                                      <a:gd name="T7" fmla="*/ 4 h 4"/>
                                      <a:gd name="T8" fmla="*/ 4 w 7"/>
                                      <a:gd name="T9" fmla="*/ 4 h 4"/>
                                      <a:gd name="T10" fmla="*/ 7 w 7"/>
                                      <a:gd name="T11" fmla="*/ 3 h 4"/>
                                      <a:gd name="T12" fmla="*/ 7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0"/>
                                        </a:moveTo>
                                        <a:lnTo>
                                          <a:pt x="3" y="1"/>
                                        </a:lnTo>
                                        <a:lnTo>
                                          <a:pt x="0" y="1"/>
                                        </a:lnTo>
                                        <a:lnTo>
                                          <a:pt x="1" y="4"/>
                                        </a:lnTo>
                                        <a:lnTo>
                                          <a:pt x="4" y="4"/>
                                        </a:lnTo>
                                        <a:lnTo>
                                          <a:pt x="7" y="3"/>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26" name="Freeform 20571"/>
                                <wps:cNvSpPr>
                                  <a:spLocks/>
                                </wps:cNvSpPr>
                                <wps:spPr bwMode="auto">
                                  <a:xfrm>
                                    <a:off x="1984" y="698"/>
                                    <a:ext cx="7" cy="4"/>
                                  </a:xfrm>
                                  <a:custGeom>
                                    <a:avLst/>
                                    <a:gdLst>
                                      <a:gd name="T0" fmla="*/ 7 w 7"/>
                                      <a:gd name="T1" fmla="*/ 0 h 4"/>
                                      <a:gd name="T2" fmla="*/ 3 w 7"/>
                                      <a:gd name="T3" fmla="*/ 1 h 4"/>
                                      <a:gd name="T4" fmla="*/ 0 w 7"/>
                                      <a:gd name="T5" fmla="*/ 1 h 4"/>
                                      <a:gd name="T6" fmla="*/ 1 w 7"/>
                                      <a:gd name="T7" fmla="*/ 4 h 4"/>
                                      <a:gd name="T8" fmla="*/ 4 w 7"/>
                                      <a:gd name="T9" fmla="*/ 4 h 4"/>
                                      <a:gd name="T10" fmla="*/ 7 w 7"/>
                                      <a:gd name="T11" fmla="*/ 3 h 4"/>
                                      <a:gd name="T12" fmla="*/ 7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0"/>
                                        </a:moveTo>
                                        <a:lnTo>
                                          <a:pt x="3" y="1"/>
                                        </a:lnTo>
                                        <a:lnTo>
                                          <a:pt x="0" y="1"/>
                                        </a:lnTo>
                                        <a:lnTo>
                                          <a:pt x="1" y="4"/>
                                        </a:lnTo>
                                        <a:lnTo>
                                          <a:pt x="4" y="4"/>
                                        </a:lnTo>
                                        <a:lnTo>
                                          <a:pt x="7" y="3"/>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27" name="Freeform 20572"/>
                                <wps:cNvSpPr>
                                  <a:spLocks/>
                                </wps:cNvSpPr>
                                <wps:spPr bwMode="auto">
                                  <a:xfrm>
                                    <a:off x="1985" y="702"/>
                                    <a:ext cx="3" cy="1"/>
                                  </a:xfrm>
                                  <a:custGeom>
                                    <a:avLst/>
                                    <a:gdLst>
                                      <a:gd name="T0" fmla="*/ 3 w 3"/>
                                      <a:gd name="T1" fmla="*/ 0 h 1"/>
                                      <a:gd name="T2" fmla="*/ 0 w 3"/>
                                      <a:gd name="T3" fmla="*/ 0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0"/>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28" name="Line 20573"/>
                                <wps:cNvCnPr>
                                  <a:cxnSpLocks noChangeShapeType="1"/>
                                </wps:cNvCnPr>
                                <wps:spPr bwMode="auto">
                                  <a:xfrm>
                                    <a:off x="1985" y="70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29" name="Freeform 20574"/>
                                <wps:cNvSpPr>
                                  <a:spLocks/>
                                </wps:cNvSpPr>
                                <wps:spPr bwMode="auto">
                                  <a:xfrm>
                                    <a:off x="1985" y="701"/>
                                    <a:ext cx="6" cy="3"/>
                                  </a:xfrm>
                                  <a:custGeom>
                                    <a:avLst/>
                                    <a:gdLst>
                                      <a:gd name="T0" fmla="*/ 6 w 6"/>
                                      <a:gd name="T1" fmla="*/ 0 h 3"/>
                                      <a:gd name="T2" fmla="*/ 3 w 6"/>
                                      <a:gd name="T3" fmla="*/ 1 h 3"/>
                                      <a:gd name="T4" fmla="*/ 0 w 6"/>
                                      <a:gd name="T5" fmla="*/ 2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2"/>
                                        </a:lnTo>
                                        <a:lnTo>
                                          <a:pt x="0" y="3"/>
                                        </a:lnTo>
                                        <a:lnTo>
                                          <a:pt x="3" y="2"/>
                                        </a:lnTo>
                                        <a:lnTo>
                                          <a:pt x="6"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30" name="Freeform 20575"/>
                                <wps:cNvSpPr>
                                  <a:spLocks/>
                                </wps:cNvSpPr>
                                <wps:spPr bwMode="auto">
                                  <a:xfrm>
                                    <a:off x="1985" y="701"/>
                                    <a:ext cx="6" cy="3"/>
                                  </a:xfrm>
                                  <a:custGeom>
                                    <a:avLst/>
                                    <a:gdLst>
                                      <a:gd name="T0" fmla="*/ 6 w 6"/>
                                      <a:gd name="T1" fmla="*/ 0 h 3"/>
                                      <a:gd name="T2" fmla="*/ 3 w 6"/>
                                      <a:gd name="T3" fmla="*/ 1 h 3"/>
                                      <a:gd name="T4" fmla="*/ 0 w 6"/>
                                      <a:gd name="T5" fmla="*/ 2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2"/>
                                        </a:lnTo>
                                        <a:lnTo>
                                          <a:pt x="0" y="3"/>
                                        </a:lnTo>
                                        <a:lnTo>
                                          <a:pt x="3" y="2"/>
                                        </a:lnTo>
                                        <a:lnTo>
                                          <a:pt x="6"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31" name="Freeform 20576"/>
                                <wps:cNvSpPr>
                                  <a:spLocks/>
                                </wps:cNvSpPr>
                                <wps:spPr bwMode="auto">
                                  <a:xfrm>
                                    <a:off x="1985" y="703"/>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32" name="Line 20577"/>
                                <wps:cNvCnPr>
                                  <a:cxnSpLocks noChangeShapeType="1"/>
                                </wps:cNvCnPr>
                                <wps:spPr bwMode="auto">
                                  <a:xfrm>
                                    <a:off x="1985" y="7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33" name="Freeform 20578"/>
                                <wps:cNvSpPr>
                                  <a:spLocks/>
                                </wps:cNvSpPr>
                                <wps:spPr bwMode="auto">
                                  <a:xfrm>
                                    <a:off x="1985" y="702"/>
                                    <a:ext cx="7" cy="3"/>
                                  </a:xfrm>
                                  <a:custGeom>
                                    <a:avLst/>
                                    <a:gdLst>
                                      <a:gd name="T0" fmla="*/ 6 w 7"/>
                                      <a:gd name="T1" fmla="*/ 0 h 3"/>
                                      <a:gd name="T2" fmla="*/ 3 w 7"/>
                                      <a:gd name="T3" fmla="*/ 1 h 3"/>
                                      <a:gd name="T4" fmla="*/ 0 w 7"/>
                                      <a:gd name="T5" fmla="*/ 2 h 3"/>
                                      <a:gd name="T6" fmla="*/ 1 w 7"/>
                                      <a:gd name="T7" fmla="*/ 3 h 3"/>
                                      <a:gd name="T8" fmla="*/ 4 w 7"/>
                                      <a:gd name="T9" fmla="*/ 2 h 3"/>
                                      <a:gd name="T10" fmla="*/ 7 w 7"/>
                                      <a:gd name="T11" fmla="*/ 1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1"/>
                                        </a:lnTo>
                                        <a:lnTo>
                                          <a:pt x="0" y="2"/>
                                        </a:lnTo>
                                        <a:lnTo>
                                          <a:pt x="1" y="3"/>
                                        </a:lnTo>
                                        <a:lnTo>
                                          <a:pt x="4" y="2"/>
                                        </a:lnTo>
                                        <a:lnTo>
                                          <a:pt x="7"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34" name="Freeform 20579"/>
                                <wps:cNvSpPr>
                                  <a:spLocks/>
                                </wps:cNvSpPr>
                                <wps:spPr bwMode="auto">
                                  <a:xfrm>
                                    <a:off x="1985" y="702"/>
                                    <a:ext cx="7" cy="3"/>
                                  </a:xfrm>
                                  <a:custGeom>
                                    <a:avLst/>
                                    <a:gdLst>
                                      <a:gd name="T0" fmla="*/ 6 w 7"/>
                                      <a:gd name="T1" fmla="*/ 0 h 3"/>
                                      <a:gd name="T2" fmla="*/ 3 w 7"/>
                                      <a:gd name="T3" fmla="*/ 1 h 3"/>
                                      <a:gd name="T4" fmla="*/ 0 w 7"/>
                                      <a:gd name="T5" fmla="*/ 2 h 3"/>
                                      <a:gd name="T6" fmla="*/ 1 w 7"/>
                                      <a:gd name="T7" fmla="*/ 3 h 3"/>
                                      <a:gd name="T8" fmla="*/ 4 w 7"/>
                                      <a:gd name="T9" fmla="*/ 2 h 3"/>
                                      <a:gd name="T10" fmla="*/ 7 w 7"/>
                                      <a:gd name="T11" fmla="*/ 1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1"/>
                                        </a:lnTo>
                                        <a:lnTo>
                                          <a:pt x="0" y="2"/>
                                        </a:lnTo>
                                        <a:lnTo>
                                          <a:pt x="1" y="3"/>
                                        </a:lnTo>
                                        <a:lnTo>
                                          <a:pt x="4" y="2"/>
                                        </a:lnTo>
                                        <a:lnTo>
                                          <a:pt x="7"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35" name="Freeform 20580"/>
                                <wps:cNvSpPr>
                                  <a:spLocks/>
                                </wps:cNvSpPr>
                                <wps:spPr bwMode="auto">
                                  <a:xfrm>
                                    <a:off x="1986" y="704"/>
                                    <a:ext cx="3" cy="2"/>
                                  </a:xfrm>
                                  <a:custGeom>
                                    <a:avLst/>
                                    <a:gdLst>
                                      <a:gd name="T0" fmla="*/ 3 w 3"/>
                                      <a:gd name="T1" fmla="*/ 0 h 2"/>
                                      <a:gd name="T2" fmla="*/ 0 w 3"/>
                                      <a:gd name="T3" fmla="*/ 1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1"/>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36" name="Line 20581"/>
                                <wps:cNvCnPr>
                                  <a:cxnSpLocks noChangeShapeType="1"/>
                                </wps:cNvCnPr>
                                <wps:spPr bwMode="auto">
                                  <a:xfrm>
                                    <a:off x="1986" y="70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37" name="Freeform 20582"/>
                                <wps:cNvSpPr>
                                  <a:spLocks/>
                                </wps:cNvSpPr>
                                <wps:spPr bwMode="auto">
                                  <a:xfrm>
                                    <a:off x="1986" y="703"/>
                                    <a:ext cx="6" cy="4"/>
                                  </a:xfrm>
                                  <a:custGeom>
                                    <a:avLst/>
                                    <a:gdLst>
                                      <a:gd name="T0" fmla="*/ 6 w 6"/>
                                      <a:gd name="T1" fmla="*/ 0 h 4"/>
                                      <a:gd name="T2" fmla="*/ 3 w 6"/>
                                      <a:gd name="T3" fmla="*/ 1 h 4"/>
                                      <a:gd name="T4" fmla="*/ 0 w 6"/>
                                      <a:gd name="T5" fmla="*/ 3 h 4"/>
                                      <a:gd name="T6" fmla="*/ 0 w 6"/>
                                      <a:gd name="T7" fmla="*/ 4 h 4"/>
                                      <a:gd name="T8" fmla="*/ 3 w 6"/>
                                      <a:gd name="T9" fmla="*/ 2 h 4"/>
                                      <a:gd name="T10" fmla="*/ 6 w 6"/>
                                      <a:gd name="T11" fmla="*/ 1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3"/>
                                        </a:lnTo>
                                        <a:lnTo>
                                          <a:pt x="0" y="4"/>
                                        </a:lnTo>
                                        <a:lnTo>
                                          <a:pt x="3" y="2"/>
                                        </a:lnTo>
                                        <a:lnTo>
                                          <a:pt x="6"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38" name="Freeform 20583"/>
                                <wps:cNvSpPr>
                                  <a:spLocks/>
                                </wps:cNvSpPr>
                                <wps:spPr bwMode="auto">
                                  <a:xfrm>
                                    <a:off x="1986" y="703"/>
                                    <a:ext cx="6" cy="4"/>
                                  </a:xfrm>
                                  <a:custGeom>
                                    <a:avLst/>
                                    <a:gdLst>
                                      <a:gd name="T0" fmla="*/ 6 w 6"/>
                                      <a:gd name="T1" fmla="*/ 0 h 4"/>
                                      <a:gd name="T2" fmla="*/ 3 w 6"/>
                                      <a:gd name="T3" fmla="*/ 1 h 4"/>
                                      <a:gd name="T4" fmla="*/ 0 w 6"/>
                                      <a:gd name="T5" fmla="*/ 3 h 4"/>
                                      <a:gd name="T6" fmla="*/ 0 w 6"/>
                                      <a:gd name="T7" fmla="*/ 4 h 4"/>
                                      <a:gd name="T8" fmla="*/ 3 w 6"/>
                                      <a:gd name="T9" fmla="*/ 2 h 4"/>
                                      <a:gd name="T10" fmla="*/ 6 w 6"/>
                                      <a:gd name="T11" fmla="*/ 1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3"/>
                                        </a:lnTo>
                                        <a:lnTo>
                                          <a:pt x="0" y="4"/>
                                        </a:lnTo>
                                        <a:lnTo>
                                          <a:pt x="3" y="2"/>
                                        </a:lnTo>
                                        <a:lnTo>
                                          <a:pt x="6"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39" name="Freeform 20584"/>
                                <wps:cNvSpPr>
                                  <a:spLocks/>
                                </wps:cNvSpPr>
                                <wps:spPr bwMode="auto">
                                  <a:xfrm>
                                    <a:off x="1986" y="705"/>
                                    <a:ext cx="3" cy="2"/>
                                  </a:xfrm>
                                  <a:custGeom>
                                    <a:avLst/>
                                    <a:gdLst>
                                      <a:gd name="T0" fmla="*/ 3 w 3"/>
                                      <a:gd name="T1" fmla="*/ 0 h 2"/>
                                      <a:gd name="T2" fmla="*/ 0 w 3"/>
                                      <a:gd name="T3" fmla="*/ 2 h 2"/>
                                      <a:gd name="T4" fmla="*/ 1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1"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40" name="Line 20585"/>
                                <wps:cNvCnPr>
                                  <a:cxnSpLocks noChangeShapeType="1"/>
                                </wps:cNvCnPr>
                                <wps:spPr bwMode="auto">
                                  <a:xfrm>
                                    <a:off x="1986" y="70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41" name="Freeform 20586"/>
                                <wps:cNvSpPr>
                                  <a:spLocks/>
                                </wps:cNvSpPr>
                                <wps:spPr bwMode="auto">
                                  <a:xfrm>
                                    <a:off x="1987" y="704"/>
                                    <a:ext cx="6" cy="4"/>
                                  </a:xfrm>
                                  <a:custGeom>
                                    <a:avLst/>
                                    <a:gdLst>
                                      <a:gd name="T0" fmla="*/ 5 w 6"/>
                                      <a:gd name="T1" fmla="*/ 0 h 4"/>
                                      <a:gd name="T2" fmla="*/ 2 w 6"/>
                                      <a:gd name="T3" fmla="*/ 1 h 4"/>
                                      <a:gd name="T4" fmla="*/ 0 w 6"/>
                                      <a:gd name="T5" fmla="*/ 3 h 4"/>
                                      <a:gd name="T6" fmla="*/ 1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2" y="1"/>
                                        </a:lnTo>
                                        <a:lnTo>
                                          <a:pt x="0" y="3"/>
                                        </a:lnTo>
                                        <a:lnTo>
                                          <a:pt x="1" y="4"/>
                                        </a:lnTo>
                                        <a:lnTo>
                                          <a:pt x="3"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42" name="Freeform 20587"/>
                                <wps:cNvSpPr>
                                  <a:spLocks/>
                                </wps:cNvSpPr>
                                <wps:spPr bwMode="auto">
                                  <a:xfrm>
                                    <a:off x="1987" y="704"/>
                                    <a:ext cx="6" cy="4"/>
                                  </a:xfrm>
                                  <a:custGeom>
                                    <a:avLst/>
                                    <a:gdLst>
                                      <a:gd name="T0" fmla="*/ 5 w 6"/>
                                      <a:gd name="T1" fmla="*/ 0 h 4"/>
                                      <a:gd name="T2" fmla="*/ 2 w 6"/>
                                      <a:gd name="T3" fmla="*/ 1 h 4"/>
                                      <a:gd name="T4" fmla="*/ 0 w 6"/>
                                      <a:gd name="T5" fmla="*/ 3 h 4"/>
                                      <a:gd name="T6" fmla="*/ 1 w 6"/>
                                      <a:gd name="T7" fmla="*/ 4 h 4"/>
                                      <a:gd name="T8" fmla="*/ 3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2" y="1"/>
                                        </a:lnTo>
                                        <a:lnTo>
                                          <a:pt x="0" y="3"/>
                                        </a:lnTo>
                                        <a:lnTo>
                                          <a:pt x="1" y="4"/>
                                        </a:lnTo>
                                        <a:lnTo>
                                          <a:pt x="3"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43" name="Freeform 20588"/>
                                <wps:cNvSpPr>
                                  <a:spLocks/>
                                </wps:cNvSpPr>
                                <wps:spPr bwMode="auto">
                                  <a:xfrm>
                                    <a:off x="1988" y="707"/>
                                    <a:ext cx="2" cy="2"/>
                                  </a:xfrm>
                                  <a:custGeom>
                                    <a:avLst/>
                                    <a:gdLst>
                                      <a:gd name="T0" fmla="*/ 2 w 2"/>
                                      <a:gd name="T1" fmla="*/ 0 h 2"/>
                                      <a:gd name="T2" fmla="*/ 0 w 2"/>
                                      <a:gd name="T3" fmla="*/ 1 h 2"/>
                                      <a:gd name="T4" fmla="*/ 0 w 2"/>
                                      <a:gd name="T5" fmla="*/ 2 h 2"/>
                                      <a:gd name="T6" fmla="*/ 0 w 2"/>
                                      <a:gd name="T7" fmla="*/ 2 h 2"/>
                                      <a:gd name="T8" fmla="*/ 2 w 2"/>
                                      <a:gd name="T9" fmla="*/ 0 h 2"/>
                                    </a:gdLst>
                                    <a:ahLst/>
                                    <a:cxnLst>
                                      <a:cxn ang="0">
                                        <a:pos x="T0" y="T1"/>
                                      </a:cxn>
                                      <a:cxn ang="0">
                                        <a:pos x="T2" y="T3"/>
                                      </a:cxn>
                                      <a:cxn ang="0">
                                        <a:pos x="T4" y="T5"/>
                                      </a:cxn>
                                      <a:cxn ang="0">
                                        <a:pos x="T6" y="T7"/>
                                      </a:cxn>
                                      <a:cxn ang="0">
                                        <a:pos x="T8" y="T9"/>
                                      </a:cxn>
                                    </a:cxnLst>
                                    <a:rect l="0" t="0" r="r" b="b"/>
                                    <a:pathLst>
                                      <a:path w="2" h="2">
                                        <a:moveTo>
                                          <a:pt x="2" y="0"/>
                                        </a:moveTo>
                                        <a:lnTo>
                                          <a:pt x="0" y="1"/>
                                        </a:ln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44" name="Freeform 20589"/>
                                <wps:cNvSpPr>
                                  <a:spLocks/>
                                </wps:cNvSpPr>
                                <wps:spPr bwMode="auto">
                                  <a:xfrm>
                                    <a:off x="1988" y="708"/>
                                    <a:ext cx="0" cy="1"/>
                                  </a:xfrm>
                                  <a:custGeom>
                                    <a:avLst/>
                                    <a:gdLst>
                                      <a:gd name="T0" fmla="*/ 0 h 1"/>
                                      <a:gd name="T1" fmla="*/ 1 h 1"/>
                                      <a:gd name="T2" fmla="*/ 1 h 1"/>
                                    </a:gdLst>
                                    <a:ahLst/>
                                    <a:cxnLst>
                                      <a:cxn ang="0">
                                        <a:pos x="0" y="T0"/>
                                      </a:cxn>
                                      <a:cxn ang="0">
                                        <a:pos x="0" y="T1"/>
                                      </a:cxn>
                                      <a:cxn ang="0">
                                        <a:pos x="0" y="T2"/>
                                      </a:cxn>
                                    </a:cxnLst>
                                    <a:rect l="0" t="0" r="r" b="b"/>
                                    <a:pathLst>
                                      <a:path h="1">
                                        <a:moveTo>
                                          <a:pt x="0" y="0"/>
                                        </a:moveTo>
                                        <a:lnTo>
                                          <a:pt x="0" y="1"/>
                                        </a:lnTo>
                                        <a:lnTo>
                                          <a:pt x="0" y="1"/>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45" name="Freeform 20590"/>
                                <wps:cNvSpPr>
                                  <a:spLocks/>
                                </wps:cNvSpPr>
                                <wps:spPr bwMode="auto">
                                  <a:xfrm>
                                    <a:off x="1988" y="704"/>
                                    <a:ext cx="5" cy="6"/>
                                  </a:xfrm>
                                  <a:custGeom>
                                    <a:avLst/>
                                    <a:gdLst>
                                      <a:gd name="T0" fmla="*/ 4 w 5"/>
                                      <a:gd name="T1" fmla="*/ 0 h 6"/>
                                      <a:gd name="T2" fmla="*/ 2 w 5"/>
                                      <a:gd name="T3" fmla="*/ 3 h 6"/>
                                      <a:gd name="T4" fmla="*/ 0 w 5"/>
                                      <a:gd name="T5" fmla="*/ 5 h 6"/>
                                      <a:gd name="T6" fmla="*/ 1 w 5"/>
                                      <a:gd name="T7" fmla="*/ 6 h 6"/>
                                      <a:gd name="T8" fmla="*/ 3 w 5"/>
                                      <a:gd name="T9" fmla="*/ 3 h 6"/>
                                      <a:gd name="T10" fmla="*/ 5 w 5"/>
                                      <a:gd name="T11" fmla="*/ 0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3"/>
                                        </a:lnTo>
                                        <a:lnTo>
                                          <a:pt x="5" y="0"/>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46" name="Freeform 20591"/>
                                <wps:cNvSpPr>
                                  <a:spLocks/>
                                </wps:cNvSpPr>
                                <wps:spPr bwMode="auto">
                                  <a:xfrm>
                                    <a:off x="1988" y="704"/>
                                    <a:ext cx="5" cy="6"/>
                                  </a:xfrm>
                                  <a:custGeom>
                                    <a:avLst/>
                                    <a:gdLst>
                                      <a:gd name="T0" fmla="*/ 4 w 5"/>
                                      <a:gd name="T1" fmla="*/ 0 h 6"/>
                                      <a:gd name="T2" fmla="*/ 2 w 5"/>
                                      <a:gd name="T3" fmla="*/ 3 h 6"/>
                                      <a:gd name="T4" fmla="*/ 0 w 5"/>
                                      <a:gd name="T5" fmla="*/ 5 h 6"/>
                                      <a:gd name="T6" fmla="*/ 1 w 5"/>
                                      <a:gd name="T7" fmla="*/ 6 h 6"/>
                                      <a:gd name="T8" fmla="*/ 3 w 5"/>
                                      <a:gd name="T9" fmla="*/ 3 h 6"/>
                                      <a:gd name="T10" fmla="*/ 5 w 5"/>
                                      <a:gd name="T11" fmla="*/ 0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3"/>
                                        </a:lnTo>
                                        <a:lnTo>
                                          <a:pt x="5" y="0"/>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1363747" name="Group 20592"/>
                              <wpg:cNvGrpSpPr>
                                <a:grpSpLocks/>
                              </wpg:cNvGrpSpPr>
                              <wpg:grpSpPr bwMode="auto">
                                <a:xfrm>
                                  <a:off x="461040" y="97174"/>
                                  <a:ext cx="243452" cy="225243"/>
                                  <a:chOff x="1989" y="310"/>
                                  <a:chExt cx="433" cy="401"/>
                                </a:xfrm>
                              </wpg:grpSpPr>
                              <wps:wsp>
                                <wps:cNvPr id="1981363748" name="Freeform 20593"/>
                                <wps:cNvSpPr>
                                  <a:spLocks/>
                                </wps:cNvSpPr>
                                <wps:spPr bwMode="auto">
                                  <a:xfrm>
                                    <a:off x="1989" y="707"/>
                                    <a:ext cx="2" cy="3"/>
                                  </a:xfrm>
                                  <a:custGeom>
                                    <a:avLst/>
                                    <a:gdLst>
                                      <a:gd name="T0" fmla="*/ 2 w 2"/>
                                      <a:gd name="T1" fmla="*/ 0 h 3"/>
                                      <a:gd name="T2" fmla="*/ 0 w 2"/>
                                      <a:gd name="T3" fmla="*/ 3 h 3"/>
                                      <a:gd name="T4" fmla="*/ 1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1"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49" name="Line 20594"/>
                                <wps:cNvCnPr>
                                  <a:cxnSpLocks noChangeShapeType="1"/>
                                </wps:cNvCnPr>
                                <wps:spPr bwMode="auto">
                                  <a:xfrm>
                                    <a:off x="1989" y="71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50" name="Freeform 20595"/>
                                <wps:cNvSpPr>
                                  <a:spLocks/>
                                </wps:cNvSpPr>
                                <wps:spPr bwMode="auto">
                                  <a:xfrm>
                                    <a:off x="1990" y="704"/>
                                    <a:ext cx="3" cy="6"/>
                                  </a:xfrm>
                                  <a:custGeom>
                                    <a:avLst/>
                                    <a:gdLst>
                                      <a:gd name="T0" fmla="*/ 2 w 3"/>
                                      <a:gd name="T1" fmla="*/ 0 h 6"/>
                                      <a:gd name="T2" fmla="*/ 1 w 3"/>
                                      <a:gd name="T3" fmla="*/ 3 h 6"/>
                                      <a:gd name="T4" fmla="*/ 0 w 3"/>
                                      <a:gd name="T5" fmla="*/ 6 h 6"/>
                                      <a:gd name="T6" fmla="*/ 1 w 3"/>
                                      <a:gd name="T7" fmla="*/ 6 h 6"/>
                                      <a:gd name="T8" fmla="*/ 2 w 3"/>
                                      <a:gd name="T9" fmla="*/ 4 h 6"/>
                                      <a:gd name="T10" fmla="*/ 3 w 3"/>
                                      <a:gd name="T11" fmla="*/ 1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6"/>
                                        </a:lnTo>
                                        <a:lnTo>
                                          <a:pt x="1" y="6"/>
                                        </a:lnTo>
                                        <a:lnTo>
                                          <a:pt x="2" y="4"/>
                                        </a:lnTo>
                                        <a:lnTo>
                                          <a:pt x="3"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51" name="Freeform 20596"/>
                                <wps:cNvSpPr>
                                  <a:spLocks/>
                                </wps:cNvSpPr>
                                <wps:spPr bwMode="auto">
                                  <a:xfrm>
                                    <a:off x="1990" y="704"/>
                                    <a:ext cx="3" cy="6"/>
                                  </a:xfrm>
                                  <a:custGeom>
                                    <a:avLst/>
                                    <a:gdLst>
                                      <a:gd name="T0" fmla="*/ 2 w 3"/>
                                      <a:gd name="T1" fmla="*/ 0 h 6"/>
                                      <a:gd name="T2" fmla="*/ 1 w 3"/>
                                      <a:gd name="T3" fmla="*/ 3 h 6"/>
                                      <a:gd name="T4" fmla="*/ 0 w 3"/>
                                      <a:gd name="T5" fmla="*/ 6 h 6"/>
                                      <a:gd name="T6" fmla="*/ 1 w 3"/>
                                      <a:gd name="T7" fmla="*/ 6 h 6"/>
                                      <a:gd name="T8" fmla="*/ 2 w 3"/>
                                      <a:gd name="T9" fmla="*/ 4 h 6"/>
                                      <a:gd name="T10" fmla="*/ 3 w 3"/>
                                      <a:gd name="T11" fmla="*/ 1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6"/>
                                        </a:lnTo>
                                        <a:lnTo>
                                          <a:pt x="1" y="6"/>
                                        </a:lnTo>
                                        <a:lnTo>
                                          <a:pt x="2" y="4"/>
                                        </a:lnTo>
                                        <a:lnTo>
                                          <a:pt x="3" y="1"/>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52" name="Freeform 20597"/>
                                <wps:cNvSpPr>
                                  <a:spLocks/>
                                </wps:cNvSpPr>
                                <wps:spPr bwMode="auto">
                                  <a:xfrm>
                                    <a:off x="1991" y="708"/>
                                    <a:ext cx="1" cy="3"/>
                                  </a:xfrm>
                                  <a:custGeom>
                                    <a:avLst/>
                                    <a:gdLst>
                                      <a:gd name="T0" fmla="*/ 1 w 1"/>
                                      <a:gd name="T1" fmla="*/ 0 h 3"/>
                                      <a:gd name="T2" fmla="*/ 0 w 1"/>
                                      <a:gd name="T3" fmla="*/ 2 h 3"/>
                                      <a:gd name="T4" fmla="*/ 0 w 1"/>
                                      <a:gd name="T5" fmla="*/ 3 h 3"/>
                                      <a:gd name="T6" fmla="*/ 1 w 1"/>
                                      <a:gd name="T7" fmla="*/ 3 h 3"/>
                                      <a:gd name="T8" fmla="*/ 1 w 1"/>
                                      <a:gd name="T9" fmla="*/ 0 h 3"/>
                                    </a:gdLst>
                                    <a:ahLst/>
                                    <a:cxnLst>
                                      <a:cxn ang="0">
                                        <a:pos x="T0" y="T1"/>
                                      </a:cxn>
                                      <a:cxn ang="0">
                                        <a:pos x="T2" y="T3"/>
                                      </a:cxn>
                                      <a:cxn ang="0">
                                        <a:pos x="T4" y="T5"/>
                                      </a:cxn>
                                      <a:cxn ang="0">
                                        <a:pos x="T6" y="T7"/>
                                      </a:cxn>
                                      <a:cxn ang="0">
                                        <a:pos x="T8" y="T9"/>
                                      </a:cxn>
                                    </a:cxnLst>
                                    <a:rect l="0" t="0" r="r" b="b"/>
                                    <a:pathLst>
                                      <a:path w="1" h="3">
                                        <a:moveTo>
                                          <a:pt x="1" y="0"/>
                                        </a:moveTo>
                                        <a:lnTo>
                                          <a:pt x="0" y="2"/>
                                        </a:ln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53" name="Freeform 20598"/>
                                <wps:cNvSpPr>
                                  <a:spLocks/>
                                </wps:cNvSpPr>
                                <wps:spPr bwMode="auto">
                                  <a:xfrm>
                                    <a:off x="1991" y="710"/>
                                    <a:ext cx="1" cy="1"/>
                                  </a:xfrm>
                                  <a:custGeom>
                                    <a:avLst/>
                                    <a:gdLst>
                                      <a:gd name="T0" fmla="*/ 0 w 1"/>
                                      <a:gd name="T1" fmla="*/ 0 h 1"/>
                                      <a:gd name="T2" fmla="*/ 0 w 1"/>
                                      <a:gd name="T3" fmla="*/ 1 h 1"/>
                                      <a:gd name="T4" fmla="*/ 1 w 1"/>
                                      <a:gd name="T5" fmla="*/ 1 h 1"/>
                                    </a:gdLst>
                                    <a:ahLst/>
                                    <a:cxnLst>
                                      <a:cxn ang="0">
                                        <a:pos x="T0" y="T1"/>
                                      </a:cxn>
                                      <a:cxn ang="0">
                                        <a:pos x="T2" y="T3"/>
                                      </a:cxn>
                                      <a:cxn ang="0">
                                        <a:pos x="T4" y="T5"/>
                                      </a:cxn>
                                    </a:cxnLst>
                                    <a:rect l="0" t="0" r="r" b="b"/>
                                    <a:pathLst>
                                      <a:path w="1" h="1">
                                        <a:moveTo>
                                          <a:pt x="0" y="0"/>
                                        </a:moveTo>
                                        <a:lnTo>
                                          <a:pt x="0" y="1"/>
                                        </a:lnTo>
                                        <a:lnTo>
                                          <a:pt x="1" y="1"/>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54" name="Freeform 20599"/>
                                <wps:cNvSpPr>
                                  <a:spLocks/>
                                </wps:cNvSpPr>
                                <wps:spPr bwMode="auto">
                                  <a:xfrm>
                                    <a:off x="1992" y="704"/>
                                    <a:ext cx="2" cy="7"/>
                                  </a:xfrm>
                                  <a:custGeom>
                                    <a:avLst/>
                                    <a:gdLst>
                                      <a:gd name="T0" fmla="*/ 0 w 2"/>
                                      <a:gd name="T1" fmla="*/ 0 h 7"/>
                                      <a:gd name="T2" fmla="*/ 0 w 2"/>
                                      <a:gd name="T3" fmla="*/ 4 h 7"/>
                                      <a:gd name="T4" fmla="*/ 0 w 2"/>
                                      <a:gd name="T5" fmla="*/ 7 h 7"/>
                                      <a:gd name="T6" fmla="*/ 1 w 2"/>
                                      <a:gd name="T7" fmla="*/ 7 h 7"/>
                                      <a:gd name="T8" fmla="*/ 1 w 2"/>
                                      <a:gd name="T9" fmla="*/ 4 h 7"/>
                                      <a:gd name="T10" fmla="*/ 2 w 2"/>
                                      <a:gd name="T11" fmla="*/ 1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4"/>
                                        </a:lnTo>
                                        <a:lnTo>
                                          <a:pt x="0" y="7"/>
                                        </a:lnTo>
                                        <a:lnTo>
                                          <a:pt x="1" y="7"/>
                                        </a:lnTo>
                                        <a:lnTo>
                                          <a:pt x="1" y="4"/>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55" name="Freeform 20600"/>
                                <wps:cNvSpPr>
                                  <a:spLocks/>
                                </wps:cNvSpPr>
                                <wps:spPr bwMode="auto">
                                  <a:xfrm>
                                    <a:off x="1992" y="704"/>
                                    <a:ext cx="2" cy="7"/>
                                  </a:xfrm>
                                  <a:custGeom>
                                    <a:avLst/>
                                    <a:gdLst>
                                      <a:gd name="T0" fmla="*/ 0 w 2"/>
                                      <a:gd name="T1" fmla="*/ 0 h 7"/>
                                      <a:gd name="T2" fmla="*/ 0 w 2"/>
                                      <a:gd name="T3" fmla="*/ 4 h 7"/>
                                      <a:gd name="T4" fmla="*/ 0 w 2"/>
                                      <a:gd name="T5" fmla="*/ 7 h 7"/>
                                      <a:gd name="T6" fmla="*/ 1 w 2"/>
                                      <a:gd name="T7" fmla="*/ 7 h 7"/>
                                      <a:gd name="T8" fmla="*/ 1 w 2"/>
                                      <a:gd name="T9" fmla="*/ 4 h 7"/>
                                      <a:gd name="T10" fmla="*/ 2 w 2"/>
                                      <a:gd name="T11" fmla="*/ 1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4"/>
                                        </a:lnTo>
                                        <a:lnTo>
                                          <a:pt x="0" y="7"/>
                                        </a:lnTo>
                                        <a:lnTo>
                                          <a:pt x="1" y="7"/>
                                        </a:lnTo>
                                        <a:lnTo>
                                          <a:pt x="1" y="4"/>
                                        </a:lnTo>
                                        <a:lnTo>
                                          <a:pt x="2" y="1"/>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56" name="Rectangle 20601"/>
                                <wps:cNvSpPr>
                                  <a:spLocks noChangeArrowheads="1"/>
                                </wps:cNvSpPr>
                                <wps:spPr bwMode="auto">
                                  <a:xfrm>
                                    <a:off x="1993" y="708"/>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757" name="Line 20602"/>
                                <wps:cNvCnPr>
                                  <a:cxnSpLocks noChangeShapeType="1"/>
                                </wps:cNvCnPr>
                                <wps:spPr bwMode="auto">
                                  <a:xfrm>
                                    <a:off x="1993" y="7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58" name="Freeform 20603"/>
                                <wps:cNvSpPr>
                                  <a:spLocks/>
                                </wps:cNvSpPr>
                                <wps:spPr bwMode="auto">
                                  <a:xfrm>
                                    <a:off x="1993" y="705"/>
                                    <a:ext cx="2" cy="6"/>
                                  </a:xfrm>
                                  <a:custGeom>
                                    <a:avLst/>
                                    <a:gdLst>
                                      <a:gd name="T0" fmla="*/ 0 w 2"/>
                                      <a:gd name="T1" fmla="*/ 0 h 6"/>
                                      <a:gd name="T2" fmla="*/ 0 w 2"/>
                                      <a:gd name="T3" fmla="*/ 3 h 6"/>
                                      <a:gd name="T4" fmla="*/ 0 w 2"/>
                                      <a:gd name="T5" fmla="*/ 6 h 6"/>
                                      <a:gd name="T6" fmla="*/ 2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0" y="6"/>
                                        </a:lnTo>
                                        <a:lnTo>
                                          <a:pt x="2" y="6"/>
                                        </a:lnTo>
                                        <a:lnTo>
                                          <a:pt x="2"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59" name="Freeform 20604"/>
                                <wps:cNvSpPr>
                                  <a:spLocks/>
                                </wps:cNvSpPr>
                                <wps:spPr bwMode="auto">
                                  <a:xfrm>
                                    <a:off x="1993" y="705"/>
                                    <a:ext cx="2" cy="6"/>
                                  </a:xfrm>
                                  <a:custGeom>
                                    <a:avLst/>
                                    <a:gdLst>
                                      <a:gd name="T0" fmla="*/ 0 w 2"/>
                                      <a:gd name="T1" fmla="*/ 0 h 6"/>
                                      <a:gd name="T2" fmla="*/ 0 w 2"/>
                                      <a:gd name="T3" fmla="*/ 3 h 6"/>
                                      <a:gd name="T4" fmla="*/ 0 w 2"/>
                                      <a:gd name="T5" fmla="*/ 6 h 6"/>
                                      <a:gd name="T6" fmla="*/ 2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0" y="6"/>
                                        </a:lnTo>
                                        <a:lnTo>
                                          <a:pt x="2" y="6"/>
                                        </a:lnTo>
                                        <a:lnTo>
                                          <a:pt x="2"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60" name="Rectangle 20605"/>
                                <wps:cNvSpPr>
                                  <a:spLocks noChangeArrowheads="1"/>
                                </wps:cNvSpPr>
                                <wps:spPr bwMode="auto">
                                  <a:xfrm>
                                    <a:off x="1995" y="708"/>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3761" name="Line 20606"/>
                                <wps:cNvCnPr>
                                  <a:cxnSpLocks noChangeShapeType="1"/>
                                </wps:cNvCnPr>
                                <wps:spPr bwMode="auto">
                                  <a:xfrm>
                                    <a:off x="1995" y="7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62" name="Freeform 20607"/>
                                <wps:cNvSpPr>
                                  <a:spLocks/>
                                </wps:cNvSpPr>
                                <wps:spPr bwMode="auto">
                                  <a:xfrm>
                                    <a:off x="1994" y="704"/>
                                    <a:ext cx="4" cy="7"/>
                                  </a:xfrm>
                                  <a:custGeom>
                                    <a:avLst/>
                                    <a:gdLst>
                                      <a:gd name="T0" fmla="*/ 0 w 4"/>
                                      <a:gd name="T1" fmla="*/ 1 h 7"/>
                                      <a:gd name="T2" fmla="*/ 1 w 4"/>
                                      <a:gd name="T3" fmla="*/ 4 h 7"/>
                                      <a:gd name="T4" fmla="*/ 1 w 4"/>
                                      <a:gd name="T5" fmla="*/ 7 h 7"/>
                                      <a:gd name="T6" fmla="*/ 4 w 4"/>
                                      <a:gd name="T7" fmla="*/ 7 h 7"/>
                                      <a:gd name="T8" fmla="*/ 3 w 4"/>
                                      <a:gd name="T9" fmla="*/ 4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1" y="7"/>
                                        </a:lnTo>
                                        <a:lnTo>
                                          <a:pt x="4" y="7"/>
                                        </a:lnTo>
                                        <a:lnTo>
                                          <a:pt x="3" y="4"/>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63" name="Freeform 20608"/>
                                <wps:cNvSpPr>
                                  <a:spLocks/>
                                </wps:cNvSpPr>
                                <wps:spPr bwMode="auto">
                                  <a:xfrm>
                                    <a:off x="1994" y="704"/>
                                    <a:ext cx="4" cy="7"/>
                                  </a:xfrm>
                                  <a:custGeom>
                                    <a:avLst/>
                                    <a:gdLst>
                                      <a:gd name="T0" fmla="*/ 0 w 4"/>
                                      <a:gd name="T1" fmla="*/ 1 h 7"/>
                                      <a:gd name="T2" fmla="*/ 1 w 4"/>
                                      <a:gd name="T3" fmla="*/ 4 h 7"/>
                                      <a:gd name="T4" fmla="*/ 1 w 4"/>
                                      <a:gd name="T5" fmla="*/ 7 h 7"/>
                                      <a:gd name="T6" fmla="*/ 4 w 4"/>
                                      <a:gd name="T7" fmla="*/ 7 h 7"/>
                                      <a:gd name="T8" fmla="*/ 3 w 4"/>
                                      <a:gd name="T9" fmla="*/ 4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1" y="7"/>
                                        </a:lnTo>
                                        <a:lnTo>
                                          <a:pt x="4" y="7"/>
                                        </a:lnTo>
                                        <a:lnTo>
                                          <a:pt x="3" y="4"/>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64" name="Freeform 20609"/>
                                <wps:cNvSpPr>
                                  <a:spLocks/>
                                </wps:cNvSpPr>
                                <wps:spPr bwMode="auto">
                                  <a:xfrm>
                                    <a:off x="1997" y="708"/>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65" name="Line 20610"/>
                                <wps:cNvCnPr>
                                  <a:cxnSpLocks noChangeShapeType="1"/>
                                </wps:cNvCnPr>
                                <wps:spPr bwMode="auto">
                                  <a:xfrm>
                                    <a:off x="1998" y="7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66" name="Freeform 20611"/>
                                <wps:cNvSpPr>
                                  <a:spLocks/>
                                </wps:cNvSpPr>
                                <wps:spPr bwMode="auto">
                                  <a:xfrm>
                                    <a:off x="1997" y="704"/>
                                    <a:ext cx="4" cy="7"/>
                                  </a:xfrm>
                                  <a:custGeom>
                                    <a:avLst/>
                                    <a:gdLst>
                                      <a:gd name="T0" fmla="*/ 0 w 4"/>
                                      <a:gd name="T1" fmla="*/ 0 h 7"/>
                                      <a:gd name="T2" fmla="*/ 0 w 4"/>
                                      <a:gd name="T3" fmla="*/ 4 h 7"/>
                                      <a:gd name="T4" fmla="*/ 1 w 4"/>
                                      <a:gd name="T5" fmla="*/ 7 h 7"/>
                                      <a:gd name="T6" fmla="*/ 4 w 4"/>
                                      <a:gd name="T7" fmla="*/ 6 h 7"/>
                                      <a:gd name="T8" fmla="*/ 3 w 4"/>
                                      <a:gd name="T9" fmla="*/ 3 h 7"/>
                                      <a:gd name="T10" fmla="*/ 3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4"/>
                                        </a:lnTo>
                                        <a:lnTo>
                                          <a:pt x="1" y="7"/>
                                        </a:lnTo>
                                        <a:lnTo>
                                          <a:pt x="4" y="6"/>
                                        </a:lnTo>
                                        <a:lnTo>
                                          <a:pt x="3" y="3"/>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67" name="Freeform 20612"/>
                                <wps:cNvSpPr>
                                  <a:spLocks/>
                                </wps:cNvSpPr>
                                <wps:spPr bwMode="auto">
                                  <a:xfrm>
                                    <a:off x="1997" y="704"/>
                                    <a:ext cx="4" cy="7"/>
                                  </a:xfrm>
                                  <a:custGeom>
                                    <a:avLst/>
                                    <a:gdLst>
                                      <a:gd name="T0" fmla="*/ 0 w 4"/>
                                      <a:gd name="T1" fmla="*/ 0 h 7"/>
                                      <a:gd name="T2" fmla="*/ 0 w 4"/>
                                      <a:gd name="T3" fmla="*/ 4 h 7"/>
                                      <a:gd name="T4" fmla="*/ 1 w 4"/>
                                      <a:gd name="T5" fmla="*/ 7 h 7"/>
                                      <a:gd name="T6" fmla="*/ 4 w 4"/>
                                      <a:gd name="T7" fmla="*/ 6 h 7"/>
                                      <a:gd name="T8" fmla="*/ 3 w 4"/>
                                      <a:gd name="T9" fmla="*/ 3 h 7"/>
                                      <a:gd name="T10" fmla="*/ 3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4"/>
                                        </a:lnTo>
                                        <a:lnTo>
                                          <a:pt x="1" y="7"/>
                                        </a:lnTo>
                                        <a:lnTo>
                                          <a:pt x="4" y="6"/>
                                        </a:lnTo>
                                        <a:lnTo>
                                          <a:pt x="3" y="3"/>
                                        </a:lnTo>
                                        <a:lnTo>
                                          <a:pt x="3"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68" name="Freeform 20613"/>
                                <wps:cNvSpPr>
                                  <a:spLocks/>
                                </wps:cNvSpPr>
                                <wps:spPr bwMode="auto">
                                  <a:xfrm>
                                    <a:off x="2000" y="707"/>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69" name="Line 20614"/>
                                <wps:cNvCnPr>
                                  <a:cxnSpLocks noChangeShapeType="1"/>
                                </wps:cNvCnPr>
                                <wps:spPr bwMode="auto">
                                  <a:xfrm>
                                    <a:off x="2001" y="71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70" name="Freeform 20615"/>
                                <wps:cNvSpPr>
                                  <a:spLocks/>
                                </wps:cNvSpPr>
                                <wps:spPr bwMode="auto">
                                  <a:xfrm>
                                    <a:off x="1999" y="703"/>
                                    <a:ext cx="4" cy="7"/>
                                  </a:xfrm>
                                  <a:custGeom>
                                    <a:avLst/>
                                    <a:gdLst>
                                      <a:gd name="T0" fmla="*/ 0 w 4"/>
                                      <a:gd name="T1" fmla="*/ 1 h 7"/>
                                      <a:gd name="T2" fmla="*/ 1 w 4"/>
                                      <a:gd name="T3" fmla="*/ 4 h 7"/>
                                      <a:gd name="T4" fmla="*/ 2 w 4"/>
                                      <a:gd name="T5" fmla="*/ 7 h 7"/>
                                      <a:gd name="T6" fmla="*/ 4 w 4"/>
                                      <a:gd name="T7" fmla="*/ 6 h 7"/>
                                      <a:gd name="T8" fmla="*/ 4 w 4"/>
                                      <a:gd name="T9" fmla="*/ 3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4" y="3"/>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71" name="Freeform 20616"/>
                                <wps:cNvSpPr>
                                  <a:spLocks/>
                                </wps:cNvSpPr>
                                <wps:spPr bwMode="auto">
                                  <a:xfrm>
                                    <a:off x="1999" y="703"/>
                                    <a:ext cx="4" cy="7"/>
                                  </a:xfrm>
                                  <a:custGeom>
                                    <a:avLst/>
                                    <a:gdLst>
                                      <a:gd name="T0" fmla="*/ 0 w 4"/>
                                      <a:gd name="T1" fmla="*/ 1 h 7"/>
                                      <a:gd name="T2" fmla="*/ 1 w 4"/>
                                      <a:gd name="T3" fmla="*/ 4 h 7"/>
                                      <a:gd name="T4" fmla="*/ 2 w 4"/>
                                      <a:gd name="T5" fmla="*/ 7 h 7"/>
                                      <a:gd name="T6" fmla="*/ 4 w 4"/>
                                      <a:gd name="T7" fmla="*/ 6 h 7"/>
                                      <a:gd name="T8" fmla="*/ 4 w 4"/>
                                      <a:gd name="T9" fmla="*/ 3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4" y="3"/>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72" name="Freeform 20617"/>
                                <wps:cNvSpPr>
                                  <a:spLocks/>
                                </wps:cNvSpPr>
                                <wps:spPr bwMode="auto">
                                  <a:xfrm>
                                    <a:off x="2002" y="703"/>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73" name="Line 20618"/>
                                <wps:cNvCnPr>
                                  <a:cxnSpLocks noChangeShapeType="1"/>
                                </wps:cNvCnPr>
                                <wps:spPr bwMode="auto">
                                  <a:xfrm>
                                    <a:off x="2002" y="70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74" name="Freeform 20619"/>
                                <wps:cNvSpPr>
                                  <a:spLocks/>
                                </wps:cNvSpPr>
                                <wps:spPr bwMode="auto">
                                  <a:xfrm>
                                    <a:off x="2002" y="703"/>
                                    <a:ext cx="4" cy="7"/>
                                  </a:xfrm>
                                  <a:custGeom>
                                    <a:avLst/>
                                    <a:gdLst>
                                      <a:gd name="T0" fmla="*/ 0 w 4"/>
                                      <a:gd name="T1" fmla="*/ 0 h 7"/>
                                      <a:gd name="T2" fmla="*/ 1 w 4"/>
                                      <a:gd name="T3" fmla="*/ 3 h 7"/>
                                      <a:gd name="T4" fmla="*/ 1 w 4"/>
                                      <a:gd name="T5" fmla="*/ 7 h 7"/>
                                      <a:gd name="T6" fmla="*/ 4 w 4"/>
                                      <a:gd name="T7" fmla="*/ 6 h 7"/>
                                      <a:gd name="T8" fmla="*/ 3 w 4"/>
                                      <a:gd name="T9" fmla="*/ 3 h 7"/>
                                      <a:gd name="T10" fmla="*/ 3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1" y="3"/>
                                        </a:lnTo>
                                        <a:lnTo>
                                          <a:pt x="1" y="7"/>
                                        </a:lnTo>
                                        <a:lnTo>
                                          <a:pt x="4" y="6"/>
                                        </a:lnTo>
                                        <a:lnTo>
                                          <a:pt x="3" y="3"/>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75" name="Freeform 20620"/>
                                <wps:cNvSpPr>
                                  <a:spLocks/>
                                </wps:cNvSpPr>
                                <wps:spPr bwMode="auto">
                                  <a:xfrm>
                                    <a:off x="2002" y="703"/>
                                    <a:ext cx="4" cy="7"/>
                                  </a:xfrm>
                                  <a:custGeom>
                                    <a:avLst/>
                                    <a:gdLst>
                                      <a:gd name="T0" fmla="*/ 0 w 4"/>
                                      <a:gd name="T1" fmla="*/ 0 h 7"/>
                                      <a:gd name="T2" fmla="*/ 1 w 4"/>
                                      <a:gd name="T3" fmla="*/ 3 h 7"/>
                                      <a:gd name="T4" fmla="*/ 1 w 4"/>
                                      <a:gd name="T5" fmla="*/ 7 h 7"/>
                                      <a:gd name="T6" fmla="*/ 4 w 4"/>
                                      <a:gd name="T7" fmla="*/ 6 h 7"/>
                                      <a:gd name="T8" fmla="*/ 3 w 4"/>
                                      <a:gd name="T9" fmla="*/ 3 h 7"/>
                                      <a:gd name="T10" fmla="*/ 3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1" y="3"/>
                                        </a:lnTo>
                                        <a:lnTo>
                                          <a:pt x="1" y="7"/>
                                        </a:lnTo>
                                        <a:lnTo>
                                          <a:pt x="4" y="6"/>
                                        </a:lnTo>
                                        <a:lnTo>
                                          <a:pt x="3" y="3"/>
                                        </a:lnTo>
                                        <a:lnTo>
                                          <a:pt x="3"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76" name="Freeform 20621"/>
                                <wps:cNvSpPr>
                                  <a:spLocks/>
                                </wps:cNvSpPr>
                                <wps:spPr bwMode="auto">
                                  <a:xfrm>
                                    <a:off x="2005" y="706"/>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77" name="Line 20622"/>
                                <wps:cNvCnPr>
                                  <a:cxnSpLocks noChangeShapeType="1"/>
                                </wps:cNvCnPr>
                                <wps:spPr bwMode="auto">
                                  <a:xfrm>
                                    <a:off x="2006" y="70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78" name="Freeform 20623"/>
                                <wps:cNvSpPr>
                                  <a:spLocks/>
                                </wps:cNvSpPr>
                                <wps:spPr bwMode="auto">
                                  <a:xfrm>
                                    <a:off x="2004" y="702"/>
                                    <a:ext cx="4" cy="7"/>
                                  </a:xfrm>
                                  <a:custGeom>
                                    <a:avLst/>
                                    <a:gdLst>
                                      <a:gd name="T0" fmla="*/ 0 w 4"/>
                                      <a:gd name="T1" fmla="*/ 1 h 7"/>
                                      <a:gd name="T2" fmla="*/ 1 w 4"/>
                                      <a:gd name="T3" fmla="*/ 4 h 7"/>
                                      <a:gd name="T4" fmla="*/ 2 w 4"/>
                                      <a:gd name="T5" fmla="*/ 7 h 7"/>
                                      <a:gd name="T6" fmla="*/ 4 w 4"/>
                                      <a:gd name="T7" fmla="*/ 6 h 7"/>
                                      <a:gd name="T8" fmla="*/ 4 w 4"/>
                                      <a:gd name="T9" fmla="*/ 3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4" y="3"/>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79" name="Freeform 20624"/>
                                <wps:cNvSpPr>
                                  <a:spLocks/>
                                </wps:cNvSpPr>
                                <wps:spPr bwMode="auto">
                                  <a:xfrm>
                                    <a:off x="2004" y="702"/>
                                    <a:ext cx="4" cy="7"/>
                                  </a:xfrm>
                                  <a:custGeom>
                                    <a:avLst/>
                                    <a:gdLst>
                                      <a:gd name="T0" fmla="*/ 0 w 4"/>
                                      <a:gd name="T1" fmla="*/ 1 h 7"/>
                                      <a:gd name="T2" fmla="*/ 1 w 4"/>
                                      <a:gd name="T3" fmla="*/ 4 h 7"/>
                                      <a:gd name="T4" fmla="*/ 2 w 4"/>
                                      <a:gd name="T5" fmla="*/ 7 h 7"/>
                                      <a:gd name="T6" fmla="*/ 4 w 4"/>
                                      <a:gd name="T7" fmla="*/ 6 h 7"/>
                                      <a:gd name="T8" fmla="*/ 4 w 4"/>
                                      <a:gd name="T9" fmla="*/ 3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4" y="3"/>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80" name="Freeform 20625"/>
                                <wps:cNvSpPr>
                                  <a:spLocks/>
                                </wps:cNvSpPr>
                                <wps:spPr bwMode="auto">
                                  <a:xfrm>
                                    <a:off x="2008" y="705"/>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81" name="Line 20626"/>
                                <wps:cNvCnPr>
                                  <a:cxnSpLocks noChangeShapeType="1"/>
                                </wps:cNvCnPr>
                                <wps:spPr bwMode="auto">
                                  <a:xfrm>
                                    <a:off x="2008" y="70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82" name="Freeform 20627"/>
                                <wps:cNvSpPr>
                                  <a:spLocks/>
                                </wps:cNvSpPr>
                                <wps:spPr bwMode="auto">
                                  <a:xfrm>
                                    <a:off x="2007" y="701"/>
                                    <a:ext cx="4" cy="7"/>
                                  </a:xfrm>
                                  <a:custGeom>
                                    <a:avLst/>
                                    <a:gdLst>
                                      <a:gd name="T0" fmla="*/ 0 w 4"/>
                                      <a:gd name="T1" fmla="*/ 1 h 7"/>
                                      <a:gd name="T2" fmla="*/ 1 w 4"/>
                                      <a:gd name="T3" fmla="*/ 4 h 7"/>
                                      <a:gd name="T4" fmla="*/ 2 w 4"/>
                                      <a:gd name="T5" fmla="*/ 7 h 7"/>
                                      <a:gd name="T6" fmla="*/ 4 w 4"/>
                                      <a:gd name="T7" fmla="*/ 7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7"/>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83" name="Freeform 20628"/>
                                <wps:cNvSpPr>
                                  <a:spLocks/>
                                </wps:cNvSpPr>
                                <wps:spPr bwMode="auto">
                                  <a:xfrm>
                                    <a:off x="2007" y="701"/>
                                    <a:ext cx="4" cy="7"/>
                                  </a:xfrm>
                                  <a:custGeom>
                                    <a:avLst/>
                                    <a:gdLst>
                                      <a:gd name="T0" fmla="*/ 0 w 4"/>
                                      <a:gd name="T1" fmla="*/ 1 h 7"/>
                                      <a:gd name="T2" fmla="*/ 1 w 4"/>
                                      <a:gd name="T3" fmla="*/ 4 h 7"/>
                                      <a:gd name="T4" fmla="*/ 2 w 4"/>
                                      <a:gd name="T5" fmla="*/ 7 h 7"/>
                                      <a:gd name="T6" fmla="*/ 4 w 4"/>
                                      <a:gd name="T7" fmla="*/ 7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7"/>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84" name="Freeform 20629"/>
                                <wps:cNvSpPr>
                                  <a:spLocks/>
                                </wps:cNvSpPr>
                                <wps:spPr bwMode="auto">
                                  <a:xfrm>
                                    <a:off x="2010" y="704"/>
                                    <a:ext cx="1" cy="4"/>
                                  </a:xfrm>
                                  <a:custGeom>
                                    <a:avLst/>
                                    <a:gdLst>
                                      <a:gd name="T0" fmla="*/ 0 w 1"/>
                                      <a:gd name="T1" fmla="*/ 0 h 4"/>
                                      <a:gd name="T2" fmla="*/ 1 w 1"/>
                                      <a:gd name="T3" fmla="*/ 4 h 4"/>
                                      <a:gd name="T4" fmla="*/ 1 w 1"/>
                                      <a:gd name="T5" fmla="*/ 3 h 4"/>
                                      <a:gd name="T6" fmla="*/ 0 w 1"/>
                                      <a:gd name="T7" fmla="*/ 0 h 4"/>
                                    </a:gdLst>
                                    <a:ahLst/>
                                    <a:cxnLst>
                                      <a:cxn ang="0">
                                        <a:pos x="T0" y="T1"/>
                                      </a:cxn>
                                      <a:cxn ang="0">
                                        <a:pos x="T2" y="T3"/>
                                      </a:cxn>
                                      <a:cxn ang="0">
                                        <a:pos x="T4" y="T5"/>
                                      </a:cxn>
                                      <a:cxn ang="0">
                                        <a:pos x="T6" y="T7"/>
                                      </a:cxn>
                                    </a:cxnLst>
                                    <a:rect l="0" t="0" r="r" b="b"/>
                                    <a:pathLst>
                                      <a:path w="1" h="4">
                                        <a:moveTo>
                                          <a:pt x="0" y="0"/>
                                        </a:moveTo>
                                        <a:lnTo>
                                          <a:pt x="1" y="4"/>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85" name="Line 20630"/>
                                <wps:cNvCnPr>
                                  <a:cxnSpLocks noChangeShapeType="1"/>
                                </wps:cNvCnPr>
                                <wps:spPr bwMode="auto">
                                  <a:xfrm flipV="1">
                                    <a:off x="2011" y="70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86" name="Freeform 20631"/>
                                <wps:cNvSpPr>
                                  <a:spLocks/>
                                </wps:cNvSpPr>
                                <wps:spPr bwMode="auto">
                                  <a:xfrm>
                                    <a:off x="2009" y="701"/>
                                    <a:ext cx="4" cy="6"/>
                                  </a:xfrm>
                                  <a:custGeom>
                                    <a:avLst/>
                                    <a:gdLst>
                                      <a:gd name="T0" fmla="*/ 0 w 4"/>
                                      <a:gd name="T1" fmla="*/ 1 h 6"/>
                                      <a:gd name="T2" fmla="*/ 1 w 4"/>
                                      <a:gd name="T3" fmla="*/ 3 h 6"/>
                                      <a:gd name="T4" fmla="*/ 2 w 4"/>
                                      <a:gd name="T5" fmla="*/ 6 h 6"/>
                                      <a:gd name="T6" fmla="*/ 4 w 4"/>
                                      <a:gd name="T7" fmla="*/ 5 h 6"/>
                                      <a:gd name="T8" fmla="*/ 3 w 4"/>
                                      <a:gd name="T9" fmla="*/ 2 h 6"/>
                                      <a:gd name="T10" fmla="*/ 2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3"/>
                                        </a:lnTo>
                                        <a:lnTo>
                                          <a:pt x="2" y="6"/>
                                        </a:lnTo>
                                        <a:lnTo>
                                          <a:pt x="4" y="5"/>
                                        </a:lnTo>
                                        <a:lnTo>
                                          <a:pt x="3"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87" name="Freeform 20632"/>
                                <wps:cNvSpPr>
                                  <a:spLocks/>
                                </wps:cNvSpPr>
                                <wps:spPr bwMode="auto">
                                  <a:xfrm>
                                    <a:off x="2009" y="701"/>
                                    <a:ext cx="4" cy="6"/>
                                  </a:xfrm>
                                  <a:custGeom>
                                    <a:avLst/>
                                    <a:gdLst>
                                      <a:gd name="T0" fmla="*/ 0 w 4"/>
                                      <a:gd name="T1" fmla="*/ 1 h 6"/>
                                      <a:gd name="T2" fmla="*/ 1 w 4"/>
                                      <a:gd name="T3" fmla="*/ 3 h 6"/>
                                      <a:gd name="T4" fmla="*/ 2 w 4"/>
                                      <a:gd name="T5" fmla="*/ 6 h 6"/>
                                      <a:gd name="T6" fmla="*/ 4 w 4"/>
                                      <a:gd name="T7" fmla="*/ 5 h 6"/>
                                      <a:gd name="T8" fmla="*/ 3 w 4"/>
                                      <a:gd name="T9" fmla="*/ 2 h 6"/>
                                      <a:gd name="T10" fmla="*/ 2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3"/>
                                        </a:lnTo>
                                        <a:lnTo>
                                          <a:pt x="2" y="6"/>
                                        </a:lnTo>
                                        <a:lnTo>
                                          <a:pt x="4" y="5"/>
                                        </a:lnTo>
                                        <a:lnTo>
                                          <a:pt x="3"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88" name="Freeform 20633"/>
                                <wps:cNvSpPr>
                                  <a:spLocks/>
                                </wps:cNvSpPr>
                                <wps:spPr bwMode="auto">
                                  <a:xfrm>
                                    <a:off x="2012" y="703"/>
                                    <a:ext cx="2" cy="3"/>
                                  </a:xfrm>
                                  <a:custGeom>
                                    <a:avLst/>
                                    <a:gdLst>
                                      <a:gd name="T0" fmla="*/ 0 w 2"/>
                                      <a:gd name="T1" fmla="*/ 0 h 3"/>
                                      <a:gd name="T2" fmla="*/ 1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1"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89" name="Line 20634"/>
                                <wps:cNvCnPr>
                                  <a:cxnSpLocks noChangeShapeType="1"/>
                                </wps:cNvCnPr>
                                <wps:spPr bwMode="auto">
                                  <a:xfrm>
                                    <a:off x="2013" y="70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90" name="Freeform 20635"/>
                                <wps:cNvSpPr>
                                  <a:spLocks/>
                                </wps:cNvSpPr>
                                <wps:spPr bwMode="auto">
                                  <a:xfrm>
                                    <a:off x="2011" y="700"/>
                                    <a:ext cx="5" cy="6"/>
                                  </a:xfrm>
                                  <a:custGeom>
                                    <a:avLst/>
                                    <a:gdLst>
                                      <a:gd name="T0" fmla="*/ 0 w 5"/>
                                      <a:gd name="T1" fmla="*/ 1 h 6"/>
                                      <a:gd name="T2" fmla="*/ 1 w 5"/>
                                      <a:gd name="T3" fmla="*/ 3 h 6"/>
                                      <a:gd name="T4" fmla="*/ 3 w 5"/>
                                      <a:gd name="T5" fmla="*/ 6 h 6"/>
                                      <a:gd name="T6" fmla="*/ 5 w 5"/>
                                      <a:gd name="T7" fmla="*/ 5 h 6"/>
                                      <a:gd name="T8" fmla="*/ 3 w 5"/>
                                      <a:gd name="T9" fmla="*/ 2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1" y="3"/>
                                        </a:lnTo>
                                        <a:lnTo>
                                          <a:pt x="3" y="6"/>
                                        </a:lnTo>
                                        <a:lnTo>
                                          <a:pt x="5" y="5"/>
                                        </a:lnTo>
                                        <a:lnTo>
                                          <a:pt x="3"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91" name="Freeform 20636"/>
                                <wps:cNvSpPr>
                                  <a:spLocks/>
                                </wps:cNvSpPr>
                                <wps:spPr bwMode="auto">
                                  <a:xfrm>
                                    <a:off x="2011" y="700"/>
                                    <a:ext cx="5" cy="6"/>
                                  </a:xfrm>
                                  <a:custGeom>
                                    <a:avLst/>
                                    <a:gdLst>
                                      <a:gd name="T0" fmla="*/ 0 w 5"/>
                                      <a:gd name="T1" fmla="*/ 1 h 6"/>
                                      <a:gd name="T2" fmla="*/ 1 w 5"/>
                                      <a:gd name="T3" fmla="*/ 3 h 6"/>
                                      <a:gd name="T4" fmla="*/ 3 w 5"/>
                                      <a:gd name="T5" fmla="*/ 6 h 6"/>
                                      <a:gd name="T6" fmla="*/ 5 w 5"/>
                                      <a:gd name="T7" fmla="*/ 5 h 6"/>
                                      <a:gd name="T8" fmla="*/ 3 w 5"/>
                                      <a:gd name="T9" fmla="*/ 2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1" y="3"/>
                                        </a:lnTo>
                                        <a:lnTo>
                                          <a:pt x="3" y="6"/>
                                        </a:lnTo>
                                        <a:lnTo>
                                          <a:pt x="5" y="5"/>
                                        </a:lnTo>
                                        <a:lnTo>
                                          <a:pt x="3"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92" name="Freeform 20637"/>
                                <wps:cNvSpPr>
                                  <a:spLocks/>
                                </wps:cNvSpPr>
                                <wps:spPr bwMode="auto">
                                  <a:xfrm>
                                    <a:off x="2014" y="702"/>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93" name="Line 20638"/>
                                <wps:cNvCnPr>
                                  <a:cxnSpLocks noChangeShapeType="1"/>
                                </wps:cNvCnPr>
                                <wps:spPr bwMode="auto">
                                  <a:xfrm>
                                    <a:off x="2016" y="70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94" name="Freeform 20639"/>
                                <wps:cNvSpPr>
                                  <a:spLocks/>
                                </wps:cNvSpPr>
                                <wps:spPr bwMode="auto">
                                  <a:xfrm>
                                    <a:off x="2013" y="698"/>
                                    <a:ext cx="5" cy="7"/>
                                  </a:xfrm>
                                  <a:custGeom>
                                    <a:avLst/>
                                    <a:gdLst>
                                      <a:gd name="T0" fmla="*/ 0 w 5"/>
                                      <a:gd name="T1" fmla="*/ 2 h 7"/>
                                      <a:gd name="T2" fmla="*/ 1 w 5"/>
                                      <a:gd name="T3" fmla="*/ 4 h 7"/>
                                      <a:gd name="T4" fmla="*/ 3 w 5"/>
                                      <a:gd name="T5" fmla="*/ 7 h 7"/>
                                      <a:gd name="T6" fmla="*/ 5 w 5"/>
                                      <a:gd name="T7" fmla="*/ 6 h 7"/>
                                      <a:gd name="T8" fmla="*/ 3 w 5"/>
                                      <a:gd name="T9" fmla="*/ 3 h 7"/>
                                      <a:gd name="T10" fmla="*/ 2 w 5"/>
                                      <a:gd name="T11" fmla="*/ 0 h 7"/>
                                      <a:gd name="T12" fmla="*/ 0 w 5"/>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2"/>
                                        </a:moveTo>
                                        <a:lnTo>
                                          <a:pt x="1" y="4"/>
                                        </a:lnTo>
                                        <a:lnTo>
                                          <a:pt x="3" y="7"/>
                                        </a:lnTo>
                                        <a:lnTo>
                                          <a:pt x="5" y="6"/>
                                        </a:lnTo>
                                        <a:lnTo>
                                          <a:pt x="3"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95" name="Freeform 20640"/>
                                <wps:cNvSpPr>
                                  <a:spLocks/>
                                </wps:cNvSpPr>
                                <wps:spPr bwMode="auto">
                                  <a:xfrm>
                                    <a:off x="2013" y="698"/>
                                    <a:ext cx="5" cy="7"/>
                                  </a:xfrm>
                                  <a:custGeom>
                                    <a:avLst/>
                                    <a:gdLst>
                                      <a:gd name="T0" fmla="*/ 0 w 5"/>
                                      <a:gd name="T1" fmla="*/ 2 h 7"/>
                                      <a:gd name="T2" fmla="*/ 1 w 5"/>
                                      <a:gd name="T3" fmla="*/ 4 h 7"/>
                                      <a:gd name="T4" fmla="*/ 3 w 5"/>
                                      <a:gd name="T5" fmla="*/ 7 h 7"/>
                                      <a:gd name="T6" fmla="*/ 5 w 5"/>
                                      <a:gd name="T7" fmla="*/ 6 h 7"/>
                                      <a:gd name="T8" fmla="*/ 3 w 5"/>
                                      <a:gd name="T9" fmla="*/ 3 h 7"/>
                                      <a:gd name="T10" fmla="*/ 2 w 5"/>
                                      <a:gd name="T11" fmla="*/ 0 h 7"/>
                                      <a:gd name="T12" fmla="*/ 0 w 5"/>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2"/>
                                        </a:moveTo>
                                        <a:lnTo>
                                          <a:pt x="1" y="4"/>
                                        </a:lnTo>
                                        <a:lnTo>
                                          <a:pt x="3" y="7"/>
                                        </a:lnTo>
                                        <a:lnTo>
                                          <a:pt x="5" y="6"/>
                                        </a:lnTo>
                                        <a:lnTo>
                                          <a:pt x="3"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796" name="Freeform 20641"/>
                                <wps:cNvSpPr>
                                  <a:spLocks/>
                                </wps:cNvSpPr>
                                <wps:spPr bwMode="auto">
                                  <a:xfrm>
                                    <a:off x="2016" y="701"/>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97" name="Line 20642"/>
                                <wps:cNvCnPr>
                                  <a:cxnSpLocks noChangeShapeType="1"/>
                                </wps:cNvCnPr>
                                <wps:spPr bwMode="auto">
                                  <a:xfrm>
                                    <a:off x="2018" y="7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798" name="Freeform 20643"/>
                                <wps:cNvSpPr>
                                  <a:spLocks/>
                                </wps:cNvSpPr>
                                <wps:spPr bwMode="auto">
                                  <a:xfrm>
                                    <a:off x="2015" y="697"/>
                                    <a:ext cx="5" cy="7"/>
                                  </a:xfrm>
                                  <a:custGeom>
                                    <a:avLst/>
                                    <a:gdLst>
                                      <a:gd name="T0" fmla="*/ 0 w 5"/>
                                      <a:gd name="T1" fmla="*/ 2 h 7"/>
                                      <a:gd name="T2" fmla="*/ 1 w 5"/>
                                      <a:gd name="T3" fmla="*/ 4 h 7"/>
                                      <a:gd name="T4" fmla="*/ 3 w 5"/>
                                      <a:gd name="T5" fmla="*/ 7 h 7"/>
                                      <a:gd name="T6" fmla="*/ 5 w 5"/>
                                      <a:gd name="T7" fmla="*/ 5 h 7"/>
                                      <a:gd name="T8" fmla="*/ 4 w 5"/>
                                      <a:gd name="T9" fmla="*/ 3 h 7"/>
                                      <a:gd name="T10" fmla="*/ 2 w 5"/>
                                      <a:gd name="T11" fmla="*/ 0 h 7"/>
                                      <a:gd name="T12" fmla="*/ 0 w 5"/>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2"/>
                                        </a:moveTo>
                                        <a:lnTo>
                                          <a:pt x="1" y="4"/>
                                        </a:lnTo>
                                        <a:lnTo>
                                          <a:pt x="3" y="7"/>
                                        </a:lnTo>
                                        <a:lnTo>
                                          <a:pt x="5" y="5"/>
                                        </a:lnTo>
                                        <a:lnTo>
                                          <a:pt x="4"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799" name="Freeform 20644"/>
                                <wps:cNvSpPr>
                                  <a:spLocks/>
                                </wps:cNvSpPr>
                                <wps:spPr bwMode="auto">
                                  <a:xfrm>
                                    <a:off x="2015" y="697"/>
                                    <a:ext cx="5" cy="7"/>
                                  </a:xfrm>
                                  <a:custGeom>
                                    <a:avLst/>
                                    <a:gdLst>
                                      <a:gd name="T0" fmla="*/ 0 w 5"/>
                                      <a:gd name="T1" fmla="*/ 2 h 7"/>
                                      <a:gd name="T2" fmla="*/ 1 w 5"/>
                                      <a:gd name="T3" fmla="*/ 4 h 7"/>
                                      <a:gd name="T4" fmla="*/ 3 w 5"/>
                                      <a:gd name="T5" fmla="*/ 7 h 7"/>
                                      <a:gd name="T6" fmla="*/ 5 w 5"/>
                                      <a:gd name="T7" fmla="*/ 5 h 7"/>
                                      <a:gd name="T8" fmla="*/ 4 w 5"/>
                                      <a:gd name="T9" fmla="*/ 3 h 7"/>
                                      <a:gd name="T10" fmla="*/ 2 w 5"/>
                                      <a:gd name="T11" fmla="*/ 0 h 7"/>
                                      <a:gd name="T12" fmla="*/ 0 w 5"/>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2"/>
                                        </a:moveTo>
                                        <a:lnTo>
                                          <a:pt x="1" y="4"/>
                                        </a:lnTo>
                                        <a:lnTo>
                                          <a:pt x="3" y="7"/>
                                        </a:lnTo>
                                        <a:lnTo>
                                          <a:pt x="5" y="5"/>
                                        </a:lnTo>
                                        <a:lnTo>
                                          <a:pt x="4"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00" name="Freeform 20645"/>
                                <wps:cNvSpPr>
                                  <a:spLocks/>
                                </wps:cNvSpPr>
                                <wps:spPr bwMode="auto">
                                  <a:xfrm>
                                    <a:off x="2019" y="700"/>
                                    <a:ext cx="1" cy="2"/>
                                  </a:xfrm>
                                  <a:custGeom>
                                    <a:avLst/>
                                    <a:gdLst>
                                      <a:gd name="T0" fmla="*/ 0 w 1"/>
                                      <a:gd name="T1" fmla="*/ 0 h 2"/>
                                      <a:gd name="T2" fmla="*/ 1 w 1"/>
                                      <a:gd name="T3" fmla="*/ 2 h 2"/>
                                      <a:gd name="T4" fmla="*/ 1 w 1"/>
                                      <a:gd name="T5" fmla="*/ 2 h 2"/>
                                      <a:gd name="T6" fmla="*/ 0 w 1"/>
                                      <a:gd name="T7" fmla="*/ 0 h 2"/>
                                    </a:gdLst>
                                    <a:ahLst/>
                                    <a:cxnLst>
                                      <a:cxn ang="0">
                                        <a:pos x="T0" y="T1"/>
                                      </a:cxn>
                                      <a:cxn ang="0">
                                        <a:pos x="T2" y="T3"/>
                                      </a:cxn>
                                      <a:cxn ang="0">
                                        <a:pos x="T4" y="T5"/>
                                      </a:cxn>
                                      <a:cxn ang="0">
                                        <a:pos x="T6" y="T7"/>
                                      </a:cxn>
                                    </a:cxnLst>
                                    <a:rect l="0" t="0" r="r" b="b"/>
                                    <a:pathLst>
                                      <a:path w="1" h="2">
                                        <a:moveTo>
                                          <a:pt x="0" y="0"/>
                                        </a:moveTo>
                                        <a:lnTo>
                                          <a:pt x="1" y="2"/>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01" name="Line 20646"/>
                                <wps:cNvCnPr>
                                  <a:cxnSpLocks noChangeShapeType="1"/>
                                </wps:cNvCnPr>
                                <wps:spPr bwMode="auto">
                                  <a:xfrm>
                                    <a:off x="2020" y="70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02" name="Freeform 20647"/>
                                <wps:cNvSpPr>
                                  <a:spLocks/>
                                </wps:cNvSpPr>
                                <wps:spPr bwMode="auto">
                                  <a:xfrm>
                                    <a:off x="2017" y="694"/>
                                    <a:ext cx="7" cy="8"/>
                                  </a:xfrm>
                                  <a:custGeom>
                                    <a:avLst/>
                                    <a:gdLst>
                                      <a:gd name="T0" fmla="*/ 0 w 7"/>
                                      <a:gd name="T1" fmla="*/ 3 h 8"/>
                                      <a:gd name="T2" fmla="*/ 2 w 7"/>
                                      <a:gd name="T3" fmla="*/ 6 h 8"/>
                                      <a:gd name="T4" fmla="*/ 3 w 7"/>
                                      <a:gd name="T5" fmla="*/ 8 h 8"/>
                                      <a:gd name="T6" fmla="*/ 7 w 7"/>
                                      <a:gd name="T7" fmla="*/ 5 h 8"/>
                                      <a:gd name="T8" fmla="*/ 6 w 7"/>
                                      <a:gd name="T9" fmla="*/ 2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2" y="6"/>
                                        </a:lnTo>
                                        <a:lnTo>
                                          <a:pt x="3" y="8"/>
                                        </a:lnTo>
                                        <a:lnTo>
                                          <a:pt x="7" y="5"/>
                                        </a:lnTo>
                                        <a:lnTo>
                                          <a:pt x="6" y="2"/>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03" name="Freeform 20648"/>
                                <wps:cNvSpPr>
                                  <a:spLocks/>
                                </wps:cNvSpPr>
                                <wps:spPr bwMode="auto">
                                  <a:xfrm>
                                    <a:off x="2017" y="694"/>
                                    <a:ext cx="7" cy="8"/>
                                  </a:xfrm>
                                  <a:custGeom>
                                    <a:avLst/>
                                    <a:gdLst>
                                      <a:gd name="T0" fmla="*/ 0 w 7"/>
                                      <a:gd name="T1" fmla="*/ 3 h 8"/>
                                      <a:gd name="T2" fmla="*/ 2 w 7"/>
                                      <a:gd name="T3" fmla="*/ 6 h 8"/>
                                      <a:gd name="T4" fmla="*/ 3 w 7"/>
                                      <a:gd name="T5" fmla="*/ 8 h 8"/>
                                      <a:gd name="T6" fmla="*/ 7 w 7"/>
                                      <a:gd name="T7" fmla="*/ 5 h 8"/>
                                      <a:gd name="T8" fmla="*/ 6 w 7"/>
                                      <a:gd name="T9" fmla="*/ 2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2" y="6"/>
                                        </a:lnTo>
                                        <a:lnTo>
                                          <a:pt x="3" y="8"/>
                                        </a:lnTo>
                                        <a:lnTo>
                                          <a:pt x="7" y="5"/>
                                        </a:lnTo>
                                        <a:lnTo>
                                          <a:pt x="6" y="2"/>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04" name="Freeform 20649"/>
                                <wps:cNvSpPr>
                                  <a:spLocks/>
                                </wps:cNvSpPr>
                                <wps:spPr bwMode="auto">
                                  <a:xfrm>
                                    <a:off x="2023" y="696"/>
                                    <a:ext cx="2" cy="3"/>
                                  </a:xfrm>
                                  <a:custGeom>
                                    <a:avLst/>
                                    <a:gdLst>
                                      <a:gd name="T0" fmla="*/ 0 w 2"/>
                                      <a:gd name="T1" fmla="*/ 0 h 3"/>
                                      <a:gd name="T2" fmla="*/ 1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1"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05" name="Line 20650"/>
                                <wps:cNvCnPr>
                                  <a:cxnSpLocks noChangeShapeType="1"/>
                                </wps:cNvCnPr>
                                <wps:spPr bwMode="auto">
                                  <a:xfrm>
                                    <a:off x="2024" y="699"/>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06" name="Freeform 20651"/>
                                <wps:cNvSpPr>
                                  <a:spLocks/>
                                </wps:cNvSpPr>
                                <wps:spPr bwMode="auto">
                                  <a:xfrm>
                                    <a:off x="2021" y="691"/>
                                    <a:ext cx="8" cy="8"/>
                                  </a:xfrm>
                                  <a:custGeom>
                                    <a:avLst/>
                                    <a:gdLst>
                                      <a:gd name="T0" fmla="*/ 0 w 8"/>
                                      <a:gd name="T1" fmla="*/ 3 h 8"/>
                                      <a:gd name="T2" fmla="*/ 2 w 8"/>
                                      <a:gd name="T3" fmla="*/ 5 h 8"/>
                                      <a:gd name="T4" fmla="*/ 4 w 8"/>
                                      <a:gd name="T5" fmla="*/ 8 h 8"/>
                                      <a:gd name="T6" fmla="*/ 8 w 8"/>
                                      <a:gd name="T7" fmla="*/ 5 h 8"/>
                                      <a:gd name="T8" fmla="*/ 6 w 8"/>
                                      <a:gd name="T9" fmla="*/ 2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4" y="8"/>
                                        </a:lnTo>
                                        <a:lnTo>
                                          <a:pt x="8" y="5"/>
                                        </a:lnTo>
                                        <a:lnTo>
                                          <a:pt x="6" y="2"/>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07" name="Freeform 20652"/>
                                <wps:cNvSpPr>
                                  <a:spLocks/>
                                </wps:cNvSpPr>
                                <wps:spPr bwMode="auto">
                                  <a:xfrm>
                                    <a:off x="2021" y="691"/>
                                    <a:ext cx="8" cy="8"/>
                                  </a:xfrm>
                                  <a:custGeom>
                                    <a:avLst/>
                                    <a:gdLst>
                                      <a:gd name="T0" fmla="*/ 0 w 8"/>
                                      <a:gd name="T1" fmla="*/ 3 h 8"/>
                                      <a:gd name="T2" fmla="*/ 2 w 8"/>
                                      <a:gd name="T3" fmla="*/ 5 h 8"/>
                                      <a:gd name="T4" fmla="*/ 4 w 8"/>
                                      <a:gd name="T5" fmla="*/ 8 h 8"/>
                                      <a:gd name="T6" fmla="*/ 8 w 8"/>
                                      <a:gd name="T7" fmla="*/ 5 h 8"/>
                                      <a:gd name="T8" fmla="*/ 6 w 8"/>
                                      <a:gd name="T9" fmla="*/ 2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4" y="8"/>
                                        </a:lnTo>
                                        <a:lnTo>
                                          <a:pt x="8" y="5"/>
                                        </a:lnTo>
                                        <a:lnTo>
                                          <a:pt x="6" y="2"/>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08" name="Freeform 20653"/>
                                <wps:cNvSpPr>
                                  <a:spLocks/>
                                </wps:cNvSpPr>
                                <wps:spPr bwMode="auto">
                                  <a:xfrm>
                                    <a:off x="2027" y="693"/>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09" name="Line 20654"/>
                                <wps:cNvCnPr>
                                  <a:cxnSpLocks noChangeShapeType="1"/>
                                </wps:cNvCnPr>
                                <wps:spPr bwMode="auto">
                                  <a:xfrm>
                                    <a:off x="2029" y="69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10" name="Freeform 20655"/>
                                <wps:cNvSpPr>
                                  <a:spLocks/>
                                </wps:cNvSpPr>
                                <wps:spPr bwMode="auto">
                                  <a:xfrm>
                                    <a:off x="2025" y="687"/>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11" name="Freeform 20656"/>
                                <wps:cNvSpPr>
                                  <a:spLocks/>
                                </wps:cNvSpPr>
                                <wps:spPr bwMode="auto">
                                  <a:xfrm>
                                    <a:off x="2025" y="687"/>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12" name="Freeform 20657"/>
                                <wps:cNvSpPr>
                                  <a:spLocks/>
                                </wps:cNvSpPr>
                                <wps:spPr bwMode="auto">
                                  <a:xfrm>
                                    <a:off x="2029" y="687"/>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13" name="Line 20658"/>
                                <wps:cNvCnPr>
                                  <a:cxnSpLocks noChangeShapeType="1"/>
                                </wps:cNvCnPr>
                                <wps:spPr bwMode="auto">
                                  <a:xfrm>
                                    <a:off x="2029" y="68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14" name="Freeform 20659"/>
                                <wps:cNvSpPr>
                                  <a:spLocks/>
                                </wps:cNvSpPr>
                                <wps:spPr bwMode="auto">
                                  <a:xfrm>
                                    <a:off x="2029" y="684"/>
                                    <a:ext cx="8" cy="8"/>
                                  </a:xfrm>
                                  <a:custGeom>
                                    <a:avLst/>
                                    <a:gdLst>
                                      <a:gd name="T0" fmla="*/ 0 w 8"/>
                                      <a:gd name="T1" fmla="*/ 3 h 8"/>
                                      <a:gd name="T2" fmla="*/ 2 w 8"/>
                                      <a:gd name="T3" fmla="*/ 6 h 8"/>
                                      <a:gd name="T4" fmla="*/ 3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15" name="Freeform 20660"/>
                                <wps:cNvSpPr>
                                  <a:spLocks/>
                                </wps:cNvSpPr>
                                <wps:spPr bwMode="auto">
                                  <a:xfrm>
                                    <a:off x="2029" y="684"/>
                                    <a:ext cx="8" cy="8"/>
                                  </a:xfrm>
                                  <a:custGeom>
                                    <a:avLst/>
                                    <a:gdLst>
                                      <a:gd name="T0" fmla="*/ 0 w 8"/>
                                      <a:gd name="T1" fmla="*/ 3 h 8"/>
                                      <a:gd name="T2" fmla="*/ 2 w 8"/>
                                      <a:gd name="T3" fmla="*/ 6 h 8"/>
                                      <a:gd name="T4" fmla="*/ 3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3" y="8"/>
                                        </a:lnTo>
                                        <a:lnTo>
                                          <a:pt x="8"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16" name="Freeform 20661"/>
                                <wps:cNvSpPr>
                                  <a:spLocks/>
                                </wps:cNvSpPr>
                                <wps:spPr bwMode="auto">
                                  <a:xfrm>
                                    <a:off x="2033" y="684"/>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17" name="Line 20662"/>
                                <wps:cNvCnPr>
                                  <a:cxnSpLocks noChangeShapeType="1"/>
                                </wps:cNvCnPr>
                                <wps:spPr bwMode="auto">
                                  <a:xfrm>
                                    <a:off x="2033" y="68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18" name="Freeform 20663"/>
                                <wps:cNvSpPr>
                                  <a:spLocks/>
                                </wps:cNvSpPr>
                                <wps:spPr bwMode="auto">
                                  <a:xfrm>
                                    <a:off x="2033" y="678"/>
                                    <a:ext cx="12" cy="11"/>
                                  </a:xfrm>
                                  <a:custGeom>
                                    <a:avLst/>
                                    <a:gdLst>
                                      <a:gd name="T0" fmla="*/ 0 w 12"/>
                                      <a:gd name="T1" fmla="*/ 6 h 11"/>
                                      <a:gd name="T2" fmla="*/ 2 w 12"/>
                                      <a:gd name="T3" fmla="*/ 9 h 11"/>
                                      <a:gd name="T4" fmla="*/ 4 w 12"/>
                                      <a:gd name="T5" fmla="*/ 11 h 11"/>
                                      <a:gd name="T6" fmla="*/ 12 w 12"/>
                                      <a:gd name="T7" fmla="*/ 5 h 11"/>
                                      <a:gd name="T8" fmla="*/ 10 w 12"/>
                                      <a:gd name="T9" fmla="*/ 3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4" y="11"/>
                                        </a:lnTo>
                                        <a:lnTo>
                                          <a:pt x="12" y="5"/>
                                        </a:lnTo>
                                        <a:lnTo>
                                          <a:pt x="10" y="3"/>
                                        </a:lnTo>
                                        <a:lnTo>
                                          <a:pt x="8"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19" name="Freeform 20664"/>
                                <wps:cNvSpPr>
                                  <a:spLocks/>
                                </wps:cNvSpPr>
                                <wps:spPr bwMode="auto">
                                  <a:xfrm>
                                    <a:off x="2033" y="678"/>
                                    <a:ext cx="12" cy="11"/>
                                  </a:xfrm>
                                  <a:custGeom>
                                    <a:avLst/>
                                    <a:gdLst>
                                      <a:gd name="T0" fmla="*/ 0 w 12"/>
                                      <a:gd name="T1" fmla="*/ 6 h 11"/>
                                      <a:gd name="T2" fmla="*/ 2 w 12"/>
                                      <a:gd name="T3" fmla="*/ 9 h 11"/>
                                      <a:gd name="T4" fmla="*/ 4 w 12"/>
                                      <a:gd name="T5" fmla="*/ 11 h 11"/>
                                      <a:gd name="T6" fmla="*/ 12 w 12"/>
                                      <a:gd name="T7" fmla="*/ 5 h 11"/>
                                      <a:gd name="T8" fmla="*/ 10 w 12"/>
                                      <a:gd name="T9" fmla="*/ 3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4" y="11"/>
                                        </a:lnTo>
                                        <a:lnTo>
                                          <a:pt x="12" y="5"/>
                                        </a:lnTo>
                                        <a:lnTo>
                                          <a:pt x="10" y="3"/>
                                        </a:lnTo>
                                        <a:lnTo>
                                          <a:pt x="8"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20" name="Freeform 20665"/>
                                <wps:cNvSpPr>
                                  <a:spLocks/>
                                </wps:cNvSpPr>
                                <wps:spPr bwMode="auto">
                                  <a:xfrm>
                                    <a:off x="2041" y="678"/>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21" name="Line 20666"/>
                                <wps:cNvCnPr>
                                  <a:cxnSpLocks noChangeShapeType="1"/>
                                </wps:cNvCnPr>
                                <wps:spPr bwMode="auto">
                                  <a:xfrm>
                                    <a:off x="2041" y="67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22" name="Freeform 20667"/>
                                <wps:cNvSpPr>
                                  <a:spLocks/>
                                </wps:cNvSpPr>
                                <wps:spPr bwMode="auto">
                                  <a:xfrm>
                                    <a:off x="2041" y="672"/>
                                    <a:ext cx="12" cy="11"/>
                                  </a:xfrm>
                                  <a:custGeom>
                                    <a:avLst/>
                                    <a:gdLst>
                                      <a:gd name="T0" fmla="*/ 0 w 12"/>
                                      <a:gd name="T1" fmla="*/ 6 h 11"/>
                                      <a:gd name="T2" fmla="*/ 2 w 12"/>
                                      <a:gd name="T3" fmla="*/ 9 h 11"/>
                                      <a:gd name="T4" fmla="*/ 4 w 12"/>
                                      <a:gd name="T5" fmla="*/ 11 h 11"/>
                                      <a:gd name="T6" fmla="*/ 12 w 12"/>
                                      <a:gd name="T7" fmla="*/ 5 h 11"/>
                                      <a:gd name="T8" fmla="*/ 10 w 12"/>
                                      <a:gd name="T9" fmla="*/ 3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4" y="11"/>
                                        </a:lnTo>
                                        <a:lnTo>
                                          <a:pt x="12" y="5"/>
                                        </a:lnTo>
                                        <a:lnTo>
                                          <a:pt x="10" y="3"/>
                                        </a:lnTo>
                                        <a:lnTo>
                                          <a:pt x="8"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23" name="Freeform 20668"/>
                                <wps:cNvSpPr>
                                  <a:spLocks/>
                                </wps:cNvSpPr>
                                <wps:spPr bwMode="auto">
                                  <a:xfrm>
                                    <a:off x="2041" y="672"/>
                                    <a:ext cx="12" cy="11"/>
                                  </a:xfrm>
                                  <a:custGeom>
                                    <a:avLst/>
                                    <a:gdLst>
                                      <a:gd name="T0" fmla="*/ 0 w 12"/>
                                      <a:gd name="T1" fmla="*/ 6 h 11"/>
                                      <a:gd name="T2" fmla="*/ 2 w 12"/>
                                      <a:gd name="T3" fmla="*/ 9 h 11"/>
                                      <a:gd name="T4" fmla="*/ 4 w 12"/>
                                      <a:gd name="T5" fmla="*/ 11 h 11"/>
                                      <a:gd name="T6" fmla="*/ 12 w 12"/>
                                      <a:gd name="T7" fmla="*/ 5 h 11"/>
                                      <a:gd name="T8" fmla="*/ 10 w 12"/>
                                      <a:gd name="T9" fmla="*/ 3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4" y="11"/>
                                        </a:lnTo>
                                        <a:lnTo>
                                          <a:pt x="12" y="5"/>
                                        </a:lnTo>
                                        <a:lnTo>
                                          <a:pt x="10" y="3"/>
                                        </a:lnTo>
                                        <a:lnTo>
                                          <a:pt x="8"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24" name="Freeform 20669"/>
                                <wps:cNvSpPr>
                                  <a:spLocks/>
                                </wps:cNvSpPr>
                                <wps:spPr bwMode="auto">
                                  <a:xfrm>
                                    <a:off x="2051" y="675"/>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25" name="Line 20670"/>
                                <wps:cNvCnPr>
                                  <a:cxnSpLocks noChangeShapeType="1"/>
                                </wps:cNvCnPr>
                                <wps:spPr bwMode="auto">
                                  <a:xfrm>
                                    <a:off x="2053" y="6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26" name="Freeform 20671"/>
                                <wps:cNvSpPr>
                                  <a:spLocks/>
                                </wps:cNvSpPr>
                                <wps:spPr bwMode="auto">
                                  <a:xfrm>
                                    <a:off x="2049" y="666"/>
                                    <a:ext cx="12" cy="11"/>
                                  </a:xfrm>
                                  <a:custGeom>
                                    <a:avLst/>
                                    <a:gdLst>
                                      <a:gd name="T0" fmla="*/ 0 w 12"/>
                                      <a:gd name="T1" fmla="*/ 6 h 11"/>
                                      <a:gd name="T2" fmla="*/ 2 w 12"/>
                                      <a:gd name="T3" fmla="*/ 9 h 11"/>
                                      <a:gd name="T4" fmla="*/ 4 w 12"/>
                                      <a:gd name="T5" fmla="*/ 11 h 11"/>
                                      <a:gd name="T6" fmla="*/ 12 w 12"/>
                                      <a:gd name="T7" fmla="*/ 5 h 11"/>
                                      <a:gd name="T8" fmla="*/ 11 w 12"/>
                                      <a:gd name="T9" fmla="*/ 3 h 11"/>
                                      <a:gd name="T10" fmla="*/ 9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4" y="11"/>
                                        </a:lnTo>
                                        <a:lnTo>
                                          <a:pt x="12" y="5"/>
                                        </a:lnTo>
                                        <a:lnTo>
                                          <a:pt x="11" y="3"/>
                                        </a:lnTo>
                                        <a:lnTo>
                                          <a:pt x="9"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27" name="Freeform 20672"/>
                                <wps:cNvSpPr>
                                  <a:spLocks/>
                                </wps:cNvSpPr>
                                <wps:spPr bwMode="auto">
                                  <a:xfrm>
                                    <a:off x="2049" y="666"/>
                                    <a:ext cx="12" cy="11"/>
                                  </a:xfrm>
                                  <a:custGeom>
                                    <a:avLst/>
                                    <a:gdLst>
                                      <a:gd name="T0" fmla="*/ 0 w 12"/>
                                      <a:gd name="T1" fmla="*/ 6 h 11"/>
                                      <a:gd name="T2" fmla="*/ 2 w 12"/>
                                      <a:gd name="T3" fmla="*/ 9 h 11"/>
                                      <a:gd name="T4" fmla="*/ 4 w 12"/>
                                      <a:gd name="T5" fmla="*/ 11 h 11"/>
                                      <a:gd name="T6" fmla="*/ 12 w 12"/>
                                      <a:gd name="T7" fmla="*/ 5 h 11"/>
                                      <a:gd name="T8" fmla="*/ 11 w 12"/>
                                      <a:gd name="T9" fmla="*/ 3 h 11"/>
                                      <a:gd name="T10" fmla="*/ 9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4" y="11"/>
                                        </a:lnTo>
                                        <a:lnTo>
                                          <a:pt x="12" y="5"/>
                                        </a:lnTo>
                                        <a:lnTo>
                                          <a:pt x="11" y="3"/>
                                        </a:lnTo>
                                        <a:lnTo>
                                          <a:pt x="9"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28" name="Freeform 20673"/>
                                <wps:cNvSpPr>
                                  <a:spLocks/>
                                </wps:cNvSpPr>
                                <wps:spPr bwMode="auto">
                                  <a:xfrm>
                                    <a:off x="2060" y="669"/>
                                    <a:ext cx="1" cy="2"/>
                                  </a:xfrm>
                                  <a:custGeom>
                                    <a:avLst/>
                                    <a:gdLst>
                                      <a:gd name="T0" fmla="*/ 0 w 1"/>
                                      <a:gd name="T1" fmla="*/ 0 h 2"/>
                                      <a:gd name="T2" fmla="*/ 1 w 1"/>
                                      <a:gd name="T3" fmla="*/ 2 h 2"/>
                                      <a:gd name="T4" fmla="*/ 1 w 1"/>
                                      <a:gd name="T5" fmla="*/ 2 h 2"/>
                                      <a:gd name="T6" fmla="*/ 0 w 1"/>
                                      <a:gd name="T7" fmla="*/ 0 h 2"/>
                                    </a:gdLst>
                                    <a:ahLst/>
                                    <a:cxnLst>
                                      <a:cxn ang="0">
                                        <a:pos x="T0" y="T1"/>
                                      </a:cxn>
                                      <a:cxn ang="0">
                                        <a:pos x="T2" y="T3"/>
                                      </a:cxn>
                                      <a:cxn ang="0">
                                        <a:pos x="T4" y="T5"/>
                                      </a:cxn>
                                      <a:cxn ang="0">
                                        <a:pos x="T6" y="T7"/>
                                      </a:cxn>
                                    </a:cxnLst>
                                    <a:rect l="0" t="0" r="r" b="b"/>
                                    <a:pathLst>
                                      <a:path w="1" h="2">
                                        <a:moveTo>
                                          <a:pt x="0" y="0"/>
                                        </a:moveTo>
                                        <a:lnTo>
                                          <a:pt x="1" y="2"/>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29" name="Line 20674"/>
                                <wps:cNvCnPr>
                                  <a:cxnSpLocks noChangeShapeType="1"/>
                                </wps:cNvCnPr>
                                <wps:spPr bwMode="auto">
                                  <a:xfrm>
                                    <a:off x="2061" y="67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30" name="Freeform 20675"/>
                                <wps:cNvSpPr>
                                  <a:spLocks/>
                                </wps:cNvSpPr>
                                <wps:spPr bwMode="auto">
                                  <a:xfrm>
                                    <a:off x="2058" y="660"/>
                                    <a:ext cx="12" cy="11"/>
                                  </a:xfrm>
                                  <a:custGeom>
                                    <a:avLst/>
                                    <a:gdLst>
                                      <a:gd name="T0" fmla="*/ 0 w 12"/>
                                      <a:gd name="T1" fmla="*/ 6 h 11"/>
                                      <a:gd name="T2" fmla="*/ 2 w 12"/>
                                      <a:gd name="T3" fmla="*/ 9 h 11"/>
                                      <a:gd name="T4" fmla="*/ 3 w 12"/>
                                      <a:gd name="T5" fmla="*/ 11 h 11"/>
                                      <a:gd name="T6" fmla="*/ 12 w 12"/>
                                      <a:gd name="T7" fmla="*/ 5 h 11"/>
                                      <a:gd name="T8" fmla="*/ 10 w 12"/>
                                      <a:gd name="T9" fmla="*/ 3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3" y="11"/>
                                        </a:lnTo>
                                        <a:lnTo>
                                          <a:pt x="12" y="5"/>
                                        </a:lnTo>
                                        <a:lnTo>
                                          <a:pt x="10" y="3"/>
                                        </a:lnTo>
                                        <a:lnTo>
                                          <a:pt x="8"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31" name="Freeform 20676"/>
                                <wps:cNvSpPr>
                                  <a:spLocks/>
                                </wps:cNvSpPr>
                                <wps:spPr bwMode="auto">
                                  <a:xfrm>
                                    <a:off x="2058" y="660"/>
                                    <a:ext cx="12" cy="11"/>
                                  </a:xfrm>
                                  <a:custGeom>
                                    <a:avLst/>
                                    <a:gdLst>
                                      <a:gd name="T0" fmla="*/ 0 w 12"/>
                                      <a:gd name="T1" fmla="*/ 6 h 11"/>
                                      <a:gd name="T2" fmla="*/ 2 w 12"/>
                                      <a:gd name="T3" fmla="*/ 9 h 11"/>
                                      <a:gd name="T4" fmla="*/ 3 w 12"/>
                                      <a:gd name="T5" fmla="*/ 11 h 11"/>
                                      <a:gd name="T6" fmla="*/ 12 w 12"/>
                                      <a:gd name="T7" fmla="*/ 5 h 11"/>
                                      <a:gd name="T8" fmla="*/ 10 w 12"/>
                                      <a:gd name="T9" fmla="*/ 3 h 11"/>
                                      <a:gd name="T10" fmla="*/ 8 w 12"/>
                                      <a:gd name="T11" fmla="*/ 0 h 11"/>
                                      <a:gd name="T12" fmla="*/ 0 w 12"/>
                                      <a:gd name="T13" fmla="*/ 6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6"/>
                                        </a:moveTo>
                                        <a:lnTo>
                                          <a:pt x="2" y="9"/>
                                        </a:lnTo>
                                        <a:lnTo>
                                          <a:pt x="3" y="11"/>
                                        </a:lnTo>
                                        <a:lnTo>
                                          <a:pt x="12" y="5"/>
                                        </a:lnTo>
                                        <a:lnTo>
                                          <a:pt x="10" y="3"/>
                                        </a:lnTo>
                                        <a:lnTo>
                                          <a:pt x="8"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32" name="Freeform 20677"/>
                                <wps:cNvSpPr>
                                  <a:spLocks/>
                                </wps:cNvSpPr>
                                <wps:spPr bwMode="auto">
                                  <a:xfrm>
                                    <a:off x="2068" y="663"/>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33" name="Line 20678"/>
                                <wps:cNvCnPr>
                                  <a:cxnSpLocks noChangeShapeType="1"/>
                                </wps:cNvCnPr>
                                <wps:spPr bwMode="auto">
                                  <a:xfrm>
                                    <a:off x="2070" y="6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34" name="Freeform 20679"/>
                                <wps:cNvSpPr>
                                  <a:spLocks/>
                                </wps:cNvSpPr>
                                <wps:spPr bwMode="auto">
                                  <a:xfrm>
                                    <a:off x="2066" y="648"/>
                                    <a:ext cx="20" cy="17"/>
                                  </a:xfrm>
                                  <a:custGeom>
                                    <a:avLst/>
                                    <a:gdLst>
                                      <a:gd name="T0" fmla="*/ 0 w 20"/>
                                      <a:gd name="T1" fmla="*/ 12 h 17"/>
                                      <a:gd name="T2" fmla="*/ 2 w 20"/>
                                      <a:gd name="T3" fmla="*/ 15 h 17"/>
                                      <a:gd name="T4" fmla="*/ 4 w 20"/>
                                      <a:gd name="T5" fmla="*/ 17 h 17"/>
                                      <a:gd name="T6" fmla="*/ 20 w 20"/>
                                      <a:gd name="T7" fmla="*/ 5 h 17"/>
                                      <a:gd name="T8" fmla="*/ 18 w 20"/>
                                      <a:gd name="T9" fmla="*/ 3 h 17"/>
                                      <a:gd name="T10" fmla="*/ 16 w 20"/>
                                      <a:gd name="T11" fmla="*/ 0 h 17"/>
                                      <a:gd name="T12" fmla="*/ 0 w 20"/>
                                      <a:gd name="T13" fmla="*/ 12 h 17"/>
                                    </a:gdLst>
                                    <a:ahLst/>
                                    <a:cxnLst>
                                      <a:cxn ang="0">
                                        <a:pos x="T0" y="T1"/>
                                      </a:cxn>
                                      <a:cxn ang="0">
                                        <a:pos x="T2" y="T3"/>
                                      </a:cxn>
                                      <a:cxn ang="0">
                                        <a:pos x="T4" y="T5"/>
                                      </a:cxn>
                                      <a:cxn ang="0">
                                        <a:pos x="T6" y="T7"/>
                                      </a:cxn>
                                      <a:cxn ang="0">
                                        <a:pos x="T8" y="T9"/>
                                      </a:cxn>
                                      <a:cxn ang="0">
                                        <a:pos x="T10" y="T11"/>
                                      </a:cxn>
                                      <a:cxn ang="0">
                                        <a:pos x="T12" y="T13"/>
                                      </a:cxn>
                                    </a:cxnLst>
                                    <a:rect l="0" t="0" r="r" b="b"/>
                                    <a:pathLst>
                                      <a:path w="20" h="17">
                                        <a:moveTo>
                                          <a:pt x="0" y="12"/>
                                        </a:moveTo>
                                        <a:lnTo>
                                          <a:pt x="2" y="15"/>
                                        </a:lnTo>
                                        <a:lnTo>
                                          <a:pt x="4" y="17"/>
                                        </a:lnTo>
                                        <a:lnTo>
                                          <a:pt x="20" y="5"/>
                                        </a:lnTo>
                                        <a:lnTo>
                                          <a:pt x="18" y="3"/>
                                        </a:lnTo>
                                        <a:lnTo>
                                          <a:pt x="16" y="0"/>
                                        </a:lnTo>
                                        <a:lnTo>
                                          <a:pt x="0" y="1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35" name="Freeform 20680"/>
                                <wps:cNvSpPr>
                                  <a:spLocks/>
                                </wps:cNvSpPr>
                                <wps:spPr bwMode="auto">
                                  <a:xfrm>
                                    <a:off x="2066" y="648"/>
                                    <a:ext cx="20" cy="17"/>
                                  </a:xfrm>
                                  <a:custGeom>
                                    <a:avLst/>
                                    <a:gdLst>
                                      <a:gd name="T0" fmla="*/ 0 w 20"/>
                                      <a:gd name="T1" fmla="*/ 12 h 17"/>
                                      <a:gd name="T2" fmla="*/ 2 w 20"/>
                                      <a:gd name="T3" fmla="*/ 15 h 17"/>
                                      <a:gd name="T4" fmla="*/ 4 w 20"/>
                                      <a:gd name="T5" fmla="*/ 17 h 17"/>
                                      <a:gd name="T6" fmla="*/ 20 w 20"/>
                                      <a:gd name="T7" fmla="*/ 5 h 17"/>
                                      <a:gd name="T8" fmla="*/ 18 w 20"/>
                                      <a:gd name="T9" fmla="*/ 3 h 17"/>
                                      <a:gd name="T10" fmla="*/ 16 w 20"/>
                                      <a:gd name="T11" fmla="*/ 0 h 17"/>
                                      <a:gd name="T12" fmla="*/ 0 w 20"/>
                                      <a:gd name="T13" fmla="*/ 12 h 17"/>
                                    </a:gdLst>
                                    <a:ahLst/>
                                    <a:cxnLst>
                                      <a:cxn ang="0">
                                        <a:pos x="T0" y="T1"/>
                                      </a:cxn>
                                      <a:cxn ang="0">
                                        <a:pos x="T2" y="T3"/>
                                      </a:cxn>
                                      <a:cxn ang="0">
                                        <a:pos x="T4" y="T5"/>
                                      </a:cxn>
                                      <a:cxn ang="0">
                                        <a:pos x="T6" y="T7"/>
                                      </a:cxn>
                                      <a:cxn ang="0">
                                        <a:pos x="T8" y="T9"/>
                                      </a:cxn>
                                      <a:cxn ang="0">
                                        <a:pos x="T10" y="T11"/>
                                      </a:cxn>
                                      <a:cxn ang="0">
                                        <a:pos x="T12" y="T13"/>
                                      </a:cxn>
                                    </a:cxnLst>
                                    <a:rect l="0" t="0" r="r" b="b"/>
                                    <a:pathLst>
                                      <a:path w="20" h="17">
                                        <a:moveTo>
                                          <a:pt x="0" y="12"/>
                                        </a:moveTo>
                                        <a:lnTo>
                                          <a:pt x="2" y="15"/>
                                        </a:lnTo>
                                        <a:lnTo>
                                          <a:pt x="4" y="17"/>
                                        </a:lnTo>
                                        <a:lnTo>
                                          <a:pt x="20" y="5"/>
                                        </a:lnTo>
                                        <a:lnTo>
                                          <a:pt x="18" y="3"/>
                                        </a:lnTo>
                                        <a:lnTo>
                                          <a:pt x="16" y="0"/>
                                        </a:lnTo>
                                        <a:lnTo>
                                          <a:pt x="0" y="1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36" name="Freeform 20681"/>
                                <wps:cNvSpPr>
                                  <a:spLocks/>
                                </wps:cNvSpPr>
                                <wps:spPr bwMode="auto">
                                  <a:xfrm>
                                    <a:off x="2084" y="651"/>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37" name="Line 20682"/>
                                <wps:cNvCnPr>
                                  <a:cxnSpLocks noChangeShapeType="1"/>
                                </wps:cNvCnPr>
                                <wps:spPr bwMode="auto">
                                  <a:xfrm>
                                    <a:off x="2086" y="65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38" name="Freeform 20683"/>
                                <wps:cNvSpPr>
                                  <a:spLocks/>
                                </wps:cNvSpPr>
                                <wps:spPr bwMode="auto">
                                  <a:xfrm>
                                    <a:off x="2082" y="636"/>
                                    <a:ext cx="20" cy="17"/>
                                  </a:xfrm>
                                  <a:custGeom>
                                    <a:avLst/>
                                    <a:gdLst>
                                      <a:gd name="T0" fmla="*/ 0 w 20"/>
                                      <a:gd name="T1" fmla="*/ 12 h 17"/>
                                      <a:gd name="T2" fmla="*/ 2 w 20"/>
                                      <a:gd name="T3" fmla="*/ 15 h 17"/>
                                      <a:gd name="T4" fmla="*/ 4 w 20"/>
                                      <a:gd name="T5" fmla="*/ 17 h 17"/>
                                      <a:gd name="T6" fmla="*/ 20 w 20"/>
                                      <a:gd name="T7" fmla="*/ 5 h 17"/>
                                      <a:gd name="T8" fmla="*/ 18 w 20"/>
                                      <a:gd name="T9" fmla="*/ 2 h 17"/>
                                      <a:gd name="T10" fmla="*/ 16 w 20"/>
                                      <a:gd name="T11" fmla="*/ 0 h 17"/>
                                      <a:gd name="T12" fmla="*/ 0 w 20"/>
                                      <a:gd name="T13" fmla="*/ 12 h 17"/>
                                    </a:gdLst>
                                    <a:ahLst/>
                                    <a:cxnLst>
                                      <a:cxn ang="0">
                                        <a:pos x="T0" y="T1"/>
                                      </a:cxn>
                                      <a:cxn ang="0">
                                        <a:pos x="T2" y="T3"/>
                                      </a:cxn>
                                      <a:cxn ang="0">
                                        <a:pos x="T4" y="T5"/>
                                      </a:cxn>
                                      <a:cxn ang="0">
                                        <a:pos x="T6" y="T7"/>
                                      </a:cxn>
                                      <a:cxn ang="0">
                                        <a:pos x="T8" y="T9"/>
                                      </a:cxn>
                                      <a:cxn ang="0">
                                        <a:pos x="T10" y="T11"/>
                                      </a:cxn>
                                      <a:cxn ang="0">
                                        <a:pos x="T12" y="T13"/>
                                      </a:cxn>
                                    </a:cxnLst>
                                    <a:rect l="0" t="0" r="r" b="b"/>
                                    <a:pathLst>
                                      <a:path w="20" h="17">
                                        <a:moveTo>
                                          <a:pt x="0" y="12"/>
                                        </a:moveTo>
                                        <a:lnTo>
                                          <a:pt x="2" y="15"/>
                                        </a:lnTo>
                                        <a:lnTo>
                                          <a:pt x="4" y="17"/>
                                        </a:lnTo>
                                        <a:lnTo>
                                          <a:pt x="20" y="5"/>
                                        </a:lnTo>
                                        <a:lnTo>
                                          <a:pt x="18" y="2"/>
                                        </a:lnTo>
                                        <a:lnTo>
                                          <a:pt x="16" y="0"/>
                                        </a:lnTo>
                                        <a:lnTo>
                                          <a:pt x="0" y="1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39" name="Freeform 20684"/>
                                <wps:cNvSpPr>
                                  <a:spLocks/>
                                </wps:cNvSpPr>
                                <wps:spPr bwMode="auto">
                                  <a:xfrm>
                                    <a:off x="2082" y="636"/>
                                    <a:ext cx="20" cy="17"/>
                                  </a:xfrm>
                                  <a:custGeom>
                                    <a:avLst/>
                                    <a:gdLst>
                                      <a:gd name="T0" fmla="*/ 0 w 20"/>
                                      <a:gd name="T1" fmla="*/ 12 h 17"/>
                                      <a:gd name="T2" fmla="*/ 2 w 20"/>
                                      <a:gd name="T3" fmla="*/ 15 h 17"/>
                                      <a:gd name="T4" fmla="*/ 4 w 20"/>
                                      <a:gd name="T5" fmla="*/ 17 h 17"/>
                                      <a:gd name="T6" fmla="*/ 20 w 20"/>
                                      <a:gd name="T7" fmla="*/ 5 h 17"/>
                                      <a:gd name="T8" fmla="*/ 18 w 20"/>
                                      <a:gd name="T9" fmla="*/ 2 h 17"/>
                                      <a:gd name="T10" fmla="*/ 16 w 20"/>
                                      <a:gd name="T11" fmla="*/ 0 h 17"/>
                                      <a:gd name="T12" fmla="*/ 0 w 20"/>
                                      <a:gd name="T13" fmla="*/ 12 h 17"/>
                                    </a:gdLst>
                                    <a:ahLst/>
                                    <a:cxnLst>
                                      <a:cxn ang="0">
                                        <a:pos x="T0" y="T1"/>
                                      </a:cxn>
                                      <a:cxn ang="0">
                                        <a:pos x="T2" y="T3"/>
                                      </a:cxn>
                                      <a:cxn ang="0">
                                        <a:pos x="T4" y="T5"/>
                                      </a:cxn>
                                      <a:cxn ang="0">
                                        <a:pos x="T6" y="T7"/>
                                      </a:cxn>
                                      <a:cxn ang="0">
                                        <a:pos x="T8" y="T9"/>
                                      </a:cxn>
                                      <a:cxn ang="0">
                                        <a:pos x="T10" y="T11"/>
                                      </a:cxn>
                                      <a:cxn ang="0">
                                        <a:pos x="T12" y="T13"/>
                                      </a:cxn>
                                    </a:cxnLst>
                                    <a:rect l="0" t="0" r="r" b="b"/>
                                    <a:pathLst>
                                      <a:path w="20" h="17">
                                        <a:moveTo>
                                          <a:pt x="0" y="12"/>
                                        </a:moveTo>
                                        <a:lnTo>
                                          <a:pt x="2" y="15"/>
                                        </a:lnTo>
                                        <a:lnTo>
                                          <a:pt x="4" y="17"/>
                                        </a:lnTo>
                                        <a:lnTo>
                                          <a:pt x="20" y="5"/>
                                        </a:lnTo>
                                        <a:lnTo>
                                          <a:pt x="18" y="2"/>
                                        </a:lnTo>
                                        <a:lnTo>
                                          <a:pt x="16" y="0"/>
                                        </a:lnTo>
                                        <a:lnTo>
                                          <a:pt x="0" y="1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40" name="Freeform 20685"/>
                                <wps:cNvSpPr>
                                  <a:spLocks/>
                                </wps:cNvSpPr>
                                <wps:spPr bwMode="auto">
                                  <a:xfrm>
                                    <a:off x="2100" y="638"/>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41" name="Line 20686"/>
                                <wps:cNvCnPr>
                                  <a:cxnSpLocks noChangeShapeType="1"/>
                                </wps:cNvCnPr>
                                <wps:spPr bwMode="auto">
                                  <a:xfrm>
                                    <a:off x="2102" y="6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42" name="Freeform 20687"/>
                                <wps:cNvSpPr>
                                  <a:spLocks/>
                                </wps:cNvSpPr>
                                <wps:spPr bwMode="auto">
                                  <a:xfrm>
                                    <a:off x="2098" y="623"/>
                                    <a:ext cx="20" cy="18"/>
                                  </a:xfrm>
                                  <a:custGeom>
                                    <a:avLst/>
                                    <a:gdLst>
                                      <a:gd name="T0" fmla="*/ 0 w 20"/>
                                      <a:gd name="T1" fmla="*/ 13 h 18"/>
                                      <a:gd name="T2" fmla="*/ 2 w 20"/>
                                      <a:gd name="T3" fmla="*/ 15 h 18"/>
                                      <a:gd name="T4" fmla="*/ 4 w 20"/>
                                      <a:gd name="T5" fmla="*/ 18 h 18"/>
                                      <a:gd name="T6" fmla="*/ 20 w 20"/>
                                      <a:gd name="T7" fmla="*/ 5 h 18"/>
                                      <a:gd name="T8" fmla="*/ 18 w 20"/>
                                      <a:gd name="T9" fmla="*/ 3 h 18"/>
                                      <a:gd name="T10" fmla="*/ 16 w 20"/>
                                      <a:gd name="T11" fmla="*/ 0 h 18"/>
                                      <a:gd name="T12" fmla="*/ 0 w 20"/>
                                      <a:gd name="T13" fmla="*/ 13 h 18"/>
                                    </a:gdLst>
                                    <a:ahLst/>
                                    <a:cxnLst>
                                      <a:cxn ang="0">
                                        <a:pos x="T0" y="T1"/>
                                      </a:cxn>
                                      <a:cxn ang="0">
                                        <a:pos x="T2" y="T3"/>
                                      </a:cxn>
                                      <a:cxn ang="0">
                                        <a:pos x="T4" y="T5"/>
                                      </a:cxn>
                                      <a:cxn ang="0">
                                        <a:pos x="T6" y="T7"/>
                                      </a:cxn>
                                      <a:cxn ang="0">
                                        <a:pos x="T8" y="T9"/>
                                      </a:cxn>
                                      <a:cxn ang="0">
                                        <a:pos x="T10" y="T11"/>
                                      </a:cxn>
                                      <a:cxn ang="0">
                                        <a:pos x="T12" y="T13"/>
                                      </a:cxn>
                                    </a:cxnLst>
                                    <a:rect l="0" t="0" r="r" b="b"/>
                                    <a:pathLst>
                                      <a:path w="20" h="18">
                                        <a:moveTo>
                                          <a:pt x="0" y="13"/>
                                        </a:moveTo>
                                        <a:lnTo>
                                          <a:pt x="2" y="15"/>
                                        </a:lnTo>
                                        <a:lnTo>
                                          <a:pt x="4" y="18"/>
                                        </a:lnTo>
                                        <a:lnTo>
                                          <a:pt x="20" y="5"/>
                                        </a:lnTo>
                                        <a:lnTo>
                                          <a:pt x="18" y="3"/>
                                        </a:lnTo>
                                        <a:lnTo>
                                          <a:pt x="16"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43" name="Freeform 20688"/>
                                <wps:cNvSpPr>
                                  <a:spLocks/>
                                </wps:cNvSpPr>
                                <wps:spPr bwMode="auto">
                                  <a:xfrm>
                                    <a:off x="2098" y="623"/>
                                    <a:ext cx="20" cy="18"/>
                                  </a:xfrm>
                                  <a:custGeom>
                                    <a:avLst/>
                                    <a:gdLst>
                                      <a:gd name="T0" fmla="*/ 0 w 20"/>
                                      <a:gd name="T1" fmla="*/ 13 h 18"/>
                                      <a:gd name="T2" fmla="*/ 2 w 20"/>
                                      <a:gd name="T3" fmla="*/ 15 h 18"/>
                                      <a:gd name="T4" fmla="*/ 4 w 20"/>
                                      <a:gd name="T5" fmla="*/ 18 h 18"/>
                                      <a:gd name="T6" fmla="*/ 20 w 20"/>
                                      <a:gd name="T7" fmla="*/ 5 h 18"/>
                                      <a:gd name="T8" fmla="*/ 18 w 20"/>
                                      <a:gd name="T9" fmla="*/ 3 h 18"/>
                                      <a:gd name="T10" fmla="*/ 16 w 20"/>
                                      <a:gd name="T11" fmla="*/ 0 h 18"/>
                                      <a:gd name="T12" fmla="*/ 0 w 20"/>
                                      <a:gd name="T13" fmla="*/ 13 h 18"/>
                                    </a:gdLst>
                                    <a:ahLst/>
                                    <a:cxnLst>
                                      <a:cxn ang="0">
                                        <a:pos x="T0" y="T1"/>
                                      </a:cxn>
                                      <a:cxn ang="0">
                                        <a:pos x="T2" y="T3"/>
                                      </a:cxn>
                                      <a:cxn ang="0">
                                        <a:pos x="T4" y="T5"/>
                                      </a:cxn>
                                      <a:cxn ang="0">
                                        <a:pos x="T6" y="T7"/>
                                      </a:cxn>
                                      <a:cxn ang="0">
                                        <a:pos x="T8" y="T9"/>
                                      </a:cxn>
                                      <a:cxn ang="0">
                                        <a:pos x="T10" y="T11"/>
                                      </a:cxn>
                                      <a:cxn ang="0">
                                        <a:pos x="T12" y="T13"/>
                                      </a:cxn>
                                    </a:cxnLst>
                                    <a:rect l="0" t="0" r="r" b="b"/>
                                    <a:pathLst>
                                      <a:path w="20" h="18">
                                        <a:moveTo>
                                          <a:pt x="0" y="13"/>
                                        </a:moveTo>
                                        <a:lnTo>
                                          <a:pt x="2" y="15"/>
                                        </a:lnTo>
                                        <a:lnTo>
                                          <a:pt x="4" y="18"/>
                                        </a:lnTo>
                                        <a:lnTo>
                                          <a:pt x="20" y="5"/>
                                        </a:lnTo>
                                        <a:lnTo>
                                          <a:pt x="18" y="3"/>
                                        </a:lnTo>
                                        <a:lnTo>
                                          <a:pt x="16"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44" name="Freeform 20689"/>
                                <wps:cNvSpPr>
                                  <a:spLocks/>
                                </wps:cNvSpPr>
                                <wps:spPr bwMode="auto">
                                  <a:xfrm>
                                    <a:off x="2116" y="626"/>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45" name="Line 20690"/>
                                <wps:cNvCnPr>
                                  <a:cxnSpLocks noChangeShapeType="1"/>
                                </wps:cNvCnPr>
                                <wps:spPr bwMode="auto">
                                  <a:xfrm>
                                    <a:off x="2118" y="6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46" name="Freeform 20691"/>
                                <wps:cNvSpPr>
                                  <a:spLocks/>
                                </wps:cNvSpPr>
                                <wps:spPr bwMode="auto">
                                  <a:xfrm>
                                    <a:off x="2114" y="610"/>
                                    <a:ext cx="20" cy="18"/>
                                  </a:xfrm>
                                  <a:custGeom>
                                    <a:avLst/>
                                    <a:gdLst>
                                      <a:gd name="T0" fmla="*/ 0 w 20"/>
                                      <a:gd name="T1" fmla="*/ 13 h 18"/>
                                      <a:gd name="T2" fmla="*/ 2 w 20"/>
                                      <a:gd name="T3" fmla="*/ 16 h 18"/>
                                      <a:gd name="T4" fmla="*/ 4 w 20"/>
                                      <a:gd name="T5" fmla="*/ 18 h 18"/>
                                      <a:gd name="T6" fmla="*/ 20 w 20"/>
                                      <a:gd name="T7" fmla="*/ 5 h 18"/>
                                      <a:gd name="T8" fmla="*/ 18 w 20"/>
                                      <a:gd name="T9" fmla="*/ 3 h 18"/>
                                      <a:gd name="T10" fmla="*/ 16 w 20"/>
                                      <a:gd name="T11" fmla="*/ 0 h 18"/>
                                      <a:gd name="T12" fmla="*/ 0 w 20"/>
                                      <a:gd name="T13" fmla="*/ 13 h 18"/>
                                    </a:gdLst>
                                    <a:ahLst/>
                                    <a:cxnLst>
                                      <a:cxn ang="0">
                                        <a:pos x="T0" y="T1"/>
                                      </a:cxn>
                                      <a:cxn ang="0">
                                        <a:pos x="T2" y="T3"/>
                                      </a:cxn>
                                      <a:cxn ang="0">
                                        <a:pos x="T4" y="T5"/>
                                      </a:cxn>
                                      <a:cxn ang="0">
                                        <a:pos x="T6" y="T7"/>
                                      </a:cxn>
                                      <a:cxn ang="0">
                                        <a:pos x="T8" y="T9"/>
                                      </a:cxn>
                                      <a:cxn ang="0">
                                        <a:pos x="T10" y="T11"/>
                                      </a:cxn>
                                      <a:cxn ang="0">
                                        <a:pos x="T12" y="T13"/>
                                      </a:cxn>
                                    </a:cxnLst>
                                    <a:rect l="0" t="0" r="r" b="b"/>
                                    <a:pathLst>
                                      <a:path w="20" h="18">
                                        <a:moveTo>
                                          <a:pt x="0" y="13"/>
                                        </a:moveTo>
                                        <a:lnTo>
                                          <a:pt x="2" y="16"/>
                                        </a:lnTo>
                                        <a:lnTo>
                                          <a:pt x="4" y="18"/>
                                        </a:lnTo>
                                        <a:lnTo>
                                          <a:pt x="20" y="5"/>
                                        </a:lnTo>
                                        <a:lnTo>
                                          <a:pt x="18" y="3"/>
                                        </a:lnTo>
                                        <a:lnTo>
                                          <a:pt x="16"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47" name="Freeform 20692"/>
                                <wps:cNvSpPr>
                                  <a:spLocks/>
                                </wps:cNvSpPr>
                                <wps:spPr bwMode="auto">
                                  <a:xfrm>
                                    <a:off x="2114" y="610"/>
                                    <a:ext cx="20" cy="18"/>
                                  </a:xfrm>
                                  <a:custGeom>
                                    <a:avLst/>
                                    <a:gdLst>
                                      <a:gd name="T0" fmla="*/ 0 w 20"/>
                                      <a:gd name="T1" fmla="*/ 13 h 18"/>
                                      <a:gd name="T2" fmla="*/ 2 w 20"/>
                                      <a:gd name="T3" fmla="*/ 16 h 18"/>
                                      <a:gd name="T4" fmla="*/ 4 w 20"/>
                                      <a:gd name="T5" fmla="*/ 18 h 18"/>
                                      <a:gd name="T6" fmla="*/ 20 w 20"/>
                                      <a:gd name="T7" fmla="*/ 5 h 18"/>
                                      <a:gd name="T8" fmla="*/ 18 w 20"/>
                                      <a:gd name="T9" fmla="*/ 3 h 18"/>
                                      <a:gd name="T10" fmla="*/ 16 w 20"/>
                                      <a:gd name="T11" fmla="*/ 0 h 18"/>
                                      <a:gd name="T12" fmla="*/ 0 w 20"/>
                                      <a:gd name="T13" fmla="*/ 13 h 18"/>
                                    </a:gdLst>
                                    <a:ahLst/>
                                    <a:cxnLst>
                                      <a:cxn ang="0">
                                        <a:pos x="T0" y="T1"/>
                                      </a:cxn>
                                      <a:cxn ang="0">
                                        <a:pos x="T2" y="T3"/>
                                      </a:cxn>
                                      <a:cxn ang="0">
                                        <a:pos x="T4" y="T5"/>
                                      </a:cxn>
                                      <a:cxn ang="0">
                                        <a:pos x="T6" y="T7"/>
                                      </a:cxn>
                                      <a:cxn ang="0">
                                        <a:pos x="T8" y="T9"/>
                                      </a:cxn>
                                      <a:cxn ang="0">
                                        <a:pos x="T10" y="T11"/>
                                      </a:cxn>
                                      <a:cxn ang="0">
                                        <a:pos x="T12" y="T13"/>
                                      </a:cxn>
                                    </a:cxnLst>
                                    <a:rect l="0" t="0" r="r" b="b"/>
                                    <a:pathLst>
                                      <a:path w="20" h="18">
                                        <a:moveTo>
                                          <a:pt x="0" y="13"/>
                                        </a:moveTo>
                                        <a:lnTo>
                                          <a:pt x="2" y="16"/>
                                        </a:lnTo>
                                        <a:lnTo>
                                          <a:pt x="4" y="18"/>
                                        </a:lnTo>
                                        <a:lnTo>
                                          <a:pt x="20" y="5"/>
                                        </a:lnTo>
                                        <a:lnTo>
                                          <a:pt x="18" y="3"/>
                                        </a:lnTo>
                                        <a:lnTo>
                                          <a:pt x="16"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48" name="Freeform 20693"/>
                                <wps:cNvSpPr>
                                  <a:spLocks/>
                                </wps:cNvSpPr>
                                <wps:spPr bwMode="auto">
                                  <a:xfrm>
                                    <a:off x="2132" y="613"/>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49" name="Line 20694"/>
                                <wps:cNvCnPr>
                                  <a:cxnSpLocks noChangeShapeType="1"/>
                                </wps:cNvCnPr>
                                <wps:spPr bwMode="auto">
                                  <a:xfrm>
                                    <a:off x="2134" y="61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50" name="Freeform 20695"/>
                                <wps:cNvSpPr>
                                  <a:spLocks/>
                                </wps:cNvSpPr>
                                <wps:spPr bwMode="auto">
                                  <a:xfrm>
                                    <a:off x="2130" y="559"/>
                                    <a:ext cx="68" cy="56"/>
                                  </a:xfrm>
                                  <a:custGeom>
                                    <a:avLst/>
                                    <a:gdLst>
                                      <a:gd name="T0" fmla="*/ 0 w 68"/>
                                      <a:gd name="T1" fmla="*/ 51 h 56"/>
                                      <a:gd name="T2" fmla="*/ 2 w 68"/>
                                      <a:gd name="T3" fmla="*/ 54 h 56"/>
                                      <a:gd name="T4" fmla="*/ 4 w 68"/>
                                      <a:gd name="T5" fmla="*/ 56 h 56"/>
                                      <a:gd name="T6" fmla="*/ 68 w 68"/>
                                      <a:gd name="T7" fmla="*/ 5 h 56"/>
                                      <a:gd name="T8" fmla="*/ 66 w 68"/>
                                      <a:gd name="T9" fmla="*/ 2 h 56"/>
                                      <a:gd name="T10" fmla="*/ 64 w 68"/>
                                      <a:gd name="T11" fmla="*/ 0 h 56"/>
                                      <a:gd name="T12" fmla="*/ 0 w 68"/>
                                      <a:gd name="T13" fmla="*/ 51 h 56"/>
                                    </a:gdLst>
                                    <a:ahLst/>
                                    <a:cxnLst>
                                      <a:cxn ang="0">
                                        <a:pos x="T0" y="T1"/>
                                      </a:cxn>
                                      <a:cxn ang="0">
                                        <a:pos x="T2" y="T3"/>
                                      </a:cxn>
                                      <a:cxn ang="0">
                                        <a:pos x="T4" y="T5"/>
                                      </a:cxn>
                                      <a:cxn ang="0">
                                        <a:pos x="T6" y="T7"/>
                                      </a:cxn>
                                      <a:cxn ang="0">
                                        <a:pos x="T8" y="T9"/>
                                      </a:cxn>
                                      <a:cxn ang="0">
                                        <a:pos x="T10" y="T11"/>
                                      </a:cxn>
                                      <a:cxn ang="0">
                                        <a:pos x="T12" y="T13"/>
                                      </a:cxn>
                                    </a:cxnLst>
                                    <a:rect l="0" t="0" r="r" b="b"/>
                                    <a:pathLst>
                                      <a:path w="68" h="56">
                                        <a:moveTo>
                                          <a:pt x="0" y="51"/>
                                        </a:moveTo>
                                        <a:lnTo>
                                          <a:pt x="2" y="54"/>
                                        </a:lnTo>
                                        <a:lnTo>
                                          <a:pt x="4" y="56"/>
                                        </a:lnTo>
                                        <a:lnTo>
                                          <a:pt x="68" y="5"/>
                                        </a:lnTo>
                                        <a:lnTo>
                                          <a:pt x="66" y="2"/>
                                        </a:lnTo>
                                        <a:lnTo>
                                          <a:pt x="64" y="0"/>
                                        </a:lnTo>
                                        <a:lnTo>
                                          <a:pt x="0" y="5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51" name="Freeform 20696"/>
                                <wps:cNvSpPr>
                                  <a:spLocks/>
                                </wps:cNvSpPr>
                                <wps:spPr bwMode="auto">
                                  <a:xfrm>
                                    <a:off x="2130" y="559"/>
                                    <a:ext cx="68" cy="56"/>
                                  </a:xfrm>
                                  <a:custGeom>
                                    <a:avLst/>
                                    <a:gdLst>
                                      <a:gd name="T0" fmla="*/ 0 w 68"/>
                                      <a:gd name="T1" fmla="*/ 51 h 56"/>
                                      <a:gd name="T2" fmla="*/ 2 w 68"/>
                                      <a:gd name="T3" fmla="*/ 54 h 56"/>
                                      <a:gd name="T4" fmla="*/ 4 w 68"/>
                                      <a:gd name="T5" fmla="*/ 56 h 56"/>
                                      <a:gd name="T6" fmla="*/ 68 w 68"/>
                                      <a:gd name="T7" fmla="*/ 5 h 56"/>
                                      <a:gd name="T8" fmla="*/ 66 w 68"/>
                                      <a:gd name="T9" fmla="*/ 2 h 56"/>
                                      <a:gd name="T10" fmla="*/ 64 w 68"/>
                                      <a:gd name="T11" fmla="*/ 0 h 56"/>
                                      <a:gd name="T12" fmla="*/ 0 w 68"/>
                                      <a:gd name="T13" fmla="*/ 51 h 56"/>
                                    </a:gdLst>
                                    <a:ahLst/>
                                    <a:cxnLst>
                                      <a:cxn ang="0">
                                        <a:pos x="T0" y="T1"/>
                                      </a:cxn>
                                      <a:cxn ang="0">
                                        <a:pos x="T2" y="T3"/>
                                      </a:cxn>
                                      <a:cxn ang="0">
                                        <a:pos x="T4" y="T5"/>
                                      </a:cxn>
                                      <a:cxn ang="0">
                                        <a:pos x="T6" y="T7"/>
                                      </a:cxn>
                                      <a:cxn ang="0">
                                        <a:pos x="T8" y="T9"/>
                                      </a:cxn>
                                      <a:cxn ang="0">
                                        <a:pos x="T10" y="T11"/>
                                      </a:cxn>
                                      <a:cxn ang="0">
                                        <a:pos x="T12" y="T13"/>
                                      </a:cxn>
                                    </a:cxnLst>
                                    <a:rect l="0" t="0" r="r" b="b"/>
                                    <a:pathLst>
                                      <a:path w="68" h="56">
                                        <a:moveTo>
                                          <a:pt x="0" y="51"/>
                                        </a:moveTo>
                                        <a:lnTo>
                                          <a:pt x="2" y="54"/>
                                        </a:lnTo>
                                        <a:lnTo>
                                          <a:pt x="4" y="56"/>
                                        </a:lnTo>
                                        <a:lnTo>
                                          <a:pt x="68" y="5"/>
                                        </a:lnTo>
                                        <a:lnTo>
                                          <a:pt x="66" y="2"/>
                                        </a:lnTo>
                                        <a:lnTo>
                                          <a:pt x="64" y="0"/>
                                        </a:lnTo>
                                        <a:lnTo>
                                          <a:pt x="0" y="5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52" name="Freeform 20697"/>
                                <wps:cNvSpPr>
                                  <a:spLocks/>
                                </wps:cNvSpPr>
                                <wps:spPr bwMode="auto">
                                  <a:xfrm>
                                    <a:off x="2196" y="561"/>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53" name="Line 20698"/>
                                <wps:cNvCnPr>
                                  <a:cxnSpLocks noChangeShapeType="1"/>
                                </wps:cNvCnPr>
                                <wps:spPr bwMode="auto">
                                  <a:xfrm>
                                    <a:off x="2198" y="56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54" name="Freeform 20699"/>
                                <wps:cNvSpPr>
                                  <a:spLocks/>
                                </wps:cNvSpPr>
                                <wps:spPr bwMode="auto">
                                  <a:xfrm>
                                    <a:off x="2194" y="546"/>
                                    <a:ext cx="20" cy="18"/>
                                  </a:xfrm>
                                  <a:custGeom>
                                    <a:avLst/>
                                    <a:gdLst>
                                      <a:gd name="T0" fmla="*/ 0 w 20"/>
                                      <a:gd name="T1" fmla="*/ 13 h 18"/>
                                      <a:gd name="T2" fmla="*/ 2 w 20"/>
                                      <a:gd name="T3" fmla="*/ 15 h 18"/>
                                      <a:gd name="T4" fmla="*/ 4 w 20"/>
                                      <a:gd name="T5" fmla="*/ 18 h 18"/>
                                      <a:gd name="T6" fmla="*/ 20 w 20"/>
                                      <a:gd name="T7" fmla="*/ 5 h 18"/>
                                      <a:gd name="T8" fmla="*/ 18 w 20"/>
                                      <a:gd name="T9" fmla="*/ 2 h 18"/>
                                      <a:gd name="T10" fmla="*/ 16 w 20"/>
                                      <a:gd name="T11" fmla="*/ 0 h 18"/>
                                      <a:gd name="T12" fmla="*/ 0 w 20"/>
                                      <a:gd name="T13" fmla="*/ 13 h 18"/>
                                    </a:gdLst>
                                    <a:ahLst/>
                                    <a:cxnLst>
                                      <a:cxn ang="0">
                                        <a:pos x="T0" y="T1"/>
                                      </a:cxn>
                                      <a:cxn ang="0">
                                        <a:pos x="T2" y="T3"/>
                                      </a:cxn>
                                      <a:cxn ang="0">
                                        <a:pos x="T4" y="T5"/>
                                      </a:cxn>
                                      <a:cxn ang="0">
                                        <a:pos x="T6" y="T7"/>
                                      </a:cxn>
                                      <a:cxn ang="0">
                                        <a:pos x="T8" y="T9"/>
                                      </a:cxn>
                                      <a:cxn ang="0">
                                        <a:pos x="T10" y="T11"/>
                                      </a:cxn>
                                      <a:cxn ang="0">
                                        <a:pos x="T12" y="T13"/>
                                      </a:cxn>
                                    </a:cxnLst>
                                    <a:rect l="0" t="0" r="r" b="b"/>
                                    <a:pathLst>
                                      <a:path w="20" h="18">
                                        <a:moveTo>
                                          <a:pt x="0" y="13"/>
                                        </a:moveTo>
                                        <a:lnTo>
                                          <a:pt x="2" y="15"/>
                                        </a:lnTo>
                                        <a:lnTo>
                                          <a:pt x="4" y="18"/>
                                        </a:lnTo>
                                        <a:lnTo>
                                          <a:pt x="20" y="5"/>
                                        </a:lnTo>
                                        <a:lnTo>
                                          <a:pt x="18" y="2"/>
                                        </a:lnTo>
                                        <a:lnTo>
                                          <a:pt x="16"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55" name="Freeform 20700"/>
                                <wps:cNvSpPr>
                                  <a:spLocks/>
                                </wps:cNvSpPr>
                                <wps:spPr bwMode="auto">
                                  <a:xfrm>
                                    <a:off x="2194" y="546"/>
                                    <a:ext cx="20" cy="18"/>
                                  </a:xfrm>
                                  <a:custGeom>
                                    <a:avLst/>
                                    <a:gdLst>
                                      <a:gd name="T0" fmla="*/ 0 w 20"/>
                                      <a:gd name="T1" fmla="*/ 13 h 18"/>
                                      <a:gd name="T2" fmla="*/ 2 w 20"/>
                                      <a:gd name="T3" fmla="*/ 15 h 18"/>
                                      <a:gd name="T4" fmla="*/ 4 w 20"/>
                                      <a:gd name="T5" fmla="*/ 18 h 18"/>
                                      <a:gd name="T6" fmla="*/ 20 w 20"/>
                                      <a:gd name="T7" fmla="*/ 5 h 18"/>
                                      <a:gd name="T8" fmla="*/ 18 w 20"/>
                                      <a:gd name="T9" fmla="*/ 2 h 18"/>
                                      <a:gd name="T10" fmla="*/ 16 w 20"/>
                                      <a:gd name="T11" fmla="*/ 0 h 18"/>
                                      <a:gd name="T12" fmla="*/ 0 w 20"/>
                                      <a:gd name="T13" fmla="*/ 13 h 18"/>
                                    </a:gdLst>
                                    <a:ahLst/>
                                    <a:cxnLst>
                                      <a:cxn ang="0">
                                        <a:pos x="T0" y="T1"/>
                                      </a:cxn>
                                      <a:cxn ang="0">
                                        <a:pos x="T2" y="T3"/>
                                      </a:cxn>
                                      <a:cxn ang="0">
                                        <a:pos x="T4" y="T5"/>
                                      </a:cxn>
                                      <a:cxn ang="0">
                                        <a:pos x="T6" y="T7"/>
                                      </a:cxn>
                                      <a:cxn ang="0">
                                        <a:pos x="T8" y="T9"/>
                                      </a:cxn>
                                      <a:cxn ang="0">
                                        <a:pos x="T10" y="T11"/>
                                      </a:cxn>
                                      <a:cxn ang="0">
                                        <a:pos x="T12" y="T13"/>
                                      </a:cxn>
                                    </a:cxnLst>
                                    <a:rect l="0" t="0" r="r" b="b"/>
                                    <a:pathLst>
                                      <a:path w="20" h="18">
                                        <a:moveTo>
                                          <a:pt x="0" y="13"/>
                                        </a:moveTo>
                                        <a:lnTo>
                                          <a:pt x="2" y="15"/>
                                        </a:lnTo>
                                        <a:lnTo>
                                          <a:pt x="4" y="18"/>
                                        </a:lnTo>
                                        <a:lnTo>
                                          <a:pt x="20" y="5"/>
                                        </a:lnTo>
                                        <a:lnTo>
                                          <a:pt x="18" y="2"/>
                                        </a:lnTo>
                                        <a:lnTo>
                                          <a:pt x="16"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56" name="Freeform 20701"/>
                                <wps:cNvSpPr>
                                  <a:spLocks/>
                                </wps:cNvSpPr>
                                <wps:spPr bwMode="auto">
                                  <a:xfrm>
                                    <a:off x="2212" y="548"/>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57" name="Line 20702"/>
                                <wps:cNvCnPr>
                                  <a:cxnSpLocks noChangeShapeType="1"/>
                                </wps:cNvCnPr>
                                <wps:spPr bwMode="auto">
                                  <a:xfrm>
                                    <a:off x="2214" y="55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58" name="Freeform 20703"/>
                                <wps:cNvSpPr>
                                  <a:spLocks/>
                                </wps:cNvSpPr>
                                <wps:spPr bwMode="auto">
                                  <a:xfrm>
                                    <a:off x="2210" y="533"/>
                                    <a:ext cx="19" cy="18"/>
                                  </a:xfrm>
                                  <a:custGeom>
                                    <a:avLst/>
                                    <a:gdLst>
                                      <a:gd name="T0" fmla="*/ 0 w 19"/>
                                      <a:gd name="T1" fmla="*/ 13 h 18"/>
                                      <a:gd name="T2" fmla="*/ 2 w 19"/>
                                      <a:gd name="T3" fmla="*/ 15 h 18"/>
                                      <a:gd name="T4" fmla="*/ 4 w 19"/>
                                      <a:gd name="T5" fmla="*/ 18 h 18"/>
                                      <a:gd name="T6" fmla="*/ 19 w 19"/>
                                      <a:gd name="T7" fmla="*/ 4 h 18"/>
                                      <a:gd name="T8" fmla="*/ 17 w 19"/>
                                      <a:gd name="T9" fmla="*/ 2 h 18"/>
                                      <a:gd name="T10" fmla="*/ 15 w 19"/>
                                      <a:gd name="T11" fmla="*/ 0 h 18"/>
                                      <a:gd name="T12" fmla="*/ 0 w 19"/>
                                      <a:gd name="T13" fmla="*/ 13 h 18"/>
                                    </a:gdLst>
                                    <a:ahLst/>
                                    <a:cxnLst>
                                      <a:cxn ang="0">
                                        <a:pos x="T0" y="T1"/>
                                      </a:cxn>
                                      <a:cxn ang="0">
                                        <a:pos x="T2" y="T3"/>
                                      </a:cxn>
                                      <a:cxn ang="0">
                                        <a:pos x="T4" y="T5"/>
                                      </a:cxn>
                                      <a:cxn ang="0">
                                        <a:pos x="T6" y="T7"/>
                                      </a:cxn>
                                      <a:cxn ang="0">
                                        <a:pos x="T8" y="T9"/>
                                      </a:cxn>
                                      <a:cxn ang="0">
                                        <a:pos x="T10" y="T11"/>
                                      </a:cxn>
                                      <a:cxn ang="0">
                                        <a:pos x="T12" y="T13"/>
                                      </a:cxn>
                                    </a:cxnLst>
                                    <a:rect l="0" t="0" r="r" b="b"/>
                                    <a:pathLst>
                                      <a:path w="19" h="18">
                                        <a:moveTo>
                                          <a:pt x="0" y="13"/>
                                        </a:moveTo>
                                        <a:lnTo>
                                          <a:pt x="2" y="15"/>
                                        </a:lnTo>
                                        <a:lnTo>
                                          <a:pt x="4" y="18"/>
                                        </a:lnTo>
                                        <a:lnTo>
                                          <a:pt x="19" y="4"/>
                                        </a:lnTo>
                                        <a:lnTo>
                                          <a:pt x="17" y="2"/>
                                        </a:lnTo>
                                        <a:lnTo>
                                          <a:pt x="15" y="0"/>
                                        </a:lnTo>
                                        <a:lnTo>
                                          <a:pt x="0" y="1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59" name="Freeform 20704"/>
                                <wps:cNvSpPr>
                                  <a:spLocks/>
                                </wps:cNvSpPr>
                                <wps:spPr bwMode="auto">
                                  <a:xfrm>
                                    <a:off x="2210" y="533"/>
                                    <a:ext cx="19" cy="18"/>
                                  </a:xfrm>
                                  <a:custGeom>
                                    <a:avLst/>
                                    <a:gdLst>
                                      <a:gd name="T0" fmla="*/ 0 w 19"/>
                                      <a:gd name="T1" fmla="*/ 13 h 18"/>
                                      <a:gd name="T2" fmla="*/ 2 w 19"/>
                                      <a:gd name="T3" fmla="*/ 15 h 18"/>
                                      <a:gd name="T4" fmla="*/ 4 w 19"/>
                                      <a:gd name="T5" fmla="*/ 18 h 18"/>
                                      <a:gd name="T6" fmla="*/ 19 w 19"/>
                                      <a:gd name="T7" fmla="*/ 4 h 18"/>
                                      <a:gd name="T8" fmla="*/ 17 w 19"/>
                                      <a:gd name="T9" fmla="*/ 2 h 18"/>
                                      <a:gd name="T10" fmla="*/ 15 w 19"/>
                                      <a:gd name="T11" fmla="*/ 0 h 18"/>
                                      <a:gd name="T12" fmla="*/ 0 w 19"/>
                                      <a:gd name="T13" fmla="*/ 13 h 18"/>
                                    </a:gdLst>
                                    <a:ahLst/>
                                    <a:cxnLst>
                                      <a:cxn ang="0">
                                        <a:pos x="T0" y="T1"/>
                                      </a:cxn>
                                      <a:cxn ang="0">
                                        <a:pos x="T2" y="T3"/>
                                      </a:cxn>
                                      <a:cxn ang="0">
                                        <a:pos x="T4" y="T5"/>
                                      </a:cxn>
                                      <a:cxn ang="0">
                                        <a:pos x="T6" y="T7"/>
                                      </a:cxn>
                                      <a:cxn ang="0">
                                        <a:pos x="T8" y="T9"/>
                                      </a:cxn>
                                      <a:cxn ang="0">
                                        <a:pos x="T10" y="T11"/>
                                      </a:cxn>
                                      <a:cxn ang="0">
                                        <a:pos x="T12" y="T13"/>
                                      </a:cxn>
                                    </a:cxnLst>
                                    <a:rect l="0" t="0" r="r" b="b"/>
                                    <a:pathLst>
                                      <a:path w="19" h="18">
                                        <a:moveTo>
                                          <a:pt x="0" y="13"/>
                                        </a:moveTo>
                                        <a:lnTo>
                                          <a:pt x="2" y="15"/>
                                        </a:lnTo>
                                        <a:lnTo>
                                          <a:pt x="4" y="18"/>
                                        </a:lnTo>
                                        <a:lnTo>
                                          <a:pt x="19" y="4"/>
                                        </a:lnTo>
                                        <a:lnTo>
                                          <a:pt x="17" y="2"/>
                                        </a:lnTo>
                                        <a:lnTo>
                                          <a:pt x="15" y="0"/>
                                        </a:lnTo>
                                        <a:lnTo>
                                          <a:pt x="0" y="1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60" name="Freeform 20705"/>
                                <wps:cNvSpPr>
                                  <a:spLocks/>
                                </wps:cNvSpPr>
                                <wps:spPr bwMode="auto">
                                  <a:xfrm>
                                    <a:off x="2227" y="535"/>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61" name="Line 20706"/>
                                <wps:cNvCnPr>
                                  <a:cxnSpLocks noChangeShapeType="1"/>
                                </wps:cNvCnPr>
                                <wps:spPr bwMode="auto">
                                  <a:xfrm>
                                    <a:off x="2229" y="5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62" name="Freeform 20707"/>
                                <wps:cNvSpPr>
                                  <a:spLocks/>
                                </wps:cNvSpPr>
                                <wps:spPr bwMode="auto">
                                  <a:xfrm>
                                    <a:off x="2225" y="519"/>
                                    <a:ext cx="19" cy="18"/>
                                  </a:xfrm>
                                  <a:custGeom>
                                    <a:avLst/>
                                    <a:gdLst>
                                      <a:gd name="T0" fmla="*/ 0 w 19"/>
                                      <a:gd name="T1" fmla="*/ 14 h 18"/>
                                      <a:gd name="T2" fmla="*/ 2 w 19"/>
                                      <a:gd name="T3" fmla="*/ 16 h 18"/>
                                      <a:gd name="T4" fmla="*/ 4 w 19"/>
                                      <a:gd name="T5" fmla="*/ 18 h 18"/>
                                      <a:gd name="T6" fmla="*/ 19 w 19"/>
                                      <a:gd name="T7" fmla="*/ 5 h 18"/>
                                      <a:gd name="T8" fmla="*/ 17 w 19"/>
                                      <a:gd name="T9" fmla="*/ 3 h 18"/>
                                      <a:gd name="T10" fmla="*/ 15 w 19"/>
                                      <a:gd name="T11" fmla="*/ 0 h 18"/>
                                      <a:gd name="T12" fmla="*/ 0 w 19"/>
                                      <a:gd name="T13" fmla="*/ 14 h 18"/>
                                    </a:gdLst>
                                    <a:ahLst/>
                                    <a:cxnLst>
                                      <a:cxn ang="0">
                                        <a:pos x="T0" y="T1"/>
                                      </a:cxn>
                                      <a:cxn ang="0">
                                        <a:pos x="T2" y="T3"/>
                                      </a:cxn>
                                      <a:cxn ang="0">
                                        <a:pos x="T4" y="T5"/>
                                      </a:cxn>
                                      <a:cxn ang="0">
                                        <a:pos x="T6" y="T7"/>
                                      </a:cxn>
                                      <a:cxn ang="0">
                                        <a:pos x="T8" y="T9"/>
                                      </a:cxn>
                                      <a:cxn ang="0">
                                        <a:pos x="T10" y="T11"/>
                                      </a:cxn>
                                      <a:cxn ang="0">
                                        <a:pos x="T12" y="T13"/>
                                      </a:cxn>
                                    </a:cxnLst>
                                    <a:rect l="0" t="0" r="r" b="b"/>
                                    <a:pathLst>
                                      <a:path w="19" h="18">
                                        <a:moveTo>
                                          <a:pt x="0" y="14"/>
                                        </a:moveTo>
                                        <a:lnTo>
                                          <a:pt x="2" y="16"/>
                                        </a:lnTo>
                                        <a:lnTo>
                                          <a:pt x="4" y="18"/>
                                        </a:lnTo>
                                        <a:lnTo>
                                          <a:pt x="19" y="5"/>
                                        </a:lnTo>
                                        <a:lnTo>
                                          <a:pt x="17" y="3"/>
                                        </a:lnTo>
                                        <a:lnTo>
                                          <a:pt x="15" y="0"/>
                                        </a:lnTo>
                                        <a:lnTo>
                                          <a:pt x="0" y="1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63" name="Freeform 20708"/>
                                <wps:cNvSpPr>
                                  <a:spLocks/>
                                </wps:cNvSpPr>
                                <wps:spPr bwMode="auto">
                                  <a:xfrm>
                                    <a:off x="2225" y="519"/>
                                    <a:ext cx="19" cy="18"/>
                                  </a:xfrm>
                                  <a:custGeom>
                                    <a:avLst/>
                                    <a:gdLst>
                                      <a:gd name="T0" fmla="*/ 0 w 19"/>
                                      <a:gd name="T1" fmla="*/ 14 h 18"/>
                                      <a:gd name="T2" fmla="*/ 2 w 19"/>
                                      <a:gd name="T3" fmla="*/ 16 h 18"/>
                                      <a:gd name="T4" fmla="*/ 4 w 19"/>
                                      <a:gd name="T5" fmla="*/ 18 h 18"/>
                                      <a:gd name="T6" fmla="*/ 19 w 19"/>
                                      <a:gd name="T7" fmla="*/ 5 h 18"/>
                                      <a:gd name="T8" fmla="*/ 17 w 19"/>
                                      <a:gd name="T9" fmla="*/ 3 h 18"/>
                                      <a:gd name="T10" fmla="*/ 15 w 19"/>
                                      <a:gd name="T11" fmla="*/ 0 h 18"/>
                                      <a:gd name="T12" fmla="*/ 0 w 19"/>
                                      <a:gd name="T13" fmla="*/ 14 h 18"/>
                                    </a:gdLst>
                                    <a:ahLst/>
                                    <a:cxnLst>
                                      <a:cxn ang="0">
                                        <a:pos x="T0" y="T1"/>
                                      </a:cxn>
                                      <a:cxn ang="0">
                                        <a:pos x="T2" y="T3"/>
                                      </a:cxn>
                                      <a:cxn ang="0">
                                        <a:pos x="T4" y="T5"/>
                                      </a:cxn>
                                      <a:cxn ang="0">
                                        <a:pos x="T6" y="T7"/>
                                      </a:cxn>
                                      <a:cxn ang="0">
                                        <a:pos x="T8" y="T9"/>
                                      </a:cxn>
                                      <a:cxn ang="0">
                                        <a:pos x="T10" y="T11"/>
                                      </a:cxn>
                                      <a:cxn ang="0">
                                        <a:pos x="T12" y="T13"/>
                                      </a:cxn>
                                    </a:cxnLst>
                                    <a:rect l="0" t="0" r="r" b="b"/>
                                    <a:pathLst>
                                      <a:path w="19" h="18">
                                        <a:moveTo>
                                          <a:pt x="0" y="14"/>
                                        </a:moveTo>
                                        <a:lnTo>
                                          <a:pt x="2" y="16"/>
                                        </a:lnTo>
                                        <a:lnTo>
                                          <a:pt x="4" y="18"/>
                                        </a:lnTo>
                                        <a:lnTo>
                                          <a:pt x="19" y="5"/>
                                        </a:lnTo>
                                        <a:lnTo>
                                          <a:pt x="17" y="3"/>
                                        </a:lnTo>
                                        <a:lnTo>
                                          <a:pt x="15" y="0"/>
                                        </a:lnTo>
                                        <a:lnTo>
                                          <a:pt x="0" y="1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64" name="Freeform 20709"/>
                                <wps:cNvSpPr>
                                  <a:spLocks/>
                                </wps:cNvSpPr>
                                <wps:spPr bwMode="auto">
                                  <a:xfrm>
                                    <a:off x="2242" y="522"/>
                                    <a:ext cx="3" cy="2"/>
                                  </a:xfrm>
                                  <a:custGeom>
                                    <a:avLst/>
                                    <a:gdLst>
                                      <a:gd name="T0" fmla="*/ 0 w 3"/>
                                      <a:gd name="T1" fmla="*/ 0 h 2"/>
                                      <a:gd name="T2" fmla="*/ 2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65" name="Line 20710"/>
                                <wps:cNvCnPr>
                                  <a:cxnSpLocks noChangeShapeType="1"/>
                                </wps:cNvCnPr>
                                <wps:spPr bwMode="auto">
                                  <a:xfrm>
                                    <a:off x="2244" y="524"/>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66" name="Freeform 20711"/>
                                <wps:cNvSpPr>
                                  <a:spLocks/>
                                </wps:cNvSpPr>
                                <wps:spPr bwMode="auto">
                                  <a:xfrm>
                                    <a:off x="2240" y="512"/>
                                    <a:ext cx="12" cy="12"/>
                                  </a:xfrm>
                                  <a:custGeom>
                                    <a:avLst/>
                                    <a:gdLst>
                                      <a:gd name="T0" fmla="*/ 0 w 12"/>
                                      <a:gd name="T1" fmla="*/ 7 h 12"/>
                                      <a:gd name="T2" fmla="*/ 2 w 12"/>
                                      <a:gd name="T3" fmla="*/ 10 h 12"/>
                                      <a:gd name="T4" fmla="*/ 5 w 12"/>
                                      <a:gd name="T5" fmla="*/ 12 h 12"/>
                                      <a:gd name="T6" fmla="*/ 12 w 12"/>
                                      <a:gd name="T7" fmla="*/ 5 h 12"/>
                                      <a:gd name="T8" fmla="*/ 10 w 12"/>
                                      <a:gd name="T9" fmla="*/ 3 h 12"/>
                                      <a:gd name="T10" fmla="*/ 8 w 12"/>
                                      <a:gd name="T11" fmla="*/ 0 h 12"/>
                                      <a:gd name="T12" fmla="*/ 0 w 12"/>
                                      <a:gd name="T13" fmla="*/ 7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0" y="7"/>
                                        </a:moveTo>
                                        <a:lnTo>
                                          <a:pt x="2" y="10"/>
                                        </a:lnTo>
                                        <a:lnTo>
                                          <a:pt x="5" y="12"/>
                                        </a:lnTo>
                                        <a:lnTo>
                                          <a:pt x="12" y="5"/>
                                        </a:lnTo>
                                        <a:lnTo>
                                          <a:pt x="10" y="3"/>
                                        </a:lnTo>
                                        <a:lnTo>
                                          <a:pt x="8"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67" name="Freeform 20712"/>
                                <wps:cNvSpPr>
                                  <a:spLocks/>
                                </wps:cNvSpPr>
                                <wps:spPr bwMode="auto">
                                  <a:xfrm>
                                    <a:off x="2240" y="512"/>
                                    <a:ext cx="12" cy="12"/>
                                  </a:xfrm>
                                  <a:custGeom>
                                    <a:avLst/>
                                    <a:gdLst>
                                      <a:gd name="T0" fmla="*/ 0 w 12"/>
                                      <a:gd name="T1" fmla="*/ 7 h 12"/>
                                      <a:gd name="T2" fmla="*/ 2 w 12"/>
                                      <a:gd name="T3" fmla="*/ 10 h 12"/>
                                      <a:gd name="T4" fmla="*/ 5 w 12"/>
                                      <a:gd name="T5" fmla="*/ 12 h 12"/>
                                      <a:gd name="T6" fmla="*/ 12 w 12"/>
                                      <a:gd name="T7" fmla="*/ 5 h 12"/>
                                      <a:gd name="T8" fmla="*/ 10 w 12"/>
                                      <a:gd name="T9" fmla="*/ 3 h 12"/>
                                      <a:gd name="T10" fmla="*/ 8 w 12"/>
                                      <a:gd name="T11" fmla="*/ 0 h 12"/>
                                      <a:gd name="T12" fmla="*/ 0 w 12"/>
                                      <a:gd name="T13" fmla="*/ 7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0" y="7"/>
                                        </a:moveTo>
                                        <a:lnTo>
                                          <a:pt x="2" y="10"/>
                                        </a:lnTo>
                                        <a:lnTo>
                                          <a:pt x="5" y="12"/>
                                        </a:lnTo>
                                        <a:lnTo>
                                          <a:pt x="12" y="5"/>
                                        </a:lnTo>
                                        <a:lnTo>
                                          <a:pt x="10" y="3"/>
                                        </a:lnTo>
                                        <a:lnTo>
                                          <a:pt x="8"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68" name="Freeform 20713"/>
                                <wps:cNvSpPr>
                                  <a:spLocks/>
                                </wps:cNvSpPr>
                                <wps:spPr bwMode="auto">
                                  <a:xfrm>
                                    <a:off x="2250" y="515"/>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69" name="Line 20714"/>
                                <wps:cNvCnPr>
                                  <a:cxnSpLocks noChangeShapeType="1"/>
                                </wps:cNvCnPr>
                                <wps:spPr bwMode="auto">
                                  <a:xfrm>
                                    <a:off x="2252" y="51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70" name="Freeform 20715"/>
                                <wps:cNvSpPr>
                                  <a:spLocks/>
                                </wps:cNvSpPr>
                                <wps:spPr bwMode="auto">
                                  <a:xfrm>
                                    <a:off x="2248" y="506"/>
                                    <a:ext cx="12" cy="11"/>
                                  </a:xfrm>
                                  <a:custGeom>
                                    <a:avLst/>
                                    <a:gdLst>
                                      <a:gd name="T0" fmla="*/ 0 w 12"/>
                                      <a:gd name="T1" fmla="*/ 7 h 11"/>
                                      <a:gd name="T2" fmla="*/ 2 w 12"/>
                                      <a:gd name="T3" fmla="*/ 9 h 11"/>
                                      <a:gd name="T4" fmla="*/ 4 w 12"/>
                                      <a:gd name="T5" fmla="*/ 11 h 11"/>
                                      <a:gd name="T6" fmla="*/ 12 w 12"/>
                                      <a:gd name="T7" fmla="*/ 4 h 11"/>
                                      <a:gd name="T8" fmla="*/ 9 w 12"/>
                                      <a:gd name="T9" fmla="*/ 2 h 11"/>
                                      <a:gd name="T10" fmla="*/ 7 w 12"/>
                                      <a:gd name="T11" fmla="*/ 0 h 11"/>
                                      <a:gd name="T12" fmla="*/ 0 w 12"/>
                                      <a:gd name="T13" fmla="*/ 7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7"/>
                                        </a:moveTo>
                                        <a:lnTo>
                                          <a:pt x="2" y="9"/>
                                        </a:lnTo>
                                        <a:lnTo>
                                          <a:pt x="4" y="11"/>
                                        </a:lnTo>
                                        <a:lnTo>
                                          <a:pt x="12" y="4"/>
                                        </a:lnTo>
                                        <a:lnTo>
                                          <a:pt x="9" y="2"/>
                                        </a:lnTo>
                                        <a:lnTo>
                                          <a:pt x="7"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71" name="Freeform 20716"/>
                                <wps:cNvSpPr>
                                  <a:spLocks/>
                                </wps:cNvSpPr>
                                <wps:spPr bwMode="auto">
                                  <a:xfrm>
                                    <a:off x="2248" y="506"/>
                                    <a:ext cx="12" cy="11"/>
                                  </a:xfrm>
                                  <a:custGeom>
                                    <a:avLst/>
                                    <a:gdLst>
                                      <a:gd name="T0" fmla="*/ 0 w 12"/>
                                      <a:gd name="T1" fmla="*/ 7 h 11"/>
                                      <a:gd name="T2" fmla="*/ 2 w 12"/>
                                      <a:gd name="T3" fmla="*/ 9 h 11"/>
                                      <a:gd name="T4" fmla="*/ 4 w 12"/>
                                      <a:gd name="T5" fmla="*/ 11 h 11"/>
                                      <a:gd name="T6" fmla="*/ 12 w 12"/>
                                      <a:gd name="T7" fmla="*/ 4 h 11"/>
                                      <a:gd name="T8" fmla="*/ 9 w 12"/>
                                      <a:gd name="T9" fmla="*/ 2 h 11"/>
                                      <a:gd name="T10" fmla="*/ 7 w 12"/>
                                      <a:gd name="T11" fmla="*/ 0 h 11"/>
                                      <a:gd name="T12" fmla="*/ 0 w 12"/>
                                      <a:gd name="T13" fmla="*/ 7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7"/>
                                        </a:moveTo>
                                        <a:lnTo>
                                          <a:pt x="2" y="9"/>
                                        </a:lnTo>
                                        <a:lnTo>
                                          <a:pt x="4" y="11"/>
                                        </a:lnTo>
                                        <a:lnTo>
                                          <a:pt x="12" y="4"/>
                                        </a:lnTo>
                                        <a:lnTo>
                                          <a:pt x="9" y="2"/>
                                        </a:lnTo>
                                        <a:lnTo>
                                          <a:pt x="7"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72" name="Freeform 20717"/>
                                <wps:cNvSpPr>
                                  <a:spLocks/>
                                </wps:cNvSpPr>
                                <wps:spPr bwMode="auto">
                                  <a:xfrm>
                                    <a:off x="2257" y="508"/>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73" name="Line 20718"/>
                                <wps:cNvCnPr>
                                  <a:cxnSpLocks noChangeShapeType="1"/>
                                </wps:cNvCnPr>
                                <wps:spPr bwMode="auto">
                                  <a:xfrm>
                                    <a:off x="2260" y="51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74" name="Freeform 20719"/>
                                <wps:cNvSpPr>
                                  <a:spLocks/>
                                </wps:cNvSpPr>
                                <wps:spPr bwMode="auto">
                                  <a:xfrm>
                                    <a:off x="2255" y="499"/>
                                    <a:ext cx="12" cy="11"/>
                                  </a:xfrm>
                                  <a:custGeom>
                                    <a:avLst/>
                                    <a:gdLst>
                                      <a:gd name="T0" fmla="*/ 0 w 12"/>
                                      <a:gd name="T1" fmla="*/ 7 h 11"/>
                                      <a:gd name="T2" fmla="*/ 2 w 12"/>
                                      <a:gd name="T3" fmla="*/ 9 h 11"/>
                                      <a:gd name="T4" fmla="*/ 5 w 12"/>
                                      <a:gd name="T5" fmla="*/ 11 h 11"/>
                                      <a:gd name="T6" fmla="*/ 12 w 12"/>
                                      <a:gd name="T7" fmla="*/ 4 h 11"/>
                                      <a:gd name="T8" fmla="*/ 10 w 12"/>
                                      <a:gd name="T9" fmla="*/ 2 h 11"/>
                                      <a:gd name="T10" fmla="*/ 8 w 12"/>
                                      <a:gd name="T11" fmla="*/ 0 h 11"/>
                                      <a:gd name="T12" fmla="*/ 0 w 12"/>
                                      <a:gd name="T13" fmla="*/ 7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7"/>
                                        </a:moveTo>
                                        <a:lnTo>
                                          <a:pt x="2" y="9"/>
                                        </a:lnTo>
                                        <a:lnTo>
                                          <a:pt x="5" y="11"/>
                                        </a:lnTo>
                                        <a:lnTo>
                                          <a:pt x="12" y="4"/>
                                        </a:lnTo>
                                        <a:lnTo>
                                          <a:pt x="10" y="2"/>
                                        </a:lnTo>
                                        <a:lnTo>
                                          <a:pt x="8"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75" name="Freeform 20720"/>
                                <wps:cNvSpPr>
                                  <a:spLocks/>
                                </wps:cNvSpPr>
                                <wps:spPr bwMode="auto">
                                  <a:xfrm>
                                    <a:off x="2255" y="499"/>
                                    <a:ext cx="12" cy="11"/>
                                  </a:xfrm>
                                  <a:custGeom>
                                    <a:avLst/>
                                    <a:gdLst>
                                      <a:gd name="T0" fmla="*/ 0 w 12"/>
                                      <a:gd name="T1" fmla="*/ 7 h 11"/>
                                      <a:gd name="T2" fmla="*/ 2 w 12"/>
                                      <a:gd name="T3" fmla="*/ 9 h 11"/>
                                      <a:gd name="T4" fmla="*/ 5 w 12"/>
                                      <a:gd name="T5" fmla="*/ 11 h 11"/>
                                      <a:gd name="T6" fmla="*/ 12 w 12"/>
                                      <a:gd name="T7" fmla="*/ 4 h 11"/>
                                      <a:gd name="T8" fmla="*/ 10 w 12"/>
                                      <a:gd name="T9" fmla="*/ 2 h 11"/>
                                      <a:gd name="T10" fmla="*/ 8 w 12"/>
                                      <a:gd name="T11" fmla="*/ 0 h 11"/>
                                      <a:gd name="T12" fmla="*/ 0 w 12"/>
                                      <a:gd name="T13" fmla="*/ 7 h 11"/>
                                    </a:gdLst>
                                    <a:ahLst/>
                                    <a:cxnLst>
                                      <a:cxn ang="0">
                                        <a:pos x="T0" y="T1"/>
                                      </a:cxn>
                                      <a:cxn ang="0">
                                        <a:pos x="T2" y="T3"/>
                                      </a:cxn>
                                      <a:cxn ang="0">
                                        <a:pos x="T4" y="T5"/>
                                      </a:cxn>
                                      <a:cxn ang="0">
                                        <a:pos x="T6" y="T7"/>
                                      </a:cxn>
                                      <a:cxn ang="0">
                                        <a:pos x="T8" y="T9"/>
                                      </a:cxn>
                                      <a:cxn ang="0">
                                        <a:pos x="T10" y="T11"/>
                                      </a:cxn>
                                      <a:cxn ang="0">
                                        <a:pos x="T12" y="T13"/>
                                      </a:cxn>
                                    </a:cxnLst>
                                    <a:rect l="0" t="0" r="r" b="b"/>
                                    <a:pathLst>
                                      <a:path w="12" h="11">
                                        <a:moveTo>
                                          <a:pt x="0" y="7"/>
                                        </a:moveTo>
                                        <a:lnTo>
                                          <a:pt x="2" y="9"/>
                                        </a:lnTo>
                                        <a:lnTo>
                                          <a:pt x="5" y="11"/>
                                        </a:lnTo>
                                        <a:lnTo>
                                          <a:pt x="12" y="4"/>
                                        </a:lnTo>
                                        <a:lnTo>
                                          <a:pt x="10" y="2"/>
                                        </a:lnTo>
                                        <a:lnTo>
                                          <a:pt x="8"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76" name="Freeform 20721"/>
                                <wps:cNvSpPr>
                                  <a:spLocks/>
                                </wps:cNvSpPr>
                                <wps:spPr bwMode="auto">
                                  <a:xfrm>
                                    <a:off x="2265" y="501"/>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77" name="Line 20722"/>
                                <wps:cNvCnPr>
                                  <a:cxnSpLocks noChangeShapeType="1"/>
                                </wps:cNvCnPr>
                                <wps:spPr bwMode="auto">
                                  <a:xfrm>
                                    <a:off x="2267" y="50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78" name="Freeform 20723"/>
                                <wps:cNvSpPr>
                                  <a:spLocks/>
                                </wps:cNvSpPr>
                                <wps:spPr bwMode="auto">
                                  <a:xfrm>
                                    <a:off x="2263" y="491"/>
                                    <a:ext cx="11" cy="12"/>
                                  </a:xfrm>
                                  <a:custGeom>
                                    <a:avLst/>
                                    <a:gdLst>
                                      <a:gd name="T0" fmla="*/ 0 w 11"/>
                                      <a:gd name="T1" fmla="*/ 8 h 12"/>
                                      <a:gd name="T2" fmla="*/ 2 w 11"/>
                                      <a:gd name="T3" fmla="*/ 10 h 12"/>
                                      <a:gd name="T4" fmla="*/ 4 w 11"/>
                                      <a:gd name="T5" fmla="*/ 12 h 12"/>
                                      <a:gd name="T6" fmla="*/ 11 w 11"/>
                                      <a:gd name="T7" fmla="*/ 5 h 12"/>
                                      <a:gd name="T8" fmla="*/ 9 w 11"/>
                                      <a:gd name="T9" fmla="*/ 3 h 12"/>
                                      <a:gd name="T10" fmla="*/ 7 w 11"/>
                                      <a:gd name="T11" fmla="*/ 0 h 12"/>
                                      <a:gd name="T12" fmla="*/ 0 w 11"/>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8"/>
                                        </a:moveTo>
                                        <a:lnTo>
                                          <a:pt x="2" y="10"/>
                                        </a:lnTo>
                                        <a:lnTo>
                                          <a:pt x="4" y="12"/>
                                        </a:lnTo>
                                        <a:lnTo>
                                          <a:pt x="11" y="5"/>
                                        </a:lnTo>
                                        <a:lnTo>
                                          <a:pt x="9" y="3"/>
                                        </a:lnTo>
                                        <a:lnTo>
                                          <a:pt x="7" y="0"/>
                                        </a:lnTo>
                                        <a:lnTo>
                                          <a:pt x="0"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79" name="Freeform 20724"/>
                                <wps:cNvSpPr>
                                  <a:spLocks/>
                                </wps:cNvSpPr>
                                <wps:spPr bwMode="auto">
                                  <a:xfrm>
                                    <a:off x="2263" y="491"/>
                                    <a:ext cx="11" cy="12"/>
                                  </a:xfrm>
                                  <a:custGeom>
                                    <a:avLst/>
                                    <a:gdLst>
                                      <a:gd name="T0" fmla="*/ 0 w 11"/>
                                      <a:gd name="T1" fmla="*/ 8 h 12"/>
                                      <a:gd name="T2" fmla="*/ 2 w 11"/>
                                      <a:gd name="T3" fmla="*/ 10 h 12"/>
                                      <a:gd name="T4" fmla="*/ 4 w 11"/>
                                      <a:gd name="T5" fmla="*/ 12 h 12"/>
                                      <a:gd name="T6" fmla="*/ 11 w 11"/>
                                      <a:gd name="T7" fmla="*/ 5 h 12"/>
                                      <a:gd name="T8" fmla="*/ 9 w 11"/>
                                      <a:gd name="T9" fmla="*/ 3 h 12"/>
                                      <a:gd name="T10" fmla="*/ 7 w 11"/>
                                      <a:gd name="T11" fmla="*/ 0 h 12"/>
                                      <a:gd name="T12" fmla="*/ 0 w 11"/>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8"/>
                                        </a:moveTo>
                                        <a:lnTo>
                                          <a:pt x="2" y="10"/>
                                        </a:lnTo>
                                        <a:lnTo>
                                          <a:pt x="4" y="12"/>
                                        </a:lnTo>
                                        <a:lnTo>
                                          <a:pt x="11" y="5"/>
                                        </a:lnTo>
                                        <a:lnTo>
                                          <a:pt x="9" y="3"/>
                                        </a:lnTo>
                                        <a:lnTo>
                                          <a:pt x="7" y="0"/>
                                        </a:lnTo>
                                        <a:lnTo>
                                          <a:pt x="0"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80" name="Freeform 20725"/>
                                <wps:cNvSpPr>
                                  <a:spLocks/>
                                </wps:cNvSpPr>
                                <wps:spPr bwMode="auto">
                                  <a:xfrm>
                                    <a:off x="2270" y="484"/>
                                    <a:ext cx="12" cy="12"/>
                                  </a:xfrm>
                                  <a:custGeom>
                                    <a:avLst/>
                                    <a:gdLst>
                                      <a:gd name="T0" fmla="*/ 0 w 12"/>
                                      <a:gd name="T1" fmla="*/ 7 h 12"/>
                                      <a:gd name="T2" fmla="*/ 2 w 12"/>
                                      <a:gd name="T3" fmla="*/ 10 h 12"/>
                                      <a:gd name="T4" fmla="*/ 4 w 12"/>
                                      <a:gd name="T5" fmla="*/ 12 h 12"/>
                                      <a:gd name="T6" fmla="*/ 12 w 12"/>
                                      <a:gd name="T7" fmla="*/ 5 h 12"/>
                                      <a:gd name="T8" fmla="*/ 9 w 12"/>
                                      <a:gd name="T9" fmla="*/ 2 h 12"/>
                                      <a:gd name="T10" fmla="*/ 7 w 12"/>
                                      <a:gd name="T11" fmla="*/ 0 h 12"/>
                                      <a:gd name="T12" fmla="*/ 0 w 12"/>
                                      <a:gd name="T13" fmla="*/ 7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0" y="7"/>
                                        </a:moveTo>
                                        <a:lnTo>
                                          <a:pt x="2" y="10"/>
                                        </a:lnTo>
                                        <a:lnTo>
                                          <a:pt x="4" y="12"/>
                                        </a:lnTo>
                                        <a:lnTo>
                                          <a:pt x="12" y="5"/>
                                        </a:lnTo>
                                        <a:lnTo>
                                          <a:pt x="9" y="2"/>
                                        </a:lnTo>
                                        <a:lnTo>
                                          <a:pt x="7"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81" name="Freeform 20726"/>
                                <wps:cNvSpPr>
                                  <a:spLocks/>
                                </wps:cNvSpPr>
                                <wps:spPr bwMode="auto">
                                  <a:xfrm>
                                    <a:off x="2270" y="484"/>
                                    <a:ext cx="12" cy="12"/>
                                  </a:xfrm>
                                  <a:custGeom>
                                    <a:avLst/>
                                    <a:gdLst>
                                      <a:gd name="T0" fmla="*/ 0 w 12"/>
                                      <a:gd name="T1" fmla="*/ 7 h 12"/>
                                      <a:gd name="T2" fmla="*/ 2 w 12"/>
                                      <a:gd name="T3" fmla="*/ 10 h 12"/>
                                      <a:gd name="T4" fmla="*/ 4 w 12"/>
                                      <a:gd name="T5" fmla="*/ 12 h 12"/>
                                      <a:gd name="T6" fmla="*/ 12 w 12"/>
                                      <a:gd name="T7" fmla="*/ 5 h 12"/>
                                      <a:gd name="T8" fmla="*/ 9 w 12"/>
                                      <a:gd name="T9" fmla="*/ 2 h 12"/>
                                      <a:gd name="T10" fmla="*/ 7 w 12"/>
                                      <a:gd name="T11" fmla="*/ 0 h 12"/>
                                      <a:gd name="T12" fmla="*/ 0 w 12"/>
                                      <a:gd name="T13" fmla="*/ 7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0" y="7"/>
                                        </a:moveTo>
                                        <a:lnTo>
                                          <a:pt x="2" y="10"/>
                                        </a:lnTo>
                                        <a:lnTo>
                                          <a:pt x="4" y="12"/>
                                        </a:lnTo>
                                        <a:lnTo>
                                          <a:pt x="12" y="5"/>
                                        </a:lnTo>
                                        <a:lnTo>
                                          <a:pt x="9" y="2"/>
                                        </a:lnTo>
                                        <a:lnTo>
                                          <a:pt x="7"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82" name="Freeform 20727"/>
                                <wps:cNvSpPr>
                                  <a:spLocks/>
                                </wps:cNvSpPr>
                                <wps:spPr bwMode="auto">
                                  <a:xfrm>
                                    <a:off x="2279" y="486"/>
                                    <a:ext cx="3" cy="3"/>
                                  </a:xfrm>
                                  <a:custGeom>
                                    <a:avLst/>
                                    <a:gdLst>
                                      <a:gd name="T0" fmla="*/ 0 w 3"/>
                                      <a:gd name="T1" fmla="*/ 0 h 3"/>
                                      <a:gd name="T2" fmla="*/ 3 w 3"/>
                                      <a:gd name="T3" fmla="*/ 3 h 3"/>
                                      <a:gd name="T4" fmla="*/ 3 w 3"/>
                                      <a:gd name="T5" fmla="*/ 3 h 3"/>
                                      <a:gd name="T6" fmla="*/ 0 w 3"/>
                                      <a:gd name="T7" fmla="*/ 0 h 3"/>
                                    </a:gdLst>
                                    <a:ahLst/>
                                    <a:cxnLst>
                                      <a:cxn ang="0">
                                        <a:pos x="T0" y="T1"/>
                                      </a:cxn>
                                      <a:cxn ang="0">
                                        <a:pos x="T2" y="T3"/>
                                      </a:cxn>
                                      <a:cxn ang="0">
                                        <a:pos x="T4" y="T5"/>
                                      </a:cxn>
                                      <a:cxn ang="0">
                                        <a:pos x="T6" y="T7"/>
                                      </a:cxn>
                                    </a:cxnLst>
                                    <a:rect l="0" t="0" r="r" b="b"/>
                                    <a:pathLst>
                                      <a:path w="3" h="3">
                                        <a:moveTo>
                                          <a:pt x="0" y="0"/>
                                        </a:moveTo>
                                        <a:lnTo>
                                          <a:pt x="3" y="3"/>
                                        </a:lnTo>
                                        <a:lnTo>
                                          <a:pt x="3"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83" name="Line 20728"/>
                                <wps:cNvCnPr>
                                  <a:cxnSpLocks noChangeShapeType="1"/>
                                </wps:cNvCnPr>
                                <wps:spPr bwMode="auto">
                                  <a:xfrm>
                                    <a:off x="2282" y="48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84" name="Freeform 20729"/>
                                <wps:cNvSpPr>
                                  <a:spLocks/>
                                </wps:cNvSpPr>
                                <wps:spPr bwMode="auto">
                                  <a:xfrm>
                                    <a:off x="2277" y="477"/>
                                    <a:ext cx="12" cy="12"/>
                                  </a:xfrm>
                                  <a:custGeom>
                                    <a:avLst/>
                                    <a:gdLst>
                                      <a:gd name="T0" fmla="*/ 0 w 12"/>
                                      <a:gd name="T1" fmla="*/ 7 h 12"/>
                                      <a:gd name="T2" fmla="*/ 2 w 12"/>
                                      <a:gd name="T3" fmla="*/ 9 h 12"/>
                                      <a:gd name="T4" fmla="*/ 5 w 12"/>
                                      <a:gd name="T5" fmla="*/ 12 h 12"/>
                                      <a:gd name="T6" fmla="*/ 12 w 12"/>
                                      <a:gd name="T7" fmla="*/ 4 h 12"/>
                                      <a:gd name="T8" fmla="*/ 9 w 12"/>
                                      <a:gd name="T9" fmla="*/ 2 h 12"/>
                                      <a:gd name="T10" fmla="*/ 7 w 12"/>
                                      <a:gd name="T11" fmla="*/ 0 h 12"/>
                                      <a:gd name="T12" fmla="*/ 0 w 12"/>
                                      <a:gd name="T13" fmla="*/ 7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0" y="7"/>
                                        </a:moveTo>
                                        <a:lnTo>
                                          <a:pt x="2" y="9"/>
                                        </a:lnTo>
                                        <a:lnTo>
                                          <a:pt x="5" y="12"/>
                                        </a:lnTo>
                                        <a:lnTo>
                                          <a:pt x="12" y="4"/>
                                        </a:lnTo>
                                        <a:lnTo>
                                          <a:pt x="9" y="2"/>
                                        </a:lnTo>
                                        <a:lnTo>
                                          <a:pt x="7"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85" name="Freeform 20730"/>
                                <wps:cNvSpPr>
                                  <a:spLocks/>
                                </wps:cNvSpPr>
                                <wps:spPr bwMode="auto">
                                  <a:xfrm>
                                    <a:off x="2277" y="477"/>
                                    <a:ext cx="12" cy="12"/>
                                  </a:xfrm>
                                  <a:custGeom>
                                    <a:avLst/>
                                    <a:gdLst>
                                      <a:gd name="T0" fmla="*/ 0 w 12"/>
                                      <a:gd name="T1" fmla="*/ 7 h 12"/>
                                      <a:gd name="T2" fmla="*/ 2 w 12"/>
                                      <a:gd name="T3" fmla="*/ 9 h 12"/>
                                      <a:gd name="T4" fmla="*/ 5 w 12"/>
                                      <a:gd name="T5" fmla="*/ 12 h 12"/>
                                      <a:gd name="T6" fmla="*/ 12 w 12"/>
                                      <a:gd name="T7" fmla="*/ 4 h 12"/>
                                      <a:gd name="T8" fmla="*/ 9 w 12"/>
                                      <a:gd name="T9" fmla="*/ 2 h 12"/>
                                      <a:gd name="T10" fmla="*/ 7 w 12"/>
                                      <a:gd name="T11" fmla="*/ 0 h 12"/>
                                      <a:gd name="T12" fmla="*/ 0 w 12"/>
                                      <a:gd name="T13" fmla="*/ 7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0" y="7"/>
                                        </a:moveTo>
                                        <a:lnTo>
                                          <a:pt x="2" y="9"/>
                                        </a:lnTo>
                                        <a:lnTo>
                                          <a:pt x="5" y="12"/>
                                        </a:lnTo>
                                        <a:lnTo>
                                          <a:pt x="12" y="4"/>
                                        </a:lnTo>
                                        <a:lnTo>
                                          <a:pt x="9" y="2"/>
                                        </a:lnTo>
                                        <a:lnTo>
                                          <a:pt x="7"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86" name="Freeform 20731"/>
                                <wps:cNvSpPr>
                                  <a:spLocks/>
                                </wps:cNvSpPr>
                                <wps:spPr bwMode="auto">
                                  <a:xfrm>
                                    <a:off x="2286" y="479"/>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87" name="Line 20732"/>
                                <wps:cNvCnPr>
                                  <a:cxnSpLocks noChangeShapeType="1"/>
                                </wps:cNvCnPr>
                                <wps:spPr bwMode="auto">
                                  <a:xfrm>
                                    <a:off x="2289" y="48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88" name="Freeform 20733"/>
                                <wps:cNvSpPr>
                                  <a:spLocks/>
                                </wps:cNvSpPr>
                                <wps:spPr bwMode="auto">
                                  <a:xfrm>
                                    <a:off x="2284" y="462"/>
                                    <a:ext cx="19" cy="19"/>
                                  </a:xfrm>
                                  <a:custGeom>
                                    <a:avLst/>
                                    <a:gdLst>
                                      <a:gd name="T0" fmla="*/ 0 w 19"/>
                                      <a:gd name="T1" fmla="*/ 15 h 19"/>
                                      <a:gd name="T2" fmla="*/ 2 w 19"/>
                                      <a:gd name="T3" fmla="*/ 17 h 19"/>
                                      <a:gd name="T4" fmla="*/ 5 w 19"/>
                                      <a:gd name="T5" fmla="*/ 19 h 19"/>
                                      <a:gd name="T6" fmla="*/ 19 w 19"/>
                                      <a:gd name="T7" fmla="*/ 5 h 19"/>
                                      <a:gd name="T8" fmla="*/ 17 w 19"/>
                                      <a:gd name="T9" fmla="*/ 2 h 19"/>
                                      <a:gd name="T10" fmla="*/ 14 w 19"/>
                                      <a:gd name="T11" fmla="*/ 0 h 19"/>
                                      <a:gd name="T12" fmla="*/ 0 w 19"/>
                                      <a:gd name="T13" fmla="*/ 15 h 19"/>
                                    </a:gdLst>
                                    <a:ahLst/>
                                    <a:cxnLst>
                                      <a:cxn ang="0">
                                        <a:pos x="T0" y="T1"/>
                                      </a:cxn>
                                      <a:cxn ang="0">
                                        <a:pos x="T2" y="T3"/>
                                      </a:cxn>
                                      <a:cxn ang="0">
                                        <a:pos x="T4" y="T5"/>
                                      </a:cxn>
                                      <a:cxn ang="0">
                                        <a:pos x="T6" y="T7"/>
                                      </a:cxn>
                                      <a:cxn ang="0">
                                        <a:pos x="T8" y="T9"/>
                                      </a:cxn>
                                      <a:cxn ang="0">
                                        <a:pos x="T10" y="T11"/>
                                      </a:cxn>
                                      <a:cxn ang="0">
                                        <a:pos x="T12" y="T13"/>
                                      </a:cxn>
                                    </a:cxnLst>
                                    <a:rect l="0" t="0" r="r" b="b"/>
                                    <a:pathLst>
                                      <a:path w="19" h="19">
                                        <a:moveTo>
                                          <a:pt x="0" y="15"/>
                                        </a:moveTo>
                                        <a:lnTo>
                                          <a:pt x="2" y="17"/>
                                        </a:lnTo>
                                        <a:lnTo>
                                          <a:pt x="5" y="19"/>
                                        </a:lnTo>
                                        <a:lnTo>
                                          <a:pt x="19" y="5"/>
                                        </a:lnTo>
                                        <a:lnTo>
                                          <a:pt x="17" y="2"/>
                                        </a:lnTo>
                                        <a:lnTo>
                                          <a:pt x="14" y="0"/>
                                        </a:lnTo>
                                        <a:lnTo>
                                          <a:pt x="0" y="1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89" name="Freeform 20734"/>
                                <wps:cNvSpPr>
                                  <a:spLocks/>
                                </wps:cNvSpPr>
                                <wps:spPr bwMode="auto">
                                  <a:xfrm>
                                    <a:off x="2284" y="462"/>
                                    <a:ext cx="19" cy="19"/>
                                  </a:xfrm>
                                  <a:custGeom>
                                    <a:avLst/>
                                    <a:gdLst>
                                      <a:gd name="T0" fmla="*/ 0 w 19"/>
                                      <a:gd name="T1" fmla="*/ 15 h 19"/>
                                      <a:gd name="T2" fmla="*/ 2 w 19"/>
                                      <a:gd name="T3" fmla="*/ 17 h 19"/>
                                      <a:gd name="T4" fmla="*/ 5 w 19"/>
                                      <a:gd name="T5" fmla="*/ 19 h 19"/>
                                      <a:gd name="T6" fmla="*/ 19 w 19"/>
                                      <a:gd name="T7" fmla="*/ 5 h 19"/>
                                      <a:gd name="T8" fmla="*/ 17 w 19"/>
                                      <a:gd name="T9" fmla="*/ 2 h 19"/>
                                      <a:gd name="T10" fmla="*/ 14 w 19"/>
                                      <a:gd name="T11" fmla="*/ 0 h 19"/>
                                      <a:gd name="T12" fmla="*/ 0 w 19"/>
                                      <a:gd name="T13" fmla="*/ 15 h 19"/>
                                    </a:gdLst>
                                    <a:ahLst/>
                                    <a:cxnLst>
                                      <a:cxn ang="0">
                                        <a:pos x="T0" y="T1"/>
                                      </a:cxn>
                                      <a:cxn ang="0">
                                        <a:pos x="T2" y="T3"/>
                                      </a:cxn>
                                      <a:cxn ang="0">
                                        <a:pos x="T4" y="T5"/>
                                      </a:cxn>
                                      <a:cxn ang="0">
                                        <a:pos x="T6" y="T7"/>
                                      </a:cxn>
                                      <a:cxn ang="0">
                                        <a:pos x="T8" y="T9"/>
                                      </a:cxn>
                                      <a:cxn ang="0">
                                        <a:pos x="T10" y="T11"/>
                                      </a:cxn>
                                      <a:cxn ang="0">
                                        <a:pos x="T12" y="T13"/>
                                      </a:cxn>
                                    </a:cxnLst>
                                    <a:rect l="0" t="0" r="r" b="b"/>
                                    <a:pathLst>
                                      <a:path w="19" h="19">
                                        <a:moveTo>
                                          <a:pt x="0" y="15"/>
                                        </a:moveTo>
                                        <a:lnTo>
                                          <a:pt x="2" y="17"/>
                                        </a:lnTo>
                                        <a:lnTo>
                                          <a:pt x="5" y="19"/>
                                        </a:lnTo>
                                        <a:lnTo>
                                          <a:pt x="19" y="5"/>
                                        </a:lnTo>
                                        <a:lnTo>
                                          <a:pt x="17" y="2"/>
                                        </a:lnTo>
                                        <a:lnTo>
                                          <a:pt x="14" y="0"/>
                                        </a:lnTo>
                                        <a:lnTo>
                                          <a:pt x="0" y="1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90" name="Freeform 20735"/>
                                <wps:cNvSpPr>
                                  <a:spLocks/>
                                </wps:cNvSpPr>
                                <wps:spPr bwMode="auto">
                                  <a:xfrm>
                                    <a:off x="2301" y="464"/>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91" name="Line 20736"/>
                                <wps:cNvCnPr>
                                  <a:cxnSpLocks noChangeShapeType="1"/>
                                </wps:cNvCnPr>
                                <wps:spPr bwMode="auto">
                                  <a:xfrm>
                                    <a:off x="2303" y="4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92" name="Freeform 20737"/>
                                <wps:cNvSpPr>
                                  <a:spLocks/>
                                </wps:cNvSpPr>
                                <wps:spPr bwMode="auto">
                                  <a:xfrm>
                                    <a:off x="2298" y="447"/>
                                    <a:ext cx="19" cy="20"/>
                                  </a:xfrm>
                                  <a:custGeom>
                                    <a:avLst/>
                                    <a:gdLst>
                                      <a:gd name="T0" fmla="*/ 0 w 19"/>
                                      <a:gd name="T1" fmla="*/ 15 h 20"/>
                                      <a:gd name="T2" fmla="*/ 3 w 19"/>
                                      <a:gd name="T3" fmla="*/ 17 h 20"/>
                                      <a:gd name="T4" fmla="*/ 5 w 19"/>
                                      <a:gd name="T5" fmla="*/ 20 h 20"/>
                                      <a:gd name="T6" fmla="*/ 19 w 19"/>
                                      <a:gd name="T7" fmla="*/ 4 h 20"/>
                                      <a:gd name="T8" fmla="*/ 16 w 19"/>
                                      <a:gd name="T9" fmla="*/ 2 h 20"/>
                                      <a:gd name="T10" fmla="*/ 14 w 19"/>
                                      <a:gd name="T11" fmla="*/ 0 h 20"/>
                                      <a:gd name="T12" fmla="*/ 0 w 19"/>
                                      <a:gd name="T13" fmla="*/ 15 h 20"/>
                                    </a:gdLst>
                                    <a:ahLst/>
                                    <a:cxnLst>
                                      <a:cxn ang="0">
                                        <a:pos x="T0" y="T1"/>
                                      </a:cxn>
                                      <a:cxn ang="0">
                                        <a:pos x="T2" y="T3"/>
                                      </a:cxn>
                                      <a:cxn ang="0">
                                        <a:pos x="T4" y="T5"/>
                                      </a:cxn>
                                      <a:cxn ang="0">
                                        <a:pos x="T6" y="T7"/>
                                      </a:cxn>
                                      <a:cxn ang="0">
                                        <a:pos x="T8" y="T9"/>
                                      </a:cxn>
                                      <a:cxn ang="0">
                                        <a:pos x="T10" y="T11"/>
                                      </a:cxn>
                                      <a:cxn ang="0">
                                        <a:pos x="T12" y="T13"/>
                                      </a:cxn>
                                    </a:cxnLst>
                                    <a:rect l="0" t="0" r="r" b="b"/>
                                    <a:pathLst>
                                      <a:path w="19" h="20">
                                        <a:moveTo>
                                          <a:pt x="0" y="15"/>
                                        </a:moveTo>
                                        <a:lnTo>
                                          <a:pt x="3" y="17"/>
                                        </a:lnTo>
                                        <a:lnTo>
                                          <a:pt x="5" y="20"/>
                                        </a:lnTo>
                                        <a:lnTo>
                                          <a:pt x="19" y="4"/>
                                        </a:lnTo>
                                        <a:lnTo>
                                          <a:pt x="16" y="2"/>
                                        </a:lnTo>
                                        <a:lnTo>
                                          <a:pt x="14" y="0"/>
                                        </a:lnTo>
                                        <a:lnTo>
                                          <a:pt x="0" y="1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93" name="Freeform 20738"/>
                                <wps:cNvSpPr>
                                  <a:spLocks/>
                                </wps:cNvSpPr>
                                <wps:spPr bwMode="auto">
                                  <a:xfrm>
                                    <a:off x="2298" y="447"/>
                                    <a:ext cx="19" cy="20"/>
                                  </a:xfrm>
                                  <a:custGeom>
                                    <a:avLst/>
                                    <a:gdLst>
                                      <a:gd name="T0" fmla="*/ 0 w 19"/>
                                      <a:gd name="T1" fmla="*/ 15 h 20"/>
                                      <a:gd name="T2" fmla="*/ 3 w 19"/>
                                      <a:gd name="T3" fmla="*/ 17 h 20"/>
                                      <a:gd name="T4" fmla="*/ 5 w 19"/>
                                      <a:gd name="T5" fmla="*/ 20 h 20"/>
                                      <a:gd name="T6" fmla="*/ 19 w 19"/>
                                      <a:gd name="T7" fmla="*/ 4 h 20"/>
                                      <a:gd name="T8" fmla="*/ 16 w 19"/>
                                      <a:gd name="T9" fmla="*/ 2 h 20"/>
                                      <a:gd name="T10" fmla="*/ 14 w 19"/>
                                      <a:gd name="T11" fmla="*/ 0 h 20"/>
                                      <a:gd name="T12" fmla="*/ 0 w 19"/>
                                      <a:gd name="T13" fmla="*/ 15 h 20"/>
                                    </a:gdLst>
                                    <a:ahLst/>
                                    <a:cxnLst>
                                      <a:cxn ang="0">
                                        <a:pos x="T0" y="T1"/>
                                      </a:cxn>
                                      <a:cxn ang="0">
                                        <a:pos x="T2" y="T3"/>
                                      </a:cxn>
                                      <a:cxn ang="0">
                                        <a:pos x="T4" y="T5"/>
                                      </a:cxn>
                                      <a:cxn ang="0">
                                        <a:pos x="T6" y="T7"/>
                                      </a:cxn>
                                      <a:cxn ang="0">
                                        <a:pos x="T8" y="T9"/>
                                      </a:cxn>
                                      <a:cxn ang="0">
                                        <a:pos x="T10" y="T11"/>
                                      </a:cxn>
                                      <a:cxn ang="0">
                                        <a:pos x="T12" y="T13"/>
                                      </a:cxn>
                                    </a:cxnLst>
                                    <a:rect l="0" t="0" r="r" b="b"/>
                                    <a:pathLst>
                                      <a:path w="19" h="20">
                                        <a:moveTo>
                                          <a:pt x="0" y="15"/>
                                        </a:moveTo>
                                        <a:lnTo>
                                          <a:pt x="3" y="17"/>
                                        </a:lnTo>
                                        <a:lnTo>
                                          <a:pt x="5" y="20"/>
                                        </a:lnTo>
                                        <a:lnTo>
                                          <a:pt x="19" y="4"/>
                                        </a:lnTo>
                                        <a:lnTo>
                                          <a:pt x="16" y="2"/>
                                        </a:lnTo>
                                        <a:lnTo>
                                          <a:pt x="14" y="0"/>
                                        </a:lnTo>
                                        <a:lnTo>
                                          <a:pt x="0" y="1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94" name="Freeform 20739"/>
                                <wps:cNvSpPr>
                                  <a:spLocks/>
                                </wps:cNvSpPr>
                                <wps:spPr bwMode="auto">
                                  <a:xfrm>
                                    <a:off x="2312" y="432"/>
                                    <a:ext cx="18" cy="19"/>
                                  </a:xfrm>
                                  <a:custGeom>
                                    <a:avLst/>
                                    <a:gdLst>
                                      <a:gd name="T0" fmla="*/ 0 w 18"/>
                                      <a:gd name="T1" fmla="*/ 15 h 19"/>
                                      <a:gd name="T2" fmla="*/ 2 w 18"/>
                                      <a:gd name="T3" fmla="*/ 17 h 19"/>
                                      <a:gd name="T4" fmla="*/ 5 w 18"/>
                                      <a:gd name="T5" fmla="*/ 19 h 19"/>
                                      <a:gd name="T6" fmla="*/ 18 w 18"/>
                                      <a:gd name="T7" fmla="*/ 4 h 19"/>
                                      <a:gd name="T8" fmla="*/ 16 w 18"/>
                                      <a:gd name="T9" fmla="*/ 2 h 19"/>
                                      <a:gd name="T10" fmla="*/ 14 w 18"/>
                                      <a:gd name="T11" fmla="*/ 0 h 19"/>
                                      <a:gd name="T12" fmla="*/ 0 w 18"/>
                                      <a:gd name="T13" fmla="*/ 15 h 19"/>
                                    </a:gdLst>
                                    <a:ahLst/>
                                    <a:cxnLst>
                                      <a:cxn ang="0">
                                        <a:pos x="T0" y="T1"/>
                                      </a:cxn>
                                      <a:cxn ang="0">
                                        <a:pos x="T2" y="T3"/>
                                      </a:cxn>
                                      <a:cxn ang="0">
                                        <a:pos x="T4" y="T5"/>
                                      </a:cxn>
                                      <a:cxn ang="0">
                                        <a:pos x="T6" y="T7"/>
                                      </a:cxn>
                                      <a:cxn ang="0">
                                        <a:pos x="T8" y="T9"/>
                                      </a:cxn>
                                      <a:cxn ang="0">
                                        <a:pos x="T10" y="T11"/>
                                      </a:cxn>
                                      <a:cxn ang="0">
                                        <a:pos x="T12" y="T13"/>
                                      </a:cxn>
                                    </a:cxnLst>
                                    <a:rect l="0" t="0" r="r" b="b"/>
                                    <a:pathLst>
                                      <a:path w="18" h="19">
                                        <a:moveTo>
                                          <a:pt x="0" y="15"/>
                                        </a:moveTo>
                                        <a:lnTo>
                                          <a:pt x="2" y="17"/>
                                        </a:lnTo>
                                        <a:lnTo>
                                          <a:pt x="5" y="19"/>
                                        </a:lnTo>
                                        <a:lnTo>
                                          <a:pt x="18" y="4"/>
                                        </a:lnTo>
                                        <a:lnTo>
                                          <a:pt x="16" y="2"/>
                                        </a:lnTo>
                                        <a:lnTo>
                                          <a:pt x="14" y="0"/>
                                        </a:lnTo>
                                        <a:lnTo>
                                          <a:pt x="0" y="1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95" name="Freeform 20740"/>
                                <wps:cNvSpPr>
                                  <a:spLocks/>
                                </wps:cNvSpPr>
                                <wps:spPr bwMode="auto">
                                  <a:xfrm>
                                    <a:off x="2312" y="432"/>
                                    <a:ext cx="18" cy="19"/>
                                  </a:xfrm>
                                  <a:custGeom>
                                    <a:avLst/>
                                    <a:gdLst>
                                      <a:gd name="T0" fmla="*/ 0 w 18"/>
                                      <a:gd name="T1" fmla="*/ 15 h 19"/>
                                      <a:gd name="T2" fmla="*/ 2 w 18"/>
                                      <a:gd name="T3" fmla="*/ 17 h 19"/>
                                      <a:gd name="T4" fmla="*/ 5 w 18"/>
                                      <a:gd name="T5" fmla="*/ 19 h 19"/>
                                      <a:gd name="T6" fmla="*/ 18 w 18"/>
                                      <a:gd name="T7" fmla="*/ 4 h 19"/>
                                      <a:gd name="T8" fmla="*/ 16 w 18"/>
                                      <a:gd name="T9" fmla="*/ 2 h 19"/>
                                      <a:gd name="T10" fmla="*/ 14 w 18"/>
                                      <a:gd name="T11" fmla="*/ 0 h 19"/>
                                      <a:gd name="T12" fmla="*/ 0 w 18"/>
                                      <a:gd name="T13" fmla="*/ 15 h 19"/>
                                    </a:gdLst>
                                    <a:ahLst/>
                                    <a:cxnLst>
                                      <a:cxn ang="0">
                                        <a:pos x="T0" y="T1"/>
                                      </a:cxn>
                                      <a:cxn ang="0">
                                        <a:pos x="T2" y="T3"/>
                                      </a:cxn>
                                      <a:cxn ang="0">
                                        <a:pos x="T4" y="T5"/>
                                      </a:cxn>
                                      <a:cxn ang="0">
                                        <a:pos x="T6" y="T7"/>
                                      </a:cxn>
                                      <a:cxn ang="0">
                                        <a:pos x="T8" y="T9"/>
                                      </a:cxn>
                                      <a:cxn ang="0">
                                        <a:pos x="T10" y="T11"/>
                                      </a:cxn>
                                      <a:cxn ang="0">
                                        <a:pos x="T12" y="T13"/>
                                      </a:cxn>
                                    </a:cxnLst>
                                    <a:rect l="0" t="0" r="r" b="b"/>
                                    <a:pathLst>
                                      <a:path w="18" h="19">
                                        <a:moveTo>
                                          <a:pt x="0" y="15"/>
                                        </a:moveTo>
                                        <a:lnTo>
                                          <a:pt x="2" y="17"/>
                                        </a:lnTo>
                                        <a:lnTo>
                                          <a:pt x="5" y="19"/>
                                        </a:lnTo>
                                        <a:lnTo>
                                          <a:pt x="18" y="4"/>
                                        </a:lnTo>
                                        <a:lnTo>
                                          <a:pt x="16" y="2"/>
                                        </a:lnTo>
                                        <a:lnTo>
                                          <a:pt x="14" y="0"/>
                                        </a:lnTo>
                                        <a:lnTo>
                                          <a:pt x="0" y="1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896" name="Freeform 20741"/>
                                <wps:cNvSpPr>
                                  <a:spLocks/>
                                </wps:cNvSpPr>
                                <wps:spPr bwMode="auto">
                                  <a:xfrm>
                                    <a:off x="2328" y="434"/>
                                    <a:ext cx="3" cy="2"/>
                                  </a:xfrm>
                                  <a:custGeom>
                                    <a:avLst/>
                                    <a:gdLst>
                                      <a:gd name="T0" fmla="*/ 0 w 3"/>
                                      <a:gd name="T1" fmla="*/ 0 h 2"/>
                                      <a:gd name="T2" fmla="*/ 2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97" name="Line 20742"/>
                                <wps:cNvCnPr>
                                  <a:cxnSpLocks noChangeShapeType="1"/>
                                </wps:cNvCnPr>
                                <wps:spPr bwMode="auto">
                                  <a:xfrm>
                                    <a:off x="2330" y="43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898" name="Freeform 20743"/>
                                <wps:cNvSpPr>
                                  <a:spLocks/>
                                </wps:cNvSpPr>
                                <wps:spPr bwMode="auto">
                                  <a:xfrm>
                                    <a:off x="2326" y="417"/>
                                    <a:ext cx="18" cy="19"/>
                                  </a:xfrm>
                                  <a:custGeom>
                                    <a:avLst/>
                                    <a:gdLst>
                                      <a:gd name="T0" fmla="*/ 0 w 18"/>
                                      <a:gd name="T1" fmla="*/ 15 h 19"/>
                                      <a:gd name="T2" fmla="*/ 2 w 18"/>
                                      <a:gd name="T3" fmla="*/ 17 h 19"/>
                                      <a:gd name="T4" fmla="*/ 5 w 18"/>
                                      <a:gd name="T5" fmla="*/ 19 h 19"/>
                                      <a:gd name="T6" fmla="*/ 18 w 18"/>
                                      <a:gd name="T7" fmla="*/ 4 h 19"/>
                                      <a:gd name="T8" fmla="*/ 16 w 18"/>
                                      <a:gd name="T9" fmla="*/ 2 h 19"/>
                                      <a:gd name="T10" fmla="*/ 13 w 18"/>
                                      <a:gd name="T11" fmla="*/ 0 h 19"/>
                                      <a:gd name="T12" fmla="*/ 0 w 18"/>
                                      <a:gd name="T13" fmla="*/ 15 h 19"/>
                                    </a:gdLst>
                                    <a:ahLst/>
                                    <a:cxnLst>
                                      <a:cxn ang="0">
                                        <a:pos x="T0" y="T1"/>
                                      </a:cxn>
                                      <a:cxn ang="0">
                                        <a:pos x="T2" y="T3"/>
                                      </a:cxn>
                                      <a:cxn ang="0">
                                        <a:pos x="T4" y="T5"/>
                                      </a:cxn>
                                      <a:cxn ang="0">
                                        <a:pos x="T6" y="T7"/>
                                      </a:cxn>
                                      <a:cxn ang="0">
                                        <a:pos x="T8" y="T9"/>
                                      </a:cxn>
                                      <a:cxn ang="0">
                                        <a:pos x="T10" y="T11"/>
                                      </a:cxn>
                                      <a:cxn ang="0">
                                        <a:pos x="T12" y="T13"/>
                                      </a:cxn>
                                    </a:cxnLst>
                                    <a:rect l="0" t="0" r="r" b="b"/>
                                    <a:pathLst>
                                      <a:path w="18" h="19">
                                        <a:moveTo>
                                          <a:pt x="0" y="15"/>
                                        </a:moveTo>
                                        <a:lnTo>
                                          <a:pt x="2" y="17"/>
                                        </a:lnTo>
                                        <a:lnTo>
                                          <a:pt x="5" y="19"/>
                                        </a:lnTo>
                                        <a:lnTo>
                                          <a:pt x="18" y="4"/>
                                        </a:lnTo>
                                        <a:lnTo>
                                          <a:pt x="16" y="2"/>
                                        </a:lnTo>
                                        <a:lnTo>
                                          <a:pt x="13" y="0"/>
                                        </a:lnTo>
                                        <a:lnTo>
                                          <a:pt x="0" y="1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899" name="Freeform 20744"/>
                                <wps:cNvSpPr>
                                  <a:spLocks/>
                                </wps:cNvSpPr>
                                <wps:spPr bwMode="auto">
                                  <a:xfrm>
                                    <a:off x="2326" y="417"/>
                                    <a:ext cx="18" cy="19"/>
                                  </a:xfrm>
                                  <a:custGeom>
                                    <a:avLst/>
                                    <a:gdLst>
                                      <a:gd name="T0" fmla="*/ 0 w 18"/>
                                      <a:gd name="T1" fmla="*/ 15 h 19"/>
                                      <a:gd name="T2" fmla="*/ 2 w 18"/>
                                      <a:gd name="T3" fmla="*/ 17 h 19"/>
                                      <a:gd name="T4" fmla="*/ 5 w 18"/>
                                      <a:gd name="T5" fmla="*/ 19 h 19"/>
                                      <a:gd name="T6" fmla="*/ 18 w 18"/>
                                      <a:gd name="T7" fmla="*/ 4 h 19"/>
                                      <a:gd name="T8" fmla="*/ 16 w 18"/>
                                      <a:gd name="T9" fmla="*/ 2 h 19"/>
                                      <a:gd name="T10" fmla="*/ 13 w 18"/>
                                      <a:gd name="T11" fmla="*/ 0 h 19"/>
                                      <a:gd name="T12" fmla="*/ 0 w 18"/>
                                      <a:gd name="T13" fmla="*/ 15 h 19"/>
                                    </a:gdLst>
                                    <a:ahLst/>
                                    <a:cxnLst>
                                      <a:cxn ang="0">
                                        <a:pos x="T0" y="T1"/>
                                      </a:cxn>
                                      <a:cxn ang="0">
                                        <a:pos x="T2" y="T3"/>
                                      </a:cxn>
                                      <a:cxn ang="0">
                                        <a:pos x="T4" y="T5"/>
                                      </a:cxn>
                                      <a:cxn ang="0">
                                        <a:pos x="T6" y="T7"/>
                                      </a:cxn>
                                      <a:cxn ang="0">
                                        <a:pos x="T8" y="T9"/>
                                      </a:cxn>
                                      <a:cxn ang="0">
                                        <a:pos x="T10" y="T11"/>
                                      </a:cxn>
                                      <a:cxn ang="0">
                                        <a:pos x="T12" y="T13"/>
                                      </a:cxn>
                                    </a:cxnLst>
                                    <a:rect l="0" t="0" r="r" b="b"/>
                                    <a:pathLst>
                                      <a:path w="18" h="19">
                                        <a:moveTo>
                                          <a:pt x="0" y="15"/>
                                        </a:moveTo>
                                        <a:lnTo>
                                          <a:pt x="2" y="17"/>
                                        </a:lnTo>
                                        <a:lnTo>
                                          <a:pt x="5" y="19"/>
                                        </a:lnTo>
                                        <a:lnTo>
                                          <a:pt x="18" y="4"/>
                                        </a:lnTo>
                                        <a:lnTo>
                                          <a:pt x="16" y="2"/>
                                        </a:lnTo>
                                        <a:lnTo>
                                          <a:pt x="13" y="0"/>
                                        </a:lnTo>
                                        <a:lnTo>
                                          <a:pt x="0" y="1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00" name="Freeform 20745"/>
                                <wps:cNvSpPr>
                                  <a:spLocks/>
                                </wps:cNvSpPr>
                                <wps:spPr bwMode="auto">
                                  <a:xfrm>
                                    <a:off x="2342" y="419"/>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01" name="Line 20746"/>
                                <wps:cNvCnPr>
                                  <a:cxnSpLocks noChangeShapeType="1"/>
                                </wps:cNvCnPr>
                                <wps:spPr bwMode="auto">
                                  <a:xfrm>
                                    <a:off x="2344" y="4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02" name="Freeform 20747"/>
                                <wps:cNvSpPr>
                                  <a:spLocks/>
                                </wps:cNvSpPr>
                                <wps:spPr bwMode="auto">
                                  <a:xfrm>
                                    <a:off x="2339" y="401"/>
                                    <a:ext cx="19" cy="20"/>
                                  </a:xfrm>
                                  <a:custGeom>
                                    <a:avLst/>
                                    <a:gdLst>
                                      <a:gd name="T0" fmla="*/ 0 w 19"/>
                                      <a:gd name="T1" fmla="*/ 16 h 20"/>
                                      <a:gd name="T2" fmla="*/ 3 w 19"/>
                                      <a:gd name="T3" fmla="*/ 18 h 20"/>
                                      <a:gd name="T4" fmla="*/ 5 w 19"/>
                                      <a:gd name="T5" fmla="*/ 20 h 20"/>
                                      <a:gd name="T6" fmla="*/ 19 w 19"/>
                                      <a:gd name="T7" fmla="*/ 4 h 20"/>
                                      <a:gd name="T8" fmla="*/ 16 w 19"/>
                                      <a:gd name="T9" fmla="*/ 2 h 20"/>
                                      <a:gd name="T10" fmla="*/ 14 w 19"/>
                                      <a:gd name="T11" fmla="*/ 0 h 20"/>
                                      <a:gd name="T12" fmla="*/ 0 w 19"/>
                                      <a:gd name="T13" fmla="*/ 16 h 20"/>
                                    </a:gdLst>
                                    <a:ahLst/>
                                    <a:cxnLst>
                                      <a:cxn ang="0">
                                        <a:pos x="T0" y="T1"/>
                                      </a:cxn>
                                      <a:cxn ang="0">
                                        <a:pos x="T2" y="T3"/>
                                      </a:cxn>
                                      <a:cxn ang="0">
                                        <a:pos x="T4" y="T5"/>
                                      </a:cxn>
                                      <a:cxn ang="0">
                                        <a:pos x="T6" y="T7"/>
                                      </a:cxn>
                                      <a:cxn ang="0">
                                        <a:pos x="T8" y="T9"/>
                                      </a:cxn>
                                      <a:cxn ang="0">
                                        <a:pos x="T10" y="T11"/>
                                      </a:cxn>
                                      <a:cxn ang="0">
                                        <a:pos x="T12" y="T13"/>
                                      </a:cxn>
                                    </a:cxnLst>
                                    <a:rect l="0" t="0" r="r" b="b"/>
                                    <a:pathLst>
                                      <a:path w="19" h="20">
                                        <a:moveTo>
                                          <a:pt x="0" y="16"/>
                                        </a:moveTo>
                                        <a:lnTo>
                                          <a:pt x="3" y="18"/>
                                        </a:lnTo>
                                        <a:lnTo>
                                          <a:pt x="5" y="20"/>
                                        </a:lnTo>
                                        <a:lnTo>
                                          <a:pt x="19" y="4"/>
                                        </a:lnTo>
                                        <a:lnTo>
                                          <a:pt x="16" y="2"/>
                                        </a:lnTo>
                                        <a:lnTo>
                                          <a:pt x="14" y="0"/>
                                        </a:lnTo>
                                        <a:lnTo>
                                          <a:pt x="0" y="1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03" name="Freeform 20748"/>
                                <wps:cNvSpPr>
                                  <a:spLocks/>
                                </wps:cNvSpPr>
                                <wps:spPr bwMode="auto">
                                  <a:xfrm>
                                    <a:off x="2339" y="401"/>
                                    <a:ext cx="19" cy="20"/>
                                  </a:xfrm>
                                  <a:custGeom>
                                    <a:avLst/>
                                    <a:gdLst>
                                      <a:gd name="T0" fmla="*/ 0 w 19"/>
                                      <a:gd name="T1" fmla="*/ 16 h 20"/>
                                      <a:gd name="T2" fmla="*/ 3 w 19"/>
                                      <a:gd name="T3" fmla="*/ 18 h 20"/>
                                      <a:gd name="T4" fmla="*/ 5 w 19"/>
                                      <a:gd name="T5" fmla="*/ 20 h 20"/>
                                      <a:gd name="T6" fmla="*/ 19 w 19"/>
                                      <a:gd name="T7" fmla="*/ 4 h 20"/>
                                      <a:gd name="T8" fmla="*/ 16 w 19"/>
                                      <a:gd name="T9" fmla="*/ 2 h 20"/>
                                      <a:gd name="T10" fmla="*/ 14 w 19"/>
                                      <a:gd name="T11" fmla="*/ 0 h 20"/>
                                      <a:gd name="T12" fmla="*/ 0 w 19"/>
                                      <a:gd name="T13" fmla="*/ 16 h 20"/>
                                    </a:gdLst>
                                    <a:ahLst/>
                                    <a:cxnLst>
                                      <a:cxn ang="0">
                                        <a:pos x="T0" y="T1"/>
                                      </a:cxn>
                                      <a:cxn ang="0">
                                        <a:pos x="T2" y="T3"/>
                                      </a:cxn>
                                      <a:cxn ang="0">
                                        <a:pos x="T4" y="T5"/>
                                      </a:cxn>
                                      <a:cxn ang="0">
                                        <a:pos x="T6" y="T7"/>
                                      </a:cxn>
                                      <a:cxn ang="0">
                                        <a:pos x="T8" y="T9"/>
                                      </a:cxn>
                                      <a:cxn ang="0">
                                        <a:pos x="T10" y="T11"/>
                                      </a:cxn>
                                      <a:cxn ang="0">
                                        <a:pos x="T12" y="T13"/>
                                      </a:cxn>
                                    </a:cxnLst>
                                    <a:rect l="0" t="0" r="r" b="b"/>
                                    <a:pathLst>
                                      <a:path w="19" h="20">
                                        <a:moveTo>
                                          <a:pt x="0" y="16"/>
                                        </a:moveTo>
                                        <a:lnTo>
                                          <a:pt x="3" y="18"/>
                                        </a:lnTo>
                                        <a:lnTo>
                                          <a:pt x="5" y="20"/>
                                        </a:lnTo>
                                        <a:lnTo>
                                          <a:pt x="19" y="4"/>
                                        </a:lnTo>
                                        <a:lnTo>
                                          <a:pt x="16" y="2"/>
                                        </a:lnTo>
                                        <a:lnTo>
                                          <a:pt x="14" y="0"/>
                                        </a:lnTo>
                                        <a:lnTo>
                                          <a:pt x="0" y="1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04" name="Freeform 20749"/>
                                <wps:cNvSpPr>
                                  <a:spLocks/>
                                </wps:cNvSpPr>
                                <wps:spPr bwMode="auto">
                                  <a:xfrm>
                                    <a:off x="2355" y="403"/>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05" name="Line 20750"/>
                                <wps:cNvCnPr>
                                  <a:cxnSpLocks noChangeShapeType="1"/>
                                </wps:cNvCnPr>
                                <wps:spPr bwMode="auto">
                                  <a:xfrm>
                                    <a:off x="2358" y="40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06" name="Freeform 20751"/>
                                <wps:cNvSpPr>
                                  <a:spLocks/>
                                </wps:cNvSpPr>
                                <wps:spPr bwMode="auto">
                                  <a:xfrm>
                                    <a:off x="2353" y="394"/>
                                    <a:ext cx="11" cy="11"/>
                                  </a:xfrm>
                                  <a:custGeom>
                                    <a:avLst/>
                                    <a:gdLst>
                                      <a:gd name="T0" fmla="*/ 0 w 11"/>
                                      <a:gd name="T1" fmla="*/ 7 h 11"/>
                                      <a:gd name="T2" fmla="*/ 2 w 11"/>
                                      <a:gd name="T3" fmla="*/ 9 h 11"/>
                                      <a:gd name="T4" fmla="*/ 5 w 11"/>
                                      <a:gd name="T5" fmla="*/ 11 h 11"/>
                                      <a:gd name="T6" fmla="*/ 11 w 11"/>
                                      <a:gd name="T7" fmla="*/ 4 h 11"/>
                                      <a:gd name="T8" fmla="*/ 9 w 11"/>
                                      <a:gd name="T9" fmla="*/ 2 h 11"/>
                                      <a:gd name="T10" fmla="*/ 6 w 11"/>
                                      <a:gd name="T11" fmla="*/ 0 h 11"/>
                                      <a:gd name="T12" fmla="*/ 0 w 11"/>
                                      <a:gd name="T13" fmla="*/ 7 h 11"/>
                                    </a:gdLst>
                                    <a:ahLst/>
                                    <a:cxnLst>
                                      <a:cxn ang="0">
                                        <a:pos x="T0" y="T1"/>
                                      </a:cxn>
                                      <a:cxn ang="0">
                                        <a:pos x="T2" y="T3"/>
                                      </a:cxn>
                                      <a:cxn ang="0">
                                        <a:pos x="T4" y="T5"/>
                                      </a:cxn>
                                      <a:cxn ang="0">
                                        <a:pos x="T6" y="T7"/>
                                      </a:cxn>
                                      <a:cxn ang="0">
                                        <a:pos x="T8" y="T9"/>
                                      </a:cxn>
                                      <a:cxn ang="0">
                                        <a:pos x="T10" y="T11"/>
                                      </a:cxn>
                                      <a:cxn ang="0">
                                        <a:pos x="T12" y="T13"/>
                                      </a:cxn>
                                    </a:cxnLst>
                                    <a:rect l="0" t="0" r="r" b="b"/>
                                    <a:pathLst>
                                      <a:path w="11" h="11">
                                        <a:moveTo>
                                          <a:pt x="0" y="7"/>
                                        </a:moveTo>
                                        <a:lnTo>
                                          <a:pt x="2" y="9"/>
                                        </a:lnTo>
                                        <a:lnTo>
                                          <a:pt x="5" y="11"/>
                                        </a:lnTo>
                                        <a:lnTo>
                                          <a:pt x="11" y="4"/>
                                        </a:lnTo>
                                        <a:lnTo>
                                          <a:pt x="9" y="2"/>
                                        </a:lnTo>
                                        <a:lnTo>
                                          <a:pt x="6"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07" name="Freeform 20752"/>
                                <wps:cNvSpPr>
                                  <a:spLocks/>
                                </wps:cNvSpPr>
                                <wps:spPr bwMode="auto">
                                  <a:xfrm>
                                    <a:off x="2353" y="394"/>
                                    <a:ext cx="11" cy="11"/>
                                  </a:xfrm>
                                  <a:custGeom>
                                    <a:avLst/>
                                    <a:gdLst>
                                      <a:gd name="T0" fmla="*/ 0 w 11"/>
                                      <a:gd name="T1" fmla="*/ 7 h 11"/>
                                      <a:gd name="T2" fmla="*/ 2 w 11"/>
                                      <a:gd name="T3" fmla="*/ 9 h 11"/>
                                      <a:gd name="T4" fmla="*/ 5 w 11"/>
                                      <a:gd name="T5" fmla="*/ 11 h 11"/>
                                      <a:gd name="T6" fmla="*/ 11 w 11"/>
                                      <a:gd name="T7" fmla="*/ 4 h 11"/>
                                      <a:gd name="T8" fmla="*/ 9 w 11"/>
                                      <a:gd name="T9" fmla="*/ 2 h 11"/>
                                      <a:gd name="T10" fmla="*/ 6 w 11"/>
                                      <a:gd name="T11" fmla="*/ 0 h 11"/>
                                      <a:gd name="T12" fmla="*/ 0 w 11"/>
                                      <a:gd name="T13" fmla="*/ 7 h 11"/>
                                    </a:gdLst>
                                    <a:ahLst/>
                                    <a:cxnLst>
                                      <a:cxn ang="0">
                                        <a:pos x="T0" y="T1"/>
                                      </a:cxn>
                                      <a:cxn ang="0">
                                        <a:pos x="T2" y="T3"/>
                                      </a:cxn>
                                      <a:cxn ang="0">
                                        <a:pos x="T4" y="T5"/>
                                      </a:cxn>
                                      <a:cxn ang="0">
                                        <a:pos x="T6" y="T7"/>
                                      </a:cxn>
                                      <a:cxn ang="0">
                                        <a:pos x="T8" y="T9"/>
                                      </a:cxn>
                                      <a:cxn ang="0">
                                        <a:pos x="T10" y="T11"/>
                                      </a:cxn>
                                      <a:cxn ang="0">
                                        <a:pos x="T12" y="T13"/>
                                      </a:cxn>
                                    </a:cxnLst>
                                    <a:rect l="0" t="0" r="r" b="b"/>
                                    <a:pathLst>
                                      <a:path w="11" h="11">
                                        <a:moveTo>
                                          <a:pt x="0" y="7"/>
                                        </a:moveTo>
                                        <a:lnTo>
                                          <a:pt x="2" y="9"/>
                                        </a:lnTo>
                                        <a:lnTo>
                                          <a:pt x="5" y="11"/>
                                        </a:lnTo>
                                        <a:lnTo>
                                          <a:pt x="11" y="4"/>
                                        </a:lnTo>
                                        <a:lnTo>
                                          <a:pt x="9" y="2"/>
                                        </a:lnTo>
                                        <a:lnTo>
                                          <a:pt x="6"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08" name="Freeform 20753"/>
                                <wps:cNvSpPr>
                                  <a:spLocks/>
                                </wps:cNvSpPr>
                                <wps:spPr bwMode="auto">
                                  <a:xfrm>
                                    <a:off x="2362" y="396"/>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09" name="Line 20754"/>
                                <wps:cNvCnPr>
                                  <a:cxnSpLocks noChangeShapeType="1"/>
                                </wps:cNvCnPr>
                                <wps:spPr bwMode="auto">
                                  <a:xfrm>
                                    <a:off x="2364" y="39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10" name="Freeform 20755"/>
                                <wps:cNvSpPr>
                                  <a:spLocks/>
                                </wps:cNvSpPr>
                                <wps:spPr bwMode="auto">
                                  <a:xfrm>
                                    <a:off x="2359" y="386"/>
                                    <a:ext cx="12" cy="12"/>
                                  </a:xfrm>
                                  <a:custGeom>
                                    <a:avLst/>
                                    <a:gdLst>
                                      <a:gd name="T0" fmla="*/ 0 w 12"/>
                                      <a:gd name="T1" fmla="*/ 8 h 12"/>
                                      <a:gd name="T2" fmla="*/ 3 w 12"/>
                                      <a:gd name="T3" fmla="*/ 10 h 12"/>
                                      <a:gd name="T4" fmla="*/ 5 w 12"/>
                                      <a:gd name="T5" fmla="*/ 12 h 12"/>
                                      <a:gd name="T6" fmla="*/ 12 w 12"/>
                                      <a:gd name="T7" fmla="*/ 4 h 12"/>
                                      <a:gd name="T8" fmla="*/ 9 w 12"/>
                                      <a:gd name="T9" fmla="*/ 2 h 12"/>
                                      <a:gd name="T10" fmla="*/ 7 w 12"/>
                                      <a:gd name="T11" fmla="*/ 0 h 12"/>
                                      <a:gd name="T12" fmla="*/ 0 w 12"/>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0" y="8"/>
                                        </a:moveTo>
                                        <a:lnTo>
                                          <a:pt x="3" y="10"/>
                                        </a:lnTo>
                                        <a:lnTo>
                                          <a:pt x="5" y="12"/>
                                        </a:lnTo>
                                        <a:lnTo>
                                          <a:pt x="12" y="4"/>
                                        </a:lnTo>
                                        <a:lnTo>
                                          <a:pt x="9" y="2"/>
                                        </a:lnTo>
                                        <a:lnTo>
                                          <a:pt x="7" y="0"/>
                                        </a:lnTo>
                                        <a:lnTo>
                                          <a:pt x="0"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11" name="Freeform 20756"/>
                                <wps:cNvSpPr>
                                  <a:spLocks/>
                                </wps:cNvSpPr>
                                <wps:spPr bwMode="auto">
                                  <a:xfrm>
                                    <a:off x="2359" y="386"/>
                                    <a:ext cx="12" cy="12"/>
                                  </a:xfrm>
                                  <a:custGeom>
                                    <a:avLst/>
                                    <a:gdLst>
                                      <a:gd name="T0" fmla="*/ 0 w 12"/>
                                      <a:gd name="T1" fmla="*/ 8 h 12"/>
                                      <a:gd name="T2" fmla="*/ 3 w 12"/>
                                      <a:gd name="T3" fmla="*/ 10 h 12"/>
                                      <a:gd name="T4" fmla="*/ 5 w 12"/>
                                      <a:gd name="T5" fmla="*/ 12 h 12"/>
                                      <a:gd name="T6" fmla="*/ 12 w 12"/>
                                      <a:gd name="T7" fmla="*/ 4 h 12"/>
                                      <a:gd name="T8" fmla="*/ 9 w 12"/>
                                      <a:gd name="T9" fmla="*/ 2 h 12"/>
                                      <a:gd name="T10" fmla="*/ 7 w 12"/>
                                      <a:gd name="T11" fmla="*/ 0 h 12"/>
                                      <a:gd name="T12" fmla="*/ 0 w 12"/>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2" h="12">
                                        <a:moveTo>
                                          <a:pt x="0" y="8"/>
                                        </a:moveTo>
                                        <a:lnTo>
                                          <a:pt x="3" y="10"/>
                                        </a:lnTo>
                                        <a:lnTo>
                                          <a:pt x="5" y="12"/>
                                        </a:lnTo>
                                        <a:lnTo>
                                          <a:pt x="12" y="4"/>
                                        </a:lnTo>
                                        <a:lnTo>
                                          <a:pt x="9" y="2"/>
                                        </a:lnTo>
                                        <a:lnTo>
                                          <a:pt x="7" y="0"/>
                                        </a:lnTo>
                                        <a:lnTo>
                                          <a:pt x="0"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12" name="Freeform 20757"/>
                                <wps:cNvSpPr>
                                  <a:spLocks/>
                                </wps:cNvSpPr>
                                <wps:spPr bwMode="auto">
                                  <a:xfrm>
                                    <a:off x="2368" y="388"/>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13" name="Line 20758"/>
                                <wps:cNvCnPr>
                                  <a:cxnSpLocks noChangeShapeType="1"/>
                                </wps:cNvCnPr>
                                <wps:spPr bwMode="auto">
                                  <a:xfrm>
                                    <a:off x="2371" y="39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14" name="Freeform 20759"/>
                                <wps:cNvSpPr>
                                  <a:spLocks/>
                                </wps:cNvSpPr>
                                <wps:spPr bwMode="auto">
                                  <a:xfrm>
                                    <a:off x="2366" y="378"/>
                                    <a:ext cx="11" cy="12"/>
                                  </a:xfrm>
                                  <a:custGeom>
                                    <a:avLst/>
                                    <a:gdLst>
                                      <a:gd name="T0" fmla="*/ 0 w 11"/>
                                      <a:gd name="T1" fmla="*/ 8 h 12"/>
                                      <a:gd name="T2" fmla="*/ 2 w 11"/>
                                      <a:gd name="T3" fmla="*/ 10 h 12"/>
                                      <a:gd name="T4" fmla="*/ 5 w 11"/>
                                      <a:gd name="T5" fmla="*/ 12 h 12"/>
                                      <a:gd name="T6" fmla="*/ 11 w 11"/>
                                      <a:gd name="T7" fmla="*/ 4 h 12"/>
                                      <a:gd name="T8" fmla="*/ 9 w 11"/>
                                      <a:gd name="T9" fmla="*/ 2 h 12"/>
                                      <a:gd name="T10" fmla="*/ 6 w 11"/>
                                      <a:gd name="T11" fmla="*/ 0 h 12"/>
                                      <a:gd name="T12" fmla="*/ 0 w 11"/>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8"/>
                                        </a:moveTo>
                                        <a:lnTo>
                                          <a:pt x="2" y="10"/>
                                        </a:lnTo>
                                        <a:lnTo>
                                          <a:pt x="5" y="12"/>
                                        </a:lnTo>
                                        <a:lnTo>
                                          <a:pt x="11" y="4"/>
                                        </a:lnTo>
                                        <a:lnTo>
                                          <a:pt x="9" y="2"/>
                                        </a:lnTo>
                                        <a:lnTo>
                                          <a:pt x="6" y="0"/>
                                        </a:lnTo>
                                        <a:lnTo>
                                          <a:pt x="0"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15" name="Freeform 20760"/>
                                <wps:cNvSpPr>
                                  <a:spLocks/>
                                </wps:cNvSpPr>
                                <wps:spPr bwMode="auto">
                                  <a:xfrm>
                                    <a:off x="2366" y="378"/>
                                    <a:ext cx="11" cy="12"/>
                                  </a:xfrm>
                                  <a:custGeom>
                                    <a:avLst/>
                                    <a:gdLst>
                                      <a:gd name="T0" fmla="*/ 0 w 11"/>
                                      <a:gd name="T1" fmla="*/ 8 h 12"/>
                                      <a:gd name="T2" fmla="*/ 2 w 11"/>
                                      <a:gd name="T3" fmla="*/ 10 h 12"/>
                                      <a:gd name="T4" fmla="*/ 5 w 11"/>
                                      <a:gd name="T5" fmla="*/ 12 h 12"/>
                                      <a:gd name="T6" fmla="*/ 11 w 11"/>
                                      <a:gd name="T7" fmla="*/ 4 h 12"/>
                                      <a:gd name="T8" fmla="*/ 9 w 11"/>
                                      <a:gd name="T9" fmla="*/ 2 h 12"/>
                                      <a:gd name="T10" fmla="*/ 6 w 11"/>
                                      <a:gd name="T11" fmla="*/ 0 h 12"/>
                                      <a:gd name="T12" fmla="*/ 0 w 11"/>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8"/>
                                        </a:moveTo>
                                        <a:lnTo>
                                          <a:pt x="2" y="10"/>
                                        </a:lnTo>
                                        <a:lnTo>
                                          <a:pt x="5" y="12"/>
                                        </a:lnTo>
                                        <a:lnTo>
                                          <a:pt x="11" y="4"/>
                                        </a:lnTo>
                                        <a:lnTo>
                                          <a:pt x="9" y="2"/>
                                        </a:lnTo>
                                        <a:lnTo>
                                          <a:pt x="6" y="0"/>
                                        </a:lnTo>
                                        <a:lnTo>
                                          <a:pt x="0"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16" name="Freeform 20761"/>
                                <wps:cNvSpPr>
                                  <a:spLocks/>
                                </wps:cNvSpPr>
                                <wps:spPr bwMode="auto">
                                  <a:xfrm>
                                    <a:off x="2375" y="380"/>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17" name="Line 20762"/>
                                <wps:cNvCnPr>
                                  <a:cxnSpLocks noChangeShapeType="1"/>
                                </wps:cNvCnPr>
                                <wps:spPr bwMode="auto">
                                  <a:xfrm>
                                    <a:off x="2377" y="3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18" name="Freeform 20763"/>
                                <wps:cNvSpPr>
                                  <a:spLocks/>
                                </wps:cNvSpPr>
                                <wps:spPr bwMode="auto">
                                  <a:xfrm>
                                    <a:off x="2372" y="370"/>
                                    <a:ext cx="11" cy="12"/>
                                  </a:xfrm>
                                  <a:custGeom>
                                    <a:avLst/>
                                    <a:gdLst>
                                      <a:gd name="T0" fmla="*/ 0 w 11"/>
                                      <a:gd name="T1" fmla="*/ 8 h 12"/>
                                      <a:gd name="T2" fmla="*/ 3 w 11"/>
                                      <a:gd name="T3" fmla="*/ 10 h 12"/>
                                      <a:gd name="T4" fmla="*/ 5 w 11"/>
                                      <a:gd name="T5" fmla="*/ 12 h 12"/>
                                      <a:gd name="T6" fmla="*/ 11 w 11"/>
                                      <a:gd name="T7" fmla="*/ 3 h 12"/>
                                      <a:gd name="T8" fmla="*/ 9 w 11"/>
                                      <a:gd name="T9" fmla="*/ 2 h 12"/>
                                      <a:gd name="T10" fmla="*/ 6 w 11"/>
                                      <a:gd name="T11" fmla="*/ 0 h 12"/>
                                      <a:gd name="T12" fmla="*/ 0 w 11"/>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8"/>
                                        </a:moveTo>
                                        <a:lnTo>
                                          <a:pt x="3" y="10"/>
                                        </a:lnTo>
                                        <a:lnTo>
                                          <a:pt x="5" y="12"/>
                                        </a:lnTo>
                                        <a:lnTo>
                                          <a:pt x="11" y="3"/>
                                        </a:lnTo>
                                        <a:lnTo>
                                          <a:pt x="9" y="2"/>
                                        </a:lnTo>
                                        <a:lnTo>
                                          <a:pt x="6" y="0"/>
                                        </a:lnTo>
                                        <a:lnTo>
                                          <a:pt x="0"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19" name="Freeform 20764"/>
                                <wps:cNvSpPr>
                                  <a:spLocks/>
                                </wps:cNvSpPr>
                                <wps:spPr bwMode="auto">
                                  <a:xfrm>
                                    <a:off x="2372" y="370"/>
                                    <a:ext cx="11" cy="12"/>
                                  </a:xfrm>
                                  <a:custGeom>
                                    <a:avLst/>
                                    <a:gdLst>
                                      <a:gd name="T0" fmla="*/ 0 w 11"/>
                                      <a:gd name="T1" fmla="*/ 8 h 12"/>
                                      <a:gd name="T2" fmla="*/ 3 w 11"/>
                                      <a:gd name="T3" fmla="*/ 10 h 12"/>
                                      <a:gd name="T4" fmla="*/ 5 w 11"/>
                                      <a:gd name="T5" fmla="*/ 12 h 12"/>
                                      <a:gd name="T6" fmla="*/ 11 w 11"/>
                                      <a:gd name="T7" fmla="*/ 3 h 12"/>
                                      <a:gd name="T8" fmla="*/ 9 w 11"/>
                                      <a:gd name="T9" fmla="*/ 2 h 12"/>
                                      <a:gd name="T10" fmla="*/ 6 w 11"/>
                                      <a:gd name="T11" fmla="*/ 0 h 12"/>
                                      <a:gd name="T12" fmla="*/ 0 w 11"/>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8"/>
                                        </a:moveTo>
                                        <a:lnTo>
                                          <a:pt x="3" y="10"/>
                                        </a:lnTo>
                                        <a:lnTo>
                                          <a:pt x="5" y="12"/>
                                        </a:lnTo>
                                        <a:lnTo>
                                          <a:pt x="11" y="3"/>
                                        </a:lnTo>
                                        <a:lnTo>
                                          <a:pt x="9" y="2"/>
                                        </a:lnTo>
                                        <a:lnTo>
                                          <a:pt x="6" y="0"/>
                                        </a:lnTo>
                                        <a:lnTo>
                                          <a:pt x="0"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20" name="Freeform 20765"/>
                                <wps:cNvSpPr>
                                  <a:spLocks/>
                                </wps:cNvSpPr>
                                <wps:spPr bwMode="auto">
                                  <a:xfrm>
                                    <a:off x="2381" y="372"/>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21" name="Line 20766"/>
                                <wps:cNvCnPr>
                                  <a:cxnSpLocks noChangeShapeType="1"/>
                                </wps:cNvCnPr>
                                <wps:spPr bwMode="auto">
                                  <a:xfrm>
                                    <a:off x="2383" y="37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22" name="Freeform 20767"/>
                                <wps:cNvSpPr>
                                  <a:spLocks/>
                                </wps:cNvSpPr>
                                <wps:spPr bwMode="auto">
                                  <a:xfrm>
                                    <a:off x="2378" y="361"/>
                                    <a:ext cx="11" cy="12"/>
                                  </a:xfrm>
                                  <a:custGeom>
                                    <a:avLst/>
                                    <a:gdLst>
                                      <a:gd name="T0" fmla="*/ 0 w 11"/>
                                      <a:gd name="T1" fmla="*/ 9 h 12"/>
                                      <a:gd name="T2" fmla="*/ 3 w 11"/>
                                      <a:gd name="T3" fmla="*/ 11 h 12"/>
                                      <a:gd name="T4" fmla="*/ 5 w 11"/>
                                      <a:gd name="T5" fmla="*/ 12 h 12"/>
                                      <a:gd name="T6" fmla="*/ 11 w 11"/>
                                      <a:gd name="T7" fmla="*/ 4 h 12"/>
                                      <a:gd name="T8" fmla="*/ 9 w 11"/>
                                      <a:gd name="T9" fmla="*/ 2 h 12"/>
                                      <a:gd name="T10" fmla="*/ 6 w 11"/>
                                      <a:gd name="T11" fmla="*/ 0 h 12"/>
                                      <a:gd name="T12" fmla="*/ 0 w 11"/>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9"/>
                                        </a:moveTo>
                                        <a:lnTo>
                                          <a:pt x="3" y="11"/>
                                        </a:lnTo>
                                        <a:lnTo>
                                          <a:pt x="5" y="12"/>
                                        </a:lnTo>
                                        <a:lnTo>
                                          <a:pt x="11" y="4"/>
                                        </a:lnTo>
                                        <a:lnTo>
                                          <a:pt x="9" y="2"/>
                                        </a:lnTo>
                                        <a:lnTo>
                                          <a:pt x="6"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23" name="Freeform 20768"/>
                                <wps:cNvSpPr>
                                  <a:spLocks/>
                                </wps:cNvSpPr>
                                <wps:spPr bwMode="auto">
                                  <a:xfrm>
                                    <a:off x="2378" y="361"/>
                                    <a:ext cx="11" cy="12"/>
                                  </a:xfrm>
                                  <a:custGeom>
                                    <a:avLst/>
                                    <a:gdLst>
                                      <a:gd name="T0" fmla="*/ 0 w 11"/>
                                      <a:gd name="T1" fmla="*/ 9 h 12"/>
                                      <a:gd name="T2" fmla="*/ 3 w 11"/>
                                      <a:gd name="T3" fmla="*/ 11 h 12"/>
                                      <a:gd name="T4" fmla="*/ 5 w 11"/>
                                      <a:gd name="T5" fmla="*/ 12 h 12"/>
                                      <a:gd name="T6" fmla="*/ 11 w 11"/>
                                      <a:gd name="T7" fmla="*/ 4 h 12"/>
                                      <a:gd name="T8" fmla="*/ 9 w 11"/>
                                      <a:gd name="T9" fmla="*/ 2 h 12"/>
                                      <a:gd name="T10" fmla="*/ 6 w 11"/>
                                      <a:gd name="T11" fmla="*/ 0 h 12"/>
                                      <a:gd name="T12" fmla="*/ 0 w 11"/>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9"/>
                                        </a:moveTo>
                                        <a:lnTo>
                                          <a:pt x="3" y="11"/>
                                        </a:lnTo>
                                        <a:lnTo>
                                          <a:pt x="5" y="12"/>
                                        </a:lnTo>
                                        <a:lnTo>
                                          <a:pt x="11" y="4"/>
                                        </a:lnTo>
                                        <a:lnTo>
                                          <a:pt x="9" y="2"/>
                                        </a:lnTo>
                                        <a:lnTo>
                                          <a:pt x="6"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24" name="Freeform 20769"/>
                                <wps:cNvSpPr>
                                  <a:spLocks/>
                                </wps:cNvSpPr>
                                <wps:spPr bwMode="auto">
                                  <a:xfrm>
                                    <a:off x="2387" y="363"/>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25" name="Line 20770"/>
                                <wps:cNvCnPr>
                                  <a:cxnSpLocks noChangeShapeType="1"/>
                                </wps:cNvCnPr>
                                <wps:spPr bwMode="auto">
                                  <a:xfrm>
                                    <a:off x="2389" y="3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26" name="Freeform 20771"/>
                                <wps:cNvSpPr>
                                  <a:spLocks/>
                                </wps:cNvSpPr>
                                <wps:spPr bwMode="auto">
                                  <a:xfrm>
                                    <a:off x="2384" y="353"/>
                                    <a:ext cx="11" cy="12"/>
                                  </a:xfrm>
                                  <a:custGeom>
                                    <a:avLst/>
                                    <a:gdLst>
                                      <a:gd name="T0" fmla="*/ 0 w 11"/>
                                      <a:gd name="T1" fmla="*/ 9 h 12"/>
                                      <a:gd name="T2" fmla="*/ 3 w 11"/>
                                      <a:gd name="T3" fmla="*/ 10 h 12"/>
                                      <a:gd name="T4" fmla="*/ 5 w 11"/>
                                      <a:gd name="T5" fmla="*/ 12 h 12"/>
                                      <a:gd name="T6" fmla="*/ 11 w 11"/>
                                      <a:gd name="T7" fmla="*/ 4 h 12"/>
                                      <a:gd name="T8" fmla="*/ 9 w 11"/>
                                      <a:gd name="T9" fmla="*/ 2 h 12"/>
                                      <a:gd name="T10" fmla="*/ 6 w 11"/>
                                      <a:gd name="T11" fmla="*/ 0 h 12"/>
                                      <a:gd name="T12" fmla="*/ 0 w 11"/>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9"/>
                                        </a:moveTo>
                                        <a:lnTo>
                                          <a:pt x="3" y="10"/>
                                        </a:lnTo>
                                        <a:lnTo>
                                          <a:pt x="5" y="12"/>
                                        </a:lnTo>
                                        <a:lnTo>
                                          <a:pt x="11" y="4"/>
                                        </a:lnTo>
                                        <a:lnTo>
                                          <a:pt x="9" y="2"/>
                                        </a:lnTo>
                                        <a:lnTo>
                                          <a:pt x="6"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27" name="Freeform 20772"/>
                                <wps:cNvSpPr>
                                  <a:spLocks/>
                                </wps:cNvSpPr>
                                <wps:spPr bwMode="auto">
                                  <a:xfrm>
                                    <a:off x="2384" y="353"/>
                                    <a:ext cx="11" cy="12"/>
                                  </a:xfrm>
                                  <a:custGeom>
                                    <a:avLst/>
                                    <a:gdLst>
                                      <a:gd name="T0" fmla="*/ 0 w 11"/>
                                      <a:gd name="T1" fmla="*/ 9 h 12"/>
                                      <a:gd name="T2" fmla="*/ 3 w 11"/>
                                      <a:gd name="T3" fmla="*/ 10 h 12"/>
                                      <a:gd name="T4" fmla="*/ 5 w 11"/>
                                      <a:gd name="T5" fmla="*/ 12 h 12"/>
                                      <a:gd name="T6" fmla="*/ 11 w 11"/>
                                      <a:gd name="T7" fmla="*/ 4 h 12"/>
                                      <a:gd name="T8" fmla="*/ 9 w 11"/>
                                      <a:gd name="T9" fmla="*/ 2 h 12"/>
                                      <a:gd name="T10" fmla="*/ 6 w 11"/>
                                      <a:gd name="T11" fmla="*/ 0 h 12"/>
                                      <a:gd name="T12" fmla="*/ 0 w 11"/>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9"/>
                                        </a:moveTo>
                                        <a:lnTo>
                                          <a:pt x="3" y="10"/>
                                        </a:lnTo>
                                        <a:lnTo>
                                          <a:pt x="5" y="12"/>
                                        </a:lnTo>
                                        <a:lnTo>
                                          <a:pt x="11" y="4"/>
                                        </a:lnTo>
                                        <a:lnTo>
                                          <a:pt x="9" y="2"/>
                                        </a:lnTo>
                                        <a:lnTo>
                                          <a:pt x="6"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28" name="Freeform 20773"/>
                                <wps:cNvSpPr>
                                  <a:spLocks/>
                                </wps:cNvSpPr>
                                <wps:spPr bwMode="auto">
                                  <a:xfrm>
                                    <a:off x="2393" y="355"/>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29" name="Line 20774"/>
                                <wps:cNvCnPr>
                                  <a:cxnSpLocks noChangeShapeType="1"/>
                                </wps:cNvCnPr>
                                <wps:spPr bwMode="auto">
                                  <a:xfrm>
                                    <a:off x="2395" y="35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30" name="Freeform 20775"/>
                                <wps:cNvSpPr>
                                  <a:spLocks/>
                                </wps:cNvSpPr>
                                <wps:spPr bwMode="auto">
                                  <a:xfrm>
                                    <a:off x="2390" y="345"/>
                                    <a:ext cx="11" cy="12"/>
                                  </a:xfrm>
                                  <a:custGeom>
                                    <a:avLst/>
                                    <a:gdLst>
                                      <a:gd name="T0" fmla="*/ 0 w 11"/>
                                      <a:gd name="T1" fmla="*/ 8 h 12"/>
                                      <a:gd name="T2" fmla="*/ 3 w 11"/>
                                      <a:gd name="T3" fmla="*/ 10 h 12"/>
                                      <a:gd name="T4" fmla="*/ 5 w 11"/>
                                      <a:gd name="T5" fmla="*/ 12 h 12"/>
                                      <a:gd name="T6" fmla="*/ 11 w 11"/>
                                      <a:gd name="T7" fmla="*/ 3 h 12"/>
                                      <a:gd name="T8" fmla="*/ 8 w 11"/>
                                      <a:gd name="T9" fmla="*/ 1 h 12"/>
                                      <a:gd name="T10" fmla="*/ 6 w 11"/>
                                      <a:gd name="T11" fmla="*/ 0 h 12"/>
                                      <a:gd name="T12" fmla="*/ 0 w 11"/>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8"/>
                                        </a:moveTo>
                                        <a:lnTo>
                                          <a:pt x="3" y="10"/>
                                        </a:lnTo>
                                        <a:lnTo>
                                          <a:pt x="5" y="12"/>
                                        </a:lnTo>
                                        <a:lnTo>
                                          <a:pt x="11" y="3"/>
                                        </a:lnTo>
                                        <a:lnTo>
                                          <a:pt x="8" y="1"/>
                                        </a:lnTo>
                                        <a:lnTo>
                                          <a:pt x="6" y="0"/>
                                        </a:lnTo>
                                        <a:lnTo>
                                          <a:pt x="0"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31" name="Freeform 20776"/>
                                <wps:cNvSpPr>
                                  <a:spLocks/>
                                </wps:cNvSpPr>
                                <wps:spPr bwMode="auto">
                                  <a:xfrm>
                                    <a:off x="2390" y="345"/>
                                    <a:ext cx="11" cy="12"/>
                                  </a:xfrm>
                                  <a:custGeom>
                                    <a:avLst/>
                                    <a:gdLst>
                                      <a:gd name="T0" fmla="*/ 0 w 11"/>
                                      <a:gd name="T1" fmla="*/ 8 h 12"/>
                                      <a:gd name="T2" fmla="*/ 3 w 11"/>
                                      <a:gd name="T3" fmla="*/ 10 h 12"/>
                                      <a:gd name="T4" fmla="*/ 5 w 11"/>
                                      <a:gd name="T5" fmla="*/ 12 h 12"/>
                                      <a:gd name="T6" fmla="*/ 11 w 11"/>
                                      <a:gd name="T7" fmla="*/ 3 h 12"/>
                                      <a:gd name="T8" fmla="*/ 8 w 11"/>
                                      <a:gd name="T9" fmla="*/ 1 h 12"/>
                                      <a:gd name="T10" fmla="*/ 6 w 11"/>
                                      <a:gd name="T11" fmla="*/ 0 h 12"/>
                                      <a:gd name="T12" fmla="*/ 0 w 11"/>
                                      <a:gd name="T13" fmla="*/ 8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8"/>
                                        </a:moveTo>
                                        <a:lnTo>
                                          <a:pt x="3" y="10"/>
                                        </a:lnTo>
                                        <a:lnTo>
                                          <a:pt x="5" y="12"/>
                                        </a:lnTo>
                                        <a:lnTo>
                                          <a:pt x="11" y="3"/>
                                        </a:lnTo>
                                        <a:lnTo>
                                          <a:pt x="8" y="1"/>
                                        </a:lnTo>
                                        <a:lnTo>
                                          <a:pt x="6" y="0"/>
                                        </a:lnTo>
                                        <a:lnTo>
                                          <a:pt x="0"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32" name="Freeform 20777"/>
                                <wps:cNvSpPr>
                                  <a:spLocks/>
                                </wps:cNvSpPr>
                                <wps:spPr bwMode="auto">
                                  <a:xfrm>
                                    <a:off x="2398" y="346"/>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33" name="Line 20778"/>
                                <wps:cNvCnPr>
                                  <a:cxnSpLocks noChangeShapeType="1"/>
                                </wps:cNvCnPr>
                                <wps:spPr bwMode="auto">
                                  <a:xfrm>
                                    <a:off x="2401" y="3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34" name="Freeform 20779"/>
                                <wps:cNvSpPr>
                                  <a:spLocks/>
                                </wps:cNvSpPr>
                                <wps:spPr bwMode="auto">
                                  <a:xfrm>
                                    <a:off x="2396" y="336"/>
                                    <a:ext cx="10" cy="12"/>
                                  </a:xfrm>
                                  <a:custGeom>
                                    <a:avLst/>
                                    <a:gdLst>
                                      <a:gd name="T0" fmla="*/ 0 w 10"/>
                                      <a:gd name="T1" fmla="*/ 9 h 12"/>
                                      <a:gd name="T2" fmla="*/ 2 w 10"/>
                                      <a:gd name="T3" fmla="*/ 10 h 12"/>
                                      <a:gd name="T4" fmla="*/ 5 w 10"/>
                                      <a:gd name="T5" fmla="*/ 12 h 12"/>
                                      <a:gd name="T6" fmla="*/ 10 w 10"/>
                                      <a:gd name="T7" fmla="*/ 3 h 12"/>
                                      <a:gd name="T8" fmla="*/ 8 w 10"/>
                                      <a:gd name="T9" fmla="*/ 2 h 12"/>
                                      <a:gd name="T10" fmla="*/ 5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2" y="10"/>
                                        </a:lnTo>
                                        <a:lnTo>
                                          <a:pt x="5" y="12"/>
                                        </a:lnTo>
                                        <a:lnTo>
                                          <a:pt x="10" y="3"/>
                                        </a:lnTo>
                                        <a:lnTo>
                                          <a:pt x="8" y="2"/>
                                        </a:lnTo>
                                        <a:lnTo>
                                          <a:pt x="5"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35" name="Freeform 20780"/>
                                <wps:cNvSpPr>
                                  <a:spLocks/>
                                </wps:cNvSpPr>
                                <wps:spPr bwMode="auto">
                                  <a:xfrm>
                                    <a:off x="2396" y="336"/>
                                    <a:ext cx="10" cy="12"/>
                                  </a:xfrm>
                                  <a:custGeom>
                                    <a:avLst/>
                                    <a:gdLst>
                                      <a:gd name="T0" fmla="*/ 0 w 10"/>
                                      <a:gd name="T1" fmla="*/ 9 h 12"/>
                                      <a:gd name="T2" fmla="*/ 2 w 10"/>
                                      <a:gd name="T3" fmla="*/ 10 h 12"/>
                                      <a:gd name="T4" fmla="*/ 5 w 10"/>
                                      <a:gd name="T5" fmla="*/ 12 h 12"/>
                                      <a:gd name="T6" fmla="*/ 10 w 10"/>
                                      <a:gd name="T7" fmla="*/ 3 h 12"/>
                                      <a:gd name="T8" fmla="*/ 8 w 10"/>
                                      <a:gd name="T9" fmla="*/ 2 h 12"/>
                                      <a:gd name="T10" fmla="*/ 5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2" y="10"/>
                                        </a:lnTo>
                                        <a:lnTo>
                                          <a:pt x="5" y="12"/>
                                        </a:lnTo>
                                        <a:lnTo>
                                          <a:pt x="10" y="3"/>
                                        </a:lnTo>
                                        <a:lnTo>
                                          <a:pt x="8" y="2"/>
                                        </a:lnTo>
                                        <a:lnTo>
                                          <a:pt x="5"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36" name="Freeform 20781"/>
                                <wps:cNvSpPr>
                                  <a:spLocks/>
                                </wps:cNvSpPr>
                                <wps:spPr bwMode="auto">
                                  <a:xfrm>
                                    <a:off x="2404" y="338"/>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37" name="Line 20782"/>
                                <wps:cNvCnPr>
                                  <a:cxnSpLocks noChangeShapeType="1"/>
                                </wps:cNvCnPr>
                                <wps:spPr bwMode="auto">
                                  <a:xfrm>
                                    <a:off x="2406" y="33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38" name="Freeform 20783"/>
                                <wps:cNvSpPr>
                                  <a:spLocks/>
                                </wps:cNvSpPr>
                                <wps:spPr bwMode="auto">
                                  <a:xfrm>
                                    <a:off x="2401" y="327"/>
                                    <a:ext cx="11" cy="12"/>
                                  </a:xfrm>
                                  <a:custGeom>
                                    <a:avLst/>
                                    <a:gdLst>
                                      <a:gd name="T0" fmla="*/ 0 w 11"/>
                                      <a:gd name="T1" fmla="*/ 9 h 12"/>
                                      <a:gd name="T2" fmla="*/ 3 w 11"/>
                                      <a:gd name="T3" fmla="*/ 11 h 12"/>
                                      <a:gd name="T4" fmla="*/ 5 w 11"/>
                                      <a:gd name="T5" fmla="*/ 12 h 12"/>
                                      <a:gd name="T6" fmla="*/ 11 w 11"/>
                                      <a:gd name="T7" fmla="*/ 4 h 12"/>
                                      <a:gd name="T8" fmla="*/ 8 w 11"/>
                                      <a:gd name="T9" fmla="*/ 2 h 12"/>
                                      <a:gd name="T10" fmla="*/ 5 w 11"/>
                                      <a:gd name="T11" fmla="*/ 0 h 12"/>
                                      <a:gd name="T12" fmla="*/ 0 w 11"/>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9"/>
                                        </a:moveTo>
                                        <a:lnTo>
                                          <a:pt x="3" y="11"/>
                                        </a:lnTo>
                                        <a:lnTo>
                                          <a:pt x="5" y="12"/>
                                        </a:lnTo>
                                        <a:lnTo>
                                          <a:pt x="11" y="4"/>
                                        </a:lnTo>
                                        <a:lnTo>
                                          <a:pt x="8" y="2"/>
                                        </a:lnTo>
                                        <a:lnTo>
                                          <a:pt x="5"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39" name="Freeform 20784"/>
                                <wps:cNvSpPr>
                                  <a:spLocks/>
                                </wps:cNvSpPr>
                                <wps:spPr bwMode="auto">
                                  <a:xfrm>
                                    <a:off x="2401" y="327"/>
                                    <a:ext cx="11" cy="12"/>
                                  </a:xfrm>
                                  <a:custGeom>
                                    <a:avLst/>
                                    <a:gdLst>
                                      <a:gd name="T0" fmla="*/ 0 w 11"/>
                                      <a:gd name="T1" fmla="*/ 9 h 12"/>
                                      <a:gd name="T2" fmla="*/ 3 w 11"/>
                                      <a:gd name="T3" fmla="*/ 11 h 12"/>
                                      <a:gd name="T4" fmla="*/ 5 w 11"/>
                                      <a:gd name="T5" fmla="*/ 12 h 12"/>
                                      <a:gd name="T6" fmla="*/ 11 w 11"/>
                                      <a:gd name="T7" fmla="*/ 4 h 12"/>
                                      <a:gd name="T8" fmla="*/ 8 w 11"/>
                                      <a:gd name="T9" fmla="*/ 2 h 12"/>
                                      <a:gd name="T10" fmla="*/ 5 w 11"/>
                                      <a:gd name="T11" fmla="*/ 0 h 12"/>
                                      <a:gd name="T12" fmla="*/ 0 w 11"/>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9"/>
                                        </a:moveTo>
                                        <a:lnTo>
                                          <a:pt x="3" y="11"/>
                                        </a:lnTo>
                                        <a:lnTo>
                                          <a:pt x="5" y="12"/>
                                        </a:lnTo>
                                        <a:lnTo>
                                          <a:pt x="11" y="4"/>
                                        </a:lnTo>
                                        <a:lnTo>
                                          <a:pt x="8" y="2"/>
                                        </a:lnTo>
                                        <a:lnTo>
                                          <a:pt x="5"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40" name="Freeform 20785"/>
                                <wps:cNvSpPr>
                                  <a:spLocks/>
                                </wps:cNvSpPr>
                                <wps:spPr bwMode="auto">
                                  <a:xfrm>
                                    <a:off x="2409" y="329"/>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41" name="Line 20786"/>
                                <wps:cNvCnPr>
                                  <a:cxnSpLocks noChangeShapeType="1"/>
                                </wps:cNvCnPr>
                                <wps:spPr bwMode="auto">
                                  <a:xfrm>
                                    <a:off x="2412" y="33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42" name="Freeform 20787"/>
                                <wps:cNvSpPr>
                                  <a:spLocks/>
                                </wps:cNvSpPr>
                                <wps:spPr bwMode="auto">
                                  <a:xfrm>
                                    <a:off x="2406" y="318"/>
                                    <a:ext cx="11" cy="13"/>
                                  </a:xfrm>
                                  <a:custGeom>
                                    <a:avLst/>
                                    <a:gdLst>
                                      <a:gd name="T0" fmla="*/ 0 w 11"/>
                                      <a:gd name="T1" fmla="*/ 9 h 13"/>
                                      <a:gd name="T2" fmla="*/ 3 w 11"/>
                                      <a:gd name="T3" fmla="*/ 11 h 13"/>
                                      <a:gd name="T4" fmla="*/ 6 w 11"/>
                                      <a:gd name="T5" fmla="*/ 13 h 13"/>
                                      <a:gd name="T6" fmla="*/ 11 w 11"/>
                                      <a:gd name="T7" fmla="*/ 4 h 13"/>
                                      <a:gd name="T8" fmla="*/ 8 w 11"/>
                                      <a:gd name="T9" fmla="*/ 2 h 13"/>
                                      <a:gd name="T10" fmla="*/ 5 w 11"/>
                                      <a:gd name="T11" fmla="*/ 0 h 13"/>
                                      <a:gd name="T12" fmla="*/ 0 w 11"/>
                                      <a:gd name="T13" fmla="*/ 9 h 13"/>
                                    </a:gdLst>
                                    <a:ahLst/>
                                    <a:cxnLst>
                                      <a:cxn ang="0">
                                        <a:pos x="T0" y="T1"/>
                                      </a:cxn>
                                      <a:cxn ang="0">
                                        <a:pos x="T2" y="T3"/>
                                      </a:cxn>
                                      <a:cxn ang="0">
                                        <a:pos x="T4" y="T5"/>
                                      </a:cxn>
                                      <a:cxn ang="0">
                                        <a:pos x="T6" y="T7"/>
                                      </a:cxn>
                                      <a:cxn ang="0">
                                        <a:pos x="T8" y="T9"/>
                                      </a:cxn>
                                      <a:cxn ang="0">
                                        <a:pos x="T10" y="T11"/>
                                      </a:cxn>
                                      <a:cxn ang="0">
                                        <a:pos x="T12" y="T13"/>
                                      </a:cxn>
                                    </a:cxnLst>
                                    <a:rect l="0" t="0" r="r" b="b"/>
                                    <a:pathLst>
                                      <a:path w="11" h="13">
                                        <a:moveTo>
                                          <a:pt x="0" y="9"/>
                                        </a:moveTo>
                                        <a:lnTo>
                                          <a:pt x="3" y="11"/>
                                        </a:lnTo>
                                        <a:lnTo>
                                          <a:pt x="6" y="13"/>
                                        </a:lnTo>
                                        <a:lnTo>
                                          <a:pt x="11" y="4"/>
                                        </a:lnTo>
                                        <a:lnTo>
                                          <a:pt x="8" y="2"/>
                                        </a:lnTo>
                                        <a:lnTo>
                                          <a:pt x="5"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43" name="Freeform 20788"/>
                                <wps:cNvSpPr>
                                  <a:spLocks/>
                                </wps:cNvSpPr>
                                <wps:spPr bwMode="auto">
                                  <a:xfrm>
                                    <a:off x="2406" y="318"/>
                                    <a:ext cx="11" cy="13"/>
                                  </a:xfrm>
                                  <a:custGeom>
                                    <a:avLst/>
                                    <a:gdLst>
                                      <a:gd name="T0" fmla="*/ 0 w 11"/>
                                      <a:gd name="T1" fmla="*/ 9 h 13"/>
                                      <a:gd name="T2" fmla="*/ 3 w 11"/>
                                      <a:gd name="T3" fmla="*/ 11 h 13"/>
                                      <a:gd name="T4" fmla="*/ 6 w 11"/>
                                      <a:gd name="T5" fmla="*/ 13 h 13"/>
                                      <a:gd name="T6" fmla="*/ 11 w 11"/>
                                      <a:gd name="T7" fmla="*/ 4 h 13"/>
                                      <a:gd name="T8" fmla="*/ 8 w 11"/>
                                      <a:gd name="T9" fmla="*/ 2 h 13"/>
                                      <a:gd name="T10" fmla="*/ 5 w 11"/>
                                      <a:gd name="T11" fmla="*/ 0 h 13"/>
                                      <a:gd name="T12" fmla="*/ 0 w 11"/>
                                      <a:gd name="T13" fmla="*/ 9 h 13"/>
                                    </a:gdLst>
                                    <a:ahLst/>
                                    <a:cxnLst>
                                      <a:cxn ang="0">
                                        <a:pos x="T0" y="T1"/>
                                      </a:cxn>
                                      <a:cxn ang="0">
                                        <a:pos x="T2" y="T3"/>
                                      </a:cxn>
                                      <a:cxn ang="0">
                                        <a:pos x="T4" y="T5"/>
                                      </a:cxn>
                                      <a:cxn ang="0">
                                        <a:pos x="T6" y="T7"/>
                                      </a:cxn>
                                      <a:cxn ang="0">
                                        <a:pos x="T8" y="T9"/>
                                      </a:cxn>
                                      <a:cxn ang="0">
                                        <a:pos x="T10" y="T11"/>
                                      </a:cxn>
                                      <a:cxn ang="0">
                                        <a:pos x="T12" y="T13"/>
                                      </a:cxn>
                                    </a:cxnLst>
                                    <a:rect l="0" t="0" r="r" b="b"/>
                                    <a:pathLst>
                                      <a:path w="11" h="13">
                                        <a:moveTo>
                                          <a:pt x="0" y="9"/>
                                        </a:moveTo>
                                        <a:lnTo>
                                          <a:pt x="3" y="11"/>
                                        </a:lnTo>
                                        <a:lnTo>
                                          <a:pt x="6" y="13"/>
                                        </a:lnTo>
                                        <a:lnTo>
                                          <a:pt x="11" y="4"/>
                                        </a:lnTo>
                                        <a:lnTo>
                                          <a:pt x="8" y="2"/>
                                        </a:lnTo>
                                        <a:lnTo>
                                          <a:pt x="5"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44" name="Freeform 20789"/>
                                <wps:cNvSpPr>
                                  <a:spLocks/>
                                </wps:cNvSpPr>
                                <wps:spPr bwMode="auto">
                                  <a:xfrm>
                                    <a:off x="2414" y="320"/>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45" name="Line 20790"/>
                                <wps:cNvCnPr>
                                  <a:cxnSpLocks noChangeShapeType="1"/>
                                </wps:cNvCnPr>
                                <wps:spPr bwMode="auto">
                                  <a:xfrm>
                                    <a:off x="2417" y="32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46" name="Freeform 20791"/>
                                <wps:cNvSpPr>
                                  <a:spLocks/>
                                </wps:cNvSpPr>
                                <wps:spPr bwMode="auto">
                                  <a:xfrm>
                                    <a:off x="2411" y="310"/>
                                    <a:ext cx="11" cy="12"/>
                                  </a:xfrm>
                                  <a:custGeom>
                                    <a:avLst/>
                                    <a:gdLst>
                                      <a:gd name="T0" fmla="*/ 0 w 11"/>
                                      <a:gd name="T1" fmla="*/ 9 h 12"/>
                                      <a:gd name="T2" fmla="*/ 3 w 11"/>
                                      <a:gd name="T3" fmla="*/ 10 h 12"/>
                                      <a:gd name="T4" fmla="*/ 6 w 11"/>
                                      <a:gd name="T5" fmla="*/ 12 h 12"/>
                                      <a:gd name="T6" fmla="*/ 11 w 11"/>
                                      <a:gd name="T7" fmla="*/ 3 h 12"/>
                                      <a:gd name="T8" fmla="*/ 8 w 11"/>
                                      <a:gd name="T9" fmla="*/ 1 h 12"/>
                                      <a:gd name="T10" fmla="*/ 5 w 11"/>
                                      <a:gd name="T11" fmla="*/ 0 h 12"/>
                                      <a:gd name="T12" fmla="*/ 0 w 11"/>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9"/>
                                        </a:moveTo>
                                        <a:lnTo>
                                          <a:pt x="3" y="10"/>
                                        </a:lnTo>
                                        <a:lnTo>
                                          <a:pt x="6" y="12"/>
                                        </a:lnTo>
                                        <a:lnTo>
                                          <a:pt x="11" y="3"/>
                                        </a:lnTo>
                                        <a:lnTo>
                                          <a:pt x="8" y="1"/>
                                        </a:lnTo>
                                        <a:lnTo>
                                          <a:pt x="5"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47" name="Freeform 20792"/>
                                <wps:cNvSpPr>
                                  <a:spLocks/>
                                </wps:cNvSpPr>
                                <wps:spPr bwMode="auto">
                                  <a:xfrm>
                                    <a:off x="2411" y="310"/>
                                    <a:ext cx="11" cy="12"/>
                                  </a:xfrm>
                                  <a:custGeom>
                                    <a:avLst/>
                                    <a:gdLst>
                                      <a:gd name="T0" fmla="*/ 0 w 11"/>
                                      <a:gd name="T1" fmla="*/ 9 h 12"/>
                                      <a:gd name="T2" fmla="*/ 3 w 11"/>
                                      <a:gd name="T3" fmla="*/ 10 h 12"/>
                                      <a:gd name="T4" fmla="*/ 6 w 11"/>
                                      <a:gd name="T5" fmla="*/ 12 h 12"/>
                                      <a:gd name="T6" fmla="*/ 11 w 11"/>
                                      <a:gd name="T7" fmla="*/ 3 h 12"/>
                                      <a:gd name="T8" fmla="*/ 8 w 11"/>
                                      <a:gd name="T9" fmla="*/ 1 h 12"/>
                                      <a:gd name="T10" fmla="*/ 5 w 11"/>
                                      <a:gd name="T11" fmla="*/ 0 h 12"/>
                                      <a:gd name="T12" fmla="*/ 0 w 11"/>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9"/>
                                        </a:moveTo>
                                        <a:lnTo>
                                          <a:pt x="3" y="10"/>
                                        </a:lnTo>
                                        <a:lnTo>
                                          <a:pt x="6" y="12"/>
                                        </a:lnTo>
                                        <a:lnTo>
                                          <a:pt x="11" y="3"/>
                                        </a:lnTo>
                                        <a:lnTo>
                                          <a:pt x="8" y="1"/>
                                        </a:lnTo>
                                        <a:lnTo>
                                          <a:pt x="5"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1363948" name="Group 20793"/>
                              <wpg:cNvGrpSpPr>
                                <a:grpSpLocks/>
                              </wpg:cNvGrpSpPr>
                              <wpg:grpSpPr bwMode="auto">
                                <a:xfrm>
                                  <a:off x="679753" y="0"/>
                                  <a:ext cx="47791" cy="98860"/>
                                  <a:chOff x="2378" y="137"/>
                                  <a:chExt cx="85" cy="176"/>
                                </a:xfrm>
                              </wpg:grpSpPr>
                              <wps:wsp>
                                <wps:cNvPr id="1981363949" name="Freeform 20794"/>
                                <wps:cNvSpPr>
                                  <a:spLocks/>
                                </wps:cNvSpPr>
                                <wps:spPr bwMode="auto">
                                  <a:xfrm>
                                    <a:off x="2416" y="300"/>
                                    <a:ext cx="10" cy="13"/>
                                  </a:xfrm>
                                  <a:custGeom>
                                    <a:avLst/>
                                    <a:gdLst>
                                      <a:gd name="T0" fmla="*/ 0 w 10"/>
                                      <a:gd name="T1" fmla="*/ 10 h 13"/>
                                      <a:gd name="T2" fmla="*/ 3 w 10"/>
                                      <a:gd name="T3" fmla="*/ 11 h 13"/>
                                      <a:gd name="T4" fmla="*/ 6 w 10"/>
                                      <a:gd name="T5" fmla="*/ 13 h 13"/>
                                      <a:gd name="T6" fmla="*/ 10 w 10"/>
                                      <a:gd name="T7" fmla="*/ 3 h 13"/>
                                      <a:gd name="T8" fmla="*/ 8 w 10"/>
                                      <a:gd name="T9" fmla="*/ 2 h 13"/>
                                      <a:gd name="T10" fmla="*/ 5 w 10"/>
                                      <a:gd name="T11" fmla="*/ 0 h 13"/>
                                      <a:gd name="T12" fmla="*/ 0 w 10"/>
                                      <a:gd name="T13" fmla="*/ 10 h 13"/>
                                    </a:gdLst>
                                    <a:ahLst/>
                                    <a:cxnLst>
                                      <a:cxn ang="0">
                                        <a:pos x="T0" y="T1"/>
                                      </a:cxn>
                                      <a:cxn ang="0">
                                        <a:pos x="T2" y="T3"/>
                                      </a:cxn>
                                      <a:cxn ang="0">
                                        <a:pos x="T4" y="T5"/>
                                      </a:cxn>
                                      <a:cxn ang="0">
                                        <a:pos x="T6" y="T7"/>
                                      </a:cxn>
                                      <a:cxn ang="0">
                                        <a:pos x="T8" y="T9"/>
                                      </a:cxn>
                                      <a:cxn ang="0">
                                        <a:pos x="T10" y="T11"/>
                                      </a:cxn>
                                      <a:cxn ang="0">
                                        <a:pos x="T12" y="T13"/>
                                      </a:cxn>
                                    </a:cxnLst>
                                    <a:rect l="0" t="0" r="r" b="b"/>
                                    <a:pathLst>
                                      <a:path w="10" h="13">
                                        <a:moveTo>
                                          <a:pt x="0" y="10"/>
                                        </a:moveTo>
                                        <a:lnTo>
                                          <a:pt x="3" y="11"/>
                                        </a:lnTo>
                                        <a:lnTo>
                                          <a:pt x="6" y="13"/>
                                        </a:lnTo>
                                        <a:lnTo>
                                          <a:pt x="10" y="3"/>
                                        </a:lnTo>
                                        <a:lnTo>
                                          <a:pt x="8" y="2"/>
                                        </a:lnTo>
                                        <a:lnTo>
                                          <a:pt x="5"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50" name="Freeform 20795"/>
                                <wps:cNvSpPr>
                                  <a:spLocks/>
                                </wps:cNvSpPr>
                                <wps:spPr bwMode="auto">
                                  <a:xfrm>
                                    <a:off x="2416" y="300"/>
                                    <a:ext cx="10" cy="13"/>
                                  </a:xfrm>
                                  <a:custGeom>
                                    <a:avLst/>
                                    <a:gdLst>
                                      <a:gd name="T0" fmla="*/ 0 w 10"/>
                                      <a:gd name="T1" fmla="*/ 10 h 13"/>
                                      <a:gd name="T2" fmla="*/ 3 w 10"/>
                                      <a:gd name="T3" fmla="*/ 11 h 13"/>
                                      <a:gd name="T4" fmla="*/ 6 w 10"/>
                                      <a:gd name="T5" fmla="*/ 13 h 13"/>
                                      <a:gd name="T6" fmla="*/ 10 w 10"/>
                                      <a:gd name="T7" fmla="*/ 3 h 13"/>
                                      <a:gd name="T8" fmla="*/ 8 w 10"/>
                                      <a:gd name="T9" fmla="*/ 2 h 13"/>
                                      <a:gd name="T10" fmla="*/ 5 w 10"/>
                                      <a:gd name="T11" fmla="*/ 0 h 13"/>
                                      <a:gd name="T12" fmla="*/ 0 w 10"/>
                                      <a:gd name="T13" fmla="*/ 10 h 13"/>
                                    </a:gdLst>
                                    <a:ahLst/>
                                    <a:cxnLst>
                                      <a:cxn ang="0">
                                        <a:pos x="T0" y="T1"/>
                                      </a:cxn>
                                      <a:cxn ang="0">
                                        <a:pos x="T2" y="T3"/>
                                      </a:cxn>
                                      <a:cxn ang="0">
                                        <a:pos x="T4" y="T5"/>
                                      </a:cxn>
                                      <a:cxn ang="0">
                                        <a:pos x="T6" y="T7"/>
                                      </a:cxn>
                                      <a:cxn ang="0">
                                        <a:pos x="T8" y="T9"/>
                                      </a:cxn>
                                      <a:cxn ang="0">
                                        <a:pos x="T10" y="T11"/>
                                      </a:cxn>
                                      <a:cxn ang="0">
                                        <a:pos x="T12" y="T13"/>
                                      </a:cxn>
                                    </a:cxnLst>
                                    <a:rect l="0" t="0" r="r" b="b"/>
                                    <a:pathLst>
                                      <a:path w="10" h="13">
                                        <a:moveTo>
                                          <a:pt x="0" y="10"/>
                                        </a:moveTo>
                                        <a:lnTo>
                                          <a:pt x="3" y="11"/>
                                        </a:lnTo>
                                        <a:lnTo>
                                          <a:pt x="6" y="13"/>
                                        </a:lnTo>
                                        <a:lnTo>
                                          <a:pt x="10" y="3"/>
                                        </a:lnTo>
                                        <a:lnTo>
                                          <a:pt x="8" y="2"/>
                                        </a:lnTo>
                                        <a:lnTo>
                                          <a:pt x="5"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51" name="Freeform 20796"/>
                                <wps:cNvSpPr>
                                  <a:spLocks/>
                                </wps:cNvSpPr>
                                <wps:spPr bwMode="auto">
                                  <a:xfrm>
                                    <a:off x="2424" y="302"/>
                                    <a:ext cx="3" cy="1"/>
                                  </a:xfrm>
                                  <a:custGeom>
                                    <a:avLst/>
                                    <a:gdLst>
                                      <a:gd name="T0" fmla="*/ 0 w 3"/>
                                      <a:gd name="T1" fmla="*/ 0 h 1"/>
                                      <a:gd name="T2" fmla="*/ 2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2"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52" name="Line 20797"/>
                                <wps:cNvCnPr>
                                  <a:cxnSpLocks noChangeShapeType="1"/>
                                </wps:cNvCnPr>
                                <wps:spPr bwMode="auto">
                                  <a:xfrm>
                                    <a:off x="2426" y="30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53" name="Freeform 20798"/>
                                <wps:cNvSpPr>
                                  <a:spLocks/>
                                </wps:cNvSpPr>
                                <wps:spPr bwMode="auto">
                                  <a:xfrm>
                                    <a:off x="2421" y="291"/>
                                    <a:ext cx="10" cy="12"/>
                                  </a:xfrm>
                                  <a:custGeom>
                                    <a:avLst/>
                                    <a:gdLst>
                                      <a:gd name="T0" fmla="*/ 0 w 10"/>
                                      <a:gd name="T1" fmla="*/ 10 h 12"/>
                                      <a:gd name="T2" fmla="*/ 3 w 10"/>
                                      <a:gd name="T3" fmla="*/ 11 h 12"/>
                                      <a:gd name="T4" fmla="*/ 6 w 10"/>
                                      <a:gd name="T5" fmla="*/ 12 h 12"/>
                                      <a:gd name="T6" fmla="*/ 10 w 10"/>
                                      <a:gd name="T7" fmla="*/ 3 h 12"/>
                                      <a:gd name="T8" fmla="*/ 7 w 10"/>
                                      <a:gd name="T9" fmla="*/ 2 h 12"/>
                                      <a:gd name="T10" fmla="*/ 4 w 10"/>
                                      <a:gd name="T11" fmla="*/ 0 h 12"/>
                                      <a:gd name="T12" fmla="*/ 0 w 10"/>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10"/>
                                        </a:moveTo>
                                        <a:lnTo>
                                          <a:pt x="3" y="11"/>
                                        </a:lnTo>
                                        <a:lnTo>
                                          <a:pt x="6" y="12"/>
                                        </a:lnTo>
                                        <a:lnTo>
                                          <a:pt x="10" y="3"/>
                                        </a:lnTo>
                                        <a:lnTo>
                                          <a:pt x="7" y="2"/>
                                        </a:lnTo>
                                        <a:lnTo>
                                          <a:pt x="4"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54" name="Freeform 20799"/>
                                <wps:cNvSpPr>
                                  <a:spLocks/>
                                </wps:cNvSpPr>
                                <wps:spPr bwMode="auto">
                                  <a:xfrm>
                                    <a:off x="2421" y="291"/>
                                    <a:ext cx="10" cy="12"/>
                                  </a:xfrm>
                                  <a:custGeom>
                                    <a:avLst/>
                                    <a:gdLst>
                                      <a:gd name="T0" fmla="*/ 0 w 10"/>
                                      <a:gd name="T1" fmla="*/ 10 h 12"/>
                                      <a:gd name="T2" fmla="*/ 3 w 10"/>
                                      <a:gd name="T3" fmla="*/ 11 h 12"/>
                                      <a:gd name="T4" fmla="*/ 6 w 10"/>
                                      <a:gd name="T5" fmla="*/ 12 h 12"/>
                                      <a:gd name="T6" fmla="*/ 10 w 10"/>
                                      <a:gd name="T7" fmla="*/ 3 h 12"/>
                                      <a:gd name="T8" fmla="*/ 7 w 10"/>
                                      <a:gd name="T9" fmla="*/ 2 h 12"/>
                                      <a:gd name="T10" fmla="*/ 4 w 10"/>
                                      <a:gd name="T11" fmla="*/ 0 h 12"/>
                                      <a:gd name="T12" fmla="*/ 0 w 10"/>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10"/>
                                        </a:moveTo>
                                        <a:lnTo>
                                          <a:pt x="3" y="11"/>
                                        </a:lnTo>
                                        <a:lnTo>
                                          <a:pt x="6" y="12"/>
                                        </a:lnTo>
                                        <a:lnTo>
                                          <a:pt x="10" y="3"/>
                                        </a:lnTo>
                                        <a:lnTo>
                                          <a:pt x="7" y="2"/>
                                        </a:lnTo>
                                        <a:lnTo>
                                          <a:pt x="4"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55" name="Freeform 20800"/>
                                <wps:cNvSpPr>
                                  <a:spLocks/>
                                </wps:cNvSpPr>
                                <wps:spPr bwMode="auto">
                                  <a:xfrm>
                                    <a:off x="2428" y="293"/>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56" name="Line 20801"/>
                                <wps:cNvCnPr>
                                  <a:cxnSpLocks noChangeShapeType="1"/>
                                </wps:cNvCnPr>
                                <wps:spPr bwMode="auto">
                                  <a:xfrm>
                                    <a:off x="2431" y="29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57" name="Freeform 20802"/>
                                <wps:cNvSpPr>
                                  <a:spLocks/>
                                </wps:cNvSpPr>
                                <wps:spPr bwMode="auto">
                                  <a:xfrm>
                                    <a:off x="2425" y="282"/>
                                    <a:ext cx="10" cy="12"/>
                                  </a:xfrm>
                                  <a:custGeom>
                                    <a:avLst/>
                                    <a:gdLst>
                                      <a:gd name="T0" fmla="*/ 0 w 10"/>
                                      <a:gd name="T1" fmla="*/ 9 h 12"/>
                                      <a:gd name="T2" fmla="*/ 3 w 10"/>
                                      <a:gd name="T3" fmla="*/ 11 h 12"/>
                                      <a:gd name="T4" fmla="*/ 6 w 10"/>
                                      <a:gd name="T5" fmla="*/ 12 h 12"/>
                                      <a:gd name="T6" fmla="*/ 10 w 10"/>
                                      <a:gd name="T7" fmla="*/ 3 h 12"/>
                                      <a:gd name="T8" fmla="*/ 7 w 10"/>
                                      <a:gd name="T9" fmla="*/ 1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1"/>
                                        </a:lnTo>
                                        <a:lnTo>
                                          <a:pt x="6" y="12"/>
                                        </a:lnTo>
                                        <a:lnTo>
                                          <a:pt x="10" y="3"/>
                                        </a:lnTo>
                                        <a:lnTo>
                                          <a:pt x="7" y="1"/>
                                        </a:lnTo>
                                        <a:lnTo>
                                          <a:pt x="4"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58" name="Freeform 20803"/>
                                <wps:cNvSpPr>
                                  <a:spLocks/>
                                </wps:cNvSpPr>
                                <wps:spPr bwMode="auto">
                                  <a:xfrm>
                                    <a:off x="2425" y="282"/>
                                    <a:ext cx="10" cy="12"/>
                                  </a:xfrm>
                                  <a:custGeom>
                                    <a:avLst/>
                                    <a:gdLst>
                                      <a:gd name="T0" fmla="*/ 0 w 10"/>
                                      <a:gd name="T1" fmla="*/ 9 h 12"/>
                                      <a:gd name="T2" fmla="*/ 3 w 10"/>
                                      <a:gd name="T3" fmla="*/ 11 h 12"/>
                                      <a:gd name="T4" fmla="*/ 6 w 10"/>
                                      <a:gd name="T5" fmla="*/ 12 h 12"/>
                                      <a:gd name="T6" fmla="*/ 10 w 10"/>
                                      <a:gd name="T7" fmla="*/ 3 h 12"/>
                                      <a:gd name="T8" fmla="*/ 7 w 10"/>
                                      <a:gd name="T9" fmla="*/ 1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1"/>
                                        </a:lnTo>
                                        <a:lnTo>
                                          <a:pt x="6" y="12"/>
                                        </a:lnTo>
                                        <a:lnTo>
                                          <a:pt x="10" y="3"/>
                                        </a:lnTo>
                                        <a:lnTo>
                                          <a:pt x="7" y="1"/>
                                        </a:lnTo>
                                        <a:lnTo>
                                          <a:pt x="4"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59" name="Freeform 20804"/>
                                <wps:cNvSpPr>
                                  <a:spLocks/>
                                </wps:cNvSpPr>
                                <wps:spPr bwMode="auto">
                                  <a:xfrm>
                                    <a:off x="2432" y="283"/>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60" name="Line 20805"/>
                                <wps:cNvCnPr>
                                  <a:cxnSpLocks noChangeShapeType="1"/>
                                </wps:cNvCnPr>
                                <wps:spPr bwMode="auto">
                                  <a:xfrm>
                                    <a:off x="2435" y="2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61" name="Freeform 20806"/>
                                <wps:cNvSpPr>
                                  <a:spLocks/>
                                </wps:cNvSpPr>
                                <wps:spPr bwMode="auto">
                                  <a:xfrm>
                                    <a:off x="2429" y="273"/>
                                    <a:ext cx="10" cy="12"/>
                                  </a:xfrm>
                                  <a:custGeom>
                                    <a:avLst/>
                                    <a:gdLst>
                                      <a:gd name="T0" fmla="*/ 0 w 10"/>
                                      <a:gd name="T1" fmla="*/ 9 h 12"/>
                                      <a:gd name="T2" fmla="*/ 3 w 10"/>
                                      <a:gd name="T3" fmla="*/ 10 h 12"/>
                                      <a:gd name="T4" fmla="*/ 6 w 10"/>
                                      <a:gd name="T5" fmla="*/ 12 h 12"/>
                                      <a:gd name="T6" fmla="*/ 10 w 10"/>
                                      <a:gd name="T7" fmla="*/ 2 h 12"/>
                                      <a:gd name="T8" fmla="*/ 7 w 10"/>
                                      <a:gd name="T9" fmla="*/ 1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0"/>
                                        </a:lnTo>
                                        <a:lnTo>
                                          <a:pt x="6" y="12"/>
                                        </a:lnTo>
                                        <a:lnTo>
                                          <a:pt x="10" y="2"/>
                                        </a:lnTo>
                                        <a:lnTo>
                                          <a:pt x="7" y="1"/>
                                        </a:lnTo>
                                        <a:lnTo>
                                          <a:pt x="4"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62" name="Freeform 20807"/>
                                <wps:cNvSpPr>
                                  <a:spLocks/>
                                </wps:cNvSpPr>
                                <wps:spPr bwMode="auto">
                                  <a:xfrm>
                                    <a:off x="2429" y="273"/>
                                    <a:ext cx="10" cy="12"/>
                                  </a:xfrm>
                                  <a:custGeom>
                                    <a:avLst/>
                                    <a:gdLst>
                                      <a:gd name="T0" fmla="*/ 0 w 10"/>
                                      <a:gd name="T1" fmla="*/ 9 h 12"/>
                                      <a:gd name="T2" fmla="*/ 3 w 10"/>
                                      <a:gd name="T3" fmla="*/ 10 h 12"/>
                                      <a:gd name="T4" fmla="*/ 6 w 10"/>
                                      <a:gd name="T5" fmla="*/ 12 h 12"/>
                                      <a:gd name="T6" fmla="*/ 10 w 10"/>
                                      <a:gd name="T7" fmla="*/ 2 h 12"/>
                                      <a:gd name="T8" fmla="*/ 7 w 10"/>
                                      <a:gd name="T9" fmla="*/ 1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0"/>
                                        </a:lnTo>
                                        <a:lnTo>
                                          <a:pt x="6" y="12"/>
                                        </a:lnTo>
                                        <a:lnTo>
                                          <a:pt x="10" y="2"/>
                                        </a:lnTo>
                                        <a:lnTo>
                                          <a:pt x="7" y="1"/>
                                        </a:lnTo>
                                        <a:lnTo>
                                          <a:pt x="4"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63" name="Freeform 20808"/>
                                <wps:cNvSpPr>
                                  <a:spLocks/>
                                </wps:cNvSpPr>
                                <wps:spPr bwMode="auto">
                                  <a:xfrm>
                                    <a:off x="2436" y="274"/>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64" name="Line 20809"/>
                                <wps:cNvCnPr>
                                  <a:cxnSpLocks noChangeShapeType="1"/>
                                </wps:cNvCnPr>
                                <wps:spPr bwMode="auto">
                                  <a:xfrm>
                                    <a:off x="2439" y="27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65" name="Freeform 20810"/>
                                <wps:cNvSpPr>
                                  <a:spLocks/>
                                </wps:cNvSpPr>
                                <wps:spPr bwMode="auto">
                                  <a:xfrm>
                                    <a:off x="2433" y="263"/>
                                    <a:ext cx="10" cy="12"/>
                                  </a:xfrm>
                                  <a:custGeom>
                                    <a:avLst/>
                                    <a:gdLst>
                                      <a:gd name="T0" fmla="*/ 0 w 10"/>
                                      <a:gd name="T1" fmla="*/ 10 h 12"/>
                                      <a:gd name="T2" fmla="*/ 3 w 10"/>
                                      <a:gd name="T3" fmla="*/ 11 h 12"/>
                                      <a:gd name="T4" fmla="*/ 6 w 10"/>
                                      <a:gd name="T5" fmla="*/ 12 h 12"/>
                                      <a:gd name="T6" fmla="*/ 10 w 10"/>
                                      <a:gd name="T7" fmla="*/ 3 h 12"/>
                                      <a:gd name="T8" fmla="*/ 7 w 10"/>
                                      <a:gd name="T9" fmla="*/ 1 h 12"/>
                                      <a:gd name="T10" fmla="*/ 4 w 10"/>
                                      <a:gd name="T11" fmla="*/ 0 h 12"/>
                                      <a:gd name="T12" fmla="*/ 0 w 10"/>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10"/>
                                        </a:moveTo>
                                        <a:lnTo>
                                          <a:pt x="3" y="11"/>
                                        </a:lnTo>
                                        <a:lnTo>
                                          <a:pt x="6" y="12"/>
                                        </a:lnTo>
                                        <a:lnTo>
                                          <a:pt x="10" y="3"/>
                                        </a:lnTo>
                                        <a:lnTo>
                                          <a:pt x="7" y="1"/>
                                        </a:lnTo>
                                        <a:lnTo>
                                          <a:pt x="4"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66" name="Freeform 20811"/>
                                <wps:cNvSpPr>
                                  <a:spLocks/>
                                </wps:cNvSpPr>
                                <wps:spPr bwMode="auto">
                                  <a:xfrm>
                                    <a:off x="2433" y="263"/>
                                    <a:ext cx="10" cy="12"/>
                                  </a:xfrm>
                                  <a:custGeom>
                                    <a:avLst/>
                                    <a:gdLst>
                                      <a:gd name="T0" fmla="*/ 0 w 10"/>
                                      <a:gd name="T1" fmla="*/ 10 h 12"/>
                                      <a:gd name="T2" fmla="*/ 3 w 10"/>
                                      <a:gd name="T3" fmla="*/ 11 h 12"/>
                                      <a:gd name="T4" fmla="*/ 6 w 10"/>
                                      <a:gd name="T5" fmla="*/ 12 h 12"/>
                                      <a:gd name="T6" fmla="*/ 10 w 10"/>
                                      <a:gd name="T7" fmla="*/ 3 h 12"/>
                                      <a:gd name="T8" fmla="*/ 7 w 10"/>
                                      <a:gd name="T9" fmla="*/ 1 h 12"/>
                                      <a:gd name="T10" fmla="*/ 4 w 10"/>
                                      <a:gd name="T11" fmla="*/ 0 h 12"/>
                                      <a:gd name="T12" fmla="*/ 0 w 10"/>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10"/>
                                        </a:moveTo>
                                        <a:lnTo>
                                          <a:pt x="3" y="11"/>
                                        </a:lnTo>
                                        <a:lnTo>
                                          <a:pt x="6" y="12"/>
                                        </a:lnTo>
                                        <a:lnTo>
                                          <a:pt x="10" y="3"/>
                                        </a:lnTo>
                                        <a:lnTo>
                                          <a:pt x="7" y="1"/>
                                        </a:lnTo>
                                        <a:lnTo>
                                          <a:pt x="4"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67" name="Freeform 20812"/>
                                <wps:cNvSpPr>
                                  <a:spLocks/>
                                </wps:cNvSpPr>
                                <wps:spPr bwMode="auto">
                                  <a:xfrm>
                                    <a:off x="2440" y="264"/>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68" name="Line 20813"/>
                                <wps:cNvCnPr>
                                  <a:cxnSpLocks noChangeShapeType="1"/>
                                </wps:cNvCnPr>
                                <wps:spPr bwMode="auto">
                                  <a:xfrm>
                                    <a:off x="2443" y="26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69" name="Freeform 20814"/>
                                <wps:cNvSpPr>
                                  <a:spLocks/>
                                </wps:cNvSpPr>
                                <wps:spPr bwMode="auto">
                                  <a:xfrm>
                                    <a:off x="2437" y="254"/>
                                    <a:ext cx="9" cy="12"/>
                                  </a:xfrm>
                                  <a:custGeom>
                                    <a:avLst/>
                                    <a:gdLst>
                                      <a:gd name="T0" fmla="*/ 0 w 9"/>
                                      <a:gd name="T1" fmla="*/ 9 h 12"/>
                                      <a:gd name="T2" fmla="*/ 3 w 9"/>
                                      <a:gd name="T3" fmla="*/ 10 h 12"/>
                                      <a:gd name="T4" fmla="*/ 6 w 9"/>
                                      <a:gd name="T5" fmla="*/ 12 h 12"/>
                                      <a:gd name="T6" fmla="*/ 9 w 9"/>
                                      <a:gd name="T7" fmla="*/ 2 h 12"/>
                                      <a:gd name="T8" fmla="*/ 7 w 9"/>
                                      <a:gd name="T9" fmla="*/ 1 h 12"/>
                                      <a:gd name="T10" fmla="*/ 4 w 9"/>
                                      <a:gd name="T11" fmla="*/ 0 h 12"/>
                                      <a:gd name="T12" fmla="*/ 0 w 9"/>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9"/>
                                        </a:moveTo>
                                        <a:lnTo>
                                          <a:pt x="3" y="10"/>
                                        </a:lnTo>
                                        <a:lnTo>
                                          <a:pt x="6" y="12"/>
                                        </a:lnTo>
                                        <a:lnTo>
                                          <a:pt x="9" y="2"/>
                                        </a:lnTo>
                                        <a:lnTo>
                                          <a:pt x="7" y="1"/>
                                        </a:lnTo>
                                        <a:lnTo>
                                          <a:pt x="4"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70" name="Freeform 20815"/>
                                <wps:cNvSpPr>
                                  <a:spLocks/>
                                </wps:cNvSpPr>
                                <wps:spPr bwMode="auto">
                                  <a:xfrm>
                                    <a:off x="2437" y="254"/>
                                    <a:ext cx="9" cy="12"/>
                                  </a:xfrm>
                                  <a:custGeom>
                                    <a:avLst/>
                                    <a:gdLst>
                                      <a:gd name="T0" fmla="*/ 0 w 9"/>
                                      <a:gd name="T1" fmla="*/ 9 h 12"/>
                                      <a:gd name="T2" fmla="*/ 3 w 9"/>
                                      <a:gd name="T3" fmla="*/ 10 h 12"/>
                                      <a:gd name="T4" fmla="*/ 6 w 9"/>
                                      <a:gd name="T5" fmla="*/ 12 h 12"/>
                                      <a:gd name="T6" fmla="*/ 9 w 9"/>
                                      <a:gd name="T7" fmla="*/ 2 h 12"/>
                                      <a:gd name="T8" fmla="*/ 7 w 9"/>
                                      <a:gd name="T9" fmla="*/ 1 h 12"/>
                                      <a:gd name="T10" fmla="*/ 4 w 9"/>
                                      <a:gd name="T11" fmla="*/ 0 h 12"/>
                                      <a:gd name="T12" fmla="*/ 0 w 9"/>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9"/>
                                        </a:moveTo>
                                        <a:lnTo>
                                          <a:pt x="3" y="10"/>
                                        </a:lnTo>
                                        <a:lnTo>
                                          <a:pt x="6" y="12"/>
                                        </a:lnTo>
                                        <a:lnTo>
                                          <a:pt x="9" y="2"/>
                                        </a:lnTo>
                                        <a:lnTo>
                                          <a:pt x="7" y="1"/>
                                        </a:lnTo>
                                        <a:lnTo>
                                          <a:pt x="4"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71" name="Freeform 20816"/>
                                <wps:cNvSpPr>
                                  <a:spLocks/>
                                </wps:cNvSpPr>
                                <wps:spPr bwMode="auto">
                                  <a:xfrm>
                                    <a:off x="2444" y="255"/>
                                    <a:ext cx="3" cy="1"/>
                                  </a:xfrm>
                                  <a:custGeom>
                                    <a:avLst/>
                                    <a:gdLst>
                                      <a:gd name="T0" fmla="*/ 0 w 3"/>
                                      <a:gd name="T1" fmla="*/ 0 h 1"/>
                                      <a:gd name="T2" fmla="*/ 2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2"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72" name="Line 20817"/>
                                <wps:cNvCnPr>
                                  <a:cxnSpLocks noChangeShapeType="1"/>
                                </wps:cNvCnPr>
                                <wps:spPr bwMode="auto">
                                  <a:xfrm>
                                    <a:off x="2446" y="25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73" name="Freeform 20818"/>
                                <wps:cNvSpPr>
                                  <a:spLocks/>
                                </wps:cNvSpPr>
                                <wps:spPr bwMode="auto">
                                  <a:xfrm>
                                    <a:off x="2441" y="244"/>
                                    <a:ext cx="9" cy="12"/>
                                  </a:xfrm>
                                  <a:custGeom>
                                    <a:avLst/>
                                    <a:gdLst>
                                      <a:gd name="T0" fmla="*/ 0 w 9"/>
                                      <a:gd name="T1" fmla="*/ 10 h 12"/>
                                      <a:gd name="T2" fmla="*/ 3 w 9"/>
                                      <a:gd name="T3" fmla="*/ 11 h 12"/>
                                      <a:gd name="T4" fmla="*/ 6 w 9"/>
                                      <a:gd name="T5" fmla="*/ 12 h 12"/>
                                      <a:gd name="T6" fmla="*/ 9 w 9"/>
                                      <a:gd name="T7" fmla="*/ 2 h 12"/>
                                      <a:gd name="T8" fmla="*/ 6 w 9"/>
                                      <a:gd name="T9" fmla="*/ 1 h 12"/>
                                      <a:gd name="T10" fmla="*/ 3 w 9"/>
                                      <a:gd name="T11" fmla="*/ 0 h 12"/>
                                      <a:gd name="T12" fmla="*/ 0 w 9"/>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10"/>
                                        </a:moveTo>
                                        <a:lnTo>
                                          <a:pt x="3" y="11"/>
                                        </a:lnTo>
                                        <a:lnTo>
                                          <a:pt x="6" y="12"/>
                                        </a:lnTo>
                                        <a:lnTo>
                                          <a:pt x="9" y="2"/>
                                        </a:lnTo>
                                        <a:lnTo>
                                          <a:pt x="6" y="1"/>
                                        </a:lnTo>
                                        <a:lnTo>
                                          <a:pt x="3"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74" name="Freeform 20819"/>
                                <wps:cNvSpPr>
                                  <a:spLocks/>
                                </wps:cNvSpPr>
                                <wps:spPr bwMode="auto">
                                  <a:xfrm>
                                    <a:off x="2441" y="244"/>
                                    <a:ext cx="9" cy="12"/>
                                  </a:xfrm>
                                  <a:custGeom>
                                    <a:avLst/>
                                    <a:gdLst>
                                      <a:gd name="T0" fmla="*/ 0 w 9"/>
                                      <a:gd name="T1" fmla="*/ 10 h 12"/>
                                      <a:gd name="T2" fmla="*/ 3 w 9"/>
                                      <a:gd name="T3" fmla="*/ 11 h 12"/>
                                      <a:gd name="T4" fmla="*/ 6 w 9"/>
                                      <a:gd name="T5" fmla="*/ 12 h 12"/>
                                      <a:gd name="T6" fmla="*/ 9 w 9"/>
                                      <a:gd name="T7" fmla="*/ 2 h 12"/>
                                      <a:gd name="T8" fmla="*/ 6 w 9"/>
                                      <a:gd name="T9" fmla="*/ 1 h 12"/>
                                      <a:gd name="T10" fmla="*/ 3 w 9"/>
                                      <a:gd name="T11" fmla="*/ 0 h 12"/>
                                      <a:gd name="T12" fmla="*/ 0 w 9"/>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10"/>
                                        </a:moveTo>
                                        <a:lnTo>
                                          <a:pt x="3" y="11"/>
                                        </a:lnTo>
                                        <a:lnTo>
                                          <a:pt x="6" y="12"/>
                                        </a:lnTo>
                                        <a:lnTo>
                                          <a:pt x="9" y="2"/>
                                        </a:lnTo>
                                        <a:lnTo>
                                          <a:pt x="6" y="1"/>
                                        </a:lnTo>
                                        <a:lnTo>
                                          <a:pt x="3"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75" name="Freeform 20820"/>
                                <wps:cNvSpPr>
                                  <a:spLocks/>
                                </wps:cNvSpPr>
                                <wps:spPr bwMode="auto">
                                  <a:xfrm>
                                    <a:off x="2447" y="24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76" name="Line 20821"/>
                                <wps:cNvCnPr>
                                  <a:cxnSpLocks noChangeShapeType="1"/>
                                </wps:cNvCnPr>
                                <wps:spPr bwMode="auto">
                                  <a:xfrm>
                                    <a:off x="2450" y="24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77" name="Freeform 20822"/>
                                <wps:cNvSpPr>
                                  <a:spLocks/>
                                </wps:cNvSpPr>
                                <wps:spPr bwMode="auto">
                                  <a:xfrm>
                                    <a:off x="2444" y="234"/>
                                    <a:ext cx="9" cy="12"/>
                                  </a:xfrm>
                                  <a:custGeom>
                                    <a:avLst/>
                                    <a:gdLst>
                                      <a:gd name="T0" fmla="*/ 0 w 9"/>
                                      <a:gd name="T1" fmla="*/ 10 h 12"/>
                                      <a:gd name="T2" fmla="*/ 3 w 9"/>
                                      <a:gd name="T3" fmla="*/ 11 h 12"/>
                                      <a:gd name="T4" fmla="*/ 6 w 9"/>
                                      <a:gd name="T5" fmla="*/ 12 h 12"/>
                                      <a:gd name="T6" fmla="*/ 9 w 9"/>
                                      <a:gd name="T7" fmla="*/ 2 h 12"/>
                                      <a:gd name="T8" fmla="*/ 6 w 9"/>
                                      <a:gd name="T9" fmla="*/ 1 h 12"/>
                                      <a:gd name="T10" fmla="*/ 3 w 9"/>
                                      <a:gd name="T11" fmla="*/ 0 h 12"/>
                                      <a:gd name="T12" fmla="*/ 0 w 9"/>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10"/>
                                        </a:moveTo>
                                        <a:lnTo>
                                          <a:pt x="3" y="11"/>
                                        </a:lnTo>
                                        <a:lnTo>
                                          <a:pt x="6" y="12"/>
                                        </a:lnTo>
                                        <a:lnTo>
                                          <a:pt x="9" y="2"/>
                                        </a:lnTo>
                                        <a:lnTo>
                                          <a:pt x="6" y="1"/>
                                        </a:lnTo>
                                        <a:lnTo>
                                          <a:pt x="3"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78" name="Freeform 20823"/>
                                <wps:cNvSpPr>
                                  <a:spLocks/>
                                </wps:cNvSpPr>
                                <wps:spPr bwMode="auto">
                                  <a:xfrm>
                                    <a:off x="2444" y="234"/>
                                    <a:ext cx="9" cy="12"/>
                                  </a:xfrm>
                                  <a:custGeom>
                                    <a:avLst/>
                                    <a:gdLst>
                                      <a:gd name="T0" fmla="*/ 0 w 9"/>
                                      <a:gd name="T1" fmla="*/ 10 h 12"/>
                                      <a:gd name="T2" fmla="*/ 3 w 9"/>
                                      <a:gd name="T3" fmla="*/ 11 h 12"/>
                                      <a:gd name="T4" fmla="*/ 6 w 9"/>
                                      <a:gd name="T5" fmla="*/ 12 h 12"/>
                                      <a:gd name="T6" fmla="*/ 9 w 9"/>
                                      <a:gd name="T7" fmla="*/ 2 h 12"/>
                                      <a:gd name="T8" fmla="*/ 6 w 9"/>
                                      <a:gd name="T9" fmla="*/ 1 h 12"/>
                                      <a:gd name="T10" fmla="*/ 3 w 9"/>
                                      <a:gd name="T11" fmla="*/ 0 h 12"/>
                                      <a:gd name="T12" fmla="*/ 0 w 9"/>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10"/>
                                        </a:moveTo>
                                        <a:lnTo>
                                          <a:pt x="3" y="11"/>
                                        </a:lnTo>
                                        <a:lnTo>
                                          <a:pt x="6" y="12"/>
                                        </a:lnTo>
                                        <a:lnTo>
                                          <a:pt x="9" y="2"/>
                                        </a:lnTo>
                                        <a:lnTo>
                                          <a:pt x="6" y="1"/>
                                        </a:lnTo>
                                        <a:lnTo>
                                          <a:pt x="3"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79" name="Freeform 20824"/>
                                <wps:cNvSpPr>
                                  <a:spLocks/>
                                </wps:cNvSpPr>
                                <wps:spPr bwMode="auto">
                                  <a:xfrm>
                                    <a:off x="2450" y="23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80" name="Line 20825"/>
                                <wps:cNvCnPr>
                                  <a:cxnSpLocks noChangeShapeType="1"/>
                                </wps:cNvCnPr>
                                <wps:spPr bwMode="auto">
                                  <a:xfrm>
                                    <a:off x="2453" y="23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81" name="Freeform 20826"/>
                                <wps:cNvSpPr>
                                  <a:spLocks/>
                                </wps:cNvSpPr>
                                <wps:spPr bwMode="auto">
                                  <a:xfrm>
                                    <a:off x="2447" y="224"/>
                                    <a:ext cx="9" cy="12"/>
                                  </a:xfrm>
                                  <a:custGeom>
                                    <a:avLst/>
                                    <a:gdLst>
                                      <a:gd name="T0" fmla="*/ 0 w 9"/>
                                      <a:gd name="T1" fmla="*/ 10 h 12"/>
                                      <a:gd name="T2" fmla="*/ 3 w 9"/>
                                      <a:gd name="T3" fmla="*/ 11 h 12"/>
                                      <a:gd name="T4" fmla="*/ 6 w 9"/>
                                      <a:gd name="T5" fmla="*/ 12 h 12"/>
                                      <a:gd name="T6" fmla="*/ 9 w 9"/>
                                      <a:gd name="T7" fmla="*/ 2 h 12"/>
                                      <a:gd name="T8" fmla="*/ 6 w 9"/>
                                      <a:gd name="T9" fmla="*/ 1 h 12"/>
                                      <a:gd name="T10" fmla="*/ 3 w 9"/>
                                      <a:gd name="T11" fmla="*/ 0 h 12"/>
                                      <a:gd name="T12" fmla="*/ 0 w 9"/>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10"/>
                                        </a:moveTo>
                                        <a:lnTo>
                                          <a:pt x="3" y="11"/>
                                        </a:lnTo>
                                        <a:lnTo>
                                          <a:pt x="6" y="12"/>
                                        </a:lnTo>
                                        <a:lnTo>
                                          <a:pt x="9" y="2"/>
                                        </a:lnTo>
                                        <a:lnTo>
                                          <a:pt x="6" y="1"/>
                                        </a:lnTo>
                                        <a:lnTo>
                                          <a:pt x="3"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82" name="Freeform 20827"/>
                                <wps:cNvSpPr>
                                  <a:spLocks/>
                                </wps:cNvSpPr>
                                <wps:spPr bwMode="auto">
                                  <a:xfrm>
                                    <a:off x="2447" y="224"/>
                                    <a:ext cx="9" cy="12"/>
                                  </a:xfrm>
                                  <a:custGeom>
                                    <a:avLst/>
                                    <a:gdLst>
                                      <a:gd name="T0" fmla="*/ 0 w 9"/>
                                      <a:gd name="T1" fmla="*/ 10 h 12"/>
                                      <a:gd name="T2" fmla="*/ 3 w 9"/>
                                      <a:gd name="T3" fmla="*/ 11 h 12"/>
                                      <a:gd name="T4" fmla="*/ 6 w 9"/>
                                      <a:gd name="T5" fmla="*/ 12 h 12"/>
                                      <a:gd name="T6" fmla="*/ 9 w 9"/>
                                      <a:gd name="T7" fmla="*/ 2 h 12"/>
                                      <a:gd name="T8" fmla="*/ 6 w 9"/>
                                      <a:gd name="T9" fmla="*/ 1 h 12"/>
                                      <a:gd name="T10" fmla="*/ 3 w 9"/>
                                      <a:gd name="T11" fmla="*/ 0 h 12"/>
                                      <a:gd name="T12" fmla="*/ 0 w 9"/>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10"/>
                                        </a:moveTo>
                                        <a:lnTo>
                                          <a:pt x="3" y="11"/>
                                        </a:lnTo>
                                        <a:lnTo>
                                          <a:pt x="6" y="12"/>
                                        </a:lnTo>
                                        <a:lnTo>
                                          <a:pt x="9" y="2"/>
                                        </a:lnTo>
                                        <a:lnTo>
                                          <a:pt x="6" y="1"/>
                                        </a:lnTo>
                                        <a:lnTo>
                                          <a:pt x="3"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83" name="Freeform 20828"/>
                                <wps:cNvSpPr>
                                  <a:spLocks/>
                                </wps:cNvSpPr>
                                <wps:spPr bwMode="auto">
                                  <a:xfrm>
                                    <a:off x="2453" y="22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84" name="Line 20829"/>
                                <wps:cNvCnPr>
                                  <a:cxnSpLocks noChangeShapeType="1"/>
                                </wps:cNvCnPr>
                                <wps:spPr bwMode="auto">
                                  <a:xfrm>
                                    <a:off x="2456" y="22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85" name="Freeform 20830"/>
                                <wps:cNvSpPr>
                                  <a:spLocks/>
                                </wps:cNvSpPr>
                                <wps:spPr bwMode="auto">
                                  <a:xfrm>
                                    <a:off x="2450" y="220"/>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86" name="Freeform 20831"/>
                                <wps:cNvSpPr>
                                  <a:spLocks/>
                                </wps:cNvSpPr>
                                <wps:spPr bwMode="auto">
                                  <a:xfrm>
                                    <a:off x="2450" y="220"/>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87" name="Freeform 20832"/>
                                <wps:cNvSpPr>
                                  <a:spLocks/>
                                </wps:cNvSpPr>
                                <wps:spPr bwMode="auto">
                                  <a:xfrm>
                                    <a:off x="2454" y="220"/>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88" name="Line 20833"/>
                                <wps:cNvCnPr>
                                  <a:cxnSpLocks noChangeShapeType="1"/>
                                </wps:cNvCnPr>
                                <wps:spPr bwMode="auto">
                                  <a:xfrm>
                                    <a:off x="2457" y="2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89" name="Freeform 20834"/>
                                <wps:cNvSpPr>
                                  <a:spLocks/>
                                </wps:cNvSpPr>
                                <wps:spPr bwMode="auto">
                                  <a:xfrm>
                                    <a:off x="2451" y="215"/>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90" name="Freeform 20835"/>
                                <wps:cNvSpPr>
                                  <a:spLocks/>
                                </wps:cNvSpPr>
                                <wps:spPr bwMode="auto">
                                  <a:xfrm>
                                    <a:off x="2451" y="215"/>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91" name="Freeform 20836"/>
                                <wps:cNvSpPr>
                                  <a:spLocks/>
                                </wps:cNvSpPr>
                                <wps:spPr bwMode="auto">
                                  <a:xfrm>
                                    <a:off x="2455" y="21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92" name="Line 20837"/>
                                <wps:cNvCnPr>
                                  <a:cxnSpLocks noChangeShapeType="1"/>
                                </wps:cNvCnPr>
                                <wps:spPr bwMode="auto">
                                  <a:xfrm>
                                    <a:off x="2458" y="21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93" name="Freeform 20838"/>
                                <wps:cNvSpPr>
                                  <a:spLocks/>
                                </wps:cNvSpPr>
                                <wps:spPr bwMode="auto">
                                  <a:xfrm>
                                    <a:off x="2452" y="210"/>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94" name="Freeform 20839"/>
                                <wps:cNvSpPr>
                                  <a:spLocks/>
                                </wps:cNvSpPr>
                                <wps:spPr bwMode="auto">
                                  <a:xfrm>
                                    <a:off x="2452" y="210"/>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95" name="Freeform 20840"/>
                                <wps:cNvSpPr>
                                  <a:spLocks/>
                                </wps:cNvSpPr>
                                <wps:spPr bwMode="auto">
                                  <a:xfrm>
                                    <a:off x="2453" y="205"/>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96" name="Freeform 20841"/>
                                <wps:cNvSpPr>
                                  <a:spLocks/>
                                </wps:cNvSpPr>
                                <wps:spPr bwMode="auto">
                                  <a:xfrm>
                                    <a:off x="2453" y="205"/>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3997" name="Freeform 20842"/>
                                <wps:cNvSpPr>
                                  <a:spLocks/>
                                </wps:cNvSpPr>
                                <wps:spPr bwMode="auto">
                                  <a:xfrm>
                                    <a:off x="2457" y="20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3998" name="Line 20843"/>
                                <wps:cNvCnPr>
                                  <a:cxnSpLocks noChangeShapeType="1"/>
                                </wps:cNvCnPr>
                                <wps:spPr bwMode="auto">
                                  <a:xfrm>
                                    <a:off x="2460" y="20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3999" name="Freeform 20844"/>
                                <wps:cNvSpPr>
                                  <a:spLocks/>
                                </wps:cNvSpPr>
                                <wps:spPr bwMode="auto">
                                  <a:xfrm>
                                    <a:off x="2454" y="200"/>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00" name="Freeform 20845"/>
                                <wps:cNvSpPr>
                                  <a:spLocks/>
                                </wps:cNvSpPr>
                                <wps:spPr bwMode="auto">
                                  <a:xfrm>
                                    <a:off x="2454" y="200"/>
                                    <a:ext cx="7" cy="6"/>
                                  </a:xfrm>
                                  <a:custGeom>
                                    <a:avLst/>
                                    <a:gdLst>
                                      <a:gd name="T0" fmla="*/ 0 w 7"/>
                                      <a:gd name="T1" fmla="*/ 5 h 6"/>
                                      <a:gd name="T2" fmla="*/ 3 w 7"/>
                                      <a:gd name="T3" fmla="*/ 5 h 6"/>
                                      <a:gd name="T4" fmla="*/ 6 w 7"/>
                                      <a:gd name="T5" fmla="*/ 6 h 6"/>
                                      <a:gd name="T6" fmla="*/ 7 w 7"/>
                                      <a:gd name="T7" fmla="*/ 1 h 6"/>
                                      <a:gd name="T8" fmla="*/ 4 w 7"/>
                                      <a:gd name="T9" fmla="*/ 0 h 6"/>
                                      <a:gd name="T10" fmla="*/ 1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4" y="0"/>
                                        </a:lnTo>
                                        <a:lnTo>
                                          <a:pt x="1"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01" name="Freeform 20846"/>
                                <wps:cNvSpPr>
                                  <a:spLocks/>
                                </wps:cNvSpPr>
                                <wps:spPr bwMode="auto">
                                  <a:xfrm>
                                    <a:off x="2458" y="200"/>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02" name="Line 20847"/>
                                <wps:cNvCnPr>
                                  <a:cxnSpLocks noChangeShapeType="1"/>
                                </wps:cNvCnPr>
                                <wps:spPr bwMode="auto">
                                  <a:xfrm>
                                    <a:off x="2461" y="20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03" name="Freeform 20848"/>
                                <wps:cNvSpPr>
                                  <a:spLocks/>
                                </wps:cNvSpPr>
                                <wps:spPr bwMode="auto">
                                  <a:xfrm>
                                    <a:off x="2455" y="195"/>
                                    <a:ext cx="7" cy="6"/>
                                  </a:xfrm>
                                  <a:custGeom>
                                    <a:avLst/>
                                    <a:gdLst>
                                      <a:gd name="T0" fmla="*/ 0 w 7"/>
                                      <a:gd name="T1" fmla="*/ 5 h 6"/>
                                      <a:gd name="T2" fmla="*/ 3 w 7"/>
                                      <a:gd name="T3" fmla="*/ 5 h 6"/>
                                      <a:gd name="T4" fmla="*/ 6 w 7"/>
                                      <a:gd name="T5" fmla="*/ 6 h 6"/>
                                      <a:gd name="T6" fmla="*/ 7 w 7"/>
                                      <a:gd name="T7" fmla="*/ 1 h 6"/>
                                      <a:gd name="T8" fmla="*/ 3 w 7"/>
                                      <a:gd name="T9" fmla="*/ 0 h 6"/>
                                      <a:gd name="T10" fmla="*/ 0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3" y="0"/>
                                        </a:lnTo>
                                        <a:lnTo>
                                          <a:pt x="0"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04" name="Freeform 20849"/>
                                <wps:cNvSpPr>
                                  <a:spLocks/>
                                </wps:cNvSpPr>
                                <wps:spPr bwMode="auto">
                                  <a:xfrm>
                                    <a:off x="2455" y="195"/>
                                    <a:ext cx="7" cy="6"/>
                                  </a:xfrm>
                                  <a:custGeom>
                                    <a:avLst/>
                                    <a:gdLst>
                                      <a:gd name="T0" fmla="*/ 0 w 7"/>
                                      <a:gd name="T1" fmla="*/ 5 h 6"/>
                                      <a:gd name="T2" fmla="*/ 3 w 7"/>
                                      <a:gd name="T3" fmla="*/ 5 h 6"/>
                                      <a:gd name="T4" fmla="*/ 6 w 7"/>
                                      <a:gd name="T5" fmla="*/ 6 h 6"/>
                                      <a:gd name="T6" fmla="*/ 7 w 7"/>
                                      <a:gd name="T7" fmla="*/ 1 h 6"/>
                                      <a:gd name="T8" fmla="*/ 3 w 7"/>
                                      <a:gd name="T9" fmla="*/ 0 h 6"/>
                                      <a:gd name="T10" fmla="*/ 0 w 7"/>
                                      <a:gd name="T11" fmla="*/ 0 h 6"/>
                                      <a:gd name="T12" fmla="*/ 0 w 7"/>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5"/>
                                        </a:moveTo>
                                        <a:lnTo>
                                          <a:pt x="3" y="5"/>
                                        </a:lnTo>
                                        <a:lnTo>
                                          <a:pt x="6" y="6"/>
                                        </a:lnTo>
                                        <a:lnTo>
                                          <a:pt x="7" y="1"/>
                                        </a:lnTo>
                                        <a:lnTo>
                                          <a:pt x="3" y="0"/>
                                        </a:lnTo>
                                        <a:lnTo>
                                          <a:pt x="0"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05" name="Freeform 20850"/>
                                <wps:cNvSpPr>
                                  <a:spLocks/>
                                </wps:cNvSpPr>
                                <wps:spPr bwMode="auto">
                                  <a:xfrm>
                                    <a:off x="2458" y="195"/>
                                    <a:ext cx="4" cy="1"/>
                                  </a:xfrm>
                                  <a:custGeom>
                                    <a:avLst/>
                                    <a:gdLst>
                                      <a:gd name="T0" fmla="*/ 0 w 4"/>
                                      <a:gd name="T1" fmla="*/ 0 h 1"/>
                                      <a:gd name="T2" fmla="*/ 4 w 4"/>
                                      <a:gd name="T3" fmla="*/ 1 h 1"/>
                                      <a:gd name="T4" fmla="*/ 4 w 4"/>
                                      <a:gd name="T5" fmla="*/ 0 h 1"/>
                                      <a:gd name="T6" fmla="*/ 0 w 4"/>
                                      <a:gd name="T7" fmla="*/ 0 h 1"/>
                                    </a:gdLst>
                                    <a:ahLst/>
                                    <a:cxnLst>
                                      <a:cxn ang="0">
                                        <a:pos x="T0" y="T1"/>
                                      </a:cxn>
                                      <a:cxn ang="0">
                                        <a:pos x="T2" y="T3"/>
                                      </a:cxn>
                                      <a:cxn ang="0">
                                        <a:pos x="T4" y="T5"/>
                                      </a:cxn>
                                      <a:cxn ang="0">
                                        <a:pos x="T6" y="T7"/>
                                      </a:cxn>
                                    </a:cxnLst>
                                    <a:rect l="0" t="0" r="r" b="b"/>
                                    <a:pathLst>
                                      <a:path w="4" h="1">
                                        <a:moveTo>
                                          <a:pt x="0" y="0"/>
                                        </a:moveTo>
                                        <a:lnTo>
                                          <a:pt x="4" y="1"/>
                                        </a:lnTo>
                                        <a:lnTo>
                                          <a:pt x="4"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06" name="Line 20851"/>
                                <wps:cNvCnPr>
                                  <a:cxnSpLocks noChangeShapeType="1"/>
                                </wps:cNvCnPr>
                                <wps:spPr bwMode="auto">
                                  <a:xfrm flipV="1">
                                    <a:off x="2462" y="19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07" name="Freeform 20852"/>
                                <wps:cNvSpPr>
                                  <a:spLocks/>
                                </wps:cNvSpPr>
                                <wps:spPr bwMode="auto">
                                  <a:xfrm>
                                    <a:off x="2455" y="190"/>
                                    <a:ext cx="7" cy="5"/>
                                  </a:xfrm>
                                  <a:custGeom>
                                    <a:avLst/>
                                    <a:gdLst>
                                      <a:gd name="T0" fmla="*/ 0 w 7"/>
                                      <a:gd name="T1" fmla="*/ 5 h 5"/>
                                      <a:gd name="T2" fmla="*/ 3 w 7"/>
                                      <a:gd name="T3" fmla="*/ 5 h 5"/>
                                      <a:gd name="T4" fmla="*/ 7 w 7"/>
                                      <a:gd name="T5" fmla="*/ 5 h 5"/>
                                      <a:gd name="T6" fmla="*/ 7 w 7"/>
                                      <a:gd name="T7" fmla="*/ 0 h 5"/>
                                      <a:gd name="T8" fmla="*/ 4 w 7"/>
                                      <a:gd name="T9" fmla="*/ 0 h 5"/>
                                      <a:gd name="T10" fmla="*/ 1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3" y="5"/>
                                        </a:lnTo>
                                        <a:lnTo>
                                          <a:pt x="7" y="5"/>
                                        </a:lnTo>
                                        <a:lnTo>
                                          <a:pt x="7" y="0"/>
                                        </a:lnTo>
                                        <a:lnTo>
                                          <a:pt x="4" y="0"/>
                                        </a:lnTo>
                                        <a:lnTo>
                                          <a:pt x="1"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08" name="Freeform 20853"/>
                                <wps:cNvSpPr>
                                  <a:spLocks/>
                                </wps:cNvSpPr>
                                <wps:spPr bwMode="auto">
                                  <a:xfrm>
                                    <a:off x="2455" y="190"/>
                                    <a:ext cx="7" cy="5"/>
                                  </a:xfrm>
                                  <a:custGeom>
                                    <a:avLst/>
                                    <a:gdLst>
                                      <a:gd name="T0" fmla="*/ 0 w 7"/>
                                      <a:gd name="T1" fmla="*/ 5 h 5"/>
                                      <a:gd name="T2" fmla="*/ 3 w 7"/>
                                      <a:gd name="T3" fmla="*/ 5 h 5"/>
                                      <a:gd name="T4" fmla="*/ 7 w 7"/>
                                      <a:gd name="T5" fmla="*/ 5 h 5"/>
                                      <a:gd name="T6" fmla="*/ 7 w 7"/>
                                      <a:gd name="T7" fmla="*/ 0 h 5"/>
                                      <a:gd name="T8" fmla="*/ 4 w 7"/>
                                      <a:gd name="T9" fmla="*/ 0 h 5"/>
                                      <a:gd name="T10" fmla="*/ 1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3" y="5"/>
                                        </a:lnTo>
                                        <a:lnTo>
                                          <a:pt x="7" y="5"/>
                                        </a:lnTo>
                                        <a:lnTo>
                                          <a:pt x="7" y="0"/>
                                        </a:lnTo>
                                        <a:lnTo>
                                          <a:pt x="4" y="0"/>
                                        </a:lnTo>
                                        <a:lnTo>
                                          <a:pt x="1"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09" name="Rectangle 20854"/>
                                <wps:cNvSpPr>
                                  <a:spLocks noChangeArrowheads="1"/>
                                </wps:cNvSpPr>
                                <wps:spPr bwMode="auto">
                                  <a:xfrm>
                                    <a:off x="2459" y="190"/>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010" name="Line 20855"/>
                                <wps:cNvCnPr>
                                  <a:cxnSpLocks noChangeShapeType="1"/>
                                </wps:cNvCnPr>
                                <wps:spPr bwMode="auto">
                                  <a:xfrm>
                                    <a:off x="2462" y="19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11" name="Freeform 20856"/>
                                <wps:cNvSpPr>
                                  <a:spLocks/>
                                </wps:cNvSpPr>
                                <wps:spPr bwMode="auto">
                                  <a:xfrm>
                                    <a:off x="2456" y="185"/>
                                    <a:ext cx="6" cy="5"/>
                                  </a:xfrm>
                                  <a:custGeom>
                                    <a:avLst/>
                                    <a:gdLst>
                                      <a:gd name="T0" fmla="*/ 0 w 6"/>
                                      <a:gd name="T1" fmla="*/ 5 h 5"/>
                                      <a:gd name="T2" fmla="*/ 3 w 6"/>
                                      <a:gd name="T3" fmla="*/ 5 h 5"/>
                                      <a:gd name="T4" fmla="*/ 6 w 6"/>
                                      <a:gd name="T5" fmla="*/ 5 h 5"/>
                                      <a:gd name="T6" fmla="*/ 6 w 6"/>
                                      <a:gd name="T7" fmla="*/ 0 h 5"/>
                                      <a:gd name="T8" fmla="*/ 3 w 6"/>
                                      <a:gd name="T9" fmla="*/ 0 h 5"/>
                                      <a:gd name="T10" fmla="*/ 0 w 6"/>
                                      <a:gd name="T11" fmla="*/ 0 h 5"/>
                                      <a:gd name="T12" fmla="*/ 0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5"/>
                                        </a:moveTo>
                                        <a:lnTo>
                                          <a:pt x="3" y="5"/>
                                        </a:lnTo>
                                        <a:lnTo>
                                          <a:pt x="6" y="5"/>
                                        </a:lnTo>
                                        <a:lnTo>
                                          <a:pt x="6" y="0"/>
                                        </a:lnTo>
                                        <a:lnTo>
                                          <a:pt x="3" y="0"/>
                                        </a:lnTo>
                                        <a:lnTo>
                                          <a:pt x="0"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12" name="Freeform 20857"/>
                                <wps:cNvSpPr>
                                  <a:spLocks/>
                                </wps:cNvSpPr>
                                <wps:spPr bwMode="auto">
                                  <a:xfrm>
                                    <a:off x="2456" y="185"/>
                                    <a:ext cx="6" cy="5"/>
                                  </a:xfrm>
                                  <a:custGeom>
                                    <a:avLst/>
                                    <a:gdLst>
                                      <a:gd name="T0" fmla="*/ 0 w 6"/>
                                      <a:gd name="T1" fmla="*/ 5 h 5"/>
                                      <a:gd name="T2" fmla="*/ 3 w 6"/>
                                      <a:gd name="T3" fmla="*/ 5 h 5"/>
                                      <a:gd name="T4" fmla="*/ 6 w 6"/>
                                      <a:gd name="T5" fmla="*/ 5 h 5"/>
                                      <a:gd name="T6" fmla="*/ 6 w 6"/>
                                      <a:gd name="T7" fmla="*/ 0 h 5"/>
                                      <a:gd name="T8" fmla="*/ 3 w 6"/>
                                      <a:gd name="T9" fmla="*/ 0 h 5"/>
                                      <a:gd name="T10" fmla="*/ 0 w 6"/>
                                      <a:gd name="T11" fmla="*/ 0 h 5"/>
                                      <a:gd name="T12" fmla="*/ 0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5"/>
                                        </a:moveTo>
                                        <a:lnTo>
                                          <a:pt x="3" y="5"/>
                                        </a:lnTo>
                                        <a:lnTo>
                                          <a:pt x="6" y="5"/>
                                        </a:lnTo>
                                        <a:lnTo>
                                          <a:pt x="6" y="0"/>
                                        </a:lnTo>
                                        <a:lnTo>
                                          <a:pt x="3" y="0"/>
                                        </a:lnTo>
                                        <a:lnTo>
                                          <a:pt x="0"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13" name="Rectangle 20858"/>
                                <wps:cNvSpPr>
                                  <a:spLocks noChangeArrowheads="1"/>
                                </wps:cNvSpPr>
                                <wps:spPr bwMode="auto">
                                  <a:xfrm>
                                    <a:off x="2459" y="185"/>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014" name="Line 20859"/>
                                <wps:cNvCnPr>
                                  <a:cxnSpLocks noChangeShapeType="1"/>
                                </wps:cNvCnPr>
                                <wps:spPr bwMode="auto">
                                  <a:xfrm>
                                    <a:off x="2462" y="1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15" name="Freeform 20860"/>
                                <wps:cNvSpPr>
                                  <a:spLocks/>
                                </wps:cNvSpPr>
                                <wps:spPr bwMode="auto">
                                  <a:xfrm>
                                    <a:off x="2456" y="180"/>
                                    <a:ext cx="7" cy="5"/>
                                  </a:xfrm>
                                  <a:custGeom>
                                    <a:avLst/>
                                    <a:gdLst>
                                      <a:gd name="T0" fmla="*/ 0 w 7"/>
                                      <a:gd name="T1" fmla="*/ 5 h 5"/>
                                      <a:gd name="T2" fmla="*/ 3 w 7"/>
                                      <a:gd name="T3" fmla="*/ 5 h 5"/>
                                      <a:gd name="T4" fmla="*/ 6 w 7"/>
                                      <a:gd name="T5" fmla="*/ 5 h 5"/>
                                      <a:gd name="T6" fmla="*/ 7 w 7"/>
                                      <a:gd name="T7" fmla="*/ 0 h 5"/>
                                      <a:gd name="T8" fmla="*/ 4 w 7"/>
                                      <a:gd name="T9" fmla="*/ 0 h 5"/>
                                      <a:gd name="T10" fmla="*/ 0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3" y="5"/>
                                        </a:lnTo>
                                        <a:lnTo>
                                          <a:pt x="6" y="5"/>
                                        </a:lnTo>
                                        <a:lnTo>
                                          <a:pt x="7" y="0"/>
                                        </a:lnTo>
                                        <a:lnTo>
                                          <a:pt x="4" y="0"/>
                                        </a:lnTo>
                                        <a:lnTo>
                                          <a:pt x="0"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16" name="Freeform 20861"/>
                                <wps:cNvSpPr>
                                  <a:spLocks/>
                                </wps:cNvSpPr>
                                <wps:spPr bwMode="auto">
                                  <a:xfrm>
                                    <a:off x="2456" y="180"/>
                                    <a:ext cx="7" cy="5"/>
                                  </a:xfrm>
                                  <a:custGeom>
                                    <a:avLst/>
                                    <a:gdLst>
                                      <a:gd name="T0" fmla="*/ 0 w 7"/>
                                      <a:gd name="T1" fmla="*/ 5 h 5"/>
                                      <a:gd name="T2" fmla="*/ 3 w 7"/>
                                      <a:gd name="T3" fmla="*/ 5 h 5"/>
                                      <a:gd name="T4" fmla="*/ 6 w 7"/>
                                      <a:gd name="T5" fmla="*/ 5 h 5"/>
                                      <a:gd name="T6" fmla="*/ 7 w 7"/>
                                      <a:gd name="T7" fmla="*/ 0 h 5"/>
                                      <a:gd name="T8" fmla="*/ 4 w 7"/>
                                      <a:gd name="T9" fmla="*/ 0 h 5"/>
                                      <a:gd name="T10" fmla="*/ 0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3" y="5"/>
                                        </a:lnTo>
                                        <a:lnTo>
                                          <a:pt x="6" y="5"/>
                                        </a:lnTo>
                                        <a:lnTo>
                                          <a:pt x="7" y="0"/>
                                        </a:lnTo>
                                        <a:lnTo>
                                          <a:pt x="4" y="0"/>
                                        </a:lnTo>
                                        <a:lnTo>
                                          <a:pt x="0"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17" name="Rectangle 20862"/>
                                <wps:cNvSpPr>
                                  <a:spLocks noChangeArrowheads="1"/>
                                </wps:cNvSpPr>
                                <wps:spPr bwMode="auto">
                                  <a:xfrm>
                                    <a:off x="2460" y="180"/>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018" name="Line 20863"/>
                                <wps:cNvCnPr>
                                  <a:cxnSpLocks noChangeShapeType="1"/>
                                </wps:cNvCnPr>
                                <wps:spPr bwMode="auto">
                                  <a:xfrm>
                                    <a:off x="2463" y="18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19" name="Freeform 20864"/>
                                <wps:cNvSpPr>
                                  <a:spLocks/>
                                </wps:cNvSpPr>
                                <wps:spPr bwMode="auto">
                                  <a:xfrm>
                                    <a:off x="2456" y="175"/>
                                    <a:ext cx="7" cy="5"/>
                                  </a:xfrm>
                                  <a:custGeom>
                                    <a:avLst/>
                                    <a:gdLst>
                                      <a:gd name="T0" fmla="*/ 0 w 7"/>
                                      <a:gd name="T1" fmla="*/ 5 h 5"/>
                                      <a:gd name="T2" fmla="*/ 4 w 7"/>
                                      <a:gd name="T3" fmla="*/ 5 h 5"/>
                                      <a:gd name="T4" fmla="*/ 7 w 7"/>
                                      <a:gd name="T5" fmla="*/ 5 h 5"/>
                                      <a:gd name="T6" fmla="*/ 7 w 7"/>
                                      <a:gd name="T7" fmla="*/ 0 h 5"/>
                                      <a:gd name="T8" fmla="*/ 4 w 7"/>
                                      <a:gd name="T9" fmla="*/ 0 h 5"/>
                                      <a:gd name="T10" fmla="*/ 0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4" y="5"/>
                                        </a:lnTo>
                                        <a:lnTo>
                                          <a:pt x="7" y="5"/>
                                        </a:lnTo>
                                        <a:lnTo>
                                          <a:pt x="7" y="0"/>
                                        </a:lnTo>
                                        <a:lnTo>
                                          <a:pt x="4" y="0"/>
                                        </a:lnTo>
                                        <a:lnTo>
                                          <a:pt x="0"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20" name="Freeform 20865"/>
                                <wps:cNvSpPr>
                                  <a:spLocks/>
                                </wps:cNvSpPr>
                                <wps:spPr bwMode="auto">
                                  <a:xfrm>
                                    <a:off x="2456" y="175"/>
                                    <a:ext cx="7" cy="5"/>
                                  </a:xfrm>
                                  <a:custGeom>
                                    <a:avLst/>
                                    <a:gdLst>
                                      <a:gd name="T0" fmla="*/ 0 w 7"/>
                                      <a:gd name="T1" fmla="*/ 5 h 5"/>
                                      <a:gd name="T2" fmla="*/ 4 w 7"/>
                                      <a:gd name="T3" fmla="*/ 5 h 5"/>
                                      <a:gd name="T4" fmla="*/ 7 w 7"/>
                                      <a:gd name="T5" fmla="*/ 5 h 5"/>
                                      <a:gd name="T6" fmla="*/ 7 w 7"/>
                                      <a:gd name="T7" fmla="*/ 0 h 5"/>
                                      <a:gd name="T8" fmla="*/ 4 w 7"/>
                                      <a:gd name="T9" fmla="*/ 0 h 5"/>
                                      <a:gd name="T10" fmla="*/ 0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4" y="5"/>
                                        </a:lnTo>
                                        <a:lnTo>
                                          <a:pt x="7" y="5"/>
                                        </a:lnTo>
                                        <a:lnTo>
                                          <a:pt x="7" y="0"/>
                                        </a:lnTo>
                                        <a:lnTo>
                                          <a:pt x="4" y="0"/>
                                        </a:lnTo>
                                        <a:lnTo>
                                          <a:pt x="0"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21" name="Rectangle 20866"/>
                                <wps:cNvSpPr>
                                  <a:spLocks noChangeArrowheads="1"/>
                                </wps:cNvSpPr>
                                <wps:spPr bwMode="auto">
                                  <a:xfrm>
                                    <a:off x="2460" y="175"/>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022" name="Line 20867"/>
                                <wps:cNvCnPr>
                                  <a:cxnSpLocks noChangeShapeType="1"/>
                                </wps:cNvCnPr>
                                <wps:spPr bwMode="auto">
                                  <a:xfrm>
                                    <a:off x="2463" y="17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23" name="Freeform 20868"/>
                                <wps:cNvSpPr>
                                  <a:spLocks/>
                                </wps:cNvSpPr>
                                <wps:spPr bwMode="auto">
                                  <a:xfrm>
                                    <a:off x="2456" y="170"/>
                                    <a:ext cx="7" cy="5"/>
                                  </a:xfrm>
                                  <a:custGeom>
                                    <a:avLst/>
                                    <a:gdLst>
                                      <a:gd name="T0" fmla="*/ 0 w 7"/>
                                      <a:gd name="T1" fmla="*/ 5 h 5"/>
                                      <a:gd name="T2" fmla="*/ 4 w 7"/>
                                      <a:gd name="T3" fmla="*/ 5 h 5"/>
                                      <a:gd name="T4" fmla="*/ 7 w 7"/>
                                      <a:gd name="T5" fmla="*/ 5 h 5"/>
                                      <a:gd name="T6" fmla="*/ 7 w 7"/>
                                      <a:gd name="T7" fmla="*/ 0 h 5"/>
                                      <a:gd name="T8" fmla="*/ 4 w 7"/>
                                      <a:gd name="T9" fmla="*/ 0 h 5"/>
                                      <a:gd name="T10" fmla="*/ 0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4" y="5"/>
                                        </a:lnTo>
                                        <a:lnTo>
                                          <a:pt x="7" y="5"/>
                                        </a:lnTo>
                                        <a:lnTo>
                                          <a:pt x="7" y="0"/>
                                        </a:lnTo>
                                        <a:lnTo>
                                          <a:pt x="4" y="0"/>
                                        </a:lnTo>
                                        <a:lnTo>
                                          <a:pt x="0"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24" name="Freeform 20869"/>
                                <wps:cNvSpPr>
                                  <a:spLocks/>
                                </wps:cNvSpPr>
                                <wps:spPr bwMode="auto">
                                  <a:xfrm>
                                    <a:off x="2456" y="170"/>
                                    <a:ext cx="7" cy="5"/>
                                  </a:xfrm>
                                  <a:custGeom>
                                    <a:avLst/>
                                    <a:gdLst>
                                      <a:gd name="T0" fmla="*/ 0 w 7"/>
                                      <a:gd name="T1" fmla="*/ 5 h 5"/>
                                      <a:gd name="T2" fmla="*/ 4 w 7"/>
                                      <a:gd name="T3" fmla="*/ 5 h 5"/>
                                      <a:gd name="T4" fmla="*/ 7 w 7"/>
                                      <a:gd name="T5" fmla="*/ 5 h 5"/>
                                      <a:gd name="T6" fmla="*/ 7 w 7"/>
                                      <a:gd name="T7" fmla="*/ 0 h 5"/>
                                      <a:gd name="T8" fmla="*/ 4 w 7"/>
                                      <a:gd name="T9" fmla="*/ 0 h 5"/>
                                      <a:gd name="T10" fmla="*/ 0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4" y="5"/>
                                        </a:lnTo>
                                        <a:lnTo>
                                          <a:pt x="7" y="5"/>
                                        </a:lnTo>
                                        <a:lnTo>
                                          <a:pt x="7" y="0"/>
                                        </a:lnTo>
                                        <a:lnTo>
                                          <a:pt x="4" y="0"/>
                                        </a:lnTo>
                                        <a:lnTo>
                                          <a:pt x="0"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25" name="Rectangle 20870"/>
                                <wps:cNvSpPr>
                                  <a:spLocks noChangeArrowheads="1"/>
                                </wps:cNvSpPr>
                                <wps:spPr bwMode="auto">
                                  <a:xfrm>
                                    <a:off x="2460" y="170"/>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026" name="Line 20871"/>
                                <wps:cNvCnPr>
                                  <a:cxnSpLocks noChangeShapeType="1"/>
                                </wps:cNvCnPr>
                                <wps:spPr bwMode="auto">
                                  <a:xfrm>
                                    <a:off x="2463" y="17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27" name="Freeform 20872"/>
                                <wps:cNvSpPr>
                                  <a:spLocks/>
                                </wps:cNvSpPr>
                                <wps:spPr bwMode="auto">
                                  <a:xfrm>
                                    <a:off x="2456" y="165"/>
                                    <a:ext cx="7" cy="5"/>
                                  </a:xfrm>
                                  <a:custGeom>
                                    <a:avLst/>
                                    <a:gdLst>
                                      <a:gd name="T0" fmla="*/ 0 w 7"/>
                                      <a:gd name="T1" fmla="*/ 5 h 5"/>
                                      <a:gd name="T2" fmla="*/ 4 w 7"/>
                                      <a:gd name="T3" fmla="*/ 5 h 5"/>
                                      <a:gd name="T4" fmla="*/ 7 w 7"/>
                                      <a:gd name="T5" fmla="*/ 5 h 5"/>
                                      <a:gd name="T6" fmla="*/ 7 w 7"/>
                                      <a:gd name="T7" fmla="*/ 0 h 5"/>
                                      <a:gd name="T8" fmla="*/ 3 w 7"/>
                                      <a:gd name="T9" fmla="*/ 0 h 5"/>
                                      <a:gd name="T10" fmla="*/ 0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4" y="5"/>
                                        </a:lnTo>
                                        <a:lnTo>
                                          <a:pt x="7" y="5"/>
                                        </a:lnTo>
                                        <a:lnTo>
                                          <a:pt x="7" y="0"/>
                                        </a:lnTo>
                                        <a:lnTo>
                                          <a:pt x="3" y="0"/>
                                        </a:lnTo>
                                        <a:lnTo>
                                          <a:pt x="0"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28" name="Freeform 20873"/>
                                <wps:cNvSpPr>
                                  <a:spLocks/>
                                </wps:cNvSpPr>
                                <wps:spPr bwMode="auto">
                                  <a:xfrm>
                                    <a:off x="2456" y="165"/>
                                    <a:ext cx="7" cy="5"/>
                                  </a:xfrm>
                                  <a:custGeom>
                                    <a:avLst/>
                                    <a:gdLst>
                                      <a:gd name="T0" fmla="*/ 0 w 7"/>
                                      <a:gd name="T1" fmla="*/ 5 h 5"/>
                                      <a:gd name="T2" fmla="*/ 4 w 7"/>
                                      <a:gd name="T3" fmla="*/ 5 h 5"/>
                                      <a:gd name="T4" fmla="*/ 7 w 7"/>
                                      <a:gd name="T5" fmla="*/ 5 h 5"/>
                                      <a:gd name="T6" fmla="*/ 7 w 7"/>
                                      <a:gd name="T7" fmla="*/ 0 h 5"/>
                                      <a:gd name="T8" fmla="*/ 3 w 7"/>
                                      <a:gd name="T9" fmla="*/ 0 h 5"/>
                                      <a:gd name="T10" fmla="*/ 0 w 7"/>
                                      <a:gd name="T11" fmla="*/ 0 h 5"/>
                                      <a:gd name="T12" fmla="*/ 0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5"/>
                                        </a:moveTo>
                                        <a:lnTo>
                                          <a:pt x="4" y="5"/>
                                        </a:lnTo>
                                        <a:lnTo>
                                          <a:pt x="7" y="5"/>
                                        </a:lnTo>
                                        <a:lnTo>
                                          <a:pt x="7" y="0"/>
                                        </a:lnTo>
                                        <a:lnTo>
                                          <a:pt x="3" y="0"/>
                                        </a:lnTo>
                                        <a:lnTo>
                                          <a:pt x="0"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29" name="Rectangle 20874"/>
                                <wps:cNvSpPr>
                                  <a:spLocks noChangeArrowheads="1"/>
                                </wps:cNvSpPr>
                                <wps:spPr bwMode="auto">
                                  <a:xfrm>
                                    <a:off x="2459" y="165"/>
                                    <a:ext cx="4"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030" name="Line 20875"/>
                                <wps:cNvCnPr>
                                  <a:cxnSpLocks noChangeShapeType="1"/>
                                </wps:cNvCnPr>
                                <wps:spPr bwMode="auto">
                                  <a:xfrm>
                                    <a:off x="2463" y="1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31" name="Freeform 20876"/>
                                <wps:cNvSpPr>
                                  <a:spLocks/>
                                </wps:cNvSpPr>
                                <wps:spPr bwMode="auto">
                                  <a:xfrm>
                                    <a:off x="2456" y="154"/>
                                    <a:ext cx="7" cy="11"/>
                                  </a:xfrm>
                                  <a:custGeom>
                                    <a:avLst/>
                                    <a:gdLst>
                                      <a:gd name="T0" fmla="*/ 0 w 7"/>
                                      <a:gd name="T1" fmla="*/ 11 h 11"/>
                                      <a:gd name="T2" fmla="*/ 3 w 7"/>
                                      <a:gd name="T3" fmla="*/ 11 h 11"/>
                                      <a:gd name="T4" fmla="*/ 7 w 7"/>
                                      <a:gd name="T5" fmla="*/ 11 h 11"/>
                                      <a:gd name="T6" fmla="*/ 6 w 7"/>
                                      <a:gd name="T7" fmla="*/ 0 h 11"/>
                                      <a:gd name="T8" fmla="*/ 3 w 7"/>
                                      <a:gd name="T9" fmla="*/ 0 h 11"/>
                                      <a:gd name="T10" fmla="*/ 0 w 7"/>
                                      <a:gd name="T11" fmla="*/ 0 h 11"/>
                                      <a:gd name="T12" fmla="*/ 0 w 7"/>
                                      <a:gd name="T13" fmla="*/ 11 h 11"/>
                                    </a:gdLst>
                                    <a:ahLst/>
                                    <a:cxnLst>
                                      <a:cxn ang="0">
                                        <a:pos x="T0" y="T1"/>
                                      </a:cxn>
                                      <a:cxn ang="0">
                                        <a:pos x="T2" y="T3"/>
                                      </a:cxn>
                                      <a:cxn ang="0">
                                        <a:pos x="T4" y="T5"/>
                                      </a:cxn>
                                      <a:cxn ang="0">
                                        <a:pos x="T6" y="T7"/>
                                      </a:cxn>
                                      <a:cxn ang="0">
                                        <a:pos x="T8" y="T9"/>
                                      </a:cxn>
                                      <a:cxn ang="0">
                                        <a:pos x="T10" y="T11"/>
                                      </a:cxn>
                                      <a:cxn ang="0">
                                        <a:pos x="T12" y="T13"/>
                                      </a:cxn>
                                    </a:cxnLst>
                                    <a:rect l="0" t="0" r="r" b="b"/>
                                    <a:pathLst>
                                      <a:path w="7" h="11">
                                        <a:moveTo>
                                          <a:pt x="0" y="11"/>
                                        </a:moveTo>
                                        <a:lnTo>
                                          <a:pt x="3" y="11"/>
                                        </a:lnTo>
                                        <a:lnTo>
                                          <a:pt x="7" y="11"/>
                                        </a:lnTo>
                                        <a:lnTo>
                                          <a:pt x="6" y="0"/>
                                        </a:lnTo>
                                        <a:lnTo>
                                          <a:pt x="3" y="0"/>
                                        </a:lnTo>
                                        <a:lnTo>
                                          <a:pt x="0" y="0"/>
                                        </a:lnTo>
                                        <a:lnTo>
                                          <a:pt x="0" y="1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32" name="Freeform 20877"/>
                                <wps:cNvSpPr>
                                  <a:spLocks/>
                                </wps:cNvSpPr>
                                <wps:spPr bwMode="auto">
                                  <a:xfrm>
                                    <a:off x="2456" y="154"/>
                                    <a:ext cx="7" cy="11"/>
                                  </a:xfrm>
                                  <a:custGeom>
                                    <a:avLst/>
                                    <a:gdLst>
                                      <a:gd name="T0" fmla="*/ 0 w 7"/>
                                      <a:gd name="T1" fmla="*/ 11 h 11"/>
                                      <a:gd name="T2" fmla="*/ 3 w 7"/>
                                      <a:gd name="T3" fmla="*/ 11 h 11"/>
                                      <a:gd name="T4" fmla="*/ 7 w 7"/>
                                      <a:gd name="T5" fmla="*/ 11 h 11"/>
                                      <a:gd name="T6" fmla="*/ 6 w 7"/>
                                      <a:gd name="T7" fmla="*/ 0 h 11"/>
                                      <a:gd name="T8" fmla="*/ 3 w 7"/>
                                      <a:gd name="T9" fmla="*/ 0 h 11"/>
                                      <a:gd name="T10" fmla="*/ 0 w 7"/>
                                      <a:gd name="T11" fmla="*/ 0 h 11"/>
                                      <a:gd name="T12" fmla="*/ 0 w 7"/>
                                      <a:gd name="T13" fmla="*/ 11 h 11"/>
                                    </a:gdLst>
                                    <a:ahLst/>
                                    <a:cxnLst>
                                      <a:cxn ang="0">
                                        <a:pos x="T0" y="T1"/>
                                      </a:cxn>
                                      <a:cxn ang="0">
                                        <a:pos x="T2" y="T3"/>
                                      </a:cxn>
                                      <a:cxn ang="0">
                                        <a:pos x="T4" y="T5"/>
                                      </a:cxn>
                                      <a:cxn ang="0">
                                        <a:pos x="T6" y="T7"/>
                                      </a:cxn>
                                      <a:cxn ang="0">
                                        <a:pos x="T8" y="T9"/>
                                      </a:cxn>
                                      <a:cxn ang="0">
                                        <a:pos x="T10" y="T11"/>
                                      </a:cxn>
                                      <a:cxn ang="0">
                                        <a:pos x="T12" y="T13"/>
                                      </a:cxn>
                                    </a:cxnLst>
                                    <a:rect l="0" t="0" r="r" b="b"/>
                                    <a:pathLst>
                                      <a:path w="7" h="11">
                                        <a:moveTo>
                                          <a:pt x="0" y="11"/>
                                        </a:moveTo>
                                        <a:lnTo>
                                          <a:pt x="3" y="11"/>
                                        </a:lnTo>
                                        <a:lnTo>
                                          <a:pt x="7" y="11"/>
                                        </a:lnTo>
                                        <a:lnTo>
                                          <a:pt x="6" y="0"/>
                                        </a:lnTo>
                                        <a:lnTo>
                                          <a:pt x="3" y="0"/>
                                        </a:lnTo>
                                        <a:lnTo>
                                          <a:pt x="0" y="0"/>
                                        </a:lnTo>
                                        <a:lnTo>
                                          <a:pt x="0" y="1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33" name="Rectangle 20878"/>
                                <wps:cNvSpPr>
                                  <a:spLocks noChangeArrowheads="1"/>
                                </wps:cNvSpPr>
                                <wps:spPr bwMode="auto">
                                  <a:xfrm>
                                    <a:off x="2456" y="154"/>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034" name="Line 20879"/>
                                <wps:cNvCnPr>
                                  <a:cxnSpLocks noChangeShapeType="1"/>
                                </wps:cNvCnPr>
                                <wps:spPr bwMode="auto">
                                  <a:xfrm>
                                    <a:off x="2456" y="15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35" name="Freeform 20880"/>
                                <wps:cNvSpPr>
                                  <a:spLocks/>
                                </wps:cNvSpPr>
                                <wps:spPr bwMode="auto">
                                  <a:xfrm>
                                    <a:off x="2456" y="152"/>
                                    <a:ext cx="6" cy="2"/>
                                  </a:xfrm>
                                  <a:custGeom>
                                    <a:avLst/>
                                    <a:gdLst>
                                      <a:gd name="T0" fmla="*/ 0 w 6"/>
                                      <a:gd name="T1" fmla="*/ 2 h 2"/>
                                      <a:gd name="T2" fmla="*/ 3 w 6"/>
                                      <a:gd name="T3" fmla="*/ 2 h 2"/>
                                      <a:gd name="T4" fmla="*/ 6 w 6"/>
                                      <a:gd name="T5" fmla="*/ 2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2"/>
                                        </a:lnTo>
                                        <a:lnTo>
                                          <a:pt x="6" y="0"/>
                                        </a:lnTo>
                                        <a:lnTo>
                                          <a:pt x="3" y="0"/>
                                        </a:lnTo>
                                        <a:lnTo>
                                          <a:pt x="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36" name="Freeform 20881"/>
                                <wps:cNvSpPr>
                                  <a:spLocks/>
                                </wps:cNvSpPr>
                                <wps:spPr bwMode="auto">
                                  <a:xfrm>
                                    <a:off x="2456" y="152"/>
                                    <a:ext cx="6" cy="2"/>
                                  </a:xfrm>
                                  <a:custGeom>
                                    <a:avLst/>
                                    <a:gdLst>
                                      <a:gd name="T0" fmla="*/ 0 w 6"/>
                                      <a:gd name="T1" fmla="*/ 2 h 2"/>
                                      <a:gd name="T2" fmla="*/ 3 w 6"/>
                                      <a:gd name="T3" fmla="*/ 2 h 2"/>
                                      <a:gd name="T4" fmla="*/ 6 w 6"/>
                                      <a:gd name="T5" fmla="*/ 2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2"/>
                                        </a:lnTo>
                                        <a:lnTo>
                                          <a:pt x="6" y="0"/>
                                        </a:lnTo>
                                        <a:lnTo>
                                          <a:pt x="3" y="0"/>
                                        </a:lnTo>
                                        <a:lnTo>
                                          <a:pt x="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37" name="Freeform 20882"/>
                                <wps:cNvSpPr>
                                  <a:spLocks/>
                                </wps:cNvSpPr>
                                <wps:spPr bwMode="auto">
                                  <a:xfrm>
                                    <a:off x="2459" y="151"/>
                                    <a:ext cx="3" cy="1"/>
                                  </a:xfrm>
                                  <a:custGeom>
                                    <a:avLst/>
                                    <a:gdLst>
                                      <a:gd name="T0" fmla="*/ 0 w 3"/>
                                      <a:gd name="T1" fmla="*/ 1 h 1"/>
                                      <a:gd name="T2" fmla="*/ 3 w 3"/>
                                      <a:gd name="T3" fmla="*/ 1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1"/>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38" name="Line 20883"/>
                                <wps:cNvCnPr>
                                  <a:cxnSpLocks noChangeShapeType="1"/>
                                </wps:cNvCnPr>
                                <wps:spPr bwMode="auto">
                                  <a:xfrm flipV="1">
                                    <a:off x="2462" y="15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39" name="Freeform 20884"/>
                                <wps:cNvSpPr>
                                  <a:spLocks/>
                                </wps:cNvSpPr>
                                <wps:spPr bwMode="auto">
                                  <a:xfrm>
                                    <a:off x="2455" y="149"/>
                                    <a:ext cx="7" cy="3"/>
                                  </a:xfrm>
                                  <a:custGeom>
                                    <a:avLst/>
                                    <a:gdLst>
                                      <a:gd name="T0" fmla="*/ 1 w 7"/>
                                      <a:gd name="T1" fmla="*/ 3 h 3"/>
                                      <a:gd name="T2" fmla="*/ 4 w 7"/>
                                      <a:gd name="T3" fmla="*/ 3 h 3"/>
                                      <a:gd name="T4" fmla="*/ 7 w 7"/>
                                      <a:gd name="T5" fmla="*/ 2 h 3"/>
                                      <a:gd name="T6" fmla="*/ 7 w 7"/>
                                      <a:gd name="T7" fmla="*/ 0 h 3"/>
                                      <a:gd name="T8" fmla="*/ 4 w 7"/>
                                      <a:gd name="T9" fmla="*/ 0 h 3"/>
                                      <a:gd name="T10" fmla="*/ 0 w 7"/>
                                      <a:gd name="T11" fmla="*/ 0 h 3"/>
                                      <a:gd name="T12" fmla="*/ 1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1" y="3"/>
                                        </a:moveTo>
                                        <a:lnTo>
                                          <a:pt x="4" y="3"/>
                                        </a:lnTo>
                                        <a:lnTo>
                                          <a:pt x="7" y="2"/>
                                        </a:lnTo>
                                        <a:lnTo>
                                          <a:pt x="7" y="0"/>
                                        </a:lnTo>
                                        <a:lnTo>
                                          <a:pt x="4"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40" name="Freeform 20885"/>
                                <wps:cNvSpPr>
                                  <a:spLocks/>
                                </wps:cNvSpPr>
                                <wps:spPr bwMode="auto">
                                  <a:xfrm>
                                    <a:off x="2455" y="149"/>
                                    <a:ext cx="7" cy="3"/>
                                  </a:xfrm>
                                  <a:custGeom>
                                    <a:avLst/>
                                    <a:gdLst>
                                      <a:gd name="T0" fmla="*/ 1 w 7"/>
                                      <a:gd name="T1" fmla="*/ 3 h 3"/>
                                      <a:gd name="T2" fmla="*/ 4 w 7"/>
                                      <a:gd name="T3" fmla="*/ 3 h 3"/>
                                      <a:gd name="T4" fmla="*/ 7 w 7"/>
                                      <a:gd name="T5" fmla="*/ 2 h 3"/>
                                      <a:gd name="T6" fmla="*/ 7 w 7"/>
                                      <a:gd name="T7" fmla="*/ 0 h 3"/>
                                      <a:gd name="T8" fmla="*/ 4 w 7"/>
                                      <a:gd name="T9" fmla="*/ 0 h 3"/>
                                      <a:gd name="T10" fmla="*/ 0 w 7"/>
                                      <a:gd name="T11" fmla="*/ 0 h 3"/>
                                      <a:gd name="T12" fmla="*/ 1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1" y="3"/>
                                        </a:moveTo>
                                        <a:lnTo>
                                          <a:pt x="4" y="3"/>
                                        </a:lnTo>
                                        <a:lnTo>
                                          <a:pt x="7" y="2"/>
                                        </a:lnTo>
                                        <a:lnTo>
                                          <a:pt x="7" y="0"/>
                                        </a:lnTo>
                                        <a:lnTo>
                                          <a:pt x="4" y="0"/>
                                        </a:lnTo>
                                        <a:lnTo>
                                          <a:pt x="0" y="0"/>
                                        </a:lnTo>
                                        <a:lnTo>
                                          <a:pt x="1"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41" name="Rectangle 20886"/>
                                <wps:cNvSpPr>
                                  <a:spLocks noChangeArrowheads="1"/>
                                </wps:cNvSpPr>
                                <wps:spPr bwMode="auto">
                                  <a:xfrm>
                                    <a:off x="2459" y="149"/>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042" name="Line 20887"/>
                                <wps:cNvCnPr>
                                  <a:cxnSpLocks noChangeShapeType="1"/>
                                </wps:cNvCnPr>
                                <wps:spPr bwMode="auto">
                                  <a:xfrm>
                                    <a:off x="2462" y="1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43" name="Freeform 20888"/>
                                <wps:cNvSpPr>
                                  <a:spLocks/>
                                </wps:cNvSpPr>
                                <wps:spPr bwMode="auto">
                                  <a:xfrm>
                                    <a:off x="2455" y="148"/>
                                    <a:ext cx="7" cy="1"/>
                                  </a:xfrm>
                                  <a:custGeom>
                                    <a:avLst/>
                                    <a:gdLst>
                                      <a:gd name="T0" fmla="*/ 0 w 7"/>
                                      <a:gd name="T1" fmla="*/ 1 h 1"/>
                                      <a:gd name="T2" fmla="*/ 4 w 7"/>
                                      <a:gd name="T3" fmla="*/ 1 h 1"/>
                                      <a:gd name="T4" fmla="*/ 7 w 7"/>
                                      <a:gd name="T5" fmla="*/ 1 h 1"/>
                                      <a:gd name="T6" fmla="*/ 7 w 7"/>
                                      <a:gd name="T7" fmla="*/ 0 h 1"/>
                                      <a:gd name="T8" fmla="*/ 3 w 7"/>
                                      <a:gd name="T9" fmla="*/ 0 h 1"/>
                                      <a:gd name="T10" fmla="*/ 0 w 7"/>
                                      <a:gd name="T11" fmla="*/ 0 h 1"/>
                                      <a:gd name="T12" fmla="*/ 0 w 7"/>
                                      <a:gd name="T13" fmla="*/ 1 h 1"/>
                                    </a:gdLst>
                                    <a:ahLst/>
                                    <a:cxnLst>
                                      <a:cxn ang="0">
                                        <a:pos x="T0" y="T1"/>
                                      </a:cxn>
                                      <a:cxn ang="0">
                                        <a:pos x="T2" y="T3"/>
                                      </a:cxn>
                                      <a:cxn ang="0">
                                        <a:pos x="T4" y="T5"/>
                                      </a:cxn>
                                      <a:cxn ang="0">
                                        <a:pos x="T6" y="T7"/>
                                      </a:cxn>
                                      <a:cxn ang="0">
                                        <a:pos x="T8" y="T9"/>
                                      </a:cxn>
                                      <a:cxn ang="0">
                                        <a:pos x="T10" y="T11"/>
                                      </a:cxn>
                                      <a:cxn ang="0">
                                        <a:pos x="T12" y="T13"/>
                                      </a:cxn>
                                    </a:cxnLst>
                                    <a:rect l="0" t="0" r="r" b="b"/>
                                    <a:pathLst>
                                      <a:path w="7" h="1">
                                        <a:moveTo>
                                          <a:pt x="0" y="1"/>
                                        </a:moveTo>
                                        <a:lnTo>
                                          <a:pt x="4" y="1"/>
                                        </a:lnTo>
                                        <a:lnTo>
                                          <a:pt x="7" y="1"/>
                                        </a:lnTo>
                                        <a:lnTo>
                                          <a:pt x="7" y="0"/>
                                        </a:lnTo>
                                        <a:lnTo>
                                          <a:pt x="3" y="0"/>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44" name="Freeform 20889"/>
                                <wps:cNvSpPr>
                                  <a:spLocks/>
                                </wps:cNvSpPr>
                                <wps:spPr bwMode="auto">
                                  <a:xfrm>
                                    <a:off x="2455" y="148"/>
                                    <a:ext cx="7" cy="1"/>
                                  </a:xfrm>
                                  <a:custGeom>
                                    <a:avLst/>
                                    <a:gdLst>
                                      <a:gd name="T0" fmla="*/ 0 w 7"/>
                                      <a:gd name="T1" fmla="*/ 1 h 1"/>
                                      <a:gd name="T2" fmla="*/ 4 w 7"/>
                                      <a:gd name="T3" fmla="*/ 1 h 1"/>
                                      <a:gd name="T4" fmla="*/ 7 w 7"/>
                                      <a:gd name="T5" fmla="*/ 1 h 1"/>
                                      <a:gd name="T6" fmla="*/ 7 w 7"/>
                                      <a:gd name="T7" fmla="*/ 0 h 1"/>
                                      <a:gd name="T8" fmla="*/ 3 w 7"/>
                                      <a:gd name="T9" fmla="*/ 0 h 1"/>
                                      <a:gd name="T10" fmla="*/ 0 w 7"/>
                                      <a:gd name="T11" fmla="*/ 0 h 1"/>
                                      <a:gd name="T12" fmla="*/ 0 w 7"/>
                                      <a:gd name="T13" fmla="*/ 1 h 1"/>
                                    </a:gdLst>
                                    <a:ahLst/>
                                    <a:cxnLst>
                                      <a:cxn ang="0">
                                        <a:pos x="T0" y="T1"/>
                                      </a:cxn>
                                      <a:cxn ang="0">
                                        <a:pos x="T2" y="T3"/>
                                      </a:cxn>
                                      <a:cxn ang="0">
                                        <a:pos x="T4" y="T5"/>
                                      </a:cxn>
                                      <a:cxn ang="0">
                                        <a:pos x="T6" y="T7"/>
                                      </a:cxn>
                                      <a:cxn ang="0">
                                        <a:pos x="T8" y="T9"/>
                                      </a:cxn>
                                      <a:cxn ang="0">
                                        <a:pos x="T10" y="T11"/>
                                      </a:cxn>
                                      <a:cxn ang="0">
                                        <a:pos x="T12" y="T13"/>
                                      </a:cxn>
                                    </a:cxnLst>
                                    <a:rect l="0" t="0" r="r" b="b"/>
                                    <a:pathLst>
                                      <a:path w="7" h="1">
                                        <a:moveTo>
                                          <a:pt x="0" y="1"/>
                                        </a:moveTo>
                                        <a:lnTo>
                                          <a:pt x="4" y="1"/>
                                        </a:lnTo>
                                        <a:lnTo>
                                          <a:pt x="7" y="1"/>
                                        </a:lnTo>
                                        <a:lnTo>
                                          <a:pt x="7" y="0"/>
                                        </a:lnTo>
                                        <a:lnTo>
                                          <a:pt x="3" y="0"/>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45" name="Freeform 20890"/>
                                <wps:cNvSpPr>
                                  <a:spLocks/>
                                </wps:cNvSpPr>
                                <wps:spPr bwMode="auto">
                                  <a:xfrm>
                                    <a:off x="2458" y="147"/>
                                    <a:ext cx="4" cy="1"/>
                                  </a:xfrm>
                                  <a:custGeom>
                                    <a:avLst/>
                                    <a:gdLst>
                                      <a:gd name="T0" fmla="*/ 0 w 4"/>
                                      <a:gd name="T1" fmla="*/ 1 h 1"/>
                                      <a:gd name="T2" fmla="*/ 4 w 4"/>
                                      <a:gd name="T3" fmla="*/ 1 h 1"/>
                                      <a:gd name="T4" fmla="*/ 3 w 4"/>
                                      <a:gd name="T5" fmla="*/ 0 h 1"/>
                                      <a:gd name="T6" fmla="*/ 0 w 4"/>
                                      <a:gd name="T7" fmla="*/ 1 h 1"/>
                                    </a:gdLst>
                                    <a:ahLst/>
                                    <a:cxnLst>
                                      <a:cxn ang="0">
                                        <a:pos x="T0" y="T1"/>
                                      </a:cxn>
                                      <a:cxn ang="0">
                                        <a:pos x="T2" y="T3"/>
                                      </a:cxn>
                                      <a:cxn ang="0">
                                        <a:pos x="T4" y="T5"/>
                                      </a:cxn>
                                      <a:cxn ang="0">
                                        <a:pos x="T6" y="T7"/>
                                      </a:cxn>
                                    </a:cxnLst>
                                    <a:rect l="0" t="0" r="r" b="b"/>
                                    <a:pathLst>
                                      <a:path w="4" h="1">
                                        <a:moveTo>
                                          <a:pt x="0" y="1"/>
                                        </a:moveTo>
                                        <a:lnTo>
                                          <a:pt x="4" y="1"/>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46" name="Line 20891"/>
                                <wps:cNvCnPr>
                                  <a:cxnSpLocks noChangeShapeType="1"/>
                                </wps:cNvCnPr>
                                <wps:spPr bwMode="auto">
                                  <a:xfrm flipH="1" flipV="1">
                                    <a:off x="2461" y="147"/>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47" name="Freeform 20892"/>
                                <wps:cNvSpPr>
                                  <a:spLocks/>
                                </wps:cNvSpPr>
                                <wps:spPr bwMode="auto">
                                  <a:xfrm>
                                    <a:off x="2455" y="146"/>
                                    <a:ext cx="6" cy="3"/>
                                  </a:xfrm>
                                  <a:custGeom>
                                    <a:avLst/>
                                    <a:gdLst>
                                      <a:gd name="T0" fmla="*/ 0 w 6"/>
                                      <a:gd name="T1" fmla="*/ 3 h 3"/>
                                      <a:gd name="T2" fmla="*/ 3 w 6"/>
                                      <a:gd name="T3" fmla="*/ 2 h 3"/>
                                      <a:gd name="T4" fmla="*/ 6 w 6"/>
                                      <a:gd name="T5" fmla="*/ 1 h 3"/>
                                      <a:gd name="T6" fmla="*/ 6 w 6"/>
                                      <a:gd name="T7" fmla="*/ 0 h 3"/>
                                      <a:gd name="T8" fmla="*/ 3 w 6"/>
                                      <a:gd name="T9" fmla="*/ 1 h 3"/>
                                      <a:gd name="T10" fmla="*/ 0 w 6"/>
                                      <a:gd name="T11" fmla="*/ 1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2"/>
                                        </a:lnTo>
                                        <a:lnTo>
                                          <a:pt x="6" y="1"/>
                                        </a:lnTo>
                                        <a:lnTo>
                                          <a:pt x="6" y="0"/>
                                        </a:lnTo>
                                        <a:lnTo>
                                          <a:pt x="3" y="1"/>
                                        </a:lnTo>
                                        <a:lnTo>
                                          <a:pt x="0" y="1"/>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48" name="Freeform 20893"/>
                                <wps:cNvSpPr>
                                  <a:spLocks/>
                                </wps:cNvSpPr>
                                <wps:spPr bwMode="auto">
                                  <a:xfrm>
                                    <a:off x="2455" y="146"/>
                                    <a:ext cx="6" cy="3"/>
                                  </a:xfrm>
                                  <a:custGeom>
                                    <a:avLst/>
                                    <a:gdLst>
                                      <a:gd name="T0" fmla="*/ 0 w 6"/>
                                      <a:gd name="T1" fmla="*/ 3 h 3"/>
                                      <a:gd name="T2" fmla="*/ 3 w 6"/>
                                      <a:gd name="T3" fmla="*/ 2 h 3"/>
                                      <a:gd name="T4" fmla="*/ 6 w 6"/>
                                      <a:gd name="T5" fmla="*/ 1 h 3"/>
                                      <a:gd name="T6" fmla="*/ 6 w 6"/>
                                      <a:gd name="T7" fmla="*/ 0 h 3"/>
                                      <a:gd name="T8" fmla="*/ 3 w 6"/>
                                      <a:gd name="T9" fmla="*/ 1 h 3"/>
                                      <a:gd name="T10" fmla="*/ 0 w 6"/>
                                      <a:gd name="T11" fmla="*/ 1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2"/>
                                        </a:lnTo>
                                        <a:lnTo>
                                          <a:pt x="6" y="1"/>
                                        </a:lnTo>
                                        <a:lnTo>
                                          <a:pt x="6" y="0"/>
                                        </a:lnTo>
                                        <a:lnTo>
                                          <a:pt x="3" y="1"/>
                                        </a:lnTo>
                                        <a:lnTo>
                                          <a:pt x="0" y="1"/>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49" name="Freeform 20894"/>
                                <wps:cNvSpPr>
                                  <a:spLocks/>
                                </wps:cNvSpPr>
                                <wps:spPr bwMode="auto">
                                  <a:xfrm>
                                    <a:off x="2455" y="144"/>
                                    <a:ext cx="6" cy="3"/>
                                  </a:xfrm>
                                  <a:custGeom>
                                    <a:avLst/>
                                    <a:gdLst>
                                      <a:gd name="T0" fmla="*/ 0 w 6"/>
                                      <a:gd name="T1" fmla="*/ 3 h 3"/>
                                      <a:gd name="T2" fmla="*/ 3 w 6"/>
                                      <a:gd name="T3" fmla="*/ 3 h 3"/>
                                      <a:gd name="T4" fmla="*/ 6 w 6"/>
                                      <a:gd name="T5" fmla="*/ 2 h 3"/>
                                      <a:gd name="T6" fmla="*/ 6 w 6"/>
                                      <a:gd name="T7" fmla="*/ 0 h 3"/>
                                      <a:gd name="T8" fmla="*/ 3 w 6"/>
                                      <a:gd name="T9" fmla="*/ 1 h 3"/>
                                      <a:gd name="T10" fmla="*/ 0 w 6"/>
                                      <a:gd name="T11" fmla="*/ 2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3"/>
                                        </a:lnTo>
                                        <a:lnTo>
                                          <a:pt x="6" y="2"/>
                                        </a:lnTo>
                                        <a:lnTo>
                                          <a:pt x="6" y="0"/>
                                        </a:lnTo>
                                        <a:lnTo>
                                          <a:pt x="3" y="1"/>
                                        </a:lnTo>
                                        <a:lnTo>
                                          <a:pt x="0" y="2"/>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50" name="Freeform 20895"/>
                                <wps:cNvSpPr>
                                  <a:spLocks/>
                                </wps:cNvSpPr>
                                <wps:spPr bwMode="auto">
                                  <a:xfrm>
                                    <a:off x="2455" y="144"/>
                                    <a:ext cx="6" cy="3"/>
                                  </a:xfrm>
                                  <a:custGeom>
                                    <a:avLst/>
                                    <a:gdLst>
                                      <a:gd name="T0" fmla="*/ 0 w 6"/>
                                      <a:gd name="T1" fmla="*/ 3 h 3"/>
                                      <a:gd name="T2" fmla="*/ 3 w 6"/>
                                      <a:gd name="T3" fmla="*/ 3 h 3"/>
                                      <a:gd name="T4" fmla="*/ 6 w 6"/>
                                      <a:gd name="T5" fmla="*/ 2 h 3"/>
                                      <a:gd name="T6" fmla="*/ 6 w 6"/>
                                      <a:gd name="T7" fmla="*/ 0 h 3"/>
                                      <a:gd name="T8" fmla="*/ 3 w 6"/>
                                      <a:gd name="T9" fmla="*/ 1 h 3"/>
                                      <a:gd name="T10" fmla="*/ 0 w 6"/>
                                      <a:gd name="T11" fmla="*/ 2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3"/>
                                        </a:lnTo>
                                        <a:lnTo>
                                          <a:pt x="6" y="2"/>
                                        </a:lnTo>
                                        <a:lnTo>
                                          <a:pt x="6" y="0"/>
                                        </a:lnTo>
                                        <a:lnTo>
                                          <a:pt x="3" y="1"/>
                                        </a:lnTo>
                                        <a:lnTo>
                                          <a:pt x="0" y="2"/>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51" name="Freeform 20896"/>
                                <wps:cNvSpPr>
                                  <a:spLocks/>
                                </wps:cNvSpPr>
                                <wps:spPr bwMode="auto">
                                  <a:xfrm>
                                    <a:off x="2458" y="144"/>
                                    <a:ext cx="3" cy="1"/>
                                  </a:xfrm>
                                  <a:custGeom>
                                    <a:avLst/>
                                    <a:gdLst>
                                      <a:gd name="T0" fmla="*/ 0 w 3"/>
                                      <a:gd name="T1" fmla="*/ 1 h 1"/>
                                      <a:gd name="T2" fmla="*/ 3 w 3"/>
                                      <a:gd name="T3" fmla="*/ 0 h 1"/>
                                      <a:gd name="T4" fmla="*/ 2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52" name="Line 20897"/>
                                <wps:cNvCnPr>
                                  <a:cxnSpLocks noChangeShapeType="1"/>
                                </wps:cNvCnPr>
                                <wps:spPr bwMode="auto">
                                  <a:xfrm flipH="1">
                                    <a:off x="2460" y="144"/>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53" name="Freeform 20898"/>
                                <wps:cNvSpPr>
                                  <a:spLocks/>
                                </wps:cNvSpPr>
                                <wps:spPr bwMode="auto">
                                  <a:xfrm>
                                    <a:off x="2454" y="143"/>
                                    <a:ext cx="6" cy="4"/>
                                  </a:xfrm>
                                  <a:custGeom>
                                    <a:avLst/>
                                    <a:gdLst>
                                      <a:gd name="T0" fmla="*/ 1 w 6"/>
                                      <a:gd name="T1" fmla="*/ 4 h 4"/>
                                      <a:gd name="T2" fmla="*/ 4 w 6"/>
                                      <a:gd name="T3" fmla="*/ 2 h 4"/>
                                      <a:gd name="T4" fmla="*/ 6 w 6"/>
                                      <a:gd name="T5" fmla="*/ 1 h 4"/>
                                      <a:gd name="T6" fmla="*/ 6 w 6"/>
                                      <a:gd name="T7" fmla="*/ 0 h 4"/>
                                      <a:gd name="T8" fmla="*/ 3 w 6"/>
                                      <a:gd name="T9" fmla="*/ 1 h 4"/>
                                      <a:gd name="T10" fmla="*/ 0 w 6"/>
                                      <a:gd name="T11" fmla="*/ 3 h 4"/>
                                      <a:gd name="T12" fmla="*/ 1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1" y="4"/>
                                        </a:moveTo>
                                        <a:lnTo>
                                          <a:pt x="4" y="2"/>
                                        </a:lnTo>
                                        <a:lnTo>
                                          <a:pt x="6" y="1"/>
                                        </a:lnTo>
                                        <a:lnTo>
                                          <a:pt x="6" y="0"/>
                                        </a:lnTo>
                                        <a:lnTo>
                                          <a:pt x="3" y="1"/>
                                        </a:lnTo>
                                        <a:lnTo>
                                          <a:pt x="0" y="3"/>
                                        </a:lnTo>
                                        <a:lnTo>
                                          <a:pt x="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54" name="Freeform 20899"/>
                                <wps:cNvSpPr>
                                  <a:spLocks/>
                                </wps:cNvSpPr>
                                <wps:spPr bwMode="auto">
                                  <a:xfrm>
                                    <a:off x="2454" y="143"/>
                                    <a:ext cx="6" cy="4"/>
                                  </a:xfrm>
                                  <a:custGeom>
                                    <a:avLst/>
                                    <a:gdLst>
                                      <a:gd name="T0" fmla="*/ 1 w 6"/>
                                      <a:gd name="T1" fmla="*/ 4 h 4"/>
                                      <a:gd name="T2" fmla="*/ 4 w 6"/>
                                      <a:gd name="T3" fmla="*/ 2 h 4"/>
                                      <a:gd name="T4" fmla="*/ 6 w 6"/>
                                      <a:gd name="T5" fmla="*/ 1 h 4"/>
                                      <a:gd name="T6" fmla="*/ 6 w 6"/>
                                      <a:gd name="T7" fmla="*/ 0 h 4"/>
                                      <a:gd name="T8" fmla="*/ 3 w 6"/>
                                      <a:gd name="T9" fmla="*/ 1 h 4"/>
                                      <a:gd name="T10" fmla="*/ 0 w 6"/>
                                      <a:gd name="T11" fmla="*/ 3 h 4"/>
                                      <a:gd name="T12" fmla="*/ 1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1" y="4"/>
                                        </a:moveTo>
                                        <a:lnTo>
                                          <a:pt x="4" y="2"/>
                                        </a:lnTo>
                                        <a:lnTo>
                                          <a:pt x="6" y="1"/>
                                        </a:lnTo>
                                        <a:lnTo>
                                          <a:pt x="6" y="0"/>
                                        </a:lnTo>
                                        <a:lnTo>
                                          <a:pt x="3" y="1"/>
                                        </a:lnTo>
                                        <a:lnTo>
                                          <a:pt x="0" y="3"/>
                                        </a:lnTo>
                                        <a:lnTo>
                                          <a:pt x="1"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55" name="Freeform 20900"/>
                                <wps:cNvSpPr>
                                  <a:spLocks/>
                                </wps:cNvSpPr>
                                <wps:spPr bwMode="auto">
                                  <a:xfrm>
                                    <a:off x="2457" y="142"/>
                                    <a:ext cx="3" cy="2"/>
                                  </a:xfrm>
                                  <a:custGeom>
                                    <a:avLst/>
                                    <a:gdLst>
                                      <a:gd name="T0" fmla="*/ 0 w 3"/>
                                      <a:gd name="T1" fmla="*/ 2 h 2"/>
                                      <a:gd name="T2" fmla="*/ 3 w 3"/>
                                      <a:gd name="T3" fmla="*/ 1 h 2"/>
                                      <a:gd name="T4" fmla="*/ 3 w 3"/>
                                      <a:gd name="T5" fmla="*/ 0 h 2"/>
                                      <a:gd name="T6" fmla="*/ 0 w 3"/>
                                      <a:gd name="T7" fmla="*/ 2 h 2"/>
                                    </a:gdLst>
                                    <a:ahLst/>
                                    <a:cxnLst>
                                      <a:cxn ang="0">
                                        <a:pos x="T0" y="T1"/>
                                      </a:cxn>
                                      <a:cxn ang="0">
                                        <a:pos x="T2" y="T3"/>
                                      </a:cxn>
                                      <a:cxn ang="0">
                                        <a:pos x="T4" y="T5"/>
                                      </a:cxn>
                                      <a:cxn ang="0">
                                        <a:pos x="T6" y="T7"/>
                                      </a:cxn>
                                    </a:cxnLst>
                                    <a:rect l="0" t="0" r="r" b="b"/>
                                    <a:pathLst>
                                      <a:path w="3" h="2">
                                        <a:moveTo>
                                          <a:pt x="0" y="2"/>
                                        </a:moveTo>
                                        <a:lnTo>
                                          <a:pt x="3" y="1"/>
                                        </a:lnTo>
                                        <a:lnTo>
                                          <a:pt x="3"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56" name="Line 20901"/>
                                <wps:cNvCnPr>
                                  <a:cxnSpLocks noChangeShapeType="1"/>
                                </wps:cNvCnPr>
                                <wps:spPr bwMode="auto">
                                  <a:xfrm flipV="1">
                                    <a:off x="2460" y="14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57" name="Freeform 20902"/>
                                <wps:cNvSpPr>
                                  <a:spLocks/>
                                </wps:cNvSpPr>
                                <wps:spPr bwMode="auto">
                                  <a:xfrm>
                                    <a:off x="2454" y="141"/>
                                    <a:ext cx="6" cy="5"/>
                                  </a:xfrm>
                                  <a:custGeom>
                                    <a:avLst/>
                                    <a:gdLst>
                                      <a:gd name="T0" fmla="*/ 1 w 6"/>
                                      <a:gd name="T1" fmla="*/ 5 h 5"/>
                                      <a:gd name="T2" fmla="*/ 3 w 6"/>
                                      <a:gd name="T3" fmla="*/ 3 h 5"/>
                                      <a:gd name="T4" fmla="*/ 6 w 6"/>
                                      <a:gd name="T5" fmla="*/ 1 h 5"/>
                                      <a:gd name="T6" fmla="*/ 5 w 6"/>
                                      <a:gd name="T7" fmla="*/ 0 h 5"/>
                                      <a:gd name="T8" fmla="*/ 2 w 6"/>
                                      <a:gd name="T9" fmla="*/ 2 h 5"/>
                                      <a:gd name="T10" fmla="*/ 0 w 6"/>
                                      <a:gd name="T11" fmla="*/ 4 h 5"/>
                                      <a:gd name="T12" fmla="*/ 1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1" y="5"/>
                                        </a:moveTo>
                                        <a:lnTo>
                                          <a:pt x="3" y="3"/>
                                        </a:lnTo>
                                        <a:lnTo>
                                          <a:pt x="6" y="1"/>
                                        </a:lnTo>
                                        <a:lnTo>
                                          <a:pt x="5" y="0"/>
                                        </a:lnTo>
                                        <a:lnTo>
                                          <a:pt x="2" y="2"/>
                                        </a:lnTo>
                                        <a:lnTo>
                                          <a:pt x="0" y="4"/>
                                        </a:lnTo>
                                        <a:lnTo>
                                          <a:pt x="1"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58" name="Freeform 20903"/>
                                <wps:cNvSpPr>
                                  <a:spLocks/>
                                </wps:cNvSpPr>
                                <wps:spPr bwMode="auto">
                                  <a:xfrm>
                                    <a:off x="2454" y="141"/>
                                    <a:ext cx="6" cy="5"/>
                                  </a:xfrm>
                                  <a:custGeom>
                                    <a:avLst/>
                                    <a:gdLst>
                                      <a:gd name="T0" fmla="*/ 1 w 6"/>
                                      <a:gd name="T1" fmla="*/ 5 h 5"/>
                                      <a:gd name="T2" fmla="*/ 3 w 6"/>
                                      <a:gd name="T3" fmla="*/ 3 h 5"/>
                                      <a:gd name="T4" fmla="*/ 6 w 6"/>
                                      <a:gd name="T5" fmla="*/ 1 h 5"/>
                                      <a:gd name="T6" fmla="*/ 5 w 6"/>
                                      <a:gd name="T7" fmla="*/ 0 h 5"/>
                                      <a:gd name="T8" fmla="*/ 2 w 6"/>
                                      <a:gd name="T9" fmla="*/ 2 h 5"/>
                                      <a:gd name="T10" fmla="*/ 0 w 6"/>
                                      <a:gd name="T11" fmla="*/ 4 h 5"/>
                                      <a:gd name="T12" fmla="*/ 1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1" y="5"/>
                                        </a:moveTo>
                                        <a:lnTo>
                                          <a:pt x="3" y="3"/>
                                        </a:lnTo>
                                        <a:lnTo>
                                          <a:pt x="6" y="1"/>
                                        </a:lnTo>
                                        <a:lnTo>
                                          <a:pt x="5" y="0"/>
                                        </a:lnTo>
                                        <a:lnTo>
                                          <a:pt x="2" y="2"/>
                                        </a:lnTo>
                                        <a:lnTo>
                                          <a:pt x="0" y="4"/>
                                        </a:lnTo>
                                        <a:lnTo>
                                          <a:pt x="1"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59" name="Freeform 20904"/>
                                <wps:cNvSpPr>
                                  <a:spLocks/>
                                </wps:cNvSpPr>
                                <wps:spPr bwMode="auto">
                                  <a:xfrm>
                                    <a:off x="2456" y="141"/>
                                    <a:ext cx="3" cy="2"/>
                                  </a:xfrm>
                                  <a:custGeom>
                                    <a:avLst/>
                                    <a:gdLst>
                                      <a:gd name="T0" fmla="*/ 0 w 3"/>
                                      <a:gd name="T1" fmla="*/ 2 h 2"/>
                                      <a:gd name="T2" fmla="*/ 3 w 3"/>
                                      <a:gd name="T3" fmla="*/ 0 h 2"/>
                                      <a:gd name="T4" fmla="*/ 3 w 3"/>
                                      <a:gd name="T5" fmla="*/ 0 h 2"/>
                                      <a:gd name="T6" fmla="*/ 0 w 3"/>
                                      <a:gd name="T7" fmla="*/ 2 h 2"/>
                                    </a:gdLst>
                                    <a:ahLst/>
                                    <a:cxnLst>
                                      <a:cxn ang="0">
                                        <a:pos x="T0" y="T1"/>
                                      </a:cxn>
                                      <a:cxn ang="0">
                                        <a:pos x="T2" y="T3"/>
                                      </a:cxn>
                                      <a:cxn ang="0">
                                        <a:pos x="T4" y="T5"/>
                                      </a:cxn>
                                      <a:cxn ang="0">
                                        <a:pos x="T6" y="T7"/>
                                      </a:cxn>
                                    </a:cxnLst>
                                    <a:rect l="0" t="0" r="r" b="b"/>
                                    <a:pathLst>
                                      <a:path w="3" h="2">
                                        <a:moveTo>
                                          <a:pt x="0" y="2"/>
                                        </a:moveTo>
                                        <a:lnTo>
                                          <a:pt x="3" y="0"/>
                                        </a:lnTo>
                                        <a:lnTo>
                                          <a:pt x="3"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60" name="Line 20905"/>
                                <wps:cNvCnPr>
                                  <a:cxnSpLocks noChangeShapeType="1"/>
                                </wps:cNvCnPr>
                                <wps:spPr bwMode="auto">
                                  <a:xfrm>
                                    <a:off x="2459" y="1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61" name="Freeform 20906"/>
                                <wps:cNvSpPr>
                                  <a:spLocks/>
                                </wps:cNvSpPr>
                                <wps:spPr bwMode="auto">
                                  <a:xfrm>
                                    <a:off x="2453" y="140"/>
                                    <a:ext cx="6" cy="5"/>
                                  </a:xfrm>
                                  <a:custGeom>
                                    <a:avLst/>
                                    <a:gdLst>
                                      <a:gd name="T0" fmla="*/ 1 w 6"/>
                                      <a:gd name="T1" fmla="*/ 5 h 5"/>
                                      <a:gd name="T2" fmla="*/ 3 w 6"/>
                                      <a:gd name="T3" fmla="*/ 3 h 5"/>
                                      <a:gd name="T4" fmla="*/ 6 w 6"/>
                                      <a:gd name="T5" fmla="*/ 1 h 5"/>
                                      <a:gd name="T6" fmla="*/ 5 w 6"/>
                                      <a:gd name="T7" fmla="*/ 0 h 5"/>
                                      <a:gd name="T8" fmla="*/ 2 w 6"/>
                                      <a:gd name="T9" fmla="*/ 2 h 5"/>
                                      <a:gd name="T10" fmla="*/ 0 w 6"/>
                                      <a:gd name="T11" fmla="*/ 4 h 5"/>
                                      <a:gd name="T12" fmla="*/ 1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1" y="5"/>
                                        </a:moveTo>
                                        <a:lnTo>
                                          <a:pt x="3" y="3"/>
                                        </a:lnTo>
                                        <a:lnTo>
                                          <a:pt x="6" y="1"/>
                                        </a:lnTo>
                                        <a:lnTo>
                                          <a:pt x="5" y="0"/>
                                        </a:lnTo>
                                        <a:lnTo>
                                          <a:pt x="2" y="2"/>
                                        </a:lnTo>
                                        <a:lnTo>
                                          <a:pt x="0" y="4"/>
                                        </a:lnTo>
                                        <a:lnTo>
                                          <a:pt x="1"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62" name="Freeform 20907"/>
                                <wps:cNvSpPr>
                                  <a:spLocks/>
                                </wps:cNvSpPr>
                                <wps:spPr bwMode="auto">
                                  <a:xfrm>
                                    <a:off x="2453" y="140"/>
                                    <a:ext cx="6" cy="5"/>
                                  </a:xfrm>
                                  <a:custGeom>
                                    <a:avLst/>
                                    <a:gdLst>
                                      <a:gd name="T0" fmla="*/ 1 w 6"/>
                                      <a:gd name="T1" fmla="*/ 5 h 5"/>
                                      <a:gd name="T2" fmla="*/ 3 w 6"/>
                                      <a:gd name="T3" fmla="*/ 3 h 5"/>
                                      <a:gd name="T4" fmla="*/ 6 w 6"/>
                                      <a:gd name="T5" fmla="*/ 1 h 5"/>
                                      <a:gd name="T6" fmla="*/ 5 w 6"/>
                                      <a:gd name="T7" fmla="*/ 0 h 5"/>
                                      <a:gd name="T8" fmla="*/ 2 w 6"/>
                                      <a:gd name="T9" fmla="*/ 2 h 5"/>
                                      <a:gd name="T10" fmla="*/ 0 w 6"/>
                                      <a:gd name="T11" fmla="*/ 4 h 5"/>
                                      <a:gd name="T12" fmla="*/ 1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1" y="5"/>
                                        </a:moveTo>
                                        <a:lnTo>
                                          <a:pt x="3" y="3"/>
                                        </a:lnTo>
                                        <a:lnTo>
                                          <a:pt x="6" y="1"/>
                                        </a:lnTo>
                                        <a:lnTo>
                                          <a:pt x="5" y="0"/>
                                        </a:lnTo>
                                        <a:lnTo>
                                          <a:pt x="2" y="2"/>
                                        </a:lnTo>
                                        <a:lnTo>
                                          <a:pt x="0" y="4"/>
                                        </a:lnTo>
                                        <a:lnTo>
                                          <a:pt x="1"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63" name="Freeform 20908"/>
                                <wps:cNvSpPr>
                                  <a:spLocks/>
                                </wps:cNvSpPr>
                                <wps:spPr bwMode="auto">
                                  <a:xfrm>
                                    <a:off x="2455" y="140"/>
                                    <a:ext cx="3" cy="2"/>
                                  </a:xfrm>
                                  <a:custGeom>
                                    <a:avLst/>
                                    <a:gdLst>
                                      <a:gd name="T0" fmla="*/ 0 w 3"/>
                                      <a:gd name="T1" fmla="*/ 2 h 2"/>
                                      <a:gd name="T2" fmla="*/ 3 w 3"/>
                                      <a:gd name="T3" fmla="*/ 0 h 2"/>
                                      <a:gd name="T4" fmla="*/ 2 w 3"/>
                                      <a:gd name="T5" fmla="*/ 0 h 2"/>
                                      <a:gd name="T6" fmla="*/ 0 w 3"/>
                                      <a:gd name="T7" fmla="*/ 2 h 2"/>
                                    </a:gdLst>
                                    <a:ahLst/>
                                    <a:cxnLst>
                                      <a:cxn ang="0">
                                        <a:pos x="T0" y="T1"/>
                                      </a:cxn>
                                      <a:cxn ang="0">
                                        <a:pos x="T2" y="T3"/>
                                      </a:cxn>
                                      <a:cxn ang="0">
                                        <a:pos x="T4" y="T5"/>
                                      </a:cxn>
                                      <a:cxn ang="0">
                                        <a:pos x="T6" y="T7"/>
                                      </a:cxn>
                                    </a:cxnLst>
                                    <a:rect l="0" t="0" r="r" b="b"/>
                                    <a:pathLst>
                                      <a:path w="3" h="2">
                                        <a:moveTo>
                                          <a:pt x="0" y="2"/>
                                        </a:moveTo>
                                        <a:lnTo>
                                          <a:pt x="3"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64" name="Line 20909"/>
                                <wps:cNvCnPr>
                                  <a:cxnSpLocks noChangeShapeType="1"/>
                                </wps:cNvCnPr>
                                <wps:spPr bwMode="auto">
                                  <a:xfrm flipH="1">
                                    <a:off x="2457" y="14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65" name="Freeform 20910"/>
                                <wps:cNvSpPr>
                                  <a:spLocks/>
                                </wps:cNvSpPr>
                                <wps:spPr bwMode="auto">
                                  <a:xfrm>
                                    <a:off x="2452" y="139"/>
                                    <a:ext cx="5" cy="6"/>
                                  </a:xfrm>
                                  <a:custGeom>
                                    <a:avLst/>
                                    <a:gdLst>
                                      <a:gd name="T0" fmla="*/ 2 w 5"/>
                                      <a:gd name="T1" fmla="*/ 6 h 6"/>
                                      <a:gd name="T2" fmla="*/ 3 w 5"/>
                                      <a:gd name="T3" fmla="*/ 3 h 6"/>
                                      <a:gd name="T4" fmla="*/ 5 w 5"/>
                                      <a:gd name="T5" fmla="*/ 1 h 6"/>
                                      <a:gd name="T6" fmla="*/ 4 w 5"/>
                                      <a:gd name="T7" fmla="*/ 0 h 6"/>
                                      <a:gd name="T8" fmla="*/ 2 w 5"/>
                                      <a:gd name="T9" fmla="*/ 2 h 6"/>
                                      <a:gd name="T10" fmla="*/ 0 w 5"/>
                                      <a:gd name="T11" fmla="*/ 5 h 6"/>
                                      <a:gd name="T12" fmla="*/ 2 w 5"/>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2" y="6"/>
                                        </a:moveTo>
                                        <a:lnTo>
                                          <a:pt x="3" y="3"/>
                                        </a:lnTo>
                                        <a:lnTo>
                                          <a:pt x="5" y="1"/>
                                        </a:lnTo>
                                        <a:lnTo>
                                          <a:pt x="4" y="0"/>
                                        </a:lnTo>
                                        <a:lnTo>
                                          <a:pt x="2" y="2"/>
                                        </a:lnTo>
                                        <a:lnTo>
                                          <a:pt x="0" y="5"/>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66" name="Freeform 20911"/>
                                <wps:cNvSpPr>
                                  <a:spLocks/>
                                </wps:cNvSpPr>
                                <wps:spPr bwMode="auto">
                                  <a:xfrm>
                                    <a:off x="2452" y="139"/>
                                    <a:ext cx="5" cy="6"/>
                                  </a:xfrm>
                                  <a:custGeom>
                                    <a:avLst/>
                                    <a:gdLst>
                                      <a:gd name="T0" fmla="*/ 2 w 5"/>
                                      <a:gd name="T1" fmla="*/ 6 h 6"/>
                                      <a:gd name="T2" fmla="*/ 3 w 5"/>
                                      <a:gd name="T3" fmla="*/ 3 h 6"/>
                                      <a:gd name="T4" fmla="*/ 5 w 5"/>
                                      <a:gd name="T5" fmla="*/ 1 h 6"/>
                                      <a:gd name="T6" fmla="*/ 4 w 5"/>
                                      <a:gd name="T7" fmla="*/ 0 h 6"/>
                                      <a:gd name="T8" fmla="*/ 2 w 5"/>
                                      <a:gd name="T9" fmla="*/ 2 h 6"/>
                                      <a:gd name="T10" fmla="*/ 0 w 5"/>
                                      <a:gd name="T11" fmla="*/ 5 h 6"/>
                                      <a:gd name="T12" fmla="*/ 2 w 5"/>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2" y="6"/>
                                        </a:moveTo>
                                        <a:lnTo>
                                          <a:pt x="3" y="3"/>
                                        </a:lnTo>
                                        <a:lnTo>
                                          <a:pt x="5" y="1"/>
                                        </a:lnTo>
                                        <a:lnTo>
                                          <a:pt x="4" y="0"/>
                                        </a:lnTo>
                                        <a:lnTo>
                                          <a:pt x="2" y="2"/>
                                        </a:lnTo>
                                        <a:lnTo>
                                          <a:pt x="0" y="5"/>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67" name="Freeform 20912"/>
                                <wps:cNvSpPr>
                                  <a:spLocks/>
                                </wps:cNvSpPr>
                                <wps:spPr bwMode="auto">
                                  <a:xfrm>
                                    <a:off x="2454" y="139"/>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68" name="Line 20913"/>
                                <wps:cNvCnPr>
                                  <a:cxnSpLocks noChangeShapeType="1"/>
                                </wps:cNvCnPr>
                                <wps:spPr bwMode="auto">
                                  <a:xfrm>
                                    <a:off x="2456" y="13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69" name="Freeform 20914"/>
                                <wps:cNvSpPr>
                                  <a:spLocks/>
                                </wps:cNvSpPr>
                                <wps:spPr bwMode="auto">
                                  <a:xfrm>
                                    <a:off x="2451" y="138"/>
                                    <a:ext cx="5" cy="6"/>
                                  </a:xfrm>
                                  <a:custGeom>
                                    <a:avLst/>
                                    <a:gdLst>
                                      <a:gd name="T0" fmla="*/ 2 w 5"/>
                                      <a:gd name="T1" fmla="*/ 6 h 6"/>
                                      <a:gd name="T2" fmla="*/ 3 w 5"/>
                                      <a:gd name="T3" fmla="*/ 3 h 6"/>
                                      <a:gd name="T4" fmla="*/ 5 w 5"/>
                                      <a:gd name="T5" fmla="*/ 1 h 6"/>
                                      <a:gd name="T6" fmla="*/ 4 w 5"/>
                                      <a:gd name="T7" fmla="*/ 0 h 6"/>
                                      <a:gd name="T8" fmla="*/ 2 w 5"/>
                                      <a:gd name="T9" fmla="*/ 2 h 6"/>
                                      <a:gd name="T10" fmla="*/ 0 w 5"/>
                                      <a:gd name="T11" fmla="*/ 5 h 6"/>
                                      <a:gd name="T12" fmla="*/ 2 w 5"/>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2" y="6"/>
                                        </a:moveTo>
                                        <a:lnTo>
                                          <a:pt x="3" y="3"/>
                                        </a:lnTo>
                                        <a:lnTo>
                                          <a:pt x="5" y="1"/>
                                        </a:lnTo>
                                        <a:lnTo>
                                          <a:pt x="4" y="0"/>
                                        </a:lnTo>
                                        <a:lnTo>
                                          <a:pt x="2" y="2"/>
                                        </a:lnTo>
                                        <a:lnTo>
                                          <a:pt x="0" y="5"/>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70" name="Freeform 20915"/>
                                <wps:cNvSpPr>
                                  <a:spLocks/>
                                </wps:cNvSpPr>
                                <wps:spPr bwMode="auto">
                                  <a:xfrm>
                                    <a:off x="2451" y="138"/>
                                    <a:ext cx="5" cy="6"/>
                                  </a:xfrm>
                                  <a:custGeom>
                                    <a:avLst/>
                                    <a:gdLst>
                                      <a:gd name="T0" fmla="*/ 2 w 5"/>
                                      <a:gd name="T1" fmla="*/ 6 h 6"/>
                                      <a:gd name="T2" fmla="*/ 3 w 5"/>
                                      <a:gd name="T3" fmla="*/ 3 h 6"/>
                                      <a:gd name="T4" fmla="*/ 5 w 5"/>
                                      <a:gd name="T5" fmla="*/ 1 h 6"/>
                                      <a:gd name="T6" fmla="*/ 4 w 5"/>
                                      <a:gd name="T7" fmla="*/ 0 h 6"/>
                                      <a:gd name="T8" fmla="*/ 2 w 5"/>
                                      <a:gd name="T9" fmla="*/ 2 h 6"/>
                                      <a:gd name="T10" fmla="*/ 0 w 5"/>
                                      <a:gd name="T11" fmla="*/ 5 h 6"/>
                                      <a:gd name="T12" fmla="*/ 2 w 5"/>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2" y="6"/>
                                        </a:moveTo>
                                        <a:lnTo>
                                          <a:pt x="3" y="3"/>
                                        </a:lnTo>
                                        <a:lnTo>
                                          <a:pt x="5" y="1"/>
                                        </a:lnTo>
                                        <a:lnTo>
                                          <a:pt x="4" y="0"/>
                                        </a:lnTo>
                                        <a:lnTo>
                                          <a:pt x="2" y="2"/>
                                        </a:lnTo>
                                        <a:lnTo>
                                          <a:pt x="0" y="5"/>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71" name="Freeform 20916"/>
                                <wps:cNvSpPr>
                                  <a:spLocks/>
                                </wps:cNvSpPr>
                                <wps:spPr bwMode="auto">
                                  <a:xfrm>
                                    <a:off x="2453" y="137"/>
                                    <a:ext cx="2" cy="3"/>
                                  </a:xfrm>
                                  <a:custGeom>
                                    <a:avLst/>
                                    <a:gdLst>
                                      <a:gd name="T0" fmla="*/ 0 w 2"/>
                                      <a:gd name="T1" fmla="*/ 3 h 3"/>
                                      <a:gd name="T2" fmla="*/ 2 w 2"/>
                                      <a:gd name="T3" fmla="*/ 1 h 3"/>
                                      <a:gd name="T4" fmla="*/ 1 w 2"/>
                                      <a:gd name="T5" fmla="*/ 0 h 3"/>
                                      <a:gd name="T6" fmla="*/ 0 w 2"/>
                                      <a:gd name="T7" fmla="*/ 3 h 3"/>
                                    </a:gdLst>
                                    <a:ahLst/>
                                    <a:cxnLst>
                                      <a:cxn ang="0">
                                        <a:pos x="T0" y="T1"/>
                                      </a:cxn>
                                      <a:cxn ang="0">
                                        <a:pos x="T2" y="T3"/>
                                      </a:cxn>
                                      <a:cxn ang="0">
                                        <a:pos x="T4" y="T5"/>
                                      </a:cxn>
                                      <a:cxn ang="0">
                                        <a:pos x="T6" y="T7"/>
                                      </a:cxn>
                                    </a:cxnLst>
                                    <a:rect l="0" t="0" r="r" b="b"/>
                                    <a:pathLst>
                                      <a:path w="2" h="3">
                                        <a:moveTo>
                                          <a:pt x="0" y="3"/>
                                        </a:moveTo>
                                        <a:lnTo>
                                          <a:pt x="2" y="1"/>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72" name="Line 20917"/>
                                <wps:cNvCnPr>
                                  <a:cxnSpLocks noChangeShapeType="1"/>
                                </wps:cNvCnPr>
                                <wps:spPr bwMode="auto">
                                  <a:xfrm flipH="1" flipV="1">
                                    <a:off x="2454" y="137"/>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73" name="Freeform 20918"/>
                                <wps:cNvSpPr>
                                  <a:spLocks/>
                                </wps:cNvSpPr>
                                <wps:spPr bwMode="auto">
                                  <a:xfrm>
                                    <a:off x="2451" y="137"/>
                                    <a:ext cx="3" cy="6"/>
                                  </a:xfrm>
                                  <a:custGeom>
                                    <a:avLst/>
                                    <a:gdLst>
                                      <a:gd name="T0" fmla="*/ 1 w 3"/>
                                      <a:gd name="T1" fmla="*/ 6 h 6"/>
                                      <a:gd name="T2" fmla="*/ 2 w 3"/>
                                      <a:gd name="T3" fmla="*/ 3 h 6"/>
                                      <a:gd name="T4" fmla="*/ 3 w 3"/>
                                      <a:gd name="T5" fmla="*/ 0 h 6"/>
                                      <a:gd name="T6" fmla="*/ 2 w 3"/>
                                      <a:gd name="T7" fmla="*/ 0 h 6"/>
                                      <a:gd name="T8" fmla="*/ 1 w 3"/>
                                      <a:gd name="T9" fmla="*/ 3 h 6"/>
                                      <a:gd name="T10" fmla="*/ 0 w 3"/>
                                      <a:gd name="T11" fmla="*/ 6 h 6"/>
                                      <a:gd name="T12" fmla="*/ 1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6"/>
                                        </a:moveTo>
                                        <a:lnTo>
                                          <a:pt x="2" y="3"/>
                                        </a:lnTo>
                                        <a:lnTo>
                                          <a:pt x="3" y="0"/>
                                        </a:lnTo>
                                        <a:lnTo>
                                          <a:pt x="2" y="0"/>
                                        </a:lnTo>
                                        <a:lnTo>
                                          <a:pt x="1" y="3"/>
                                        </a:lnTo>
                                        <a:lnTo>
                                          <a:pt x="0" y="6"/>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74" name="Freeform 20919"/>
                                <wps:cNvSpPr>
                                  <a:spLocks/>
                                </wps:cNvSpPr>
                                <wps:spPr bwMode="auto">
                                  <a:xfrm>
                                    <a:off x="2451" y="137"/>
                                    <a:ext cx="3" cy="6"/>
                                  </a:xfrm>
                                  <a:custGeom>
                                    <a:avLst/>
                                    <a:gdLst>
                                      <a:gd name="T0" fmla="*/ 1 w 3"/>
                                      <a:gd name="T1" fmla="*/ 6 h 6"/>
                                      <a:gd name="T2" fmla="*/ 2 w 3"/>
                                      <a:gd name="T3" fmla="*/ 3 h 6"/>
                                      <a:gd name="T4" fmla="*/ 3 w 3"/>
                                      <a:gd name="T5" fmla="*/ 0 h 6"/>
                                      <a:gd name="T6" fmla="*/ 2 w 3"/>
                                      <a:gd name="T7" fmla="*/ 0 h 6"/>
                                      <a:gd name="T8" fmla="*/ 1 w 3"/>
                                      <a:gd name="T9" fmla="*/ 3 h 6"/>
                                      <a:gd name="T10" fmla="*/ 0 w 3"/>
                                      <a:gd name="T11" fmla="*/ 6 h 6"/>
                                      <a:gd name="T12" fmla="*/ 1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1" y="6"/>
                                        </a:moveTo>
                                        <a:lnTo>
                                          <a:pt x="2" y="3"/>
                                        </a:lnTo>
                                        <a:lnTo>
                                          <a:pt x="3" y="0"/>
                                        </a:lnTo>
                                        <a:lnTo>
                                          <a:pt x="2" y="0"/>
                                        </a:lnTo>
                                        <a:lnTo>
                                          <a:pt x="1" y="3"/>
                                        </a:lnTo>
                                        <a:lnTo>
                                          <a:pt x="0" y="6"/>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75" name="Freeform 20920"/>
                                <wps:cNvSpPr>
                                  <a:spLocks/>
                                </wps:cNvSpPr>
                                <wps:spPr bwMode="auto">
                                  <a:xfrm>
                                    <a:off x="2452" y="137"/>
                                    <a:ext cx="1" cy="3"/>
                                  </a:xfrm>
                                  <a:custGeom>
                                    <a:avLst/>
                                    <a:gdLst>
                                      <a:gd name="T0" fmla="*/ 0 w 1"/>
                                      <a:gd name="T1" fmla="*/ 3 h 3"/>
                                      <a:gd name="T2" fmla="*/ 1 w 1"/>
                                      <a:gd name="T3" fmla="*/ 0 h 3"/>
                                      <a:gd name="T4" fmla="*/ 0 w 1"/>
                                      <a:gd name="T5" fmla="*/ 0 h 3"/>
                                      <a:gd name="T6" fmla="*/ 0 w 1"/>
                                      <a:gd name="T7" fmla="*/ 3 h 3"/>
                                    </a:gdLst>
                                    <a:ahLst/>
                                    <a:cxnLst>
                                      <a:cxn ang="0">
                                        <a:pos x="T0" y="T1"/>
                                      </a:cxn>
                                      <a:cxn ang="0">
                                        <a:pos x="T2" y="T3"/>
                                      </a:cxn>
                                      <a:cxn ang="0">
                                        <a:pos x="T4" y="T5"/>
                                      </a:cxn>
                                      <a:cxn ang="0">
                                        <a:pos x="T6" y="T7"/>
                                      </a:cxn>
                                    </a:cxnLst>
                                    <a:rect l="0" t="0" r="r" b="b"/>
                                    <a:pathLst>
                                      <a:path w="1" h="3">
                                        <a:moveTo>
                                          <a:pt x="0" y="3"/>
                                        </a:moveTo>
                                        <a:lnTo>
                                          <a:pt x="1" y="0"/>
                                        </a:lnTo>
                                        <a:lnTo>
                                          <a:pt x="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76" name="Line 20921"/>
                                <wps:cNvCnPr>
                                  <a:cxnSpLocks noChangeShapeType="1"/>
                                </wps:cNvCnPr>
                                <wps:spPr bwMode="auto">
                                  <a:xfrm flipH="1">
                                    <a:off x="2452" y="13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77" name="Freeform 20922"/>
                                <wps:cNvSpPr>
                                  <a:spLocks/>
                                </wps:cNvSpPr>
                                <wps:spPr bwMode="auto">
                                  <a:xfrm>
                                    <a:off x="2451" y="137"/>
                                    <a:ext cx="1" cy="6"/>
                                  </a:xfrm>
                                  <a:custGeom>
                                    <a:avLst/>
                                    <a:gdLst>
                                      <a:gd name="T0" fmla="*/ 1 w 1"/>
                                      <a:gd name="T1" fmla="*/ 6 h 6"/>
                                      <a:gd name="T2" fmla="*/ 1 w 1"/>
                                      <a:gd name="T3" fmla="*/ 3 h 6"/>
                                      <a:gd name="T4" fmla="*/ 1 w 1"/>
                                      <a:gd name="T5" fmla="*/ 0 h 6"/>
                                      <a:gd name="T6" fmla="*/ 0 w 1"/>
                                      <a:gd name="T7" fmla="*/ 0 h 6"/>
                                      <a:gd name="T8" fmla="*/ 0 w 1"/>
                                      <a:gd name="T9" fmla="*/ 3 h 6"/>
                                      <a:gd name="T10" fmla="*/ 0 w 1"/>
                                      <a:gd name="T11" fmla="*/ 6 h 6"/>
                                      <a:gd name="T12" fmla="*/ 1 w 1"/>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1" y="6"/>
                                        </a:moveTo>
                                        <a:lnTo>
                                          <a:pt x="1" y="3"/>
                                        </a:lnTo>
                                        <a:lnTo>
                                          <a:pt x="1" y="0"/>
                                        </a:lnTo>
                                        <a:lnTo>
                                          <a:pt x="0" y="0"/>
                                        </a:lnTo>
                                        <a:lnTo>
                                          <a:pt x="0" y="3"/>
                                        </a:lnTo>
                                        <a:lnTo>
                                          <a:pt x="0" y="6"/>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78" name="Freeform 20923"/>
                                <wps:cNvSpPr>
                                  <a:spLocks/>
                                </wps:cNvSpPr>
                                <wps:spPr bwMode="auto">
                                  <a:xfrm>
                                    <a:off x="2451" y="137"/>
                                    <a:ext cx="1" cy="6"/>
                                  </a:xfrm>
                                  <a:custGeom>
                                    <a:avLst/>
                                    <a:gdLst>
                                      <a:gd name="T0" fmla="*/ 1 w 1"/>
                                      <a:gd name="T1" fmla="*/ 6 h 6"/>
                                      <a:gd name="T2" fmla="*/ 1 w 1"/>
                                      <a:gd name="T3" fmla="*/ 3 h 6"/>
                                      <a:gd name="T4" fmla="*/ 1 w 1"/>
                                      <a:gd name="T5" fmla="*/ 0 h 6"/>
                                      <a:gd name="T6" fmla="*/ 0 w 1"/>
                                      <a:gd name="T7" fmla="*/ 0 h 6"/>
                                      <a:gd name="T8" fmla="*/ 0 w 1"/>
                                      <a:gd name="T9" fmla="*/ 3 h 6"/>
                                      <a:gd name="T10" fmla="*/ 0 w 1"/>
                                      <a:gd name="T11" fmla="*/ 6 h 6"/>
                                      <a:gd name="T12" fmla="*/ 1 w 1"/>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1" y="6"/>
                                        </a:moveTo>
                                        <a:lnTo>
                                          <a:pt x="1" y="3"/>
                                        </a:lnTo>
                                        <a:lnTo>
                                          <a:pt x="1" y="0"/>
                                        </a:lnTo>
                                        <a:lnTo>
                                          <a:pt x="0" y="0"/>
                                        </a:lnTo>
                                        <a:lnTo>
                                          <a:pt x="0" y="3"/>
                                        </a:lnTo>
                                        <a:lnTo>
                                          <a:pt x="0" y="6"/>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79" name="Rectangle 20924"/>
                                <wps:cNvSpPr>
                                  <a:spLocks noChangeArrowheads="1"/>
                                </wps:cNvSpPr>
                                <wps:spPr bwMode="auto">
                                  <a:xfrm>
                                    <a:off x="2451" y="137"/>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080" name="Line 20925"/>
                                <wps:cNvCnPr>
                                  <a:cxnSpLocks noChangeShapeType="1"/>
                                </wps:cNvCnPr>
                                <wps:spPr bwMode="auto">
                                  <a:xfrm>
                                    <a:off x="2451" y="1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81" name="Freeform 20926"/>
                                <wps:cNvSpPr>
                                  <a:spLocks/>
                                </wps:cNvSpPr>
                                <wps:spPr bwMode="auto">
                                  <a:xfrm>
                                    <a:off x="2450" y="137"/>
                                    <a:ext cx="2" cy="6"/>
                                  </a:xfrm>
                                  <a:custGeom>
                                    <a:avLst/>
                                    <a:gdLst>
                                      <a:gd name="T0" fmla="*/ 2 w 2"/>
                                      <a:gd name="T1" fmla="*/ 6 h 6"/>
                                      <a:gd name="T2" fmla="*/ 1 w 2"/>
                                      <a:gd name="T3" fmla="*/ 3 h 6"/>
                                      <a:gd name="T4" fmla="*/ 1 w 2"/>
                                      <a:gd name="T5" fmla="*/ 0 h 6"/>
                                      <a:gd name="T6" fmla="*/ 0 w 2"/>
                                      <a:gd name="T7" fmla="*/ 0 h 6"/>
                                      <a:gd name="T8" fmla="*/ 1 w 2"/>
                                      <a:gd name="T9" fmla="*/ 3 h 6"/>
                                      <a:gd name="T10" fmla="*/ 2 w 2"/>
                                      <a:gd name="T11" fmla="*/ 6 h 6"/>
                                    </a:gdLst>
                                    <a:ahLst/>
                                    <a:cxnLst>
                                      <a:cxn ang="0">
                                        <a:pos x="T0" y="T1"/>
                                      </a:cxn>
                                      <a:cxn ang="0">
                                        <a:pos x="T2" y="T3"/>
                                      </a:cxn>
                                      <a:cxn ang="0">
                                        <a:pos x="T4" y="T5"/>
                                      </a:cxn>
                                      <a:cxn ang="0">
                                        <a:pos x="T6" y="T7"/>
                                      </a:cxn>
                                      <a:cxn ang="0">
                                        <a:pos x="T8" y="T9"/>
                                      </a:cxn>
                                      <a:cxn ang="0">
                                        <a:pos x="T10" y="T11"/>
                                      </a:cxn>
                                    </a:cxnLst>
                                    <a:rect l="0" t="0" r="r" b="b"/>
                                    <a:pathLst>
                                      <a:path w="2" h="6">
                                        <a:moveTo>
                                          <a:pt x="2" y="6"/>
                                        </a:moveTo>
                                        <a:lnTo>
                                          <a:pt x="1" y="3"/>
                                        </a:lnTo>
                                        <a:lnTo>
                                          <a:pt x="1" y="0"/>
                                        </a:lnTo>
                                        <a:lnTo>
                                          <a:pt x="0" y="0"/>
                                        </a:lnTo>
                                        <a:lnTo>
                                          <a:pt x="1" y="3"/>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82" name="Freeform 20927"/>
                                <wps:cNvSpPr>
                                  <a:spLocks/>
                                </wps:cNvSpPr>
                                <wps:spPr bwMode="auto">
                                  <a:xfrm>
                                    <a:off x="2450" y="137"/>
                                    <a:ext cx="2" cy="6"/>
                                  </a:xfrm>
                                  <a:custGeom>
                                    <a:avLst/>
                                    <a:gdLst>
                                      <a:gd name="T0" fmla="*/ 2 w 2"/>
                                      <a:gd name="T1" fmla="*/ 6 h 6"/>
                                      <a:gd name="T2" fmla="*/ 1 w 2"/>
                                      <a:gd name="T3" fmla="*/ 3 h 6"/>
                                      <a:gd name="T4" fmla="*/ 1 w 2"/>
                                      <a:gd name="T5" fmla="*/ 0 h 6"/>
                                      <a:gd name="T6" fmla="*/ 0 w 2"/>
                                      <a:gd name="T7" fmla="*/ 0 h 6"/>
                                      <a:gd name="T8" fmla="*/ 1 w 2"/>
                                      <a:gd name="T9" fmla="*/ 3 h 6"/>
                                      <a:gd name="T10" fmla="*/ 2 w 2"/>
                                      <a:gd name="T11" fmla="*/ 6 h 6"/>
                                      <a:gd name="T12" fmla="*/ 2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2" y="6"/>
                                        </a:moveTo>
                                        <a:lnTo>
                                          <a:pt x="1" y="3"/>
                                        </a:lnTo>
                                        <a:lnTo>
                                          <a:pt x="1" y="0"/>
                                        </a:lnTo>
                                        <a:lnTo>
                                          <a:pt x="0" y="0"/>
                                        </a:lnTo>
                                        <a:lnTo>
                                          <a:pt x="1" y="3"/>
                                        </a:lnTo>
                                        <a:lnTo>
                                          <a:pt x="2" y="6"/>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83" name="Freeform 20928"/>
                                <wps:cNvSpPr>
                                  <a:spLocks/>
                                </wps:cNvSpPr>
                                <wps:spPr bwMode="auto">
                                  <a:xfrm>
                                    <a:off x="2450" y="137"/>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84" name="Line 20929"/>
                                <wps:cNvCnPr>
                                  <a:cxnSpLocks noChangeShapeType="1"/>
                                </wps:cNvCnPr>
                                <wps:spPr bwMode="auto">
                                  <a:xfrm>
                                    <a:off x="2450" y="1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85" name="Freeform 20930"/>
                                <wps:cNvSpPr>
                                  <a:spLocks/>
                                </wps:cNvSpPr>
                                <wps:spPr bwMode="auto">
                                  <a:xfrm>
                                    <a:off x="2449" y="137"/>
                                    <a:ext cx="3" cy="6"/>
                                  </a:xfrm>
                                  <a:custGeom>
                                    <a:avLst/>
                                    <a:gdLst>
                                      <a:gd name="T0" fmla="*/ 3 w 3"/>
                                      <a:gd name="T1" fmla="*/ 6 h 6"/>
                                      <a:gd name="T2" fmla="*/ 2 w 3"/>
                                      <a:gd name="T3" fmla="*/ 3 h 6"/>
                                      <a:gd name="T4" fmla="*/ 1 w 3"/>
                                      <a:gd name="T5" fmla="*/ 0 h 6"/>
                                      <a:gd name="T6" fmla="*/ 0 w 3"/>
                                      <a:gd name="T7" fmla="*/ 1 h 6"/>
                                      <a:gd name="T8" fmla="*/ 1 w 3"/>
                                      <a:gd name="T9" fmla="*/ 3 h 6"/>
                                      <a:gd name="T10" fmla="*/ 2 w 3"/>
                                      <a:gd name="T11" fmla="*/ 6 h 6"/>
                                      <a:gd name="T12" fmla="*/ 3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3" y="6"/>
                                        </a:moveTo>
                                        <a:lnTo>
                                          <a:pt x="2" y="3"/>
                                        </a:lnTo>
                                        <a:lnTo>
                                          <a:pt x="1" y="0"/>
                                        </a:lnTo>
                                        <a:lnTo>
                                          <a:pt x="0" y="1"/>
                                        </a:lnTo>
                                        <a:lnTo>
                                          <a:pt x="1" y="3"/>
                                        </a:lnTo>
                                        <a:lnTo>
                                          <a:pt x="2" y="6"/>
                                        </a:lnTo>
                                        <a:lnTo>
                                          <a:pt x="3"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86" name="Freeform 20931"/>
                                <wps:cNvSpPr>
                                  <a:spLocks/>
                                </wps:cNvSpPr>
                                <wps:spPr bwMode="auto">
                                  <a:xfrm>
                                    <a:off x="2449" y="137"/>
                                    <a:ext cx="3" cy="6"/>
                                  </a:xfrm>
                                  <a:custGeom>
                                    <a:avLst/>
                                    <a:gdLst>
                                      <a:gd name="T0" fmla="*/ 3 w 3"/>
                                      <a:gd name="T1" fmla="*/ 6 h 6"/>
                                      <a:gd name="T2" fmla="*/ 2 w 3"/>
                                      <a:gd name="T3" fmla="*/ 3 h 6"/>
                                      <a:gd name="T4" fmla="*/ 1 w 3"/>
                                      <a:gd name="T5" fmla="*/ 0 h 6"/>
                                      <a:gd name="T6" fmla="*/ 0 w 3"/>
                                      <a:gd name="T7" fmla="*/ 1 h 6"/>
                                      <a:gd name="T8" fmla="*/ 1 w 3"/>
                                      <a:gd name="T9" fmla="*/ 3 h 6"/>
                                      <a:gd name="T10" fmla="*/ 2 w 3"/>
                                      <a:gd name="T11" fmla="*/ 6 h 6"/>
                                      <a:gd name="T12" fmla="*/ 3 w 3"/>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3" y="6"/>
                                        </a:moveTo>
                                        <a:lnTo>
                                          <a:pt x="2" y="3"/>
                                        </a:lnTo>
                                        <a:lnTo>
                                          <a:pt x="1" y="0"/>
                                        </a:lnTo>
                                        <a:lnTo>
                                          <a:pt x="0" y="1"/>
                                        </a:lnTo>
                                        <a:lnTo>
                                          <a:pt x="1" y="3"/>
                                        </a:lnTo>
                                        <a:lnTo>
                                          <a:pt x="2" y="6"/>
                                        </a:lnTo>
                                        <a:lnTo>
                                          <a:pt x="3"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87" name="Freeform 20932"/>
                                <wps:cNvSpPr>
                                  <a:spLocks/>
                                </wps:cNvSpPr>
                                <wps:spPr bwMode="auto">
                                  <a:xfrm>
                                    <a:off x="2449" y="138"/>
                                    <a:ext cx="1" cy="2"/>
                                  </a:xfrm>
                                  <a:custGeom>
                                    <a:avLst/>
                                    <a:gdLst>
                                      <a:gd name="T0" fmla="*/ 1 w 1"/>
                                      <a:gd name="T1" fmla="*/ 2 h 2"/>
                                      <a:gd name="T2" fmla="*/ 0 w 1"/>
                                      <a:gd name="T3" fmla="*/ 0 h 2"/>
                                      <a:gd name="T4" fmla="*/ 0 w 1"/>
                                      <a:gd name="T5" fmla="*/ 0 h 2"/>
                                      <a:gd name="T6" fmla="*/ 1 w 1"/>
                                      <a:gd name="T7" fmla="*/ 2 h 2"/>
                                    </a:gdLst>
                                    <a:ahLst/>
                                    <a:cxnLst>
                                      <a:cxn ang="0">
                                        <a:pos x="T0" y="T1"/>
                                      </a:cxn>
                                      <a:cxn ang="0">
                                        <a:pos x="T2" y="T3"/>
                                      </a:cxn>
                                      <a:cxn ang="0">
                                        <a:pos x="T4" y="T5"/>
                                      </a:cxn>
                                      <a:cxn ang="0">
                                        <a:pos x="T6" y="T7"/>
                                      </a:cxn>
                                    </a:cxnLst>
                                    <a:rect l="0" t="0" r="r" b="b"/>
                                    <a:pathLst>
                                      <a:path w="1" h="2">
                                        <a:moveTo>
                                          <a:pt x="1" y="2"/>
                                        </a:moveTo>
                                        <a:lnTo>
                                          <a:pt x="0" y="0"/>
                                        </a:lnTo>
                                        <a:lnTo>
                                          <a:pt x="0" y="0"/>
                                        </a:lnTo>
                                        <a:lnTo>
                                          <a:pt x="1"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88" name="Line 20933"/>
                                <wps:cNvCnPr>
                                  <a:cxnSpLocks noChangeShapeType="1"/>
                                </wps:cNvCnPr>
                                <wps:spPr bwMode="auto">
                                  <a:xfrm>
                                    <a:off x="2449" y="13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89" name="Freeform 20934"/>
                                <wps:cNvSpPr>
                                  <a:spLocks/>
                                </wps:cNvSpPr>
                                <wps:spPr bwMode="auto">
                                  <a:xfrm>
                                    <a:off x="2448" y="138"/>
                                    <a:ext cx="4" cy="5"/>
                                  </a:xfrm>
                                  <a:custGeom>
                                    <a:avLst/>
                                    <a:gdLst>
                                      <a:gd name="T0" fmla="*/ 4 w 4"/>
                                      <a:gd name="T1" fmla="*/ 5 h 5"/>
                                      <a:gd name="T2" fmla="*/ 2 w 4"/>
                                      <a:gd name="T3" fmla="*/ 2 h 5"/>
                                      <a:gd name="T4" fmla="*/ 1 w 4"/>
                                      <a:gd name="T5" fmla="*/ 0 h 5"/>
                                      <a:gd name="T6" fmla="*/ 0 w 4"/>
                                      <a:gd name="T7" fmla="*/ 0 h 5"/>
                                      <a:gd name="T8" fmla="*/ 2 w 4"/>
                                      <a:gd name="T9" fmla="*/ 3 h 5"/>
                                      <a:gd name="T10" fmla="*/ 3 w 4"/>
                                      <a:gd name="T11" fmla="*/ 5 h 5"/>
                                      <a:gd name="T12" fmla="*/ 4 w 4"/>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4" h="5">
                                        <a:moveTo>
                                          <a:pt x="4" y="5"/>
                                        </a:moveTo>
                                        <a:lnTo>
                                          <a:pt x="2" y="2"/>
                                        </a:lnTo>
                                        <a:lnTo>
                                          <a:pt x="1" y="0"/>
                                        </a:lnTo>
                                        <a:lnTo>
                                          <a:pt x="0" y="0"/>
                                        </a:lnTo>
                                        <a:lnTo>
                                          <a:pt x="2" y="3"/>
                                        </a:lnTo>
                                        <a:lnTo>
                                          <a:pt x="3" y="5"/>
                                        </a:lnTo>
                                        <a:lnTo>
                                          <a:pt x="4"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90" name="Freeform 20935"/>
                                <wps:cNvSpPr>
                                  <a:spLocks/>
                                </wps:cNvSpPr>
                                <wps:spPr bwMode="auto">
                                  <a:xfrm>
                                    <a:off x="2448" y="138"/>
                                    <a:ext cx="4" cy="5"/>
                                  </a:xfrm>
                                  <a:custGeom>
                                    <a:avLst/>
                                    <a:gdLst>
                                      <a:gd name="T0" fmla="*/ 4 w 4"/>
                                      <a:gd name="T1" fmla="*/ 5 h 5"/>
                                      <a:gd name="T2" fmla="*/ 2 w 4"/>
                                      <a:gd name="T3" fmla="*/ 2 h 5"/>
                                      <a:gd name="T4" fmla="*/ 1 w 4"/>
                                      <a:gd name="T5" fmla="*/ 0 h 5"/>
                                      <a:gd name="T6" fmla="*/ 0 w 4"/>
                                      <a:gd name="T7" fmla="*/ 0 h 5"/>
                                      <a:gd name="T8" fmla="*/ 2 w 4"/>
                                      <a:gd name="T9" fmla="*/ 3 h 5"/>
                                      <a:gd name="T10" fmla="*/ 3 w 4"/>
                                      <a:gd name="T11" fmla="*/ 5 h 5"/>
                                      <a:gd name="T12" fmla="*/ 4 w 4"/>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4" h="5">
                                        <a:moveTo>
                                          <a:pt x="4" y="5"/>
                                        </a:moveTo>
                                        <a:lnTo>
                                          <a:pt x="2" y="2"/>
                                        </a:lnTo>
                                        <a:lnTo>
                                          <a:pt x="1" y="0"/>
                                        </a:lnTo>
                                        <a:lnTo>
                                          <a:pt x="0" y="0"/>
                                        </a:lnTo>
                                        <a:lnTo>
                                          <a:pt x="2" y="3"/>
                                        </a:lnTo>
                                        <a:lnTo>
                                          <a:pt x="3" y="5"/>
                                        </a:lnTo>
                                        <a:lnTo>
                                          <a:pt x="4"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91" name="Freeform 20936"/>
                                <wps:cNvSpPr>
                                  <a:spLocks/>
                                </wps:cNvSpPr>
                                <wps:spPr bwMode="auto">
                                  <a:xfrm>
                                    <a:off x="2447" y="138"/>
                                    <a:ext cx="3" cy="3"/>
                                  </a:xfrm>
                                  <a:custGeom>
                                    <a:avLst/>
                                    <a:gdLst>
                                      <a:gd name="T0" fmla="*/ 3 w 3"/>
                                      <a:gd name="T1" fmla="*/ 3 h 3"/>
                                      <a:gd name="T2" fmla="*/ 1 w 3"/>
                                      <a:gd name="T3" fmla="*/ 0 h 3"/>
                                      <a:gd name="T4" fmla="*/ 1 w 3"/>
                                      <a:gd name="T5" fmla="*/ 0 h 3"/>
                                      <a:gd name="T6" fmla="*/ 0 w 3"/>
                                      <a:gd name="T7" fmla="*/ 0 h 3"/>
                                      <a:gd name="T8" fmla="*/ 3 w 3"/>
                                      <a:gd name="T9" fmla="*/ 3 h 3"/>
                                    </a:gdLst>
                                    <a:ahLst/>
                                    <a:cxnLst>
                                      <a:cxn ang="0">
                                        <a:pos x="T0" y="T1"/>
                                      </a:cxn>
                                      <a:cxn ang="0">
                                        <a:pos x="T2" y="T3"/>
                                      </a:cxn>
                                      <a:cxn ang="0">
                                        <a:pos x="T4" y="T5"/>
                                      </a:cxn>
                                      <a:cxn ang="0">
                                        <a:pos x="T6" y="T7"/>
                                      </a:cxn>
                                      <a:cxn ang="0">
                                        <a:pos x="T8" y="T9"/>
                                      </a:cxn>
                                    </a:cxnLst>
                                    <a:rect l="0" t="0" r="r" b="b"/>
                                    <a:pathLst>
                                      <a:path w="3" h="3">
                                        <a:moveTo>
                                          <a:pt x="3" y="3"/>
                                        </a:moveTo>
                                        <a:lnTo>
                                          <a:pt x="1" y="0"/>
                                        </a:lnTo>
                                        <a:lnTo>
                                          <a:pt x="1" y="0"/>
                                        </a:lnTo>
                                        <a:lnTo>
                                          <a:pt x="0" y="0"/>
                                        </a:lnTo>
                                        <a:lnTo>
                                          <a:pt x="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92" name="Freeform 20937"/>
                                <wps:cNvSpPr>
                                  <a:spLocks/>
                                </wps:cNvSpPr>
                                <wps:spPr bwMode="auto">
                                  <a:xfrm>
                                    <a:off x="2447" y="138"/>
                                    <a:ext cx="1" cy="0"/>
                                  </a:xfrm>
                                  <a:custGeom>
                                    <a:avLst/>
                                    <a:gdLst>
                                      <a:gd name="T0" fmla="*/ 1 w 1"/>
                                      <a:gd name="T1" fmla="*/ 1 w 1"/>
                                      <a:gd name="T2" fmla="*/ 0 w 1"/>
                                    </a:gdLst>
                                    <a:ahLst/>
                                    <a:cxnLst>
                                      <a:cxn ang="0">
                                        <a:pos x="T0" y="0"/>
                                      </a:cxn>
                                      <a:cxn ang="0">
                                        <a:pos x="T1" y="0"/>
                                      </a:cxn>
                                      <a:cxn ang="0">
                                        <a:pos x="T2" y="0"/>
                                      </a:cxn>
                                    </a:cxnLst>
                                    <a:rect l="0" t="0" r="r" b="b"/>
                                    <a:pathLst>
                                      <a:path w="1">
                                        <a:moveTo>
                                          <a:pt x="1" y="0"/>
                                        </a:moveTo>
                                        <a:lnTo>
                                          <a:pt x="1" y="0"/>
                                        </a:lnTo>
                                        <a:lnTo>
                                          <a:pt x="0"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93" name="Freeform 20938"/>
                                <wps:cNvSpPr>
                                  <a:spLocks/>
                                </wps:cNvSpPr>
                                <wps:spPr bwMode="auto">
                                  <a:xfrm>
                                    <a:off x="2447" y="138"/>
                                    <a:ext cx="5" cy="6"/>
                                  </a:xfrm>
                                  <a:custGeom>
                                    <a:avLst/>
                                    <a:gdLst>
                                      <a:gd name="T0" fmla="*/ 5 w 5"/>
                                      <a:gd name="T1" fmla="*/ 5 h 6"/>
                                      <a:gd name="T2" fmla="*/ 3 w 5"/>
                                      <a:gd name="T3" fmla="*/ 3 h 6"/>
                                      <a:gd name="T4" fmla="*/ 0 w 5"/>
                                      <a:gd name="T5" fmla="*/ 0 h 6"/>
                                      <a:gd name="T6" fmla="*/ 0 w 5"/>
                                      <a:gd name="T7" fmla="*/ 1 h 6"/>
                                      <a:gd name="T8" fmla="*/ 2 w 5"/>
                                      <a:gd name="T9" fmla="*/ 4 h 6"/>
                                      <a:gd name="T10" fmla="*/ 4 w 5"/>
                                      <a:gd name="T11" fmla="*/ 6 h 6"/>
                                      <a:gd name="T12" fmla="*/ 5 w 5"/>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5" y="5"/>
                                        </a:moveTo>
                                        <a:lnTo>
                                          <a:pt x="3" y="3"/>
                                        </a:lnTo>
                                        <a:lnTo>
                                          <a:pt x="0" y="0"/>
                                        </a:lnTo>
                                        <a:lnTo>
                                          <a:pt x="0" y="1"/>
                                        </a:lnTo>
                                        <a:lnTo>
                                          <a:pt x="2" y="4"/>
                                        </a:lnTo>
                                        <a:lnTo>
                                          <a:pt x="4" y="6"/>
                                        </a:lnTo>
                                        <a:lnTo>
                                          <a:pt x="5"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94" name="Freeform 20939"/>
                                <wps:cNvSpPr>
                                  <a:spLocks/>
                                </wps:cNvSpPr>
                                <wps:spPr bwMode="auto">
                                  <a:xfrm>
                                    <a:off x="2447" y="138"/>
                                    <a:ext cx="5" cy="6"/>
                                  </a:xfrm>
                                  <a:custGeom>
                                    <a:avLst/>
                                    <a:gdLst>
                                      <a:gd name="T0" fmla="*/ 5 w 5"/>
                                      <a:gd name="T1" fmla="*/ 5 h 6"/>
                                      <a:gd name="T2" fmla="*/ 3 w 5"/>
                                      <a:gd name="T3" fmla="*/ 3 h 6"/>
                                      <a:gd name="T4" fmla="*/ 0 w 5"/>
                                      <a:gd name="T5" fmla="*/ 0 h 6"/>
                                      <a:gd name="T6" fmla="*/ 0 w 5"/>
                                      <a:gd name="T7" fmla="*/ 1 h 6"/>
                                      <a:gd name="T8" fmla="*/ 2 w 5"/>
                                      <a:gd name="T9" fmla="*/ 4 h 6"/>
                                      <a:gd name="T10" fmla="*/ 4 w 5"/>
                                      <a:gd name="T11" fmla="*/ 6 h 6"/>
                                      <a:gd name="T12" fmla="*/ 5 w 5"/>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5" y="5"/>
                                        </a:moveTo>
                                        <a:lnTo>
                                          <a:pt x="3" y="3"/>
                                        </a:lnTo>
                                        <a:lnTo>
                                          <a:pt x="0" y="0"/>
                                        </a:lnTo>
                                        <a:lnTo>
                                          <a:pt x="0" y="1"/>
                                        </a:lnTo>
                                        <a:lnTo>
                                          <a:pt x="2" y="4"/>
                                        </a:lnTo>
                                        <a:lnTo>
                                          <a:pt x="4" y="6"/>
                                        </a:lnTo>
                                        <a:lnTo>
                                          <a:pt x="5"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95" name="Freeform 20940"/>
                                <wps:cNvSpPr>
                                  <a:spLocks/>
                                </wps:cNvSpPr>
                                <wps:spPr bwMode="auto">
                                  <a:xfrm>
                                    <a:off x="2446" y="139"/>
                                    <a:ext cx="3" cy="3"/>
                                  </a:xfrm>
                                  <a:custGeom>
                                    <a:avLst/>
                                    <a:gdLst>
                                      <a:gd name="T0" fmla="*/ 3 w 3"/>
                                      <a:gd name="T1" fmla="*/ 3 h 3"/>
                                      <a:gd name="T2" fmla="*/ 1 w 3"/>
                                      <a:gd name="T3" fmla="*/ 0 h 3"/>
                                      <a:gd name="T4" fmla="*/ 0 w 3"/>
                                      <a:gd name="T5" fmla="*/ 1 h 3"/>
                                      <a:gd name="T6" fmla="*/ 3 w 3"/>
                                      <a:gd name="T7" fmla="*/ 3 h 3"/>
                                    </a:gdLst>
                                    <a:ahLst/>
                                    <a:cxnLst>
                                      <a:cxn ang="0">
                                        <a:pos x="T0" y="T1"/>
                                      </a:cxn>
                                      <a:cxn ang="0">
                                        <a:pos x="T2" y="T3"/>
                                      </a:cxn>
                                      <a:cxn ang="0">
                                        <a:pos x="T4" y="T5"/>
                                      </a:cxn>
                                      <a:cxn ang="0">
                                        <a:pos x="T6" y="T7"/>
                                      </a:cxn>
                                    </a:cxnLst>
                                    <a:rect l="0" t="0" r="r" b="b"/>
                                    <a:pathLst>
                                      <a:path w="3" h="3">
                                        <a:moveTo>
                                          <a:pt x="3" y="3"/>
                                        </a:moveTo>
                                        <a:lnTo>
                                          <a:pt x="1" y="0"/>
                                        </a:lnTo>
                                        <a:lnTo>
                                          <a:pt x="0" y="1"/>
                                        </a:lnTo>
                                        <a:lnTo>
                                          <a:pt x="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96" name="Line 20941"/>
                                <wps:cNvCnPr>
                                  <a:cxnSpLocks noChangeShapeType="1"/>
                                </wps:cNvCnPr>
                                <wps:spPr bwMode="auto">
                                  <a:xfrm flipH="1">
                                    <a:off x="2446" y="139"/>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097" name="Freeform 20942"/>
                                <wps:cNvSpPr>
                                  <a:spLocks/>
                                </wps:cNvSpPr>
                                <wps:spPr bwMode="auto">
                                  <a:xfrm>
                                    <a:off x="2445" y="140"/>
                                    <a:ext cx="6" cy="5"/>
                                  </a:xfrm>
                                  <a:custGeom>
                                    <a:avLst/>
                                    <a:gdLst>
                                      <a:gd name="T0" fmla="*/ 6 w 6"/>
                                      <a:gd name="T1" fmla="*/ 3 h 5"/>
                                      <a:gd name="T2" fmla="*/ 4 w 6"/>
                                      <a:gd name="T3" fmla="*/ 2 h 5"/>
                                      <a:gd name="T4" fmla="*/ 1 w 6"/>
                                      <a:gd name="T5" fmla="*/ 0 h 5"/>
                                      <a:gd name="T6" fmla="*/ 0 w 6"/>
                                      <a:gd name="T7" fmla="*/ 1 h 5"/>
                                      <a:gd name="T8" fmla="*/ 3 w 6"/>
                                      <a:gd name="T9" fmla="*/ 3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4" y="2"/>
                                        </a:lnTo>
                                        <a:lnTo>
                                          <a:pt x="1" y="0"/>
                                        </a:lnTo>
                                        <a:lnTo>
                                          <a:pt x="0" y="1"/>
                                        </a:lnTo>
                                        <a:lnTo>
                                          <a:pt x="3" y="3"/>
                                        </a:lnTo>
                                        <a:lnTo>
                                          <a:pt x="5" y="5"/>
                                        </a:lnTo>
                                        <a:lnTo>
                                          <a:pt x="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098" name="Freeform 20943"/>
                                <wps:cNvSpPr>
                                  <a:spLocks/>
                                </wps:cNvSpPr>
                                <wps:spPr bwMode="auto">
                                  <a:xfrm>
                                    <a:off x="2445" y="140"/>
                                    <a:ext cx="6" cy="5"/>
                                  </a:xfrm>
                                  <a:custGeom>
                                    <a:avLst/>
                                    <a:gdLst>
                                      <a:gd name="T0" fmla="*/ 6 w 6"/>
                                      <a:gd name="T1" fmla="*/ 3 h 5"/>
                                      <a:gd name="T2" fmla="*/ 4 w 6"/>
                                      <a:gd name="T3" fmla="*/ 2 h 5"/>
                                      <a:gd name="T4" fmla="*/ 1 w 6"/>
                                      <a:gd name="T5" fmla="*/ 0 h 5"/>
                                      <a:gd name="T6" fmla="*/ 0 w 6"/>
                                      <a:gd name="T7" fmla="*/ 1 h 5"/>
                                      <a:gd name="T8" fmla="*/ 3 w 6"/>
                                      <a:gd name="T9" fmla="*/ 3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4" y="2"/>
                                        </a:lnTo>
                                        <a:lnTo>
                                          <a:pt x="1" y="0"/>
                                        </a:lnTo>
                                        <a:lnTo>
                                          <a:pt x="0" y="1"/>
                                        </a:lnTo>
                                        <a:lnTo>
                                          <a:pt x="3" y="3"/>
                                        </a:lnTo>
                                        <a:lnTo>
                                          <a:pt x="5" y="5"/>
                                        </a:lnTo>
                                        <a:lnTo>
                                          <a:pt x="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099" name="Freeform 20944"/>
                                <wps:cNvSpPr>
                                  <a:spLocks/>
                                </wps:cNvSpPr>
                                <wps:spPr bwMode="auto">
                                  <a:xfrm>
                                    <a:off x="2445" y="141"/>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00" name="Line 20945"/>
                                <wps:cNvCnPr>
                                  <a:cxnSpLocks noChangeShapeType="1"/>
                                </wps:cNvCnPr>
                                <wps:spPr bwMode="auto">
                                  <a:xfrm>
                                    <a:off x="2445" y="1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01" name="Freeform 20946"/>
                                <wps:cNvSpPr>
                                  <a:spLocks/>
                                </wps:cNvSpPr>
                                <wps:spPr bwMode="auto">
                                  <a:xfrm>
                                    <a:off x="2445" y="141"/>
                                    <a:ext cx="6" cy="5"/>
                                  </a:xfrm>
                                  <a:custGeom>
                                    <a:avLst/>
                                    <a:gdLst>
                                      <a:gd name="T0" fmla="*/ 6 w 6"/>
                                      <a:gd name="T1" fmla="*/ 3 h 5"/>
                                      <a:gd name="T2" fmla="*/ 3 w 6"/>
                                      <a:gd name="T3" fmla="*/ 2 h 5"/>
                                      <a:gd name="T4" fmla="*/ 0 w 6"/>
                                      <a:gd name="T5" fmla="*/ 0 h 5"/>
                                      <a:gd name="T6" fmla="*/ 0 w 6"/>
                                      <a:gd name="T7" fmla="*/ 1 h 5"/>
                                      <a:gd name="T8" fmla="*/ 2 w 6"/>
                                      <a:gd name="T9" fmla="*/ 3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3" y="2"/>
                                        </a:lnTo>
                                        <a:lnTo>
                                          <a:pt x="0" y="0"/>
                                        </a:lnTo>
                                        <a:lnTo>
                                          <a:pt x="0" y="1"/>
                                        </a:lnTo>
                                        <a:lnTo>
                                          <a:pt x="2" y="3"/>
                                        </a:lnTo>
                                        <a:lnTo>
                                          <a:pt x="5" y="5"/>
                                        </a:lnTo>
                                        <a:lnTo>
                                          <a:pt x="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02" name="Freeform 20947"/>
                                <wps:cNvSpPr>
                                  <a:spLocks/>
                                </wps:cNvSpPr>
                                <wps:spPr bwMode="auto">
                                  <a:xfrm>
                                    <a:off x="2445" y="141"/>
                                    <a:ext cx="6" cy="5"/>
                                  </a:xfrm>
                                  <a:custGeom>
                                    <a:avLst/>
                                    <a:gdLst>
                                      <a:gd name="T0" fmla="*/ 6 w 6"/>
                                      <a:gd name="T1" fmla="*/ 3 h 5"/>
                                      <a:gd name="T2" fmla="*/ 3 w 6"/>
                                      <a:gd name="T3" fmla="*/ 2 h 5"/>
                                      <a:gd name="T4" fmla="*/ 0 w 6"/>
                                      <a:gd name="T5" fmla="*/ 0 h 5"/>
                                      <a:gd name="T6" fmla="*/ 0 w 6"/>
                                      <a:gd name="T7" fmla="*/ 1 h 5"/>
                                      <a:gd name="T8" fmla="*/ 2 w 6"/>
                                      <a:gd name="T9" fmla="*/ 3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3" y="2"/>
                                        </a:lnTo>
                                        <a:lnTo>
                                          <a:pt x="0" y="0"/>
                                        </a:lnTo>
                                        <a:lnTo>
                                          <a:pt x="0" y="1"/>
                                        </a:lnTo>
                                        <a:lnTo>
                                          <a:pt x="2" y="3"/>
                                        </a:lnTo>
                                        <a:lnTo>
                                          <a:pt x="5" y="5"/>
                                        </a:lnTo>
                                        <a:lnTo>
                                          <a:pt x="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03" name="Freeform 20948"/>
                                <wps:cNvSpPr>
                                  <a:spLocks/>
                                </wps:cNvSpPr>
                                <wps:spPr bwMode="auto">
                                  <a:xfrm>
                                    <a:off x="2444" y="142"/>
                                    <a:ext cx="3" cy="2"/>
                                  </a:xfrm>
                                  <a:custGeom>
                                    <a:avLst/>
                                    <a:gdLst>
                                      <a:gd name="T0" fmla="*/ 3 w 3"/>
                                      <a:gd name="T1" fmla="*/ 2 h 2"/>
                                      <a:gd name="T2" fmla="*/ 1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1"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04" name="Line 20949"/>
                                <wps:cNvCnPr>
                                  <a:cxnSpLocks noChangeShapeType="1"/>
                                </wps:cNvCnPr>
                                <wps:spPr bwMode="auto">
                                  <a:xfrm flipH="1">
                                    <a:off x="2444" y="14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05" name="Freeform 20950"/>
                                <wps:cNvSpPr>
                                  <a:spLocks/>
                                </wps:cNvSpPr>
                                <wps:spPr bwMode="auto">
                                  <a:xfrm>
                                    <a:off x="2443" y="142"/>
                                    <a:ext cx="7" cy="6"/>
                                  </a:xfrm>
                                  <a:custGeom>
                                    <a:avLst/>
                                    <a:gdLst>
                                      <a:gd name="T0" fmla="*/ 7 w 7"/>
                                      <a:gd name="T1" fmla="*/ 4 h 6"/>
                                      <a:gd name="T2" fmla="*/ 4 w 7"/>
                                      <a:gd name="T3" fmla="*/ 2 h 6"/>
                                      <a:gd name="T4" fmla="*/ 1 w 7"/>
                                      <a:gd name="T5" fmla="*/ 0 h 6"/>
                                      <a:gd name="T6" fmla="*/ 0 w 7"/>
                                      <a:gd name="T7" fmla="*/ 3 h 6"/>
                                      <a:gd name="T8" fmla="*/ 3 w 7"/>
                                      <a:gd name="T9" fmla="*/ 4 h 6"/>
                                      <a:gd name="T10" fmla="*/ 6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1" y="0"/>
                                        </a:lnTo>
                                        <a:lnTo>
                                          <a:pt x="0" y="3"/>
                                        </a:lnTo>
                                        <a:lnTo>
                                          <a:pt x="3" y="4"/>
                                        </a:lnTo>
                                        <a:lnTo>
                                          <a:pt x="6" y="6"/>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06" name="Freeform 20951"/>
                                <wps:cNvSpPr>
                                  <a:spLocks/>
                                </wps:cNvSpPr>
                                <wps:spPr bwMode="auto">
                                  <a:xfrm>
                                    <a:off x="2443" y="142"/>
                                    <a:ext cx="7" cy="6"/>
                                  </a:xfrm>
                                  <a:custGeom>
                                    <a:avLst/>
                                    <a:gdLst>
                                      <a:gd name="T0" fmla="*/ 7 w 7"/>
                                      <a:gd name="T1" fmla="*/ 4 h 6"/>
                                      <a:gd name="T2" fmla="*/ 4 w 7"/>
                                      <a:gd name="T3" fmla="*/ 2 h 6"/>
                                      <a:gd name="T4" fmla="*/ 1 w 7"/>
                                      <a:gd name="T5" fmla="*/ 0 h 6"/>
                                      <a:gd name="T6" fmla="*/ 0 w 7"/>
                                      <a:gd name="T7" fmla="*/ 3 h 6"/>
                                      <a:gd name="T8" fmla="*/ 3 w 7"/>
                                      <a:gd name="T9" fmla="*/ 4 h 6"/>
                                      <a:gd name="T10" fmla="*/ 6 w 7"/>
                                      <a:gd name="T11" fmla="*/ 6 h 6"/>
                                      <a:gd name="T12" fmla="*/ 7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4"/>
                                        </a:moveTo>
                                        <a:lnTo>
                                          <a:pt x="4" y="2"/>
                                        </a:lnTo>
                                        <a:lnTo>
                                          <a:pt x="1" y="0"/>
                                        </a:lnTo>
                                        <a:lnTo>
                                          <a:pt x="0" y="3"/>
                                        </a:lnTo>
                                        <a:lnTo>
                                          <a:pt x="3" y="4"/>
                                        </a:lnTo>
                                        <a:lnTo>
                                          <a:pt x="6" y="6"/>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07" name="Freeform 20952"/>
                                <wps:cNvSpPr>
                                  <a:spLocks/>
                                </wps:cNvSpPr>
                                <wps:spPr bwMode="auto">
                                  <a:xfrm>
                                    <a:off x="2446" y="146"/>
                                    <a:ext cx="3" cy="2"/>
                                  </a:xfrm>
                                  <a:custGeom>
                                    <a:avLst/>
                                    <a:gdLst>
                                      <a:gd name="T0" fmla="*/ 0 w 3"/>
                                      <a:gd name="T1" fmla="*/ 0 h 2"/>
                                      <a:gd name="T2" fmla="*/ 3 w 3"/>
                                      <a:gd name="T3" fmla="*/ 2 h 2"/>
                                      <a:gd name="T4" fmla="*/ 2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08" name="Line 20953"/>
                                <wps:cNvCnPr>
                                  <a:cxnSpLocks noChangeShapeType="1"/>
                                </wps:cNvCnPr>
                                <wps:spPr bwMode="auto">
                                  <a:xfrm flipH="1">
                                    <a:off x="2448" y="14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09" name="Freeform 20954"/>
                                <wps:cNvSpPr>
                                  <a:spLocks/>
                                </wps:cNvSpPr>
                                <wps:spPr bwMode="auto">
                                  <a:xfrm>
                                    <a:off x="2442" y="145"/>
                                    <a:ext cx="6" cy="5"/>
                                  </a:xfrm>
                                  <a:custGeom>
                                    <a:avLst/>
                                    <a:gdLst>
                                      <a:gd name="T0" fmla="*/ 6 w 6"/>
                                      <a:gd name="T1" fmla="*/ 3 h 5"/>
                                      <a:gd name="T2" fmla="*/ 4 w 6"/>
                                      <a:gd name="T3" fmla="*/ 1 h 5"/>
                                      <a:gd name="T4" fmla="*/ 1 w 6"/>
                                      <a:gd name="T5" fmla="*/ 0 h 5"/>
                                      <a:gd name="T6" fmla="*/ 0 w 6"/>
                                      <a:gd name="T7" fmla="*/ 2 h 5"/>
                                      <a:gd name="T8" fmla="*/ 2 w 6"/>
                                      <a:gd name="T9" fmla="*/ 4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4" y="1"/>
                                        </a:lnTo>
                                        <a:lnTo>
                                          <a:pt x="1" y="0"/>
                                        </a:lnTo>
                                        <a:lnTo>
                                          <a:pt x="0" y="2"/>
                                        </a:lnTo>
                                        <a:lnTo>
                                          <a:pt x="2" y="4"/>
                                        </a:lnTo>
                                        <a:lnTo>
                                          <a:pt x="5" y="5"/>
                                        </a:lnTo>
                                        <a:lnTo>
                                          <a:pt x="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10" name="Freeform 20955"/>
                                <wps:cNvSpPr>
                                  <a:spLocks/>
                                </wps:cNvSpPr>
                                <wps:spPr bwMode="auto">
                                  <a:xfrm>
                                    <a:off x="2442" y="145"/>
                                    <a:ext cx="6" cy="5"/>
                                  </a:xfrm>
                                  <a:custGeom>
                                    <a:avLst/>
                                    <a:gdLst>
                                      <a:gd name="T0" fmla="*/ 6 w 6"/>
                                      <a:gd name="T1" fmla="*/ 3 h 5"/>
                                      <a:gd name="T2" fmla="*/ 4 w 6"/>
                                      <a:gd name="T3" fmla="*/ 1 h 5"/>
                                      <a:gd name="T4" fmla="*/ 1 w 6"/>
                                      <a:gd name="T5" fmla="*/ 0 h 5"/>
                                      <a:gd name="T6" fmla="*/ 0 w 6"/>
                                      <a:gd name="T7" fmla="*/ 2 h 5"/>
                                      <a:gd name="T8" fmla="*/ 2 w 6"/>
                                      <a:gd name="T9" fmla="*/ 4 h 5"/>
                                      <a:gd name="T10" fmla="*/ 5 w 6"/>
                                      <a:gd name="T11" fmla="*/ 5 h 5"/>
                                      <a:gd name="T12" fmla="*/ 6 w 6"/>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3"/>
                                        </a:moveTo>
                                        <a:lnTo>
                                          <a:pt x="4" y="1"/>
                                        </a:lnTo>
                                        <a:lnTo>
                                          <a:pt x="1" y="0"/>
                                        </a:lnTo>
                                        <a:lnTo>
                                          <a:pt x="0" y="2"/>
                                        </a:lnTo>
                                        <a:lnTo>
                                          <a:pt x="2" y="4"/>
                                        </a:lnTo>
                                        <a:lnTo>
                                          <a:pt x="5" y="5"/>
                                        </a:lnTo>
                                        <a:lnTo>
                                          <a:pt x="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11" name="Freeform 20956"/>
                                <wps:cNvSpPr>
                                  <a:spLocks/>
                                </wps:cNvSpPr>
                                <wps:spPr bwMode="auto">
                                  <a:xfrm>
                                    <a:off x="2442" y="147"/>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12" name="Line 20957"/>
                                <wps:cNvCnPr>
                                  <a:cxnSpLocks noChangeShapeType="1"/>
                                </wps:cNvCnPr>
                                <wps:spPr bwMode="auto">
                                  <a:xfrm>
                                    <a:off x="2442" y="14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13" name="Freeform 20958"/>
                                <wps:cNvSpPr>
                                  <a:spLocks/>
                                </wps:cNvSpPr>
                                <wps:spPr bwMode="auto">
                                  <a:xfrm>
                                    <a:off x="2440" y="147"/>
                                    <a:ext cx="7" cy="5"/>
                                  </a:xfrm>
                                  <a:custGeom>
                                    <a:avLst/>
                                    <a:gdLst>
                                      <a:gd name="T0" fmla="*/ 7 w 7"/>
                                      <a:gd name="T1" fmla="*/ 3 h 5"/>
                                      <a:gd name="T2" fmla="*/ 4 w 7"/>
                                      <a:gd name="T3" fmla="*/ 2 h 5"/>
                                      <a:gd name="T4" fmla="*/ 2 w 7"/>
                                      <a:gd name="T5" fmla="*/ 0 h 5"/>
                                      <a:gd name="T6" fmla="*/ 0 w 7"/>
                                      <a:gd name="T7" fmla="*/ 2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2"/>
                                        </a:lnTo>
                                        <a:lnTo>
                                          <a:pt x="2" y="0"/>
                                        </a:lnTo>
                                        <a:lnTo>
                                          <a:pt x="0" y="2"/>
                                        </a:lnTo>
                                        <a:lnTo>
                                          <a:pt x="3" y="4"/>
                                        </a:lnTo>
                                        <a:lnTo>
                                          <a:pt x="6" y="5"/>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14" name="Freeform 20959"/>
                                <wps:cNvSpPr>
                                  <a:spLocks/>
                                </wps:cNvSpPr>
                                <wps:spPr bwMode="auto">
                                  <a:xfrm>
                                    <a:off x="2440" y="147"/>
                                    <a:ext cx="7" cy="5"/>
                                  </a:xfrm>
                                  <a:custGeom>
                                    <a:avLst/>
                                    <a:gdLst>
                                      <a:gd name="T0" fmla="*/ 7 w 7"/>
                                      <a:gd name="T1" fmla="*/ 3 h 5"/>
                                      <a:gd name="T2" fmla="*/ 4 w 7"/>
                                      <a:gd name="T3" fmla="*/ 2 h 5"/>
                                      <a:gd name="T4" fmla="*/ 2 w 7"/>
                                      <a:gd name="T5" fmla="*/ 0 h 5"/>
                                      <a:gd name="T6" fmla="*/ 0 w 7"/>
                                      <a:gd name="T7" fmla="*/ 2 h 5"/>
                                      <a:gd name="T8" fmla="*/ 3 w 7"/>
                                      <a:gd name="T9" fmla="*/ 4 h 5"/>
                                      <a:gd name="T10" fmla="*/ 6 w 7"/>
                                      <a:gd name="T11" fmla="*/ 5 h 5"/>
                                      <a:gd name="T12" fmla="*/ 7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3"/>
                                        </a:moveTo>
                                        <a:lnTo>
                                          <a:pt x="4" y="2"/>
                                        </a:lnTo>
                                        <a:lnTo>
                                          <a:pt x="2" y="0"/>
                                        </a:lnTo>
                                        <a:lnTo>
                                          <a:pt x="0" y="2"/>
                                        </a:lnTo>
                                        <a:lnTo>
                                          <a:pt x="3" y="4"/>
                                        </a:lnTo>
                                        <a:lnTo>
                                          <a:pt x="6" y="5"/>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15" name="Freeform 20960"/>
                                <wps:cNvSpPr>
                                  <a:spLocks/>
                                </wps:cNvSpPr>
                                <wps:spPr bwMode="auto">
                                  <a:xfrm>
                                    <a:off x="2440" y="149"/>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16" name="Line 20961"/>
                                <wps:cNvCnPr>
                                  <a:cxnSpLocks noChangeShapeType="1"/>
                                </wps:cNvCnPr>
                                <wps:spPr bwMode="auto">
                                  <a:xfrm>
                                    <a:off x="2440" y="1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17" name="Freeform 20962"/>
                                <wps:cNvSpPr>
                                  <a:spLocks/>
                                </wps:cNvSpPr>
                                <wps:spPr bwMode="auto">
                                  <a:xfrm>
                                    <a:off x="2436" y="149"/>
                                    <a:ext cx="10" cy="12"/>
                                  </a:xfrm>
                                  <a:custGeom>
                                    <a:avLst/>
                                    <a:gdLst>
                                      <a:gd name="T0" fmla="*/ 10 w 10"/>
                                      <a:gd name="T1" fmla="*/ 3 h 12"/>
                                      <a:gd name="T2" fmla="*/ 7 w 10"/>
                                      <a:gd name="T3" fmla="*/ 2 h 12"/>
                                      <a:gd name="T4" fmla="*/ 4 w 10"/>
                                      <a:gd name="T5" fmla="*/ 0 h 12"/>
                                      <a:gd name="T6" fmla="*/ 0 w 10"/>
                                      <a:gd name="T7" fmla="*/ 9 h 12"/>
                                      <a:gd name="T8" fmla="*/ 3 w 10"/>
                                      <a:gd name="T9" fmla="*/ 10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7" y="2"/>
                                        </a:lnTo>
                                        <a:lnTo>
                                          <a:pt x="4" y="0"/>
                                        </a:lnTo>
                                        <a:lnTo>
                                          <a:pt x="0" y="9"/>
                                        </a:lnTo>
                                        <a:lnTo>
                                          <a:pt x="3" y="10"/>
                                        </a:lnTo>
                                        <a:lnTo>
                                          <a:pt x="5" y="12"/>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18" name="Freeform 20963"/>
                                <wps:cNvSpPr>
                                  <a:spLocks/>
                                </wps:cNvSpPr>
                                <wps:spPr bwMode="auto">
                                  <a:xfrm>
                                    <a:off x="2436" y="149"/>
                                    <a:ext cx="10" cy="12"/>
                                  </a:xfrm>
                                  <a:custGeom>
                                    <a:avLst/>
                                    <a:gdLst>
                                      <a:gd name="T0" fmla="*/ 10 w 10"/>
                                      <a:gd name="T1" fmla="*/ 3 h 12"/>
                                      <a:gd name="T2" fmla="*/ 7 w 10"/>
                                      <a:gd name="T3" fmla="*/ 2 h 12"/>
                                      <a:gd name="T4" fmla="*/ 4 w 10"/>
                                      <a:gd name="T5" fmla="*/ 0 h 12"/>
                                      <a:gd name="T6" fmla="*/ 0 w 10"/>
                                      <a:gd name="T7" fmla="*/ 9 h 12"/>
                                      <a:gd name="T8" fmla="*/ 3 w 10"/>
                                      <a:gd name="T9" fmla="*/ 10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7" y="2"/>
                                        </a:lnTo>
                                        <a:lnTo>
                                          <a:pt x="4" y="0"/>
                                        </a:lnTo>
                                        <a:lnTo>
                                          <a:pt x="0" y="9"/>
                                        </a:lnTo>
                                        <a:lnTo>
                                          <a:pt x="3" y="10"/>
                                        </a:lnTo>
                                        <a:lnTo>
                                          <a:pt x="5" y="12"/>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19" name="Freeform 20964"/>
                                <wps:cNvSpPr>
                                  <a:spLocks/>
                                </wps:cNvSpPr>
                                <wps:spPr bwMode="auto">
                                  <a:xfrm>
                                    <a:off x="2439" y="159"/>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20" name="Line 20965"/>
                                <wps:cNvCnPr>
                                  <a:cxnSpLocks noChangeShapeType="1"/>
                                </wps:cNvCnPr>
                                <wps:spPr bwMode="auto">
                                  <a:xfrm>
                                    <a:off x="2441" y="16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21" name="Freeform 20966"/>
                                <wps:cNvSpPr>
                                  <a:spLocks/>
                                </wps:cNvSpPr>
                                <wps:spPr bwMode="auto">
                                  <a:xfrm>
                                    <a:off x="2431" y="158"/>
                                    <a:ext cx="10" cy="11"/>
                                  </a:xfrm>
                                  <a:custGeom>
                                    <a:avLst/>
                                    <a:gdLst>
                                      <a:gd name="T0" fmla="*/ 10 w 10"/>
                                      <a:gd name="T1" fmla="*/ 3 h 11"/>
                                      <a:gd name="T2" fmla="*/ 8 w 10"/>
                                      <a:gd name="T3" fmla="*/ 1 h 11"/>
                                      <a:gd name="T4" fmla="*/ 5 w 10"/>
                                      <a:gd name="T5" fmla="*/ 0 h 11"/>
                                      <a:gd name="T6" fmla="*/ 0 w 10"/>
                                      <a:gd name="T7" fmla="*/ 8 h 11"/>
                                      <a:gd name="T8" fmla="*/ 3 w 10"/>
                                      <a:gd name="T9" fmla="*/ 10 h 11"/>
                                      <a:gd name="T10" fmla="*/ 5 w 10"/>
                                      <a:gd name="T11" fmla="*/ 11 h 11"/>
                                      <a:gd name="T12" fmla="*/ 10 w 10"/>
                                      <a:gd name="T13" fmla="*/ 3 h 11"/>
                                    </a:gdLst>
                                    <a:ahLst/>
                                    <a:cxnLst>
                                      <a:cxn ang="0">
                                        <a:pos x="T0" y="T1"/>
                                      </a:cxn>
                                      <a:cxn ang="0">
                                        <a:pos x="T2" y="T3"/>
                                      </a:cxn>
                                      <a:cxn ang="0">
                                        <a:pos x="T4" y="T5"/>
                                      </a:cxn>
                                      <a:cxn ang="0">
                                        <a:pos x="T6" y="T7"/>
                                      </a:cxn>
                                      <a:cxn ang="0">
                                        <a:pos x="T8" y="T9"/>
                                      </a:cxn>
                                      <a:cxn ang="0">
                                        <a:pos x="T10" y="T11"/>
                                      </a:cxn>
                                      <a:cxn ang="0">
                                        <a:pos x="T12" y="T13"/>
                                      </a:cxn>
                                    </a:cxnLst>
                                    <a:rect l="0" t="0" r="r" b="b"/>
                                    <a:pathLst>
                                      <a:path w="10" h="11">
                                        <a:moveTo>
                                          <a:pt x="10" y="3"/>
                                        </a:moveTo>
                                        <a:lnTo>
                                          <a:pt x="8" y="1"/>
                                        </a:lnTo>
                                        <a:lnTo>
                                          <a:pt x="5" y="0"/>
                                        </a:lnTo>
                                        <a:lnTo>
                                          <a:pt x="0" y="8"/>
                                        </a:lnTo>
                                        <a:lnTo>
                                          <a:pt x="3" y="10"/>
                                        </a:lnTo>
                                        <a:lnTo>
                                          <a:pt x="5" y="11"/>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22" name="Freeform 20967"/>
                                <wps:cNvSpPr>
                                  <a:spLocks/>
                                </wps:cNvSpPr>
                                <wps:spPr bwMode="auto">
                                  <a:xfrm>
                                    <a:off x="2431" y="158"/>
                                    <a:ext cx="10" cy="11"/>
                                  </a:xfrm>
                                  <a:custGeom>
                                    <a:avLst/>
                                    <a:gdLst>
                                      <a:gd name="T0" fmla="*/ 10 w 10"/>
                                      <a:gd name="T1" fmla="*/ 3 h 11"/>
                                      <a:gd name="T2" fmla="*/ 8 w 10"/>
                                      <a:gd name="T3" fmla="*/ 1 h 11"/>
                                      <a:gd name="T4" fmla="*/ 5 w 10"/>
                                      <a:gd name="T5" fmla="*/ 0 h 11"/>
                                      <a:gd name="T6" fmla="*/ 0 w 10"/>
                                      <a:gd name="T7" fmla="*/ 8 h 11"/>
                                      <a:gd name="T8" fmla="*/ 3 w 10"/>
                                      <a:gd name="T9" fmla="*/ 10 h 11"/>
                                      <a:gd name="T10" fmla="*/ 5 w 10"/>
                                      <a:gd name="T11" fmla="*/ 11 h 11"/>
                                      <a:gd name="T12" fmla="*/ 10 w 10"/>
                                      <a:gd name="T13" fmla="*/ 3 h 11"/>
                                    </a:gdLst>
                                    <a:ahLst/>
                                    <a:cxnLst>
                                      <a:cxn ang="0">
                                        <a:pos x="T0" y="T1"/>
                                      </a:cxn>
                                      <a:cxn ang="0">
                                        <a:pos x="T2" y="T3"/>
                                      </a:cxn>
                                      <a:cxn ang="0">
                                        <a:pos x="T4" y="T5"/>
                                      </a:cxn>
                                      <a:cxn ang="0">
                                        <a:pos x="T6" y="T7"/>
                                      </a:cxn>
                                      <a:cxn ang="0">
                                        <a:pos x="T8" y="T9"/>
                                      </a:cxn>
                                      <a:cxn ang="0">
                                        <a:pos x="T10" y="T11"/>
                                      </a:cxn>
                                      <a:cxn ang="0">
                                        <a:pos x="T12" y="T13"/>
                                      </a:cxn>
                                    </a:cxnLst>
                                    <a:rect l="0" t="0" r="r" b="b"/>
                                    <a:pathLst>
                                      <a:path w="10" h="11">
                                        <a:moveTo>
                                          <a:pt x="10" y="3"/>
                                        </a:moveTo>
                                        <a:lnTo>
                                          <a:pt x="8" y="1"/>
                                        </a:lnTo>
                                        <a:lnTo>
                                          <a:pt x="5" y="0"/>
                                        </a:lnTo>
                                        <a:lnTo>
                                          <a:pt x="0" y="8"/>
                                        </a:lnTo>
                                        <a:lnTo>
                                          <a:pt x="3" y="10"/>
                                        </a:lnTo>
                                        <a:lnTo>
                                          <a:pt x="5" y="11"/>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23" name="Freeform 20968"/>
                                <wps:cNvSpPr>
                                  <a:spLocks/>
                                </wps:cNvSpPr>
                                <wps:spPr bwMode="auto">
                                  <a:xfrm>
                                    <a:off x="2434" y="168"/>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24" name="Line 20969"/>
                                <wps:cNvCnPr>
                                  <a:cxnSpLocks noChangeShapeType="1"/>
                                </wps:cNvCnPr>
                                <wps:spPr bwMode="auto">
                                  <a:xfrm>
                                    <a:off x="2436" y="16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25" name="Freeform 20970"/>
                                <wps:cNvSpPr>
                                  <a:spLocks/>
                                </wps:cNvSpPr>
                                <wps:spPr bwMode="auto">
                                  <a:xfrm>
                                    <a:off x="2426" y="166"/>
                                    <a:ext cx="10" cy="12"/>
                                  </a:xfrm>
                                  <a:custGeom>
                                    <a:avLst/>
                                    <a:gdLst>
                                      <a:gd name="T0" fmla="*/ 10 w 10"/>
                                      <a:gd name="T1" fmla="*/ 3 h 12"/>
                                      <a:gd name="T2" fmla="*/ 8 w 10"/>
                                      <a:gd name="T3" fmla="*/ 2 h 12"/>
                                      <a:gd name="T4" fmla="*/ 5 w 10"/>
                                      <a:gd name="T5" fmla="*/ 0 h 12"/>
                                      <a:gd name="T6" fmla="*/ 0 w 10"/>
                                      <a:gd name="T7" fmla="*/ 9 h 12"/>
                                      <a:gd name="T8" fmla="*/ 3 w 10"/>
                                      <a:gd name="T9" fmla="*/ 10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8" y="2"/>
                                        </a:lnTo>
                                        <a:lnTo>
                                          <a:pt x="5" y="0"/>
                                        </a:lnTo>
                                        <a:lnTo>
                                          <a:pt x="0" y="9"/>
                                        </a:lnTo>
                                        <a:lnTo>
                                          <a:pt x="3" y="10"/>
                                        </a:lnTo>
                                        <a:lnTo>
                                          <a:pt x="5" y="12"/>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26" name="Freeform 20971"/>
                                <wps:cNvSpPr>
                                  <a:spLocks/>
                                </wps:cNvSpPr>
                                <wps:spPr bwMode="auto">
                                  <a:xfrm>
                                    <a:off x="2426" y="166"/>
                                    <a:ext cx="10" cy="12"/>
                                  </a:xfrm>
                                  <a:custGeom>
                                    <a:avLst/>
                                    <a:gdLst>
                                      <a:gd name="T0" fmla="*/ 10 w 10"/>
                                      <a:gd name="T1" fmla="*/ 3 h 12"/>
                                      <a:gd name="T2" fmla="*/ 8 w 10"/>
                                      <a:gd name="T3" fmla="*/ 2 h 12"/>
                                      <a:gd name="T4" fmla="*/ 5 w 10"/>
                                      <a:gd name="T5" fmla="*/ 0 h 12"/>
                                      <a:gd name="T6" fmla="*/ 0 w 10"/>
                                      <a:gd name="T7" fmla="*/ 9 h 12"/>
                                      <a:gd name="T8" fmla="*/ 3 w 10"/>
                                      <a:gd name="T9" fmla="*/ 10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8" y="2"/>
                                        </a:lnTo>
                                        <a:lnTo>
                                          <a:pt x="5" y="0"/>
                                        </a:lnTo>
                                        <a:lnTo>
                                          <a:pt x="0" y="9"/>
                                        </a:lnTo>
                                        <a:lnTo>
                                          <a:pt x="3" y="10"/>
                                        </a:lnTo>
                                        <a:lnTo>
                                          <a:pt x="5" y="12"/>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27" name="Freeform 20972"/>
                                <wps:cNvSpPr>
                                  <a:spLocks/>
                                </wps:cNvSpPr>
                                <wps:spPr bwMode="auto">
                                  <a:xfrm>
                                    <a:off x="2429" y="176"/>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28" name="Line 20973"/>
                                <wps:cNvCnPr>
                                  <a:cxnSpLocks noChangeShapeType="1"/>
                                </wps:cNvCnPr>
                                <wps:spPr bwMode="auto">
                                  <a:xfrm>
                                    <a:off x="2431" y="17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29" name="Freeform 20974"/>
                                <wps:cNvSpPr>
                                  <a:spLocks/>
                                </wps:cNvSpPr>
                                <wps:spPr bwMode="auto">
                                  <a:xfrm>
                                    <a:off x="2421" y="175"/>
                                    <a:ext cx="10" cy="12"/>
                                  </a:xfrm>
                                  <a:custGeom>
                                    <a:avLst/>
                                    <a:gdLst>
                                      <a:gd name="T0" fmla="*/ 10 w 10"/>
                                      <a:gd name="T1" fmla="*/ 3 h 12"/>
                                      <a:gd name="T2" fmla="*/ 8 w 10"/>
                                      <a:gd name="T3" fmla="*/ 1 h 12"/>
                                      <a:gd name="T4" fmla="*/ 5 w 10"/>
                                      <a:gd name="T5" fmla="*/ 0 h 12"/>
                                      <a:gd name="T6" fmla="*/ 0 w 10"/>
                                      <a:gd name="T7" fmla="*/ 8 h 12"/>
                                      <a:gd name="T8" fmla="*/ 3 w 10"/>
                                      <a:gd name="T9" fmla="*/ 10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8" y="1"/>
                                        </a:lnTo>
                                        <a:lnTo>
                                          <a:pt x="5" y="0"/>
                                        </a:lnTo>
                                        <a:lnTo>
                                          <a:pt x="0" y="8"/>
                                        </a:lnTo>
                                        <a:lnTo>
                                          <a:pt x="3" y="10"/>
                                        </a:lnTo>
                                        <a:lnTo>
                                          <a:pt x="5" y="12"/>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30" name="Freeform 20975"/>
                                <wps:cNvSpPr>
                                  <a:spLocks/>
                                </wps:cNvSpPr>
                                <wps:spPr bwMode="auto">
                                  <a:xfrm>
                                    <a:off x="2421" y="175"/>
                                    <a:ext cx="10" cy="12"/>
                                  </a:xfrm>
                                  <a:custGeom>
                                    <a:avLst/>
                                    <a:gdLst>
                                      <a:gd name="T0" fmla="*/ 10 w 10"/>
                                      <a:gd name="T1" fmla="*/ 3 h 12"/>
                                      <a:gd name="T2" fmla="*/ 8 w 10"/>
                                      <a:gd name="T3" fmla="*/ 1 h 12"/>
                                      <a:gd name="T4" fmla="*/ 5 w 10"/>
                                      <a:gd name="T5" fmla="*/ 0 h 12"/>
                                      <a:gd name="T6" fmla="*/ 0 w 10"/>
                                      <a:gd name="T7" fmla="*/ 8 h 12"/>
                                      <a:gd name="T8" fmla="*/ 3 w 10"/>
                                      <a:gd name="T9" fmla="*/ 10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8" y="1"/>
                                        </a:lnTo>
                                        <a:lnTo>
                                          <a:pt x="5" y="0"/>
                                        </a:lnTo>
                                        <a:lnTo>
                                          <a:pt x="0" y="8"/>
                                        </a:lnTo>
                                        <a:lnTo>
                                          <a:pt x="3" y="10"/>
                                        </a:lnTo>
                                        <a:lnTo>
                                          <a:pt x="5" y="12"/>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31" name="Freeform 20976"/>
                                <wps:cNvSpPr>
                                  <a:spLocks/>
                                </wps:cNvSpPr>
                                <wps:spPr bwMode="auto">
                                  <a:xfrm>
                                    <a:off x="2421" y="183"/>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32" name="Line 20977"/>
                                <wps:cNvCnPr>
                                  <a:cxnSpLocks noChangeShapeType="1"/>
                                </wps:cNvCnPr>
                                <wps:spPr bwMode="auto">
                                  <a:xfrm>
                                    <a:off x="2421" y="18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33" name="Freeform 20978"/>
                                <wps:cNvSpPr>
                                  <a:spLocks/>
                                </wps:cNvSpPr>
                                <wps:spPr bwMode="auto">
                                  <a:xfrm>
                                    <a:off x="2411" y="183"/>
                                    <a:ext cx="15" cy="21"/>
                                  </a:xfrm>
                                  <a:custGeom>
                                    <a:avLst/>
                                    <a:gdLst>
                                      <a:gd name="T0" fmla="*/ 15 w 15"/>
                                      <a:gd name="T1" fmla="*/ 4 h 21"/>
                                      <a:gd name="T2" fmla="*/ 13 w 15"/>
                                      <a:gd name="T3" fmla="*/ 2 h 21"/>
                                      <a:gd name="T4" fmla="*/ 10 w 15"/>
                                      <a:gd name="T5" fmla="*/ 0 h 21"/>
                                      <a:gd name="T6" fmla="*/ 0 w 15"/>
                                      <a:gd name="T7" fmla="*/ 18 h 21"/>
                                      <a:gd name="T8" fmla="*/ 2 w 15"/>
                                      <a:gd name="T9" fmla="*/ 19 h 21"/>
                                      <a:gd name="T10" fmla="*/ 5 w 15"/>
                                      <a:gd name="T11" fmla="*/ 21 h 21"/>
                                      <a:gd name="T12" fmla="*/ 15 w 15"/>
                                      <a:gd name="T13" fmla="*/ 4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4"/>
                                        </a:moveTo>
                                        <a:lnTo>
                                          <a:pt x="13" y="2"/>
                                        </a:lnTo>
                                        <a:lnTo>
                                          <a:pt x="10" y="0"/>
                                        </a:lnTo>
                                        <a:lnTo>
                                          <a:pt x="0" y="18"/>
                                        </a:lnTo>
                                        <a:lnTo>
                                          <a:pt x="2" y="19"/>
                                        </a:lnTo>
                                        <a:lnTo>
                                          <a:pt x="5" y="21"/>
                                        </a:lnTo>
                                        <a:lnTo>
                                          <a:pt x="15"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34" name="Freeform 20979"/>
                                <wps:cNvSpPr>
                                  <a:spLocks/>
                                </wps:cNvSpPr>
                                <wps:spPr bwMode="auto">
                                  <a:xfrm>
                                    <a:off x="2411" y="183"/>
                                    <a:ext cx="15" cy="21"/>
                                  </a:xfrm>
                                  <a:custGeom>
                                    <a:avLst/>
                                    <a:gdLst>
                                      <a:gd name="T0" fmla="*/ 15 w 15"/>
                                      <a:gd name="T1" fmla="*/ 4 h 21"/>
                                      <a:gd name="T2" fmla="*/ 13 w 15"/>
                                      <a:gd name="T3" fmla="*/ 2 h 21"/>
                                      <a:gd name="T4" fmla="*/ 10 w 15"/>
                                      <a:gd name="T5" fmla="*/ 0 h 21"/>
                                      <a:gd name="T6" fmla="*/ 0 w 15"/>
                                      <a:gd name="T7" fmla="*/ 18 h 21"/>
                                      <a:gd name="T8" fmla="*/ 2 w 15"/>
                                      <a:gd name="T9" fmla="*/ 19 h 21"/>
                                      <a:gd name="T10" fmla="*/ 5 w 15"/>
                                      <a:gd name="T11" fmla="*/ 21 h 21"/>
                                      <a:gd name="T12" fmla="*/ 15 w 15"/>
                                      <a:gd name="T13" fmla="*/ 4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4"/>
                                        </a:moveTo>
                                        <a:lnTo>
                                          <a:pt x="13" y="2"/>
                                        </a:lnTo>
                                        <a:lnTo>
                                          <a:pt x="10" y="0"/>
                                        </a:lnTo>
                                        <a:lnTo>
                                          <a:pt x="0" y="18"/>
                                        </a:lnTo>
                                        <a:lnTo>
                                          <a:pt x="2" y="19"/>
                                        </a:lnTo>
                                        <a:lnTo>
                                          <a:pt x="5" y="21"/>
                                        </a:lnTo>
                                        <a:lnTo>
                                          <a:pt x="15"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35" name="Freeform 20980"/>
                                <wps:cNvSpPr>
                                  <a:spLocks/>
                                </wps:cNvSpPr>
                                <wps:spPr bwMode="auto">
                                  <a:xfrm>
                                    <a:off x="2413" y="202"/>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36" name="Line 20981"/>
                                <wps:cNvCnPr>
                                  <a:cxnSpLocks noChangeShapeType="1"/>
                                </wps:cNvCnPr>
                                <wps:spPr bwMode="auto">
                                  <a:xfrm>
                                    <a:off x="2416" y="2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37" name="Freeform 20982"/>
                                <wps:cNvSpPr>
                                  <a:spLocks/>
                                </wps:cNvSpPr>
                                <wps:spPr bwMode="auto">
                                  <a:xfrm>
                                    <a:off x="2400" y="201"/>
                                    <a:ext cx="16" cy="20"/>
                                  </a:xfrm>
                                  <a:custGeom>
                                    <a:avLst/>
                                    <a:gdLst>
                                      <a:gd name="T0" fmla="*/ 16 w 16"/>
                                      <a:gd name="T1" fmla="*/ 3 h 20"/>
                                      <a:gd name="T2" fmla="*/ 13 w 16"/>
                                      <a:gd name="T3" fmla="*/ 1 h 20"/>
                                      <a:gd name="T4" fmla="*/ 11 w 16"/>
                                      <a:gd name="T5" fmla="*/ 0 h 20"/>
                                      <a:gd name="T6" fmla="*/ 0 w 16"/>
                                      <a:gd name="T7" fmla="*/ 17 h 20"/>
                                      <a:gd name="T8" fmla="*/ 2 w 16"/>
                                      <a:gd name="T9" fmla="*/ 19 h 20"/>
                                      <a:gd name="T10" fmla="*/ 5 w 16"/>
                                      <a:gd name="T11" fmla="*/ 20 h 20"/>
                                      <a:gd name="T12" fmla="*/ 16 w 16"/>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6" h="20">
                                        <a:moveTo>
                                          <a:pt x="16" y="3"/>
                                        </a:moveTo>
                                        <a:lnTo>
                                          <a:pt x="13" y="1"/>
                                        </a:lnTo>
                                        <a:lnTo>
                                          <a:pt x="11" y="0"/>
                                        </a:lnTo>
                                        <a:lnTo>
                                          <a:pt x="0" y="17"/>
                                        </a:lnTo>
                                        <a:lnTo>
                                          <a:pt x="2" y="19"/>
                                        </a:lnTo>
                                        <a:lnTo>
                                          <a:pt x="5" y="20"/>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38" name="Freeform 20983"/>
                                <wps:cNvSpPr>
                                  <a:spLocks/>
                                </wps:cNvSpPr>
                                <wps:spPr bwMode="auto">
                                  <a:xfrm>
                                    <a:off x="2400" y="201"/>
                                    <a:ext cx="16" cy="20"/>
                                  </a:xfrm>
                                  <a:custGeom>
                                    <a:avLst/>
                                    <a:gdLst>
                                      <a:gd name="T0" fmla="*/ 16 w 16"/>
                                      <a:gd name="T1" fmla="*/ 3 h 20"/>
                                      <a:gd name="T2" fmla="*/ 13 w 16"/>
                                      <a:gd name="T3" fmla="*/ 1 h 20"/>
                                      <a:gd name="T4" fmla="*/ 11 w 16"/>
                                      <a:gd name="T5" fmla="*/ 0 h 20"/>
                                      <a:gd name="T6" fmla="*/ 0 w 16"/>
                                      <a:gd name="T7" fmla="*/ 17 h 20"/>
                                      <a:gd name="T8" fmla="*/ 2 w 16"/>
                                      <a:gd name="T9" fmla="*/ 19 h 20"/>
                                      <a:gd name="T10" fmla="*/ 5 w 16"/>
                                      <a:gd name="T11" fmla="*/ 20 h 20"/>
                                      <a:gd name="T12" fmla="*/ 16 w 16"/>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6" h="20">
                                        <a:moveTo>
                                          <a:pt x="16" y="3"/>
                                        </a:moveTo>
                                        <a:lnTo>
                                          <a:pt x="13" y="1"/>
                                        </a:lnTo>
                                        <a:lnTo>
                                          <a:pt x="11" y="0"/>
                                        </a:lnTo>
                                        <a:lnTo>
                                          <a:pt x="0" y="17"/>
                                        </a:lnTo>
                                        <a:lnTo>
                                          <a:pt x="2" y="19"/>
                                        </a:lnTo>
                                        <a:lnTo>
                                          <a:pt x="5" y="20"/>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39" name="Freeform 20984"/>
                                <wps:cNvSpPr>
                                  <a:spLocks/>
                                </wps:cNvSpPr>
                                <wps:spPr bwMode="auto">
                                  <a:xfrm>
                                    <a:off x="2402" y="220"/>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40" name="Line 20985"/>
                                <wps:cNvCnPr>
                                  <a:cxnSpLocks noChangeShapeType="1"/>
                                </wps:cNvCnPr>
                                <wps:spPr bwMode="auto">
                                  <a:xfrm>
                                    <a:off x="2405" y="2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41" name="Freeform 20986"/>
                                <wps:cNvSpPr>
                                  <a:spLocks/>
                                </wps:cNvSpPr>
                                <wps:spPr bwMode="auto">
                                  <a:xfrm>
                                    <a:off x="2389" y="218"/>
                                    <a:ext cx="16" cy="21"/>
                                  </a:xfrm>
                                  <a:custGeom>
                                    <a:avLst/>
                                    <a:gdLst>
                                      <a:gd name="T0" fmla="*/ 16 w 16"/>
                                      <a:gd name="T1" fmla="*/ 3 h 21"/>
                                      <a:gd name="T2" fmla="*/ 13 w 16"/>
                                      <a:gd name="T3" fmla="*/ 2 h 21"/>
                                      <a:gd name="T4" fmla="*/ 11 w 16"/>
                                      <a:gd name="T5" fmla="*/ 0 h 21"/>
                                      <a:gd name="T6" fmla="*/ 0 w 16"/>
                                      <a:gd name="T7" fmla="*/ 18 h 21"/>
                                      <a:gd name="T8" fmla="*/ 2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2"/>
                                        </a:lnTo>
                                        <a:lnTo>
                                          <a:pt x="11" y="0"/>
                                        </a:lnTo>
                                        <a:lnTo>
                                          <a:pt x="0" y="18"/>
                                        </a:lnTo>
                                        <a:lnTo>
                                          <a:pt x="2" y="19"/>
                                        </a:lnTo>
                                        <a:lnTo>
                                          <a:pt x="5" y="21"/>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42" name="Freeform 20987"/>
                                <wps:cNvSpPr>
                                  <a:spLocks/>
                                </wps:cNvSpPr>
                                <wps:spPr bwMode="auto">
                                  <a:xfrm>
                                    <a:off x="2389" y="218"/>
                                    <a:ext cx="16" cy="21"/>
                                  </a:xfrm>
                                  <a:custGeom>
                                    <a:avLst/>
                                    <a:gdLst>
                                      <a:gd name="T0" fmla="*/ 16 w 16"/>
                                      <a:gd name="T1" fmla="*/ 3 h 21"/>
                                      <a:gd name="T2" fmla="*/ 13 w 16"/>
                                      <a:gd name="T3" fmla="*/ 2 h 21"/>
                                      <a:gd name="T4" fmla="*/ 11 w 16"/>
                                      <a:gd name="T5" fmla="*/ 0 h 21"/>
                                      <a:gd name="T6" fmla="*/ 0 w 16"/>
                                      <a:gd name="T7" fmla="*/ 18 h 21"/>
                                      <a:gd name="T8" fmla="*/ 2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2"/>
                                        </a:lnTo>
                                        <a:lnTo>
                                          <a:pt x="11" y="0"/>
                                        </a:lnTo>
                                        <a:lnTo>
                                          <a:pt x="0" y="18"/>
                                        </a:lnTo>
                                        <a:lnTo>
                                          <a:pt x="2" y="19"/>
                                        </a:lnTo>
                                        <a:lnTo>
                                          <a:pt x="5" y="21"/>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43" name="Freeform 20988"/>
                                <wps:cNvSpPr>
                                  <a:spLocks/>
                                </wps:cNvSpPr>
                                <wps:spPr bwMode="auto">
                                  <a:xfrm>
                                    <a:off x="2389" y="236"/>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44" name="Line 20989"/>
                                <wps:cNvCnPr>
                                  <a:cxnSpLocks noChangeShapeType="1"/>
                                </wps:cNvCnPr>
                                <wps:spPr bwMode="auto">
                                  <a:xfrm>
                                    <a:off x="2389" y="23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45" name="Freeform 20990"/>
                                <wps:cNvSpPr>
                                  <a:spLocks/>
                                </wps:cNvSpPr>
                                <wps:spPr bwMode="auto">
                                  <a:xfrm>
                                    <a:off x="2378" y="236"/>
                                    <a:ext cx="16" cy="21"/>
                                  </a:xfrm>
                                  <a:custGeom>
                                    <a:avLst/>
                                    <a:gdLst>
                                      <a:gd name="T0" fmla="*/ 16 w 16"/>
                                      <a:gd name="T1" fmla="*/ 3 h 21"/>
                                      <a:gd name="T2" fmla="*/ 13 w 16"/>
                                      <a:gd name="T3" fmla="*/ 1 h 21"/>
                                      <a:gd name="T4" fmla="*/ 11 w 16"/>
                                      <a:gd name="T5" fmla="*/ 0 h 21"/>
                                      <a:gd name="T6" fmla="*/ 0 w 16"/>
                                      <a:gd name="T7" fmla="*/ 18 h 21"/>
                                      <a:gd name="T8" fmla="*/ 3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1"/>
                                        </a:lnTo>
                                        <a:lnTo>
                                          <a:pt x="11" y="0"/>
                                        </a:lnTo>
                                        <a:lnTo>
                                          <a:pt x="0" y="18"/>
                                        </a:lnTo>
                                        <a:lnTo>
                                          <a:pt x="3" y="19"/>
                                        </a:lnTo>
                                        <a:lnTo>
                                          <a:pt x="5" y="21"/>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46" name="Freeform 20991"/>
                                <wps:cNvSpPr>
                                  <a:spLocks/>
                                </wps:cNvSpPr>
                                <wps:spPr bwMode="auto">
                                  <a:xfrm>
                                    <a:off x="2378" y="236"/>
                                    <a:ext cx="16" cy="21"/>
                                  </a:xfrm>
                                  <a:custGeom>
                                    <a:avLst/>
                                    <a:gdLst>
                                      <a:gd name="T0" fmla="*/ 16 w 16"/>
                                      <a:gd name="T1" fmla="*/ 3 h 21"/>
                                      <a:gd name="T2" fmla="*/ 13 w 16"/>
                                      <a:gd name="T3" fmla="*/ 1 h 21"/>
                                      <a:gd name="T4" fmla="*/ 11 w 16"/>
                                      <a:gd name="T5" fmla="*/ 0 h 21"/>
                                      <a:gd name="T6" fmla="*/ 0 w 16"/>
                                      <a:gd name="T7" fmla="*/ 18 h 21"/>
                                      <a:gd name="T8" fmla="*/ 3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1"/>
                                        </a:lnTo>
                                        <a:lnTo>
                                          <a:pt x="11" y="0"/>
                                        </a:lnTo>
                                        <a:lnTo>
                                          <a:pt x="0" y="18"/>
                                        </a:lnTo>
                                        <a:lnTo>
                                          <a:pt x="3" y="19"/>
                                        </a:lnTo>
                                        <a:lnTo>
                                          <a:pt x="5" y="21"/>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47" name="Freeform 20992"/>
                                <wps:cNvSpPr>
                                  <a:spLocks/>
                                </wps:cNvSpPr>
                                <wps:spPr bwMode="auto">
                                  <a:xfrm>
                                    <a:off x="2378" y="25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48" name="Line 20993"/>
                                <wps:cNvCnPr>
                                  <a:cxnSpLocks noChangeShapeType="1"/>
                                </wps:cNvCnPr>
                                <wps:spPr bwMode="auto">
                                  <a:xfrm>
                                    <a:off x="2378" y="25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g:wgp>
                            <wpg:wgp>
                              <wpg:cNvPr id="1981364149" name="Group 20994"/>
                              <wpg:cNvGrpSpPr>
                                <a:grpSpLocks/>
                              </wpg:cNvGrpSpPr>
                              <wpg:grpSpPr bwMode="auto">
                                <a:xfrm>
                                  <a:off x="486903" y="65719"/>
                                  <a:ext cx="195661" cy="365668"/>
                                  <a:chOff x="2035" y="254"/>
                                  <a:chExt cx="348" cy="651"/>
                                </a:xfrm>
                              </wpg:grpSpPr>
                              <wps:wsp>
                                <wps:cNvPr id="1981364150" name="Freeform 20995"/>
                                <wps:cNvSpPr>
                                  <a:spLocks/>
                                </wps:cNvSpPr>
                                <wps:spPr bwMode="auto">
                                  <a:xfrm>
                                    <a:off x="2367" y="254"/>
                                    <a:ext cx="16" cy="21"/>
                                  </a:xfrm>
                                  <a:custGeom>
                                    <a:avLst/>
                                    <a:gdLst>
                                      <a:gd name="T0" fmla="*/ 16 w 16"/>
                                      <a:gd name="T1" fmla="*/ 3 h 21"/>
                                      <a:gd name="T2" fmla="*/ 14 w 16"/>
                                      <a:gd name="T3" fmla="*/ 1 h 21"/>
                                      <a:gd name="T4" fmla="*/ 11 w 16"/>
                                      <a:gd name="T5" fmla="*/ 0 h 21"/>
                                      <a:gd name="T6" fmla="*/ 0 w 16"/>
                                      <a:gd name="T7" fmla="*/ 17 h 21"/>
                                      <a:gd name="T8" fmla="*/ 3 w 16"/>
                                      <a:gd name="T9" fmla="*/ 19 h 21"/>
                                      <a:gd name="T10" fmla="*/ 6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4" y="1"/>
                                        </a:lnTo>
                                        <a:lnTo>
                                          <a:pt x="11" y="0"/>
                                        </a:lnTo>
                                        <a:lnTo>
                                          <a:pt x="0" y="17"/>
                                        </a:lnTo>
                                        <a:lnTo>
                                          <a:pt x="3" y="19"/>
                                        </a:lnTo>
                                        <a:lnTo>
                                          <a:pt x="6" y="21"/>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51" name="Freeform 20996"/>
                                <wps:cNvSpPr>
                                  <a:spLocks/>
                                </wps:cNvSpPr>
                                <wps:spPr bwMode="auto">
                                  <a:xfrm>
                                    <a:off x="2367" y="254"/>
                                    <a:ext cx="16" cy="21"/>
                                  </a:xfrm>
                                  <a:custGeom>
                                    <a:avLst/>
                                    <a:gdLst>
                                      <a:gd name="T0" fmla="*/ 16 w 16"/>
                                      <a:gd name="T1" fmla="*/ 3 h 21"/>
                                      <a:gd name="T2" fmla="*/ 14 w 16"/>
                                      <a:gd name="T3" fmla="*/ 1 h 21"/>
                                      <a:gd name="T4" fmla="*/ 11 w 16"/>
                                      <a:gd name="T5" fmla="*/ 0 h 21"/>
                                      <a:gd name="T6" fmla="*/ 0 w 16"/>
                                      <a:gd name="T7" fmla="*/ 17 h 21"/>
                                      <a:gd name="T8" fmla="*/ 3 w 16"/>
                                      <a:gd name="T9" fmla="*/ 19 h 21"/>
                                      <a:gd name="T10" fmla="*/ 6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4" y="1"/>
                                        </a:lnTo>
                                        <a:lnTo>
                                          <a:pt x="11" y="0"/>
                                        </a:lnTo>
                                        <a:lnTo>
                                          <a:pt x="0" y="17"/>
                                        </a:lnTo>
                                        <a:lnTo>
                                          <a:pt x="3" y="19"/>
                                        </a:lnTo>
                                        <a:lnTo>
                                          <a:pt x="6" y="21"/>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52" name="Freeform 20997"/>
                                <wps:cNvSpPr>
                                  <a:spLocks/>
                                </wps:cNvSpPr>
                                <wps:spPr bwMode="auto">
                                  <a:xfrm>
                                    <a:off x="2367" y="271"/>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53" name="Line 20998"/>
                                <wps:cNvCnPr>
                                  <a:cxnSpLocks noChangeShapeType="1"/>
                                </wps:cNvCnPr>
                                <wps:spPr bwMode="auto">
                                  <a:xfrm>
                                    <a:off x="2367" y="27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54" name="Freeform 20999"/>
                                <wps:cNvSpPr>
                                  <a:spLocks/>
                                </wps:cNvSpPr>
                                <wps:spPr bwMode="auto">
                                  <a:xfrm>
                                    <a:off x="2357" y="271"/>
                                    <a:ext cx="16" cy="22"/>
                                  </a:xfrm>
                                  <a:custGeom>
                                    <a:avLst/>
                                    <a:gdLst>
                                      <a:gd name="T0" fmla="*/ 16 w 16"/>
                                      <a:gd name="T1" fmla="*/ 4 h 22"/>
                                      <a:gd name="T2" fmla="*/ 13 w 16"/>
                                      <a:gd name="T3" fmla="*/ 2 h 22"/>
                                      <a:gd name="T4" fmla="*/ 10 w 16"/>
                                      <a:gd name="T5" fmla="*/ 0 h 22"/>
                                      <a:gd name="T6" fmla="*/ 0 w 16"/>
                                      <a:gd name="T7" fmla="*/ 18 h 22"/>
                                      <a:gd name="T8" fmla="*/ 3 w 16"/>
                                      <a:gd name="T9" fmla="*/ 20 h 22"/>
                                      <a:gd name="T10" fmla="*/ 5 w 16"/>
                                      <a:gd name="T11" fmla="*/ 22 h 22"/>
                                      <a:gd name="T12" fmla="*/ 16 w 16"/>
                                      <a:gd name="T13" fmla="*/ 4 h 22"/>
                                    </a:gdLst>
                                    <a:ahLst/>
                                    <a:cxnLst>
                                      <a:cxn ang="0">
                                        <a:pos x="T0" y="T1"/>
                                      </a:cxn>
                                      <a:cxn ang="0">
                                        <a:pos x="T2" y="T3"/>
                                      </a:cxn>
                                      <a:cxn ang="0">
                                        <a:pos x="T4" y="T5"/>
                                      </a:cxn>
                                      <a:cxn ang="0">
                                        <a:pos x="T6" y="T7"/>
                                      </a:cxn>
                                      <a:cxn ang="0">
                                        <a:pos x="T8" y="T9"/>
                                      </a:cxn>
                                      <a:cxn ang="0">
                                        <a:pos x="T10" y="T11"/>
                                      </a:cxn>
                                      <a:cxn ang="0">
                                        <a:pos x="T12" y="T13"/>
                                      </a:cxn>
                                    </a:cxnLst>
                                    <a:rect l="0" t="0" r="r" b="b"/>
                                    <a:pathLst>
                                      <a:path w="16" h="22">
                                        <a:moveTo>
                                          <a:pt x="16" y="4"/>
                                        </a:moveTo>
                                        <a:lnTo>
                                          <a:pt x="13" y="2"/>
                                        </a:lnTo>
                                        <a:lnTo>
                                          <a:pt x="10" y="0"/>
                                        </a:lnTo>
                                        <a:lnTo>
                                          <a:pt x="0" y="18"/>
                                        </a:lnTo>
                                        <a:lnTo>
                                          <a:pt x="3" y="20"/>
                                        </a:lnTo>
                                        <a:lnTo>
                                          <a:pt x="5" y="22"/>
                                        </a:lnTo>
                                        <a:lnTo>
                                          <a:pt x="16"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55" name="Freeform 21000"/>
                                <wps:cNvSpPr>
                                  <a:spLocks/>
                                </wps:cNvSpPr>
                                <wps:spPr bwMode="auto">
                                  <a:xfrm>
                                    <a:off x="2357" y="271"/>
                                    <a:ext cx="16" cy="22"/>
                                  </a:xfrm>
                                  <a:custGeom>
                                    <a:avLst/>
                                    <a:gdLst>
                                      <a:gd name="T0" fmla="*/ 16 w 16"/>
                                      <a:gd name="T1" fmla="*/ 4 h 22"/>
                                      <a:gd name="T2" fmla="*/ 13 w 16"/>
                                      <a:gd name="T3" fmla="*/ 2 h 22"/>
                                      <a:gd name="T4" fmla="*/ 10 w 16"/>
                                      <a:gd name="T5" fmla="*/ 0 h 22"/>
                                      <a:gd name="T6" fmla="*/ 0 w 16"/>
                                      <a:gd name="T7" fmla="*/ 18 h 22"/>
                                      <a:gd name="T8" fmla="*/ 3 w 16"/>
                                      <a:gd name="T9" fmla="*/ 20 h 22"/>
                                      <a:gd name="T10" fmla="*/ 5 w 16"/>
                                      <a:gd name="T11" fmla="*/ 22 h 22"/>
                                      <a:gd name="T12" fmla="*/ 16 w 16"/>
                                      <a:gd name="T13" fmla="*/ 4 h 22"/>
                                    </a:gdLst>
                                    <a:ahLst/>
                                    <a:cxnLst>
                                      <a:cxn ang="0">
                                        <a:pos x="T0" y="T1"/>
                                      </a:cxn>
                                      <a:cxn ang="0">
                                        <a:pos x="T2" y="T3"/>
                                      </a:cxn>
                                      <a:cxn ang="0">
                                        <a:pos x="T4" y="T5"/>
                                      </a:cxn>
                                      <a:cxn ang="0">
                                        <a:pos x="T6" y="T7"/>
                                      </a:cxn>
                                      <a:cxn ang="0">
                                        <a:pos x="T8" y="T9"/>
                                      </a:cxn>
                                      <a:cxn ang="0">
                                        <a:pos x="T10" y="T11"/>
                                      </a:cxn>
                                      <a:cxn ang="0">
                                        <a:pos x="T12" y="T13"/>
                                      </a:cxn>
                                    </a:cxnLst>
                                    <a:rect l="0" t="0" r="r" b="b"/>
                                    <a:pathLst>
                                      <a:path w="16" h="22">
                                        <a:moveTo>
                                          <a:pt x="16" y="4"/>
                                        </a:moveTo>
                                        <a:lnTo>
                                          <a:pt x="13" y="2"/>
                                        </a:lnTo>
                                        <a:lnTo>
                                          <a:pt x="10" y="0"/>
                                        </a:lnTo>
                                        <a:lnTo>
                                          <a:pt x="0" y="18"/>
                                        </a:lnTo>
                                        <a:lnTo>
                                          <a:pt x="3" y="20"/>
                                        </a:lnTo>
                                        <a:lnTo>
                                          <a:pt x="5" y="22"/>
                                        </a:lnTo>
                                        <a:lnTo>
                                          <a:pt x="16"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56" name="Freeform 21001"/>
                                <wps:cNvSpPr>
                                  <a:spLocks/>
                                </wps:cNvSpPr>
                                <wps:spPr bwMode="auto">
                                  <a:xfrm>
                                    <a:off x="2357" y="289"/>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57" name="Line 21002"/>
                                <wps:cNvCnPr>
                                  <a:cxnSpLocks noChangeShapeType="1"/>
                                </wps:cNvCnPr>
                                <wps:spPr bwMode="auto">
                                  <a:xfrm>
                                    <a:off x="2357" y="28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58" name="Freeform 21003"/>
                                <wps:cNvSpPr>
                                  <a:spLocks/>
                                </wps:cNvSpPr>
                                <wps:spPr bwMode="auto">
                                  <a:xfrm>
                                    <a:off x="2352" y="289"/>
                                    <a:ext cx="10" cy="13"/>
                                  </a:xfrm>
                                  <a:custGeom>
                                    <a:avLst/>
                                    <a:gdLst>
                                      <a:gd name="T0" fmla="*/ 10 w 10"/>
                                      <a:gd name="T1" fmla="*/ 4 h 13"/>
                                      <a:gd name="T2" fmla="*/ 8 w 10"/>
                                      <a:gd name="T3" fmla="*/ 2 h 13"/>
                                      <a:gd name="T4" fmla="*/ 5 w 10"/>
                                      <a:gd name="T5" fmla="*/ 0 h 13"/>
                                      <a:gd name="T6" fmla="*/ 0 w 10"/>
                                      <a:gd name="T7" fmla="*/ 10 h 13"/>
                                      <a:gd name="T8" fmla="*/ 3 w 10"/>
                                      <a:gd name="T9" fmla="*/ 11 h 13"/>
                                      <a:gd name="T10" fmla="*/ 5 w 10"/>
                                      <a:gd name="T11" fmla="*/ 13 h 13"/>
                                      <a:gd name="T12" fmla="*/ 10 w 10"/>
                                      <a:gd name="T13" fmla="*/ 4 h 13"/>
                                    </a:gdLst>
                                    <a:ahLst/>
                                    <a:cxnLst>
                                      <a:cxn ang="0">
                                        <a:pos x="T0" y="T1"/>
                                      </a:cxn>
                                      <a:cxn ang="0">
                                        <a:pos x="T2" y="T3"/>
                                      </a:cxn>
                                      <a:cxn ang="0">
                                        <a:pos x="T4" y="T5"/>
                                      </a:cxn>
                                      <a:cxn ang="0">
                                        <a:pos x="T6" y="T7"/>
                                      </a:cxn>
                                      <a:cxn ang="0">
                                        <a:pos x="T8" y="T9"/>
                                      </a:cxn>
                                      <a:cxn ang="0">
                                        <a:pos x="T10" y="T11"/>
                                      </a:cxn>
                                      <a:cxn ang="0">
                                        <a:pos x="T12" y="T13"/>
                                      </a:cxn>
                                    </a:cxnLst>
                                    <a:rect l="0" t="0" r="r" b="b"/>
                                    <a:pathLst>
                                      <a:path w="10" h="13">
                                        <a:moveTo>
                                          <a:pt x="10" y="4"/>
                                        </a:moveTo>
                                        <a:lnTo>
                                          <a:pt x="8" y="2"/>
                                        </a:lnTo>
                                        <a:lnTo>
                                          <a:pt x="5" y="0"/>
                                        </a:lnTo>
                                        <a:lnTo>
                                          <a:pt x="0" y="10"/>
                                        </a:lnTo>
                                        <a:lnTo>
                                          <a:pt x="3" y="11"/>
                                        </a:lnTo>
                                        <a:lnTo>
                                          <a:pt x="5" y="13"/>
                                        </a:lnTo>
                                        <a:lnTo>
                                          <a:pt x="1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59" name="Freeform 21004"/>
                                <wps:cNvSpPr>
                                  <a:spLocks/>
                                </wps:cNvSpPr>
                                <wps:spPr bwMode="auto">
                                  <a:xfrm>
                                    <a:off x="2352" y="289"/>
                                    <a:ext cx="10" cy="13"/>
                                  </a:xfrm>
                                  <a:custGeom>
                                    <a:avLst/>
                                    <a:gdLst>
                                      <a:gd name="T0" fmla="*/ 10 w 10"/>
                                      <a:gd name="T1" fmla="*/ 4 h 13"/>
                                      <a:gd name="T2" fmla="*/ 8 w 10"/>
                                      <a:gd name="T3" fmla="*/ 2 h 13"/>
                                      <a:gd name="T4" fmla="*/ 5 w 10"/>
                                      <a:gd name="T5" fmla="*/ 0 h 13"/>
                                      <a:gd name="T6" fmla="*/ 0 w 10"/>
                                      <a:gd name="T7" fmla="*/ 10 h 13"/>
                                      <a:gd name="T8" fmla="*/ 3 w 10"/>
                                      <a:gd name="T9" fmla="*/ 11 h 13"/>
                                      <a:gd name="T10" fmla="*/ 5 w 10"/>
                                      <a:gd name="T11" fmla="*/ 13 h 13"/>
                                      <a:gd name="T12" fmla="*/ 10 w 10"/>
                                      <a:gd name="T13" fmla="*/ 4 h 13"/>
                                    </a:gdLst>
                                    <a:ahLst/>
                                    <a:cxnLst>
                                      <a:cxn ang="0">
                                        <a:pos x="T0" y="T1"/>
                                      </a:cxn>
                                      <a:cxn ang="0">
                                        <a:pos x="T2" y="T3"/>
                                      </a:cxn>
                                      <a:cxn ang="0">
                                        <a:pos x="T4" y="T5"/>
                                      </a:cxn>
                                      <a:cxn ang="0">
                                        <a:pos x="T6" y="T7"/>
                                      </a:cxn>
                                      <a:cxn ang="0">
                                        <a:pos x="T8" y="T9"/>
                                      </a:cxn>
                                      <a:cxn ang="0">
                                        <a:pos x="T10" y="T11"/>
                                      </a:cxn>
                                      <a:cxn ang="0">
                                        <a:pos x="T12" y="T13"/>
                                      </a:cxn>
                                    </a:cxnLst>
                                    <a:rect l="0" t="0" r="r" b="b"/>
                                    <a:pathLst>
                                      <a:path w="10" h="13">
                                        <a:moveTo>
                                          <a:pt x="10" y="4"/>
                                        </a:moveTo>
                                        <a:lnTo>
                                          <a:pt x="8" y="2"/>
                                        </a:lnTo>
                                        <a:lnTo>
                                          <a:pt x="5" y="0"/>
                                        </a:lnTo>
                                        <a:lnTo>
                                          <a:pt x="0" y="10"/>
                                        </a:lnTo>
                                        <a:lnTo>
                                          <a:pt x="3" y="11"/>
                                        </a:lnTo>
                                        <a:lnTo>
                                          <a:pt x="5" y="13"/>
                                        </a:lnTo>
                                        <a:lnTo>
                                          <a:pt x="1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60" name="Freeform 21005"/>
                                <wps:cNvSpPr>
                                  <a:spLocks/>
                                </wps:cNvSpPr>
                                <wps:spPr bwMode="auto">
                                  <a:xfrm>
                                    <a:off x="2352" y="29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61" name="Line 21006"/>
                                <wps:cNvCnPr>
                                  <a:cxnSpLocks noChangeShapeType="1"/>
                                </wps:cNvCnPr>
                                <wps:spPr bwMode="auto">
                                  <a:xfrm>
                                    <a:off x="2352" y="29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62" name="Freeform 21007"/>
                                <wps:cNvSpPr>
                                  <a:spLocks/>
                                </wps:cNvSpPr>
                                <wps:spPr bwMode="auto">
                                  <a:xfrm>
                                    <a:off x="2347" y="299"/>
                                    <a:ext cx="10" cy="12"/>
                                  </a:xfrm>
                                  <a:custGeom>
                                    <a:avLst/>
                                    <a:gdLst>
                                      <a:gd name="T0" fmla="*/ 10 w 10"/>
                                      <a:gd name="T1" fmla="*/ 3 h 12"/>
                                      <a:gd name="T2" fmla="*/ 8 w 10"/>
                                      <a:gd name="T3" fmla="*/ 1 h 12"/>
                                      <a:gd name="T4" fmla="*/ 5 w 10"/>
                                      <a:gd name="T5" fmla="*/ 0 h 12"/>
                                      <a:gd name="T6" fmla="*/ 0 w 10"/>
                                      <a:gd name="T7" fmla="*/ 9 h 12"/>
                                      <a:gd name="T8" fmla="*/ 3 w 10"/>
                                      <a:gd name="T9" fmla="*/ 10 h 12"/>
                                      <a:gd name="T10" fmla="*/ 6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8" y="1"/>
                                        </a:lnTo>
                                        <a:lnTo>
                                          <a:pt x="5" y="0"/>
                                        </a:lnTo>
                                        <a:lnTo>
                                          <a:pt x="0" y="9"/>
                                        </a:lnTo>
                                        <a:lnTo>
                                          <a:pt x="3" y="10"/>
                                        </a:lnTo>
                                        <a:lnTo>
                                          <a:pt x="6" y="12"/>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63" name="Freeform 21008"/>
                                <wps:cNvSpPr>
                                  <a:spLocks/>
                                </wps:cNvSpPr>
                                <wps:spPr bwMode="auto">
                                  <a:xfrm>
                                    <a:off x="2347" y="299"/>
                                    <a:ext cx="10" cy="12"/>
                                  </a:xfrm>
                                  <a:custGeom>
                                    <a:avLst/>
                                    <a:gdLst>
                                      <a:gd name="T0" fmla="*/ 10 w 10"/>
                                      <a:gd name="T1" fmla="*/ 3 h 12"/>
                                      <a:gd name="T2" fmla="*/ 8 w 10"/>
                                      <a:gd name="T3" fmla="*/ 1 h 12"/>
                                      <a:gd name="T4" fmla="*/ 5 w 10"/>
                                      <a:gd name="T5" fmla="*/ 0 h 12"/>
                                      <a:gd name="T6" fmla="*/ 0 w 10"/>
                                      <a:gd name="T7" fmla="*/ 9 h 12"/>
                                      <a:gd name="T8" fmla="*/ 3 w 10"/>
                                      <a:gd name="T9" fmla="*/ 10 h 12"/>
                                      <a:gd name="T10" fmla="*/ 6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8" y="1"/>
                                        </a:lnTo>
                                        <a:lnTo>
                                          <a:pt x="5" y="0"/>
                                        </a:lnTo>
                                        <a:lnTo>
                                          <a:pt x="0" y="9"/>
                                        </a:lnTo>
                                        <a:lnTo>
                                          <a:pt x="3" y="10"/>
                                        </a:lnTo>
                                        <a:lnTo>
                                          <a:pt x="6" y="12"/>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64" name="Freeform 21009"/>
                                <wps:cNvSpPr>
                                  <a:spLocks/>
                                </wps:cNvSpPr>
                                <wps:spPr bwMode="auto">
                                  <a:xfrm>
                                    <a:off x="2350" y="309"/>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65" name="Line 21010"/>
                                <wps:cNvCnPr>
                                  <a:cxnSpLocks noChangeShapeType="1"/>
                                </wps:cNvCnPr>
                                <wps:spPr bwMode="auto">
                                  <a:xfrm>
                                    <a:off x="2353" y="3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66" name="Freeform 21011"/>
                                <wps:cNvSpPr>
                                  <a:spLocks/>
                                </wps:cNvSpPr>
                                <wps:spPr bwMode="auto">
                                  <a:xfrm>
                                    <a:off x="2337" y="308"/>
                                    <a:ext cx="16" cy="21"/>
                                  </a:xfrm>
                                  <a:custGeom>
                                    <a:avLst/>
                                    <a:gdLst>
                                      <a:gd name="T0" fmla="*/ 16 w 16"/>
                                      <a:gd name="T1" fmla="*/ 3 h 21"/>
                                      <a:gd name="T2" fmla="*/ 13 w 16"/>
                                      <a:gd name="T3" fmla="*/ 1 h 21"/>
                                      <a:gd name="T4" fmla="*/ 10 w 16"/>
                                      <a:gd name="T5" fmla="*/ 0 h 21"/>
                                      <a:gd name="T6" fmla="*/ 0 w 16"/>
                                      <a:gd name="T7" fmla="*/ 17 h 21"/>
                                      <a:gd name="T8" fmla="*/ 3 w 16"/>
                                      <a:gd name="T9" fmla="*/ 19 h 21"/>
                                      <a:gd name="T10" fmla="*/ 6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1"/>
                                        </a:lnTo>
                                        <a:lnTo>
                                          <a:pt x="10" y="0"/>
                                        </a:lnTo>
                                        <a:lnTo>
                                          <a:pt x="0" y="17"/>
                                        </a:lnTo>
                                        <a:lnTo>
                                          <a:pt x="3" y="19"/>
                                        </a:lnTo>
                                        <a:lnTo>
                                          <a:pt x="6" y="21"/>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67" name="Freeform 21012"/>
                                <wps:cNvSpPr>
                                  <a:spLocks/>
                                </wps:cNvSpPr>
                                <wps:spPr bwMode="auto">
                                  <a:xfrm>
                                    <a:off x="2337" y="308"/>
                                    <a:ext cx="16" cy="21"/>
                                  </a:xfrm>
                                  <a:custGeom>
                                    <a:avLst/>
                                    <a:gdLst>
                                      <a:gd name="T0" fmla="*/ 16 w 16"/>
                                      <a:gd name="T1" fmla="*/ 3 h 21"/>
                                      <a:gd name="T2" fmla="*/ 13 w 16"/>
                                      <a:gd name="T3" fmla="*/ 1 h 21"/>
                                      <a:gd name="T4" fmla="*/ 10 w 16"/>
                                      <a:gd name="T5" fmla="*/ 0 h 21"/>
                                      <a:gd name="T6" fmla="*/ 0 w 16"/>
                                      <a:gd name="T7" fmla="*/ 17 h 21"/>
                                      <a:gd name="T8" fmla="*/ 3 w 16"/>
                                      <a:gd name="T9" fmla="*/ 19 h 21"/>
                                      <a:gd name="T10" fmla="*/ 6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1"/>
                                        </a:lnTo>
                                        <a:lnTo>
                                          <a:pt x="10" y="0"/>
                                        </a:lnTo>
                                        <a:lnTo>
                                          <a:pt x="0" y="17"/>
                                        </a:lnTo>
                                        <a:lnTo>
                                          <a:pt x="3" y="19"/>
                                        </a:lnTo>
                                        <a:lnTo>
                                          <a:pt x="6" y="21"/>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68" name="Freeform 21013"/>
                                <wps:cNvSpPr>
                                  <a:spLocks/>
                                </wps:cNvSpPr>
                                <wps:spPr bwMode="auto">
                                  <a:xfrm>
                                    <a:off x="2340" y="327"/>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69" name="Line 21014"/>
                                <wps:cNvCnPr>
                                  <a:cxnSpLocks noChangeShapeType="1"/>
                                </wps:cNvCnPr>
                                <wps:spPr bwMode="auto">
                                  <a:xfrm>
                                    <a:off x="2343" y="32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70" name="Freeform 21015"/>
                                <wps:cNvSpPr>
                                  <a:spLocks/>
                                </wps:cNvSpPr>
                                <wps:spPr bwMode="auto">
                                  <a:xfrm>
                                    <a:off x="2332" y="325"/>
                                    <a:ext cx="11" cy="12"/>
                                  </a:xfrm>
                                  <a:custGeom>
                                    <a:avLst/>
                                    <a:gdLst>
                                      <a:gd name="T0" fmla="*/ 11 w 11"/>
                                      <a:gd name="T1" fmla="*/ 4 h 12"/>
                                      <a:gd name="T2" fmla="*/ 8 w 11"/>
                                      <a:gd name="T3" fmla="*/ 2 h 12"/>
                                      <a:gd name="T4" fmla="*/ 5 w 11"/>
                                      <a:gd name="T5" fmla="*/ 0 h 12"/>
                                      <a:gd name="T6" fmla="*/ 0 w 11"/>
                                      <a:gd name="T7" fmla="*/ 9 h 12"/>
                                      <a:gd name="T8" fmla="*/ 3 w 11"/>
                                      <a:gd name="T9" fmla="*/ 11 h 12"/>
                                      <a:gd name="T10" fmla="*/ 6 w 11"/>
                                      <a:gd name="T11" fmla="*/ 12 h 12"/>
                                      <a:gd name="T12" fmla="*/ 11 w 11"/>
                                      <a:gd name="T13" fmla="*/ 4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11" y="4"/>
                                        </a:moveTo>
                                        <a:lnTo>
                                          <a:pt x="8" y="2"/>
                                        </a:lnTo>
                                        <a:lnTo>
                                          <a:pt x="5" y="0"/>
                                        </a:lnTo>
                                        <a:lnTo>
                                          <a:pt x="0" y="9"/>
                                        </a:lnTo>
                                        <a:lnTo>
                                          <a:pt x="3" y="11"/>
                                        </a:lnTo>
                                        <a:lnTo>
                                          <a:pt x="6" y="12"/>
                                        </a:lnTo>
                                        <a:lnTo>
                                          <a:pt x="1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71" name="Freeform 21016"/>
                                <wps:cNvSpPr>
                                  <a:spLocks/>
                                </wps:cNvSpPr>
                                <wps:spPr bwMode="auto">
                                  <a:xfrm>
                                    <a:off x="2332" y="325"/>
                                    <a:ext cx="11" cy="12"/>
                                  </a:xfrm>
                                  <a:custGeom>
                                    <a:avLst/>
                                    <a:gdLst>
                                      <a:gd name="T0" fmla="*/ 11 w 11"/>
                                      <a:gd name="T1" fmla="*/ 4 h 12"/>
                                      <a:gd name="T2" fmla="*/ 8 w 11"/>
                                      <a:gd name="T3" fmla="*/ 2 h 12"/>
                                      <a:gd name="T4" fmla="*/ 5 w 11"/>
                                      <a:gd name="T5" fmla="*/ 0 h 12"/>
                                      <a:gd name="T6" fmla="*/ 0 w 11"/>
                                      <a:gd name="T7" fmla="*/ 9 h 12"/>
                                      <a:gd name="T8" fmla="*/ 3 w 11"/>
                                      <a:gd name="T9" fmla="*/ 11 h 12"/>
                                      <a:gd name="T10" fmla="*/ 6 w 11"/>
                                      <a:gd name="T11" fmla="*/ 12 h 12"/>
                                      <a:gd name="T12" fmla="*/ 11 w 11"/>
                                      <a:gd name="T13" fmla="*/ 4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11" y="4"/>
                                        </a:moveTo>
                                        <a:lnTo>
                                          <a:pt x="8" y="2"/>
                                        </a:lnTo>
                                        <a:lnTo>
                                          <a:pt x="5" y="0"/>
                                        </a:lnTo>
                                        <a:lnTo>
                                          <a:pt x="0" y="9"/>
                                        </a:lnTo>
                                        <a:lnTo>
                                          <a:pt x="3" y="11"/>
                                        </a:lnTo>
                                        <a:lnTo>
                                          <a:pt x="6" y="12"/>
                                        </a:lnTo>
                                        <a:lnTo>
                                          <a:pt x="11"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72" name="Freeform 21017"/>
                                <wps:cNvSpPr>
                                  <a:spLocks/>
                                </wps:cNvSpPr>
                                <wps:spPr bwMode="auto">
                                  <a:xfrm>
                                    <a:off x="2335" y="336"/>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73" name="Line 21018"/>
                                <wps:cNvCnPr>
                                  <a:cxnSpLocks noChangeShapeType="1"/>
                                </wps:cNvCnPr>
                                <wps:spPr bwMode="auto">
                                  <a:xfrm>
                                    <a:off x="2338" y="3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74" name="Freeform 21019"/>
                                <wps:cNvSpPr>
                                  <a:spLocks/>
                                </wps:cNvSpPr>
                                <wps:spPr bwMode="auto">
                                  <a:xfrm>
                                    <a:off x="2327" y="334"/>
                                    <a:ext cx="11" cy="12"/>
                                  </a:xfrm>
                                  <a:custGeom>
                                    <a:avLst/>
                                    <a:gdLst>
                                      <a:gd name="T0" fmla="*/ 11 w 11"/>
                                      <a:gd name="T1" fmla="*/ 3 h 12"/>
                                      <a:gd name="T2" fmla="*/ 8 w 11"/>
                                      <a:gd name="T3" fmla="*/ 2 h 12"/>
                                      <a:gd name="T4" fmla="*/ 5 w 11"/>
                                      <a:gd name="T5" fmla="*/ 0 h 12"/>
                                      <a:gd name="T6" fmla="*/ 0 w 11"/>
                                      <a:gd name="T7" fmla="*/ 9 h 12"/>
                                      <a:gd name="T8" fmla="*/ 3 w 11"/>
                                      <a:gd name="T9" fmla="*/ 11 h 12"/>
                                      <a:gd name="T10" fmla="*/ 5 w 11"/>
                                      <a:gd name="T11" fmla="*/ 12 h 12"/>
                                      <a:gd name="T12" fmla="*/ 11 w 11"/>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11" y="3"/>
                                        </a:moveTo>
                                        <a:lnTo>
                                          <a:pt x="8" y="2"/>
                                        </a:lnTo>
                                        <a:lnTo>
                                          <a:pt x="5" y="0"/>
                                        </a:lnTo>
                                        <a:lnTo>
                                          <a:pt x="0" y="9"/>
                                        </a:lnTo>
                                        <a:lnTo>
                                          <a:pt x="3" y="11"/>
                                        </a:lnTo>
                                        <a:lnTo>
                                          <a:pt x="5" y="12"/>
                                        </a:lnTo>
                                        <a:lnTo>
                                          <a:pt x="1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75" name="Freeform 21020"/>
                                <wps:cNvSpPr>
                                  <a:spLocks/>
                                </wps:cNvSpPr>
                                <wps:spPr bwMode="auto">
                                  <a:xfrm>
                                    <a:off x="2327" y="334"/>
                                    <a:ext cx="11" cy="12"/>
                                  </a:xfrm>
                                  <a:custGeom>
                                    <a:avLst/>
                                    <a:gdLst>
                                      <a:gd name="T0" fmla="*/ 11 w 11"/>
                                      <a:gd name="T1" fmla="*/ 3 h 12"/>
                                      <a:gd name="T2" fmla="*/ 8 w 11"/>
                                      <a:gd name="T3" fmla="*/ 2 h 12"/>
                                      <a:gd name="T4" fmla="*/ 5 w 11"/>
                                      <a:gd name="T5" fmla="*/ 0 h 12"/>
                                      <a:gd name="T6" fmla="*/ 0 w 11"/>
                                      <a:gd name="T7" fmla="*/ 9 h 12"/>
                                      <a:gd name="T8" fmla="*/ 3 w 11"/>
                                      <a:gd name="T9" fmla="*/ 11 h 12"/>
                                      <a:gd name="T10" fmla="*/ 5 w 11"/>
                                      <a:gd name="T11" fmla="*/ 12 h 12"/>
                                      <a:gd name="T12" fmla="*/ 11 w 11"/>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11" y="3"/>
                                        </a:moveTo>
                                        <a:lnTo>
                                          <a:pt x="8" y="2"/>
                                        </a:lnTo>
                                        <a:lnTo>
                                          <a:pt x="5" y="0"/>
                                        </a:lnTo>
                                        <a:lnTo>
                                          <a:pt x="0" y="9"/>
                                        </a:lnTo>
                                        <a:lnTo>
                                          <a:pt x="3" y="11"/>
                                        </a:lnTo>
                                        <a:lnTo>
                                          <a:pt x="5" y="12"/>
                                        </a:lnTo>
                                        <a:lnTo>
                                          <a:pt x="11"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76" name="Freeform 21021"/>
                                <wps:cNvSpPr>
                                  <a:spLocks/>
                                </wps:cNvSpPr>
                                <wps:spPr bwMode="auto">
                                  <a:xfrm>
                                    <a:off x="2330" y="345"/>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77" name="Line 21022"/>
                                <wps:cNvCnPr>
                                  <a:cxnSpLocks noChangeShapeType="1"/>
                                </wps:cNvCnPr>
                                <wps:spPr bwMode="auto">
                                  <a:xfrm>
                                    <a:off x="2332" y="34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78" name="Freeform 21023"/>
                                <wps:cNvSpPr>
                                  <a:spLocks/>
                                </wps:cNvSpPr>
                                <wps:spPr bwMode="auto">
                                  <a:xfrm>
                                    <a:off x="2322" y="343"/>
                                    <a:ext cx="10" cy="12"/>
                                  </a:xfrm>
                                  <a:custGeom>
                                    <a:avLst/>
                                    <a:gdLst>
                                      <a:gd name="T0" fmla="*/ 10 w 10"/>
                                      <a:gd name="T1" fmla="*/ 3 h 12"/>
                                      <a:gd name="T2" fmla="*/ 8 w 10"/>
                                      <a:gd name="T3" fmla="*/ 2 h 12"/>
                                      <a:gd name="T4" fmla="*/ 5 w 10"/>
                                      <a:gd name="T5" fmla="*/ 0 h 12"/>
                                      <a:gd name="T6" fmla="*/ 0 w 10"/>
                                      <a:gd name="T7" fmla="*/ 9 h 12"/>
                                      <a:gd name="T8" fmla="*/ 2 w 10"/>
                                      <a:gd name="T9" fmla="*/ 10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8" y="2"/>
                                        </a:lnTo>
                                        <a:lnTo>
                                          <a:pt x="5" y="0"/>
                                        </a:lnTo>
                                        <a:lnTo>
                                          <a:pt x="0" y="9"/>
                                        </a:lnTo>
                                        <a:lnTo>
                                          <a:pt x="2" y="10"/>
                                        </a:lnTo>
                                        <a:lnTo>
                                          <a:pt x="5" y="12"/>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79" name="Freeform 21024"/>
                                <wps:cNvSpPr>
                                  <a:spLocks/>
                                </wps:cNvSpPr>
                                <wps:spPr bwMode="auto">
                                  <a:xfrm>
                                    <a:off x="2322" y="343"/>
                                    <a:ext cx="10" cy="12"/>
                                  </a:xfrm>
                                  <a:custGeom>
                                    <a:avLst/>
                                    <a:gdLst>
                                      <a:gd name="T0" fmla="*/ 10 w 10"/>
                                      <a:gd name="T1" fmla="*/ 3 h 12"/>
                                      <a:gd name="T2" fmla="*/ 8 w 10"/>
                                      <a:gd name="T3" fmla="*/ 2 h 12"/>
                                      <a:gd name="T4" fmla="*/ 5 w 10"/>
                                      <a:gd name="T5" fmla="*/ 0 h 12"/>
                                      <a:gd name="T6" fmla="*/ 0 w 10"/>
                                      <a:gd name="T7" fmla="*/ 9 h 12"/>
                                      <a:gd name="T8" fmla="*/ 2 w 10"/>
                                      <a:gd name="T9" fmla="*/ 10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8" y="2"/>
                                        </a:lnTo>
                                        <a:lnTo>
                                          <a:pt x="5" y="0"/>
                                        </a:lnTo>
                                        <a:lnTo>
                                          <a:pt x="0" y="9"/>
                                        </a:lnTo>
                                        <a:lnTo>
                                          <a:pt x="2" y="10"/>
                                        </a:lnTo>
                                        <a:lnTo>
                                          <a:pt x="5" y="12"/>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80" name="Freeform 21025"/>
                                <wps:cNvSpPr>
                                  <a:spLocks/>
                                </wps:cNvSpPr>
                                <wps:spPr bwMode="auto">
                                  <a:xfrm>
                                    <a:off x="2324" y="353"/>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81" name="Line 21026"/>
                                <wps:cNvCnPr>
                                  <a:cxnSpLocks noChangeShapeType="1"/>
                                </wps:cNvCnPr>
                                <wps:spPr bwMode="auto">
                                  <a:xfrm>
                                    <a:off x="2327" y="35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82" name="Freeform 21027"/>
                                <wps:cNvSpPr>
                                  <a:spLocks/>
                                </wps:cNvSpPr>
                                <wps:spPr bwMode="auto">
                                  <a:xfrm>
                                    <a:off x="2316" y="352"/>
                                    <a:ext cx="11" cy="12"/>
                                  </a:xfrm>
                                  <a:custGeom>
                                    <a:avLst/>
                                    <a:gdLst>
                                      <a:gd name="T0" fmla="*/ 11 w 11"/>
                                      <a:gd name="T1" fmla="*/ 3 h 12"/>
                                      <a:gd name="T2" fmla="*/ 8 w 11"/>
                                      <a:gd name="T3" fmla="*/ 1 h 12"/>
                                      <a:gd name="T4" fmla="*/ 6 w 11"/>
                                      <a:gd name="T5" fmla="*/ 0 h 12"/>
                                      <a:gd name="T6" fmla="*/ 0 w 11"/>
                                      <a:gd name="T7" fmla="*/ 8 h 12"/>
                                      <a:gd name="T8" fmla="*/ 3 w 11"/>
                                      <a:gd name="T9" fmla="*/ 10 h 12"/>
                                      <a:gd name="T10" fmla="*/ 5 w 11"/>
                                      <a:gd name="T11" fmla="*/ 12 h 12"/>
                                      <a:gd name="T12" fmla="*/ 11 w 11"/>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11" y="3"/>
                                        </a:moveTo>
                                        <a:lnTo>
                                          <a:pt x="8" y="1"/>
                                        </a:lnTo>
                                        <a:lnTo>
                                          <a:pt x="6" y="0"/>
                                        </a:lnTo>
                                        <a:lnTo>
                                          <a:pt x="0" y="8"/>
                                        </a:lnTo>
                                        <a:lnTo>
                                          <a:pt x="3" y="10"/>
                                        </a:lnTo>
                                        <a:lnTo>
                                          <a:pt x="5" y="12"/>
                                        </a:lnTo>
                                        <a:lnTo>
                                          <a:pt x="1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83" name="Freeform 21028"/>
                                <wps:cNvSpPr>
                                  <a:spLocks/>
                                </wps:cNvSpPr>
                                <wps:spPr bwMode="auto">
                                  <a:xfrm>
                                    <a:off x="2316" y="352"/>
                                    <a:ext cx="11" cy="12"/>
                                  </a:xfrm>
                                  <a:custGeom>
                                    <a:avLst/>
                                    <a:gdLst>
                                      <a:gd name="T0" fmla="*/ 11 w 11"/>
                                      <a:gd name="T1" fmla="*/ 3 h 12"/>
                                      <a:gd name="T2" fmla="*/ 8 w 11"/>
                                      <a:gd name="T3" fmla="*/ 1 h 12"/>
                                      <a:gd name="T4" fmla="*/ 6 w 11"/>
                                      <a:gd name="T5" fmla="*/ 0 h 12"/>
                                      <a:gd name="T6" fmla="*/ 0 w 11"/>
                                      <a:gd name="T7" fmla="*/ 8 h 12"/>
                                      <a:gd name="T8" fmla="*/ 3 w 11"/>
                                      <a:gd name="T9" fmla="*/ 10 h 12"/>
                                      <a:gd name="T10" fmla="*/ 5 w 11"/>
                                      <a:gd name="T11" fmla="*/ 12 h 12"/>
                                      <a:gd name="T12" fmla="*/ 11 w 11"/>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11" y="3"/>
                                        </a:moveTo>
                                        <a:lnTo>
                                          <a:pt x="8" y="1"/>
                                        </a:lnTo>
                                        <a:lnTo>
                                          <a:pt x="6" y="0"/>
                                        </a:lnTo>
                                        <a:lnTo>
                                          <a:pt x="0" y="8"/>
                                        </a:lnTo>
                                        <a:lnTo>
                                          <a:pt x="3" y="10"/>
                                        </a:lnTo>
                                        <a:lnTo>
                                          <a:pt x="5" y="12"/>
                                        </a:lnTo>
                                        <a:lnTo>
                                          <a:pt x="11"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84" name="Freeform 21029"/>
                                <wps:cNvSpPr>
                                  <a:spLocks/>
                                </wps:cNvSpPr>
                                <wps:spPr bwMode="auto">
                                  <a:xfrm>
                                    <a:off x="2319" y="362"/>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85" name="Line 21030"/>
                                <wps:cNvCnPr>
                                  <a:cxnSpLocks noChangeShapeType="1"/>
                                </wps:cNvCnPr>
                                <wps:spPr bwMode="auto">
                                  <a:xfrm>
                                    <a:off x="2321" y="36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86" name="Freeform 21031"/>
                                <wps:cNvSpPr>
                                  <a:spLocks/>
                                </wps:cNvSpPr>
                                <wps:spPr bwMode="auto">
                                  <a:xfrm>
                                    <a:off x="2305" y="360"/>
                                    <a:ext cx="16" cy="21"/>
                                  </a:xfrm>
                                  <a:custGeom>
                                    <a:avLst/>
                                    <a:gdLst>
                                      <a:gd name="T0" fmla="*/ 16 w 16"/>
                                      <a:gd name="T1" fmla="*/ 4 h 21"/>
                                      <a:gd name="T2" fmla="*/ 14 w 16"/>
                                      <a:gd name="T3" fmla="*/ 2 h 21"/>
                                      <a:gd name="T4" fmla="*/ 11 w 16"/>
                                      <a:gd name="T5" fmla="*/ 0 h 21"/>
                                      <a:gd name="T6" fmla="*/ 0 w 16"/>
                                      <a:gd name="T7" fmla="*/ 17 h 21"/>
                                      <a:gd name="T8" fmla="*/ 3 w 16"/>
                                      <a:gd name="T9" fmla="*/ 19 h 21"/>
                                      <a:gd name="T10" fmla="*/ 5 w 16"/>
                                      <a:gd name="T11" fmla="*/ 21 h 21"/>
                                      <a:gd name="T12" fmla="*/ 16 w 16"/>
                                      <a:gd name="T13" fmla="*/ 4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4"/>
                                        </a:moveTo>
                                        <a:lnTo>
                                          <a:pt x="14" y="2"/>
                                        </a:lnTo>
                                        <a:lnTo>
                                          <a:pt x="11" y="0"/>
                                        </a:lnTo>
                                        <a:lnTo>
                                          <a:pt x="0" y="17"/>
                                        </a:lnTo>
                                        <a:lnTo>
                                          <a:pt x="3" y="19"/>
                                        </a:lnTo>
                                        <a:lnTo>
                                          <a:pt x="5" y="21"/>
                                        </a:lnTo>
                                        <a:lnTo>
                                          <a:pt x="16"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87" name="Freeform 21032"/>
                                <wps:cNvSpPr>
                                  <a:spLocks/>
                                </wps:cNvSpPr>
                                <wps:spPr bwMode="auto">
                                  <a:xfrm>
                                    <a:off x="2305" y="360"/>
                                    <a:ext cx="16" cy="21"/>
                                  </a:xfrm>
                                  <a:custGeom>
                                    <a:avLst/>
                                    <a:gdLst>
                                      <a:gd name="T0" fmla="*/ 16 w 16"/>
                                      <a:gd name="T1" fmla="*/ 4 h 21"/>
                                      <a:gd name="T2" fmla="*/ 14 w 16"/>
                                      <a:gd name="T3" fmla="*/ 2 h 21"/>
                                      <a:gd name="T4" fmla="*/ 11 w 16"/>
                                      <a:gd name="T5" fmla="*/ 0 h 21"/>
                                      <a:gd name="T6" fmla="*/ 0 w 16"/>
                                      <a:gd name="T7" fmla="*/ 17 h 21"/>
                                      <a:gd name="T8" fmla="*/ 3 w 16"/>
                                      <a:gd name="T9" fmla="*/ 19 h 21"/>
                                      <a:gd name="T10" fmla="*/ 5 w 16"/>
                                      <a:gd name="T11" fmla="*/ 21 h 21"/>
                                      <a:gd name="T12" fmla="*/ 16 w 16"/>
                                      <a:gd name="T13" fmla="*/ 4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4"/>
                                        </a:moveTo>
                                        <a:lnTo>
                                          <a:pt x="14" y="2"/>
                                        </a:lnTo>
                                        <a:lnTo>
                                          <a:pt x="11" y="0"/>
                                        </a:lnTo>
                                        <a:lnTo>
                                          <a:pt x="0" y="17"/>
                                        </a:lnTo>
                                        <a:lnTo>
                                          <a:pt x="3" y="19"/>
                                        </a:lnTo>
                                        <a:lnTo>
                                          <a:pt x="5" y="21"/>
                                        </a:lnTo>
                                        <a:lnTo>
                                          <a:pt x="16"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88" name="Freeform 21033"/>
                                <wps:cNvSpPr>
                                  <a:spLocks/>
                                </wps:cNvSpPr>
                                <wps:spPr bwMode="auto">
                                  <a:xfrm>
                                    <a:off x="2308" y="379"/>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89" name="Line 21034"/>
                                <wps:cNvCnPr>
                                  <a:cxnSpLocks noChangeShapeType="1"/>
                                </wps:cNvCnPr>
                                <wps:spPr bwMode="auto">
                                  <a:xfrm>
                                    <a:off x="2310" y="38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90" name="Freeform 21035"/>
                                <wps:cNvSpPr>
                                  <a:spLocks/>
                                </wps:cNvSpPr>
                                <wps:spPr bwMode="auto">
                                  <a:xfrm>
                                    <a:off x="2293" y="377"/>
                                    <a:ext cx="17" cy="21"/>
                                  </a:xfrm>
                                  <a:custGeom>
                                    <a:avLst/>
                                    <a:gdLst>
                                      <a:gd name="T0" fmla="*/ 17 w 17"/>
                                      <a:gd name="T1" fmla="*/ 4 h 21"/>
                                      <a:gd name="T2" fmla="*/ 15 w 17"/>
                                      <a:gd name="T3" fmla="*/ 2 h 21"/>
                                      <a:gd name="T4" fmla="*/ 12 w 17"/>
                                      <a:gd name="T5" fmla="*/ 0 h 21"/>
                                      <a:gd name="T6" fmla="*/ 0 w 17"/>
                                      <a:gd name="T7" fmla="*/ 17 h 21"/>
                                      <a:gd name="T8" fmla="*/ 3 w 17"/>
                                      <a:gd name="T9" fmla="*/ 19 h 21"/>
                                      <a:gd name="T10" fmla="*/ 6 w 17"/>
                                      <a:gd name="T11" fmla="*/ 21 h 21"/>
                                      <a:gd name="T12" fmla="*/ 17 w 17"/>
                                      <a:gd name="T13" fmla="*/ 4 h 21"/>
                                    </a:gdLst>
                                    <a:ahLst/>
                                    <a:cxnLst>
                                      <a:cxn ang="0">
                                        <a:pos x="T0" y="T1"/>
                                      </a:cxn>
                                      <a:cxn ang="0">
                                        <a:pos x="T2" y="T3"/>
                                      </a:cxn>
                                      <a:cxn ang="0">
                                        <a:pos x="T4" y="T5"/>
                                      </a:cxn>
                                      <a:cxn ang="0">
                                        <a:pos x="T6" y="T7"/>
                                      </a:cxn>
                                      <a:cxn ang="0">
                                        <a:pos x="T8" y="T9"/>
                                      </a:cxn>
                                      <a:cxn ang="0">
                                        <a:pos x="T10" y="T11"/>
                                      </a:cxn>
                                      <a:cxn ang="0">
                                        <a:pos x="T12" y="T13"/>
                                      </a:cxn>
                                    </a:cxnLst>
                                    <a:rect l="0" t="0" r="r" b="b"/>
                                    <a:pathLst>
                                      <a:path w="17" h="21">
                                        <a:moveTo>
                                          <a:pt x="17" y="4"/>
                                        </a:moveTo>
                                        <a:lnTo>
                                          <a:pt x="15" y="2"/>
                                        </a:lnTo>
                                        <a:lnTo>
                                          <a:pt x="12" y="0"/>
                                        </a:lnTo>
                                        <a:lnTo>
                                          <a:pt x="0" y="17"/>
                                        </a:lnTo>
                                        <a:lnTo>
                                          <a:pt x="3" y="19"/>
                                        </a:lnTo>
                                        <a:lnTo>
                                          <a:pt x="6" y="21"/>
                                        </a:lnTo>
                                        <a:lnTo>
                                          <a:pt x="1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91" name="Freeform 21036"/>
                                <wps:cNvSpPr>
                                  <a:spLocks/>
                                </wps:cNvSpPr>
                                <wps:spPr bwMode="auto">
                                  <a:xfrm>
                                    <a:off x="2293" y="377"/>
                                    <a:ext cx="17" cy="21"/>
                                  </a:xfrm>
                                  <a:custGeom>
                                    <a:avLst/>
                                    <a:gdLst>
                                      <a:gd name="T0" fmla="*/ 17 w 17"/>
                                      <a:gd name="T1" fmla="*/ 4 h 21"/>
                                      <a:gd name="T2" fmla="*/ 15 w 17"/>
                                      <a:gd name="T3" fmla="*/ 2 h 21"/>
                                      <a:gd name="T4" fmla="*/ 12 w 17"/>
                                      <a:gd name="T5" fmla="*/ 0 h 21"/>
                                      <a:gd name="T6" fmla="*/ 0 w 17"/>
                                      <a:gd name="T7" fmla="*/ 17 h 21"/>
                                      <a:gd name="T8" fmla="*/ 3 w 17"/>
                                      <a:gd name="T9" fmla="*/ 19 h 21"/>
                                      <a:gd name="T10" fmla="*/ 6 w 17"/>
                                      <a:gd name="T11" fmla="*/ 21 h 21"/>
                                      <a:gd name="T12" fmla="*/ 17 w 17"/>
                                      <a:gd name="T13" fmla="*/ 4 h 21"/>
                                    </a:gdLst>
                                    <a:ahLst/>
                                    <a:cxnLst>
                                      <a:cxn ang="0">
                                        <a:pos x="T0" y="T1"/>
                                      </a:cxn>
                                      <a:cxn ang="0">
                                        <a:pos x="T2" y="T3"/>
                                      </a:cxn>
                                      <a:cxn ang="0">
                                        <a:pos x="T4" y="T5"/>
                                      </a:cxn>
                                      <a:cxn ang="0">
                                        <a:pos x="T6" y="T7"/>
                                      </a:cxn>
                                      <a:cxn ang="0">
                                        <a:pos x="T8" y="T9"/>
                                      </a:cxn>
                                      <a:cxn ang="0">
                                        <a:pos x="T10" y="T11"/>
                                      </a:cxn>
                                      <a:cxn ang="0">
                                        <a:pos x="T12" y="T13"/>
                                      </a:cxn>
                                    </a:cxnLst>
                                    <a:rect l="0" t="0" r="r" b="b"/>
                                    <a:pathLst>
                                      <a:path w="17" h="21">
                                        <a:moveTo>
                                          <a:pt x="17" y="4"/>
                                        </a:moveTo>
                                        <a:lnTo>
                                          <a:pt x="15" y="2"/>
                                        </a:lnTo>
                                        <a:lnTo>
                                          <a:pt x="12" y="0"/>
                                        </a:lnTo>
                                        <a:lnTo>
                                          <a:pt x="0" y="17"/>
                                        </a:lnTo>
                                        <a:lnTo>
                                          <a:pt x="3" y="19"/>
                                        </a:lnTo>
                                        <a:lnTo>
                                          <a:pt x="6" y="21"/>
                                        </a:lnTo>
                                        <a:lnTo>
                                          <a:pt x="1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92" name="Freeform 21037"/>
                                <wps:cNvSpPr>
                                  <a:spLocks/>
                                </wps:cNvSpPr>
                                <wps:spPr bwMode="auto">
                                  <a:xfrm>
                                    <a:off x="2296" y="396"/>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93" name="Line 21038"/>
                                <wps:cNvCnPr>
                                  <a:cxnSpLocks noChangeShapeType="1"/>
                                </wps:cNvCnPr>
                                <wps:spPr bwMode="auto">
                                  <a:xfrm>
                                    <a:off x="2299" y="39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94" name="Freeform 21039"/>
                                <wps:cNvSpPr>
                                  <a:spLocks/>
                                </wps:cNvSpPr>
                                <wps:spPr bwMode="auto">
                                  <a:xfrm>
                                    <a:off x="2282" y="394"/>
                                    <a:ext cx="17" cy="20"/>
                                  </a:xfrm>
                                  <a:custGeom>
                                    <a:avLst/>
                                    <a:gdLst>
                                      <a:gd name="T0" fmla="*/ 17 w 17"/>
                                      <a:gd name="T1" fmla="*/ 4 h 20"/>
                                      <a:gd name="T2" fmla="*/ 14 w 17"/>
                                      <a:gd name="T3" fmla="*/ 2 h 20"/>
                                      <a:gd name="T4" fmla="*/ 11 w 17"/>
                                      <a:gd name="T5" fmla="*/ 0 h 20"/>
                                      <a:gd name="T6" fmla="*/ 0 w 17"/>
                                      <a:gd name="T7" fmla="*/ 17 h 20"/>
                                      <a:gd name="T8" fmla="*/ 2 w 17"/>
                                      <a:gd name="T9" fmla="*/ 19 h 20"/>
                                      <a:gd name="T10" fmla="*/ 5 w 17"/>
                                      <a:gd name="T11" fmla="*/ 20 h 20"/>
                                      <a:gd name="T12" fmla="*/ 17 w 17"/>
                                      <a:gd name="T13" fmla="*/ 4 h 20"/>
                                    </a:gdLst>
                                    <a:ahLst/>
                                    <a:cxnLst>
                                      <a:cxn ang="0">
                                        <a:pos x="T0" y="T1"/>
                                      </a:cxn>
                                      <a:cxn ang="0">
                                        <a:pos x="T2" y="T3"/>
                                      </a:cxn>
                                      <a:cxn ang="0">
                                        <a:pos x="T4" y="T5"/>
                                      </a:cxn>
                                      <a:cxn ang="0">
                                        <a:pos x="T6" y="T7"/>
                                      </a:cxn>
                                      <a:cxn ang="0">
                                        <a:pos x="T8" y="T9"/>
                                      </a:cxn>
                                      <a:cxn ang="0">
                                        <a:pos x="T10" y="T11"/>
                                      </a:cxn>
                                      <a:cxn ang="0">
                                        <a:pos x="T12" y="T13"/>
                                      </a:cxn>
                                    </a:cxnLst>
                                    <a:rect l="0" t="0" r="r" b="b"/>
                                    <a:pathLst>
                                      <a:path w="17" h="20">
                                        <a:moveTo>
                                          <a:pt x="17" y="4"/>
                                        </a:moveTo>
                                        <a:lnTo>
                                          <a:pt x="14" y="2"/>
                                        </a:lnTo>
                                        <a:lnTo>
                                          <a:pt x="11" y="0"/>
                                        </a:lnTo>
                                        <a:lnTo>
                                          <a:pt x="0" y="17"/>
                                        </a:lnTo>
                                        <a:lnTo>
                                          <a:pt x="2" y="19"/>
                                        </a:lnTo>
                                        <a:lnTo>
                                          <a:pt x="5" y="20"/>
                                        </a:lnTo>
                                        <a:lnTo>
                                          <a:pt x="1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95" name="Freeform 21040"/>
                                <wps:cNvSpPr>
                                  <a:spLocks/>
                                </wps:cNvSpPr>
                                <wps:spPr bwMode="auto">
                                  <a:xfrm>
                                    <a:off x="2282" y="394"/>
                                    <a:ext cx="17" cy="20"/>
                                  </a:xfrm>
                                  <a:custGeom>
                                    <a:avLst/>
                                    <a:gdLst>
                                      <a:gd name="T0" fmla="*/ 17 w 17"/>
                                      <a:gd name="T1" fmla="*/ 4 h 20"/>
                                      <a:gd name="T2" fmla="*/ 14 w 17"/>
                                      <a:gd name="T3" fmla="*/ 2 h 20"/>
                                      <a:gd name="T4" fmla="*/ 11 w 17"/>
                                      <a:gd name="T5" fmla="*/ 0 h 20"/>
                                      <a:gd name="T6" fmla="*/ 0 w 17"/>
                                      <a:gd name="T7" fmla="*/ 17 h 20"/>
                                      <a:gd name="T8" fmla="*/ 2 w 17"/>
                                      <a:gd name="T9" fmla="*/ 19 h 20"/>
                                      <a:gd name="T10" fmla="*/ 5 w 17"/>
                                      <a:gd name="T11" fmla="*/ 20 h 20"/>
                                      <a:gd name="T12" fmla="*/ 17 w 17"/>
                                      <a:gd name="T13" fmla="*/ 4 h 20"/>
                                    </a:gdLst>
                                    <a:ahLst/>
                                    <a:cxnLst>
                                      <a:cxn ang="0">
                                        <a:pos x="T0" y="T1"/>
                                      </a:cxn>
                                      <a:cxn ang="0">
                                        <a:pos x="T2" y="T3"/>
                                      </a:cxn>
                                      <a:cxn ang="0">
                                        <a:pos x="T4" y="T5"/>
                                      </a:cxn>
                                      <a:cxn ang="0">
                                        <a:pos x="T6" y="T7"/>
                                      </a:cxn>
                                      <a:cxn ang="0">
                                        <a:pos x="T8" y="T9"/>
                                      </a:cxn>
                                      <a:cxn ang="0">
                                        <a:pos x="T10" y="T11"/>
                                      </a:cxn>
                                      <a:cxn ang="0">
                                        <a:pos x="T12" y="T13"/>
                                      </a:cxn>
                                    </a:cxnLst>
                                    <a:rect l="0" t="0" r="r" b="b"/>
                                    <a:pathLst>
                                      <a:path w="17" h="20">
                                        <a:moveTo>
                                          <a:pt x="17" y="4"/>
                                        </a:moveTo>
                                        <a:lnTo>
                                          <a:pt x="14" y="2"/>
                                        </a:lnTo>
                                        <a:lnTo>
                                          <a:pt x="11" y="0"/>
                                        </a:lnTo>
                                        <a:lnTo>
                                          <a:pt x="0" y="17"/>
                                        </a:lnTo>
                                        <a:lnTo>
                                          <a:pt x="2" y="19"/>
                                        </a:lnTo>
                                        <a:lnTo>
                                          <a:pt x="5" y="20"/>
                                        </a:lnTo>
                                        <a:lnTo>
                                          <a:pt x="1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196" name="Freeform 21041"/>
                                <wps:cNvSpPr>
                                  <a:spLocks/>
                                </wps:cNvSpPr>
                                <wps:spPr bwMode="auto">
                                  <a:xfrm>
                                    <a:off x="2282" y="411"/>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97" name="Line 21042"/>
                                <wps:cNvCnPr>
                                  <a:cxnSpLocks noChangeShapeType="1"/>
                                </wps:cNvCnPr>
                                <wps:spPr bwMode="auto">
                                  <a:xfrm>
                                    <a:off x="2282" y="4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198" name="Freeform 21043"/>
                                <wps:cNvSpPr>
                                  <a:spLocks/>
                                </wps:cNvSpPr>
                                <wps:spPr bwMode="auto">
                                  <a:xfrm>
                                    <a:off x="2270" y="411"/>
                                    <a:ext cx="17" cy="20"/>
                                  </a:xfrm>
                                  <a:custGeom>
                                    <a:avLst/>
                                    <a:gdLst>
                                      <a:gd name="T0" fmla="*/ 17 w 17"/>
                                      <a:gd name="T1" fmla="*/ 3 h 20"/>
                                      <a:gd name="T2" fmla="*/ 14 w 17"/>
                                      <a:gd name="T3" fmla="*/ 2 h 20"/>
                                      <a:gd name="T4" fmla="*/ 12 w 17"/>
                                      <a:gd name="T5" fmla="*/ 0 h 20"/>
                                      <a:gd name="T6" fmla="*/ 0 w 17"/>
                                      <a:gd name="T7" fmla="*/ 17 h 20"/>
                                      <a:gd name="T8" fmla="*/ 3 w 17"/>
                                      <a:gd name="T9" fmla="*/ 19 h 20"/>
                                      <a:gd name="T10" fmla="*/ 5 w 17"/>
                                      <a:gd name="T11" fmla="*/ 20 h 20"/>
                                      <a:gd name="T12" fmla="*/ 17 w 17"/>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7" h="20">
                                        <a:moveTo>
                                          <a:pt x="17" y="3"/>
                                        </a:moveTo>
                                        <a:lnTo>
                                          <a:pt x="14" y="2"/>
                                        </a:lnTo>
                                        <a:lnTo>
                                          <a:pt x="12" y="0"/>
                                        </a:lnTo>
                                        <a:lnTo>
                                          <a:pt x="0" y="17"/>
                                        </a:lnTo>
                                        <a:lnTo>
                                          <a:pt x="3" y="19"/>
                                        </a:lnTo>
                                        <a:lnTo>
                                          <a:pt x="5" y="20"/>
                                        </a:lnTo>
                                        <a:lnTo>
                                          <a:pt x="1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199" name="Freeform 21044"/>
                                <wps:cNvSpPr>
                                  <a:spLocks/>
                                </wps:cNvSpPr>
                                <wps:spPr bwMode="auto">
                                  <a:xfrm>
                                    <a:off x="2270" y="411"/>
                                    <a:ext cx="17" cy="20"/>
                                  </a:xfrm>
                                  <a:custGeom>
                                    <a:avLst/>
                                    <a:gdLst>
                                      <a:gd name="T0" fmla="*/ 17 w 17"/>
                                      <a:gd name="T1" fmla="*/ 3 h 20"/>
                                      <a:gd name="T2" fmla="*/ 14 w 17"/>
                                      <a:gd name="T3" fmla="*/ 2 h 20"/>
                                      <a:gd name="T4" fmla="*/ 12 w 17"/>
                                      <a:gd name="T5" fmla="*/ 0 h 20"/>
                                      <a:gd name="T6" fmla="*/ 0 w 17"/>
                                      <a:gd name="T7" fmla="*/ 17 h 20"/>
                                      <a:gd name="T8" fmla="*/ 3 w 17"/>
                                      <a:gd name="T9" fmla="*/ 19 h 20"/>
                                      <a:gd name="T10" fmla="*/ 5 w 17"/>
                                      <a:gd name="T11" fmla="*/ 20 h 20"/>
                                      <a:gd name="T12" fmla="*/ 17 w 17"/>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7" h="20">
                                        <a:moveTo>
                                          <a:pt x="17" y="3"/>
                                        </a:moveTo>
                                        <a:lnTo>
                                          <a:pt x="14" y="2"/>
                                        </a:lnTo>
                                        <a:lnTo>
                                          <a:pt x="12" y="0"/>
                                        </a:lnTo>
                                        <a:lnTo>
                                          <a:pt x="0" y="17"/>
                                        </a:lnTo>
                                        <a:lnTo>
                                          <a:pt x="3" y="19"/>
                                        </a:lnTo>
                                        <a:lnTo>
                                          <a:pt x="5" y="20"/>
                                        </a:lnTo>
                                        <a:lnTo>
                                          <a:pt x="1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00" name="Freeform 21045"/>
                                <wps:cNvSpPr>
                                  <a:spLocks/>
                                </wps:cNvSpPr>
                                <wps:spPr bwMode="auto">
                                  <a:xfrm>
                                    <a:off x="2270" y="428"/>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01" name="Line 21046"/>
                                <wps:cNvCnPr>
                                  <a:cxnSpLocks noChangeShapeType="1"/>
                                </wps:cNvCnPr>
                                <wps:spPr bwMode="auto">
                                  <a:xfrm>
                                    <a:off x="2270" y="4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02" name="Freeform 21047"/>
                                <wps:cNvSpPr>
                                  <a:spLocks/>
                                </wps:cNvSpPr>
                                <wps:spPr bwMode="auto">
                                  <a:xfrm>
                                    <a:off x="2259" y="428"/>
                                    <a:ext cx="16" cy="20"/>
                                  </a:xfrm>
                                  <a:custGeom>
                                    <a:avLst/>
                                    <a:gdLst>
                                      <a:gd name="T0" fmla="*/ 16 w 16"/>
                                      <a:gd name="T1" fmla="*/ 3 h 20"/>
                                      <a:gd name="T2" fmla="*/ 14 w 16"/>
                                      <a:gd name="T3" fmla="*/ 2 h 20"/>
                                      <a:gd name="T4" fmla="*/ 11 w 16"/>
                                      <a:gd name="T5" fmla="*/ 0 h 20"/>
                                      <a:gd name="T6" fmla="*/ 0 w 16"/>
                                      <a:gd name="T7" fmla="*/ 17 h 20"/>
                                      <a:gd name="T8" fmla="*/ 3 w 16"/>
                                      <a:gd name="T9" fmla="*/ 19 h 20"/>
                                      <a:gd name="T10" fmla="*/ 5 w 16"/>
                                      <a:gd name="T11" fmla="*/ 20 h 20"/>
                                      <a:gd name="T12" fmla="*/ 16 w 16"/>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6" h="20">
                                        <a:moveTo>
                                          <a:pt x="16" y="3"/>
                                        </a:moveTo>
                                        <a:lnTo>
                                          <a:pt x="14" y="2"/>
                                        </a:lnTo>
                                        <a:lnTo>
                                          <a:pt x="11" y="0"/>
                                        </a:lnTo>
                                        <a:lnTo>
                                          <a:pt x="0" y="17"/>
                                        </a:lnTo>
                                        <a:lnTo>
                                          <a:pt x="3" y="19"/>
                                        </a:lnTo>
                                        <a:lnTo>
                                          <a:pt x="5" y="20"/>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03" name="Freeform 21048"/>
                                <wps:cNvSpPr>
                                  <a:spLocks/>
                                </wps:cNvSpPr>
                                <wps:spPr bwMode="auto">
                                  <a:xfrm>
                                    <a:off x="2259" y="428"/>
                                    <a:ext cx="16" cy="20"/>
                                  </a:xfrm>
                                  <a:custGeom>
                                    <a:avLst/>
                                    <a:gdLst>
                                      <a:gd name="T0" fmla="*/ 16 w 16"/>
                                      <a:gd name="T1" fmla="*/ 3 h 20"/>
                                      <a:gd name="T2" fmla="*/ 14 w 16"/>
                                      <a:gd name="T3" fmla="*/ 2 h 20"/>
                                      <a:gd name="T4" fmla="*/ 11 w 16"/>
                                      <a:gd name="T5" fmla="*/ 0 h 20"/>
                                      <a:gd name="T6" fmla="*/ 0 w 16"/>
                                      <a:gd name="T7" fmla="*/ 17 h 20"/>
                                      <a:gd name="T8" fmla="*/ 3 w 16"/>
                                      <a:gd name="T9" fmla="*/ 19 h 20"/>
                                      <a:gd name="T10" fmla="*/ 5 w 16"/>
                                      <a:gd name="T11" fmla="*/ 20 h 20"/>
                                      <a:gd name="T12" fmla="*/ 16 w 16"/>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6" h="20">
                                        <a:moveTo>
                                          <a:pt x="16" y="3"/>
                                        </a:moveTo>
                                        <a:lnTo>
                                          <a:pt x="14" y="2"/>
                                        </a:lnTo>
                                        <a:lnTo>
                                          <a:pt x="11" y="0"/>
                                        </a:lnTo>
                                        <a:lnTo>
                                          <a:pt x="0" y="17"/>
                                        </a:lnTo>
                                        <a:lnTo>
                                          <a:pt x="3" y="19"/>
                                        </a:lnTo>
                                        <a:lnTo>
                                          <a:pt x="5" y="20"/>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04" name="Freeform 21049"/>
                                <wps:cNvSpPr>
                                  <a:spLocks/>
                                </wps:cNvSpPr>
                                <wps:spPr bwMode="auto">
                                  <a:xfrm>
                                    <a:off x="2259" y="445"/>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05" name="Line 21050"/>
                                <wps:cNvCnPr>
                                  <a:cxnSpLocks noChangeShapeType="1"/>
                                </wps:cNvCnPr>
                                <wps:spPr bwMode="auto">
                                  <a:xfrm>
                                    <a:off x="2259" y="44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06" name="Freeform 21051"/>
                                <wps:cNvSpPr>
                                  <a:spLocks/>
                                </wps:cNvSpPr>
                                <wps:spPr bwMode="auto">
                                  <a:xfrm>
                                    <a:off x="2248" y="445"/>
                                    <a:ext cx="16" cy="21"/>
                                  </a:xfrm>
                                  <a:custGeom>
                                    <a:avLst/>
                                    <a:gdLst>
                                      <a:gd name="T0" fmla="*/ 16 w 16"/>
                                      <a:gd name="T1" fmla="*/ 3 h 21"/>
                                      <a:gd name="T2" fmla="*/ 14 w 16"/>
                                      <a:gd name="T3" fmla="*/ 2 h 21"/>
                                      <a:gd name="T4" fmla="*/ 11 w 16"/>
                                      <a:gd name="T5" fmla="*/ 0 h 21"/>
                                      <a:gd name="T6" fmla="*/ 0 w 16"/>
                                      <a:gd name="T7" fmla="*/ 17 h 21"/>
                                      <a:gd name="T8" fmla="*/ 2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4" y="2"/>
                                        </a:lnTo>
                                        <a:lnTo>
                                          <a:pt x="11" y="0"/>
                                        </a:lnTo>
                                        <a:lnTo>
                                          <a:pt x="0" y="17"/>
                                        </a:lnTo>
                                        <a:lnTo>
                                          <a:pt x="2" y="19"/>
                                        </a:lnTo>
                                        <a:lnTo>
                                          <a:pt x="5" y="21"/>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07" name="Freeform 21052"/>
                                <wps:cNvSpPr>
                                  <a:spLocks/>
                                </wps:cNvSpPr>
                                <wps:spPr bwMode="auto">
                                  <a:xfrm>
                                    <a:off x="2248" y="445"/>
                                    <a:ext cx="16" cy="21"/>
                                  </a:xfrm>
                                  <a:custGeom>
                                    <a:avLst/>
                                    <a:gdLst>
                                      <a:gd name="T0" fmla="*/ 16 w 16"/>
                                      <a:gd name="T1" fmla="*/ 3 h 21"/>
                                      <a:gd name="T2" fmla="*/ 14 w 16"/>
                                      <a:gd name="T3" fmla="*/ 2 h 21"/>
                                      <a:gd name="T4" fmla="*/ 11 w 16"/>
                                      <a:gd name="T5" fmla="*/ 0 h 21"/>
                                      <a:gd name="T6" fmla="*/ 0 w 16"/>
                                      <a:gd name="T7" fmla="*/ 17 h 21"/>
                                      <a:gd name="T8" fmla="*/ 2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4" y="2"/>
                                        </a:lnTo>
                                        <a:lnTo>
                                          <a:pt x="11" y="0"/>
                                        </a:lnTo>
                                        <a:lnTo>
                                          <a:pt x="0" y="17"/>
                                        </a:lnTo>
                                        <a:lnTo>
                                          <a:pt x="2" y="19"/>
                                        </a:lnTo>
                                        <a:lnTo>
                                          <a:pt x="5" y="21"/>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08" name="Freeform 21053"/>
                                <wps:cNvSpPr>
                                  <a:spLocks/>
                                </wps:cNvSpPr>
                                <wps:spPr bwMode="auto">
                                  <a:xfrm>
                                    <a:off x="2248" y="462"/>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09" name="Line 21054"/>
                                <wps:cNvCnPr>
                                  <a:cxnSpLocks noChangeShapeType="1"/>
                                </wps:cNvCnPr>
                                <wps:spPr bwMode="auto">
                                  <a:xfrm>
                                    <a:off x="2248" y="4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10" name="Freeform 21055"/>
                                <wps:cNvSpPr>
                                  <a:spLocks/>
                                </wps:cNvSpPr>
                                <wps:spPr bwMode="auto">
                                  <a:xfrm>
                                    <a:off x="2237" y="462"/>
                                    <a:ext cx="16" cy="21"/>
                                  </a:xfrm>
                                  <a:custGeom>
                                    <a:avLst/>
                                    <a:gdLst>
                                      <a:gd name="T0" fmla="*/ 16 w 16"/>
                                      <a:gd name="T1" fmla="*/ 4 h 21"/>
                                      <a:gd name="T2" fmla="*/ 13 w 16"/>
                                      <a:gd name="T3" fmla="*/ 2 h 21"/>
                                      <a:gd name="T4" fmla="*/ 11 w 16"/>
                                      <a:gd name="T5" fmla="*/ 0 h 21"/>
                                      <a:gd name="T6" fmla="*/ 0 w 16"/>
                                      <a:gd name="T7" fmla="*/ 18 h 21"/>
                                      <a:gd name="T8" fmla="*/ 3 w 16"/>
                                      <a:gd name="T9" fmla="*/ 19 h 21"/>
                                      <a:gd name="T10" fmla="*/ 5 w 16"/>
                                      <a:gd name="T11" fmla="*/ 21 h 21"/>
                                      <a:gd name="T12" fmla="*/ 16 w 16"/>
                                      <a:gd name="T13" fmla="*/ 4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4"/>
                                        </a:moveTo>
                                        <a:lnTo>
                                          <a:pt x="13" y="2"/>
                                        </a:lnTo>
                                        <a:lnTo>
                                          <a:pt x="11" y="0"/>
                                        </a:lnTo>
                                        <a:lnTo>
                                          <a:pt x="0" y="18"/>
                                        </a:lnTo>
                                        <a:lnTo>
                                          <a:pt x="3" y="19"/>
                                        </a:lnTo>
                                        <a:lnTo>
                                          <a:pt x="5" y="21"/>
                                        </a:lnTo>
                                        <a:lnTo>
                                          <a:pt x="16"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11" name="Freeform 21056"/>
                                <wps:cNvSpPr>
                                  <a:spLocks/>
                                </wps:cNvSpPr>
                                <wps:spPr bwMode="auto">
                                  <a:xfrm>
                                    <a:off x="2237" y="462"/>
                                    <a:ext cx="16" cy="21"/>
                                  </a:xfrm>
                                  <a:custGeom>
                                    <a:avLst/>
                                    <a:gdLst>
                                      <a:gd name="T0" fmla="*/ 16 w 16"/>
                                      <a:gd name="T1" fmla="*/ 4 h 21"/>
                                      <a:gd name="T2" fmla="*/ 13 w 16"/>
                                      <a:gd name="T3" fmla="*/ 2 h 21"/>
                                      <a:gd name="T4" fmla="*/ 11 w 16"/>
                                      <a:gd name="T5" fmla="*/ 0 h 21"/>
                                      <a:gd name="T6" fmla="*/ 0 w 16"/>
                                      <a:gd name="T7" fmla="*/ 18 h 21"/>
                                      <a:gd name="T8" fmla="*/ 3 w 16"/>
                                      <a:gd name="T9" fmla="*/ 19 h 21"/>
                                      <a:gd name="T10" fmla="*/ 5 w 16"/>
                                      <a:gd name="T11" fmla="*/ 21 h 21"/>
                                      <a:gd name="T12" fmla="*/ 16 w 16"/>
                                      <a:gd name="T13" fmla="*/ 4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4"/>
                                        </a:moveTo>
                                        <a:lnTo>
                                          <a:pt x="13" y="2"/>
                                        </a:lnTo>
                                        <a:lnTo>
                                          <a:pt x="11" y="0"/>
                                        </a:lnTo>
                                        <a:lnTo>
                                          <a:pt x="0" y="18"/>
                                        </a:lnTo>
                                        <a:lnTo>
                                          <a:pt x="3" y="19"/>
                                        </a:lnTo>
                                        <a:lnTo>
                                          <a:pt x="5" y="21"/>
                                        </a:lnTo>
                                        <a:lnTo>
                                          <a:pt x="16"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12" name="Freeform 21057"/>
                                <wps:cNvSpPr>
                                  <a:spLocks/>
                                </wps:cNvSpPr>
                                <wps:spPr bwMode="auto">
                                  <a:xfrm>
                                    <a:off x="2237" y="480"/>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13" name="Line 21058"/>
                                <wps:cNvCnPr>
                                  <a:cxnSpLocks noChangeShapeType="1"/>
                                </wps:cNvCnPr>
                                <wps:spPr bwMode="auto">
                                  <a:xfrm>
                                    <a:off x="2237" y="48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14" name="Freeform 21059"/>
                                <wps:cNvSpPr>
                                  <a:spLocks/>
                                </wps:cNvSpPr>
                                <wps:spPr bwMode="auto">
                                  <a:xfrm>
                                    <a:off x="2226" y="480"/>
                                    <a:ext cx="16" cy="20"/>
                                  </a:xfrm>
                                  <a:custGeom>
                                    <a:avLst/>
                                    <a:gdLst>
                                      <a:gd name="T0" fmla="*/ 16 w 16"/>
                                      <a:gd name="T1" fmla="*/ 3 h 20"/>
                                      <a:gd name="T2" fmla="*/ 14 w 16"/>
                                      <a:gd name="T3" fmla="*/ 1 h 20"/>
                                      <a:gd name="T4" fmla="*/ 11 w 16"/>
                                      <a:gd name="T5" fmla="*/ 0 h 20"/>
                                      <a:gd name="T6" fmla="*/ 0 w 16"/>
                                      <a:gd name="T7" fmla="*/ 17 h 20"/>
                                      <a:gd name="T8" fmla="*/ 3 w 16"/>
                                      <a:gd name="T9" fmla="*/ 19 h 20"/>
                                      <a:gd name="T10" fmla="*/ 6 w 16"/>
                                      <a:gd name="T11" fmla="*/ 20 h 20"/>
                                      <a:gd name="T12" fmla="*/ 16 w 16"/>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6" h="20">
                                        <a:moveTo>
                                          <a:pt x="16" y="3"/>
                                        </a:moveTo>
                                        <a:lnTo>
                                          <a:pt x="14" y="1"/>
                                        </a:lnTo>
                                        <a:lnTo>
                                          <a:pt x="11" y="0"/>
                                        </a:lnTo>
                                        <a:lnTo>
                                          <a:pt x="0" y="17"/>
                                        </a:lnTo>
                                        <a:lnTo>
                                          <a:pt x="3" y="19"/>
                                        </a:lnTo>
                                        <a:lnTo>
                                          <a:pt x="6" y="20"/>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15" name="Freeform 21060"/>
                                <wps:cNvSpPr>
                                  <a:spLocks/>
                                </wps:cNvSpPr>
                                <wps:spPr bwMode="auto">
                                  <a:xfrm>
                                    <a:off x="2226" y="480"/>
                                    <a:ext cx="16" cy="20"/>
                                  </a:xfrm>
                                  <a:custGeom>
                                    <a:avLst/>
                                    <a:gdLst>
                                      <a:gd name="T0" fmla="*/ 16 w 16"/>
                                      <a:gd name="T1" fmla="*/ 3 h 20"/>
                                      <a:gd name="T2" fmla="*/ 14 w 16"/>
                                      <a:gd name="T3" fmla="*/ 1 h 20"/>
                                      <a:gd name="T4" fmla="*/ 11 w 16"/>
                                      <a:gd name="T5" fmla="*/ 0 h 20"/>
                                      <a:gd name="T6" fmla="*/ 0 w 16"/>
                                      <a:gd name="T7" fmla="*/ 17 h 20"/>
                                      <a:gd name="T8" fmla="*/ 3 w 16"/>
                                      <a:gd name="T9" fmla="*/ 19 h 20"/>
                                      <a:gd name="T10" fmla="*/ 6 w 16"/>
                                      <a:gd name="T11" fmla="*/ 20 h 20"/>
                                      <a:gd name="T12" fmla="*/ 16 w 16"/>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6" h="20">
                                        <a:moveTo>
                                          <a:pt x="16" y="3"/>
                                        </a:moveTo>
                                        <a:lnTo>
                                          <a:pt x="14" y="1"/>
                                        </a:lnTo>
                                        <a:lnTo>
                                          <a:pt x="11" y="0"/>
                                        </a:lnTo>
                                        <a:lnTo>
                                          <a:pt x="0" y="17"/>
                                        </a:lnTo>
                                        <a:lnTo>
                                          <a:pt x="3" y="19"/>
                                        </a:lnTo>
                                        <a:lnTo>
                                          <a:pt x="6" y="20"/>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16" name="Freeform 21061"/>
                                <wps:cNvSpPr>
                                  <a:spLocks/>
                                </wps:cNvSpPr>
                                <wps:spPr bwMode="auto">
                                  <a:xfrm>
                                    <a:off x="2216" y="497"/>
                                    <a:ext cx="16" cy="21"/>
                                  </a:xfrm>
                                  <a:custGeom>
                                    <a:avLst/>
                                    <a:gdLst>
                                      <a:gd name="T0" fmla="*/ 16 w 16"/>
                                      <a:gd name="T1" fmla="*/ 3 h 21"/>
                                      <a:gd name="T2" fmla="*/ 13 w 16"/>
                                      <a:gd name="T3" fmla="*/ 2 h 21"/>
                                      <a:gd name="T4" fmla="*/ 10 w 16"/>
                                      <a:gd name="T5" fmla="*/ 0 h 21"/>
                                      <a:gd name="T6" fmla="*/ 0 w 16"/>
                                      <a:gd name="T7" fmla="*/ 18 h 21"/>
                                      <a:gd name="T8" fmla="*/ 2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2"/>
                                        </a:lnTo>
                                        <a:lnTo>
                                          <a:pt x="10" y="0"/>
                                        </a:lnTo>
                                        <a:lnTo>
                                          <a:pt x="0" y="18"/>
                                        </a:lnTo>
                                        <a:lnTo>
                                          <a:pt x="2" y="19"/>
                                        </a:lnTo>
                                        <a:lnTo>
                                          <a:pt x="5" y="21"/>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17" name="Freeform 21062"/>
                                <wps:cNvSpPr>
                                  <a:spLocks/>
                                </wps:cNvSpPr>
                                <wps:spPr bwMode="auto">
                                  <a:xfrm>
                                    <a:off x="2216" y="497"/>
                                    <a:ext cx="16" cy="21"/>
                                  </a:xfrm>
                                  <a:custGeom>
                                    <a:avLst/>
                                    <a:gdLst>
                                      <a:gd name="T0" fmla="*/ 16 w 16"/>
                                      <a:gd name="T1" fmla="*/ 3 h 21"/>
                                      <a:gd name="T2" fmla="*/ 13 w 16"/>
                                      <a:gd name="T3" fmla="*/ 2 h 21"/>
                                      <a:gd name="T4" fmla="*/ 10 w 16"/>
                                      <a:gd name="T5" fmla="*/ 0 h 21"/>
                                      <a:gd name="T6" fmla="*/ 0 w 16"/>
                                      <a:gd name="T7" fmla="*/ 18 h 21"/>
                                      <a:gd name="T8" fmla="*/ 2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2"/>
                                        </a:lnTo>
                                        <a:lnTo>
                                          <a:pt x="10" y="0"/>
                                        </a:lnTo>
                                        <a:lnTo>
                                          <a:pt x="0" y="18"/>
                                        </a:lnTo>
                                        <a:lnTo>
                                          <a:pt x="2" y="19"/>
                                        </a:lnTo>
                                        <a:lnTo>
                                          <a:pt x="5" y="21"/>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18" name="Freeform 21063"/>
                                <wps:cNvSpPr>
                                  <a:spLocks/>
                                </wps:cNvSpPr>
                                <wps:spPr bwMode="auto">
                                  <a:xfrm>
                                    <a:off x="2215" y="515"/>
                                    <a:ext cx="3" cy="1"/>
                                  </a:xfrm>
                                  <a:custGeom>
                                    <a:avLst/>
                                    <a:gdLst>
                                      <a:gd name="T0" fmla="*/ 3 w 3"/>
                                      <a:gd name="T1" fmla="*/ 1 h 1"/>
                                      <a:gd name="T2" fmla="*/ 1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1"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19" name="Line 21064"/>
                                <wps:cNvCnPr>
                                  <a:cxnSpLocks noChangeShapeType="1"/>
                                </wps:cNvCnPr>
                                <wps:spPr bwMode="auto">
                                  <a:xfrm flipH="1">
                                    <a:off x="2215" y="515"/>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20" name="Freeform 21065"/>
                                <wps:cNvSpPr>
                                  <a:spLocks/>
                                </wps:cNvSpPr>
                                <wps:spPr bwMode="auto">
                                  <a:xfrm>
                                    <a:off x="2205" y="515"/>
                                    <a:ext cx="16" cy="20"/>
                                  </a:xfrm>
                                  <a:custGeom>
                                    <a:avLst/>
                                    <a:gdLst>
                                      <a:gd name="T0" fmla="*/ 16 w 16"/>
                                      <a:gd name="T1" fmla="*/ 3 h 20"/>
                                      <a:gd name="T2" fmla="*/ 13 w 16"/>
                                      <a:gd name="T3" fmla="*/ 1 h 20"/>
                                      <a:gd name="T4" fmla="*/ 10 w 16"/>
                                      <a:gd name="T5" fmla="*/ 0 h 20"/>
                                      <a:gd name="T6" fmla="*/ 0 w 16"/>
                                      <a:gd name="T7" fmla="*/ 17 h 20"/>
                                      <a:gd name="T8" fmla="*/ 3 w 16"/>
                                      <a:gd name="T9" fmla="*/ 19 h 20"/>
                                      <a:gd name="T10" fmla="*/ 6 w 16"/>
                                      <a:gd name="T11" fmla="*/ 20 h 20"/>
                                      <a:gd name="T12" fmla="*/ 16 w 16"/>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6" h="20">
                                        <a:moveTo>
                                          <a:pt x="16" y="3"/>
                                        </a:moveTo>
                                        <a:lnTo>
                                          <a:pt x="13" y="1"/>
                                        </a:lnTo>
                                        <a:lnTo>
                                          <a:pt x="10" y="0"/>
                                        </a:lnTo>
                                        <a:lnTo>
                                          <a:pt x="0" y="17"/>
                                        </a:lnTo>
                                        <a:lnTo>
                                          <a:pt x="3" y="19"/>
                                        </a:lnTo>
                                        <a:lnTo>
                                          <a:pt x="6" y="20"/>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21" name="Freeform 21066"/>
                                <wps:cNvSpPr>
                                  <a:spLocks/>
                                </wps:cNvSpPr>
                                <wps:spPr bwMode="auto">
                                  <a:xfrm>
                                    <a:off x="2205" y="515"/>
                                    <a:ext cx="16" cy="20"/>
                                  </a:xfrm>
                                  <a:custGeom>
                                    <a:avLst/>
                                    <a:gdLst>
                                      <a:gd name="T0" fmla="*/ 16 w 16"/>
                                      <a:gd name="T1" fmla="*/ 3 h 20"/>
                                      <a:gd name="T2" fmla="*/ 13 w 16"/>
                                      <a:gd name="T3" fmla="*/ 1 h 20"/>
                                      <a:gd name="T4" fmla="*/ 10 w 16"/>
                                      <a:gd name="T5" fmla="*/ 0 h 20"/>
                                      <a:gd name="T6" fmla="*/ 0 w 16"/>
                                      <a:gd name="T7" fmla="*/ 17 h 20"/>
                                      <a:gd name="T8" fmla="*/ 3 w 16"/>
                                      <a:gd name="T9" fmla="*/ 19 h 20"/>
                                      <a:gd name="T10" fmla="*/ 6 w 16"/>
                                      <a:gd name="T11" fmla="*/ 20 h 20"/>
                                      <a:gd name="T12" fmla="*/ 16 w 16"/>
                                      <a:gd name="T13" fmla="*/ 3 h 20"/>
                                    </a:gdLst>
                                    <a:ahLst/>
                                    <a:cxnLst>
                                      <a:cxn ang="0">
                                        <a:pos x="T0" y="T1"/>
                                      </a:cxn>
                                      <a:cxn ang="0">
                                        <a:pos x="T2" y="T3"/>
                                      </a:cxn>
                                      <a:cxn ang="0">
                                        <a:pos x="T4" y="T5"/>
                                      </a:cxn>
                                      <a:cxn ang="0">
                                        <a:pos x="T6" y="T7"/>
                                      </a:cxn>
                                      <a:cxn ang="0">
                                        <a:pos x="T8" y="T9"/>
                                      </a:cxn>
                                      <a:cxn ang="0">
                                        <a:pos x="T10" y="T11"/>
                                      </a:cxn>
                                      <a:cxn ang="0">
                                        <a:pos x="T12" y="T13"/>
                                      </a:cxn>
                                    </a:cxnLst>
                                    <a:rect l="0" t="0" r="r" b="b"/>
                                    <a:pathLst>
                                      <a:path w="16" h="20">
                                        <a:moveTo>
                                          <a:pt x="16" y="3"/>
                                        </a:moveTo>
                                        <a:lnTo>
                                          <a:pt x="13" y="1"/>
                                        </a:lnTo>
                                        <a:lnTo>
                                          <a:pt x="10" y="0"/>
                                        </a:lnTo>
                                        <a:lnTo>
                                          <a:pt x="0" y="17"/>
                                        </a:lnTo>
                                        <a:lnTo>
                                          <a:pt x="3" y="19"/>
                                        </a:lnTo>
                                        <a:lnTo>
                                          <a:pt x="6" y="20"/>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22" name="Freeform 21067"/>
                                <wps:cNvSpPr>
                                  <a:spLocks/>
                                </wps:cNvSpPr>
                                <wps:spPr bwMode="auto">
                                  <a:xfrm>
                                    <a:off x="2205" y="532"/>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23" name="Line 21068"/>
                                <wps:cNvCnPr>
                                  <a:cxnSpLocks noChangeShapeType="1"/>
                                </wps:cNvCnPr>
                                <wps:spPr bwMode="auto">
                                  <a:xfrm>
                                    <a:off x="2205" y="5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24" name="Freeform 21069"/>
                                <wps:cNvSpPr>
                                  <a:spLocks/>
                                </wps:cNvSpPr>
                                <wps:spPr bwMode="auto">
                                  <a:xfrm>
                                    <a:off x="2195" y="532"/>
                                    <a:ext cx="16" cy="21"/>
                                  </a:xfrm>
                                  <a:custGeom>
                                    <a:avLst/>
                                    <a:gdLst>
                                      <a:gd name="T0" fmla="*/ 16 w 16"/>
                                      <a:gd name="T1" fmla="*/ 3 h 21"/>
                                      <a:gd name="T2" fmla="*/ 13 w 16"/>
                                      <a:gd name="T3" fmla="*/ 2 h 21"/>
                                      <a:gd name="T4" fmla="*/ 10 w 16"/>
                                      <a:gd name="T5" fmla="*/ 0 h 21"/>
                                      <a:gd name="T6" fmla="*/ 0 w 16"/>
                                      <a:gd name="T7" fmla="*/ 18 h 21"/>
                                      <a:gd name="T8" fmla="*/ 3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2"/>
                                        </a:lnTo>
                                        <a:lnTo>
                                          <a:pt x="10" y="0"/>
                                        </a:lnTo>
                                        <a:lnTo>
                                          <a:pt x="0" y="18"/>
                                        </a:lnTo>
                                        <a:lnTo>
                                          <a:pt x="3" y="19"/>
                                        </a:lnTo>
                                        <a:lnTo>
                                          <a:pt x="5" y="21"/>
                                        </a:lnTo>
                                        <a:lnTo>
                                          <a:pt x="1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25" name="Freeform 21070"/>
                                <wps:cNvSpPr>
                                  <a:spLocks/>
                                </wps:cNvSpPr>
                                <wps:spPr bwMode="auto">
                                  <a:xfrm>
                                    <a:off x="2195" y="532"/>
                                    <a:ext cx="16" cy="21"/>
                                  </a:xfrm>
                                  <a:custGeom>
                                    <a:avLst/>
                                    <a:gdLst>
                                      <a:gd name="T0" fmla="*/ 16 w 16"/>
                                      <a:gd name="T1" fmla="*/ 3 h 21"/>
                                      <a:gd name="T2" fmla="*/ 13 w 16"/>
                                      <a:gd name="T3" fmla="*/ 2 h 21"/>
                                      <a:gd name="T4" fmla="*/ 10 w 16"/>
                                      <a:gd name="T5" fmla="*/ 0 h 21"/>
                                      <a:gd name="T6" fmla="*/ 0 w 16"/>
                                      <a:gd name="T7" fmla="*/ 18 h 21"/>
                                      <a:gd name="T8" fmla="*/ 3 w 16"/>
                                      <a:gd name="T9" fmla="*/ 19 h 21"/>
                                      <a:gd name="T10" fmla="*/ 5 w 16"/>
                                      <a:gd name="T11" fmla="*/ 21 h 21"/>
                                      <a:gd name="T12" fmla="*/ 16 w 16"/>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6" h="21">
                                        <a:moveTo>
                                          <a:pt x="16" y="3"/>
                                        </a:moveTo>
                                        <a:lnTo>
                                          <a:pt x="13" y="2"/>
                                        </a:lnTo>
                                        <a:lnTo>
                                          <a:pt x="10" y="0"/>
                                        </a:lnTo>
                                        <a:lnTo>
                                          <a:pt x="0" y="18"/>
                                        </a:lnTo>
                                        <a:lnTo>
                                          <a:pt x="3" y="19"/>
                                        </a:lnTo>
                                        <a:lnTo>
                                          <a:pt x="5" y="21"/>
                                        </a:lnTo>
                                        <a:lnTo>
                                          <a:pt x="1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26" name="Freeform 21071"/>
                                <wps:cNvSpPr>
                                  <a:spLocks/>
                                </wps:cNvSpPr>
                                <wps:spPr bwMode="auto">
                                  <a:xfrm>
                                    <a:off x="2195" y="550"/>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27" name="Line 21072"/>
                                <wps:cNvCnPr>
                                  <a:cxnSpLocks noChangeShapeType="1"/>
                                </wps:cNvCnPr>
                                <wps:spPr bwMode="auto">
                                  <a:xfrm>
                                    <a:off x="2195" y="55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28" name="Freeform 21073"/>
                                <wps:cNvSpPr>
                                  <a:spLocks/>
                                </wps:cNvSpPr>
                                <wps:spPr bwMode="auto">
                                  <a:xfrm>
                                    <a:off x="2185" y="550"/>
                                    <a:ext cx="15" cy="21"/>
                                  </a:xfrm>
                                  <a:custGeom>
                                    <a:avLst/>
                                    <a:gdLst>
                                      <a:gd name="T0" fmla="*/ 15 w 15"/>
                                      <a:gd name="T1" fmla="*/ 3 h 21"/>
                                      <a:gd name="T2" fmla="*/ 13 w 15"/>
                                      <a:gd name="T3" fmla="*/ 1 h 21"/>
                                      <a:gd name="T4" fmla="*/ 10 w 15"/>
                                      <a:gd name="T5" fmla="*/ 0 h 21"/>
                                      <a:gd name="T6" fmla="*/ 0 w 15"/>
                                      <a:gd name="T7" fmla="*/ 18 h 21"/>
                                      <a:gd name="T8" fmla="*/ 2 w 15"/>
                                      <a:gd name="T9" fmla="*/ 19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3" y="1"/>
                                        </a:lnTo>
                                        <a:lnTo>
                                          <a:pt x="10" y="0"/>
                                        </a:lnTo>
                                        <a:lnTo>
                                          <a:pt x="0" y="18"/>
                                        </a:lnTo>
                                        <a:lnTo>
                                          <a:pt x="2" y="19"/>
                                        </a:lnTo>
                                        <a:lnTo>
                                          <a:pt x="5" y="21"/>
                                        </a:lnTo>
                                        <a:lnTo>
                                          <a:pt x="15"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29" name="Freeform 21074"/>
                                <wps:cNvSpPr>
                                  <a:spLocks/>
                                </wps:cNvSpPr>
                                <wps:spPr bwMode="auto">
                                  <a:xfrm>
                                    <a:off x="2185" y="550"/>
                                    <a:ext cx="15" cy="21"/>
                                  </a:xfrm>
                                  <a:custGeom>
                                    <a:avLst/>
                                    <a:gdLst>
                                      <a:gd name="T0" fmla="*/ 15 w 15"/>
                                      <a:gd name="T1" fmla="*/ 3 h 21"/>
                                      <a:gd name="T2" fmla="*/ 13 w 15"/>
                                      <a:gd name="T3" fmla="*/ 1 h 21"/>
                                      <a:gd name="T4" fmla="*/ 10 w 15"/>
                                      <a:gd name="T5" fmla="*/ 0 h 21"/>
                                      <a:gd name="T6" fmla="*/ 0 w 15"/>
                                      <a:gd name="T7" fmla="*/ 18 h 21"/>
                                      <a:gd name="T8" fmla="*/ 2 w 15"/>
                                      <a:gd name="T9" fmla="*/ 19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3" y="1"/>
                                        </a:lnTo>
                                        <a:lnTo>
                                          <a:pt x="10" y="0"/>
                                        </a:lnTo>
                                        <a:lnTo>
                                          <a:pt x="0" y="18"/>
                                        </a:lnTo>
                                        <a:lnTo>
                                          <a:pt x="2" y="19"/>
                                        </a:lnTo>
                                        <a:lnTo>
                                          <a:pt x="5" y="21"/>
                                        </a:lnTo>
                                        <a:lnTo>
                                          <a:pt x="15"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30" name="Freeform 21075"/>
                                <wps:cNvSpPr>
                                  <a:spLocks/>
                                </wps:cNvSpPr>
                                <wps:spPr bwMode="auto">
                                  <a:xfrm>
                                    <a:off x="2185" y="568"/>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31" name="Line 21076"/>
                                <wps:cNvCnPr>
                                  <a:cxnSpLocks noChangeShapeType="1"/>
                                </wps:cNvCnPr>
                                <wps:spPr bwMode="auto">
                                  <a:xfrm>
                                    <a:off x="2185" y="56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32" name="Freeform 21077"/>
                                <wps:cNvSpPr>
                                  <a:spLocks/>
                                </wps:cNvSpPr>
                                <wps:spPr bwMode="auto">
                                  <a:xfrm>
                                    <a:off x="2175" y="568"/>
                                    <a:ext cx="15" cy="21"/>
                                  </a:xfrm>
                                  <a:custGeom>
                                    <a:avLst/>
                                    <a:gdLst>
                                      <a:gd name="T0" fmla="*/ 15 w 15"/>
                                      <a:gd name="T1" fmla="*/ 3 h 21"/>
                                      <a:gd name="T2" fmla="*/ 12 w 15"/>
                                      <a:gd name="T3" fmla="*/ 1 h 21"/>
                                      <a:gd name="T4" fmla="*/ 10 w 15"/>
                                      <a:gd name="T5" fmla="*/ 0 h 21"/>
                                      <a:gd name="T6" fmla="*/ 0 w 15"/>
                                      <a:gd name="T7" fmla="*/ 18 h 21"/>
                                      <a:gd name="T8" fmla="*/ 3 w 15"/>
                                      <a:gd name="T9" fmla="*/ 19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2" y="1"/>
                                        </a:lnTo>
                                        <a:lnTo>
                                          <a:pt x="10" y="0"/>
                                        </a:lnTo>
                                        <a:lnTo>
                                          <a:pt x="0" y="18"/>
                                        </a:lnTo>
                                        <a:lnTo>
                                          <a:pt x="3" y="19"/>
                                        </a:lnTo>
                                        <a:lnTo>
                                          <a:pt x="5" y="21"/>
                                        </a:lnTo>
                                        <a:lnTo>
                                          <a:pt x="15"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33" name="Freeform 21078"/>
                                <wps:cNvSpPr>
                                  <a:spLocks/>
                                </wps:cNvSpPr>
                                <wps:spPr bwMode="auto">
                                  <a:xfrm>
                                    <a:off x="2175" y="568"/>
                                    <a:ext cx="15" cy="21"/>
                                  </a:xfrm>
                                  <a:custGeom>
                                    <a:avLst/>
                                    <a:gdLst>
                                      <a:gd name="T0" fmla="*/ 15 w 15"/>
                                      <a:gd name="T1" fmla="*/ 3 h 21"/>
                                      <a:gd name="T2" fmla="*/ 12 w 15"/>
                                      <a:gd name="T3" fmla="*/ 1 h 21"/>
                                      <a:gd name="T4" fmla="*/ 10 w 15"/>
                                      <a:gd name="T5" fmla="*/ 0 h 21"/>
                                      <a:gd name="T6" fmla="*/ 0 w 15"/>
                                      <a:gd name="T7" fmla="*/ 18 h 21"/>
                                      <a:gd name="T8" fmla="*/ 3 w 15"/>
                                      <a:gd name="T9" fmla="*/ 19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2" y="1"/>
                                        </a:lnTo>
                                        <a:lnTo>
                                          <a:pt x="10" y="0"/>
                                        </a:lnTo>
                                        <a:lnTo>
                                          <a:pt x="0" y="18"/>
                                        </a:lnTo>
                                        <a:lnTo>
                                          <a:pt x="3" y="19"/>
                                        </a:lnTo>
                                        <a:lnTo>
                                          <a:pt x="5" y="21"/>
                                        </a:lnTo>
                                        <a:lnTo>
                                          <a:pt x="15"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34" name="Freeform 21079"/>
                                <wps:cNvSpPr>
                                  <a:spLocks/>
                                </wps:cNvSpPr>
                                <wps:spPr bwMode="auto">
                                  <a:xfrm>
                                    <a:off x="2175" y="586"/>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35" name="Line 21080"/>
                                <wps:cNvCnPr>
                                  <a:cxnSpLocks noChangeShapeType="1"/>
                                </wps:cNvCnPr>
                                <wps:spPr bwMode="auto">
                                  <a:xfrm>
                                    <a:off x="2175" y="5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36" name="Freeform 21081"/>
                                <wps:cNvSpPr>
                                  <a:spLocks/>
                                </wps:cNvSpPr>
                                <wps:spPr bwMode="auto">
                                  <a:xfrm>
                                    <a:off x="2165" y="586"/>
                                    <a:ext cx="15" cy="21"/>
                                  </a:xfrm>
                                  <a:custGeom>
                                    <a:avLst/>
                                    <a:gdLst>
                                      <a:gd name="T0" fmla="*/ 15 w 15"/>
                                      <a:gd name="T1" fmla="*/ 3 h 21"/>
                                      <a:gd name="T2" fmla="*/ 13 w 15"/>
                                      <a:gd name="T3" fmla="*/ 1 h 21"/>
                                      <a:gd name="T4" fmla="*/ 10 w 15"/>
                                      <a:gd name="T5" fmla="*/ 0 h 21"/>
                                      <a:gd name="T6" fmla="*/ 0 w 15"/>
                                      <a:gd name="T7" fmla="*/ 18 h 21"/>
                                      <a:gd name="T8" fmla="*/ 3 w 15"/>
                                      <a:gd name="T9" fmla="*/ 19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3" y="1"/>
                                        </a:lnTo>
                                        <a:lnTo>
                                          <a:pt x="10" y="0"/>
                                        </a:lnTo>
                                        <a:lnTo>
                                          <a:pt x="0" y="18"/>
                                        </a:lnTo>
                                        <a:lnTo>
                                          <a:pt x="3" y="19"/>
                                        </a:lnTo>
                                        <a:lnTo>
                                          <a:pt x="5" y="21"/>
                                        </a:lnTo>
                                        <a:lnTo>
                                          <a:pt x="15"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37" name="Freeform 21082"/>
                                <wps:cNvSpPr>
                                  <a:spLocks/>
                                </wps:cNvSpPr>
                                <wps:spPr bwMode="auto">
                                  <a:xfrm>
                                    <a:off x="2165" y="586"/>
                                    <a:ext cx="15" cy="21"/>
                                  </a:xfrm>
                                  <a:custGeom>
                                    <a:avLst/>
                                    <a:gdLst>
                                      <a:gd name="T0" fmla="*/ 15 w 15"/>
                                      <a:gd name="T1" fmla="*/ 3 h 21"/>
                                      <a:gd name="T2" fmla="*/ 13 w 15"/>
                                      <a:gd name="T3" fmla="*/ 1 h 21"/>
                                      <a:gd name="T4" fmla="*/ 10 w 15"/>
                                      <a:gd name="T5" fmla="*/ 0 h 21"/>
                                      <a:gd name="T6" fmla="*/ 0 w 15"/>
                                      <a:gd name="T7" fmla="*/ 18 h 21"/>
                                      <a:gd name="T8" fmla="*/ 3 w 15"/>
                                      <a:gd name="T9" fmla="*/ 19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3" y="1"/>
                                        </a:lnTo>
                                        <a:lnTo>
                                          <a:pt x="10" y="0"/>
                                        </a:lnTo>
                                        <a:lnTo>
                                          <a:pt x="0" y="18"/>
                                        </a:lnTo>
                                        <a:lnTo>
                                          <a:pt x="3" y="19"/>
                                        </a:lnTo>
                                        <a:lnTo>
                                          <a:pt x="5" y="21"/>
                                        </a:lnTo>
                                        <a:lnTo>
                                          <a:pt x="15"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38" name="Freeform 21083"/>
                                <wps:cNvSpPr>
                                  <a:spLocks/>
                                </wps:cNvSpPr>
                                <wps:spPr bwMode="auto">
                                  <a:xfrm>
                                    <a:off x="2165" y="60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39" name="Line 21084"/>
                                <wps:cNvCnPr>
                                  <a:cxnSpLocks noChangeShapeType="1"/>
                                </wps:cNvCnPr>
                                <wps:spPr bwMode="auto">
                                  <a:xfrm>
                                    <a:off x="2165" y="6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40" name="Freeform 21085"/>
                                <wps:cNvSpPr>
                                  <a:spLocks/>
                                </wps:cNvSpPr>
                                <wps:spPr bwMode="auto">
                                  <a:xfrm>
                                    <a:off x="2155" y="604"/>
                                    <a:ext cx="15" cy="21"/>
                                  </a:xfrm>
                                  <a:custGeom>
                                    <a:avLst/>
                                    <a:gdLst>
                                      <a:gd name="T0" fmla="*/ 15 w 15"/>
                                      <a:gd name="T1" fmla="*/ 3 h 21"/>
                                      <a:gd name="T2" fmla="*/ 13 w 15"/>
                                      <a:gd name="T3" fmla="*/ 1 h 21"/>
                                      <a:gd name="T4" fmla="*/ 10 w 15"/>
                                      <a:gd name="T5" fmla="*/ 0 h 21"/>
                                      <a:gd name="T6" fmla="*/ 0 w 15"/>
                                      <a:gd name="T7" fmla="*/ 18 h 21"/>
                                      <a:gd name="T8" fmla="*/ 3 w 15"/>
                                      <a:gd name="T9" fmla="*/ 19 h 21"/>
                                      <a:gd name="T10" fmla="*/ 6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3" y="1"/>
                                        </a:lnTo>
                                        <a:lnTo>
                                          <a:pt x="10" y="0"/>
                                        </a:lnTo>
                                        <a:lnTo>
                                          <a:pt x="0" y="18"/>
                                        </a:lnTo>
                                        <a:lnTo>
                                          <a:pt x="3" y="19"/>
                                        </a:lnTo>
                                        <a:lnTo>
                                          <a:pt x="6" y="21"/>
                                        </a:lnTo>
                                        <a:lnTo>
                                          <a:pt x="15"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41" name="Freeform 21086"/>
                                <wps:cNvSpPr>
                                  <a:spLocks/>
                                </wps:cNvSpPr>
                                <wps:spPr bwMode="auto">
                                  <a:xfrm>
                                    <a:off x="2155" y="604"/>
                                    <a:ext cx="15" cy="21"/>
                                  </a:xfrm>
                                  <a:custGeom>
                                    <a:avLst/>
                                    <a:gdLst>
                                      <a:gd name="T0" fmla="*/ 15 w 15"/>
                                      <a:gd name="T1" fmla="*/ 3 h 21"/>
                                      <a:gd name="T2" fmla="*/ 13 w 15"/>
                                      <a:gd name="T3" fmla="*/ 1 h 21"/>
                                      <a:gd name="T4" fmla="*/ 10 w 15"/>
                                      <a:gd name="T5" fmla="*/ 0 h 21"/>
                                      <a:gd name="T6" fmla="*/ 0 w 15"/>
                                      <a:gd name="T7" fmla="*/ 18 h 21"/>
                                      <a:gd name="T8" fmla="*/ 3 w 15"/>
                                      <a:gd name="T9" fmla="*/ 19 h 21"/>
                                      <a:gd name="T10" fmla="*/ 6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3" y="1"/>
                                        </a:lnTo>
                                        <a:lnTo>
                                          <a:pt x="10" y="0"/>
                                        </a:lnTo>
                                        <a:lnTo>
                                          <a:pt x="0" y="18"/>
                                        </a:lnTo>
                                        <a:lnTo>
                                          <a:pt x="3" y="19"/>
                                        </a:lnTo>
                                        <a:lnTo>
                                          <a:pt x="6" y="21"/>
                                        </a:lnTo>
                                        <a:lnTo>
                                          <a:pt x="15"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42" name="Freeform 21087"/>
                                <wps:cNvSpPr>
                                  <a:spLocks/>
                                </wps:cNvSpPr>
                                <wps:spPr bwMode="auto">
                                  <a:xfrm>
                                    <a:off x="2155" y="62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43" name="Line 21088"/>
                                <wps:cNvCnPr>
                                  <a:cxnSpLocks noChangeShapeType="1"/>
                                </wps:cNvCnPr>
                                <wps:spPr bwMode="auto">
                                  <a:xfrm>
                                    <a:off x="2155" y="62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44" name="Freeform 21089"/>
                                <wps:cNvSpPr>
                                  <a:spLocks/>
                                </wps:cNvSpPr>
                                <wps:spPr bwMode="auto">
                                  <a:xfrm>
                                    <a:off x="2146" y="622"/>
                                    <a:ext cx="15" cy="21"/>
                                  </a:xfrm>
                                  <a:custGeom>
                                    <a:avLst/>
                                    <a:gdLst>
                                      <a:gd name="T0" fmla="*/ 15 w 15"/>
                                      <a:gd name="T1" fmla="*/ 3 h 21"/>
                                      <a:gd name="T2" fmla="*/ 12 w 15"/>
                                      <a:gd name="T3" fmla="*/ 1 h 21"/>
                                      <a:gd name="T4" fmla="*/ 9 w 15"/>
                                      <a:gd name="T5" fmla="*/ 0 h 21"/>
                                      <a:gd name="T6" fmla="*/ 0 w 15"/>
                                      <a:gd name="T7" fmla="*/ 18 h 21"/>
                                      <a:gd name="T8" fmla="*/ 2 w 15"/>
                                      <a:gd name="T9" fmla="*/ 19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2" y="1"/>
                                        </a:lnTo>
                                        <a:lnTo>
                                          <a:pt x="9" y="0"/>
                                        </a:lnTo>
                                        <a:lnTo>
                                          <a:pt x="0" y="18"/>
                                        </a:lnTo>
                                        <a:lnTo>
                                          <a:pt x="2" y="19"/>
                                        </a:lnTo>
                                        <a:lnTo>
                                          <a:pt x="5" y="21"/>
                                        </a:lnTo>
                                        <a:lnTo>
                                          <a:pt x="15"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45" name="Freeform 21090"/>
                                <wps:cNvSpPr>
                                  <a:spLocks/>
                                </wps:cNvSpPr>
                                <wps:spPr bwMode="auto">
                                  <a:xfrm>
                                    <a:off x="2146" y="622"/>
                                    <a:ext cx="15" cy="21"/>
                                  </a:xfrm>
                                  <a:custGeom>
                                    <a:avLst/>
                                    <a:gdLst>
                                      <a:gd name="T0" fmla="*/ 15 w 15"/>
                                      <a:gd name="T1" fmla="*/ 3 h 21"/>
                                      <a:gd name="T2" fmla="*/ 12 w 15"/>
                                      <a:gd name="T3" fmla="*/ 1 h 21"/>
                                      <a:gd name="T4" fmla="*/ 9 w 15"/>
                                      <a:gd name="T5" fmla="*/ 0 h 21"/>
                                      <a:gd name="T6" fmla="*/ 0 w 15"/>
                                      <a:gd name="T7" fmla="*/ 18 h 21"/>
                                      <a:gd name="T8" fmla="*/ 2 w 15"/>
                                      <a:gd name="T9" fmla="*/ 19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2" y="1"/>
                                        </a:lnTo>
                                        <a:lnTo>
                                          <a:pt x="9" y="0"/>
                                        </a:lnTo>
                                        <a:lnTo>
                                          <a:pt x="0" y="18"/>
                                        </a:lnTo>
                                        <a:lnTo>
                                          <a:pt x="2" y="19"/>
                                        </a:lnTo>
                                        <a:lnTo>
                                          <a:pt x="5" y="21"/>
                                        </a:lnTo>
                                        <a:lnTo>
                                          <a:pt x="15"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46" name="Freeform 21091"/>
                                <wps:cNvSpPr>
                                  <a:spLocks/>
                                </wps:cNvSpPr>
                                <wps:spPr bwMode="auto">
                                  <a:xfrm>
                                    <a:off x="2146" y="640"/>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47" name="Line 21092"/>
                                <wps:cNvCnPr>
                                  <a:cxnSpLocks noChangeShapeType="1"/>
                                </wps:cNvCnPr>
                                <wps:spPr bwMode="auto">
                                  <a:xfrm>
                                    <a:off x="2146" y="6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48" name="Freeform 21093"/>
                                <wps:cNvSpPr>
                                  <a:spLocks/>
                                </wps:cNvSpPr>
                                <wps:spPr bwMode="auto">
                                  <a:xfrm>
                                    <a:off x="2127" y="640"/>
                                    <a:ext cx="24" cy="39"/>
                                  </a:xfrm>
                                  <a:custGeom>
                                    <a:avLst/>
                                    <a:gdLst>
                                      <a:gd name="T0" fmla="*/ 24 w 24"/>
                                      <a:gd name="T1" fmla="*/ 3 h 39"/>
                                      <a:gd name="T2" fmla="*/ 21 w 24"/>
                                      <a:gd name="T3" fmla="*/ 1 h 39"/>
                                      <a:gd name="T4" fmla="*/ 19 w 24"/>
                                      <a:gd name="T5" fmla="*/ 0 h 39"/>
                                      <a:gd name="T6" fmla="*/ 0 w 24"/>
                                      <a:gd name="T7" fmla="*/ 36 h 39"/>
                                      <a:gd name="T8" fmla="*/ 3 w 24"/>
                                      <a:gd name="T9" fmla="*/ 37 h 39"/>
                                      <a:gd name="T10" fmla="*/ 5 w 24"/>
                                      <a:gd name="T11" fmla="*/ 39 h 39"/>
                                      <a:gd name="T12" fmla="*/ 24 w 24"/>
                                      <a:gd name="T13" fmla="*/ 3 h 39"/>
                                    </a:gdLst>
                                    <a:ahLst/>
                                    <a:cxnLst>
                                      <a:cxn ang="0">
                                        <a:pos x="T0" y="T1"/>
                                      </a:cxn>
                                      <a:cxn ang="0">
                                        <a:pos x="T2" y="T3"/>
                                      </a:cxn>
                                      <a:cxn ang="0">
                                        <a:pos x="T4" y="T5"/>
                                      </a:cxn>
                                      <a:cxn ang="0">
                                        <a:pos x="T6" y="T7"/>
                                      </a:cxn>
                                      <a:cxn ang="0">
                                        <a:pos x="T8" y="T9"/>
                                      </a:cxn>
                                      <a:cxn ang="0">
                                        <a:pos x="T10" y="T11"/>
                                      </a:cxn>
                                      <a:cxn ang="0">
                                        <a:pos x="T12" y="T13"/>
                                      </a:cxn>
                                    </a:cxnLst>
                                    <a:rect l="0" t="0" r="r" b="b"/>
                                    <a:pathLst>
                                      <a:path w="24" h="39">
                                        <a:moveTo>
                                          <a:pt x="24" y="3"/>
                                        </a:moveTo>
                                        <a:lnTo>
                                          <a:pt x="21" y="1"/>
                                        </a:lnTo>
                                        <a:lnTo>
                                          <a:pt x="19" y="0"/>
                                        </a:lnTo>
                                        <a:lnTo>
                                          <a:pt x="0" y="36"/>
                                        </a:lnTo>
                                        <a:lnTo>
                                          <a:pt x="3" y="37"/>
                                        </a:lnTo>
                                        <a:lnTo>
                                          <a:pt x="5" y="39"/>
                                        </a:lnTo>
                                        <a:lnTo>
                                          <a:pt x="24"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49" name="Freeform 21094"/>
                                <wps:cNvSpPr>
                                  <a:spLocks/>
                                </wps:cNvSpPr>
                                <wps:spPr bwMode="auto">
                                  <a:xfrm>
                                    <a:off x="2127" y="640"/>
                                    <a:ext cx="24" cy="39"/>
                                  </a:xfrm>
                                  <a:custGeom>
                                    <a:avLst/>
                                    <a:gdLst>
                                      <a:gd name="T0" fmla="*/ 24 w 24"/>
                                      <a:gd name="T1" fmla="*/ 3 h 39"/>
                                      <a:gd name="T2" fmla="*/ 21 w 24"/>
                                      <a:gd name="T3" fmla="*/ 1 h 39"/>
                                      <a:gd name="T4" fmla="*/ 19 w 24"/>
                                      <a:gd name="T5" fmla="*/ 0 h 39"/>
                                      <a:gd name="T6" fmla="*/ 0 w 24"/>
                                      <a:gd name="T7" fmla="*/ 36 h 39"/>
                                      <a:gd name="T8" fmla="*/ 3 w 24"/>
                                      <a:gd name="T9" fmla="*/ 37 h 39"/>
                                      <a:gd name="T10" fmla="*/ 5 w 24"/>
                                      <a:gd name="T11" fmla="*/ 39 h 39"/>
                                      <a:gd name="T12" fmla="*/ 24 w 24"/>
                                      <a:gd name="T13" fmla="*/ 3 h 39"/>
                                    </a:gdLst>
                                    <a:ahLst/>
                                    <a:cxnLst>
                                      <a:cxn ang="0">
                                        <a:pos x="T0" y="T1"/>
                                      </a:cxn>
                                      <a:cxn ang="0">
                                        <a:pos x="T2" y="T3"/>
                                      </a:cxn>
                                      <a:cxn ang="0">
                                        <a:pos x="T4" y="T5"/>
                                      </a:cxn>
                                      <a:cxn ang="0">
                                        <a:pos x="T6" y="T7"/>
                                      </a:cxn>
                                      <a:cxn ang="0">
                                        <a:pos x="T8" y="T9"/>
                                      </a:cxn>
                                      <a:cxn ang="0">
                                        <a:pos x="T10" y="T11"/>
                                      </a:cxn>
                                      <a:cxn ang="0">
                                        <a:pos x="T12" y="T13"/>
                                      </a:cxn>
                                    </a:cxnLst>
                                    <a:rect l="0" t="0" r="r" b="b"/>
                                    <a:pathLst>
                                      <a:path w="24" h="39">
                                        <a:moveTo>
                                          <a:pt x="24" y="3"/>
                                        </a:moveTo>
                                        <a:lnTo>
                                          <a:pt x="21" y="1"/>
                                        </a:lnTo>
                                        <a:lnTo>
                                          <a:pt x="19" y="0"/>
                                        </a:lnTo>
                                        <a:lnTo>
                                          <a:pt x="0" y="36"/>
                                        </a:lnTo>
                                        <a:lnTo>
                                          <a:pt x="3" y="37"/>
                                        </a:lnTo>
                                        <a:lnTo>
                                          <a:pt x="5" y="39"/>
                                        </a:lnTo>
                                        <a:lnTo>
                                          <a:pt x="24"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50" name="Freeform 21095"/>
                                <wps:cNvSpPr>
                                  <a:spLocks/>
                                </wps:cNvSpPr>
                                <wps:spPr bwMode="auto">
                                  <a:xfrm>
                                    <a:off x="2130" y="677"/>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51" name="Line 21096"/>
                                <wps:cNvCnPr>
                                  <a:cxnSpLocks noChangeShapeType="1"/>
                                </wps:cNvCnPr>
                                <wps:spPr bwMode="auto">
                                  <a:xfrm>
                                    <a:off x="2132" y="67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52" name="Freeform 21097"/>
                                <wps:cNvSpPr>
                                  <a:spLocks/>
                                </wps:cNvSpPr>
                                <wps:spPr bwMode="auto">
                                  <a:xfrm>
                                    <a:off x="2108" y="676"/>
                                    <a:ext cx="24" cy="39"/>
                                  </a:xfrm>
                                  <a:custGeom>
                                    <a:avLst/>
                                    <a:gdLst>
                                      <a:gd name="T0" fmla="*/ 24 w 24"/>
                                      <a:gd name="T1" fmla="*/ 3 h 39"/>
                                      <a:gd name="T2" fmla="*/ 22 w 24"/>
                                      <a:gd name="T3" fmla="*/ 1 h 39"/>
                                      <a:gd name="T4" fmla="*/ 19 w 24"/>
                                      <a:gd name="T5" fmla="*/ 0 h 39"/>
                                      <a:gd name="T6" fmla="*/ 0 w 24"/>
                                      <a:gd name="T7" fmla="*/ 36 h 39"/>
                                      <a:gd name="T8" fmla="*/ 2 w 24"/>
                                      <a:gd name="T9" fmla="*/ 38 h 39"/>
                                      <a:gd name="T10" fmla="*/ 5 w 24"/>
                                      <a:gd name="T11" fmla="*/ 39 h 39"/>
                                      <a:gd name="T12" fmla="*/ 24 w 24"/>
                                      <a:gd name="T13" fmla="*/ 3 h 39"/>
                                    </a:gdLst>
                                    <a:ahLst/>
                                    <a:cxnLst>
                                      <a:cxn ang="0">
                                        <a:pos x="T0" y="T1"/>
                                      </a:cxn>
                                      <a:cxn ang="0">
                                        <a:pos x="T2" y="T3"/>
                                      </a:cxn>
                                      <a:cxn ang="0">
                                        <a:pos x="T4" y="T5"/>
                                      </a:cxn>
                                      <a:cxn ang="0">
                                        <a:pos x="T6" y="T7"/>
                                      </a:cxn>
                                      <a:cxn ang="0">
                                        <a:pos x="T8" y="T9"/>
                                      </a:cxn>
                                      <a:cxn ang="0">
                                        <a:pos x="T10" y="T11"/>
                                      </a:cxn>
                                      <a:cxn ang="0">
                                        <a:pos x="T12" y="T13"/>
                                      </a:cxn>
                                    </a:cxnLst>
                                    <a:rect l="0" t="0" r="r" b="b"/>
                                    <a:pathLst>
                                      <a:path w="24" h="39">
                                        <a:moveTo>
                                          <a:pt x="24" y="3"/>
                                        </a:moveTo>
                                        <a:lnTo>
                                          <a:pt x="22" y="1"/>
                                        </a:lnTo>
                                        <a:lnTo>
                                          <a:pt x="19" y="0"/>
                                        </a:lnTo>
                                        <a:lnTo>
                                          <a:pt x="0" y="36"/>
                                        </a:lnTo>
                                        <a:lnTo>
                                          <a:pt x="2" y="38"/>
                                        </a:lnTo>
                                        <a:lnTo>
                                          <a:pt x="5" y="39"/>
                                        </a:lnTo>
                                        <a:lnTo>
                                          <a:pt x="24"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53" name="Freeform 21098"/>
                                <wps:cNvSpPr>
                                  <a:spLocks/>
                                </wps:cNvSpPr>
                                <wps:spPr bwMode="auto">
                                  <a:xfrm>
                                    <a:off x="2108" y="676"/>
                                    <a:ext cx="24" cy="39"/>
                                  </a:xfrm>
                                  <a:custGeom>
                                    <a:avLst/>
                                    <a:gdLst>
                                      <a:gd name="T0" fmla="*/ 24 w 24"/>
                                      <a:gd name="T1" fmla="*/ 3 h 39"/>
                                      <a:gd name="T2" fmla="*/ 22 w 24"/>
                                      <a:gd name="T3" fmla="*/ 1 h 39"/>
                                      <a:gd name="T4" fmla="*/ 19 w 24"/>
                                      <a:gd name="T5" fmla="*/ 0 h 39"/>
                                      <a:gd name="T6" fmla="*/ 0 w 24"/>
                                      <a:gd name="T7" fmla="*/ 36 h 39"/>
                                      <a:gd name="T8" fmla="*/ 2 w 24"/>
                                      <a:gd name="T9" fmla="*/ 38 h 39"/>
                                      <a:gd name="T10" fmla="*/ 5 w 24"/>
                                      <a:gd name="T11" fmla="*/ 39 h 39"/>
                                      <a:gd name="T12" fmla="*/ 24 w 24"/>
                                      <a:gd name="T13" fmla="*/ 3 h 39"/>
                                    </a:gdLst>
                                    <a:ahLst/>
                                    <a:cxnLst>
                                      <a:cxn ang="0">
                                        <a:pos x="T0" y="T1"/>
                                      </a:cxn>
                                      <a:cxn ang="0">
                                        <a:pos x="T2" y="T3"/>
                                      </a:cxn>
                                      <a:cxn ang="0">
                                        <a:pos x="T4" y="T5"/>
                                      </a:cxn>
                                      <a:cxn ang="0">
                                        <a:pos x="T6" y="T7"/>
                                      </a:cxn>
                                      <a:cxn ang="0">
                                        <a:pos x="T8" y="T9"/>
                                      </a:cxn>
                                      <a:cxn ang="0">
                                        <a:pos x="T10" y="T11"/>
                                      </a:cxn>
                                      <a:cxn ang="0">
                                        <a:pos x="T12" y="T13"/>
                                      </a:cxn>
                                    </a:cxnLst>
                                    <a:rect l="0" t="0" r="r" b="b"/>
                                    <a:pathLst>
                                      <a:path w="24" h="39">
                                        <a:moveTo>
                                          <a:pt x="24" y="3"/>
                                        </a:moveTo>
                                        <a:lnTo>
                                          <a:pt x="22" y="1"/>
                                        </a:lnTo>
                                        <a:lnTo>
                                          <a:pt x="19" y="0"/>
                                        </a:lnTo>
                                        <a:lnTo>
                                          <a:pt x="0" y="36"/>
                                        </a:lnTo>
                                        <a:lnTo>
                                          <a:pt x="2" y="38"/>
                                        </a:lnTo>
                                        <a:lnTo>
                                          <a:pt x="5" y="39"/>
                                        </a:lnTo>
                                        <a:lnTo>
                                          <a:pt x="24"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54" name="Freeform 21099"/>
                                <wps:cNvSpPr>
                                  <a:spLocks/>
                                </wps:cNvSpPr>
                                <wps:spPr bwMode="auto">
                                  <a:xfrm>
                                    <a:off x="2110" y="714"/>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55" name="Line 21100"/>
                                <wps:cNvCnPr>
                                  <a:cxnSpLocks noChangeShapeType="1"/>
                                </wps:cNvCnPr>
                                <wps:spPr bwMode="auto">
                                  <a:xfrm>
                                    <a:off x="2113" y="71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56" name="Freeform 21101"/>
                                <wps:cNvSpPr>
                                  <a:spLocks/>
                                </wps:cNvSpPr>
                                <wps:spPr bwMode="auto">
                                  <a:xfrm>
                                    <a:off x="2088" y="712"/>
                                    <a:ext cx="25" cy="39"/>
                                  </a:xfrm>
                                  <a:custGeom>
                                    <a:avLst/>
                                    <a:gdLst>
                                      <a:gd name="T0" fmla="*/ 25 w 25"/>
                                      <a:gd name="T1" fmla="*/ 3 h 39"/>
                                      <a:gd name="T2" fmla="*/ 22 w 25"/>
                                      <a:gd name="T3" fmla="*/ 2 h 39"/>
                                      <a:gd name="T4" fmla="*/ 20 w 25"/>
                                      <a:gd name="T5" fmla="*/ 0 h 39"/>
                                      <a:gd name="T6" fmla="*/ 0 w 25"/>
                                      <a:gd name="T7" fmla="*/ 36 h 39"/>
                                      <a:gd name="T8" fmla="*/ 3 w 25"/>
                                      <a:gd name="T9" fmla="*/ 38 h 39"/>
                                      <a:gd name="T10" fmla="*/ 6 w 25"/>
                                      <a:gd name="T11" fmla="*/ 39 h 39"/>
                                      <a:gd name="T12" fmla="*/ 25 w 25"/>
                                      <a:gd name="T13" fmla="*/ 3 h 39"/>
                                    </a:gdLst>
                                    <a:ahLst/>
                                    <a:cxnLst>
                                      <a:cxn ang="0">
                                        <a:pos x="T0" y="T1"/>
                                      </a:cxn>
                                      <a:cxn ang="0">
                                        <a:pos x="T2" y="T3"/>
                                      </a:cxn>
                                      <a:cxn ang="0">
                                        <a:pos x="T4" y="T5"/>
                                      </a:cxn>
                                      <a:cxn ang="0">
                                        <a:pos x="T6" y="T7"/>
                                      </a:cxn>
                                      <a:cxn ang="0">
                                        <a:pos x="T8" y="T9"/>
                                      </a:cxn>
                                      <a:cxn ang="0">
                                        <a:pos x="T10" y="T11"/>
                                      </a:cxn>
                                      <a:cxn ang="0">
                                        <a:pos x="T12" y="T13"/>
                                      </a:cxn>
                                    </a:cxnLst>
                                    <a:rect l="0" t="0" r="r" b="b"/>
                                    <a:pathLst>
                                      <a:path w="25" h="39">
                                        <a:moveTo>
                                          <a:pt x="25" y="3"/>
                                        </a:moveTo>
                                        <a:lnTo>
                                          <a:pt x="22" y="2"/>
                                        </a:lnTo>
                                        <a:lnTo>
                                          <a:pt x="20" y="0"/>
                                        </a:lnTo>
                                        <a:lnTo>
                                          <a:pt x="0" y="36"/>
                                        </a:lnTo>
                                        <a:lnTo>
                                          <a:pt x="3" y="38"/>
                                        </a:lnTo>
                                        <a:lnTo>
                                          <a:pt x="6" y="39"/>
                                        </a:lnTo>
                                        <a:lnTo>
                                          <a:pt x="25"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57" name="Freeform 21102"/>
                                <wps:cNvSpPr>
                                  <a:spLocks/>
                                </wps:cNvSpPr>
                                <wps:spPr bwMode="auto">
                                  <a:xfrm>
                                    <a:off x="2088" y="712"/>
                                    <a:ext cx="25" cy="39"/>
                                  </a:xfrm>
                                  <a:custGeom>
                                    <a:avLst/>
                                    <a:gdLst>
                                      <a:gd name="T0" fmla="*/ 25 w 25"/>
                                      <a:gd name="T1" fmla="*/ 3 h 39"/>
                                      <a:gd name="T2" fmla="*/ 22 w 25"/>
                                      <a:gd name="T3" fmla="*/ 2 h 39"/>
                                      <a:gd name="T4" fmla="*/ 20 w 25"/>
                                      <a:gd name="T5" fmla="*/ 0 h 39"/>
                                      <a:gd name="T6" fmla="*/ 0 w 25"/>
                                      <a:gd name="T7" fmla="*/ 36 h 39"/>
                                      <a:gd name="T8" fmla="*/ 3 w 25"/>
                                      <a:gd name="T9" fmla="*/ 38 h 39"/>
                                      <a:gd name="T10" fmla="*/ 6 w 25"/>
                                      <a:gd name="T11" fmla="*/ 39 h 39"/>
                                      <a:gd name="T12" fmla="*/ 25 w 25"/>
                                      <a:gd name="T13" fmla="*/ 3 h 39"/>
                                    </a:gdLst>
                                    <a:ahLst/>
                                    <a:cxnLst>
                                      <a:cxn ang="0">
                                        <a:pos x="T0" y="T1"/>
                                      </a:cxn>
                                      <a:cxn ang="0">
                                        <a:pos x="T2" y="T3"/>
                                      </a:cxn>
                                      <a:cxn ang="0">
                                        <a:pos x="T4" y="T5"/>
                                      </a:cxn>
                                      <a:cxn ang="0">
                                        <a:pos x="T6" y="T7"/>
                                      </a:cxn>
                                      <a:cxn ang="0">
                                        <a:pos x="T8" y="T9"/>
                                      </a:cxn>
                                      <a:cxn ang="0">
                                        <a:pos x="T10" y="T11"/>
                                      </a:cxn>
                                      <a:cxn ang="0">
                                        <a:pos x="T12" y="T13"/>
                                      </a:cxn>
                                    </a:cxnLst>
                                    <a:rect l="0" t="0" r="r" b="b"/>
                                    <a:pathLst>
                                      <a:path w="25" h="39">
                                        <a:moveTo>
                                          <a:pt x="25" y="3"/>
                                        </a:moveTo>
                                        <a:lnTo>
                                          <a:pt x="22" y="2"/>
                                        </a:lnTo>
                                        <a:lnTo>
                                          <a:pt x="20" y="0"/>
                                        </a:lnTo>
                                        <a:lnTo>
                                          <a:pt x="0" y="36"/>
                                        </a:lnTo>
                                        <a:lnTo>
                                          <a:pt x="3" y="38"/>
                                        </a:lnTo>
                                        <a:lnTo>
                                          <a:pt x="6" y="39"/>
                                        </a:lnTo>
                                        <a:lnTo>
                                          <a:pt x="25"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58" name="Freeform 21103"/>
                                <wps:cNvSpPr>
                                  <a:spLocks/>
                                </wps:cNvSpPr>
                                <wps:spPr bwMode="auto">
                                  <a:xfrm>
                                    <a:off x="2088" y="748"/>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59" name="Line 21104"/>
                                <wps:cNvCnPr>
                                  <a:cxnSpLocks noChangeShapeType="1"/>
                                </wps:cNvCnPr>
                                <wps:spPr bwMode="auto">
                                  <a:xfrm>
                                    <a:off x="2088" y="7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60" name="Freeform 21105"/>
                                <wps:cNvSpPr>
                                  <a:spLocks/>
                                </wps:cNvSpPr>
                                <wps:spPr bwMode="auto">
                                  <a:xfrm>
                                    <a:off x="2079" y="748"/>
                                    <a:ext cx="15" cy="21"/>
                                  </a:xfrm>
                                  <a:custGeom>
                                    <a:avLst/>
                                    <a:gdLst>
                                      <a:gd name="T0" fmla="*/ 15 w 15"/>
                                      <a:gd name="T1" fmla="*/ 3 h 21"/>
                                      <a:gd name="T2" fmla="*/ 12 w 15"/>
                                      <a:gd name="T3" fmla="*/ 2 h 21"/>
                                      <a:gd name="T4" fmla="*/ 9 w 15"/>
                                      <a:gd name="T5" fmla="*/ 0 h 21"/>
                                      <a:gd name="T6" fmla="*/ 0 w 15"/>
                                      <a:gd name="T7" fmla="*/ 18 h 21"/>
                                      <a:gd name="T8" fmla="*/ 2 w 15"/>
                                      <a:gd name="T9" fmla="*/ 20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2" y="2"/>
                                        </a:lnTo>
                                        <a:lnTo>
                                          <a:pt x="9" y="0"/>
                                        </a:lnTo>
                                        <a:lnTo>
                                          <a:pt x="0" y="18"/>
                                        </a:lnTo>
                                        <a:lnTo>
                                          <a:pt x="2" y="20"/>
                                        </a:lnTo>
                                        <a:lnTo>
                                          <a:pt x="5" y="21"/>
                                        </a:lnTo>
                                        <a:lnTo>
                                          <a:pt x="15"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61" name="Freeform 21106"/>
                                <wps:cNvSpPr>
                                  <a:spLocks/>
                                </wps:cNvSpPr>
                                <wps:spPr bwMode="auto">
                                  <a:xfrm>
                                    <a:off x="2079" y="748"/>
                                    <a:ext cx="15" cy="21"/>
                                  </a:xfrm>
                                  <a:custGeom>
                                    <a:avLst/>
                                    <a:gdLst>
                                      <a:gd name="T0" fmla="*/ 15 w 15"/>
                                      <a:gd name="T1" fmla="*/ 3 h 21"/>
                                      <a:gd name="T2" fmla="*/ 12 w 15"/>
                                      <a:gd name="T3" fmla="*/ 2 h 21"/>
                                      <a:gd name="T4" fmla="*/ 9 w 15"/>
                                      <a:gd name="T5" fmla="*/ 0 h 21"/>
                                      <a:gd name="T6" fmla="*/ 0 w 15"/>
                                      <a:gd name="T7" fmla="*/ 18 h 21"/>
                                      <a:gd name="T8" fmla="*/ 2 w 15"/>
                                      <a:gd name="T9" fmla="*/ 20 h 21"/>
                                      <a:gd name="T10" fmla="*/ 5 w 15"/>
                                      <a:gd name="T11" fmla="*/ 21 h 21"/>
                                      <a:gd name="T12" fmla="*/ 15 w 15"/>
                                      <a:gd name="T13" fmla="*/ 3 h 21"/>
                                    </a:gdLst>
                                    <a:ahLst/>
                                    <a:cxnLst>
                                      <a:cxn ang="0">
                                        <a:pos x="T0" y="T1"/>
                                      </a:cxn>
                                      <a:cxn ang="0">
                                        <a:pos x="T2" y="T3"/>
                                      </a:cxn>
                                      <a:cxn ang="0">
                                        <a:pos x="T4" y="T5"/>
                                      </a:cxn>
                                      <a:cxn ang="0">
                                        <a:pos x="T6" y="T7"/>
                                      </a:cxn>
                                      <a:cxn ang="0">
                                        <a:pos x="T8" y="T9"/>
                                      </a:cxn>
                                      <a:cxn ang="0">
                                        <a:pos x="T10" y="T11"/>
                                      </a:cxn>
                                      <a:cxn ang="0">
                                        <a:pos x="T12" y="T13"/>
                                      </a:cxn>
                                    </a:cxnLst>
                                    <a:rect l="0" t="0" r="r" b="b"/>
                                    <a:pathLst>
                                      <a:path w="15" h="21">
                                        <a:moveTo>
                                          <a:pt x="15" y="3"/>
                                        </a:moveTo>
                                        <a:lnTo>
                                          <a:pt x="12" y="2"/>
                                        </a:lnTo>
                                        <a:lnTo>
                                          <a:pt x="9" y="0"/>
                                        </a:lnTo>
                                        <a:lnTo>
                                          <a:pt x="0" y="18"/>
                                        </a:lnTo>
                                        <a:lnTo>
                                          <a:pt x="2" y="20"/>
                                        </a:lnTo>
                                        <a:lnTo>
                                          <a:pt x="5" y="21"/>
                                        </a:lnTo>
                                        <a:lnTo>
                                          <a:pt x="15"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62" name="Freeform 21107"/>
                                <wps:cNvSpPr>
                                  <a:spLocks/>
                                </wps:cNvSpPr>
                                <wps:spPr bwMode="auto">
                                  <a:xfrm>
                                    <a:off x="2081" y="768"/>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63" name="Line 21108"/>
                                <wps:cNvCnPr>
                                  <a:cxnSpLocks noChangeShapeType="1"/>
                                </wps:cNvCnPr>
                                <wps:spPr bwMode="auto">
                                  <a:xfrm>
                                    <a:off x="2084" y="76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64" name="Freeform 21109"/>
                                <wps:cNvSpPr>
                                  <a:spLocks/>
                                </wps:cNvSpPr>
                                <wps:spPr bwMode="auto">
                                  <a:xfrm>
                                    <a:off x="2074" y="766"/>
                                    <a:ext cx="10" cy="12"/>
                                  </a:xfrm>
                                  <a:custGeom>
                                    <a:avLst/>
                                    <a:gdLst>
                                      <a:gd name="T0" fmla="*/ 10 w 10"/>
                                      <a:gd name="T1" fmla="*/ 3 h 12"/>
                                      <a:gd name="T2" fmla="*/ 7 w 10"/>
                                      <a:gd name="T3" fmla="*/ 2 h 12"/>
                                      <a:gd name="T4" fmla="*/ 5 w 10"/>
                                      <a:gd name="T5" fmla="*/ 0 h 12"/>
                                      <a:gd name="T6" fmla="*/ 0 w 10"/>
                                      <a:gd name="T7" fmla="*/ 9 h 12"/>
                                      <a:gd name="T8" fmla="*/ 3 w 10"/>
                                      <a:gd name="T9" fmla="*/ 11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7" y="2"/>
                                        </a:lnTo>
                                        <a:lnTo>
                                          <a:pt x="5" y="0"/>
                                        </a:lnTo>
                                        <a:lnTo>
                                          <a:pt x="0" y="9"/>
                                        </a:lnTo>
                                        <a:lnTo>
                                          <a:pt x="3" y="11"/>
                                        </a:lnTo>
                                        <a:lnTo>
                                          <a:pt x="5" y="12"/>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65" name="Freeform 21110"/>
                                <wps:cNvSpPr>
                                  <a:spLocks/>
                                </wps:cNvSpPr>
                                <wps:spPr bwMode="auto">
                                  <a:xfrm>
                                    <a:off x="2074" y="766"/>
                                    <a:ext cx="10" cy="12"/>
                                  </a:xfrm>
                                  <a:custGeom>
                                    <a:avLst/>
                                    <a:gdLst>
                                      <a:gd name="T0" fmla="*/ 10 w 10"/>
                                      <a:gd name="T1" fmla="*/ 3 h 12"/>
                                      <a:gd name="T2" fmla="*/ 7 w 10"/>
                                      <a:gd name="T3" fmla="*/ 2 h 12"/>
                                      <a:gd name="T4" fmla="*/ 5 w 10"/>
                                      <a:gd name="T5" fmla="*/ 0 h 12"/>
                                      <a:gd name="T6" fmla="*/ 0 w 10"/>
                                      <a:gd name="T7" fmla="*/ 9 h 12"/>
                                      <a:gd name="T8" fmla="*/ 3 w 10"/>
                                      <a:gd name="T9" fmla="*/ 11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7" y="2"/>
                                        </a:lnTo>
                                        <a:lnTo>
                                          <a:pt x="5" y="0"/>
                                        </a:lnTo>
                                        <a:lnTo>
                                          <a:pt x="0" y="9"/>
                                        </a:lnTo>
                                        <a:lnTo>
                                          <a:pt x="3" y="11"/>
                                        </a:lnTo>
                                        <a:lnTo>
                                          <a:pt x="5" y="12"/>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66" name="Freeform 21111"/>
                                <wps:cNvSpPr>
                                  <a:spLocks/>
                                </wps:cNvSpPr>
                                <wps:spPr bwMode="auto">
                                  <a:xfrm>
                                    <a:off x="2074" y="775"/>
                                    <a:ext cx="3" cy="2"/>
                                  </a:xfrm>
                                  <a:custGeom>
                                    <a:avLst/>
                                    <a:gdLst>
                                      <a:gd name="T0" fmla="*/ 3 w 3"/>
                                      <a:gd name="T1" fmla="*/ 2 h 2"/>
                                      <a:gd name="T2" fmla="*/ 0 w 3"/>
                                      <a:gd name="T3" fmla="*/ 0 h 2"/>
                                      <a:gd name="T4" fmla="*/ 0 w 3"/>
                                      <a:gd name="T5" fmla="*/ 1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1"/>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67" name="Line 21112"/>
                                <wps:cNvCnPr>
                                  <a:cxnSpLocks noChangeShapeType="1"/>
                                </wps:cNvCnPr>
                                <wps:spPr bwMode="auto">
                                  <a:xfrm>
                                    <a:off x="2074" y="77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68" name="Freeform 21113"/>
                                <wps:cNvSpPr>
                                  <a:spLocks/>
                                </wps:cNvSpPr>
                                <wps:spPr bwMode="auto">
                                  <a:xfrm>
                                    <a:off x="2069" y="776"/>
                                    <a:ext cx="10" cy="12"/>
                                  </a:xfrm>
                                  <a:custGeom>
                                    <a:avLst/>
                                    <a:gdLst>
                                      <a:gd name="T0" fmla="*/ 10 w 10"/>
                                      <a:gd name="T1" fmla="*/ 2 h 12"/>
                                      <a:gd name="T2" fmla="*/ 8 w 10"/>
                                      <a:gd name="T3" fmla="*/ 1 h 12"/>
                                      <a:gd name="T4" fmla="*/ 5 w 10"/>
                                      <a:gd name="T5" fmla="*/ 0 h 12"/>
                                      <a:gd name="T6" fmla="*/ 0 w 10"/>
                                      <a:gd name="T7" fmla="*/ 9 h 12"/>
                                      <a:gd name="T8" fmla="*/ 3 w 10"/>
                                      <a:gd name="T9" fmla="*/ 10 h 12"/>
                                      <a:gd name="T10" fmla="*/ 6 w 10"/>
                                      <a:gd name="T11" fmla="*/ 12 h 12"/>
                                      <a:gd name="T12" fmla="*/ 10 w 10"/>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2"/>
                                        </a:moveTo>
                                        <a:lnTo>
                                          <a:pt x="8" y="1"/>
                                        </a:lnTo>
                                        <a:lnTo>
                                          <a:pt x="5" y="0"/>
                                        </a:lnTo>
                                        <a:lnTo>
                                          <a:pt x="0" y="9"/>
                                        </a:lnTo>
                                        <a:lnTo>
                                          <a:pt x="3" y="10"/>
                                        </a:lnTo>
                                        <a:lnTo>
                                          <a:pt x="6" y="12"/>
                                        </a:lnTo>
                                        <a:lnTo>
                                          <a:pt x="1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69" name="Freeform 21114"/>
                                <wps:cNvSpPr>
                                  <a:spLocks/>
                                </wps:cNvSpPr>
                                <wps:spPr bwMode="auto">
                                  <a:xfrm>
                                    <a:off x="2069" y="776"/>
                                    <a:ext cx="10" cy="12"/>
                                  </a:xfrm>
                                  <a:custGeom>
                                    <a:avLst/>
                                    <a:gdLst>
                                      <a:gd name="T0" fmla="*/ 10 w 10"/>
                                      <a:gd name="T1" fmla="*/ 2 h 12"/>
                                      <a:gd name="T2" fmla="*/ 8 w 10"/>
                                      <a:gd name="T3" fmla="*/ 1 h 12"/>
                                      <a:gd name="T4" fmla="*/ 5 w 10"/>
                                      <a:gd name="T5" fmla="*/ 0 h 12"/>
                                      <a:gd name="T6" fmla="*/ 0 w 10"/>
                                      <a:gd name="T7" fmla="*/ 9 h 12"/>
                                      <a:gd name="T8" fmla="*/ 3 w 10"/>
                                      <a:gd name="T9" fmla="*/ 10 h 12"/>
                                      <a:gd name="T10" fmla="*/ 6 w 10"/>
                                      <a:gd name="T11" fmla="*/ 12 h 12"/>
                                      <a:gd name="T12" fmla="*/ 10 w 10"/>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2"/>
                                        </a:moveTo>
                                        <a:lnTo>
                                          <a:pt x="8" y="1"/>
                                        </a:lnTo>
                                        <a:lnTo>
                                          <a:pt x="5" y="0"/>
                                        </a:lnTo>
                                        <a:lnTo>
                                          <a:pt x="0" y="9"/>
                                        </a:lnTo>
                                        <a:lnTo>
                                          <a:pt x="3" y="10"/>
                                        </a:lnTo>
                                        <a:lnTo>
                                          <a:pt x="6" y="12"/>
                                        </a:lnTo>
                                        <a:lnTo>
                                          <a:pt x="1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70" name="Freeform 21115"/>
                                <wps:cNvSpPr>
                                  <a:spLocks/>
                                </wps:cNvSpPr>
                                <wps:spPr bwMode="auto">
                                  <a:xfrm>
                                    <a:off x="2069" y="785"/>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71" name="Line 21116"/>
                                <wps:cNvCnPr>
                                  <a:cxnSpLocks noChangeShapeType="1"/>
                                </wps:cNvCnPr>
                                <wps:spPr bwMode="auto">
                                  <a:xfrm>
                                    <a:off x="2069" y="7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72" name="Freeform 21117"/>
                                <wps:cNvSpPr>
                                  <a:spLocks/>
                                </wps:cNvSpPr>
                                <wps:spPr bwMode="auto">
                                  <a:xfrm>
                                    <a:off x="2065" y="785"/>
                                    <a:ext cx="10" cy="12"/>
                                  </a:xfrm>
                                  <a:custGeom>
                                    <a:avLst/>
                                    <a:gdLst>
                                      <a:gd name="T0" fmla="*/ 10 w 10"/>
                                      <a:gd name="T1" fmla="*/ 3 h 12"/>
                                      <a:gd name="T2" fmla="*/ 7 w 10"/>
                                      <a:gd name="T3" fmla="*/ 1 h 12"/>
                                      <a:gd name="T4" fmla="*/ 4 w 10"/>
                                      <a:gd name="T5" fmla="*/ 0 h 12"/>
                                      <a:gd name="T6" fmla="*/ 0 w 10"/>
                                      <a:gd name="T7" fmla="*/ 9 h 12"/>
                                      <a:gd name="T8" fmla="*/ 3 w 10"/>
                                      <a:gd name="T9" fmla="*/ 10 h 12"/>
                                      <a:gd name="T10" fmla="*/ 6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7" y="1"/>
                                        </a:lnTo>
                                        <a:lnTo>
                                          <a:pt x="4" y="0"/>
                                        </a:lnTo>
                                        <a:lnTo>
                                          <a:pt x="0" y="9"/>
                                        </a:lnTo>
                                        <a:lnTo>
                                          <a:pt x="3" y="10"/>
                                        </a:lnTo>
                                        <a:lnTo>
                                          <a:pt x="6" y="12"/>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73" name="Freeform 21118"/>
                                <wps:cNvSpPr>
                                  <a:spLocks/>
                                </wps:cNvSpPr>
                                <wps:spPr bwMode="auto">
                                  <a:xfrm>
                                    <a:off x="2065" y="785"/>
                                    <a:ext cx="10" cy="12"/>
                                  </a:xfrm>
                                  <a:custGeom>
                                    <a:avLst/>
                                    <a:gdLst>
                                      <a:gd name="T0" fmla="*/ 10 w 10"/>
                                      <a:gd name="T1" fmla="*/ 3 h 12"/>
                                      <a:gd name="T2" fmla="*/ 7 w 10"/>
                                      <a:gd name="T3" fmla="*/ 1 h 12"/>
                                      <a:gd name="T4" fmla="*/ 4 w 10"/>
                                      <a:gd name="T5" fmla="*/ 0 h 12"/>
                                      <a:gd name="T6" fmla="*/ 0 w 10"/>
                                      <a:gd name="T7" fmla="*/ 9 h 12"/>
                                      <a:gd name="T8" fmla="*/ 3 w 10"/>
                                      <a:gd name="T9" fmla="*/ 10 h 12"/>
                                      <a:gd name="T10" fmla="*/ 6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7" y="1"/>
                                        </a:lnTo>
                                        <a:lnTo>
                                          <a:pt x="4" y="0"/>
                                        </a:lnTo>
                                        <a:lnTo>
                                          <a:pt x="0" y="9"/>
                                        </a:lnTo>
                                        <a:lnTo>
                                          <a:pt x="3" y="10"/>
                                        </a:lnTo>
                                        <a:lnTo>
                                          <a:pt x="6" y="12"/>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74" name="Freeform 21119"/>
                                <wps:cNvSpPr>
                                  <a:spLocks/>
                                </wps:cNvSpPr>
                                <wps:spPr bwMode="auto">
                                  <a:xfrm>
                                    <a:off x="2065" y="79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75" name="Line 21120"/>
                                <wps:cNvCnPr>
                                  <a:cxnSpLocks noChangeShapeType="1"/>
                                </wps:cNvCnPr>
                                <wps:spPr bwMode="auto">
                                  <a:xfrm>
                                    <a:off x="2065" y="79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76" name="Freeform 21121"/>
                                <wps:cNvSpPr>
                                  <a:spLocks/>
                                </wps:cNvSpPr>
                                <wps:spPr bwMode="auto">
                                  <a:xfrm>
                                    <a:off x="2061" y="794"/>
                                    <a:ext cx="10" cy="12"/>
                                  </a:xfrm>
                                  <a:custGeom>
                                    <a:avLst/>
                                    <a:gdLst>
                                      <a:gd name="T0" fmla="*/ 10 w 10"/>
                                      <a:gd name="T1" fmla="*/ 3 h 12"/>
                                      <a:gd name="T2" fmla="*/ 7 w 10"/>
                                      <a:gd name="T3" fmla="*/ 1 h 12"/>
                                      <a:gd name="T4" fmla="*/ 4 w 10"/>
                                      <a:gd name="T5" fmla="*/ 0 h 12"/>
                                      <a:gd name="T6" fmla="*/ 0 w 10"/>
                                      <a:gd name="T7" fmla="*/ 10 h 12"/>
                                      <a:gd name="T8" fmla="*/ 3 w 10"/>
                                      <a:gd name="T9" fmla="*/ 11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7" y="1"/>
                                        </a:lnTo>
                                        <a:lnTo>
                                          <a:pt x="4" y="0"/>
                                        </a:lnTo>
                                        <a:lnTo>
                                          <a:pt x="0" y="10"/>
                                        </a:lnTo>
                                        <a:lnTo>
                                          <a:pt x="3" y="11"/>
                                        </a:lnTo>
                                        <a:lnTo>
                                          <a:pt x="5" y="12"/>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77" name="Freeform 21122"/>
                                <wps:cNvSpPr>
                                  <a:spLocks/>
                                </wps:cNvSpPr>
                                <wps:spPr bwMode="auto">
                                  <a:xfrm>
                                    <a:off x="2061" y="794"/>
                                    <a:ext cx="10" cy="12"/>
                                  </a:xfrm>
                                  <a:custGeom>
                                    <a:avLst/>
                                    <a:gdLst>
                                      <a:gd name="T0" fmla="*/ 10 w 10"/>
                                      <a:gd name="T1" fmla="*/ 3 h 12"/>
                                      <a:gd name="T2" fmla="*/ 7 w 10"/>
                                      <a:gd name="T3" fmla="*/ 1 h 12"/>
                                      <a:gd name="T4" fmla="*/ 4 w 10"/>
                                      <a:gd name="T5" fmla="*/ 0 h 12"/>
                                      <a:gd name="T6" fmla="*/ 0 w 10"/>
                                      <a:gd name="T7" fmla="*/ 10 h 12"/>
                                      <a:gd name="T8" fmla="*/ 3 w 10"/>
                                      <a:gd name="T9" fmla="*/ 11 h 12"/>
                                      <a:gd name="T10" fmla="*/ 5 w 10"/>
                                      <a:gd name="T11" fmla="*/ 12 h 12"/>
                                      <a:gd name="T12" fmla="*/ 10 w 10"/>
                                      <a:gd name="T13" fmla="*/ 3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3"/>
                                        </a:moveTo>
                                        <a:lnTo>
                                          <a:pt x="7" y="1"/>
                                        </a:lnTo>
                                        <a:lnTo>
                                          <a:pt x="4" y="0"/>
                                        </a:lnTo>
                                        <a:lnTo>
                                          <a:pt x="0" y="10"/>
                                        </a:lnTo>
                                        <a:lnTo>
                                          <a:pt x="3" y="11"/>
                                        </a:lnTo>
                                        <a:lnTo>
                                          <a:pt x="5" y="12"/>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78" name="Freeform 21123"/>
                                <wps:cNvSpPr>
                                  <a:spLocks/>
                                </wps:cNvSpPr>
                                <wps:spPr bwMode="auto">
                                  <a:xfrm>
                                    <a:off x="2061" y="80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79" name="Line 21124"/>
                                <wps:cNvCnPr>
                                  <a:cxnSpLocks noChangeShapeType="1"/>
                                </wps:cNvCnPr>
                                <wps:spPr bwMode="auto">
                                  <a:xfrm>
                                    <a:off x="2061" y="8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80" name="Freeform 21125"/>
                                <wps:cNvSpPr>
                                  <a:spLocks/>
                                </wps:cNvSpPr>
                                <wps:spPr bwMode="auto">
                                  <a:xfrm>
                                    <a:off x="2057" y="804"/>
                                    <a:ext cx="9" cy="12"/>
                                  </a:xfrm>
                                  <a:custGeom>
                                    <a:avLst/>
                                    <a:gdLst>
                                      <a:gd name="T0" fmla="*/ 9 w 9"/>
                                      <a:gd name="T1" fmla="*/ 2 h 12"/>
                                      <a:gd name="T2" fmla="*/ 7 w 9"/>
                                      <a:gd name="T3" fmla="*/ 1 h 12"/>
                                      <a:gd name="T4" fmla="*/ 4 w 9"/>
                                      <a:gd name="T5" fmla="*/ 0 h 12"/>
                                      <a:gd name="T6" fmla="*/ 0 w 9"/>
                                      <a:gd name="T7" fmla="*/ 9 h 12"/>
                                      <a:gd name="T8" fmla="*/ 3 w 9"/>
                                      <a:gd name="T9" fmla="*/ 10 h 12"/>
                                      <a:gd name="T10" fmla="*/ 6 w 9"/>
                                      <a:gd name="T11" fmla="*/ 12 h 12"/>
                                      <a:gd name="T12" fmla="*/ 9 w 9"/>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9" y="2"/>
                                        </a:moveTo>
                                        <a:lnTo>
                                          <a:pt x="7" y="1"/>
                                        </a:lnTo>
                                        <a:lnTo>
                                          <a:pt x="4" y="0"/>
                                        </a:lnTo>
                                        <a:lnTo>
                                          <a:pt x="0" y="9"/>
                                        </a:lnTo>
                                        <a:lnTo>
                                          <a:pt x="3" y="10"/>
                                        </a:lnTo>
                                        <a:lnTo>
                                          <a:pt x="6" y="12"/>
                                        </a:lnTo>
                                        <a:lnTo>
                                          <a:pt x="9"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81" name="Freeform 21126"/>
                                <wps:cNvSpPr>
                                  <a:spLocks/>
                                </wps:cNvSpPr>
                                <wps:spPr bwMode="auto">
                                  <a:xfrm>
                                    <a:off x="2057" y="804"/>
                                    <a:ext cx="9" cy="12"/>
                                  </a:xfrm>
                                  <a:custGeom>
                                    <a:avLst/>
                                    <a:gdLst>
                                      <a:gd name="T0" fmla="*/ 9 w 9"/>
                                      <a:gd name="T1" fmla="*/ 2 h 12"/>
                                      <a:gd name="T2" fmla="*/ 7 w 9"/>
                                      <a:gd name="T3" fmla="*/ 1 h 12"/>
                                      <a:gd name="T4" fmla="*/ 4 w 9"/>
                                      <a:gd name="T5" fmla="*/ 0 h 12"/>
                                      <a:gd name="T6" fmla="*/ 0 w 9"/>
                                      <a:gd name="T7" fmla="*/ 9 h 12"/>
                                      <a:gd name="T8" fmla="*/ 3 w 9"/>
                                      <a:gd name="T9" fmla="*/ 10 h 12"/>
                                      <a:gd name="T10" fmla="*/ 6 w 9"/>
                                      <a:gd name="T11" fmla="*/ 12 h 12"/>
                                      <a:gd name="T12" fmla="*/ 9 w 9"/>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9" y="2"/>
                                        </a:moveTo>
                                        <a:lnTo>
                                          <a:pt x="7" y="1"/>
                                        </a:lnTo>
                                        <a:lnTo>
                                          <a:pt x="4" y="0"/>
                                        </a:lnTo>
                                        <a:lnTo>
                                          <a:pt x="0" y="9"/>
                                        </a:lnTo>
                                        <a:lnTo>
                                          <a:pt x="3" y="10"/>
                                        </a:lnTo>
                                        <a:lnTo>
                                          <a:pt x="6" y="12"/>
                                        </a:lnTo>
                                        <a:lnTo>
                                          <a:pt x="9"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82" name="Freeform 21127"/>
                                <wps:cNvSpPr>
                                  <a:spLocks/>
                                </wps:cNvSpPr>
                                <wps:spPr bwMode="auto">
                                  <a:xfrm>
                                    <a:off x="2057" y="813"/>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83" name="Line 21128"/>
                                <wps:cNvCnPr>
                                  <a:cxnSpLocks noChangeShapeType="1"/>
                                </wps:cNvCnPr>
                                <wps:spPr bwMode="auto">
                                  <a:xfrm>
                                    <a:off x="2057" y="81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84" name="Freeform 21129"/>
                                <wps:cNvSpPr>
                                  <a:spLocks/>
                                </wps:cNvSpPr>
                                <wps:spPr bwMode="auto">
                                  <a:xfrm>
                                    <a:off x="2053" y="813"/>
                                    <a:ext cx="10" cy="12"/>
                                  </a:xfrm>
                                  <a:custGeom>
                                    <a:avLst/>
                                    <a:gdLst>
                                      <a:gd name="T0" fmla="*/ 10 w 10"/>
                                      <a:gd name="T1" fmla="*/ 2 h 12"/>
                                      <a:gd name="T2" fmla="*/ 7 w 10"/>
                                      <a:gd name="T3" fmla="*/ 1 h 12"/>
                                      <a:gd name="T4" fmla="*/ 4 w 10"/>
                                      <a:gd name="T5" fmla="*/ 0 h 12"/>
                                      <a:gd name="T6" fmla="*/ 0 w 10"/>
                                      <a:gd name="T7" fmla="*/ 10 h 12"/>
                                      <a:gd name="T8" fmla="*/ 3 w 10"/>
                                      <a:gd name="T9" fmla="*/ 11 h 12"/>
                                      <a:gd name="T10" fmla="*/ 6 w 10"/>
                                      <a:gd name="T11" fmla="*/ 12 h 12"/>
                                      <a:gd name="T12" fmla="*/ 10 w 10"/>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2"/>
                                        </a:moveTo>
                                        <a:lnTo>
                                          <a:pt x="7" y="1"/>
                                        </a:lnTo>
                                        <a:lnTo>
                                          <a:pt x="4" y="0"/>
                                        </a:lnTo>
                                        <a:lnTo>
                                          <a:pt x="0" y="10"/>
                                        </a:lnTo>
                                        <a:lnTo>
                                          <a:pt x="3" y="11"/>
                                        </a:lnTo>
                                        <a:lnTo>
                                          <a:pt x="6" y="12"/>
                                        </a:lnTo>
                                        <a:lnTo>
                                          <a:pt x="1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85" name="Freeform 21130"/>
                                <wps:cNvSpPr>
                                  <a:spLocks/>
                                </wps:cNvSpPr>
                                <wps:spPr bwMode="auto">
                                  <a:xfrm>
                                    <a:off x="2053" y="813"/>
                                    <a:ext cx="10" cy="12"/>
                                  </a:xfrm>
                                  <a:custGeom>
                                    <a:avLst/>
                                    <a:gdLst>
                                      <a:gd name="T0" fmla="*/ 10 w 10"/>
                                      <a:gd name="T1" fmla="*/ 2 h 12"/>
                                      <a:gd name="T2" fmla="*/ 7 w 10"/>
                                      <a:gd name="T3" fmla="*/ 1 h 12"/>
                                      <a:gd name="T4" fmla="*/ 4 w 10"/>
                                      <a:gd name="T5" fmla="*/ 0 h 12"/>
                                      <a:gd name="T6" fmla="*/ 0 w 10"/>
                                      <a:gd name="T7" fmla="*/ 10 h 12"/>
                                      <a:gd name="T8" fmla="*/ 3 w 10"/>
                                      <a:gd name="T9" fmla="*/ 11 h 12"/>
                                      <a:gd name="T10" fmla="*/ 6 w 10"/>
                                      <a:gd name="T11" fmla="*/ 12 h 12"/>
                                      <a:gd name="T12" fmla="*/ 10 w 10"/>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10" y="2"/>
                                        </a:moveTo>
                                        <a:lnTo>
                                          <a:pt x="7" y="1"/>
                                        </a:lnTo>
                                        <a:lnTo>
                                          <a:pt x="4" y="0"/>
                                        </a:lnTo>
                                        <a:lnTo>
                                          <a:pt x="0" y="10"/>
                                        </a:lnTo>
                                        <a:lnTo>
                                          <a:pt x="3" y="11"/>
                                        </a:lnTo>
                                        <a:lnTo>
                                          <a:pt x="6" y="12"/>
                                        </a:lnTo>
                                        <a:lnTo>
                                          <a:pt x="1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86" name="Freeform 21131"/>
                                <wps:cNvSpPr>
                                  <a:spLocks/>
                                </wps:cNvSpPr>
                                <wps:spPr bwMode="auto">
                                  <a:xfrm>
                                    <a:off x="2053" y="823"/>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87" name="Line 21132"/>
                                <wps:cNvCnPr>
                                  <a:cxnSpLocks noChangeShapeType="1"/>
                                </wps:cNvCnPr>
                                <wps:spPr bwMode="auto">
                                  <a:xfrm>
                                    <a:off x="2053" y="82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88" name="Freeform 21133"/>
                                <wps:cNvSpPr>
                                  <a:spLocks/>
                                </wps:cNvSpPr>
                                <wps:spPr bwMode="auto">
                                  <a:xfrm>
                                    <a:off x="2049" y="823"/>
                                    <a:ext cx="10" cy="11"/>
                                  </a:xfrm>
                                  <a:custGeom>
                                    <a:avLst/>
                                    <a:gdLst>
                                      <a:gd name="T0" fmla="*/ 10 w 10"/>
                                      <a:gd name="T1" fmla="*/ 2 h 11"/>
                                      <a:gd name="T2" fmla="*/ 7 w 10"/>
                                      <a:gd name="T3" fmla="*/ 1 h 11"/>
                                      <a:gd name="T4" fmla="*/ 4 w 10"/>
                                      <a:gd name="T5" fmla="*/ 0 h 11"/>
                                      <a:gd name="T6" fmla="*/ 0 w 10"/>
                                      <a:gd name="T7" fmla="*/ 9 h 11"/>
                                      <a:gd name="T8" fmla="*/ 3 w 10"/>
                                      <a:gd name="T9" fmla="*/ 10 h 11"/>
                                      <a:gd name="T10" fmla="*/ 6 w 10"/>
                                      <a:gd name="T11" fmla="*/ 11 h 11"/>
                                      <a:gd name="T12" fmla="*/ 10 w 10"/>
                                      <a:gd name="T13" fmla="*/ 2 h 11"/>
                                    </a:gdLst>
                                    <a:ahLst/>
                                    <a:cxnLst>
                                      <a:cxn ang="0">
                                        <a:pos x="T0" y="T1"/>
                                      </a:cxn>
                                      <a:cxn ang="0">
                                        <a:pos x="T2" y="T3"/>
                                      </a:cxn>
                                      <a:cxn ang="0">
                                        <a:pos x="T4" y="T5"/>
                                      </a:cxn>
                                      <a:cxn ang="0">
                                        <a:pos x="T6" y="T7"/>
                                      </a:cxn>
                                      <a:cxn ang="0">
                                        <a:pos x="T8" y="T9"/>
                                      </a:cxn>
                                      <a:cxn ang="0">
                                        <a:pos x="T10" y="T11"/>
                                      </a:cxn>
                                      <a:cxn ang="0">
                                        <a:pos x="T12" y="T13"/>
                                      </a:cxn>
                                    </a:cxnLst>
                                    <a:rect l="0" t="0" r="r" b="b"/>
                                    <a:pathLst>
                                      <a:path w="10" h="11">
                                        <a:moveTo>
                                          <a:pt x="10" y="2"/>
                                        </a:moveTo>
                                        <a:lnTo>
                                          <a:pt x="7" y="1"/>
                                        </a:lnTo>
                                        <a:lnTo>
                                          <a:pt x="4" y="0"/>
                                        </a:lnTo>
                                        <a:lnTo>
                                          <a:pt x="0" y="9"/>
                                        </a:lnTo>
                                        <a:lnTo>
                                          <a:pt x="3" y="10"/>
                                        </a:lnTo>
                                        <a:lnTo>
                                          <a:pt x="6" y="11"/>
                                        </a:lnTo>
                                        <a:lnTo>
                                          <a:pt x="1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89" name="Freeform 21134"/>
                                <wps:cNvSpPr>
                                  <a:spLocks/>
                                </wps:cNvSpPr>
                                <wps:spPr bwMode="auto">
                                  <a:xfrm>
                                    <a:off x="2049" y="823"/>
                                    <a:ext cx="10" cy="11"/>
                                  </a:xfrm>
                                  <a:custGeom>
                                    <a:avLst/>
                                    <a:gdLst>
                                      <a:gd name="T0" fmla="*/ 10 w 10"/>
                                      <a:gd name="T1" fmla="*/ 2 h 11"/>
                                      <a:gd name="T2" fmla="*/ 7 w 10"/>
                                      <a:gd name="T3" fmla="*/ 1 h 11"/>
                                      <a:gd name="T4" fmla="*/ 4 w 10"/>
                                      <a:gd name="T5" fmla="*/ 0 h 11"/>
                                      <a:gd name="T6" fmla="*/ 0 w 10"/>
                                      <a:gd name="T7" fmla="*/ 9 h 11"/>
                                      <a:gd name="T8" fmla="*/ 3 w 10"/>
                                      <a:gd name="T9" fmla="*/ 10 h 11"/>
                                      <a:gd name="T10" fmla="*/ 6 w 10"/>
                                      <a:gd name="T11" fmla="*/ 11 h 11"/>
                                      <a:gd name="T12" fmla="*/ 10 w 10"/>
                                      <a:gd name="T13" fmla="*/ 2 h 11"/>
                                    </a:gdLst>
                                    <a:ahLst/>
                                    <a:cxnLst>
                                      <a:cxn ang="0">
                                        <a:pos x="T0" y="T1"/>
                                      </a:cxn>
                                      <a:cxn ang="0">
                                        <a:pos x="T2" y="T3"/>
                                      </a:cxn>
                                      <a:cxn ang="0">
                                        <a:pos x="T4" y="T5"/>
                                      </a:cxn>
                                      <a:cxn ang="0">
                                        <a:pos x="T6" y="T7"/>
                                      </a:cxn>
                                      <a:cxn ang="0">
                                        <a:pos x="T8" y="T9"/>
                                      </a:cxn>
                                      <a:cxn ang="0">
                                        <a:pos x="T10" y="T11"/>
                                      </a:cxn>
                                      <a:cxn ang="0">
                                        <a:pos x="T12" y="T13"/>
                                      </a:cxn>
                                    </a:cxnLst>
                                    <a:rect l="0" t="0" r="r" b="b"/>
                                    <a:pathLst>
                                      <a:path w="10" h="11">
                                        <a:moveTo>
                                          <a:pt x="10" y="2"/>
                                        </a:moveTo>
                                        <a:lnTo>
                                          <a:pt x="7" y="1"/>
                                        </a:lnTo>
                                        <a:lnTo>
                                          <a:pt x="4" y="0"/>
                                        </a:lnTo>
                                        <a:lnTo>
                                          <a:pt x="0" y="9"/>
                                        </a:lnTo>
                                        <a:lnTo>
                                          <a:pt x="3" y="10"/>
                                        </a:lnTo>
                                        <a:lnTo>
                                          <a:pt x="6" y="11"/>
                                        </a:lnTo>
                                        <a:lnTo>
                                          <a:pt x="1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90" name="Freeform 21135"/>
                                <wps:cNvSpPr>
                                  <a:spLocks/>
                                </wps:cNvSpPr>
                                <wps:spPr bwMode="auto">
                                  <a:xfrm>
                                    <a:off x="2049" y="83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91" name="Line 21136"/>
                                <wps:cNvCnPr>
                                  <a:cxnSpLocks noChangeShapeType="1"/>
                                </wps:cNvCnPr>
                                <wps:spPr bwMode="auto">
                                  <a:xfrm>
                                    <a:off x="2049" y="8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92" name="Freeform 21137"/>
                                <wps:cNvSpPr>
                                  <a:spLocks/>
                                </wps:cNvSpPr>
                                <wps:spPr bwMode="auto">
                                  <a:xfrm>
                                    <a:off x="2046" y="832"/>
                                    <a:ext cx="9" cy="12"/>
                                  </a:xfrm>
                                  <a:custGeom>
                                    <a:avLst/>
                                    <a:gdLst>
                                      <a:gd name="T0" fmla="*/ 9 w 9"/>
                                      <a:gd name="T1" fmla="*/ 2 h 12"/>
                                      <a:gd name="T2" fmla="*/ 6 w 9"/>
                                      <a:gd name="T3" fmla="*/ 1 h 12"/>
                                      <a:gd name="T4" fmla="*/ 3 w 9"/>
                                      <a:gd name="T5" fmla="*/ 0 h 12"/>
                                      <a:gd name="T6" fmla="*/ 0 w 9"/>
                                      <a:gd name="T7" fmla="*/ 10 h 12"/>
                                      <a:gd name="T8" fmla="*/ 3 w 9"/>
                                      <a:gd name="T9" fmla="*/ 11 h 12"/>
                                      <a:gd name="T10" fmla="*/ 6 w 9"/>
                                      <a:gd name="T11" fmla="*/ 12 h 12"/>
                                      <a:gd name="T12" fmla="*/ 9 w 9"/>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9" y="2"/>
                                        </a:moveTo>
                                        <a:lnTo>
                                          <a:pt x="6" y="1"/>
                                        </a:lnTo>
                                        <a:lnTo>
                                          <a:pt x="3" y="0"/>
                                        </a:lnTo>
                                        <a:lnTo>
                                          <a:pt x="0" y="10"/>
                                        </a:lnTo>
                                        <a:lnTo>
                                          <a:pt x="3" y="11"/>
                                        </a:lnTo>
                                        <a:lnTo>
                                          <a:pt x="6" y="12"/>
                                        </a:lnTo>
                                        <a:lnTo>
                                          <a:pt x="9"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93" name="Freeform 21138"/>
                                <wps:cNvSpPr>
                                  <a:spLocks/>
                                </wps:cNvSpPr>
                                <wps:spPr bwMode="auto">
                                  <a:xfrm>
                                    <a:off x="2046" y="832"/>
                                    <a:ext cx="9" cy="12"/>
                                  </a:xfrm>
                                  <a:custGeom>
                                    <a:avLst/>
                                    <a:gdLst>
                                      <a:gd name="T0" fmla="*/ 9 w 9"/>
                                      <a:gd name="T1" fmla="*/ 2 h 12"/>
                                      <a:gd name="T2" fmla="*/ 6 w 9"/>
                                      <a:gd name="T3" fmla="*/ 1 h 12"/>
                                      <a:gd name="T4" fmla="*/ 3 w 9"/>
                                      <a:gd name="T5" fmla="*/ 0 h 12"/>
                                      <a:gd name="T6" fmla="*/ 0 w 9"/>
                                      <a:gd name="T7" fmla="*/ 10 h 12"/>
                                      <a:gd name="T8" fmla="*/ 3 w 9"/>
                                      <a:gd name="T9" fmla="*/ 11 h 12"/>
                                      <a:gd name="T10" fmla="*/ 6 w 9"/>
                                      <a:gd name="T11" fmla="*/ 12 h 12"/>
                                      <a:gd name="T12" fmla="*/ 9 w 9"/>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9" y="2"/>
                                        </a:moveTo>
                                        <a:lnTo>
                                          <a:pt x="6" y="1"/>
                                        </a:lnTo>
                                        <a:lnTo>
                                          <a:pt x="3" y="0"/>
                                        </a:lnTo>
                                        <a:lnTo>
                                          <a:pt x="0" y="10"/>
                                        </a:lnTo>
                                        <a:lnTo>
                                          <a:pt x="3" y="11"/>
                                        </a:lnTo>
                                        <a:lnTo>
                                          <a:pt x="6" y="12"/>
                                        </a:lnTo>
                                        <a:lnTo>
                                          <a:pt x="9"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94" name="Freeform 21139"/>
                                <wps:cNvSpPr>
                                  <a:spLocks/>
                                </wps:cNvSpPr>
                                <wps:spPr bwMode="auto">
                                  <a:xfrm>
                                    <a:off x="2046" y="84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95" name="Line 21140"/>
                                <wps:cNvCnPr>
                                  <a:cxnSpLocks noChangeShapeType="1"/>
                                </wps:cNvCnPr>
                                <wps:spPr bwMode="auto">
                                  <a:xfrm>
                                    <a:off x="2046" y="84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296" name="Freeform 21141"/>
                                <wps:cNvSpPr>
                                  <a:spLocks/>
                                </wps:cNvSpPr>
                                <wps:spPr bwMode="auto">
                                  <a:xfrm>
                                    <a:off x="2043" y="842"/>
                                    <a:ext cx="9" cy="12"/>
                                  </a:xfrm>
                                  <a:custGeom>
                                    <a:avLst/>
                                    <a:gdLst>
                                      <a:gd name="T0" fmla="*/ 9 w 9"/>
                                      <a:gd name="T1" fmla="*/ 2 h 12"/>
                                      <a:gd name="T2" fmla="*/ 6 w 9"/>
                                      <a:gd name="T3" fmla="*/ 1 h 12"/>
                                      <a:gd name="T4" fmla="*/ 3 w 9"/>
                                      <a:gd name="T5" fmla="*/ 0 h 12"/>
                                      <a:gd name="T6" fmla="*/ 0 w 9"/>
                                      <a:gd name="T7" fmla="*/ 10 h 12"/>
                                      <a:gd name="T8" fmla="*/ 3 w 9"/>
                                      <a:gd name="T9" fmla="*/ 11 h 12"/>
                                      <a:gd name="T10" fmla="*/ 6 w 9"/>
                                      <a:gd name="T11" fmla="*/ 12 h 12"/>
                                      <a:gd name="T12" fmla="*/ 9 w 9"/>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9" y="2"/>
                                        </a:moveTo>
                                        <a:lnTo>
                                          <a:pt x="6" y="1"/>
                                        </a:lnTo>
                                        <a:lnTo>
                                          <a:pt x="3" y="0"/>
                                        </a:lnTo>
                                        <a:lnTo>
                                          <a:pt x="0" y="10"/>
                                        </a:lnTo>
                                        <a:lnTo>
                                          <a:pt x="3" y="11"/>
                                        </a:lnTo>
                                        <a:lnTo>
                                          <a:pt x="6" y="12"/>
                                        </a:lnTo>
                                        <a:lnTo>
                                          <a:pt x="9"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97" name="Freeform 21142"/>
                                <wps:cNvSpPr>
                                  <a:spLocks/>
                                </wps:cNvSpPr>
                                <wps:spPr bwMode="auto">
                                  <a:xfrm>
                                    <a:off x="2043" y="842"/>
                                    <a:ext cx="9" cy="12"/>
                                  </a:xfrm>
                                  <a:custGeom>
                                    <a:avLst/>
                                    <a:gdLst>
                                      <a:gd name="T0" fmla="*/ 9 w 9"/>
                                      <a:gd name="T1" fmla="*/ 2 h 12"/>
                                      <a:gd name="T2" fmla="*/ 6 w 9"/>
                                      <a:gd name="T3" fmla="*/ 1 h 12"/>
                                      <a:gd name="T4" fmla="*/ 3 w 9"/>
                                      <a:gd name="T5" fmla="*/ 0 h 12"/>
                                      <a:gd name="T6" fmla="*/ 0 w 9"/>
                                      <a:gd name="T7" fmla="*/ 10 h 12"/>
                                      <a:gd name="T8" fmla="*/ 3 w 9"/>
                                      <a:gd name="T9" fmla="*/ 11 h 12"/>
                                      <a:gd name="T10" fmla="*/ 6 w 9"/>
                                      <a:gd name="T11" fmla="*/ 12 h 12"/>
                                      <a:gd name="T12" fmla="*/ 9 w 9"/>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9" y="2"/>
                                        </a:moveTo>
                                        <a:lnTo>
                                          <a:pt x="6" y="1"/>
                                        </a:lnTo>
                                        <a:lnTo>
                                          <a:pt x="3" y="0"/>
                                        </a:lnTo>
                                        <a:lnTo>
                                          <a:pt x="0" y="10"/>
                                        </a:lnTo>
                                        <a:lnTo>
                                          <a:pt x="3" y="11"/>
                                        </a:lnTo>
                                        <a:lnTo>
                                          <a:pt x="6" y="12"/>
                                        </a:lnTo>
                                        <a:lnTo>
                                          <a:pt x="9"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298" name="Freeform 21143"/>
                                <wps:cNvSpPr>
                                  <a:spLocks/>
                                </wps:cNvSpPr>
                                <wps:spPr bwMode="auto">
                                  <a:xfrm>
                                    <a:off x="2043" y="85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299" name="Line 21144"/>
                                <wps:cNvCnPr>
                                  <a:cxnSpLocks noChangeShapeType="1"/>
                                </wps:cNvCnPr>
                                <wps:spPr bwMode="auto">
                                  <a:xfrm>
                                    <a:off x="2043" y="85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00" name="Freeform 21145"/>
                                <wps:cNvSpPr>
                                  <a:spLocks/>
                                </wps:cNvSpPr>
                                <wps:spPr bwMode="auto">
                                  <a:xfrm>
                                    <a:off x="2041" y="852"/>
                                    <a:ext cx="8" cy="12"/>
                                  </a:xfrm>
                                  <a:custGeom>
                                    <a:avLst/>
                                    <a:gdLst>
                                      <a:gd name="T0" fmla="*/ 8 w 8"/>
                                      <a:gd name="T1" fmla="*/ 2 h 12"/>
                                      <a:gd name="T2" fmla="*/ 5 w 8"/>
                                      <a:gd name="T3" fmla="*/ 1 h 12"/>
                                      <a:gd name="T4" fmla="*/ 2 w 8"/>
                                      <a:gd name="T5" fmla="*/ 0 h 12"/>
                                      <a:gd name="T6" fmla="*/ 0 w 8"/>
                                      <a:gd name="T7" fmla="*/ 10 h 12"/>
                                      <a:gd name="T8" fmla="*/ 3 w 8"/>
                                      <a:gd name="T9" fmla="*/ 11 h 12"/>
                                      <a:gd name="T10" fmla="*/ 6 w 8"/>
                                      <a:gd name="T11" fmla="*/ 12 h 12"/>
                                      <a:gd name="T12" fmla="*/ 8 w 8"/>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8" h="12">
                                        <a:moveTo>
                                          <a:pt x="8" y="2"/>
                                        </a:moveTo>
                                        <a:lnTo>
                                          <a:pt x="5" y="1"/>
                                        </a:lnTo>
                                        <a:lnTo>
                                          <a:pt x="2" y="0"/>
                                        </a:lnTo>
                                        <a:lnTo>
                                          <a:pt x="0" y="10"/>
                                        </a:lnTo>
                                        <a:lnTo>
                                          <a:pt x="3" y="11"/>
                                        </a:lnTo>
                                        <a:lnTo>
                                          <a:pt x="6" y="12"/>
                                        </a:lnTo>
                                        <a:lnTo>
                                          <a:pt x="8"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01" name="Freeform 21146"/>
                                <wps:cNvSpPr>
                                  <a:spLocks/>
                                </wps:cNvSpPr>
                                <wps:spPr bwMode="auto">
                                  <a:xfrm>
                                    <a:off x="2041" y="852"/>
                                    <a:ext cx="8" cy="12"/>
                                  </a:xfrm>
                                  <a:custGeom>
                                    <a:avLst/>
                                    <a:gdLst>
                                      <a:gd name="T0" fmla="*/ 8 w 8"/>
                                      <a:gd name="T1" fmla="*/ 2 h 12"/>
                                      <a:gd name="T2" fmla="*/ 5 w 8"/>
                                      <a:gd name="T3" fmla="*/ 1 h 12"/>
                                      <a:gd name="T4" fmla="*/ 2 w 8"/>
                                      <a:gd name="T5" fmla="*/ 0 h 12"/>
                                      <a:gd name="T6" fmla="*/ 0 w 8"/>
                                      <a:gd name="T7" fmla="*/ 10 h 12"/>
                                      <a:gd name="T8" fmla="*/ 3 w 8"/>
                                      <a:gd name="T9" fmla="*/ 11 h 12"/>
                                      <a:gd name="T10" fmla="*/ 6 w 8"/>
                                      <a:gd name="T11" fmla="*/ 12 h 12"/>
                                      <a:gd name="T12" fmla="*/ 8 w 8"/>
                                      <a:gd name="T13" fmla="*/ 2 h 12"/>
                                    </a:gdLst>
                                    <a:ahLst/>
                                    <a:cxnLst>
                                      <a:cxn ang="0">
                                        <a:pos x="T0" y="T1"/>
                                      </a:cxn>
                                      <a:cxn ang="0">
                                        <a:pos x="T2" y="T3"/>
                                      </a:cxn>
                                      <a:cxn ang="0">
                                        <a:pos x="T4" y="T5"/>
                                      </a:cxn>
                                      <a:cxn ang="0">
                                        <a:pos x="T6" y="T7"/>
                                      </a:cxn>
                                      <a:cxn ang="0">
                                        <a:pos x="T8" y="T9"/>
                                      </a:cxn>
                                      <a:cxn ang="0">
                                        <a:pos x="T10" y="T11"/>
                                      </a:cxn>
                                      <a:cxn ang="0">
                                        <a:pos x="T12" y="T13"/>
                                      </a:cxn>
                                    </a:cxnLst>
                                    <a:rect l="0" t="0" r="r" b="b"/>
                                    <a:pathLst>
                                      <a:path w="8" h="12">
                                        <a:moveTo>
                                          <a:pt x="8" y="2"/>
                                        </a:moveTo>
                                        <a:lnTo>
                                          <a:pt x="5" y="1"/>
                                        </a:lnTo>
                                        <a:lnTo>
                                          <a:pt x="2" y="0"/>
                                        </a:lnTo>
                                        <a:lnTo>
                                          <a:pt x="0" y="10"/>
                                        </a:lnTo>
                                        <a:lnTo>
                                          <a:pt x="3" y="11"/>
                                        </a:lnTo>
                                        <a:lnTo>
                                          <a:pt x="6" y="12"/>
                                        </a:lnTo>
                                        <a:lnTo>
                                          <a:pt x="8"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02" name="Freeform 21147"/>
                                <wps:cNvSpPr>
                                  <a:spLocks/>
                                </wps:cNvSpPr>
                                <wps:spPr bwMode="auto">
                                  <a:xfrm>
                                    <a:off x="2041" y="86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03" name="Line 21148"/>
                                <wps:cNvCnPr>
                                  <a:cxnSpLocks noChangeShapeType="1"/>
                                </wps:cNvCnPr>
                                <wps:spPr bwMode="auto">
                                  <a:xfrm>
                                    <a:off x="2041" y="8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04" name="Freeform 21149"/>
                                <wps:cNvSpPr>
                                  <a:spLocks/>
                                </wps:cNvSpPr>
                                <wps:spPr bwMode="auto">
                                  <a:xfrm>
                                    <a:off x="2038" y="862"/>
                                    <a:ext cx="9" cy="11"/>
                                  </a:xfrm>
                                  <a:custGeom>
                                    <a:avLst/>
                                    <a:gdLst>
                                      <a:gd name="T0" fmla="*/ 9 w 9"/>
                                      <a:gd name="T1" fmla="*/ 1 h 11"/>
                                      <a:gd name="T2" fmla="*/ 6 w 9"/>
                                      <a:gd name="T3" fmla="*/ 1 h 11"/>
                                      <a:gd name="T4" fmla="*/ 3 w 9"/>
                                      <a:gd name="T5" fmla="*/ 0 h 11"/>
                                      <a:gd name="T6" fmla="*/ 0 w 9"/>
                                      <a:gd name="T7" fmla="*/ 10 h 11"/>
                                      <a:gd name="T8" fmla="*/ 3 w 9"/>
                                      <a:gd name="T9" fmla="*/ 11 h 11"/>
                                      <a:gd name="T10" fmla="*/ 6 w 9"/>
                                      <a:gd name="T11" fmla="*/ 11 h 11"/>
                                      <a:gd name="T12" fmla="*/ 9 w 9"/>
                                      <a:gd name="T13" fmla="*/ 1 h 11"/>
                                    </a:gdLst>
                                    <a:ahLst/>
                                    <a:cxnLst>
                                      <a:cxn ang="0">
                                        <a:pos x="T0" y="T1"/>
                                      </a:cxn>
                                      <a:cxn ang="0">
                                        <a:pos x="T2" y="T3"/>
                                      </a:cxn>
                                      <a:cxn ang="0">
                                        <a:pos x="T4" y="T5"/>
                                      </a:cxn>
                                      <a:cxn ang="0">
                                        <a:pos x="T6" y="T7"/>
                                      </a:cxn>
                                      <a:cxn ang="0">
                                        <a:pos x="T8" y="T9"/>
                                      </a:cxn>
                                      <a:cxn ang="0">
                                        <a:pos x="T10" y="T11"/>
                                      </a:cxn>
                                      <a:cxn ang="0">
                                        <a:pos x="T12" y="T13"/>
                                      </a:cxn>
                                    </a:cxnLst>
                                    <a:rect l="0" t="0" r="r" b="b"/>
                                    <a:pathLst>
                                      <a:path w="9" h="11">
                                        <a:moveTo>
                                          <a:pt x="9" y="1"/>
                                        </a:moveTo>
                                        <a:lnTo>
                                          <a:pt x="6" y="1"/>
                                        </a:lnTo>
                                        <a:lnTo>
                                          <a:pt x="3" y="0"/>
                                        </a:lnTo>
                                        <a:lnTo>
                                          <a:pt x="0" y="10"/>
                                        </a:lnTo>
                                        <a:lnTo>
                                          <a:pt x="3" y="11"/>
                                        </a:lnTo>
                                        <a:lnTo>
                                          <a:pt x="6" y="11"/>
                                        </a:lnTo>
                                        <a:lnTo>
                                          <a:pt x="9"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05" name="Freeform 21150"/>
                                <wps:cNvSpPr>
                                  <a:spLocks/>
                                </wps:cNvSpPr>
                                <wps:spPr bwMode="auto">
                                  <a:xfrm>
                                    <a:off x="2038" y="862"/>
                                    <a:ext cx="9" cy="11"/>
                                  </a:xfrm>
                                  <a:custGeom>
                                    <a:avLst/>
                                    <a:gdLst>
                                      <a:gd name="T0" fmla="*/ 9 w 9"/>
                                      <a:gd name="T1" fmla="*/ 1 h 11"/>
                                      <a:gd name="T2" fmla="*/ 6 w 9"/>
                                      <a:gd name="T3" fmla="*/ 1 h 11"/>
                                      <a:gd name="T4" fmla="*/ 3 w 9"/>
                                      <a:gd name="T5" fmla="*/ 0 h 11"/>
                                      <a:gd name="T6" fmla="*/ 0 w 9"/>
                                      <a:gd name="T7" fmla="*/ 10 h 11"/>
                                      <a:gd name="T8" fmla="*/ 3 w 9"/>
                                      <a:gd name="T9" fmla="*/ 11 h 11"/>
                                      <a:gd name="T10" fmla="*/ 6 w 9"/>
                                      <a:gd name="T11" fmla="*/ 11 h 11"/>
                                      <a:gd name="T12" fmla="*/ 9 w 9"/>
                                      <a:gd name="T13" fmla="*/ 1 h 11"/>
                                    </a:gdLst>
                                    <a:ahLst/>
                                    <a:cxnLst>
                                      <a:cxn ang="0">
                                        <a:pos x="T0" y="T1"/>
                                      </a:cxn>
                                      <a:cxn ang="0">
                                        <a:pos x="T2" y="T3"/>
                                      </a:cxn>
                                      <a:cxn ang="0">
                                        <a:pos x="T4" y="T5"/>
                                      </a:cxn>
                                      <a:cxn ang="0">
                                        <a:pos x="T6" y="T7"/>
                                      </a:cxn>
                                      <a:cxn ang="0">
                                        <a:pos x="T8" y="T9"/>
                                      </a:cxn>
                                      <a:cxn ang="0">
                                        <a:pos x="T10" y="T11"/>
                                      </a:cxn>
                                      <a:cxn ang="0">
                                        <a:pos x="T12" y="T13"/>
                                      </a:cxn>
                                    </a:cxnLst>
                                    <a:rect l="0" t="0" r="r" b="b"/>
                                    <a:pathLst>
                                      <a:path w="9" h="11">
                                        <a:moveTo>
                                          <a:pt x="9" y="1"/>
                                        </a:moveTo>
                                        <a:lnTo>
                                          <a:pt x="6" y="1"/>
                                        </a:lnTo>
                                        <a:lnTo>
                                          <a:pt x="3" y="0"/>
                                        </a:lnTo>
                                        <a:lnTo>
                                          <a:pt x="0" y="10"/>
                                        </a:lnTo>
                                        <a:lnTo>
                                          <a:pt x="3" y="11"/>
                                        </a:lnTo>
                                        <a:lnTo>
                                          <a:pt x="6" y="11"/>
                                        </a:lnTo>
                                        <a:lnTo>
                                          <a:pt x="9"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06" name="Freeform 21151"/>
                                <wps:cNvSpPr>
                                  <a:spLocks/>
                                </wps:cNvSpPr>
                                <wps:spPr bwMode="auto">
                                  <a:xfrm>
                                    <a:off x="2038" y="87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07" name="Line 21152"/>
                                <wps:cNvCnPr>
                                  <a:cxnSpLocks noChangeShapeType="1"/>
                                </wps:cNvCnPr>
                                <wps:spPr bwMode="auto">
                                  <a:xfrm>
                                    <a:off x="2038" y="87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08" name="Freeform 21153"/>
                                <wps:cNvSpPr>
                                  <a:spLocks/>
                                </wps:cNvSpPr>
                                <wps:spPr bwMode="auto">
                                  <a:xfrm>
                                    <a:off x="2037" y="872"/>
                                    <a:ext cx="7" cy="6"/>
                                  </a:xfrm>
                                  <a:custGeom>
                                    <a:avLst/>
                                    <a:gdLst>
                                      <a:gd name="T0" fmla="*/ 7 w 7"/>
                                      <a:gd name="T1" fmla="*/ 1 h 6"/>
                                      <a:gd name="T2" fmla="*/ 4 w 7"/>
                                      <a:gd name="T3" fmla="*/ 1 h 6"/>
                                      <a:gd name="T4" fmla="*/ 1 w 7"/>
                                      <a:gd name="T5" fmla="*/ 0 h 6"/>
                                      <a:gd name="T6" fmla="*/ 0 w 7"/>
                                      <a:gd name="T7" fmla="*/ 5 h 6"/>
                                      <a:gd name="T8" fmla="*/ 3 w 7"/>
                                      <a:gd name="T9" fmla="*/ 6 h 6"/>
                                      <a:gd name="T10" fmla="*/ 6 w 7"/>
                                      <a:gd name="T11" fmla="*/ 6 h 6"/>
                                      <a:gd name="T12" fmla="*/ 7 w 7"/>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1"/>
                                        </a:moveTo>
                                        <a:lnTo>
                                          <a:pt x="4" y="1"/>
                                        </a:lnTo>
                                        <a:lnTo>
                                          <a:pt x="1" y="0"/>
                                        </a:lnTo>
                                        <a:lnTo>
                                          <a:pt x="0" y="5"/>
                                        </a:lnTo>
                                        <a:lnTo>
                                          <a:pt x="3" y="6"/>
                                        </a:lnTo>
                                        <a:lnTo>
                                          <a:pt x="6" y="6"/>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09" name="Freeform 21154"/>
                                <wps:cNvSpPr>
                                  <a:spLocks/>
                                </wps:cNvSpPr>
                                <wps:spPr bwMode="auto">
                                  <a:xfrm>
                                    <a:off x="2037" y="872"/>
                                    <a:ext cx="7" cy="6"/>
                                  </a:xfrm>
                                  <a:custGeom>
                                    <a:avLst/>
                                    <a:gdLst>
                                      <a:gd name="T0" fmla="*/ 7 w 7"/>
                                      <a:gd name="T1" fmla="*/ 1 h 6"/>
                                      <a:gd name="T2" fmla="*/ 4 w 7"/>
                                      <a:gd name="T3" fmla="*/ 1 h 6"/>
                                      <a:gd name="T4" fmla="*/ 1 w 7"/>
                                      <a:gd name="T5" fmla="*/ 0 h 6"/>
                                      <a:gd name="T6" fmla="*/ 0 w 7"/>
                                      <a:gd name="T7" fmla="*/ 5 h 6"/>
                                      <a:gd name="T8" fmla="*/ 3 w 7"/>
                                      <a:gd name="T9" fmla="*/ 6 h 6"/>
                                      <a:gd name="T10" fmla="*/ 6 w 7"/>
                                      <a:gd name="T11" fmla="*/ 6 h 6"/>
                                      <a:gd name="T12" fmla="*/ 7 w 7"/>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1"/>
                                        </a:moveTo>
                                        <a:lnTo>
                                          <a:pt x="4" y="1"/>
                                        </a:lnTo>
                                        <a:lnTo>
                                          <a:pt x="1" y="0"/>
                                        </a:lnTo>
                                        <a:lnTo>
                                          <a:pt x="0" y="5"/>
                                        </a:lnTo>
                                        <a:lnTo>
                                          <a:pt x="3" y="6"/>
                                        </a:lnTo>
                                        <a:lnTo>
                                          <a:pt x="6" y="6"/>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10" name="Freeform 21155"/>
                                <wps:cNvSpPr>
                                  <a:spLocks/>
                                </wps:cNvSpPr>
                                <wps:spPr bwMode="auto">
                                  <a:xfrm>
                                    <a:off x="2037" y="87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11" name="Line 21156"/>
                                <wps:cNvCnPr>
                                  <a:cxnSpLocks noChangeShapeType="1"/>
                                </wps:cNvCnPr>
                                <wps:spPr bwMode="auto">
                                  <a:xfrm>
                                    <a:off x="2037" y="8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12" name="Freeform 21157"/>
                                <wps:cNvSpPr>
                                  <a:spLocks/>
                                </wps:cNvSpPr>
                                <wps:spPr bwMode="auto">
                                  <a:xfrm>
                                    <a:off x="2036" y="877"/>
                                    <a:ext cx="7" cy="6"/>
                                  </a:xfrm>
                                  <a:custGeom>
                                    <a:avLst/>
                                    <a:gdLst>
                                      <a:gd name="T0" fmla="*/ 7 w 7"/>
                                      <a:gd name="T1" fmla="*/ 1 h 6"/>
                                      <a:gd name="T2" fmla="*/ 4 w 7"/>
                                      <a:gd name="T3" fmla="*/ 1 h 6"/>
                                      <a:gd name="T4" fmla="*/ 1 w 7"/>
                                      <a:gd name="T5" fmla="*/ 0 h 6"/>
                                      <a:gd name="T6" fmla="*/ 0 w 7"/>
                                      <a:gd name="T7" fmla="*/ 5 h 6"/>
                                      <a:gd name="T8" fmla="*/ 3 w 7"/>
                                      <a:gd name="T9" fmla="*/ 6 h 6"/>
                                      <a:gd name="T10" fmla="*/ 6 w 7"/>
                                      <a:gd name="T11" fmla="*/ 6 h 6"/>
                                      <a:gd name="T12" fmla="*/ 7 w 7"/>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1"/>
                                        </a:moveTo>
                                        <a:lnTo>
                                          <a:pt x="4" y="1"/>
                                        </a:lnTo>
                                        <a:lnTo>
                                          <a:pt x="1" y="0"/>
                                        </a:lnTo>
                                        <a:lnTo>
                                          <a:pt x="0" y="5"/>
                                        </a:lnTo>
                                        <a:lnTo>
                                          <a:pt x="3" y="6"/>
                                        </a:lnTo>
                                        <a:lnTo>
                                          <a:pt x="6" y="6"/>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13" name="Freeform 21158"/>
                                <wps:cNvSpPr>
                                  <a:spLocks/>
                                </wps:cNvSpPr>
                                <wps:spPr bwMode="auto">
                                  <a:xfrm>
                                    <a:off x="2036" y="877"/>
                                    <a:ext cx="7" cy="6"/>
                                  </a:xfrm>
                                  <a:custGeom>
                                    <a:avLst/>
                                    <a:gdLst>
                                      <a:gd name="T0" fmla="*/ 7 w 7"/>
                                      <a:gd name="T1" fmla="*/ 1 h 6"/>
                                      <a:gd name="T2" fmla="*/ 4 w 7"/>
                                      <a:gd name="T3" fmla="*/ 1 h 6"/>
                                      <a:gd name="T4" fmla="*/ 1 w 7"/>
                                      <a:gd name="T5" fmla="*/ 0 h 6"/>
                                      <a:gd name="T6" fmla="*/ 0 w 7"/>
                                      <a:gd name="T7" fmla="*/ 5 h 6"/>
                                      <a:gd name="T8" fmla="*/ 3 w 7"/>
                                      <a:gd name="T9" fmla="*/ 6 h 6"/>
                                      <a:gd name="T10" fmla="*/ 6 w 7"/>
                                      <a:gd name="T11" fmla="*/ 6 h 6"/>
                                      <a:gd name="T12" fmla="*/ 7 w 7"/>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1"/>
                                        </a:moveTo>
                                        <a:lnTo>
                                          <a:pt x="4" y="1"/>
                                        </a:lnTo>
                                        <a:lnTo>
                                          <a:pt x="1" y="0"/>
                                        </a:lnTo>
                                        <a:lnTo>
                                          <a:pt x="0" y="5"/>
                                        </a:lnTo>
                                        <a:lnTo>
                                          <a:pt x="3" y="6"/>
                                        </a:lnTo>
                                        <a:lnTo>
                                          <a:pt x="6" y="6"/>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14" name="Freeform 21159"/>
                                <wps:cNvSpPr>
                                  <a:spLocks/>
                                </wps:cNvSpPr>
                                <wps:spPr bwMode="auto">
                                  <a:xfrm>
                                    <a:off x="2036" y="88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15" name="Line 21160"/>
                                <wps:cNvCnPr>
                                  <a:cxnSpLocks noChangeShapeType="1"/>
                                </wps:cNvCnPr>
                                <wps:spPr bwMode="auto">
                                  <a:xfrm>
                                    <a:off x="2036" y="8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16" name="Freeform 21161"/>
                                <wps:cNvSpPr>
                                  <a:spLocks/>
                                </wps:cNvSpPr>
                                <wps:spPr bwMode="auto">
                                  <a:xfrm>
                                    <a:off x="2035" y="882"/>
                                    <a:ext cx="7" cy="4"/>
                                  </a:xfrm>
                                  <a:custGeom>
                                    <a:avLst/>
                                    <a:gdLst>
                                      <a:gd name="T0" fmla="*/ 7 w 7"/>
                                      <a:gd name="T1" fmla="*/ 1 h 4"/>
                                      <a:gd name="T2" fmla="*/ 4 w 7"/>
                                      <a:gd name="T3" fmla="*/ 1 h 4"/>
                                      <a:gd name="T4" fmla="*/ 1 w 7"/>
                                      <a:gd name="T5" fmla="*/ 0 h 4"/>
                                      <a:gd name="T6" fmla="*/ 0 w 7"/>
                                      <a:gd name="T7" fmla="*/ 3 h 4"/>
                                      <a:gd name="T8" fmla="*/ 4 w 7"/>
                                      <a:gd name="T9" fmla="*/ 3 h 4"/>
                                      <a:gd name="T10" fmla="*/ 7 w 7"/>
                                      <a:gd name="T11" fmla="*/ 4 h 4"/>
                                      <a:gd name="T12" fmla="*/ 7 w 7"/>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1"/>
                                        </a:moveTo>
                                        <a:lnTo>
                                          <a:pt x="4" y="1"/>
                                        </a:lnTo>
                                        <a:lnTo>
                                          <a:pt x="1" y="0"/>
                                        </a:lnTo>
                                        <a:lnTo>
                                          <a:pt x="0" y="3"/>
                                        </a:lnTo>
                                        <a:lnTo>
                                          <a:pt x="4" y="3"/>
                                        </a:lnTo>
                                        <a:lnTo>
                                          <a:pt x="7" y="4"/>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17" name="Freeform 21162"/>
                                <wps:cNvSpPr>
                                  <a:spLocks/>
                                </wps:cNvSpPr>
                                <wps:spPr bwMode="auto">
                                  <a:xfrm>
                                    <a:off x="2035" y="882"/>
                                    <a:ext cx="7" cy="4"/>
                                  </a:xfrm>
                                  <a:custGeom>
                                    <a:avLst/>
                                    <a:gdLst>
                                      <a:gd name="T0" fmla="*/ 7 w 7"/>
                                      <a:gd name="T1" fmla="*/ 1 h 4"/>
                                      <a:gd name="T2" fmla="*/ 4 w 7"/>
                                      <a:gd name="T3" fmla="*/ 1 h 4"/>
                                      <a:gd name="T4" fmla="*/ 1 w 7"/>
                                      <a:gd name="T5" fmla="*/ 0 h 4"/>
                                      <a:gd name="T6" fmla="*/ 0 w 7"/>
                                      <a:gd name="T7" fmla="*/ 3 h 4"/>
                                      <a:gd name="T8" fmla="*/ 4 w 7"/>
                                      <a:gd name="T9" fmla="*/ 3 h 4"/>
                                      <a:gd name="T10" fmla="*/ 7 w 7"/>
                                      <a:gd name="T11" fmla="*/ 4 h 4"/>
                                      <a:gd name="T12" fmla="*/ 7 w 7"/>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7" y="1"/>
                                        </a:moveTo>
                                        <a:lnTo>
                                          <a:pt x="4" y="1"/>
                                        </a:lnTo>
                                        <a:lnTo>
                                          <a:pt x="1" y="0"/>
                                        </a:lnTo>
                                        <a:lnTo>
                                          <a:pt x="0" y="3"/>
                                        </a:lnTo>
                                        <a:lnTo>
                                          <a:pt x="4" y="3"/>
                                        </a:lnTo>
                                        <a:lnTo>
                                          <a:pt x="7" y="4"/>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18" name="Rectangle 21163"/>
                                <wps:cNvSpPr>
                                  <a:spLocks noChangeArrowheads="1"/>
                                </wps:cNvSpPr>
                                <wps:spPr bwMode="auto">
                                  <a:xfrm>
                                    <a:off x="2035" y="885"/>
                                    <a:ext cx="4"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319" name="Line 21164"/>
                                <wps:cNvCnPr>
                                  <a:cxnSpLocks noChangeShapeType="1"/>
                                </wps:cNvCnPr>
                                <wps:spPr bwMode="auto">
                                  <a:xfrm>
                                    <a:off x="2035" y="8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20" name="Freeform 21165"/>
                                <wps:cNvSpPr>
                                  <a:spLocks/>
                                </wps:cNvSpPr>
                                <wps:spPr bwMode="auto">
                                  <a:xfrm>
                                    <a:off x="2035" y="885"/>
                                    <a:ext cx="7" cy="3"/>
                                  </a:xfrm>
                                  <a:custGeom>
                                    <a:avLst/>
                                    <a:gdLst>
                                      <a:gd name="T0" fmla="*/ 7 w 7"/>
                                      <a:gd name="T1" fmla="*/ 0 h 3"/>
                                      <a:gd name="T2" fmla="*/ 4 w 7"/>
                                      <a:gd name="T3" fmla="*/ 0 h 3"/>
                                      <a:gd name="T4" fmla="*/ 0 w 7"/>
                                      <a:gd name="T5" fmla="*/ 0 h 3"/>
                                      <a:gd name="T6" fmla="*/ 0 w 7"/>
                                      <a:gd name="T7" fmla="*/ 3 h 3"/>
                                      <a:gd name="T8" fmla="*/ 3 w 7"/>
                                      <a:gd name="T9" fmla="*/ 3 h 3"/>
                                      <a:gd name="T10" fmla="*/ 6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0" y="0"/>
                                        </a:lnTo>
                                        <a:lnTo>
                                          <a:pt x="0" y="3"/>
                                        </a:lnTo>
                                        <a:lnTo>
                                          <a:pt x="3" y="3"/>
                                        </a:lnTo>
                                        <a:lnTo>
                                          <a:pt x="6" y="3"/>
                                        </a:lnTo>
                                        <a:lnTo>
                                          <a:pt x="7"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21" name="Freeform 21166"/>
                                <wps:cNvSpPr>
                                  <a:spLocks/>
                                </wps:cNvSpPr>
                                <wps:spPr bwMode="auto">
                                  <a:xfrm>
                                    <a:off x="2035" y="885"/>
                                    <a:ext cx="7" cy="3"/>
                                  </a:xfrm>
                                  <a:custGeom>
                                    <a:avLst/>
                                    <a:gdLst>
                                      <a:gd name="T0" fmla="*/ 7 w 7"/>
                                      <a:gd name="T1" fmla="*/ 0 h 3"/>
                                      <a:gd name="T2" fmla="*/ 4 w 7"/>
                                      <a:gd name="T3" fmla="*/ 0 h 3"/>
                                      <a:gd name="T4" fmla="*/ 0 w 7"/>
                                      <a:gd name="T5" fmla="*/ 0 h 3"/>
                                      <a:gd name="T6" fmla="*/ 0 w 7"/>
                                      <a:gd name="T7" fmla="*/ 3 h 3"/>
                                      <a:gd name="T8" fmla="*/ 3 w 7"/>
                                      <a:gd name="T9" fmla="*/ 3 h 3"/>
                                      <a:gd name="T10" fmla="*/ 6 w 7"/>
                                      <a:gd name="T11" fmla="*/ 3 h 3"/>
                                      <a:gd name="T12" fmla="*/ 7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7" y="0"/>
                                        </a:moveTo>
                                        <a:lnTo>
                                          <a:pt x="4" y="0"/>
                                        </a:lnTo>
                                        <a:lnTo>
                                          <a:pt x="0" y="0"/>
                                        </a:lnTo>
                                        <a:lnTo>
                                          <a:pt x="0" y="3"/>
                                        </a:lnTo>
                                        <a:lnTo>
                                          <a:pt x="3" y="3"/>
                                        </a:lnTo>
                                        <a:lnTo>
                                          <a:pt x="6" y="3"/>
                                        </a:lnTo>
                                        <a:lnTo>
                                          <a:pt x="7"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22" name="Rectangle 21167"/>
                                <wps:cNvSpPr>
                                  <a:spLocks noChangeArrowheads="1"/>
                                </wps:cNvSpPr>
                                <wps:spPr bwMode="auto">
                                  <a:xfrm>
                                    <a:off x="2035" y="888"/>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323" name="Line 21168"/>
                                <wps:cNvCnPr>
                                  <a:cxnSpLocks noChangeShapeType="1"/>
                                </wps:cNvCnPr>
                                <wps:spPr bwMode="auto">
                                  <a:xfrm>
                                    <a:off x="2035" y="88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24" name="Freeform 21169"/>
                                <wps:cNvSpPr>
                                  <a:spLocks/>
                                </wps:cNvSpPr>
                                <wps:spPr bwMode="auto">
                                  <a:xfrm>
                                    <a:off x="2035" y="888"/>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25" name="Freeform 21170"/>
                                <wps:cNvSpPr>
                                  <a:spLocks/>
                                </wps:cNvSpPr>
                                <wps:spPr bwMode="auto">
                                  <a:xfrm>
                                    <a:off x="2035" y="888"/>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26" name="Rectangle 21171"/>
                                <wps:cNvSpPr>
                                  <a:spLocks noChangeArrowheads="1"/>
                                </wps:cNvSpPr>
                                <wps:spPr bwMode="auto">
                                  <a:xfrm>
                                    <a:off x="2035" y="890"/>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327" name="Line 21172"/>
                                <wps:cNvCnPr>
                                  <a:cxnSpLocks noChangeShapeType="1"/>
                                </wps:cNvCnPr>
                                <wps:spPr bwMode="auto">
                                  <a:xfrm>
                                    <a:off x="2035" y="89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28" name="Freeform 21173"/>
                                <wps:cNvSpPr>
                                  <a:spLocks/>
                                </wps:cNvSpPr>
                                <wps:spPr bwMode="auto">
                                  <a:xfrm>
                                    <a:off x="2035" y="890"/>
                                    <a:ext cx="6" cy="3"/>
                                  </a:xfrm>
                                  <a:custGeom>
                                    <a:avLst/>
                                    <a:gdLst>
                                      <a:gd name="T0" fmla="*/ 6 w 6"/>
                                      <a:gd name="T1" fmla="*/ 0 h 3"/>
                                      <a:gd name="T2" fmla="*/ 3 w 6"/>
                                      <a:gd name="T3" fmla="*/ 0 h 3"/>
                                      <a:gd name="T4" fmla="*/ 0 w 6"/>
                                      <a:gd name="T5" fmla="*/ 0 h 3"/>
                                      <a:gd name="T6" fmla="*/ 0 w 6"/>
                                      <a:gd name="T7" fmla="*/ 3 h 3"/>
                                      <a:gd name="T8" fmla="*/ 3 w 6"/>
                                      <a:gd name="T9" fmla="*/ 3 h 3"/>
                                      <a:gd name="T10" fmla="*/ 6 w 6"/>
                                      <a:gd name="T11" fmla="*/ 3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0"/>
                                        </a:lnTo>
                                        <a:lnTo>
                                          <a:pt x="0" y="0"/>
                                        </a:lnTo>
                                        <a:lnTo>
                                          <a:pt x="0" y="3"/>
                                        </a:lnTo>
                                        <a:lnTo>
                                          <a:pt x="3" y="3"/>
                                        </a:lnTo>
                                        <a:lnTo>
                                          <a:pt x="6" y="3"/>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29" name="Freeform 21174"/>
                                <wps:cNvSpPr>
                                  <a:spLocks/>
                                </wps:cNvSpPr>
                                <wps:spPr bwMode="auto">
                                  <a:xfrm>
                                    <a:off x="2035" y="890"/>
                                    <a:ext cx="6" cy="3"/>
                                  </a:xfrm>
                                  <a:custGeom>
                                    <a:avLst/>
                                    <a:gdLst>
                                      <a:gd name="T0" fmla="*/ 6 w 6"/>
                                      <a:gd name="T1" fmla="*/ 0 h 3"/>
                                      <a:gd name="T2" fmla="*/ 3 w 6"/>
                                      <a:gd name="T3" fmla="*/ 0 h 3"/>
                                      <a:gd name="T4" fmla="*/ 0 w 6"/>
                                      <a:gd name="T5" fmla="*/ 0 h 3"/>
                                      <a:gd name="T6" fmla="*/ 0 w 6"/>
                                      <a:gd name="T7" fmla="*/ 3 h 3"/>
                                      <a:gd name="T8" fmla="*/ 3 w 6"/>
                                      <a:gd name="T9" fmla="*/ 3 h 3"/>
                                      <a:gd name="T10" fmla="*/ 6 w 6"/>
                                      <a:gd name="T11" fmla="*/ 3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0"/>
                                        </a:lnTo>
                                        <a:lnTo>
                                          <a:pt x="0" y="0"/>
                                        </a:lnTo>
                                        <a:lnTo>
                                          <a:pt x="0" y="3"/>
                                        </a:lnTo>
                                        <a:lnTo>
                                          <a:pt x="3" y="3"/>
                                        </a:lnTo>
                                        <a:lnTo>
                                          <a:pt x="6" y="3"/>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30" name="Rectangle 21175"/>
                                <wps:cNvSpPr>
                                  <a:spLocks noChangeArrowheads="1"/>
                                </wps:cNvSpPr>
                                <wps:spPr bwMode="auto">
                                  <a:xfrm>
                                    <a:off x="2035" y="893"/>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331" name="Line 21176"/>
                                <wps:cNvCnPr>
                                  <a:cxnSpLocks noChangeShapeType="1"/>
                                </wps:cNvCnPr>
                                <wps:spPr bwMode="auto">
                                  <a:xfrm>
                                    <a:off x="2035" y="89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32" name="Freeform 21177"/>
                                <wps:cNvSpPr>
                                  <a:spLocks/>
                                </wps:cNvSpPr>
                                <wps:spPr bwMode="auto">
                                  <a:xfrm>
                                    <a:off x="2035" y="893"/>
                                    <a:ext cx="6" cy="3"/>
                                  </a:xfrm>
                                  <a:custGeom>
                                    <a:avLst/>
                                    <a:gdLst>
                                      <a:gd name="T0" fmla="*/ 6 w 6"/>
                                      <a:gd name="T1" fmla="*/ 0 h 3"/>
                                      <a:gd name="T2" fmla="*/ 3 w 6"/>
                                      <a:gd name="T3" fmla="*/ 0 h 3"/>
                                      <a:gd name="T4" fmla="*/ 0 w 6"/>
                                      <a:gd name="T5" fmla="*/ 0 h 3"/>
                                      <a:gd name="T6" fmla="*/ 0 w 6"/>
                                      <a:gd name="T7" fmla="*/ 3 h 3"/>
                                      <a:gd name="T8" fmla="*/ 3 w 6"/>
                                      <a:gd name="T9" fmla="*/ 2 h 3"/>
                                      <a:gd name="T10" fmla="*/ 6 w 6"/>
                                      <a:gd name="T11" fmla="*/ 2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0"/>
                                        </a:lnTo>
                                        <a:lnTo>
                                          <a:pt x="0" y="0"/>
                                        </a:lnTo>
                                        <a:lnTo>
                                          <a:pt x="0" y="3"/>
                                        </a:lnTo>
                                        <a:lnTo>
                                          <a:pt x="3" y="2"/>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33" name="Freeform 21178"/>
                                <wps:cNvSpPr>
                                  <a:spLocks/>
                                </wps:cNvSpPr>
                                <wps:spPr bwMode="auto">
                                  <a:xfrm>
                                    <a:off x="2035" y="893"/>
                                    <a:ext cx="6" cy="3"/>
                                  </a:xfrm>
                                  <a:custGeom>
                                    <a:avLst/>
                                    <a:gdLst>
                                      <a:gd name="T0" fmla="*/ 6 w 6"/>
                                      <a:gd name="T1" fmla="*/ 0 h 3"/>
                                      <a:gd name="T2" fmla="*/ 3 w 6"/>
                                      <a:gd name="T3" fmla="*/ 0 h 3"/>
                                      <a:gd name="T4" fmla="*/ 0 w 6"/>
                                      <a:gd name="T5" fmla="*/ 0 h 3"/>
                                      <a:gd name="T6" fmla="*/ 0 w 6"/>
                                      <a:gd name="T7" fmla="*/ 3 h 3"/>
                                      <a:gd name="T8" fmla="*/ 3 w 6"/>
                                      <a:gd name="T9" fmla="*/ 2 h 3"/>
                                      <a:gd name="T10" fmla="*/ 6 w 6"/>
                                      <a:gd name="T11" fmla="*/ 2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0"/>
                                        </a:lnTo>
                                        <a:lnTo>
                                          <a:pt x="0" y="0"/>
                                        </a:lnTo>
                                        <a:lnTo>
                                          <a:pt x="0" y="3"/>
                                        </a:lnTo>
                                        <a:lnTo>
                                          <a:pt x="3" y="2"/>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34" name="Freeform 21179"/>
                                <wps:cNvSpPr>
                                  <a:spLocks/>
                                </wps:cNvSpPr>
                                <wps:spPr bwMode="auto">
                                  <a:xfrm>
                                    <a:off x="2035" y="895"/>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35" name="Line 21180"/>
                                <wps:cNvCnPr>
                                  <a:cxnSpLocks noChangeShapeType="1"/>
                                </wps:cNvCnPr>
                                <wps:spPr bwMode="auto">
                                  <a:xfrm>
                                    <a:off x="2035" y="89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36" name="Freeform 21181"/>
                                <wps:cNvSpPr>
                                  <a:spLocks/>
                                </wps:cNvSpPr>
                                <wps:spPr bwMode="auto">
                                  <a:xfrm>
                                    <a:off x="2035" y="895"/>
                                    <a:ext cx="7" cy="3"/>
                                  </a:xfrm>
                                  <a:custGeom>
                                    <a:avLst/>
                                    <a:gdLst>
                                      <a:gd name="T0" fmla="*/ 6 w 7"/>
                                      <a:gd name="T1" fmla="*/ 0 h 3"/>
                                      <a:gd name="T2" fmla="*/ 3 w 7"/>
                                      <a:gd name="T3" fmla="*/ 0 h 3"/>
                                      <a:gd name="T4" fmla="*/ 0 w 7"/>
                                      <a:gd name="T5" fmla="*/ 1 h 3"/>
                                      <a:gd name="T6" fmla="*/ 1 w 7"/>
                                      <a:gd name="T7" fmla="*/ 3 h 3"/>
                                      <a:gd name="T8" fmla="*/ 4 w 7"/>
                                      <a:gd name="T9" fmla="*/ 3 h 3"/>
                                      <a:gd name="T10" fmla="*/ 7 w 7"/>
                                      <a:gd name="T11" fmla="*/ 2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0"/>
                                        </a:lnTo>
                                        <a:lnTo>
                                          <a:pt x="0" y="1"/>
                                        </a:lnTo>
                                        <a:lnTo>
                                          <a:pt x="1" y="3"/>
                                        </a:lnTo>
                                        <a:lnTo>
                                          <a:pt x="4" y="3"/>
                                        </a:lnTo>
                                        <a:lnTo>
                                          <a:pt x="7"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37" name="Freeform 21182"/>
                                <wps:cNvSpPr>
                                  <a:spLocks/>
                                </wps:cNvSpPr>
                                <wps:spPr bwMode="auto">
                                  <a:xfrm>
                                    <a:off x="2035" y="895"/>
                                    <a:ext cx="7" cy="3"/>
                                  </a:xfrm>
                                  <a:custGeom>
                                    <a:avLst/>
                                    <a:gdLst>
                                      <a:gd name="T0" fmla="*/ 6 w 7"/>
                                      <a:gd name="T1" fmla="*/ 0 h 3"/>
                                      <a:gd name="T2" fmla="*/ 3 w 7"/>
                                      <a:gd name="T3" fmla="*/ 0 h 3"/>
                                      <a:gd name="T4" fmla="*/ 0 w 7"/>
                                      <a:gd name="T5" fmla="*/ 1 h 3"/>
                                      <a:gd name="T6" fmla="*/ 1 w 7"/>
                                      <a:gd name="T7" fmla="*/ 3 h 3"/>
                                      <a:gd name="T8" fmla="*/ 4 w 7"/>
                                      <a:gd name="T9" fmla="*/ 3 h 3"/>
                                      <a:gd name="T10" fmla="*/ 7 w 7"/>
                                      <a:gd name="T11" fmla="*/ 2 h 3"/>
                                      <a:gd name="T12" fmla="*/ 6 w 7"/>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6" y="0"/>
                                        </a:moveTo>
                                        <a:lnTo>
                                          <a:pt x="3" y="0"/>
                                        </a:lnTo>
                                        <a:lnTo>
                                          <a:pt x="0" y="1"/>
                                        </a:lnTo>
                                        <a:lnTo>
                                          <a:pt x="1" y="3"/>
                                        </a:lnTo>
                                        <a:lnTo>
                                          <a:pt x="4" y="3"/>
                                        </a:lnTo>
                                        <a:lnTo>
                                          <a:pt x="7"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38" name="Freeform 21183"/>
                                <wps:cNvSpPr>
                                  <a:spLocks/>
                                </wps:cNvSpPr>
                                <wps:spPr bwMode="auto">
                                  <a:xfrm>
                                    <a:off x="2039" y="897"/>
                                    <a:ext cx="3" cy="1"/>
                                  </a:xfrm>
                                  <a:custGeom>
                                    <a:avLst/>
                                    <a:gdLst>
                                      <a:gd name="T0" fmla="*/ 0 w 3"/>
                                      <a:gd name="T1" fmla="*/ 1 h 1"/>
                                      <a:gd name="T2" fmla="*/ 3 w 3"/>
                                      <a:gd name="T3" fmla="*/ 0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39" name="Line 21184"/>
                                <wps:cNvCnPr>
                                  <a:cxnSpLocks noChangeShapeType="1"/>
                                </wps:cNvCnPr>
                                <wps:spPr bwMode="auto">
                                  <a:xfrm>
                                    <a:off x="2042" y="89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40" name="Freeform 21185"/>
                                <wps:cNvSpPr>
                                  <a:spLocks/>
                                </wps:cNvSpPr>
                                <wps:spPr bwMode="auto">
                                  <a:xfrm>
                                    <a:off x="2036" y="897"/>
                                    <a:ext cx="6" cy="4"/>
                                  </a:xfrm>
                                  <a:custGeom>
                                    <a:avLst/>
                                    <a:gdLst>
                                      <a:gd name="T0" fmla="*/ 6 w 6"/>
                                      <a:gd name="T1" fmla="*/ 0 h 4"/>
                                      <a:gd name="T2" fmla="*/ 3 w 6"/>
                                      <a:gd name="T3" fmla="*/ 1 h 4"/>
                                      <a:gd name="T4" fmla="*/ 0 w 6"/>
                                      <a:gd name="T5" fmla="*/ 1 h 4"/>
                                      <a:gd name="T6" fmla="*/ 0 w 6"/>
                                      <a:gd name="T7" fmla="*/ 4 h 4"/>
                                      <a:gd name="T8" fmla="*/ 3 w 6"/>
                                      <a:gd name="T9" fmla="*/ 4 h 4"/>
                                      <a:gd name="T10" fmla="*/ 6 w 6"/>
                                      <a:gd name="T11" fmla="*/ 3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1"/>
                                        </a:lnTo>
                                        <a:lnTo>
                                          <a:pt x="0" y="4"/>
                                        </a:lnTo>
                                        <a:lnTo>
                                          <a:pt x="3" y="4"/>
                                        </a:lnTo>
                                        <a:lnTo>
                                          <a:pt x="6" y="3"/>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41" name="Freeform 21186"/>
                                <wps:cNvSpPr>
                                  <a:spLocks/>
                                </wps:cNvSpPr>
                                <wps:spPr bwMode="auto">
                                  <a:xfrm>
                                    <a:off x="2036" y="897"/>
                                    <a:ext cx="6" cy="4"/>
                                  </a:xfrm>
                                  <a:custGeom>
                                    <a:avLst/>
                                    <a:gdLst>
                                      <a:gd name="T0" fmla="*/ 6 w 6"/>
                                      <a:gd name="T1" fmla="*/ 0 h 4"/>
                                      <a:gd name="T2" fmla="*/ 3 w 6"/>
                                      <a:gd name="T3" fmla="*/ 1 h 4"/>
                                      <a:gd name="T4" fmla="*/ 0 w 6"/>
                                      <a:gd name="T5" fmla="*/ 1 h 4"/>
                                      <a:gd name="T6" fmla="*/ 0 w 6"/>
                                      <a:gd name="T7" fmla="*/ 4 h 4"/>
                                      <a:gd name="T8" fmla="*/ 3 w 6"/>
                                      <a:gd name="T9" fmla="*/ 4 h 4"/>
                                      <a:gd name="T10" fmla="*/ 6 w 6"/>
                                      <a:gd name="T11" fmla="*/ 3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1"/>
                                        </a:lnTo>
                                        <a:lnTo>
                                          <a:pt x="0" y="4"/>
                                        </a:lnTo>
                                        <a:lnTo>
                                          <a:pt x="3" y="4"/>
                                        </a:lnTo>
                                        <a:lnTo>
                                          <a:pt x="6" y="3"/>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42" name="Rectangle 21187"/>
                                <wps:cNvSpPr>
                                  <a:spLocks noChangeArrowheads="1"/>
                                </wps:cNvSpPr>
                                <wps:spPr bwMode="auto">
                                  <a:xfrm>
                                    <a:off x="2036" y="901"/>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343" name="Line 21188"/>
                                <wps:cNvCnPr>
                                  <a:cxnSpLocks noChangeShapeType="1"/>
                                </wps:cNvCnPr>
                                <wps:spPr bwMode="auto">
                                  <a:xfrm>
                                    <a:off x="2036" y="90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44" name="Freeform 21189"/>
                                <wps:cNvSpPr>
                                  <a:spLocks/>
                                </wps:cNvSpPr>
                                <wps:spPr bwMode="auto">
                                  <a:xfrm>
                                    <a:off x="2036" y="900"/>
                                    <a:ext cx="7" cy="4"/>
                                  </a:xfrm>
                                  <a:custGeom>
                                    <a:avLst/>
                                    <a:gdLst>
                                      <a:gd name="T0" fmla="*/ 6 w 7"/>
                                      <a:gd name="T1" fmla="*/ 0 h 4"/>
                                      <a:gd name="T2" fmla="*/ 3 w 7"/>
                                      <a:gd name="T3" fmla="*/ 1 h 4"/>
                                      <a:gd name="T4" fmla="*/ 0 w 7"/>
                                      <a:gd name="T5" fmla="*/ 1 h 4"/>
                                      <a:gd name="T6" fmla="*/ 1 w 7"/>
                                      <a:gd name="T7" fmla="*/ 4 h 4"/>
                                      <a:gd name="T8" fmla="*/ 4 w 7"/>
                                      <a:gd name="T9" fmla="*/ 3 h 4"/>
                                      <a:gd name="T10" fmla="*/ 7 w 7"/>
                                      <a:gd name="T11" fmla="*/ 2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1"/>
                                        </a:lnTo>
                                        <a:lnTo>
                                          <a:pt x="1" y="4"/>
                                        </a:lnTo>
                                        <a:lnTo>
                                          <a:pt x="4" y="3"/>
                                        </a:lnTo>
                                        <a:lnTo>
                                          <a:pt x="7"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45" name="Freeform 21190"/>
                                <wps:cNvSpPr>
                                  <a:spLocks/>
                                </wps:cNvSpPr>
                                <wps:spPr bwMode="auto">
                                  <a:xfrm>
                                    <a:off x="2036" y="900"/>
                                    <a:ext cx="7" cy="4"/>
                                  </a:xfrm>
                                  <a:custGeom>
                                    <a:avLst/>
                                    <a:gdLst>
                                      <a:gd name="T0" fmla="*/ 6 w 7"/>
                                      <a:gd name="T1" fmla="*/ 0 h 4"/>
                                      <a:gd name="T2" fmla="*/ 3 w 7"/>
                                      <a:gd name="T3" fmla="*/ 1 h 4"/>
                                      <a:gd name="T4" fmla="*/ 0 w 7"/>
                                      <a:gd name="T5" fmla="*/ 1 h 4"/>
                                      <a:gd name="T6" fmla="*/ 1 w 7"/>
                                      <a:gd name="T7" fmla="*/ 4 h 4"/>
                                      <a:gd name="T8" fmla="*/ 4 w 7"/>
                                      <a:gd name="T9" fmla="*/ 3 h 4"/>
                                      <a:gd name="T10" fmla="*/ 7 w 7"/>
                                      <a:gd name="T11" fmla="*/ 2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1"/>
                                        </a:lnTo>
                                        <a:lnTo>
                                          <a:pt x="1" y="4"/>
                                        </a:lnTo>
                                        <a:lnTo>
                                          <a:pt x="4" y="3"/>
                                        </a:lnTo>
                                        <a:lnTo>
                                          <a:pt x="7"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46" name="Freeform 21191"/>
                                <wps:cNvSpPr>
                                  <a:spLocks/>
                                </wps:cNvSpPr>
                                <wps:spPr bwMode="auto">
                                  <a:xfrm>
                                    <a:off x="2037" y="903"/>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47" name="Line 21192"/>
                                <wps:cNvCnPr>
                                  <a:cxnSpLocks noChangeShapeType="1"/>
                                </wps:cNvCnPr>
                                <wps:spPr bwMode="auto">
                                  <a:xfrm>
                                    <a:off x="2037" y="9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48" name="Freeform 21193"/>
                                <wps:cNvSpPr>
                                  <a:spLocks/>
                                </wps:cNvSpPr>
                                <wps:spPr bwMode="auto">
                                  <a:xfrm>
                                    <a:off x="2037" y="902"/>
                                    <a:ext cx="6" cy="3"/>
                                  </a:xfrm>
                                  <a:custGeom>
                                    <a:avLst/>
                                    <a:gdLst>
                                      <a:gd name="T0" fmla="*/ 6 w 6"/>
                                      <a:gd name="T1" fmla="*/ 0 h 3"/>
                                      <a:gd name="T2" fmla="*/ 3 w 6"/>
                                      <a:gd name="T3" fmla="*/ 1 h 3"/>
                                      <a:gd name="T4" fmla="*/ 0 w 6"/>
                                      <a:gd name="T5" fmla="*/ 2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2"/>
                                        </a:lnTo>
                                        <a:lnTo>
                                          <a:pt x="0" y="3"/>
                                        </a:lnTo>
                                        <a:lnTo>
                                          <a:pt x="3" y="2"/>
                                        </a:lnTo>
                                        <a:lnTo>
                                          <a:pt x="6"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49" name="Freeform 21194"/>
                                <wps:cNvSpPr>
                                  <a:spLocks/>
                                </wps:cNvSpPr>
                                <wps:spPr bwMode="auto">
                                  <a:xfrm>
                                    <a:off x="2037" y="902"/>
                                    <a:ext cx="6" cy="3"/>
                                  </a:xfrm>
                                  <a:custGeom>
                                    <a:avLst/>
                                    <a:gdLst>
                                      <a:gd name="T0" fmla="*/ 6 w 6"/>
                                      <a:gd name="T1" fmla="*/ 0 h 3"/>
                                      <a:gd name="T2" fmla="*/ 3 w 6"/>
                                      <a:gd name="T3" fmla="*/ 1 h 3"/>
                                      <a:gd name="T4" fmla="*/ 0 w 6"/>
                                      <a:gd name="T5" fmla="*/ 2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2"/>
                                        </a:lnTo>
                                        <a:lnTo>
                                          <a:pt x="0" y="3"/>
                                        </a:lnTo>
                                        <a:lnTo>
                                          <a:pt x="3" y="2"/>
                                        </a:lnTo>
                                        <a:lnTo>
                                          <a:pt x="6"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1364350" name="Group 21195"/>
                              <wpg:cNvGrpSpPr>
                                <a:grpSpLocks/>
                              </wpg:cNvGrpSpPr>
                              <wpg:grpSpPr bwMode="auto">
                                <a:xfrm>
                                  <a:off x="488028" y="341515"/>
                                  <a:ext cx="73654" cy="95489"/>
                                  <a:chOff x="2037" y="745"/>
                                  <a:chExt cx="131" cy="170"/>
                                </a:xfrm>
                              </wpg:grpSpPr>
                              <wps:wsp>
                                <wps:cNvPr id="1981364351" name="Freeform 21196"/>
                                <wps:cNvSpPr>
                                  <a:spLocks/>
                                </wps:cNvSpPr>
                                <wps:spPr bwMode="auto">
                                  <a:xfrm>
                                    <a:off x="2037" y="904"/>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52" name="Line 21197"/>
                                <wps:cNvCnPr>
                                  <a:cxnSpLocks noChangeShapeType="1"/>
                                </wps:cNvCnPr>
                                <wps:spPr bwMode="auto">
                                  <a:xfrm>
                                    <a:off x="2037" y="90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53" name="Freeform 21198"/>
                                <wps:cNvSpPr>
                                  <a:spLocks/>
                                </wps:cNvSpPr>
                                <wps:spPr bwMode="auto">
                                  <a:xfrm>
                                    <a:off x="2037" y="903"/>
                                    <a:ext cx="7" cy="4"/>
                                  </a:xfrm>
                                  <a:custGeom>
                                    <a:avLst/>
                                    <a:gdLst>
                                      <a:gd name="T0" fmla="*/ 6 w 7"/>
                                      <a:gd name="T1" fmla="*/ 0 h 4"/>
                                      <a:gd name="T2" fmla="*/ 3 w 7"/>
                                      <a:gd name="T3" fmla="*/ 1 h 4"/>
                                      <a:gd name="T4" fmla="*/ 0 w 7"/>
                                      <a:gd name="T5" fmla="*/ 2 h 4"/>
                                      <a:gd name="T6" fmla="*/ 1 w 7"/>
                                      <a:gd name="T7" fmla="*/ 4 h 4"/>
                                      <a:gd name="T8" fmla="*/ 4 w 7"/>
                                      <a:gd name="T9" fmla="*/ 2 h 4"/>
                                      <a:gd name="T10" fmla="*/ 7 w 7"/>
                                      <a:gd name="T11" fmla="*/ 1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2"/>
                                        </a:lnTo>
                                        <a:lnTo>
                                          <a:pt x="1" y="4"/>
                                        </a:lnTo>
                                        <a:lnTo>
                                          <a:pt x="4" y="2"/>
                                        </a:lnTo>
                                        <a:lnTo>
                                          <a:pt x="7"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54" name="Freeform 21199"/>
                                <wps:cNvSpPr>
                                  <a:spLocks/>
                                </wps:cNvSpPr>
                                <wps:spPr bwMode="auto">
                                  <a:xfrm>
                                    <a:off x="2037" y="903"/>
                                    <a:ext cx="7" cy="4"/>
                                  </a:xfrm>
                                  <a:custGeom>
                                    <a:avLst/>
                                    <a:gdLst>
                                      <a:gd name="T0" fmla="*/ 6 w 7"/>
                                      <a:gd name="T1" fmla="*/ 0 h 4"/>
                                      <a:gd name="T2" fmla="*/ 3 w 7"/>
                                      <a:gd name="T3" fmla="*/ 1 h 4"/>
                                      <a:gd name="T4" fmla="*/ 0 w 7"/>
                                      <a:gd name="T5" fmla="*/ 2 h 4"/>
                                      <a:gd name="T6" fmla="*/ 1 w 7"/>
                                      <a:gd name="T7" fmla="*/ 4 h 4"/>
                                      <a:gd name="T8" fmla="*/ 4 w 7"/>
                                      <a:gd name="T9" fmla="*/ 2 h 4"/>
                                      <a:gd name="T10" fmla="*/ 7 w 7"/>
                                      <a:gd name="T11" fmla="*/ 1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2"/>
                                        </a:lnTo>
                                        <a:lnTo>
                                          <a:pt x="1" y="4"/>
                                        </a:lnTo>
                                        <a:lnTo>
                                          <a:pt x="4" y="2"/>
                                        </a:lnTo>
                                        <a:lnTo>
                                          <a:pt x="7"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55" name="Freeform 21200"/>
                                <wps:cNvSpPr>
                                  <a:spLocks/>
                                </wps:cNvSpPr>
                                <wps:spPr bwMode="auto">
                                  <a:xfrm>
                                    <a:off x="2038" y="905"/>
                                    <a:ext cx="3" cy="2"/>
                                  </a:xfrm>
                                  <a:custGeom>
                                    <a:avLst/>
                                    <a:gdLst>
                                      <a:gd name="T0" fmla="*/ 3 w 3"/>
                                      <a:gd name="T1" fmla="*/ 0 h 2"/>
                                      <a:gd name="T2" fmla="*/ 0 w 3"/>
                                      <a:gd name="T3" fmla="*/ 2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56" name="Line 21201"/>
                                <wps:cNvCnPr>
                                  <a:cxnSpLocks noChangeShapeType="1"/>
                                </wps:cNvCnPr>
                                <wps:spPr bwMode="auto">
                                  <a:xfrm>
                                    <a:off x="2038" y="90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57" name="Freeform 21202"/>
                                <wps:cNvSpPr>
                                  <a:spLocks/>
                                </wps:cNvSpPr>
                                <wps:spPr bwMode="auto">
                                  <a:xfrm>
                                    <a:off x="2038" y="904"/>
                                    <a:ext cx="6" cy="4"/>
                                  </a:xfrm>
                                  <a:custGeom>
                                    <a:avLst/>
                                    <a:gdLst>
                                      <a:gd name="T0" fmla="*/ 5 w 6"/>
                                      <a:gd name="T1" fmla="*/ 0 h 4"/>
                                      <a:gd name="T2" fmla="*/ 3 w 6"/>
                                      <a:gd name="T3" fmla="*/ 1 h 4"/>
                                      <a:gd name="T4" fmla="*/ 0 w 6"/>
                                      <a:gd name="T5" fmla="*/ 3 h 4"/>
                                      <a:gd name="T6" fmla="*/ 1 w 6"/>
                                      <a:gd name="T7" fmla="*/ 4 h 4"/>
                                      <a:gd name="T8" fmla="*/ 4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1"/>
                                        </a:lnTo>
                                        <a:lnTo>
                                          <a:pt x="0" y="3"/>
                                        </a:lnTo>
                                        <a:lnTo>
                                          <a:pt x="1" y="4"/>
                                        </a:lnTo>
                                        <a:lnTo>
                                          <a:pt x="4"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58" name="Freeform 21203"/>
                                <wps:cNvSpPr>
                                  <a:spLocks/>
                                </wps:cNvSpPr>
                                <wps:spPr bwMode="auto">
                                  <a:xfrm>
                                    <a:off x="2038" y="904"/>
                                    <a:ext cx="6" cy="4"/>
                                  </a:xfrm>
                                  <a:custGeom>
                                    <a:avLst/>
                                    <a:gdLst>
                                      <a:gd name="T0" fmla="*/ 5 w 6"/>
                                      <a:gd name="T1" fmla="*/ 0 h 4"/>
                                      <a:gd name="T2" fmla="*/ 3 w 6"/>
                                      <a:gd name="T3" fmla="*/ 1 h 4"/>
                                      <a:gd name="T4" fmla="*/ 0 w 6"/>
                                      <a:gd name="T5" fmla="*/ 3 h 4"/>
                                      <a:gd name="T6" fmla="*/ 1 w 6"/>
                                      <a:gd name="T7" fmla="*/ 4 h 4"/>
                                      <a:gd name="T8" fmla="*/ 4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1"/>
                                        </a:lnTo>
                                        <a:lnTo>
                                          <a:pt x="0" y="3"/>
                                        </a:lnTo>
                                        <a:lnTo>
                                          <a:pt x="1" y="4"/>
                                        </a:lnTo>
                                        <a:lnTo>
                                          <a:pt x="4"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59" name="Freeform 21204"/>
                                <wps:cNvSpPr>
                                  <a:spLocks/>
                                </wps:cNvSpPr>
                                <wps:spPr bwMode="auto">
                                  <a:xfrm>
                                    <a:off x="2039" y="907"/>
                                    <a:ext cx="3" cy="2"/>
                                  </a:xfrm>
                                  <a:custGeom>
                                    <a:avLst/>
                                    <a:gdLst>
                                      <a:gd name="T0" fmla="*/ 3 w 3"/>
                                      <a:gd name="T1" fmla="*/ 0 h 2"/>
                                      <a:gd name="T2" fmla="*/ 0 w 3"/>
                                      <a:gd name="T3" fmla="*/ 1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1"/>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60" name="Line 21205"/>
                                <wps:cNvCnPr>
                                  <a:cxnSpLocks noChangeShapeType="1"/>
                                </wps:cNvCnPr>
                                <wps:spPr bwMode="auto">
                                  <a:xfrm>
                                    <a:off x="2039" y="908"/>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61" name="Freeform 21206"/>
                                <wps:cNvSpPr>
                                  <a:spLocks/>
                                </wps:cNvSpPr>
                                <wps:spPr bwMode="auto">
                                  <a:xfrm>
                                    <a:off x="2039" y="904"/>
                                    <a:ext cx="6" cy="6"/>
                                  </a:xfrm>
                                  <a:custGeom>
                                    <a:avLst/>
                                    <a:gdLst>
                                      <a:gd name="T0" fmla="*/ 5 w 6"/>
                                      <a:gd name="T1" fmla="*/ 0 h 6"/>
                                      <a:gd name="T2" fmla="*/ 3 w 6"/>
                                      <a:gd name="T3" fmla="*/ 3 h 6"/>
                                      <a:gd name="T4" fmla="*/ 0 w 6"/>
                                      <a:gd name="T5" fmla="*/ 5 h 6"/>
                                      <a:gd name="T6" fmla="*/ 1 w 6"/>
                                      <a:gd name="T7" fmla="*/ 6 h 6"/>
                                      <a:gd name="T8" fmla="*/ 3 w 6"/>
                                      <a:gd name="T9" fmla="*/ 3 h 6"/>
                                      <a:gd name="T10" fmla="*/ 6 w 6"/>
                                      <a:gd name="T11" fmla="*/ 1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3" y="3"/>
                                        </a:lnTo>
                                        <a:lnTo>
                                          <a:pt x="0" y="5"/>
                                        </a:lnTo>
                                        <a:lnTo>
                                          <a:pt x="1" y="6"/>
                                        </a:lnTo>
                                        <a:lnTo>
                                          <a:pt x="3"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62" name="Freeform 21207"/>
                                <wps:cNvSpPr>
                                  <a:spLocks/>
                                </wps:cNvSpPr>
                                <wps:spPr bwMode="auto">
                                  <a:xfrm>
                                    <a:off x="2039" y="904"/>
                                    <a:ext cx="6" cy="6"/>
                                  </a:xfrm>
                                  <a:custGeom>
                                    <a:avLst/>
                                    <a:gdLst>
                                      <a:gd name="T0" fmla="*/ 5 w 6"/>
                                      <a:gd name="T1" fmla="*/ 0 h 6"/>
                                      <a:gd name="T2" fmla="*/ 3 w 6"/>
                                      <a:gd name="T3" fmla="*/ 3 h 6"/>
                                      <a:gd name="T4" fmla="*/ 0 w 6"/>
                                      <a:gd name="T5" fmla="*/ 5 h 6"/>
                                      <a:gd name="T6" fmla="*/ 1 w 6"/>
                                      <a:gd name="T7" fmla="*/ 6 h 6"/>
                                      <a:gd name="T8" fmla="*/ 3 w 6"/>
                                      <a:gd name="T9" fmla="*/ 3 h 6"/>
                                      <a:gd name="T10" fmla="*/ 6 w 6"/>
                                      <a:gd name="T11" fmla="*/ 1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3" y="3"/>
                                        </a:lnTo>
                                        <a:lnTo>
                                          <a:pt x="0" y="5"/>
                                        </a:lnTo>
                                        <a:lnTo>
                                          <a:pt x="1" y="6"/>
                                        </a:lnTo>
                                        <a:lnTo>
                                          <a:pt x="3"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63" name="Freeform 21208"/>
                                <wps:cNvSpPr>
                                  <a:spLocks/>
                                </wps:cNvSpPr>
                                <wps:spPr bwMode="auto">
                                  <a:xfrm>
                                    <a:off x="2040" y="907"/>
                                    <a:ext cx="2" cy="3"/>
                                  </a:xfrm>
                                  <a:custGeom>
                                    <a:avLst/>
                                    <a:gdLst>
                                      <a:gd name="T0" fmla="*/ 2 w 2"/>
                                      <a:gd name="T1" fmla="*/ 0 h 3"/>
                                      <a:gd name="T2" fmla="*/ 0 w 2"/>
                                      <a:gd name="T3" fmla="*/ 3 h 3"/>
                                      <a:gd name="T4" fmla="*/ 0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0"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64" name="Line 21209"/>
                                <wps:cNvCnPr>
                                  <a:cxnSpLocks noChangeShapeType="1"/>
                                </wps:cNvCnPr>
                                <wps:spPr bwMode="auto">
                                  <a:xfrm>
                                    <a:off x="2040" y="91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65" name="Freeform 21210"/>
                                <wps:cNvSpPr>
                                  <a:spLocks/>
                                </wps:cNvSpPr>
                                <wps:spPr bwMode="auto">
                                  <a:xfrm>
                                    <a:off x="2040" y="905"/>
                                    <a:ext cx="6" cy="6"/>
                                  </a:xfrm>
                                  <a:custGeom>
                                    <a:avLst/>
                                    <a:gdLst>
                                      <a:gd name="T0" fmla="*/ 5 w 6"/>
                                      <a:gd name="T1" fmla="*/ 0 h 6"/>
                                      <a:gd name="T2" fmla="*/ 2 w 6"/>
                                      <a:gd name="T3" fmla="*/ 2 h 6"/>
                                      <a:gd name="T4" fmla="*/ 0 w 6"/>
                                      <a:gd name="T5" fmla="*/ 5 h 6"/>
                                      <a:gd name="T6" fmla="*/ 1 w 6"/>
                                      <a:gd name="T7" fmla="*/ 6 h 6"/>
                                      <a:gd name="T8" fmla="*/ 3 w 6"/>
                                      <a:gd name="T9" fmla="*/ 3 h 6"/>
                                      <a:gd name="T10" fmla="*/ 6 w 6"/>
                                      <a:gd name="T11" fmla="*/ 1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2" y="2"/>
                                        </a:lnTo>
                                        <a:lnTo>
                                          <a:pt x="0" y="5"/>
                                        </a:lnTo>
                                        <a:lnTo>
                                          <a:pt x="1" y="6"/>
                                        </a:lnTo>
                                        <a:lnTo>
                                          <a:pt x="3"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66" name="Freeform 21211"/>
                                <wps:cNvSpPr>
                                  <a:spLocks/>
                                </wps:cNvSpPr>
                                <wps:spPr bwMode="auto">
                                  <a:xfrm>
                                    <a:off x="2040" y="905"/>
                                    <a:ext cx="6" cy="6"/>
                                  </a:xfrm>
                                  <a:custGeom>
                                    <a:avLst/>
                                    <a:gdLst>
                                      <a:gd name="T0" fmla="*/ 5 w 6"/>
                                      <a:gd name="T1" fmla="*/ 0 h 6"/>
                                      <a:gd name="T2" fmla="*/ 2 w 6"/>
                                      <a:gd name="T3" fmla="*/ 2 h 6"/>
                                      <a:gd name="T4" fmla="*/ 0 w 6"/>
                                      <a:gd name="T5" fmla="*/ 5 h 6"/>
                                      <a:gd name="T6" fmla="*/ 1 w 6"/>
                                      <a:gd name="T7" fmla="*/ 6 h 6"/>
                                      <a:gd name="T8" fmla="*/ 3 w 6"/>
                                      <a:gd name="T9" fmla="*/ 3 h 6"/>
                                      <a:gd name="T10" fmla="*/ 6 w 6"/>
                                      <a:gd name="T11" fmla="*/ 1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2" y="2"/>
                                        </a:lnTo>
                                        <a:lnTo>
                                          <a:pt x="0" y="5"/>
                                        </a:lnTo>
                                        <a:lnTo>
                                          <a:pt x="1" y="6"/>
                                        </a:lnTo>
                                        <a:lnTo>
                                          <a:pt x="3"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67" name="Freeform 21212"/>
                                <wps:cNvSpPr>
                                  <a:spLocks/>
                                </wps:cNvSpPr>
                                <wps:spPr bwMode="auto">
                                  <a:xfrm>
                                    <a:off x="2041" y="908"/>
                                    <a:ext cx="2" cy="3"/>
                                  </a:xfrm>
                                  <a:custGeom>
                                    <a:avLst/>
                                    <a:gdLst>
                                      <a:gd name="T0" fmla="*/ 2 w 2"/>
                                      <a:gd name="T1" fmla="*/ 0 h 3"/>
                                      <a:gd name="T2" fmla="*/ 0 w 2"/>
                                      <a:gd name="T3" fmla="*/ 3 h 3"/>
                                      <a:gd name="T4" fmla="*/ 0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0"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68" name="Line 21213"/>
                                <wps:cNvCnPr>
                                  <a:cxnSpLocks noChangeShapeType="1"/>
                                </wps:cNvCnPr>
                                <wps:spPr bwMode="auto">
                                  <a:xfrm>
                                    <a:off x="2041" y="9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69" name="Freeform 21214"/>
                                <wps:cNvSpPr>
                                  <a:spLocks/>
                                </wps:cNvSpPr>
                                <wps:spPr bwMode="auto">
                                  <a:xfrm>
                                    <a:off x="2041" y="906"/>
                                    <a:ext cx="5" cy="6"/>
                                  </a:xfrm>
                                  <a:custGeom>
                                    <a:avLst/>
                                    <a:gdLst>
                                      <a:gd name="T0" fmla="*/ 4 w 5"/>
                                      <a:gd name="T1" fmla="*/ 0 h 6"/>
                                      <a:gd name="T2" fmla="*/ 2 w 5"/>
                                      <a:gd name="T3" fmla="*/ 2 h 6"/>
                                      <a:gd name="T4" fmla="*/ 0 w 5"/>
                                      <a:gd name="T5" fmla="*/ 5 h 6"/>
                                      <a:gd name="T6" fmla="*/ 1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2"/>
                                        </a:lnTo>
                                        <a:lnTo>
                                          <a:pt x="0" y="5"/>
                                        </a:lnTo>
                                        <a:lnTo>
                                          <a:pt x="1" y="6"/>
                                        </a:lnTo>
                                        <a:lnTo>
                                          <a:pt x="3" y="3"/>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70" name="Freeform 21215"/>
                                <wps:cNvSpPr>
                                  <a:spLocks/>
                                </wps:cNvSpPr>
                                <wps:spPr bwMode="auto">
                                  <a:xfrm>
                                    <a:off x="2041" y="906"/>
                                    <a:ext cx="5" cy="6"/>
                                  </a:xfrm>
                                  <a:custGeom>
                                    <a:avLst/>
                                    <a:gdLst>
                                      <a:gd name="T0" fmla="*/ 4 w 5"/>
                                      <a:gd name="T1" fmla="*/ 0 h 6"/>
                                      <a:gd name="T2" fmla="*/ 2 w 5"/>
                                      <a:gd name="T3" fmla="*/ 2 h 6"/>
                                      <a:gd name="T4" fmla="*/ 0 w 5"/>
                                      <a:gd name="T5" fmla="*/ 5 h 6"/>
                                      <a:gd name="T6" fmla="*/ 1 w 5"/>
                                      <a:gd name="T7" fmla="*/ 6 h 6"/>
                                      <a:gd name="T8" fmla="*/ 3 w 5"/>
                                      <a:gd name="T9" fmla="*/ 3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2"/>
                                        </a:lnTo>
                                        <a:lnTo>
                                          <a:pt x="0" y="5"/>
                                        </a:lnTo>
                                        <a:lnTo>
                                          <a:pt x="1" y="6"/>
                                        </a:lnTo>
                                        <a:lnTo>
                                          <a:pt x="3" y="3"/>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71" name="Freeform 21216"/>
                                <wps:cNvSpPr>
                                  <a:spLocks/>
                                </wps:cNvSpPr>
                                <wps:spPr bwMode="auto">
                                  <a:xfrm>
                                    <a:off x="2042" y="909"/>
                                    <a:ext cx="2" cy="3"/>
                                  </a:xfrm>
                                  <a:custGeom>
                                    <a:avLst/>
                                    <a:gdLst>
                                      <a:gd name="T0" fmla="*/ 2 w 2"/>
                                      <a:gd name="T1" fmla="*/ 0 h 3"/>
                                      <a:gd name="T2" fmla="*/ 0 w 2"/>
                                      <a:gd name="T3" fmla="*/ 3 h 3"/>
                                      <a:gd name="T4" fmla="*/ 1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1"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72" name="Line 21217"/>
                                <wps:cNvCnPr>
                                  <a:cxnSpLocks noChangeShapeType="1"/>
                                </wps:cNvCnPr>
                                <wps:spPr bwMode="auto">
                                  <a:xfrm>
                                    <a:off x="2042" y="91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73" name="Freeform 21218"/>
                                <wps:cNvSpPr>
                                  <a:spLocks/>
                                </wps:cNvSpPr>
                                <wps:spPr bwMode="auto">
                                  <a:xfrm>
                                    <a:off x="2043" y="906"/>
                                    <a:ext cx="4" cy="7"/>
                                  </a:xfrm>
                                  <a:custGeom>
                                    <a:avLst/>
                                    <a:gdLst>
                                      <a:gd name="T0" fmla="*/ 3 w 4"/>
                                      <a:gd name="T1" fmla="*/ 0 h 7"/>
                                      <a:gd name="T2" fmla="*/ 1 w 4"/>
                                      <a:gd name="T3" fmla="*/ 3 h 7"/>
                                      <a:gd name="T4" fmla="*/ 0 w 4"/>
                                      <a:gd name="T5" fmla="*/ 6 h 7"/>
                                      <a:gd name="T6" fmla="*/ 1 w 4"/>
                                      <a:gd name="T7" fmla="*/ 7 h 7"/>
                                      <a:gd name="T8" fmla="*/ 2 w 4"/>
                                      <a:gd name="T9" fmla="*/ 4 h 7"/>
                                      <a:gd name="T10" fmla="*/ 4 w 4"/>
                                      <a:gd name="T11" fmla="*/ 1 h 7"/>
                                      <a:gd name="T12" fmla="*/ 3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3" y="0"/>
                                        </a:moveTo>
                                        <a:lnTo>
                                          <a:pt x="1" y="3"/>
                                        </a:lnTo>
                                        <a:lnTo>
                                          <a:pt x="0" y="6"/>
                                        </a:lnTo>
                                        <a:lnTo>
                                          <a:pt x="1" y="7"/>
                                        </a:lnTo>
                                        <a:lnTo>
                                          <a:pt x="2" y="4"/>
                                        </a:lnTo>
                                        <a:lnTo>
                                          <a:pt x="4"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74" name="Freeform 21219"/>
                                <wps:cNvSpPr>
                                  <a:spLocks/>
                                </wps:cNvSpPr>
                                <wps:spPr bwMode="auto">
                                  <a:xfrm>
                                    <a:off x="2043" y="906"/>
                                    <a:ext cx="4" cy="7"/>
                                  </a:xfrm>
                                  <a:custGeom>
                                    <a:avLst/>
                                    <a:gdLst>
                                      <a:gd name="T0" fmla="*/ 3 w 4"/>
                                      <a:gd name="T1" fmla="*/ 0 h 7"/>
                                      <a:gd name="T2" fmla="*/ 1 w 4"/>
                                      <a:gd name="T3" fmla="*/ 3 h 7"/>
                                      <a:gd name="T4" fmla="*/ 0 w 4"/>
                                      <a:gd name="T5" fmla="*/ 6 h 7"/>
                                      <a:gd name="T6" fmla="*/ 1 w 4"/>
                                      <a:gd name="T7" fmla="*/ 7 h 7"/>
                                      <a:gd name="T8" fmla="*/ 2 w 4"/>
                                      <a:gd name="T9" fmla="*/ 4 h 7"/>
                                      <a:gd name="T10" fmla="*/ 4 w 4"/>
                                      <a:gd name="T11" fmla="*/ 1 h 7"/>
                                      <a:gd name="T12" fmla="*/ 3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3" y="0"/>
                                        </a:moveTo>
                                        <a:lnTo>
                                          <a:pt x="1" y="3"/>
                                        </a:lnTo>
                                        <a:lnTo>
                                          <a:pt x="0" y="6"/>
                                        </a:lnTo>
                                        <a:lnTo>
                                          <a:pt x="1" y="7"/>
                                        </a:lnTo>
                                        <a:lnTo>
                                          <a:pt x="2" y="4"/>
                                        </a:lnTo>
                                        <a:lnTo>
                                          <a:pt x="4" y="1"/>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75" name="Freeform 21220"/>
                                <wps:cNvSpPr>
                                  <a:spLocks/>
                                </wps:cNvSpPr>
                                <wps:spPr bwMode="auto">
                                  <a:xfrm>
                                    <a:off x="2044" y="910"/>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76" name="Line 21221"/>
                                <wps:cNvCnPr>
                                  <a:cxnSpLocks noChangeShapeType="1"/>
                                </wps:cNvCnPr>
                                <wps:spPr bwMode="auto">
                                  <a:xfrm>
                                    <a:off x="2044" y="91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77" name="Freeform 21222"/>
                                <wps:cNvSpPr>
                                  <a:spLocks/>
                                </wps:cNvSpPr>
                                <wps:spPr bwMode="auto">
                                  <a:xfrm>
                                    <a:off x="2044" y="907"/>
                                    <a:ext cx="4" cy="6"/>
                                  </a:xfrm>
                                  <a:custGeom>
                                    <a:avLst/>
                                    <a:gdLst>
                                      <a:gd name="T0" fmla="*/ 3 w 4"/>
                                      <a:gd name="T1" fmla="*/ 0 h 6"/>
                                      <a:gd name="T2" fmla="*/ 1 w 4"/>
                                      <a:gd name="T3" fmla="*/ 3 h 6"/>
                                      <a:gd name="T4" fmla="*/ 0 w 4"/>
                                      <a:gd name="T5" fmla="*/ 6 h 6"/>
                                      <a:gd name="T6" fmla="*/ 2 w 4"/>
                                      <a:gd name="T7" fmla="*/ 6 h 6"/>
                                      <a:gd name="T8" fmla="*/ 3 w 4"/>
                                      <a:gd name="T9" fmla="*/ 3 h 6"/>
                                      <a:gd name="T10" fmla="*/ 4 w 4"/>
                                      <a:gd name="T11" fmla="*/ 0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3"/>
                                        </a:lnTo>
                                        <a:lnTo>
                                          <a:pt x="0" y="6"/>
                                        </a:lnTo>
                                        <a:lnTo>
                                          <a:pt x="2" y="6"/>
                                        </a:lnTo>
                                        <a:lnTo>
                                          <a:pt x="3" y="3"/>
                                        </a:lnTo>
                                        <a:lnTo>
                                          <a:pt x="4" y="0"/>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78" name="Freeform 21223"/>
                                <wps:cNvSpPr>
                                  <a:spLocks/>
                                </wps:cNvSpPr>
                                <wps:spPr bwMode="auto">
                                  <a:xfrm>
                                    <a:off x="2044" y="907"/>
                                    <a:ext cx="4" cy="6"/>
                                  </a:xfrm>
                                  <a:custGeom>
                                    <a:avLst/>
                                    <a:gdLst>
                                      <a:gd name="T0" fmla="*/ 3 w 4"/>
                                      <a:gd name="T1" fmla="*/ 0 h 6"/>
                                      <a:gd name="T2" fmla="*/ 1 w 4"/>
                                      <a:gd name="T3" fmla="*/ 3 h 6"/>
                                      <a:gd name="T4" fmla="*/ 0 w 4"/>
                                      <a:gd name="T5" fmla="*/ 6 h 6"/>
                                      <a:gd name="T6" fmla="*/ 2 w 4"/>
                                      <a:gd name="T7" fmla="*/ 6 h 6"/>
                                      <a:gd name="T8" fmla="*/ 3 w 4"/>
                                      <a:gd name="T9" fmla="*/ 3 h 6"/>
                                      <a:gd name="T10" fmla="*/ 4 w 4"/>
                                      <a:gd name="T11" fmla="*/ 0 h 6"/>
                                      <a:gd name="T12" fmla="*/ 3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3" y="0"/>
                                        </a:moveTo>
                                        <a:lnTo>
                                          <a:pt x="1" y="3"/>
                                        </a:lnTo>
                                        <a:lnTo>
                                          <a:pt x="0" y="6"/>
                                        </a:lnTo>
                                        <a:lnTo>
                                          <a:pt x="2" y="6"/>
                                        </a:lnTo>
                                        <a:lnTo>
                                          <a:pt x="3" y="3"/>
                                        </a:lnTo>
                                        <a:lnTo>
                                          <a:pt x="4" y="0"/>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79" name="Freeform 21224"/>
                                <wps:cNvSpPr>
                                  <a:spLocks/>
                                </wps:cNvSpPr>
                                <wps:spPr bwMode="auto">
                                  <a:xfrm>
                                    <a:off x="2046" y="907"/>
                                    <a:ext cx="3" cy="7"/>
                                  </a:xfrm>
                                  <a:custGeom>
                                    <a:avLst/>
                                    <a:gdLst>
                                      <a:gd name="T0" fmla="*/ 2 w 3"/>
                                      <a:gd name="T1" fmla="*/ 0 h 7"/>
                                      <a:gd name="T2" fmla="*/ 1 w 3"/>
                                      <a:gd name="T3" fmla="*/ 3 h 7"/>
                                      <a:gd name="T4" fmla="*/ 0 w 3"/>
                                      <a:gd name="T5" fmla="*/ 6 h 7"/>
                                      <a:gd name="T6" fmla="*/ 1 w 3"/>
                                      <a:gd name="T7" fmla="*/ 7 h 7"/>
                                      <a:gd name="T8" fmla="*/ 2 w 3"/>
                                      <a:gd name="T9" fmla="*/ 4 h 7"/>
                                      <a:gd name="T10" fmla="*/ 3 w 3"/>
                                      <a:gd name="T11" fmla="*/ 1 h 7"/>
                                      <a:gd name="T12" fmla="*/ 2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2" y="0"/>
                                        </a:moveTo>
                                        <a:lnTo>
                                          <a:pt x="1" y="3"/>
                                        </a:lnTo>
                                        <a:lnTo>
                                          <a:pt x="0" y="6"/>
                                        </a:lnTo>
                                        <a:lnTo>
                                          <a:pt x="1" y="7"/>
                                        </a:lnTo>
                                        <a:lnTo>
                                          <a:pt x="2" y="4"/>
                                        </a:lnTo>
                                        <a:lnTo>
                                          <a:pt x="3"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80" name="Freeform 21225"/>
                                <wps:cNvSpPr>
                                  <a:spLocks/>
                                </wps:cNvSpPr>
                                <wps:spPr bwMode="auto">
                                  <a:xfrm>
                                    <a:off x="2046" y="907"/>
                                    <a:ext cx="3" cy="7"/>
                                  </a:xfrm>
                                  <a:custGeom>
                                    <a:avLst/>
                                    <a:gdLst>
                                      <a:gd name="T0" fmla="*/ 2 w 3"/>
                                      <a:gd name="T1" fmla="*/ 0 h 7"/>
                                      <a:gd name="T2" fmla="*/ 1 w 3"/>
                                      <a:gd name="T3" fmla="*/ 3 h 7"/>
                                      <a:gd name="T4" fmla="*/ 0 w 3"/>
                                      <a:gd name="T5" fmla="*/ 6 h 7"/>
                                      <a:gd name="T6" fmla="*/ 1 w 3"/>
                                      <a:gd name="T7" fmla="*/ 7 h 7"/>
                                      <a:gd name="T8" fmla="*/ 2 w 3"/>
                                      <a:gd name="T9" fmla="*/ 4 h 7"/>
                                      <a:gd name="T10" fmla="*/ 3 w 3"/>
                                      <a:gd name="T11" fmla="*/ 1 h 7"/>
                                      <a:gd name="T12" fmla="*/ 2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2" y="0"/>
                                        </a:moveTo>
                                        <a:lnTo>
                                          <a:pt x="1" y="3"/>
                                        </a:lnTo>
                                        <a:lnTo>
                                          <a:pt x="0" y="6"/>
                                        </a:lnTo>
                                        <a:lnTo>
                                          <a:pt x="1" y="7"/>
                                        </a:lnTo>
                                        <a:lnTo>
                                          <a:pt x="2" y="4"/>
                                        </a:lnTo>
                                        <a:lnTo>
                                          <a:pt x="3" y="1"/>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81" name="Freeform 21226"/>
                                <wps:cNvSpPr>
                                  <a:spLocks/>
                                </wps:cNvSpPr>
                                <wps:spPr bwMode="auto">
                                  <a:xfrm>
                                    <a:off x="2047" y="911"/>
                                    <a:ext cx="1" cy="3"/>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82" name="Line 21227"/>
                                <wps:cNvCnPr>
                                  <a:cxnSpLocks noChangeShapeType="1"/>
                                </wps:cNvCnPr>
                                <wps:spPr bwMode="auto">
                                  <a:xfrm>
                                    <a:off x="2047" y="9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83" name="Freeform 21228"/>
                                <wps:cNvSpPr>
                                  <a:spLocks/>
                                </wps:cNvSpPr>
                                <wps:spPr bwMode="auto">
                                  <a:xfrm>
                                    <a:off x="2047" y="908"/>
                                    <a:ext cx="3" cy="6"/>
                                  </a:xfrm>
                                  <a:custGeom>
                                    <a:avLst/>
                                    <a:gdLst>
                                      <a:gd name="T0" fmla="*/ 2 w 3"/>
                                      <a:gd name="T1" fmla="*/ 0 h 6"/>
                                      <a:gd name="T2" fmla="*/ 1 w 3"/>
                                      <a:gd name="T3" fmla="*/ 3 h 6"/>
                                      <a:gd name="T4" fmla="*/ 0 w 3"/>
                                      <a:gd name="T5" fmla="*/ 6 h 6"/>
                                      <a:gd name="T6" fmla="*/ 1 w 3"/>
                                      <a:gd name="T7" fmla="*/ 6 h 6"/>
                                      <a:gd name="T8" fmla="*/ 2 w 3"/>
                                      <a:gd name="T9" fmla="*/ 3 h 6"/>
                                      <a:gd name="T10" fmla="*/ 3 w 3"/>
                                      <a:gd name="T11" fmla="*/ 0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6"/>
                                        </a:lnTo>
                                        <a:lnTo>
                                          <a:pt x="1" y="6"/>
                                        </a:lnTo>
                                        <a:lnTo>
                                          <a:pt x="2" y="3"/>
                                        </a:lnTo>
                                        <a:lnTo>
                                          <a:pt x="3" y="0"/>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84" name="Freeform 21229"/>
                                <wps:cNvSpPr>
                                  <a:spLocks/>
                                </wps:cNvSpPr>
                                <wps:spPr bwMode="auto">
                                  <a:xfrm>
                                    <a:off x="2047" y="908"/>
                                    <a:ext cx="3" cy="6"/>
                                  </a:xfrm>
                                  <a:custGeom>
                                    <a:avLst/>
                                    <a:gdLst>
                                      <a:gd name="T0" fmla="*/ 2 w 3"/>
                                      <a:gd name="T1" fmla="*/ 0 h 6"/>
                                      <a:gd name="T2" fmla="*/ 1 w 3"/>
                                      <a:gd name="T3" fmla="*/ 3 h 6"/>
                                      <a:gd name="T4" fmla="*/ 0 w 3"/>
                                      <a:gd name="T5" fmla="*/ 6 h 6"/>
                                      <a:gd name="T6" fmla="*/ 1 w 3"/>
                                      <a:gd name="T7" fmla="*/ 6 h 6"/>
                                      <a:gd name="T8" fmla="*/ 2 w 3"/>
                                      <a:gd name="T9" fmla="*/ 3 h 6"/>
                                      <a:gd name="T10" fmla="*/ 3 w 3"/>
                                      <a:gd name="T11" fmla="*/ 0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6"/>
                                        </a:lnTo>
                                        <a:lnTo>
                                          <a:pt x="1" y="6"/>
                                        </a:lnTo>
                                        <a:lnTo>
                                          <a:pt x="2" y="3"/>
                                        </a:lnTo>
                                        <a:lnTo>
                                          <a:pt x="3" y="0"/>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85" name="Freeform 21230"/>
                                <wps:cNvSpPr>
                                  <a:spLocks/>
                                </wps:cNvSpPr>
                                <wps:spPr bwMode="auto">
                                  <a:xfrm>
                                    <a:off x="2048" y="911"/>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86" name="Line 21231"/>
                                <wps:cNvCnPr>
                                  <a:cxnSpLocks noChangeShapeType="1"/>
                                </wps:cNvCnPr>
                                <wps:spPr bwMode="auto">
                                  <a:xfrm>
                                    <a:off x="2048" y="914"/>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87" name="Freeform 21232"/>
                                <wps:cNvSpPr>
                                  <a:spLocks/>
                                </wps:cNvSpPr>
                                <wps:spPr bwMode="auto">
                                  <a:xfrm>
                                    <a:off x="2049" y="908"/>
                                    <a:ext cx="2" cy="6"/>
                                  </a:xfrm>
                                  <a:custGeom>
                                    <a:avLst/>
                                    <a:gdLst>
                                      <a:gd name="T0" fmla="*/ 0 w 2"/>
                                      <a:gd name="T1" fmla="*/ 0 h 6"/>
                                      <a:gd name="T2" fmla="*/ 0 w 2"/>
                                      <a:gd name="T3" fmla="*/ 3 h 6"/>
                                      <a:gd name="T4" fmla="*/ 0 w 2"/>
                                      <a:gd name="T5" fmla="*/ 6 h 6"/>
                                      <a:gd name="T6" fmla="*/ 1 w 2"/>
                                      <a:gd name="T7" fmla="*/ 6 h 6"/>
                                      <a:gd name="T8" fmla="*/ 1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0" y="6"/>
                                        </a:lnTo>
                                        <a:lnTo>
                                          <a:pt x="1" y="6"/>
                                        </a:lnTo>
                                        <a:lnTo>
                                          <a:pt x="1"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88" name="Freeform 21233"/>
                                <wps:cNvSpPr>
                                  <a:spLocks/>
                                </wps:cNvSpPr>
                                <wps:spPr bwMode="auto">
                                  <a:xfrm>
                                    <a:off x="2049" y="908"/>
                                    <a:ext cx="2" cy="6"/>
                                  </a:xfrm>
                                  <a:custGeom>
                                    <a:avLst/>
                                    <a:gdLst>
                                      <a:gd name="T0" fmla="*/ 0 w 2"/>
                                      <a:gd name="T1" fmla="*/ 0 h 6"/>
                                      <a:gd name="T2" fmla="*/ 0 w 2"/>
                                      <a:gd name="T3" fmla="*/ 3 h 6"/>
                                      <a:gd name="T4" fmla="*/ 0 w 2"/>
                                      <a:gd name="T5" fmla="*/ 6 h 6"/>
                                      <a:gd name="T6" fmla="*/ 1 w 2"/>
                                      <a:gd name="T7" fmla="*/ 6 h 6"/>
                                      <a:gd name="T8" fmla="*/ 1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0" y="3"/>
                                        </a:lnTo>
                                        <a:lnTo>
                                          <a:pt x="0" y="6"/>
                                        </a:lnTo>
                                        <a:lnTo>
                                          <a:pt x="1" y="6"/>
                                        </a:lnTo>
                                        <a:lnTo>
                                          <a:pt x="1"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89" name="Freeform 21234"/>
                                <wps:cNvSpPr>
                                  <a:spLocks/>
                                </wps:cNvSpPr>
                                <wps:spPr bwMode="auto">
                                  <a:xfrm>
                                    <a:off x="2050" y="908"/>
                                    <a:ext cx="2" cy="7"/>
                                  </a:xfrm>
                                  <a:custGeom>
                                    <a:avLst/>
                                    <a:gdLst>
                                      <a:gd name="T0" fmla="*/ 1 w 2"/>
                                      <a:gd name="T1" fmla="*/ 0 h 7"/>
                                      <a:gd name="T2" fmla="*/ 0 w 2"/>
                                      <a:gd name="T3" fmla="*/ 3 h 7"/>
                                      <a:gd name="T4" fmla="*/ 0 w 2"/>
                                      <a:gd name="T5" fmla="*/ 6 h 7"/>
                                      <a:gd name="T6" fmla="*/ 1 w 2"/>
                                      <a:gd name="T7" fmla="*/ 7 h 7"/>
                                      <a:gd name="T8" fmla="*/ 2 w 2"/>
                                      <a:gd name="T9" fmla="*/ 3 h 7"/>
                                      <a:gd name="T10" fmla="*/ 2 w 2"/>
                                      <a:gd name="T11" fmla="*/ 0 h 7"/>
                                      <a:gd name="T12" fmla="*/ 1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0"/>
                                        </a:moveTo>
                                        <a:lnTo>
                                          <a:pt x="0" y="3"/>
                                        </a:lnTo>
                                        <a:lnTo>
                                          <a:pt x="0" y="6"/>
                                        </a:lnTo>
                                        <a:lnTo>
                                          <a:pt x="1" y="7"/>
                                        </a:lnTo>
                                        <a:lnTo>
                                          <a:pt x="2" y="3"/>
                                        </a:lnTo>
                                        <a:lnTo>
                                          <a:pt x="2"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90" name="Freeform 21235"/>
                                <wps:cNvSpPr>
                                  <a:spLocks/>
                                </wps:cNvSpPr>
                                <wps:spPr bwMode="auto">
                                  <a:xfrm>
                                    <a:off x="2050" y="908"/>
                                    <a:ext cx="2" cy="7"/>
                                  </a:xfrm>
                                  <a:custGeom>
                                    <a:avLst/>
                                    <a:gdLst>
                                      <a:gd name="T0" fmla="*/ 1 w 2"/>
                                      <a:gd name="T1" fmla="*/ 0 h 7"/>
                                      <a:gd name="T2" fmla="*/ 0 w 2"/>
                                      <a:gd name="T3" fmla="*/ 3 h 7"/>
                                      <a:gd name="T4" fmla="*/ 0 w 2"/>
                                      <a:gd name="T5" fmla="*/ 6 h 7"/>
                                      <a:gd name="T6" fmla="*/ 1 w 2"/>
                                      <a:gd name="T7" fmla="*/ 7 h 7"/>
                                      <a:gd name="T8" fmla="*/ 2 w 2"/>
                                      <a:gd name="T9" fmla="*/ 3 h 7"/>
                                      <a:gd name="T10" fmla="*/ 2 w 2"/>
                                      <a:gd name="T11" fmla="*/ 0 h 7"/>
                                      <a:gd name="T12" fmla="*/ 1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0"/>
                                        </a:moveTo>
                                        <a:lnTo>
                                          <a:pt x="0" y="3"/>
                                        </a:lnTo>
                                        <a:lnTo>
                                          <a:pt x="0" y="6"/>
                                        </a:lnTo>
                                        <a:lnTo>
                                          <a:pt x="1" y="7"/>
                                        </a:lnTo>
                                        <a:lnTo>
                                          <a:pt x="2" y="3"/>
                                        </a:lnTo>
                                        <a:lnTo>
                                          <a:pt x="2"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91" name="Freeform 21236"/>
                                <wps:cNvSpPr>
                                  <a:spLocks/>
                                </wps:cNvSpPr>
                                <wps:spPr bwMode="auto">
                                  <a:xfrm>
                                    <a:off x="2051" y="911"/>
                                    <a:ext cx="1" cy="4"/>
                                  </a:xfrm>
                                  <a:custGeom>
                                    <a:avLst/>
                                    <a:gdLst>
                                      <a:gd name="T0" fmla="*/ 1 w 1"/>
                                      <a:gd name="T1" fmla="*/ 0 h 4"/>
                                      <a:gd name="T2" fmla="*/ 0 w 1"/>
                                      <a:gd name="T3" fmla="*/ 4 h 4"/>
                                      <a:gd name="T4" fmla="*/ 1 w 1"/>
                                      <a:gd name="T5" fmla="*/ 4 h 4"/>
                                      <a:gd name="T6" fmla="*/ 1 w 1"/>
                                      <a:gd name="T7" fmla="*/ 0 h 4"/>
                                    </a:gdLst>
                                    <a:ahLst/>
                                    <a:cxnLst>
                                      <a:cxn ang="0">
                                        <a:pos x="T0" y="T1"/>
                                      </a:cxn>
                                      <a:cxn ang="0">
                                        <a:pos x="T2" y="T3"/>
                                      </a:cxn>
                                      <a:cxn ang="0">
                                        <a:pos x="T4" y="T5"/>
                                      </a:cxn>
                                      <a:cxn ang="0">
                                        <a:pos x="T6" y="T7"/>
                                      </a:cxn>
                                    </a:cxnLst>
                                    <a:rect l="0" t="0" r="r" b="b"/>
                                    <a:pathLst>
                                      <a:path w="1" h="4">
                                        <a:moveTo>
                                          <a:pt x="1" y="0"/>
                                        </a:moveTo>
                                        <a:lnTo>
                                          <a:pt x="0" y="4"/>
                                        </a:lnTo>
                                        <a:lnTo>
                                          <a:pt x="1" y="4"/>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92" name="Line 21237"/>
                                <wps:cNvCnPr>
                                  <a:cxnSpLocks noChangeShapeType="1"/>
                                </wps:cNvCnPr>
                                <wps:spPr bwMode="auto">
                                  <a:xfrm>
                                    <a:off x="2051" y="915"/>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93" name="Freeform 21238"/>
                                <wps:cNvSpPr>
                                  <a:spLocks/>
                                </wps:cNvSpPr>
                                <wps:spPr bwMode="auto">
                                  <a:xfrm>
                                    <a:off x="2052" y="908"/>
                                    <a:ext cx="1" cy="7"/>
                                  </a:xfrm>
                                  <a:custGeom>
                                    <a:avLst/>
                                    <a:gdLst>
                                      <a:gd name="T0" fmla="*/ 0 w 1"/>
                                      <a:gd name="T1" fmla="*/ 0 h 7"/>
                                      <a:gd name="T2" fmla="*/ 0 w 1"/>
                                      <a:gd name="T3" fmla="*/ 3 h 7"/>
                                      <a:gd name="T4" fmla="*/ 0 w 1"/>
                                      <a:gd name="T5" fmla="*/ 7 h 7"/>
                                      <a:gd name="T6" fmla="*/ 1 w 1"/>
                                      <a:gd name="T7" fmla="*/ 7 h 7"/>
                                      <a:gd name="T8" fmla="*/ 1 w 1"/>
                                      <a:gd name="T9" fmla="*/ 3 h 7"/>
                                      <a:gd name="T10" fmla="*/ 1 w 1"/>
                                      <a:gd name="T11" fmla="*/ 0 h 7"/>
                                      <a:gd name="T12" fmla="*/ 0 w 1"/>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1" h="7">
                                        <a:moveTo>
                                          <a:pt x="0" y="0"/>
                                        </a:moveTo>
                                        <a:lnTo>
                                          <a:pt x="0" y="3"/>
                                        </a:lnTo>
                                        <a:lnTo>
                                          <a:pt x="0" y="7"/>
                                        </a:lnTo>
                                        <a:lnTo>
                                          <a:pt x="1" y="7"/>
                                        </a:lnTo>
                                        <a:lnTo>
                                          <a:pt x="1"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94" name="Freeform 21239"/>
                                <wps:cNvSpPr>
                                  <a:spLocks/>
                                </wps:cNvSpPr>
                                <wps:spPr bwMode="auto">
                                  <a:xfrm>
                                    <a:off x="2052" y="908"/>
                                    <a:ext cx="1" cy="7"/>
                                  </a:xfrm>
                                  <a:custGeom>
                                    <a:avLst/>
                                    <a:gdLst>
                                      <a:gd name="T0" fmla="*/ 0 w 1"/>
                                      <a:gd name="T1" fmla="*/ 0 h 7"/>
                                      <a:gd name="T2" fmla="*/ 0 w 1"/>
                                      <a:gd name="T3" fmla="*/ 3 h 7"/>
                                      <a:gd name="T4" fmla="*/ 0 w 1"/>
                                      <a:gd name="T5" fmla="*/ 7 h 7"/>
                                      <a:gd name="T6" fmla="*/ 1 w 1"/>
                                      <a:gd name="T7" fmla="*/ 7 h 7"/>
                                      <a:gd name="T8" fmla="*/ 1 w 1"/>
                                      <a:gd name="T9" fmla="*/ 3 h 7"/>
                                      <a:gd name="T10" fmla="*/ 1 w 1"/>
                                      <a:gd name="T11" fmla="*/ 0 h 7"/>
                                      <a:gd name="T12" fmla="*/ 0 w 1"/>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1" h="7">
                                        <a:moveTo>
                                          <a:pt x="0" y="0"/>
                                        </a:moveTo>
                                        <a:lnTo>
                                          <a:pt x="0" y="3"/>
                                        </a:lnTo>
                                        <a:lnTo>
                                          <a:pt x="0" y="7"/>
                                        </a:lnTo>
                                        <a:lnTo>
                                          <a:pt x="1" y="7"/>
                                        </a:lnTo>
                                        <a:lnTo>
                                          <a:pt x="1"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95" name="Rectangle 21240"/>
                                <wps:cNvSpPr>
                                  <a:spLocks noChangeArrowheads="1"/>
                                </wps:cNvSpPr>
                                <wps:spPr bwMode="auto">
                                  <a:xfrm>
                                    <a:off x="2053" y="911"/>
                                    <a:ext cx="1" cy="4"/>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396" name="Line 21241"/>
                                <wps:cNvCnPr>
                                  <a:cxnSpLocks noChangeShapeType="1"/>
                                </wps:cNvCnPr>
                                <wps:spPr bwMode="auto">
                                  <a:xfrm>
                                    <a:off x="2053" y="91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397" name="Freeform 21242"/>
                                <wps:cNvSpPr>
                                  <a:spLocks/>
                                </wps:cNvSpPr>
                                <wps:spPr bwMode="auto">
                                  <a:xfrm>
                                    <a:off x="2053" y="908"/>
                                    <a:ext cx="2" cy="7"/>
                                  </a:xfrm>
                                  <a:custGeom>
                                    <a:avLst/>
                                    <a:gdLst>
                                      <a:gd name="T0" fmla="*/ 0 w 2"/>
                                      <a:gd name="T1" fmla="*/ 0 h 7"/>
                                      <a:gd name="T2" fmla="*/ 0 w 2"/>
                                      <a:gd name="T3" fmla="*/ 3 h 7"/>
                                      <a:gd name="T4" fmla="*/ 0 w 2"/>
                                      <a:gd name="T5" fmla="*/ 7 h 7"/>
                                      <a:gd name="T6" fmla="*/ 2 w 2"/>
                                      <a:gd name="T7" fmla="*/ 6 h 7"/>
                                      <a:gd name="T8" fmla="*/ 1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3"/>
                                        </a:lnTo>
                                        <a:lnTo>
                                          <a:pt x="0" y="7"/>
                                        </a:lnTo>
                                        <a:lnTo>
                                          <a:pt x="2" y="6"/>
                                        </a:lnTo>
                                        <a:lnTo>
                                          <a:pt x="1"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398" name="Freeform 21243"/>
                                <wps:cNvSpPr>
                                  <a:spLocks/>
                                </wps:cNvSpPr>
                                <wps:spPr bwMode="auto">
                                  <a:xfrm>
                                    <a:off x="2053" y="908"/>
                                    <a:ext cx="2" cy="7"/>
                                  </a:xfrm>
                                  <a:custGeom>
                                    <a:avLst/>
                                    <a:gdLst>
                                      <a:gd name="T0" fmla="*/ 0 w 2"/>
                                      <a:gd name="T1" fmla="*/ 0 h 7"/>
                                      <a:gd name="T2" fmla="*/ 0 w 2"/>
                                      <a:gd name="T3" fmla="*/ 3 h 7"/>
                                      <a:gd name="T4" fmla="*/ 0 w 2"/>
                                      <a:gd name="T5" fmla="*/ 7 h 7"/>
                                      <a:gd name="T6" fmla="*/ 2 w 2"/>
                                      <a:gd name="T7" fmla="*/ 6 h 7"/>
                                      <a:gd name="T8" fmla="*/ 1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3"/>
                                        </a:lnTo>
                                        <a:lnTo>
                                          <a:pt x="0" y="7"/>
                                        </a:lnTo>
                                        <a:lnTo>
                                          <a:pt x="2" y="6"/>
                                        </a:lnTo>
                                        <a:lnTo>
                                          <a:pt x="1"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399" name="Freeform 21244"/>
                                <wps:cNvSpPr>
                                  <a:spLocks/>
                                </wps:cNvSpPr>
                                <wps:spPr bwMode="auto">
                                  <a:xfrm>
                                    <a:off x="2054" y="91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00" name="Line 21245"/>
                                <wps:cNvCnPr>
                                  <a:cxnSpLocks noChangeShapeType="1"/>
                                </wps:cNvCnPr>
                                <wps:spPr bwMode="auto">
                                  <a:xfrm>
                                    <a:off x="2055" y="9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01" name="Freeform 21246"/>
                                <wps:cNvSpPr>
                                  <a:spLocks/>
                                </wps:cNvSpPr>
                                <wps:spPr bwMode="auto">
                                  <a:xfrm>
                                    <a:off x="2054" y="908"/>
                                    <a:ext cx="4" cy="6"/>
                                  </a:xfrm>
                                  <a:custGeom>
                                    <a:avLst/>
                                    <a:gdLst>
                                      <a:gd name="T0" fmla="*/ 0 w 4"/>
                                      <a:gd name="T1" fmla="*/ 0 h 6"/>
                                      <a:gd name="T2" fmla="*/ 0 w 4"/>
                                      <a:gd name="T3" fmla="*/ 3 h 6"/>
                                      <a:gd name="T4" fmla="*/ 1 w 4"/>
                                      <a:gd name="T5" fmla="*/ 6 h 6"/>
                                      <a:gd name="T6" fmla="*/ 4 w 4"/>
                                      <a:gd name="T7" fmla="*/ 6 h 6"/>
                                      <a:gd name="T8" fmla="*/ 3 w 4"/>
                                      <a:gd name="T9" fmla="*/ 3 h 6"/>
                                      <a:gd name="T10" fmla="*/ 2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0" y="3"/>
                                        </a:lnTo>
                                        <a:lnTo>
                                          <a:pt x="1" y="6"/>
                                        </a:lnTo>
                                        <a:lnTo>
                                          <a:pt x="4" y="6"/>
                                        </a:lnTo>
                                        <a:lnTo>
                                          <a:pt x="3"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02" name="Freeform 21247"/>
                                <wps:cNvSpPr>
                                  <a:spLocks/>
                                </wps:cNvSpPr>
                                <wps:spPr bwMode="auto">
                                  <a:xfrm>
                                    <a:off x="2054" y="908"/>
                                    <a:ext cx="4" cy="6"/>
                                  </a:xfrm>
                                  <a:custGeom>
                                    <a:avLst/>
                                    <a:gdLst>
                                      <a:gd name="T0" fmla="*/ 0 w 4"/>
                                      <a:gd name="T1" fmla="*/ 0 h 6"/>
                                      <a:gd name="T2" fmla="*/ 0 w 4"/>
                                      <a:gd name="T3" fmla="*/ 3 h 6"/>
                                      <a:gd name="T4" fmla="*/ 1 w 4"/>
                                      <a:gd name="T5" fmla="*/ 6 h 6"/>
                                      <a:gd name="T6" fmla="*/ 4 w 4"/>
                                      <a:gd name="T7" fmla="*/ 6 h 6"/>
                                      <a:gd name="T8" fmla="*/ 3 w 4"/>
                                      <a:gd name="T9" fmla="*/ 3 h 6"/>
                                      <a:gd name="T10" fmla="*/ 2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0" y="3"/>
                                        </a:lnTo>
                                        <a:lnTo>
                                          <a:pt x="1" y="6"/>
                                        </a:lnTo>
                                        <a:lnTo>
                                          <a:pt x="4" y="6"/>
                                        </a:lnTo>
                                        <a:lnTo>
                                          <a:pt x="3"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03" name="Freeform 21248"/>
                                <wps:cNvSpPr>
                                  <a:spLocks/>
                                </wps:cNvSpPr>
                                <wps:spPr bwMode="auto">
                                  <a:xfrm>
                                    <a:off x="2057" y="91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04" name="Line 21249"/>
                                <wps:cNvCnPr>
                                  <a:cxnSpLocks noChangeShapeType="1"/>
                                </wps:cNvCnPr>
                                <wps:spPr bwMode="auto">
                                  <a:xfrm>
                                    <a:off x="2058" y="9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05" name="Freeform 21250"/>
                                <wps:cNvSpPr>
                                  <a:spLocks/>
                                </wps:cNvSpPr>
                                <wps:spPr bwMode="auto">
                                  <a:xfrm>
                                    <a:off x="2056" y="907"/>
                                    <a:ext cx="4" cy="7"/>
                                  </a:xfrm>
                                  <a:custGeom>
                                    <a:avLst/>
                                    <a:gdLst>
                                      <a:gd name="T0" fmla="*/ 0 w 4"/>
                                      <a:gd name="T1" fmla="*/ 1 h 7"/>
                                      <a:gd name="T2" fmla="*/ 1 w 4"/>
                                      <a:gd name="T3" fmla="*/ 4 h 7"/>
                                      <a:gd name="T4" fmla="*/ 2 w 4"/>
                                      <a:gd name="T5" fmla="*/ 7 h 7"/>
                                      <a:gd name="T6" fmla="*/ 4 w 4"/>
                                      <a:gd name="T7" fmla="*/ 6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06" name="Freeform 21251"/>
                                <wps:cNvSpPr>
                                  <a:spLocks/>
                                </wps:cNvSpPr>
                                <wps:spPr bwMode="auto">
                                  <a:xfrm>
                                    <a:off x="2056" y="907"/>
                                    <a:ext cx="4" cy="7"/>
                                  </a:xfrm>
                                  <a:custGeom>
                                    <a:avLst/>
                                    <a:gdLst>
                                      <a:gd name="T0" fmla="*/ 0 w 4"/>
                                      <a:gd name="T1" fmla="*/ 1 h 7"/>
                                      <a:gd name="T2" fmla="*/ 1 w 4"/>
                                      <a:gd name="T3" fmla="*/ 4 h 7"/>
                                      <a:gd name="T4" fmla="*/ 2 w 4"/>
                                      <a:gd name="T5" fmla="*/ 7 h 7"/>
                                      <a:gd name="T6" fmla="*/ 4 w 4"/>
                                      <a:gd name="T7" fmla="*/ 6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07" name="Freeform 21252"/>
                                <wps:cNvSpPr>
                                  <a:spLocks/>
                                </wps:cNvSpPr>
                                <wps:spPr bwMode="auto">
                                  <a:xfrm>
                                    <a:off x="2059" y="910"/>
                                    <a:ext cx="2" cy="3"/>
                                  </a:xfrm>
                                  <a:custGeom>
                                    <a:avLst/>
                                    <a:gdLst>
                                      <a:gd name="T0" fmla="*/ 0 w 2"/>
                                      <a:gd name="T1" fmla="*/ 0 h 3"/>
                                      <a:gd name="T2" fmla="*/ 1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1"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08" name="Line 21253"/>
                                <wps:cNvCnPr>
                                  <a:cxnSpLocks noChangeShapeType="1"/>
                                </wps:cNvCnPr>
                                <wps:spPr bwMode="auto">
                                  <a:xfrm>
                                    <a:off x="2060" y="91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09" name="Freeform 21254"/>
                                <wps:cNvSpPr>
                                  <a:spLocks/>
                                </wps:cNvSpPr>
                                <wps:spPr bwMode="auto">
                                  <a:xfrm>
                                    <a:off x="2058" y="906"/>
                                    <a:ext cx="5" cy="7"/>
                                  </a:xfrm>
                                  <a:custGeom>
                                    <a:avLst/>
                                    <a:gdLst>
                                      <a:gd name="T0" fmla="*/ 0 w 5"/>
                                      <a:gd name="T1" fmla="*/ 1 h 7"/>
                                      <a:gd name="T2" fmla="*/ 1 w 5"/>
                                      <a:gd name="T3" fmla="*/ 4 h 7"/>
                                      <a:gd name="T4" fmla="*/ 3 w 5"/>
                                      <a:gd name="T5" fmla="*/ 7 h 7"/>
                                      <a:gd name="T6" fmla="*/ 5 w 5"/>
                                      <a:gd name="T7" fmla="*/ 5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5"/>
                                        </a:lnTo>
                                        <a:lnTo>
                                          <a:pt x="4"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10" name="Freeform 21255"/>
                                <wps:cNvSpPr>
                                  <a:spLocks/>
                                </wps:cNvSpPr>
                                <wps:spPr bwMode="auto">
                                  <a:xfrm>
                                    <a:off x="2058" y="906"/>
                                    <a:ext cx="5" cy="7"/>
                                  </a:xfrm>
                                  <a:custGeom>
                                    <a:avLst/>
                                    <a:gdLst>
                                      <a:gd name="T0" fmla="*/ 0 w 5"/>
                                      <a:gd name="T1" fmla="*/ 1 h 7"/>
                                      <a:gd name="T2" fmla="*/ 1 w 5"/>
                                      <a:gd name="T3" fmla="*/ 4 h 7"/>
                                      <a:gd name="T4" fmla="*/ 3 w 5"/>
                                      <a:gd name="T5" fmla="*/ 7 h 7"/>
                                      <a:gd name="T6" fmla="*/ 5 w 5"/>
                                      <a:gd name="T7" fmla="*/ 5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5"/>
                                        </a:lnTo>
                                        <a:lnTo>
                                          <a:pt x="4"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11" name="Freeform 21256"/>
                                <wps:cNvSpPr>
                                  <a:spLocks/>
                                </wps:cNvSpPr>
                                <wps:spPr bwMode="auto">
                                  <a:xfrm>
                                    <a:off x="2062" y="909"/>
                                    <a:ext cx="1" cy="2"/>
                                  </a:xfrm>
                                  <a:custGeom>
                                    <a:avLst/>
                                    <a:gdLst>
                                      <a:gd name="T0" fmla="*/ 0 w 1"/>
                                      <a:gd name="T1" fmla="*/ 0 h 2"/>
                                      <a:gd name="T2" fmla="*/ 1 w 1"/>
                                      <a:gd name="T3" fmla="*/ 2 h 2"/>
                                      <a:gd name="T4" fmla="*/ 1 w 1"/>
                                      <a:gd name="T5" fmla="*/ 2 h 2"/>
                                      <a:gd name="T6" fmla="*/ 0 w 1"/>
                                      <a:gd name="T7" fmla="*/ 0 h 2"/>
                                    </a:gdLst>
                                    <a:ahLst/>
                                    <a:cxnLst>
                                      <a:cxn ang="0">
                                        <a:pos x="T0" y="T1"/>
                                      </a:cxn>
                                      <a:cxn ang="0">
                                        <a:pos x="T2" y="T3"/>
                                      </a:cxn>
                                      <a:cxn ang="0">
                                        <a:pos x="T4" y="T5"/>
                                      </a:cxn>
                                      <a:cxn ang="0">
                                        <a:pos x="T6" y="T7"/>
                                      </a:cxn>
                                    </a:cxnLst>
                                    <a:rect l="0" t="0" r="r" b="b"/>
                                    <a:pathLst>
                                      <a:path w="1" h="2">
                                        <a:moveTo>
                                          <a:pt x="0" y="0"/>
                                        </a:moveTo>
                                        <a:lnTo>
                                          <a:pt x="1" y="2"/>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12" name="Line 21257"/>
                                <wps:cNvCnPr>
                                  <a:cxnSpLocks noChangeShapeType="1"/>
                                </wps:cNvCnPr>
                                <wps:spPr bwMode="auto">
                                  <a:xfrm>
                                    <a:off x="2063" y="9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13" name="Freeform 21258"/>
                                <wps:cNvSpPr>
                                  <a:spLocks/>
                                </wps:cNvSpPr>
                                <wps:spPr bwMode="auto">
                                  <a:xfrm>
                                    <a:off x="2060" y="904"/>
                                    <a:ext cx="6" cy="7"/>
                                  </a:xfrm>
                                  <a:custGeom>
                                    <a:avLst/>
                                    <a:gdLst>
                                      <a:gd name="T0" fmla="*/ 0 w 6"/>
                                      <a:gd name="T1" fmla="*/ 2 h 7"/>
                                      <a:gd name="T2" fmla="*/ 2 w 6"/>
                                      <a:gd name="T3" fmla="*/ 5 h 7"/>
                                      <a:gd name="T4" fmla="*/ 3 w 6"/>
                                      <a:gd name="T5" fmla="*/ 7 h 7"/>
                                      <a:gd name="T6" fmla="*/ 6 w 6"/>
                                      <a:gd name="T7" fmla="*/ 6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5"/>
                                        </a:lnTo>
                                        <a:lnTo>
                                          <a:pt x="3" y="7"/>
                                        </a:lnTo>
                                        <a:lnTo>
                                          <a:pt x="6" y="6"/>
                                        </a:lnTo>
                                        <a:lnTo>
                                          <a:pt x="4"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14" name="Freeform 21259"/>
                                <wps:cNvSpPr>
                                  <a:spLocks/>
                                </wps:cNvSpPr>
                                <wps:spPr bwMode="auto">
                                  <a:xfrm>
                                    <a:off x="2060" y="904"/>
                                    <a:ext cx="6" cy="7"/>
                                  </a:xfrm>
                                  <a:custGeom>
                                    <a:avLst/>
                                    <a:gdLst>
                                      <a:gd name="T0" fmla="*/ 0 w 6"/>
                                      <a:gd name="T1" fmla="*/ 2 h 7"/>
                                      <a:gd name="T2" fmla="*/ 2 w 6"/>
                                      <a:gd name="T3" fmla="*/ 5 h 7"/>
                                      <a:gd name="T4" fmla="*/ 3 w 6"/>
                                      <a:gd name="T5" fmla="*/ 7 h 7"/>
                                      <a:gd name="T6" fmla="*/ 6 w 6"/>
                                      <a:gd name="T7" fmla="*/ 6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5"/>
                                        </a:lnTo>
                                        <a:lnTo>
                                          <a:pt x="3" y="7"/>
                                        </a:lnTo>
                                        <a:lnTo>
                                          <a:pt x="6" y="6"/>
                                        </a:lnTo>
                                        <a:lnTo>
                                          <a:pt x="4"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15" name="Freeform 21260"/>
                                <wps:cNvSpPr>
                                  <a:spLocks/>
                                </wps:cNvSpPr>
                                <wps:spPr bwMode="auto">
                                  <a:xfrm>
                                    <a:off x="2064" y="907"/>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16" name="Line 21261"/>
                                <wps:cNvCnPr>
                                  <a:cxnSpLocks noChangeShapeType="1"/>
                                </wps:cNvCnPr>
                                <wps:spPr bwMode="auto">
                                  <a:xfrm>
                                    <a:off x="2066" y="91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17" name="Freeform 21262"/>
                                <wps:cNvSpPr>
                                  <a:spLocks/>
                                </wps:cNvSpPr>
                                <wps:spPr bwMode="auto">
                                  <a:xfrm>
                                    <a:off x="2062" y="903"/>
                                    <a:ext cx="6" cy="7"/>
                                  </a:xfrm>
                                  <a:custGeom>
                                    <a:avLst/>
                                    <a:gdLst>
                                      <a:gd name="T0" fmla="*/ 0 w 6"/>
                                      <a:gd name="T1" fmla="*/ 1 h 7"/>
                                      <a:gd name="T2" fmla="*/ 2 w 6"/>
                                      <a:gd name="T3" fmla="*/ 4 h 7"/>
                                      <a:gd name="T4" fmla="*/ 4 w 6"/>
                                      <a:gd name="T5" fmla="*/ 7 h 7"/>
                                      <a:gd name="T6" fmla="*/ 6 w 6"/>
                                      <a:gd name="T7" fmla="*/ 5 h 7"/>
                                      <a:gd name="T8" fmla="*/ 4 w 6"/>
                                      <a:gd name="T9" fmla="*/ 2 h 7"/>
                                      <a:gd name="T10" fmla="*/ 2 w 6"/>
                                      <a:gd name="T11" fmla="*/ 0 h 7"/>
                                      <a:gd name="T12" fmla="*/ 0 w 6"/>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1"/>
                                        </a:moveTo>
                                        <a:lnTo>
                                          <a:pt x="2" y="4"/>
                                        </a:lnTo>
                                        <a:lnTo>
                                          <a:pt x="4" y="7"/>
                                        </a:lnTo>
                                        <a:lnTo>
                                          <a:pt x="6" y="5"/>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18" name="Freeform 21263"/>
                                <wps:cNvSpPr>
                                  <a:spLocks/>
                                </wps:cNvSpPr>
                                <wps:spPr bwMode="auto">
                                  <a:xfrm>
                                    <a:off x="2062" y="903"/>
                                    <a:ext cx="6" cy="7"/>
                                  </a:xfrm>
                                  <a:custGeom>
                                    <a:avLst/>
                                    <a:gdLst>
                                      <a:gd name="T0" fmla="*/ 0 w 6"/>
                                      <a:gd name="T1" fmla="*/ 1 h 7"/>
                                      <a:gd name="T2" fmla="*/ 2 w 6"/>
                                      <a:gd name="T3" fmla="*/ 4 h 7"/>
                                      <a:gd name="T4" fmla="*/ 4 w 6"/>
                                      <a:gd name="T5" fmla="*/ 7 h 7"/>
                                      <a:gd name="T6" fmla="*/ 6 w 6"/>
                                      <a:gd name="T7" fmla="*/ 5 h 7"/>
                                      <a:gd name="T8" fmla="*/ 4 w 6"/>
                                      <a:gd name="T9" fmla="*/ 2 h 7"/>
                                      <a:gd name="T10" fmla="*/ 2 w 6"/>
                                      <a:gd name="T11" fmla="*/ 0 h 7"/>
                                      <a:gd name="T12" fmla="*/ 0 w 6"/>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1"/>
                                        </a:moveTo>
                                        <a:lnTo>
                                          <a:pt x="2" y="4"/>
                                        </a:lnTo>
                                        <a:lnTo>
                                          <a:pt x="4" y="7"/>
                                        </a:lnTo>
                                        <a:lnTo>
                                          <a:pt x="6" y="5"/>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19" name="Freeform 21264"/>
                                <wps:cNvSpPr>
                                  <a:spLocks/>
                                </wps:cNvSpPr>
                                <wps:spPr bwMode="auto">
                                  <a:xfrm>
                                    <a:off x="2066" y="905"/>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20" name="Line 21265"/>
                                <wps:cNvCnPr>
                                  <a:cxnSpLocks noChangeShapeType="1"/>
                                </wps:cNvCnPr>
                                <wps:spPr bwMode="auto">
                                  <a:xfrm>
                                    <a:off x="2068" y="9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21" name="Freeform 21266"/>
                                <wps:cNvSpPr>
                                  <a:spLocks/>
                                </wps:cNvSpPr>
                                <wps:spPr bwMode="auto">
                                  <a:xfrm>
                                    <a:off x="2064" y="901"/>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22" name="Freeform 21267"/>
                                <wps:cNvSpPr>
                                  <a:spLocks/>
                                </wps:cNvSpPr>
                                <wps:spPr bwMode="auto">
                                  <a:xfrm>
                                    <a:off x="2064" y="901"/>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23" name="Freeform 21268"/>
                                <wps:cNvSpPr>
                                  <a:spLocks/>
                                </wps:cNvSpPr>
                                <wps:spPr bwMode="auto">
                                  <a:xfrm>
                                    <a:off x="2068" y="904"/>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24" name="Line 21269"/>
                                <wps:cNvCnPr>
                                  <a:cxnSpLocks noChangeShapeType="1"/>
                                </wps:cNvCnPr>
                                <wps:spPr bwMode="auto">
                                  <a:xfrm>
                                    <a:off x="2070" y="90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25" name="Freeform 21270"/>
                                <wps:cNvSpPr>
                                  <a:spLocks/>
                                </wps:cNvSpPr>
                                <wps:spPr bwMode="auto">
                                  <a:xfrm>
                                    <a:off x="2066" y="900"/>
                                    <a:ext cx="6" cy="6"/>
                                  </a:xfrm>
                                  <a:custGeom>
                                    <a:avLst/>
                                    <a:gdLst>
                                      <a:gd name="T0" fmla="*/ 0 w 6"/>
                                      <a:gd name="T1" fmla="*/ 1 h 6"/>
                                      <a:gd name="T2" fmla="*/ 2 w 6"/>
                                      <a:gd name="T3" fmla="*/ 4 h 6"/>
                                      <a:gd name="T4" fmla="*/ 4 w 6"/>
                                      <a:gd name="T5" fmla="*/ 6 h 6"/>
                                      <a:gd name="T6" fmla="*/ 6 w 6"/>
                                      <a:gd name="T7" fmla="*/ 4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4"/>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26" name="Freeform 21271"/>
                                <wps:cNvSpPr>
                                  <a:spLocks/>
                                </wps:cNvSpPr>
                                <wps:spPr bwMode="auto">
                                  <a:xfrm>
                                    <a:off x="2066" y="900"/>
                                    <a:ext cx="6" cy="6"/>
                                  </a:xfrm>
                                  <a:custGeom>
                                    <a:avLst/>
                                    <a:gdLst>
                                      <a:gd name="T0" fmla="*/ 0 w 6"/>
                                      <a:gd name="T1" fmla="*/ 1 h 6"/>
                                      <a:gd name="T2" fmla="*/ 2 w 6"/>
                                      <a:gd name="T3" fmla="*/ 4 h 6"/>
                                      <a:gd name="T4" fmla="*/ 4 w 6"/>
                                      <a:gd name="T5" fmla="*/ 6 h 6"/>
                                      <a:gd name="T6" fmla="*/ 6 w 6"/>
                                      <a:gd name="T7" fmla="*/ 4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4"/>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27" name="Freeform 21272"/>
                                <wps:cNvSpPr>
                                  <a:spLocks/>
                                </wps:cNvSpPr>
                                <wps:spPr bwMode="auto">
                                  <a:xfrm>
                                    <a:off x="2070" y="902"/>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28" name="Line 21273"/>
                                <wps:cNvCnPr>
                                  <a:cxnSpLocks noChangeShapeType="1"/>
                                </wps:cNvCnPr>
                                <wps:spPr bwMode="auto">
                                  <a:xfrm>
                                    <a:off x="2072" y="9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29" name="Freeform 21274"/>
                                <wps:cNvSpPr>
                                  <a:spLocks/>
                                </wps:cNvSpPr>
                                <wps:spPr bwMode="auto">
                                  <a:xfrm>
                                    <a:off x="2068" y="896"/>
                                    <a:ext cx="8" cy="8"/>
                                  </a:xfrm>
                                  <a:custGeom>
                                    <a:avLst/>
                                    <a:gdLst>
                                      <a:gd name="T0" fmla="*/ 0 w 8"/>
                                      <a:gd name="T1" fmla="*/ 4 h 8"/>
                                      <a:gd name="T2" fmla="*/ 2 w 8"/>
                                      <a:gd name="T3" fmla="*/ 6 h 8"/>
                                      <a:gd name="T4" fmla="*/ 4 w 8"/>
                                      <a:gd name="T5" fmla="*/ 8 h 8"/>
                                      <a:gd name="T6" fmla="*/ 8 w 8"/>
                                      <a:gd name="T7" fmla="*/ 4 h 8"/>
                                      <a:gd name="T8" fmla="*/ 5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5"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30" name="Freeform 21275"/>
                                <wps:cNvSpPr>
                                  <a:spLocks/>
                                </wps:cNvSpPr>
                                <wps:spPr bwMode="auto">
                                  <a:xfrm>
                                    <a:off x="2068" y="896"/>
                                    <a:ext cx="8" cy="8"/>
                                  </a:xfrm>
                                  <a:custGeom>
                                    <a:avLst/>
                                    <a:gdLst>
                                      <a:gd name="T0" fmla="*/ 0 w 8"/>
                                      <a:gd name="T1" fmla="*/ 4 h 8"/>
                                      <a:gd name="T2" fmla="*/ 2 w 8"/>
                                      <a:gd name="T3" fmla="*/ 6 h 8"/>
                                      <a:gd name="T4" fmla="*/ 4 w 8"/>
                                      <a:gd name="T5" fmla="*/ 8 h 8"/>
                                      <a:gd name="T6" fmla="*/ 8 w 8"/>
                                      <a:gd name="T7" fmla="*/ 4 h 8"/>
                                      <a:gd name="T8" fmla="*/ 5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5"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31" name="Freeform 21276"/>
                                <wps:cNvSpPr>
                                  <a:spLocks/>
                                </wps:cNvSpPr>
                                <wps:spPr bwMode="auto">
                                  <a:xfrm>
                                    <a:off x="2071" y="896"/>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32" name="Line 21277"/>
                                <wps:cNvCnPr>
                                  <a:cxnSpLocks noChangeShapeType="1"/>
                                </wps:cNvCnPr>
                                <wps:spPr bwMode="auto">
                                  <a:xfrm>
                                    <a:off x="2071" y="89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33" name="Freeform 21278"/>
                                <wps:cNvSpPr>
                                  <a:spLocks/>
                                </wps:cNvSpPr>
                                <wps:spPr bwMode="auto">
                                  <a:xfrm>
                                    <a:off x="2071" y="892"/>
                                    <a:ext cx="8" cy="8"/>
                                  </a:xfrm>
                                  <a:custGeom>
                                    <a:avLst/>
                                    <a:gdLst>
                                      <a:gd name="T0" fmla="*/ 0 w 8"/>
                                      <a:gd name="T1" fmla="*/ 4 h 8"/>
                                      <a:gd name="T2" fmla="*/ 2 w 8"/>
                                      <a:gd name="T3" fmla="*/ 6 h 8"/>
                                      <a:gd name="T4" fmla="*/ 5 w 8"/>
                                      <a:gd name="T5" fmla="*/ 8 h 8"/>
                                      <a:gd name="T6" fmla="*/ 8 w 8"/>
                                      <a:gd name="T7" fmla="*/ 5 h 8"/>
                                      <a:gd name="T8" fmla="*/ 6 w 8"/>
                                      <a:gd name="T9" fmla="*/ 3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3"/>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34" name="Freeform 21279"/>
                                <wps:cNvSpPr>
                                  <a:spLocks/>
                                </wps:cNvSpPr>
                                <wps:spPr bwMode="auto">
                                  <a:xfrm>
                                    <a:off x="2071" y="892"/>
                                    <a:ext cx="8" cy="8"/>
                                  </a:xfrm>
                                  <a:custGeom>
                                    <a:avLst/>
                                    <a:gdLst>
                                      <a:gd name="T0" fmla="*/ 0 w 8"/>
                                      <a:gd name="T1" fmla="*/ 4 h 8"/>
                                      <a:gd name="T2" fmla="*/ 2 w 8"/>
                                      <a:gd name="T3" fmla="*/ 6 h 8"/>
                                      <a:gd name="T4" fmla="*/ 5 w 8"/>
                                      <a:gd name="T5" fmla="*/ 8 h 8"/>
                                      <a:gd name="T6" fmla="*/ 8 w 8"/>
                                      <a:gd name="T7" fmla="*/ 5 h 8"/>
                                      <a:gd name="T8" fmla="*/ 6 w 8"/>
                                      <a:gd name="T9" fmla="*/ 3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3"/>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35" name="Freeform 21280"/>
                                <wps:cNvSpPr>
                                  <a:spLocks/>
                                </wps:cNvSpPr>
                                <wps:spPr bwMode="auto">
                                  <a:xfrm>
                                    <a:off x="2075" y="892"/>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36" name="Line 21281"/>
                                <wps:cNvCnPr>
                                  <a:cxnSpLocks noChangeShapeType="1"/>
                                </wps:cNvCnPr>
                                <wps:spPr bwMode="auto">
                                  <a:xfrm>
                                    <a:off x="2075" y="89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37" name="Freeform 21282"/>
                                <wps:cNvSpPr>
                                  <a:spLocks/>
                                </wps:cNvSpPr>
                                <wps:spPr bwMode="auto">
                                  <a:xfrm>
                                    <a:off x="2075" y="889"/>
                                    <a:ext cx="8" cy="8"/>
                                  </a:xfrm>
                                  <a:custGeom>
                                    <a:avLst/>
                                    <a:gdLst>
                                      <a:gd name="T0" fmla="*/ 0 w 8"/>
                                      <a:gd name="T1" fmla="*/ 3 h 8"/>
                                      <a:gd name="T2" fmla="*/ 2 w 8"/>
                                      <a:gd name="T3" fmla="*/ 6 h 8"/>
                                      <a:gd name="T4" fmla="*/ 4 w 8"/>
                                      <a:gd name="T5" fmla="*/ 8 h 8"/>
                                      <a:gd name="T6" fmla="*/ 8 w 8"/>
                                      <a:gd name="T7" fmla="*/ 4 h 8"/>
                                      <a:gd name="T8" fmla="*/ 6 w 8"/>
                                      <a:gd name="T9" fmla="*/ 2 h 8"/>
                                      <a:gd name="T10" fmla="*/ 3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4"/>
                                        </a:lnTo>
                                        <a:lnTo>
                                          <a:pt x="6" y="2"/>
                                        </a:lnTo>
                                        <a:lnTo>
                                          <a:pt x="3"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38" name="Freeform 21283"/>
                                <wps:cNvSpPr>
                                  <a:spLocks/>
                                </wps:cNvSpPr>
                                <wps:spPr bwMode="auto">
                                  <a:xfrm>
                                    <a:off x="2075" y="889"/>
                                    <a:ext cx="8" cy="8"/>
                                  </a:xfrm>
                                  <a:custGeom>
                                    <a:avLst/>
                                    <a:gdLst>
                                      <a:gd name="T0" fmla="*/ 0 w 8"/>
                                      <a:gd name="T1" fmla="*/ 3 h 8"/>
                                      <a:gd name="T2" fmla="*/ 2 w 8"/>
                                      <a:gd name="T3" fmla="*/ 6 h 8"/>
                                      <a:gd name="T4" fmla="*/ 4 w 8"/>
                                      <a:gd name="T5" fmla="*/ 8 h 8"/>
                                      <a:gd name="T6" fmla="*/ 8 w 8"/>
                                      <a:gd name="T7" fmla="*/ 4 h 8"/>
                                      <a:gd name="T8" fmla="*/ 6 w 8"/>
                                      <a:gd name="T9" fmla="*/ 2 h 8"/>
                                      <a:gd name="T10" fmla="*/ 3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4"/>
                                        </a:lnTo>
                                        <a:lnTo>
                                          <a:pt x="6" y="2"/>
                                        </a:lnTo>
                                        <a:lnTo>
                                          <a:pt x="3"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39" name="Freeform 21284"/>
                                <wps:cNvSpPr>
                                  <a:spLocks/>
                                </wps:cNvSpPr>
                                <wps:spPr bwMode="auto">
                                  <a:xfrm>
                                    <a:off x="2081" y="891"/>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40" name="Line 21285"/>
                                <wps:cNvCnPr>
                                  <a:cxnSpLocks noChangeShapeType="1"/>
                                </wps:cNvCnPr>
                                <wps:spPr bwMode="auto">
                                  <a:xfrm>
                                    <a:off x="2083" y="89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41" name="Freeform 21286"/>
                                <wps:cNvSpPr>
                                  <a:spLocks/>
                                </wps:cNvSpPr>
                                <wps:spPr bwMode="auto">
                                  <a:xfrm>
                                    <a:off x="2078" y="885"/>
                                    <a:ext cx="8" cy="8"/>
                                  </a:xfrm>
                                  <a:custGeom>
                                    <a:avLst/>
                                    <a:gdLst>
                                      <a:gd name="T0" fmla="*/ 0 w 8"/>
                                      <a:gd name="T1" fmla="*/ 4 h 8"/>
                                      <a:gd name="T2" fmla="*/ 3 w 8"/>
                                      <a:gd name="T3" fmla="*/ 6 h 8"/>
                                      <a:gd name="T4" fmla="*/ 5 w 8"/>
                                      <a:gd name="T5" fmla="*/ 8 h 8"/>
                                      <a:gd name="T6" fmla="*/ 8 w 8"/>
                                      <a:gd name="T7" fmla="*/ 5 h 8"/>
                                      <a:gd name="T8" fmla="*/ 6 w 8"/>
                                      <a:gd name="T9" fmla="*/ 3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5"/>
                                        </a:lnTo>
                                        <a:lnTo>
                                          <a:pt x="6" y="3"/>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42" name="Freeform 21287"/>
                                <wps:cNvSpPr>
                                  <a:spLocks/>
                                </wps:cNvSpPr>
                                <wps:spPr bwMode="auto">
                                  <a:xfrm>
                                    <a:off x="2078" y="885"/>
                                    <a:ext cx="8" cy="8"/>
                                  </a:xfrm>
                                  <a:custGeom>
                                    <a:avLst/>
                                    <a:gdLst>
                                      <a:gd name="T0" fmla="*/ 0 w 8"/>
                                      <a:gd name="T1" fmla="*/ 4 h 8"/>
                                      <a:gd name="T2" fmla="*/ 3 w 8"/>
                                      <a:gd name="T3" fmla="*/ 6 h 8"/>
                                      <a:gd name="T4" fmla="*/ 5 w 8"/>
                                      <a:gd name="T5" fmla="*/ 8 h 8"/>
                                      <a:gd name="T6" fmla="*/ 8 w 8"/>
                                      <a:gd name="T7" fmla="*/ 5 h 8"/>
                                      <a:gd name="T8" fmla="*/ 6 w 8"/>
                                      <a:gd name="T9" fmla="*/ 3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5"/>
                                        </a:lnTo>
                                        <a:lnTo>
                                          <a:pt x="6" y="3"/>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43" name="Freeform 21288"/>
                                <wps:cNvSpPr>
                                  <a:spLocks/>
                                </wps:cNvSpPr>
                                <wps:spPr bwMode="auto">
                                  <a:xfrm>
                                    <a:off x="2084" y="888"/>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44" name="Line 21289"/>
                                <wps:cNvCnPr>
                                  <a:cxnSpLocks noChangeShapeType="1"/>
                                </wps:cNvCnPr>
                                <wps:spPr bwMode="auto">
                                  <a:xfrm>
                                    <a:off x="2086" y="89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45" name="Freeform 21290"/>
                                <wps:cNvSpPr>
                                  <a:spLocks/>
                                </wps:cNvSpPr>
                                <wps:spPr bwMode="auto">
                                  <a:xfrm>
                                    <a:off x="2082" y="882"/>
                                    <a:ext cx="8" cy="8"/>
                                  </a:xfrm>
                                  <a:custGeom>
                                    <a:avLst/>
                                    <a:gdLst>
                                      <a:gd name="T0" fmla="*/ 0 w 8"/>
                                      <a:gd name="T1" fmla="*/ 3 h 8"/>
                                      <a:gd name="T2" fmla="*/ 2 w 8"/>
                                      <a:gd name="T3" fmla="*/ 6 h 8"/>
                                      <a:gd name="T4" fmla="*/ 4 w 8"/>
                                      <a:gd name="T5" fmla="*/ 8 h 8"/>
                                      <a:gd name="T6" fmla="*/ 8 w 8"/>
                                      <a:gd name="T7" fmla="*/ 4 h 8"/>
                                      <a:gd name="T8" fmla="*/ 6 w 8"/>
                                      <a:gd name="T9" fmla="*/ 2 h 8"/>
                                      <a:gd name="T10" fmla="*/ 3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4"/>
                                        </a:lnTo>
                                        <a:lnTo>
                                          <a:pt x="6" y="2"/>
                                        </a:lnTo>
                                        <a:lnTo>
                                          <a:pt x="3"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46" name="Freeform 21291"/>
                                <wps:cNvSpPr>
                                  <a:spLocks/>
                                </wps:cNvSpPr>
                                <wps:spPr bwMode="auto">
                                  <a:xfrm>
                                    <a:off x="2082" y="882"/>
                                    <a:ext cx="8" cy="8"/>
                                  </a:xfrm>
                                  <a:custGeom>
                                    <a:avLst/>
                                    <a:gdLst>
                                      <a:gd name="T0" fmla="*/ 0 w 8"/>
                                      <a:gd name="T1" fmla="*/ 3 h 8"/>
                                      <a:gd name="T2" fmla="*/ 2 w 8"/>
                                      <a:gd name="T3" fmla="*/ 6 h 8"/>
                                      <a:gd name="T4" fmla="*/ 4 w 8"/>
                                      <a:gd name="T5" fmla="*/ 8 h 8"/>
                                      <a:gd name="T6" fmla="*/ 8 w 8"/>
                                      <a:gd name="T7" fmla="*/ 4 h 8"/>
                                      <a:gd name="T8" fmla="*/ 6 w 8"/>
                                      <a:gd name="T9" fmla="*/ 2 h 8"/>
                                      <a:gd name="T10" fmla="*/ 3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4"/>
                                        </a:lnTo>
                                        <a:lnTo>
                                          <a:pt x="6" y="2"/>
                                        </a:lnTo>
                                        <a:lnTo>
                                          <a:pt x="3"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47" name="Freeform 21292"/>
                                <wps:cNvSpPr>
                                  <a:spLocks/>
                                </wps:cNvSpPr>
                                <wps:spPr bwMode="auto">
                                  <a:xfrm>
                                    <a:off x="2088" y="884"/>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48" name="Line 21293"/>
                                <wps:cNvCnPr>
                                  <a:cxnSpLocks noChangeShapeType="1"/>
                                </wps:cNvCnPr>
                                <wps:spPr bwMode="auto">
                                  <a:xfrm>
                                    <a:off x="2090" y="8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49" name="Freeform 21294"/>
                                <wps:cNvSpPr>
                                  <a:spLocks/>
                                </wps:cNvSpPr>
                                <wps:spPr bwMode="auto">
                                  <a:xfrm>
                                    <a:off x="2085" y="880"/>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50" name="Freeform 21295"/>
                                <wps:cNvSpPr>
                                  <a:spLocks/>
                                </wps:cNvSpPr>
                                <wps:spPr bwMode="auto">
                                  <a:xfrm>
                                    <a:off x="2085" y="880"/>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51" name="Freeform 21296"/>
                                <wps:cNvSpPr>
                                  <a:spLocks/>
                                </wps:cNvSpPr>
                                <wps:spPr bwMode="auto">
                                  <a:xfrm>
                                    <a:off x="2087" y="880"/>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52" name="Line 21297"/>
                                <wps:cNvCnPr>
                                  <a:cxnSpLocks noChangeShapeType="1"/>
                                </wps:cNvCnPr>
                                <wps:spPr bwMode="auto">
                                  <a:xfrm>
                                    <a:off x="2087" y="88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53" name="Freeform 21298"/>
                                <wps:cNvSpPr>
                                  <a:spLocks/>
                                </wps:cNvSpPr>
                                <wps:spPr bwMode="auto">
                                  <a:xfrm>
                                    <a:off x="2087" y="878"/>
                                    <a:ext cx="6" cy="6"/>
                                  </a:xfrm>
                                  <a:custGeom>
                                    <a:avLst/>
                                    <a:gdLst>
                                      <a:gd name="T0" fmla="*/ 0 w 6"/>
                                      <a:gd name="T1" fmla="*/ 2 h 6"/>
                                      <a:gd name="T2" fmla="*/ 2 w 6"/>
                                      <a:gd name="T3" fmla="*/ 4 h 6"/>
                                      <a:gd name="T4" fmla="*/ 5 w 6"/>
                                      <a:gd name="T5" fmla="*/ 6 h 6"/>
                                      <a:gd name="T6" fmla="*/ 6 w 6"/>
                                      <a:gd name="T7" fmla="*/ 4 h 6"/>
                                      <a:gd name="T8" fmla="*/ 4 w 6"/>
                                      <a:gd name="T9" fmla="*/ 2 h 6"/>
                                      <a:gd name="T10" fmla="*/ 1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5" y="6"/>
                                        </a:lnTo>
                                        <a:lnTo>
                                          <a:pt x="6" y="4"/>
                                        </a:lnTo>
                                        <a:lnTo>
                                          <a:pt x="4" y="2"/>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54" name="Freeform 21299"/>
                                <wps:cNvSpPr>
                                  <a:spLocks/>
                                </wps:cNvSpPr>
                                <wps:spPr bwMode="auto">
                                  <a:xfrm>
                                    <a:off x="2087" y="878"/>
                                    <a:ext cx="6" cy="6"/>
                                  </a:xfrm>
                                  <a:custGeom>
                                    <a:avLst/>
                                    <a:gdLst>
                                      <a:gd name="T0" fmla="*/ 0 w 6"/>
                                      <a:gd name="T1" fmla="*/ 2 h 6"/>
                                      <a:gd name="T2" fmla="*/ 2 w 6"/>
                                      <a:gd name="T3" fmla="*/ 4 h 6"/>
                                      <a:gd name="T4" fmla="*/ 5 w 6"/>
                                      <a:gd name="T5" fmla="*/ 6 h 6"/>
                                      <a:gd name="T6" fmla="*/ 6 w 6"/>
                                      <a:gd name="T7" fmla="*/ 4 h 6"/>
                                      <a:gd name="T8" fmla="*/ 4 w 6"/>
                                      <a:gd name="T9" fmla="*/ 2 h 6"/>
                                      <a:gd name="T10" fmla="*/ 1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5" y="6"/>
                                        </a:lnTo>
                                        <a:lnTo>
                                          <a:pt x="6" y="4"/>
                                        </a:lnTo>
                                        <a:lnTo>
                                          <a:pt x="4" y="2"/>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55" name="Freeform 21300"/>
                                <wps:cNvSpPr>
                                  <a:spLocks/>
                                </wps:cNvSpPr>
                                <wps:spPr bwMode="auto">
                                  <a:xfrm>
                                    <a:off x="2091" y="880"/>
                                    <a:ext cx="2" cy="2"/>
                                  </a:xfrm>
                                  <a:custGeom>
                                    <a:avLst/>
                                    <a:gdLst>
                                      <a:gd name="T0" fmla="*/ 0 w 2"/>
                                      <a:gd name="T1" fmla="*/ 0 h 2"/>
                                      <a:gd name="T2" fmla="*/ 2 w 2"/>
                                      <a:gd name="T3" fmla="*/ 2 h 2"/>
                                      <a:gd name="T4" fmla="*/ 2 w 2"/>
                                      <a:gd name="T5" fmla="*/ 1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56" name="Line 21301"/>
                                <wps:cNvCnPr>
                                  <a:cxnSpLocks noChangeShapeType="1"/>
                                </wps:cNvCnPr>
                                <wps:spPr bwMode="auto">
                                  <a:xfrm flipV="1">
                                    <a:off x="2093" y="88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57" name="Freeform 21302"/>
                                <wps:cNvSpPr>
                                  <a:spLocks/>
                                </wps:cNvSpPr>
                                <wps:spPr bwMode="auto">
                                  <a:xfrm>
                                    <a:off x="2088" y="874"/>
                                    <a:ext cx="8" cy="7"/>
                                  </a:xfrm>
                                  <a:custGeom>
                                    <a:avLst/>
                                    <a:gdLst>
                                      <a:gd name="T0" fmla="*/ 0 w 8"/>
                                      <a:gd name="T1" fmla="*/ 4 h 7"/>
                                      <a:gd name="T2" fmla="*/ 3 w 8"/>
                                      <a:gd name="T3" fmla="*/ 6 h 7"/>
                                      <a:gd name="T4" fmla="*/ 5 w 8"/>
                                      <a:gd name="T5" fmla="*/ 7 h 7"/>
                                      <a:gd name="T6" fmla="*/ 8 w 8"/>
                                      <a:gd name="T7" fmla="*/ 3 h 7"/>
                                      <a:gd name="T8" fmla="*/ 6 w 8"/>
                                      <a:gd name="T9" fmla="*/ 2 h 7"/>
                                      <a:gd name="T10" fmla="*/ 3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5" y="7"/>
                                        </a:lnTo>
                                        <a:lnTo>
                                          <a:pt x="8" y="3"/>
                                        </a:lnTo>
                                        <a:lnTo>
                                          <a:pt x="6"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58" name="Freeform 21303"/>
                                <wps:cNvSpPr>
                                  <a:spLocks/>
                                </wps:cNvSpPr>
                                <wps:spPr bwMode="auto">
                                  <a:xfrm>
                                    <a:off x="2088" y="874"/>
                                    <a:ext cx="8" cy="7"/>
                                  </a:xfrm>
                                  <a:custGeom>
                                    <a:avLst/>
                                    <a:gdLst>
                                      <a:gd name="T0" fmla="*/ 0 w 8"/>
                                      <a:gd name="T1" fmla="*/ 4 h 7"/>
                                      <a:gd name="T2" fmla="*/ 3 w 8"/>
                                      <a:gd name="T3" fmla="*/ 6 h 7"/>
                                      <a:gd name="T4" fmla="*/ 5 w 8"/>
                                      <a:gd name="T5" fmla="*/ 7 h 7"/>
                                      <a:gd name="T6" fmla="*/ 8 w 8"/>
                                      <a:gd name="T7" fmla="*/ 3 h 7"/>
                                      <a:gd name="T8" fmla="*/ 6 w 8"/>
                                      <a:gd name="T9" fmla="*/ 2 h 7"/>
                                      <a:gd name="T10" fmla="*/ 3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5" y="7"/>
                                        </a:lnTo>
                                        <a:lnTo>
                                          <a:pt x="8" y="3"/>
                                        </a:lnTo>
                                        <a:lnTo>
                                          <a:pt x="6"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59" name="Freeform 21304"/>
                                <wps:cNvSpPr>
                                  <a:spLocks/>
                                </wps:cNvSpPr>
                                <wps:spPr bwMode="auto">
                                  <a:xfrm>
                                    <a:off x="2094" y="876"/>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60" name="Line 21305"/>
                                <wps:cNvCnPr>
                                  <a:cxnSpLocks noChangeShapeType="1"/>
                                </wps:cNvCnPr>
                                <wps:spPr bwMode="auto">
                                  <a:xfrm>
                                    <a:off x="2096" y="8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61" name="Freeform 21306"/>
                                <wps:cNvSpPr>
                                  <a:spLocks/>
                                </wps:cNvSpPr>
                                <wps:spPr bwMode="auto">
                                  <a:xfrm>
                                    <a:off x="2091" y="870"/>
                                    <a:ext cx="8" cy="7"/>
                                  </a:xfrm>
                                  <a:custGeom>
                                    <a:avLst/>
                                    <a:gdLst>
                                      <a:gd name="T0" fmla="*/ 0 w 8"/>
                                      <a:gd name="T1" fmla="*/ 4 h 7"/>
                                      <a:gd name="T2" fmla="*/ 3 w 8"/>
                                      <a:gd name="T3" fmla="*/ 6 h 7"/>
                                      <a:gd name="T4" fmla="*/ 5 w 8"/>
                                      <a:gd name="T5" fmla="*/ 7 h 7"/>
                                      <a:gd name="T6" fmla="*/ 8 w 8"/>
                                      <a:gd name="T7" fmla="*/ 3 h 7"/>
                                      <a:gd name="T8" fmla="*/ 5 w 8"/>
                                      <a:gd name="T9" fmla="*/ 1 h 7"/>
                                      <a:gd name="T10" fmla="*/ 2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5" y="7"/>
                                        </a:lnTo>
                                        <a:lnTo>
                                          <a:pt x="8" y="3"/>
                                        </a:lnTo>
                                        <a:lnTo>
                                          <a:pt x="5" y="1"/>
                                        </a:lnTo>
                                        <a:lnTo>
                                          <a:pt x="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62" name="Freeform 21307"/>
                                <wps:cNvSpPr>
                                  <a:spLocks/>
                                </wps:cNvSpPr>
                                <wps:spPr bwMode="auto">
                                  <a:xfrm>
                                    <a:off x="2091" y="870"/>
                                    <a:ext cx="8" cy="7"/>
                                  </a:xfrm>
                                  <a:custGeom>
                                    <a:avLst/>
                                    <a:gdLst>
                                      <a:gd name="T0" fmla="*/ 0 w 8"/>
                                      <a:gd name="T1" fmla="*/ 4 h 7"/>
                                      <a:gd name="T2" fmla="*/ 3 w 8"/>
                                      <a:gd name="T3" fmla="*/ 6 h 7"/>
                                      <a:gd name="T4" fmla="*/ 5 w 8"/>
                                      <a:gd name="T5" fmla="*/ 7 h 7"/>
                                      <a:gd name="T6" fmla="*/ 8 w 8"/>
                                      <a:gd name="T7" fmla="*/ 3 h 7"/>
                                      <a:gd name="T8" fmla="*/ 5 w 8"/>
                                      <a:gd name="T9" fmla="*/ 1 h 7"/>
                                      <a:gd name="T10" fmla="*/ 2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5" y="7"/>
                                        </a:lnTo>
                                        <a:lnTo>
                                          <a:pt x="8" y="3"/>
                                        </a:lnTo>
                                        <a:lnTo>
                                          <a:pt x="5" y="1"/>
                                        </a:lnTo>
                                        <a:lnTo>
                                          <a:pt x="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63" name="Freeform 21308"/>
                                <wps:cNvSpPr>
                                  <a:spLocks/>
                                </wps:cNvSpPr>
                                <wps:spPr bwMode="auto">
                                  <a:xfrm>
                                    <a:off x="2096" y="871"/>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64" name="Line 21309"/>
                                <wps:cNvCnPr>
                                  <a:cxnSpLocks noChangeShapeType="1"/>
                                </wps:cNvCnPr>
                                <wps:spPr bwMode="auto">
                                  <a:xfrm>
                                    <a:off x="2099" y="87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65" name="Freeform 21310"/>
                                <wps:cNvSpPr>
                                  <a:spLocks/>
                                </wps:cNvSpPr>
                                <wps:spPr bwMode="auto">
                                  <a:xfrm>
                                    <a:off x="2093" y="865"/>
                                    <a:ext cx="8" cy="8"/>
                                  </a:xfrm>
                                  <a:custGeom>
                                    <a:avLst/>
                                    <a:gdLst>
                                      <a:gd name="T0" fmla="*/ 0 w 8"/>
                                      <a:gd name="T1" fmla="*/ 5 h 8"/>
                                      <a:gd name="T2" fmla="*/ 3 w 8"/>
                                      <a:gd name="T3" fmla="*/ 6 h 8"/>
                                      <a:gd name="T4" fmla="*/ 6 w 8"/>
                                      <a:gd name="T5" fmla="*/ 8 h 8"/>
                                      <a:gd name="T6" fmla="*/ 8 w 8"/>
                                      <a:gd name="T7" fmla="*/ 3 h 8"/>
                                      <a:gd name="T8" fmla="*/ 6 w 8"/>
                                      <a:gd name="T9" fmla="*/ 1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6"/>
                                        </a:lnTo>
                                        <a:lnTo>
                                          <a:pt x="6" y="8"/>
                                        </a:lnTo>
                                        <a:lnTo>
                                          <a:pt x="8" y="3"/>
                                        </a:lnTo>
                                        <a:lnTo>
                                          <a:pt x="6" y="1"/>
                                        </a:lnTo>
                                        <a:lnTo>
                                          <a:pt x="3"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66" name="Freeform 21311"/>
                                <wps:cNvSpPr>
                                  <a:spLocks/>
                                </wps:cNvSpPr>
                                <wps:spPr bwMode="auto">
                                  <a:xfrm>
                                    <a:off x="2093" y="865"/>
                                    <a:ext cx="8" cy="8"/>
                                  </a:xfrm>
                                  <a:custGeom>
                                    <a:avLst/>
                                    <a:gdLst>
                                      <a:gd name="T0" fmla="*/ 0 w 8"/>
                                      <a:gd name="T1" fmla="*/ 5 h 8"/>
                                      <a:gd name="T2" fmla="*/ 3 w 8"/>
                                      <a:gd name="T3" fmla="*/ 6 h 8"/>
                                      <a:gd name="T4" fmla="*/ 6 w 8"/>
                                      <a:gd name="T5" fmla="*/ 8 h 8"/>
                                      <a:gd name="T6" fmla="*/ 8 w 8"/>
                                      <a:gd name="T7" fmla="*/ 3 h 8"/>
                                      <a:gd name="T8" fmla="*/ 6 w 8"/>
                                      <a:gd name="T9" fmla="*/ 1 h 8"/>
                                      <a:gd name="T10" fmla="*/ 3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6"/>
                                        </a:lnTo>
                                        <a:lnTo>
                                          <a:pt x="6" y="8"/>
                                        </a:lnTo>
                                        <a:lnTo>
                                          <a:pt x="8" y="3"/>
                                        </a:lnTo>
                                        <a:lnTo>
                                          <a:pt x="6" y="1"/>
                                        </a:lnTo>
                                        <a:lnTo>
                                          <a:pt x="3"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67" name="Freeform 21312"/>
                                <wps:cNvSpPr>
                                  <a:spLocks/>
                                </wps:cNvSpPr>
                                <wps:spPr bwMode="auto">
                                  <a:xfrm>
                                    <a:off x="2099" y="866"/>
                                    <a:ext cx="3" cy="2"/>
                                  </a:xfrm>
                                  <a:custGeom>
                                    <a:avLst/>
                                    <a:gdLst>
                                      <a:gd name="T0" fmla="*/ 0 w 3"/>
                                      <a:gd name="T1" fmla="*/ 0 h 2"/>
                                      <a:gd name="T2" fmla="*/ 2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68" name="Line 21313"/>
                                <wps:cNvCnPr>
                                  <a:cxnSpLocks noChangeShapeType="1"/>
                                </wps:cNvCnPr>
                                <wps:spPr bwMode="auto">
                                  <a:xfrm>
                                    <a:off x="2101" y="86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69" name="Freeform 21314"/>
                                <wps:cNvSpPr>
                                  <a:spLocks/>
                                </wps:cNvSpPr>
                                <wps:spPr bwMode="auto">
                                  <a:xfrm>
                                    <a:off x="2096" y="856"/>
                                    <a:ext cx="10" cy="12"/>
                                  </a:xfrm>
                                  <a:custGeom>
                                    <a:avLst/>
                                    <a:gdLst>
                                      <a:gd name="T0" fmla="*/ 0 w 10"/>
                                      <a:gd name="T1" fmla="*/ 9 h 12"/>
                                      <a:gd name="T2" fmla="*/ 3 w 10"/>
                                      <a:gd name="T3" fmla="*/ 10 h 12"/>
                                      <a:gd name="T4" fmla="*/ 6 w 10"/>
                                      <a:gd name="T5" fmla="*/ 12 h 12"/>
                                      <a:gd name="T6" fmla="*/ 10 w 10"/>
                                      <a:gd name="T7" fmla="*/ 3 h 12"/>
                                      <a:gd name="T8" fmla="*/ 7 w 10"/>
                                      <a:gd name="T9" fmla="*/ 1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0"/>
                                        </a:lnTo>
                                        <a:lnTo>
                                          <a:pt x="6" y="12"/>
                                        </a:lnTo>
                                        <a:lnTo>
                                          <a:pt x="10" y="3"/>
                                        </a:lnTo>
                                        <a:lnTo>
                                          <a:pt x="7" y="1"/>
                                        </a:lnTo>
                                        <a:lnTo>
                                          <a:pt x="4"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70" name="Freeform 21315"/>
                                <wps:cNvSpPr>
                                  <a:spLocks/>
                                </wps:cNvSpPr>
                                <wps:spPr bwMode="auto">
                                  <a:xfrm>
                                    <a:off x="2096" y="856"/>
                                    <a:ext cx="10" cy="12"/>
                                  </a:xfrm>
                                  <a:custGeom>
                                    <a:avLst/>
                                    <a:gdLst>
                                      <a:gd name="T0" fmla="*/ 0 w 10"/>
                                      <a:gd name="T1" fmla="*/ 9 h 12"/>
                                      <a:gd name="T2" fmla="*/ 3 w 10"/>
                                      <a:gd name="T3" fmla="*/ 10 h 12"/>
                                      <a:gd name="T4" fmla="*/ 6 w 10"/>
                                      <a:gd name="T5" fmla="*/ 12 h 12"/>
                                      <a:gd name="T6" fmla="*/ 10 w 10"/>
                                      <a:gd name="T7" fmla="*/ 3 h 12"/>
                                      <a:gd name="T8" fmla="*/ 7 w 10"/>
                                      <a:gd name="T9" fmla="*/ 1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0"/>
                                        </a:lnTo>
                                        <a:lnTo>
                                          <a:pt x="6" y="12"/>
                                        </a:lnTo>
                                        <a:lnTo>
                                          <a:pt x="10" y="3"/>
                                        </a:lnTo>
                                        <a:lnTo>
                                          <a:pt x="7" y="1"/>
                                        </a:lnTo>
                                        <a:lnTo>
                                          <a:pt x="4"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71" name="Freeform 21316"/>
                                <wps:cNvSpPr>
                                  <a:spLocks/>
                                </wps:cNvSpPr>
                                <wps:spPr bwMode="auto">
                                  <a:xfrm>
                                    <a:off x="2103" y="857"/>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72" name="Line 21317"/>
                                <wps:cNvCnPr>
                                  <a:cxnSpLocks noChangeShapeType="1"/>
                                </wps:cNvCnPr>
                                <wps:spPr bwMode="auto">
                                  <a:xfrm>
                                    <a:off x="2106" y="85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73" name="Freeform 21318"/>
                                <wps:cNvSpPr>
                                  <a:spLocks/>
                                </wps:cNvSpPr>
                                <wps:spPr bwMode="auto">
                                  <a:xfrm>
                                    <a:off x="2100" y="847"/>
                                    <a:ext cx="10" cy="12"/>
                                  </a:xfrm>
                                  <a:custGeom>
                                    <a:avLst/>
                                    <a:gdLst>
                                      <a:gd name="T0" fmla="*/ 0 w 10"/>
                                      <a:gd name="T1" fmla="*/ 9 h 12"/>
                                      <a:gd name="T2" fmla="*/ 3 w 10"/>
                                      <a:gd name="T3" fmla="*/ 10 h 12"/>
                                      <a:gd name="T4" fmla="*/ 6 w 10"/>
                                      <a:gd name="T5" fmla="*/ 12 h 12"/>
                                      <a:gd name="T6" fmla="*/ 10 w 10"/>
                                      <a:gd name="T7" fmla="*/ 2 h 12"/>
                                      <a:gd name="T8" fmla="*/ 7 w 10"/>
                                      <a:gd name="T9" fmla="*/ 1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0"/>
                                        </a:lnTo>
                                        <a:lnTo>
                                          <a:pt x="6" y="12"/>
                                        </a:lnTo>
                                        <a:lnTo>
                                          <a:pt x="10" y="2"/>
                                        </a:lnTo>
                                        <a:lnTo>
                                          <a:pt x="7" y="1"/>
                                        </a:lnTo>
                                        <a:lnTo>
                                          <a:pt x="4"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74" name="Freeform 21319"/>
                                <wps:cNvSpPr>
                                  <a:spLocks/>
                                </wps:cNvSpPr>
                                <wps:spPr bwMode="auto">
                                  <a:xfrm>
                                    <a:off x="2100" y="847"/>
                                    <a:ext cx="10" cy="12"/>
                                  </a:xfrm>
                                  <a:custGeom>
                                    <a:avLst/>
                                    <a:gdLst>
                                      <a:gd name="T0" fmla="*/ 0 w 10"/>
                                      <a:gd name="T1" fmla="*/ 9 h 12"/>
                                      <a:gd name="T2" fmla="*/ 3 w 10"/>
                                      <a:gd name="T3" fmla="*/ 10 h 12"/>
                                      <a:gd name="T4" fmla="*/ 6 w 10"/>
                                      <a:gd name="T5" fmla="*/ 12 h 12"/>
                                      <a:gd name="T6" fmla="*/ 10 w 10"/>
                                      <a:gd name="T7" fmla="*/ 2 h 12"/>
                                      <a:gd name="T8" fmla="*/ 7 w 10"/>
                                      <a:gd name="T9" fmla="*/ 1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0"/>
                                        </a:lnTo>
                                        <a:lnTo>
                                          <a:pt x="6" y="12"/>
                                        </a:lnTo>
                                        <a:lnTo>
                                          <a:pt x="10" y="2"/>
                                        </a:lnTo>
                                        <a:lnTo>
                                          <a:pt x="7" y="1"/>
                                        </a:lnTo>
                                        <a:lnTo>
                                          <a:pt x="4"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75" name="Freeform 21320"/>
                                <wps:cNvSpPr>
                                  <a:spLocks/>
                                </wps:cNvSpPr>
                                <wps:spPr bwMode="auto">
                                  <a:xfrm>
                                    <a:off x="2104" y="84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76" name="Line 21321"/>
                                <wps:cNvCnPr>
                                  <a:cxnSpLocks noChangeShapeType="1"/>
                                </wps:cNvCnPr>
                                <wps:spPr bwMode="auto">
                                  <a:xfrm>
                                    <a:off x="2104" y="84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77" name="Freeform 21322"/>
                                <wps:cNvSpPr>
                                  <a:spLocks/>
                                </wps:cNvSpPr>
                                <wps:spPr bwMode="auto">
                                  <a:xfrm>
                                    <a:off x="2104" y="837"/>
                                    <a:ext cx="11" cy="12"/>
                                  </a:xfrm>
                                  <a:custGeom>
                                    <a:avLst/>
                                    <a:gdLst>
                                      <a:gd name="T0" fmla="*/ 0 w 11"/>
                                      <a:gd name="T1" fmla="*/ 10 h 12"/>
                                      <a:gd name="T2" fmla="*/ 3 w 11"/>
                                      <a:gd name="T3" fmla="*/ 11 h 12"/>
                                      <a:gd name="T4" fmla="*/ 6 w 11"/>
                                      <a:gd name="T5" fmla="*/ 12 h 12"/>
                                      <a:gd name="T6" fmla="*/ 11 w 11"/>
                                      <a:gd name="T7" fmla="*/ 3 h 12"/>
                                      <a:gd name="T8" fmla="*/ 8 w 11"/>
                                      <a:gd name="T9" fmla="*/ 2 h 12"/>
                                      <a:gd name="T10" fmla="*/ 5 w 11"/>
                                      <a:gd name="T11" fmla="*/ 0 h 12"/>
                                      <a:gd name="T12" fmla="*/ 0 w 11"/>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10"/>
                                        </a:moveTo>
                                        <a:lnTo>
                                          <a:pt x="3" y="11"/>
                                        </a:lnTo>
                                        <a:lnTo>
                                          <a:pt x="6" y="12"/>
                                        </a:lnTo>
                                        <a:lnTo>
                                          <a:pt x="11" y="3"/>
                                        </a:lnTo>
                                        <a:lnTo>
                                          <a:pt x="8" y="2"/>
                                        </a:lnTo>
                                        <a:lnTo>
                                          <a:pt x="5"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78" name="Freeform 21323"/>
                                <wps:cNvSpPr>
                                  <a:spLocks/>
                                </wps:cNvSpPr>
                                <wps:spPr bwMode="auto">
                                  <a:xfrm>
                                    <a:off x="2104" y="837"/>
                                    <a:ext cx="11" cy="12"/>
                                  </a:xfrm>
                                  <a:custGeom>
                                    <a:avLst/>
                                    <a:gdLst>
                                      <a:gd name="T0" fmla="*/ 0 w 11"/>
                                      <a:gd name="T1" fmla="*/ 10 h 12"/>
                                      <a:gd name="T2" fmla="*/ 3 w 11"/>
                                      <a:gd name="T3" fmla="*/ 11 h 12"/>
                                      <a:gd name="T4" fmla="*/ 6 w 11"/>
                                      <a:gd name="T5" fmla="*/ 12 h 12"/>
                                      <a:gd name="T6" fmla="*/ 11 w 11"/>
                                      <a:gd name="T7" fmla="*/ 3 h 12"/>
                                      <a:gd name="T8" fmla="*/ 8 w 11"/>
                                      <a:gd name="T9" fmla="*/ 2 h 12"/>
                                      <a:gd name="T10" fmla="*/ 5 w 11"/>
                                      <a:gd name="T11" fmla="*/ 0 h 12"/>
                                      <a:gd name="T12" fmla="*/ 0 w 11"/>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11" h="12">
                                        <a:moveTo>
                                          <a:pt x="0" y="10"/>
                                        </a:moveTo>
                                        <a:lnTo>
                                          <a:pt x="3" y="11"/>
                                        </a:lnTo>
                                        <a:lnTo>
                                          <a:pt x="6" y="12"/>
                                        </a:lnTo>
                                        <a:lnTo>
                                          <a:pt x="11" y="3"/>
                                        </a:lnTo>
                                        <a:lnTo>
                                          <a:pt x="8" y="2"/>
                                        </a:lnTo>
                                        <a:lnTo>
                                          <a:pt x="5"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79" name="Freeform 21324"/>
                                <wps:cNvSpPr>
                                  <a:spLocks/>
                                </wps:cNvSpPr>
                                <wps:spPr bwMode="auto">
                                  <a:xfrm>
                                    <a:off x="2109" y="83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80" name="Line 21325"/>
                                <wps:cNvCnPr>
                                  <a:cxnSpLocks noChangeShapeType="1"/>
                                </wps:cNvCnPr>
                                <wps:spPr bwMode="auto">
                                  <a:xfrm>
                                    <a:off x="2109" y="8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81" name="Freeform 21326"/>
                                <wps:cNvSpPr>
                                  <a:spLocks/>
                                </wps:cNvSpPr>
                                <wps:spPr bwMode="auto">
                                  <a:xfrm>
                                    <a:off x="2109" y="828"/>
                                    <a:ext cx="10" cy="12"/>
                                  </a:xfrm>
                                  <a:custGeom>
                                    <a:avLst/>
                                    <a:gdLst>
                                      <a:gd name="T0" fmla="*/ 0 w 10"/>
                                      <a:gd name="T1" fmla="*/ 9 h 12"/>
                                      <a:gd name="T2" fmla="*/ 3 w 10"/>
                                      <a:gd name="T3" fmla="*/ 11 h 12"/>
                                      <a:gd name="T4" fmla="*/ 6 w 10"/>
                                      <a:gd name="T5" fmla="*/ 12 h 12"/>
                                      <a:gd name="T6" fmla="*/ 10 w 10"/>
                                      <a:gd name="T7" fmla="*/ 3 h 12"/>
                                      <a:gd name="T8" fmla="*/ 7 w 10"/>
                                      <a:gd name="T9" fmla="*/ 2 h 12"/>
                                      <a:gd name="T10" fmla="*/ 5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1"/>
                                        </a:lnTo>
                                        <a:lnTo>
                                          <a:pt x="6" y="12"/>
                                        </a:lnTo>
                                        <a:lnTo>
                                          <a:pt x="10" y="3"/>
                                        </a:lnTo>
                                        <a:lnTo>
                                          <a:pt x="7" y="2"/>
                                        </a:lnTo>
                                        <a:lnTo>
                                          <a:pt x="5"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82" name="Freeform 21327"/>
                                <wps:cNvSpPr>
                                  <a:spLocks/>
                                </wps:cNvSpPr>
                                <wps:spPr bwMode="auto">
                                  <a:xfrm>
                                    <a:off x="2109" y="828"/>
                                    <a:ext cx="10" cy="12"/>
                                  </a:xfrm>
                                  <a:custGeom>
                                    <a:avLst/>
                                    <a:gdLst>
                                      <a:gd name="T0" fmla="*/ 0 w 10"/>
                                      <a:gd name="T1" fmla="*/ 9 h 12"/>
                                      <a:gd name="T2" fmla="*/ 3 w 10"/>
                                      <a:gd name="T3" fmla="*/ 11 h 12"/>
                                      <a:gd name="T4" fmla="*/ 6 w 10"/>
                                      <a:gd name="T5" fmla="*/ 12 h 12"/>
                                      <a:gd name="T6" fmla="*/ 10 w 10"/>
                                      <a:gd name="T7" fmla="*/ 3 h 12"/>
                                      <a:gd name="T8" fmla="*/ 7 w 10"/>
                                      <a:gd name="T9" fmla="*/ 2 h 12"/>
                                      <a:gd name="T10" fmla="*/ 5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3" y="11"/>
                                        </a:lnTo>
                                        <a:lnTo>
                                          <a:pt x="6" y="12"/>
                                        </a:lnTo>
                                        <a:lnTo>
                                          <a:pt x="10" y="3"/>
                                        </a:lnTo>
                                        <a:lnTo>
                                          <a:pt x="7" y="2"/>
                                        </a:lnTo>
                                        <a:lnTo>
                                          <a:pt x="5"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83" name="Freeform 21328"/>
                                <wps:cNvSpPr>
                                  <a:spLocks/>
                                </wps:cNvSpPr>
                                <wps:spPr bwMode="auto">
                                  <a:xfrm>
                                    <a:off x="2114" y="828"/>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84" name="Line 21329"/>
                                <wps:cNvCnPr>
                                  <a:cxnSpLocks noChangeShapeType="1"/>
                                </wps:cNvCnPr>
                                <wps:spPr bwMode="auto">
                                  <a:xfrm>
                                    <a:off x="2114" y="8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85" name="Freeform 21330"/>
                                <wps:cNvSpPr>
                                  <a:spLocks/>
                                </wps:cNvSpPr>
                                <wps:spPr bwMode="auto">
                                  <a:xfrm>
                                    <a:off x="2114" y="819"/>
                                    <a:ext cx="10" cy="12"/>
                                  </a:xfrm>
                                  <a:custGeom>
                                    <a:avLst/>
                                    <a:gdLst>
                                      <a:gd name="T0" fmla="*/ 0 w 10"/>
                                      <a:gd name="T1" fmla="*/ 9 h 12"/>
                                      <a:gd name="T2" fmla="*/ 2 w 10"/>
                                      <a:gd name="T3" fmla="*/ 11 h 12"/>
                                      <a:gd name="T4" fmla="*/ 5 w 10"/>
                                      <a:gd name="T5" fmla="*/ 12 h 12"/>
                                      <a:gd name="T6" fmla="*/ 10 w 10"/>
                                      <a:gd name="T7" fmla="*/ 3 h 12"/>
                                      <a:gd name="T8" fmla="*/ 7 w 10"/>
                                      <a:gd name="T9" fmla="*/ 2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2" y="11"/>
                                        </a:lnTo>
                                        <a:lnTo>
                                          <a:pt x="5" y="12"/>
                                        </a:lnTo>
                                        <a:lnTo>
                                          <a:pt x="10" y="3"/>
                                        </a:lnTo>
                                        <a:lnTo>
                                          <a:pt x="7" y="2"/>
                                        </a:lnTo>
                                        <a:lnTo>
                                          <a:pt x="4"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86" name="Freeform 21331"/>
                                <wps:cNvSpPr>
                                  <a:spLocks/>
                                </wps:cNvSpPr>
                                <wps:spPr bwMode="auto">
                                  <a:xfrm>
                                    <a:off x="2114" y="819"/>
                                    <a:ext cx="10" cy="12"/>
                                  </a:xfrm>
                                  <a:custGeom>
                                    <a:avLst/>
                                    <a:gdLst>
                                      <a:gd name="T0" fmla="*/ 0 w 10"/>
                                      <a:gd name="T1" fmla="*/ 9 h 12"/>
                                      <a:gd name="T2" fmla="*/ 2 w 10"/>
                                      <a:gd name="T3" fmla="*/ 11 h 12"/>
                                      <a:gd name="T4" fmla="*/ 5 w 10"/>
                                      <a:gd name="T5" fmla="*/ 12 h 12"/>
                                      <a:gd name="T6" fmla="*/ 10 w 10"/>
                                      <a:gd name="T7" fmla="*/ 3 h 12"/>
                                      <a:gd name="T8" fmla="*/ 7 w 10"/>
                                      <a:gd name="T9" fmla="*/ 2 h 12"/>
                                      <a:gd name="T10" fmla="*/ 4 w 10"/>
                                      <a:gd name="T11" fmla="*/ 0 h 12"/>
                                      <a:gd name="T12" fmla="*/ 0 w 10"/>
                                      <a:gd name="T13" fmla="*/ 9 h 12"/>
                                    </a:gdLst>
                                    <a:ahLst/>
                                    <a:cxnLst>
                                      <a:cxn ang="0">
                                        <a:pos x="T0" y="T1"/>
                                      </a:cxn>
                                      <a:cxn ang="0">
                                        <a:pos x="T2" y="T3"/>
                                      </a:cxn>
                                      <a:cxn ang="0">
                                        <a:pos x="T4" y="T5"/>
                                      </a:cxn>
                                      <a:cxn ang="0">
                                        <a:pos x="T6" y="T7"/>
                                      </a:cxn>
                                      <a:cxn ang="0">
                                        <a:pos x="T8" y="T9"/>
                                      </a:cxn>
                                      <a:cxn ang="0">
                                        <a:pos x="T10" y="T11"/>
                                      </a:cxn>
                                      <a:cxn ang="0">
                                        <a:pos x="T12" y="T13"/>
                                      </a:cxn>
                                    </a:cxnLst>
                                    <a:rect l="0" t="0" r="r" b="b"/>
                                    <a:pathLst>
                                      <a:path w="10" h="12">
                                        <a:moveTo>
                                          <a:pt x="0" y="9"/>
                                        </a:moveTo>
                                        <a:lnTo>
                                          <a:pt x="2" y="11"/>
                                        </a:lnTo>
                                        <a:lnTo>
                                          <a:pt x="5" y="12"/>
                                        </a:lnTo>
                                        <a:lnTo>
                                          <a:pt x="10" y="3"/>
                                        </a:lnTo>
                                        <a:lnTo>
                                          <a:pt x="7" y="2"/>
                                        </a:lnTo>
                                        <a:lnTo>
                                          <a:pt x="4"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87" name="Freeform 21332"/>
                                <wps:cNvSpPr>
                                  <a:spLocks/>
                                </wps:cNvSpPr>
                                <wps:spPr bwMode="auto">
                                  <a:xfrm>
                                    <a:off x="2121" y="821"/>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88" name="Line 21333"/>
                                <wps:cNvCnPr>
                                  <a:cxnSpLocks noChangeShapeType="1"/>
                                </wps:cNvCnPr>
                                <wps:spPr bwMode="auto">
                                  <a:xfrm>
                                    <a:off x="2124" y="82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89" name="Freeform 21334"/>
                                <wps:cNvSpPr>
                                  <a:spLocks/>
                                </wps:cNvSpPr>
                                <wps:spPr bwMode="auto">
                                  <a:xfrm>
                                    <a:off x="2118" y="815"/>
                                    <a:ext cx="8" cy="7"/>
                                  </a:xfrm>
                                  <a:custGeom>
                                    <a:avLst/>
                                    <a:gdLst>
                                      <a:gd name="T0" fmla="*/ 0 w 8"/>
                                      <a:gd name="T1" fmla="*/ 4 h 7"/>
                                      <a:gd name="T2" fmla="*/ 3 w 8"/>
                                      <a:gd name="T3" fmla="*/ 6 h 7"/>
                                      <a:gd name="T4" fmla="*/ 6 w 8"/>
                                      <a:gd name="T5" fmla="*/ 7 h 7"/>
                                      <a:gd name="T6" fmla="*/ 8 w 8"/>
                                      <a:gd name="T7" fmla="*/ 2 h 7"/>
                                      <a:gd name="T8" fmla="*/ 5 w 8"/>
                                      <a:gd name="T9" fmla="*/ 1 h 7"/>
                                      <a:gd name="T10" fmla="*/ 3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6" y="7"/>
                                        </a:lnTo>
                                        <a:lnTo>
                                          <a:pt x="8" y="2"/>
                                        </a:lnTo>
                                        <a:lnTo>
                                          <a:pt x="5" y="1"/>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90" name="Freeform 21335"/>
                                <wps:cNvSpPr>
                                  <a:spLocks/>
                                </wps:cNvSpPr>
                                <wps:spPr bwMode="auto">
                                  <a:xfrm>
                                    <a:off x="2118" y="815"/>
                                    <a:ext cx="8" cy="7"/>
                                  </a:xfrm>
                                  <a:custGeom>
                                    <a:avLst/>
                                    <a:gdLst>
                                      <a:gd name="T0" fmla="*/ 0 w 8"/>
                                      <a:gd name="T1" fmla="*/ 4 h 7"/>
                                      <a:gd name="T2" fmla="*/ 3 w 8"/>
                                      <a:gd name="T3" fmla="*/ 6 h 7"/>
                                      <a:gd name="T4" fmla="*/ 6 w 8"/>
                                      <a:gd name="T5" fmla="*/ 7 h 7"/>
                                      <a:gd name="T6" fmla="*/ 8 w 8"/>
                                      <a:gd name="T7" fmla="*/ 2 h 7"/>
                                      <a:gd name="T8" fmla="*/ 5 w 8"/>
                                      <a:gd name="T9" fmla="*/ 1 h 7"/>
                                      <a:gd name="T10" fmla="*/ 3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6" y="7"/>
                                        </a:lnTo>
                                        <a:lnTo>
                                          <a:pt x="8" y="2"/>
                                        </a:lnTo>
                                        <a:lnTo>
                                          <a:pt x="5" y="1"/>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91" name="Freeform 21336"/>
                                <wps:cNvSpPr>
                                  <a:spLocks/>
                                </wps:cNvSpPr>
                                <wps:spPr bwMode="auto">
                                  <a:xfrm>
                                    <a:off x="2123" y="816"/>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92" name="Line 21337"/>
                                <wps:cNvCnPr>
                                  <a:cxnSpLocks noChangeShapeType="1"/>
                                </wps:cNvCnPr>
                                <wps:spPr bwMode="auto">
                                  <a:xfrm>
                                    <a:off x="2126" y="81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93" name="Freeform 21338"/>
                                <wps:cNvSpPr>
                                  <a:spLocks/>
                                </wps:cNvSpPr>
                                <wps:spPr bwMode="auto">
                                  <a:xfrm>
                                    <a:off x="2121" y="810"/>
                                    <a:ext cx="7" cy="7"/>
                                  </a:xfrm>
                                  <a:custGeom>
                                    <a:avLst/>
                                    <a:gdLst>
                                      <a:gd name="T0" fmla="*/ 0 w 7"/>
                                      <a:gd name="T1" fmla="*/ 5 h 7"/>
                                      <a:gd name="T2" fmla="*/ 2 w 7"/>
                                      <a:gd name="T3" fmla="*/ 6 h 7"/>
                                      <a:gd name="T4" fmla="*/ 5 w 7"/>
                                      <a:gd name="T5" fmla="*/ 7 h 7"/>
                                      <a:gd name="T6" fmla="*/ 7 w 7"/>
                                      <a:gd name="T7" fmla="*/ 3 h 7"/>
                                      <a:gd name="T8" fmla="*/ 5 w 7"/>
                                      <a:gd name="T9" fmla="*/ 1 h 7"/>
                                      <a:gd name="T10" fmla="*/ 2 w 7"/>
                                      <a:gd name="T11" fmla="*/ 0 h 7"/>
                                      <a:gd name="T12" fmla="*/ 0 w 7"/>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5"/>
                                        </a:moveTo>
                                        <a:lnTo>
                                          <a:pt x="2" y="6"/>
                                        </a:lnTo>
                                        <a:lnTo>
                                          <a:pt x="5" y="7"/>
                                        </a:lnTo>
                                        <a:lnTo>
                                          <a:pt x="7" y="3"/>
                                        </a:lnTo>
                                        <a:lnTo>
                                          <a:pt x="5" y="1"/>
                                        </a:lnTo>
                                        <a:lnTo>
                                          <a:pt x="2"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94" name="Freeform 21339"/>
                                <wps:cNvSpPr>
                                  <a:spLocks/>
                                </wps:cNvSpPr>
                                <wps:spPr bwMode="auto">
                                  <a:xfrm>
                                    <a:off x="2121" y="810"/>
                                    <a:ext cx="7" cy="7"/>
                                  </a:xfrm>
                                  <a:custGeom>
                                    <a:avLst/>
                                    <a:gdLst>
                                      <a:gd name="T0" fmla="*/ 0 w 7"/>
                                      <a:gd name="T1" fmla="*/ 5 h 7"/>
                                      <a:gd name="T2" fmla="*/ 2 w 7"/>
                                      <a:gd name="T3" fmla="*/ 6 h 7"/>
                                      <a:gd name="T4" fmla="*/ 5 w 7"/>
                                      <a:gd name="T5" fmla="*/ 7 h 7"/>
                                      <a:gd name="T6" fmla="*/ 7 w 7"/>
                                      <a:gd name="T7" fmla="*/ 3 h 7"/>
                                      <a:gd name="T8" fmla="*/ 5 w 7"/>
                                      <a:gd name="T9" fmla="*/ 1 h 7"/>
                                      <a:gd name="T10" fmla="*/ 2 w 7"/>
                                      <a:gd name="T11" fmla="*/ 0 h 7"/>
                                      <a:gd name="T12" fmla="*/ 0 w 7"/>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5"/>
                                        </a:moveTo>
                                        <a:lnTo>
                                          <a:pt x="2" y="6"/>
                                        </a:lnTo>
                                        <a:lnTo>
                                          <a:pt x="5" y="7"/>
                                        </a:lnTo>
                                        <a:lnTo>
                                          <a:pt x="7" y="3"/>
                                        </a:lnTo>
                                        <a:lnTo>
                                          <a:pt x="5" y="1"/>
                                        </a:lnTo>
                                        <a:lnTo>
                                          <a:pt x="2"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95" name="Freeform 21340"/>
                                <wps:cNvSpPr>
                                  <a:spLocks/>
                                </wps:cNvSpPr>
                                <wps:spPr bwMode="auto">
                                  <a:xfrm>
                                    <a:off x="2126" y="811"/>
                                    <a:ext cx="3" cy="2"/>
                                  </a:xfrm>
                                  <a:custGeom>
                                    <a:avLst/>
                                    <a:gdLst>
                                      <a:gd name="T0" fmla="*/ 0 w 3"/>
                                      <a:gd name="T1" fmla="*/ 0 h 2"/>
                                      <a:gd name="T2" fmla="*/ 2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2"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96" name="Line 21341"/>
                                <wps:cNvCnPr>
                                  <a:cxnSpLocks noChangeShapeType="1"/>
                                </wps:cNvCnPr>
                                <wps:spPr bwMode="auto">
                                  <a:xfrm>
                                    <a:off x="2128" y="81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497" name="Freeform 21342"/>
                                <wps:cNvSpPr>
                                  <a:spLocks/>
                                </wps:cNvSpPr>
                                <wps:spPr bwMode="auto">
                                  <a:xfrm>
                                    <a:off x="2123" y="805"/>
                                    <a:ext cx="8" cy="8"/>
                                  </a:xfrm>
                                  <a:custGeom>
                                    <a:avLst/>
                                    <a:gdLst>
                                      <a:gd name="T0" fmla="*/ 0 w 8"/>
                                      <a:gd name="T1" fmla="*/ 5 h 8"/>
                                      <a:gd name="T2" fmla="*/ 3 w 8"/>
                                      <a:gd name="T3" fmla="*/ 6 h 8"/>
                                      <a:gd name="T4" fmla="*/ 6 w 8"/>
                                      <a:gd name="T5" fmla="*/ 8 h 8"/>
                                      <a:gd name="T6" fmla="*/ 8 w 8"/>
                                      <a:gd name="T7" fmla="*/ 3 h 8"/>
                                      <a:gd name="T8" fmla="*/ 5 w 8"/>
                                      <a:gd name="T9" fmla="*/ 2 h 8"/>
                                      <a:gd name="T10" fmla="*/ 2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6"/>
                                        </a:lnTo>
                                        <a:lnTo>
                                          <a:pt x="6" y="8"/>
                                        </a:lnTo>
                                        <a:lnTo>
                                          <a:pt x="8" y="3"/>
                                        </a:lnTo>
                                        <a:lnTo>
                                          <a:pt x="5" y="2"/>
                                        </a:lnTo>
                                        <a:lnTo>
                                          <a:pt x="2"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498" name="Freeform 21343"/>
                                <wps:cNvSpPr>
                                  <a:spLocks/>
                                </wps:cNvSpPr>
                                <wps:spPr bwMode="auto">
                                  <a:xfrm>
                                    <a:off x="2123" y="805"/>
                                    <a:ext cx="8" cy="8"/>
                                  </a:xfrm>
                                  <a:custGeom>
                                    <a:avLst/>
                                    <a:gdLst>
                                      <a:gd name="T0" fmla="*/ 0 w 8"/>
                                      <a:gd name="T1" fmla="*/ 5 h 8"/>
                                      <a:gd name="T2" fmla="*/ 3 w 8"/>
                                      <a:gd name="T3" fmla="*/ 6 h 8"/>
                                      <a:gd name="T4" fmla="*/ 6 w 8"/>
                                      <a:gd name="T5" fmla="*/ 8 h 8"/>
                                      <a:gd name="T6" fmla="*/ 8 w 8"/>
                                      <a:gd name="T7" fmla="*/ 3 h 8"/>
                                      <a:gd name="T8" fmla="*/ 5 w 8"/>
                                      <a:gd name="T9" fmla="*/ 2 h 8"/>
                                      <a:gd name="T10" fmla="*/ 2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6"/>
                                        </a:lnTo>
                                        <a:lnTo>
                                          <a:pt x="6" y="8"/>
                                        </a:lnTo>
                                        <a:lnTo>
                                          <a:pt x="8" y="3"/>
                                        </a:lnTo>
                                        <a:lnTo>
                                          <a:pt x="5" y="2"/>
                                        </a:lnTo>
                                        <a:lnTo>
                                          <a:pt x="2"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499" name="Freeform 21344"/>
                                <wps:cNvSpPr>
                                  <a:spLocks/>
                                </wps:cNvSpPr>
                                <wps:spPr bwMode="auto">
                                  <a:xfrm>
                                    <a:off x="2128" y="807"/>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00" name="Line 21345"/>
                                <wps:cNvCnPr>
                                  <a:cxnSpLocks noChangeShapeType="1"/>
                                </wps:cNvCnPr>
                                <wps:spPr bwMode="auto">
                                  <a:xfrm>
                                    <a:off x="2131" y="8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01" name="Freeform 21346"/>
                                <wps:cNvSpPr>
                                  <a:spLocks/>
                                </wps:cNvSpPr>
                                <wps:spPr bwMode="auto">
                                  <a:xfrm>
                                    <a:off x="2125" y="801"/>
                                    <a:ext cx="8" cy="7"/>
                                  </a:xfrm>
                                  <a:custGeom>
                                    <a:avLst/>
                                    <a:gdLst>
                                      <a:gd name="T0" fmla="*/ 0 w 8"/>
                                      <a:gd name="T1" fmla="*/ 5 h 7"/>
                                      <a:gd name="T2" fmla="*/ 3 w 8"/>
                                      <a:gd name="T3" fmla="*/ 6 h 7"/>
                                      <a:gd name="T4" fmla="*/ 6 w 8"/>
                                      <a:gd name="T5" fmla="*/ 7 h 7"/>
                                      <a:gd name="T6" fmla="*/ 8 w 8"/>
                                      <a:gd name="T7" fmla="*/ 2 h 7"/>
                                      <a:gd name="T8" fmla="*/ 5 w 8"/>
                                      <a:gd name="T9" fmla="*/ 1 h 7"/>
                                      <a:gd name="T10" fmla="*/ 2 w 8"/>
                                      <a:gd name="T11" fmla="*/ 0 h 7"/>
                                      <a:gd name="T12" fmla="*/ 0 w 8"/>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5"/>
                                        </a:moveTo>
                                        <a:lnTo>
                                          <a:pt x="3" y="6"/>
                                        </a:lnTo>
                                        <a:lnTo>
                                          <a:pt x="6" y="7"/>
                                        </a:lnTo>
                                        <a:lnTo>
                                          <a:pt x="8" y="2"/>
                                        </a:lnTo>
                                        <a:lnTo>
                                          <a:pt x="5" y="1"/>
                                        </a:lnTo>
                                        <a:lnTo>
                                          <a:pt x="2"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02" name="Freeform 21347"/>
                                <wps:cNvSpPr>
                                  <a:spLocks/>
                                </wps:cNvSpPr>
                                <wps:spPr bwMode="auto">
                                  <a:xfrm>
                                    <a:off x="2125" y="801"/>
                                    <a:ext cx="8" cy="7"/>
                                  </a:xfrm>
                                  <a:custGeom>
                                    <a:avLst/>
                                    <a:gdLst>
                                      <a:gd name="T0" fmla="*/ 0 w 8"/>
                                      <a:gd name="T1" fmla="*/ 5 h 7"/>
                                      <a:gd name="T2" fmla="*/ 3 w 8"/>
                                      <a:gd name="T3" fmla="*/ 6 h 7"/>
                                      <a:gd name="T4" fmla="*/ 6 w 8"/>
                                      <a:gd name="T5" fmla="*/ 7 h 7"/>
                                      <a:gd name="T6" fmla="*/ 8 w 8"/>
                                      <a:gd name="T7" fmla="*/ 2 h 7"/>
                                      <a:gd name="T8" fmla="*/ 5 w 8"/>
                                      <a:gd name="T9" fmla="*/ 1 h 7"/>
                                      <a:gd name="T10" fmla="*/ 2 w 8"/>
                                      <a:gd name="T11" fmla="*/ 0 h 7"/>
                                      <a:gd name="T12" fmla="*/ 0 w 8"/>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5"/>
                                        </a:moveTo>
                                        <a:lnTo>
                                          <a:pt x="3" y="6"/>
                                        </a:lnTo>
                                        <a:lnTo>
                                          <a:pt x="6" y="7"/>
                                        </a:lnTo>
                                        <a:lnTo>
                                          <a:pt x="8" y="2"/>
                                        </a:lnTo>
                                        <a:lnTo>
                                          <a:pt x="5" y="1"/>
                                        </a:lnTo>
                                        <a:lnTo>
                                          <a:pt x="2"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03" name="Freeform 21348"/>
                                <wps:cNvSpPr>
                                  <a:spLocks/>
                                </wps:cNvSpPr>
                                <wps:spPr bwMode="auto">
                                  <a:xfrm>
                                    <a:off x="2127" y="80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04" name="Line 21349"/>
                                <wps:cNvCnPr>
                                  <a:cxnSpLocks noChangeShapeType="1"/>
                                </wps:cNvCnPr>
                                <wps:spPr bwMode="auto">
                                  <a:xfrm>
                                    <a:off x="2127" y="80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05" name="Freeform 21350"/>
                                <wps:cNvSpPr>
                                  <a:spLocks/>
                                </wps:cNvSpPr>
                                <wps:spPr bwMode="auto">
                                  <a:xfrm>
                                    <a:off x="2127" y="791"/>
                                    <a:ext cx="9" cy="12"/>
                                  </a:xfrm>
                                  <a:custGeom>
                                    <a:avLst/>
                                    <a:gdLst>
                                      <a:gd name="T0" fmla="*/ 0 w 9"/>
                                      <a:gd name="T1" fmla="*/ 10 h 12"/>
                                      <a:gd name="T2" fmla="*/ 3 w 9"/>
                                      <a:gd name="T3" fmla="*/ 11 h 12"/>
                                      <a:gd name="T4" fmla="*/ 6 w 9"/>
                                      <a:gd name="T5" fmla="*/ 12 h 12"/>
                                      <a:gd name="T6" fmla="*/ 9 w 9"/>
                                      <a:gd name="T7" fmla="*/ 3 h 12"/>
                                      <a:gd name="T8" fmla="*/ 6 w 9"/>
                                      <a:gd name="T9" fmla="*/ 1 h 12"/>
                                      <a:gd name="T10" fmla="*/ 4 w 9"/>
                                      <a:gd name="T11" fmla="*/ 0 h 12"/>
                                      <a:gd name="T12" fmla="*/ 0 w 9"/>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10"/>
                                        </a:moveTo>
                                        <a:lnTo>
                                          <a:pt x="3" y="11"/>
                                        </a:lnTo>
                                        <a:lnTo>
                                          <a:pt x="6" y="12"/>
                                        </a:lnTo>
                                        <a:lnTo>
                                          <a:pt x="9" y="3"/>
                                        </a:lnTo>
                                        <a:lnTo>
                                          <a:pt x="6" y="1"/>
                                        </a:lnTo>
                                        <a:lnTo>
                                          <a:pt x="4"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06" name="Freeform 21351"/>
                                <wps:cNvSpPr>
                                  <a:spLocks/>
                                </wps:cNvSpPr>
                                <wps:spPr bwMode="auto">
                                  <a:xfrm>
                                    <a:off x="2127" y="791"/>
                                    <a:ext cx="9" cy="12"/>
                                  </a:xfrm>
                                  <a:custGeom>
                                    <a:avLst/>
                                    <a:gdLst>
                                      <a:gd name="T0" fmla="*/ 0 w 9"/>
                                      <a:gd name="T1" fmla="*/ 10 h 12"/>
                                      <a:gd name="T2" fmla="*/ 3 w 9"/>
                                      <a:gd name="T3" fmla="*/ 11 h 12"/>
                                      <a:gd name="T4" fmla="*/ 6 w 9"/>
                                      <a:gd name="T5" fmla="*/ 12 h 12"/>
                                      <a:gd name="T6" fmla="*/ 9 w 9"/>
                                      <a:gd name="T7" fmla="*/ 3 h 12"/>
                                      <a:gd name="T8" fmla="*/ 6 w 9"/>
                                      <a:gd name="T9" fmla="*/ 1 h 12"/>
                                      <a:gd name="T10" fmla="*/ 4 w 9"/>
                                      <a:gd name="T11" fmla="*/ 0 h 12"/>
                                      <a:gd name="T12" fmla="*/ 0 w 9"/>
                                      <a:gd name="T13" fmla="*/ 10 h 12"/>
                                    </a:gdLst>
                                    <a:ahLst/>
                                    <a:cxnLst>
                                      <a:cxn ang="0">
                                        <a:pos x="T0" y="T1"/>
                                      </a:cxn>
                                      <a:cxn ang="0">
                                        <a:pos x="T2" y="T3"/>
                                      </a:cxn>
                                      <a:cxn ang="0">
                                        <a:pos x="T4" y="T5"/>
                                      </a:cxn>
                                      <a:cxn ang="0">
                                        <a:pos x="T6" y="T7"/>
                                      </a:cxn>
                                      <a:cxn ang="0">
                                        <a:pos x="T8" y="T9"/>
                                      </a:cxn>
                                      <a:cxn ang="0">
                                        <a:pos x="T10" y="T11"/>
                                      </a:cxn>
                                      <a:cxn ang="0">
                                        <a:pos x="T12" y="T13"/>
                                      </a:cxn>
                                    </a:cxnLst>
                                    <a:rect l="0" t="0" r="r" b="b"/>
                                    <a:pathLst>
                                      <a:path w="9" h="12">
                                        <a:moveTo>
                                          <a:pt x="0" y="10"/>
                                        </a:moveTo>
                                        <a:lnTo>
                                          <a:pt x="3" y="11"/>
                                        </a:lnTo>
                                        <a:lnTo>
                                          <a:pt x="6" y="12"/>
                                        </a:lnTo>
                                        <a:lnTo>
                                          <a:pt x="9" y="3"/>
                                        </a:lnTo>
                                        <a:lnTo>
                                          <a:pt x="6" y="1"/>
                                        </a:lnTo>
                                        <a:lnTo>
                                          <a:pt x="4"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07" name="Freeform 21352"/>
                                <wps:cNvSpPr>
                                  <a:spLocks/>
                                </wps:cNvSpPr>
                                <wps:spPr bwMode="auto">
                                  <a:xfrm>
                                    <a:off x="2131" y="791"/>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08" name="Line 21353"/>
                                <wps:cNvCnPr>
                                  <a:cxnSpLocks noChangeShapeType="1"/>
                                </wps:cNvCnPr>
                                <wps:spPr bwMode="auto">
                                  <a:xfrm>
                                    <a:off x="2131" y="79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09" name="Freeform 21354"/>
                                <wps:cNvSpPr>
                                  <a:spLocks/>
                                </wps:cNvSpPr>
                                <wps:spPr bwMode="auto">
                                  <a:xfrm>
                                    <a:off x="2131" y="786"/>
                                    <a:ext cx="7" cy="8"/>
                                  </a:xfrm>
                                  <a:custGeom>
                                    <a:avLst/>
                                    <a:gdLst>
                                      <a:gd name="T0" fmla="*/ 0 w 7"/>
                                      <a:gd name="T1" fmla="*/ 5 h 8"/>
                                      <a:gd name="T2" fmla="*/ 2 w 7"/>
                                      <a:gd name="T3" fmla="*/ 6 h 8"/>
                                      <a:gd name="T4" fmla="*/ 5 w 7"/>
                                      <a:gd name="T5" fmla="*/ 8 h 8"/>
                                      <a:gd name="T6" fmla="*/ 7 w 7"/>
                                      <a:gd name="T7" fmla="*/ 3 h 8"/>
                                      <a:gd name="T8" fmla="*/ 4 w 7"/>
                                      <a:gd name="T9" fmla="*/ 2 h 8"/>
                                      <a:gd name="T10" fmla="*/ 2 w 7"/>
                                      <a:gd name="T11" fmla="*/ 0 h 8"/>
                                      <a:gd name="T12" fmla="*/ 0 w 7"/>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5"/>
                                        </a:moveTo>
                                        <a:lnTo>
                                          <a:pt x="2" y="6"/>
                                        </a:lnTo>
                                        <a:lnTo>
                                          <a:pt x="5" y="8"/>
                                        </a:lnTo>
                                        <a:lnTo>
                                          <a:pt x="7" y="3"/>
                                        </a:lnTo>
                                        <a:lnTo>
                                          <a:pt x="4" y="2"/>
                                        </a:lnTo>
                                        <a:lnTo>
                                          <a:pt x="2"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10" name="Freeform 21355"/>
                                <wps:cNvSpPr>
                                  <a:spLocks/>
                                </wps:cNvSpPr>
                                <wps:spPr bwMode="auto">
                                  <a:xfrm>
                                    <a:off x="2131" y="786"/>
                                    <a:ext cx="7" cy="8"/>
                                  </a:xfrm>
                                  <a:custGeom>
                                    <a:avLst/>
                                    <a:gdLst>
                                      <a:gd name="T0" fmla="*/ 0 w 7"/>
                                      <a:gd name="T1" fmla="*/ 5 h 8"/>
                                      <a:gd name="T2" fmla="*/ 2 w 7"/>
                                      <a:gd name="T3" fmla="*/ 6 h 8"/>
                                      <a:gd name="T4" fmla="*/ 5 w 7"/>
                                      <a:gd name="T5" fmla="*/ 8 h 8"/>
                                      <a:gd name="T6" fmla="*/ 7 w 7"/>
                                      <a:gd name="T7" fmla="*/ 3 h 8"/>
                                      <a:gd name="T8" fmla="*/ 4 w 7"/>
                                      <a:gd name="T9" fmla="*/ 2 h 8"/>
                                      <a:gd name="T10" fmla="*/ 2 w 7"/>
                                      <a:gd name="T11" fmla="*/ 0 h 8"/>
                                      <a:gd name="T12" fmla="*/ 0 w 7"/>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5"/>
                                        </a:moveTo>
                                        <a:lnTo>
                                          <a:pt x="2" y="6"/>
                                        </a:lnTo>
                                        <a:lnTo>
                                          <a:pt x="5" y="8"/>
                                        </a:lnTo>
                                        <a:lnTo>
                                          <a:pt x="7" y="3"/>
                                        </a:lnTo>
                                        <a:lnTo>
                                          <a:pt x="4" y="2"/>
                                        </a:lnTo>
                                        <a:lnTo>
                                          <a:pt x="2"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11" name="Freeform 21356"/>
                                <wps:cNvSpPr>
                                  <a:spLocks/>
                                </wps:cNvSpPr>
                                <wps:spPr bwMode="auto">
                                  <a:xfrm>
                                    <a:off x="2133" y="786"/>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12" name="Line 21357"/>
                                <wps:cNvCnPr>
                                  <a:cxnSpLocks noChangeShapeType="1"/>
                                </wps:cNvCnPr>
                                <wps:spPr bwMode="auto">
                                  <a:xfrm>
                                    <a:off x="2133" y="7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13" name="Freeform 21358"/>
                                <wps:cNvSpPr>
                                  <a:spLocks/>
                                </wps:cNvSpPr>
                                <wps:spPr bwMode="auto">
                                  <a:xfrm>
                                    <a:off x="2133" y="782"/>
                                    <a:ext cx="7" cy="7"/>
                                  </a:xfrm>
                                  <a:custGeom>
                                    <a:avLst/>
                                    <a:gdLst>
                                      <a:gd name="T0" fmla="*/ 0 w 7"/>
                                      <a:gd name="T1" fmla="*/ 4 h 7"/>
                                      <a:gd name="T2" fmla="*/ 2 w 7"/>
                                      <a:gd name="T3" fmla="*/ 6 h 7"/>
                                      <a:gd name="T4" fmla="*/ 5 w 7"/>
                                      <a:gd name="T5" fmla="*/ 7 h 7"/>
                                      <a:gd name="T6" fmla="*/ 7 w 7"/>
                                      <a:gd name="T7" fmla="*/ 2 h 7"/>
                                      <a:gd name="T8" fmla="*/ 5 w 7"/>
                                      <a:gd name="T9" fmla="*/ 1 h 7"/>
                                      <a:gd name="T10" fmla="*/ 2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2" y="6"/>
                                        </a:lnTo>
                                        <a:lnTo>
                                          <a:pt x="5" y="7"/>
                                        </a:lnTo>
                                        <a:lnTo>
                                          <a:pt x="7" y="2"/>
                                        </a:lnTo>
                                        <a:lnTo>
                                          <a:pt x="5" y="1"/>
                                        </a:lnTo>
                                        <a:lnTo>
                                          <a:pt x="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14" name="Freeform 21359"/>
                                <wps:cNvSpPr>
                                  <a:spLocks/>
                                </wps:cNvSpPr>
                                <wps:spPr bwMode="auto">
                                  <a:xfrm>
                                    <a:off x="2133" y="782"/>
                                    <a:ext cx="7" cy="7"/>
                                  </a:xfrm>
                                  <a:custGeom>
                                    <a:avLst/>
                                    <a:gdLst>
                                      <a:gd name="T0" fmla="*/ 0 w 7"/>
                                      <a:gd name="T1" fmla="*/ 4 h 7"/>
                                      <a:gd name="T2" fmla="*/ 2 w 7"/>
                                      <a:gd name="T3" fmla="*/ 6 h 7"/>
                                      <a:gd name="T4" fmla="*/ 5 w 7"/>
                                      <a:gd name="T5" fmla="*/ 7 h 7"/>
                                      <a:gd name="T6" fmla="*/ 7 w 7"/>
                                      <a:gd name="T7" fmla="*/ 2 h 7"/>
                                      <a:gd name="T8" fmla="*/ 5 w 7"/>
                                      <a:gd name="T9" fmla="*/ 1 h 7"/>
                                      <a:gd name="T10" fmla="*/ 2 w 7"/>
                                      <a:gd name="T11" fmla="*/ 0 h 7"/>
                                      <a:gd name="T12" fmla="*/ 0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4"/>
                                        </a:moveTo>
                                        <a:lnTo>
                                          <a:pt x="2" y="6"/>
                                        </a:lnTo>
                                        <a:lnTo>
                                          <a:pt x="5" y="7"/>
                                        </a:lnTo>
                                        <a:lnTo>
                                          <a:pt x="7" y="2"/>
                                        </a:lnTo>
                                        <a:lnTo>
                                          <a:pt x="5" y="1"/>
                                        </a:lnTo>
                                        <a:lnTo>
                                          <a:pt x="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15" name="Freeform 21360"/>
                                <wps:cNvSpPr>
                                  <a:spLocks/>
                                </wps:cNvSpPr>
                                <wps:spPr bwMode="auto">
                                  <a:xfrm>
                                    <a:off x="2135" y="78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16" name="Line 21361"/>
                                <wps:cNvCnPr>
                                  <a:cxnSpLocks noChangeShapeType="1"/>
                                </wps:cNvCnPr>
                                <wps:spPr bwMode="auto">
                                  <a:xfrm>
                                    <a:off x="2135" y="7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17" name="Freeform 21362"/>
                                <wps:cNvSpPr>
                                  <a:spLocks/>
                                </wps:cNvSpPr>
                                <wps:spPr bwMode="auto">
                                  <a:xfrm>
                                    <a:off x="2135" y="777"/>
                                    <a:ext cx="8" cy="8"/>
                                  </a:xfrm>
                                  <a:custGeom>
                                    <a:avLst/>
                                    <a:gdLst>
                                      <a:gd name="T0" fmla="*/ 0 w 8"/>
                                      <a:gd name="T1" fmla="*/ 5 h 8"/>
                                      <a:gd name="T2" fmla="*/ 3 w 8"/>
                                      <a:gd name="T3" fmla="*/ 6 h 8"/>
                                      <a:gd name="T4" fmla="*/ 5 w 8"/>
                                      <a:gd name="T5" fmla="*/ 8 h 8"/>
                                      <a:gd name="T6" fmla="*/ 8 w 8"/>
                                      <a:gd name="T7" fmla="*/ 3 h 8"/>
                                      <a:gd name="T8" fmla="*/ 5 w 8"/>
                                      <a:gd name="T9" fmla="*/ 2 h 8"/>
                                      <a:gd name="T10" fmla="*/ 2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6"/>
                                        </a:lnTo>
                                        <a:lnTo>
                                          <a:pt x="5" y="8"/>
                                        </a:lnTo>
                                        <a:lnTo>
                                          <a:pt x="8" y="3"/>
                                        </a:lnTo>
                                        <a:lnTo>
                                          <a:pt x="5" y="2"/>
                                        </a:lnTo>
                                        <a:lnTo>
                                          <a:pt x="2"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18" name="Freeform 21363"/>
                                <wps:cNvSpPr>
                                  <a:spLocks/>
                                </wps:cNvSpPr>
                                <wps:spPr bwMode="auto">
                                  <a:xfrm>
                                    <a:off x="2135" y="777"/>
                                    <a:ext cx="8" cy="8"/>
                                  </a:xfrm>
                                  <a:custGeom>
                                    <a:avLst/>
                                    <a:gdLst>
                                      <a:gd name="T0" fmla="*/ 0 w 8"/>
                                      <a:gd name="T1" fmla="*/ 5 h 8"/>
                                      <a:gd name="T2" fmla="*/ 3 w 8"/>
                                      <a:gd name="T3" fmla="*/ 6 h 8"/>
                                      <a:gd name="T4" fmla="*/ 5 w 8"/>
                                      <a:gd name="T5" fmla="*/ 8 h 8"/>
                                      <a:gd name="T6" fmla="*/ 8 w 8"/>
                                      <a:gd name="T7" fmla="*/ 3 h 8"/>
                                      <a:gd name="T8" fmla="*/ 5 w 8"/>
                                      <a:gd name="T9" fmla="*/ 2 h 8"/>
                                      <a:gd name="T10" fmla="*/ 2 w 8"/>
                                      <a:gd name="T11" fmla="*/ 0 h 8"/>
                                      <a:gd name="T12" fmla="*/ 0 w 8"/>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5"/>
                                        </a:moveTo>
                                        <a:lnTo>
                                          <a:pt x="3" y="6"/>
                                        </a:lnTo>
                                        <a:lnTo>
                                          <a:pt x="5" y="8"/>
                                        </a:lnTo>
                                        <a:lnTo>
                                          <a:pt x="8" y="3"/>
                                        </a:lnTo>
                                        <a:lnTo>
                                          <a:pt x="5" y="2"/>
                                        </a:lnTo>
                                        <a:lnTo>
                                          <a:pt x="2"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19" name="Freeform 21364"/>
                                <wps:cNvSpPr>
                                  <a:spLocks/>
                                </wps:cNvSpPr>
                                <wps:spPr bwMode="auto">
                                  <a:xfrm>
                                    <a:off x="2137" y="77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20" name="Line 21365"/>
                                <wps:cNvCnPr>
                                  <a:cxnSpLocks noChangeShapeType="1"/>
                                </wps:cNvCnPr>
                                <wps:spPr bwMode="auto">
                                  <a:xfrm>
                                    <a:off x="2137" y="7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21" name="Freeform 21366"/>
                                <wps:cNvSpPr>
                                  <a:spLocks/>
                                </wps:cNvSpPr>
                                <wps:spPr bwMode="auto">
                                  <a:xfrm>
                                    <a:off x="2137" y="773"/>
                                    <a:ext cx="8" cy="7"/>
                                  </a:xfrm>
                                  <a:custGeom>
                                    <a:avLst/>
                                    <a:gdLst>
                                      <a:gd name="T0" fmla="*/ 0 w 8"/>
                                      <a:gd name="T1" fmla="*/ 4 h 7"/>
                                      <a:gd name="T2" fmla="*/ 3 w 8"/>
                                      <a:gd name="T3" fmla="*/ 6 h 7"/>
                                      <a:gd name="T4" fmla="*/ 6 w 8"/>
                                      <a:gd name="T5" fmla="*/ 7 h 7"/>
                                      <a:gd name="T6" fmla="*/ 8 w 8"/>
                                      <a:gd name="T7" fmla="*/ 3 h 7"/>
                                      <a:gd name="T8" fmla="*/ 6 w 8"/>
                                      <a:gd name="T9" fmla="*/ 1 h 7"/>
                                      <a:gd name="T10" fmla="*/ 3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6" y="7"/>
                                        </a:lnTo>
                                        <a:lnTo>
                                          <a:pt x="8" y="3"/>
                                        </a:lnTo>
                                        <a:lnTo>
                                          <a:pt x="6" y="1"/>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22" name="Freeform 21367"/>
                                <wps:cNvSpPr>
                                  <a:spLocks/>
                                </wps:cNvSpPr>
                                <wps:spPr bwMode="auto">
                                  <a:xfrm>
                                    <a:off x="2137" y="773"/>
                                    <a:ext cx="8" cy="7"/>
                                  </a:xfrm>
                                  <a:custGeom>
                                    <a:avLst/>
                                    <a:gdLst>
                                      <a:gd name="T0" fmla="*/ 0 w 8"/>
                                      <a:gd name="T1" fmla="*/ 4 h 7"/>
                                      <a:gd name="T2" fmla="*/ 3 w 8"/>
                                      <a:gd name="T3" fmla="*/ 6 h 7"/>
                                      <a:gd name="T4" fmla="*/ 6 w 8"/>
                                      <a:gd name="T5" fmla="*/ 7 h 7"/>
                                      <a:gd name="T6" fmla="*/ 8 w 8"/>
                                      <a:gd name="T7" fmla="*/ 3 h 7"/>
                                      <a:gd name="T8" fmla="*/ 6 w 8"/>
                                      <a:gd name="T9" fmla="*/ 1 h 7"/>
                                      <a:gd name="T10" fmla="*/ 3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6"/>
                                        </a:lnTo>
                                        <a:lnTo>
                                          <a:pt x="6" y="7"/>
                                        </a:lnTo>
                                        <a:lnTo>
                                          <a:pt x="8" y="3"/>
                                        </a:lnTo>
                                        <a:lnTo>
                                          <a:pt x="6" y="1"/>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23" name="Freeform 21368"/>
                                <wps:cNvSpPr>
                                  <a:spLocks/>
                                </wps:cNvSpPr>
                                <wps:spPr bwMode="auto">
                                  <a:xfrm>
                                    <a:off x="2140" y="772"/>
                                    <a:ext cx="3" cy="2"/>
                                  </a:xfrm>
                                  <a:custGeom>
                                    <a:avLst/>
                                    <a:gdLst>
                                      <a:gd name="T0" fmla="*/ 3 w 3"/>
                                      <a:gd name="T1" fmla="*/ 2 h 2"/>
                                      <a:gd name="T2" fmla="*/ 0 w 3"/>
                                      <a:gd name="T3" fmla="*/ 1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1"/>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24" name="Line 21369"/>
                                <wps:cNvCnPr>
                                  <a:cxnSpLocks noChangeShapeType="1"/>
                                </wps:cNvCnPr>
                                <wps:spPr bwMode="auto">
                                  <a:xfrm flipV="1">
                                    <a:off x="2140" y="77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25" name="Freeform 21370"/>
                                <wps:cNvSpPr>
                                  <a:spLocks/>
                                </wps:cNvSpPr>
                                <wps:spPr bwMode="auto">
                                  <a:xfrm>
                                    <a:off x="2140" y="768"/>
                                    <a:ext cx="8" cy="8"/>
                                  </a:xfrm>
                                  <a:custGeom>
                                    <a:avLst/>
                                    <a:gdLst>
                                      <a:gd name="T0" fmla="*/ 0 w 8"/>
                                      <a:gd name="T1" fmla="*/ 4 h 8"/>
                                      <a:gd name="T2" fmla="*/ 3 w 8"/>
                                      <a:gd name="T3" fmla="*/ 6 h 8"/>
                                      <a:gd name="T4" fmla="*/ 5 w 8"/>
                                      <a:gd name="T5" fmla="*/ 8 h 8"/>
                                      <a:gd name="T6" fmla="*/ 8 w 8"/>
                                      <a:gd name="T7" fmla="*/ 4 h 8"/>
                                      <a:gd name="T8" fmla="*/ 5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5"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26" name="Freeform 21371"/>
                                <wps:cNvSpPr>
                                  <a:spLocks/>
                                </wps:cNvSpPr>
                                <wps:spPr bwMode="auto">
                                  <a:xfrm>
                                    <a:off x="2140" y="768"/>
                                    <a:ext cx="8" cy="8"/>
                                  </a:xfrm>
                                  <a:custGeom>
                                    <a:avLst/>
                                    <a:gdLst>
                                      <a:gd name="T0" fmla="*/ 0 w 8"/>
                                      <a:gd name="T1" fmla="*/ 4 h 8"/>
                                      <a:gd name="T2" fmla="*/ 3 w 8"/>
                                      <a:gd name="T3" fmla="*/ 6 h 8"/>
                                      <a:gd name="T4" fmla="*/ 5 w 8"/>
                                      <a:gd name="T5" fmla="*/ 8 h 8"/>
                                      <a:gd name="T6" fmla="*/ 8 w 8"/>
                                      <a:gd name="T7" fmla="*/ 4 h 8"/>
                                      <a:gd name="T8" fmla="*/ 5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5"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27" name="Freeform 21372"/>
                                <wps:cNvSpPr>
                                  <a:spLocks/>
                                </wps:cNvSpPr>
                                <wps:spPr bwMode="auto">
                                  <a:xfrm>
                                    <a:off x="2143" y="768"/>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28" name="Line 21373"/>
                                <wps:cNvCnPr>
                                  <a:cxnSpLocks noChangeShapeType="1"/>
                                </wps:cNvCnPr>
                                <wps:spPr bwMode="auto">
                                  <a:xfrm>
                                    <a:off x="2143" y="76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29" name="Freeform 21374"/>
                                <wps:cNvSpPr>
                                  <a:spLocks/>
                                </wps:cNvSpPr>
                                <wps:spPr bwMode="auto">
                                  <a:xfrm>
                                    <a:off x="2143" y="764"/>
                                    <a:ext cx="8" cy="8"/>
                                  </a:xfrm>
                                  <a:custGeom>
                                    <a:avLst/>
                                    <a:gdLst>
                                      <a:gd name="T0" fmla="*/ 0 w 8"/>
                                      <a:gd name="T1" fmla="*/ 4 h 8"/>
                                      <a:gd name="T2" fmla="*/ 2 w 8"/>
                                      <a:gd name="T3" fmla="*/ 6 h 8"/>
                                      <a:gd name="T4" fmla="*/ 5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4"/>
                                        </a:lnTo>
                                        <a:lnTo>
                                          <a:pt x="6"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30" name="Freeform 21375"/>
                                <wps:cNvSpPr>
                                  <a:spLocks/>
                                </wps:cNvSpPr>
                                <wps:spPr bwMode="auto">
                                  <a:xfrm>
                                    <a:off x="2143" y="764"/>
                                    <a:ext cx="8" cy="8"/>
                                  </a:xfrm>
                                  <a:custGeom>
                                    <a:avLst/>
                                    <a:gdLst>
                                      <a:gd name="T0" fmla="*/ 0 w 8"/>
                                      <a:gd name="T1" fmla="*/ 4 h 8"/>
                                      <a:gd name="T2" fmla="*/ 2 w 8"/>
                                      <a:gd name="T3" fmla="*/ 6 h 8"/>
                                      <a:gd name="T4" fmla="*/ 5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4"/>
                                        </a:lnTo>
                                        <a:lnTo>
                                          <a:pt x="6"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31" name="Freeform 21376"/>
                                <wps:cNvSpPr>
                                  <a:spLocks/>
                                </wps:cNvSpPr>
                                <wps:spPr bwMode="auto">
                                  <a:xfrm>
                                    <a:off x="2146" y="764"/>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32" name="Line 21377"/>
                                <wps:cNvCnPr>
                                  <a:cxnSpLocks noChangeShapeType="1"/>
                                </wps:cNvCnPr>
                                <wps:spPr bwMode="auto">
                                  <a:xfrm>
                                    <a:off x="2146" y="76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33" name="Freeform 21378"/>
                                <wps:cNvSpPr>
                                  <a:spLocks/>
                                </wps:cNvSpPr>
                                <wps:spPr bwMode="auto">
                                  <a:xfrm>
                                    <a:off x="2146" y="760"/>
                                    <a:ext cx="8" cy="8"/>
                                  </a:xfrm>
                                  <a:custGeom>
                                    <a:avLst/>
                                    <a:gdLst>
                                      <a:gd name="T0" fmla="*/ 0 w 8"/>
                                      <a:gd name="T1" fmla="*/ 4 h 8"/>
                                      <a:gd name="T2" fmla="*/ 3 w 8"/>
                                      <a:gd name="T3" fmla="*/ 6 h 8"/>
                                      <a:gd name="T4" fmla="*/ 5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6"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34" name="Freeform 21379"/>
                                <wps:cNvSpPr>
                                  <a:spLocks/>
                                </wps:cNvSpPr>
                                <wps:spPr bwMode="auto">
                                  <a:xfrm>
                                    <a:off x="2146" y="760"/>
                                    <a:ext cx="8" cy="8"/>
                                  </a:xfrm>
                                  <a:custGeom>
                                    <a:avLst/>
                                    <a:gdLst>
                                      <a:gd name="T0" fmla="*/ 0 w 8"/>
                                      <a:gd name="T1" fmla="*/ 4 h 8"/>
                                      <a:gd name="T2" fmla="*/ 3 w 8"/>
                                      <a:gd name="T3" fmla="*/ 6 h 8"/>
                                      <a:gd name="T4" fmla="*/ 5 w 8"/>
                                      <a:gd name="T5" fmla="*/ 8 h 8"/>
                                      <a:gd name="T6" fmla="*/ 8 w 8"/>
                                      <a:gd name="T7" fmla="*/ 4 h 8"/>
                                      <a:gd name="T8" fmla="*/ 6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6"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35" name="Freeform 21380"/>
                                <wps:cNvSpPr>
                                  <a:spLocks/>
                                </wps:cNvSpPr>
                                <wps:spPr bwMode="auto">
                                  <a:xfrm>
                                    <a:off x="2149" y="760"/>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36" name="Line 21381"/>
                                <wps:cNvCnPr>
                                  <a:cxnSpLocks noChangeShapeType="1"/>
                                </wps:cNvCnPr>
                                <wps:spPr bwMode="auto">
                                  <a:xfrm>
                                    <a:off x="2149" y="76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37" name="Freeform 21382"/>
                                <wps:cNvSpPr>
                                  <a:spLocks/>
                                </wps:cNvSpPr>
                                <wps:spPr bwMode="auto">
                                  <a:xfrm>
                                    <a:off x="2149" y="756"/>
                                    <a:ext cx="8" cy="8"/>
                                  </a:xfrm>
                                  <a:custGeom>
                                    <a:avLst/>
                                    <a:gdLst>
                                      <a:gd name="T0" fmla="*/ 0 w 8"/>
                                      <a:gd name="T1" fmla="*/ 4 h 8"/>
                                      <a:gd name="T2" fmla="*/ 3 w 8"/>
                                      <a:gd name="T3" fmla="*/ 6 h 8"/>
                                      <a:gd name="T4" fmla="*/ 5 w 8"/>
                                      <a:gd name="T5" fmla="*/ 8 h 8"/>
                                      <a:gd name="T6" fmla="*/ 8 w 8"/>
                                      <a:gd name="T7" fmla="*/ 4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6" y="2"/>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38" name="Freeform 21383"/>
                                <wps:cNvSpPr>
                                  <a:spLocks/>
                                </wps:cNvSpPr>
                                <wps:spPr bwMode="auto">
                                  <a:xfrm>
                                    <a:off x="2149" y="756"/>
                                    <a:ext cx="8" cy="8"/>
                                  </a:xfrm>
                                  <a:custGeom>
                                    <a:avLst/>
                                    <a:gdLst>
                                      <a:gd name="T0" fmla="*/ 0 w 8"/>
                                      <a:gd name="T1" fmla="*/ 4 h 8"/>
                                      <a:gd name="T2" fmla="*/ 3 w 8"/>
                                      <a:gd name="T3" fmla="*/ 6 h 8"/>
                                      <a:gd name="T4" fmla="*/ 5 w 8"/>
                                      <a:gd name="T5" fmla="*/ 8 h 8"/>
                                      <a:gd name="T6" fmla="*/ 8 w 8"/>
                                      <a:gd name="T7" fmla="*/ 4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3" y="6"/>
                                        </a:lnTo>
                                        <a:lnTo>
                                          <a:pt x="5" y="8"/>
                                        </a:lnTo>
                                        <a:lnTo>
                                          <a:pt x="8" y="4"/>
                                        </a:lnTo>
                                        <a:lnTo>
                                          <a:pt x="6" y="2"/>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39" name="Freeform 21384"/>
                                <wps:cNvSpPr>
                                  <a:spLocks/>
                                </wps:cNvSpPr>
                                <wps:spPr bwMode="auto">
                                  <a:xfrm>
                                    <a:off x="2153" y="752"/>
                                    <a:ext cx="8" cy="8"/>
                                  </a:xfrm>
                                  <a:custGeom>
                                    <a:avLst/>
                                    <a:gdLst>
                                      <a:gd name="T0" fmla="*/ 0 w 8"/>
                                      <a:gd name="T1" fmla="*/ 4 h 8"/>
                                      <a:gd name="T2" fmla="*/ 2 w 8"/>
                                      <a:gd name="T3" fmla="*/ 6 h 8"/>
                                      <a:gd name="T4" fmla="*/ 4 w 8"/>
                                      <a:gd name="T5" fmla="*/ 8 h 8"/>
                                      <a:gd name="T6" fmla="*/ 8 w 8"/>
                                      <a:gd name="T7" fmla="*/ 4 h 8"/>
                                      <a:gd name="T8" fmla="*/ 5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5"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40" name="Freeform 21385"/>
                                <wps:cNvSpPr>
                                  <a:spLocks/>
                                </wps:cNvSpPr>
                                <wps:spPr bwMode="auto">
                                  <a:xfrm>
                                    <a:off x="2153" y="752"/>
                                    <a:ext cx="8" cy="8"/>
                                  </a:xfrm>
                                  <a:custGeom>
                                    <a:avLst/>
                                    <a:gdLst>
                                      <a:gd name="T0" fmla="*/ 0 w 8"/>
                                      <a:gd name="T1" fmla="*/ 4 h 8"/>
                                      <a:gd name="T2" fmla="*/ 2 w 8"/>
                                      <a:gd name="T3" fmla="*/ 6 h 8"/>
                                      <a:gd name="T4" fmla="*/ 4 w 8"/>
                                      <a:gd name="T5" fmla="*/ 8 h 8"/>
                                      <a:gd name="T6" fmla="*/ 8 w 8"/>
                                      <a:gd name="T7" fmla="*/ 4 h 8"/>
                                      <a:gd name="T8" fmla="*/ 5 w 8"/>
                                      <a:gd name="T9" fmla="*/ 2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4"/>
                                        </a:lnTo>
                                        <a:lnTo>
                                          <a:pt x="5"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41" name="Freeform 21386"/>
                                <wps:cNvSpPr>
                                  <a:spLocks/>
                                </wps:cNvSpPr>
                                <wps:spPr bwMode="auto">
                                  <a:xfrm>
                                    <a:off x="2156" y="752"/>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42" name="Line 21387"/>
                                <wps:cNvCnPr>
                                  <a:cxnSpLocks noChangeShapeType="1"/>
                                </wps:cNvCnPr>
                                <wps:spPr bwMode="auto">
                                  <a:xfrm>
                                    <a:off x="2156" y="75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43" name="Freeform 21388"/>
                                <wps:cNvSpPr>
                                  <a:spLocks/>
                                </wps:cNvSpPr>
                                <wps:spPr bwMode="auto">
                                  <a:xfrm>
                                    <a:off x="2156" y="748"/>
                                    <a:ext cx="8" cy="8"/>
                                  </a:xfrm>
                                  <a:custGeom>
                                    <a:avLst/>
                                    <a:gdLst>
                                      <a:gd name="T0" fmla="*/ 0 w 8"/>
                                      <a:gd name="T1" fmla="*/ 4 h 8"/>
                                      <a:gd name="T2" fmla="*/ 2 w 8"/>
                                      <a:gd name="T3" fmla="*/ 6 h 8"/>
                                      <a:gd name="T4" fmla="*/ 5 w 8"/>
                                      <a:gd name="T5" fmla="*/ 8 h 8"/>
                                      <a:gd name="T6" fmla="*/ 8 w 8"/>
                                      <a:gd name="T7" fmla="*/ 5 h 8"/>
                                      <a:gd name="T8" fmla="*/ 6 w 8"/>
                                      <a:gd name="T9" fmla="*/ 3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3"/>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44" name="Freeform 21389"/>
                                <wps:cNvSpPr>
                                  <a:spLocks/>
                                </wps:cNvSpPr>
                                <wps:spPr bwMode="auto">
                                  <a:xfrm>
                                    <a:off x="2156" y="748"/>
                                    <a:ext cx="8" cy="8"/>
                                  </a:xfrm>
                                  <a:custGeom>
                                    <a:avLst/>
                                    <a:gdLst>
                                      <a:gd name="T0" fmla="*/ 0 w 8"/>
                                      <a:gd name="T1" fmla="*/ 4 h 8"/>
                                      <a:gd name="T2" fmla="*/ 2 w 8"/>
                                      <a:gd name="T3" fmla="*/ 6 h 8"/>
                                      <a:gd name="T4" fmla="*/ 5 w 8"/>
                                      <a:gd name="T5" fmla="*/ 8 h 8"/>
                                      <a:gd name="T6" fmla="*/ 8 w 8"/>
                                      <a:gd name="T7" fmla="*/ 5 h 8"/>
                                      <a:gd name="T8" fmla="*/ 6 w 8"/>
                                      <a:gd name="T9" fmla="*/ 3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3"/>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45" name="Freeform 21390"/>
                                <wps:cNvSpPr>
                                  <a:spLocks/>
                                </wps:cNvSpPr>
                                <wps:spPr bwMode="auto">
                                  <a:xfrm>
                                    <a:off x="2160" y="748"/>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46" name="Line 21391"/>
                                <wps:cNvCnPr>
                                  <a:cxnSpLocks noChangeShapeType="1"/>
                                </wps:cNvCnPr>
                                <wps:spPr bwMode="auto">
                                  <a:xfrm>
                                    <a:off x="2160" y="7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47" name="Freeform 21392"/>
                                <wps:cNvSpPr>
                                  <a:spLocks/>
                                </wps:cNvSpPr>
                                <wps:spPr bwMode="auto">
                                  <a:xfrm>
                                    <a:off x="2160" y="745"/>
                                    <a:ext cx="8" cy="8"/>
                                  </a:xfrm>
                                  <a:custGeom>
                                    <a:avLst/>
                                    <a:gdLst>
                                      <a:gd name="T0" fmla="*/ 0 w 8"/>
                                      <a:gd name="T1" fmla="*/ 3 h 8"/>
                                      <a:gd name="T2" fmla="*/ 2 w 8"/>
                                      <a:gd name="T3" fmla="*/ 6 h 8"/>
                                      <a:gd name="T4" fmla="*/ 4 w 8"/>
                                      <a:gd name="T5" fmla="*/ 8 h 8"/>
                                      <a:gd name="T6" fmla="*/ 8 w 8"/>
                                      <a:gd name="T7" fmla="*/ 5 h 8"/>
                                      <a:gd name="T8" fmla="*/ 6 w 8"/>
                                      <a:gd name="T9" fmla="*/ 2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2"/>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48" name="Freeform 21393"/>
                                <wps:cNvSpPr>
                                  <a:spLocks/>
                                </wps:cNvSpPr>
                                <wps:spPr bwMode="auto">
                                  <a:xfrm>
                                    <a:off x="2160" y="745"/>
                                    <a:ext cx="8" cy="8"/>
                                  </a:xfrm>
                                  <a:custGeom>
                                    <a:avLst/>
                                    <a:gdLst>
                                      <a:gd name="T0" fmla="*/ 0 w 8"/>
                                      <a:gd name="T1" fmla="*/ 3 h 8"/>
                                      <a:gd name="T2" fmla="*/ 2 w 8"/>
                                      <a:gd name="T3" fmla="*/ 6 h 8"/>
                                      <a:gd name="T4" fmla="*/ 4 w 8"/>
                                      <a:gd name="T5" fmla="*/ 8 h 8"/>
                                      <a:gd name="T6" fmla="*/ 8 w 8"/>
                                      <a:gd name="T7" fmla="*/ 5 h 8"/>
                                      <a:gd name="T8" fmla="*/ 6 w 8"/>
                                      <a:gd name="T9" fmla="*/ 2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2"/>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49" name="Freeform 21394"/>
                                <wps:cNvSpPr>
                                  <a:spLocks/>
                                </wps:cNvSpPr>
                                <wps:spPr bwMode="auto">
                                  <a:xfrm>
                                    <a:off x="2164" y="745"/>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50" name="Line 21395"/>
                                <wps:cNvCnPr>
                                  <a:cxnSpLocks noChangeShapeType="1"/>
                                </wps:cNvCnPr>
                                <wps:spPr bwMode="auto">
                                  <a:xfrm>
                                    <a:off x="2164" y="74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g:wgp>
                            <wpg:wgp>
                              <wpg:cNvPr id="1981364551" name="Group 21396"/>
                              <wpg:cNvGrpSpPr>
                                <a:grpSpLocks/>
                              </wpg:cNvGrpSpPr>
                              <wpg:grpSpPr bwMode="auto">
                                <a:xfrm>
                                  <a:off x="559433" y="322979"/>
                                  <a:ext cx="21365" cy="23030"/>
                                  <a:chOff x="2164" y="712"/>
                                  <a:chExt cx="38" cy="41"/>
                                </a:xfrm>
                              </wpg:grpSpPr>
                              <wps:wsp>
                                <wps:cNvPr id="1981364552" name="Freeform 21397"/>
                                <wps:cNvSpPr>
                                  <a:spLocks/>
                                </wps:cNvSpPr>
                                <wps:spPr bwMode="auto">
                                  <a:xfrm>
                                    <a:off x="2164" y="741"/>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53" name="Freeform 21398"/>
                                <wps:cNvSpPr>
                                  <a:spLocks/>
                                </wps:cNvSpPr>
                                <wps:spPr bwMode="auto">
                                  <a:xfrm>
                                    <a:off x="2164" y="741"/>
                                    <a:ext cx="8" cy="9"/>
                                  </a:xfrm>
                                  <a:custGeom>
                                    <a:avLst/>
                                    <a:gdLst>
                                      <a:gd name="T0" fmla="*/ 0 w 8"/>
                                      <a:gd name="T1" fmla="*/ 4 h 9"/>
                                      <a:gd name="T2" fmla="*/ 2 w 8"/>
                                      <a:gd name="T3" fmla="*/ 6 h 9"/>
                                      <a:gd name="T4" fmla="*/ 4 w 8"/>
                                      <a:gd name="T5" fmla="*/ 9 h 9"/>
                                      <a:gd name="T6" fmla="*/ 8 w 8"/>
                                      <a:gd name="T7" fmla="*/ 5 h 9"/>
                                      <a:gd name="T8" fmla="*/ 6 w 8"/>
                                      <a:gd name="T9" fmla="*/ 3 h 9"/>
                                      <a:gd name="T10" fmla="*/ 4 w 8"/>
                                      <a:gd name="T11" fmla="*/ 0 h 9"/>
                                      <a:gd name="T12" fmla="*/ 0 w 8"/>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4"/>
                                        </a:moveTo>
                                        <a:lnTo>
                                          <a:pt x="2" y="6"/>
                                        </a:lnTo>
                                        <a:lnTo>
                                          <a:pt x="4" y="9"/>
                                        </a:lnTo>
                                        <a:lnTo>
                                          <a:pt x="8" y="5"/>
                                        </a:lnTo>
                                        <a:lnTo>
                                          <a:pt x="6" y="3"/>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54" name="Freeform 21399"/>
                                <wps:cNvSpPr>
                                  <a:spLocks/>
                                </wps:cNvSpPr>
                                <wps:spPr bwMode="auto">
                                  <a:xfrm>
                                    <a:off x="2168" y="741"/>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55" name="Line 21400"/>
                                <wps:cNvCnPr>
                                  <a:cxnSpLocks noChangeShapeType="1"/>
                                </wps:cNvCnPr>
                                <wps:spPr bwMode="auto">
                                  <a:xfrm>
                                    <a:off x="2168" y="7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56" name="Freeform 21401"/>
                                <wps:cNvSpPr>
                                  <a:spLocks/>
                                </wps:cNvSpPr>
                                <wps:spPr bwMode="auto">
                                  <a:xfrm>
                                    <a:off x="2168" y="740"/>
                                    <a:ext cx="6" cy="6"/>
                                  </a:xfrm>
                                  <a:custGeom>
                                    <a:avLst/>
                                    <a:gdLst>
                                      <a:gd name="T0" fmla="*/ 0 w 6"/>
                                      <a:gd name="T1" fmla="*/ 1 h 6"/>
                                      <a:gd name="T2" fmla="*/ 2 w 6"/>
                                      <a:gd name="T3" fmla="*/ 4 h 6"/>
                                      <a:gd name="T4" fmla="*/ 4 w 6"/>
                                      <a:gd name="T5" fmla="*/ 6 h 6"/>
                                      <a:gd name="T6" fmla="*/ 6 w 6"/>
                                      <a:gd name="T7" fmla="*/ 5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5"/>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57" name="Freeform 21402"/>
                                <wps:cNvSpPr>
                                  <a:spLocks/>
                                </wps:cNvSpPr>
                                <wps:spPr bwMode="auto">
                                  <a:xfrm>
                                    <a:off x="2168" y="740"/>
                                    <a:ext cx="6" cy="6"/>
                                  </a:xfrm>
                                  <a:custGeom>
                                    <a:avLst/>
                                    <a:gdLst>
                                      <a:gd name="T0" fmla="*/ 0 w 6"/>
                                      <a:gd name="T1" fmla="*/ 1 h 6"/>
                                      <a:gd name="T2" fmla="*/ 2 w 6"/>
                                      <a:gd name="T3" fmla="*/ 4 h 6"/>
                                      <a:gd name="T4" fmla="*/ 4 w 6"/>
                                      <a:gd name="T5" fmla="*/ 6 h 6"/>
                                      <a:gd name="T6" fmla="*/ 6 w 6"/>
                                      <a:gd name="T7" fmla="*/ 5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5"/>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58" name="Freeform 21403"/>
                                <wps:cNvSpPr>
                                  <a:spLocks/>
                                </wps:cNvSpPr>
                                <wps:spPr bwMode="auto">
                                  <a:xfrm>
                                    <a:off x="2172" y="742"/>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59" name="Line 21404"/>
                                <wps:cNvCnPr>
                                  <a:cxnSpLocks noChangeShapeType="1"/>
                                </wps:cNvCnPr>
                                <wps:spPr bwMode="auto">
                                  <a:xfrm>
                                    <a:off x="2174" y="74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60" name="Freeform 21405"/>
                                <wps:cNvSpPr>
                                  <a:spLocks/>
                                </wps:cNvSpPr>
                                <wps:spPr bwMode="auto">
                                  <a:xfrm>
                                    <a:off x="2170" y="738"/>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61" name="Freeform 21406"/>
                                <wps:cNvSpPr>
                                  <a:spLocks/>
                                </wps:cNvSpPr>
                                <wps:spPr bwMode="auto">
                                  <a:xfrm>
                                    <a:off x="2170" y="738"/>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62" name="Freeform 21407"/>
                                <wps:cNvSpPr>
                                  <a:spLocks/>
                                </wps:cNvSpPr>
                                <wps:spPr bwMode="auto">
                                  <a:xfrm>
                                    <a:off x="2174" y="741"/>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63" name="Line 21408"/>
                                <wps:cNvCnPr>
                                  <a:cxnSpLocks noChangeShapeType="1"/>
                                </wps:cNvCnPr>
                                <wps:spPr bwMode="auto">
                                  <a:xfrm>
                                    <a:off x="2176" y="74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64" name="Freeform 21409"/>
                                <wps:cNvSpPr>
                                  <a:spLocks/>
                                </wps:cNvSpPr>
                                <wps:spPr bwMode="auto">
                                  <a:xfrm>
                                    <a:off x="2172" y="737"/>
                                    <a:ext cx="6" cy="6"/>
                                  </a:xfrm>
                                  <a:custGeom>
                                    <a:avLst/>
                                    <a:gdLst>
                                      <a:gd name="T0" fmla="*/ 0 w 6"/>
                                      <a:gd name="T1" fmla="*/ 1 h 6"/>
                                      <a:gd name="T2" fmla="*/ 2 w 6"/>
                                      <a:gd name="T3" fmla="*/ 4 h 6"/>
                                      <a:gd name="T4" fmla="*/ 4 w 6"/>
                                      <a:gd name="T5" fmla="*/ 6 h 6"/>
                                      <a:gd name="T6" fmla="*/ 6 w 6"/>
                                      <a:gd name="T7" fmla="*/ 4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4"/>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65" name="Freeform 21410"/>
                                <wps:cNvSpPr>
                                  <a:spLocks/>
                                </wps:cNvSpPr>
                                <wps:spPr bwMode="auto">
                                  <a:xfrm>
                                    <a:off x="2172" y="737"/>
                                    <a:ext cx="6" cy="6"/>
                                  </a:xfrm>
                                  <a:custGeom>
                                    <a:avLst/>
                                    <a:gdLst>
                                      <a:gd name="T0" fmla="*/ 0 w 6"/>
                                      <a:gd name="T1" fmla="*/ 1 h 6"/>
                                      <a:gd name="T2" fmla="*/ 2 w 6"/>
                                      <a:gd name="T3" fmla="*/ 4 h 6"/>
                                      <a:gd name="T4" fmla="*/ 4 w 6"/>
                                      <a:gd name="T5" fmla="*/ 6 h 6"/>
                                      <a:gd name="T6" fmla="*/ 6 w 6"/>
                                      <a:gd name="T7" fmla="*/ 4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4"/>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66" name="Freeform 21411"/>
                                <wps:cNvSpPr>
                                  <a:spLocks/>
                                </wps:cNvSpPr>
                                <wps:spPr bwMode="auto">
                                  <a:xfrm>
                                    <a:off x="2176" y="739"/>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67" name="Line 21412"/>
                                <wps:cNvCnPr>
                                  <a:cxnSpLocks noChangeShapeType="1"/>
                                </wps:cNvCnPr>
                                <wps:spPr bwMode="auto">
                                  <a:xfrm>
                                    <a:off x="2178" y="7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68" name="Freeform 21413"/>
                                <wps:cNvSpPr>
                                  <a:spLocks/>
                                </wps:cNvSpPr>
                                <wps:spPr bwMode="auto">
                                  <a:xfrm>
                                    <a:off x="2173" y="735"/>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69" name="Freeform 21414"/>
                                <wps:cNvSpPr>
                                  <a:spLocks/>
                                </wps:cNvSpPr>
                                <wps:spPr bwMode="auto">
                                  <a:xfrm>
                                    <a:off x="2173" y="735"/>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70" name="Freeform 21415"/>
                                <wps:cNvSpPr>
                                  <a:spLocks/>
                                </wps:cNvSpPr>
                                <wps:spPr bwMode="auto">
                                  <a:xfrm>
                                    <a:off x="2177" y="737"/>
                                    <a:ext cx="3" cy="2"/>
                                  </a:xfrm>
                                  <a:custGeom>
                                    <a:avLst/>
                                    <a:gdLst>
                                      <a:gd name="T0" fmla="*/ 0 w 3"/>
                                      <a:gd name="T1" fmla="*/ 0 h 2"/>
                                      <a:gd name="T2" fmla="*/ 3 w 3"/>
                                      <a:gd name="T3" fmla="*/ 2 h 2"/>
                                      <a:gd name="T4" fmla="*/ 3 w 3"/>
                                      <a:gd name="T5" fmla="*/ 1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71" name="Line 21416"/>
                                <wps:cNvCnPr>
                                  <a:cxnSpLocks noChangeShapeType="1"/>
                                </wps:cNvCnPr>
                                <wps:spPr bwMode="auto">
                                  <a:xfrm flipV="1">
                                    <a:off x="2180" y="738"/>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72" name="Freeform 21417"/>
                                <wps:cNvSpPr>
                                  <a:spLocks/>
                                </wps:cNvSpPr>
                                <wps:spPr bwMode="auto">
                                  <a:xfrm>
                                    <a:off x="2175" y="733"/>
                                    <a:ext cx="6" cy="5"/>
                                  </a:xfrm>
                                  <a:custGeom>
                                    <a:avLst/>
                                    <a:gdLst>
                                      <a:gd name="T0" fmla="*/ 0 w 6"/>
                                      <a:gd name="T1" fmla="*/ 2 h 5"/>
                                      <a:gd name="T2" fmla="*/ 2 w 6"/>
                                      <a:gd name="T3" fmla="*/ 4 h 5"/>
                                      <a:gd name="T4" fmla="*/ 5 w 6"/>
                                      <a:gd name="T5" fmla="*/ 5 h 5"/>
                                      <a:gd name="T6" fmla="*/ 6 w 6"/>
                                      <a:gd name="T7" fmla="*/ 3 h 5"/>
                                      <a:gd name="T8" fmla="*/ 4 w 6"/>
                                      <a:gd name="T9" fmla="*/ 2 h 5"/>
                                      <a:gd name="T10" fmla="*/ 1 w 6"/>
                                      <a:gd name="T11" fmla="*/ 0 h 5"/>
                                      <a:gd name="T12" fmla="*/ 0 w 6"/>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2"/>
                                        </a:moveTo>
                                        <a:lnTo>
                                          <a:pt x="2" y="4"/>
                                        </a:lnTo>
                                        <a:lnTo>
                                          <a:pt x="5" y="5"/>
                                        </a:lnTo>
                                        <a:lnTo>
                                          <a:pt x="6" y="3"/>
                                        </a:lnTo>
                                        <a:lnTo>
                                          <a:pt x="4" y="2"/>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73" name="Freeform 21418"/>
                                <wps:cNvSpPr>
                                  <a:spLocks/>
                                </wps:cNvSpPr>
                                <wps:spPr bwMode="auto">
                                  <a:xfrm>
                                    <a:off x="2175" y="733"/>
                                    <a:ext cx="6" cy="5"/>
                                  </a:xfrm>
                                  <a:custGeom>
                                    <a:avLst/>
                                    <a:gdLst>
                                      <a:gd name="T0" fmla="*/ 0 w 6"/>
                                      <a:gd name="T1" fmla="*/ 2 h 5"/>
                                      <a:gd name="T2" fmla="*/ 2 w 6"/>
                                      <a:gd name="T3" fmla="*/ 4 h 5"/>
                                      <a:gd name="T4" fmla="*/ 5 w 6"/>
                                      <a:gd name="T5" fmla="*/ 5 h 5"/>
                                      <a:gd name="T6" fmla="*/ 6 w 6"/>
                                      <a:gd name="T7" fmla="*/ 3 h 5"/>
                                      <a:gd name="T8" fmla="*/ 4 w 6"/>
                                      <a:gd name="T9" fmla="*/ 2 h 5"/>
                                      <a:gd name="T10" fmla="*/ 1 w 6"/>
                                      <a:gd name="T11" fmla="*/ 0 h 5"/>
                                      <a:gd name="T12" fmla="*/ 0 w 6"/>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2"/>
                                        </a:moveTo>
                                        <a:lnTo>
                                          <a:pt x="2" y="4"/>
                                        </a:lnTo>
                                        <a:lnTo>
                                          <a:pt x="5" y="5"/>
                                        </a:lnTo>
                                        <a:lnTo>
                                          <a:pt x="6" y="3"/>
                                        </a:lnTo>
                                        <a:lnTo>
                                          <a:pt x="4" y="2"/>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74" name="Freeform 21419"/>
                                <wps:cNvSpPr>
                                  <a:spLocks/>
                                </wps:cNvSpPr>
                                <wps:spPr bwMode="auto">
                                  <a:xfrm>
                                    <a:off x="2179" y="735"/>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75" name="Line 21420"/>
                                <wps:cNvCnPr>
                                  <a:cxnSpLocks noChangeShapeType="1"/>
                                </wps:cNvCnPr>
                                <wps:spPr bwMode="auto">
                                  <a:xfrm>
                                    <a:off x="2181" y="73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76" name="Freeform 21421"/>
                                <wps:cNvSpPr>
                                  <a:spLocks/>
                                </wps:cNvSpPr>
                                <wps:spPr bwMode="auto">
                                  <a:xfrm>
                                    <a:off x="2176" y="731"/>
                                    <a:ext cx="7" cy="5"/>
                                  </a:xfrm>
                                  <a:custGeom>
                                    <a:avLst/>
                                    <a:gdLst>
                                      <a:gd name="T0" fmla="*/ 0 w 7"/>
                                      <a:gd name="T1" fmla="*/ 2 h 5"/>
                                      <a:gd name="T2" fmla="*/ 3 w 7"/>
                                      <a:gd name="T3" fmla="*/ 4 h 5"/>
                                      <a:gd name="T4" fmla="*/ 5 w 7"/>
                                      <a:gd name="T5" fmla="*/ 5 h 5"/>
                                      <a:gd name="T6" fmla="*/ 7 w 7"/>
                                      <a:gd name="T7" fmla="*/ 3 h 5"/>
                                      <a:gd name="T8" fmla="*/ 4 w 7"/>
                                      <a:gd name="T9" fmla="*/ 1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4"/>
                                        </a:lnTo>
                                        <a:lnTo>
                                          <a:pt x="5" y="5"/>
                                        </a:lnTo>
                                        <a:lnTo>
                                          <a:pt x="7" y="3"/>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77" name="Freeform 21422"/>
                                <wps:cNvSpPr>
                                  <a:spLocks/>
                                </wps:cNvSpPr>
                                <wps:spPr bwMode="auto">
                                  <a:xfrm>
                                    <a:off x="2176" y="731"/>
                                    <a:ext cx="7" cy="5"/>
                                  </a:xfrm>
                                  <a:custGeom>
                                    <a:avLst/>
                                    <a:gdLst>
                                      <a:gd name="T0" fmla="*/ 0 w 7"/>
                                      <a:gd name="T1" fmla="*/ 2 h 5"/>
                                      <a:gd name="T2" fmla="*/ 3 w 7"/>
                                      <a:gd name="T3" fmla="*/ 4 h 5"/>
                                      <a:gd name="T4" fmla="*/ 5 w 7"/>
                                      <a:gd name="T5" fmla="*/ 5 h 5"/>
                                      <a:gd name="T6" fmla="*/ 7 w 7"/>
                                      <a:gd name="T7" fmla="*/ 3 h 5"/>
                                      <a:gd name="T8" fmla="*/ 4 w 7"/>
                                      <a:gd name="T9" fmla="*/ 1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4"/>
                                        </a:lnTo>
                                        <a:lnTo>
                                          <a:pt x="5" y="5"/>
                                        </a:lnTo>
                                        <a:lnTo>
                                          <a:pt x="7" y="3"/>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78" name="Freeform 21423"/>
                                <wps:cNvSpPr>
                                  <a:spLocks/>
                                </wps:cNvSpPr>
                                <wps:spPr bwMode="auto">
                                  <a:xfrm>
                                    <a:off x="2180" y="732"/>
                                    <a:ext cx="3" cy="2"/>
                                  </a:xfrm>
                                  <a:custGeom>
                                    <a:avLst/>
                                    <a:gdLst>
                                      <a:gd name="T0" fmla="*/ 0 w 3"/>
                                      <a:gd name="T1" fmla="*/ 0 h 2"/>
                                      <a:gd name="T2" fmla="*/ 3 w 3"/>
                                      <a:gd name="T3" fmla="*/ 2 h 2"/>
                                      <a:gd name="T4" fmla="*/ 3 w 3"/>
                                      <a:gd name="T5" fmla="*/ 1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79" name="Line 21424"/>
                                <wps:cNvCnPr>
                                  <a:cxnSpLocks noChangeShapeType="1"/>
                                </wps:cNvCnPr>
                                <wps:spPr bwMode="auto">
                                  <a:xfrm flipV="1">
                                    <a:off x="2183" y="73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80" name="Freeform 21425"/>
                                <wps:cNvSpPr>
                                  <a:spLocks/>
                                </wps:cNvSpPr>
                                <wps:spPr bwMode="auto">
                                  <a:xfrm>
                                    <a:off x="2177" y="726"/>
                                    <a:ext cx="7" cy="7"/>
                                  </a:xfrm>
                                  <a:custGeom>
                                    <a:avLst/>
                                    <a:gdLst>
                                      <a:gd name="T0" fmla="*/ 0 w 7"/>
                                      <a:gd name="T1" fmla="*/ 5 h 7"/>
                                      <a:gd name="T2" fmla="*/ 3 w 7"/>
                                      <a:gd name="T3" fmla="*/ 6 h 7"/>
                                      <a:gd name="T4" fmla="*/ 6 w 7"/>
                                      <a:gd name="T5" fmla="*/ 7 h 7"/>
                                      <a:gd name="T6" fmla="*/ 7 w 7"/>
                                      <a:gd name="T7" fmla="*/ 2 h 7"/>
                                      <a:gd name="T8" fmla="*/ 4 w 7"/>
                                      <a:gd name="T9" fmla="*/ 1 h 7"/>
                                      <a:gd name="T10" fmla="*/ 1 w 7"/>
                                      <a:gd name="T11" fmla="*/ 0 h 7"/>
                                      <a:gd name="T12" fmla="*/ 0 w 7"/>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5"/>
                                        </a:moveTo>
                                        <a:lnTo>
                                          <a:pt x="3" y="6"/>
                                        </a:lnTo>
                                        <a:lnTo>
                                          <a:pt x="6" y="7"/>
                                        </a:lnTo>
                                        <a:lnTo>
                                          <a:pt x="7" y="2"/>
                                        </a:lnTo>
                                        <a:lnTo>
                                          <a:pt x="4" y="1"/>
                                        </a:lnTo>
                                        <a:lnTo>
                                          <a:pt x="1"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81" name="Freeform 21426"/>
                                <wps:cNvSpPr>
                                  <a:spLocks/>
                                </wps:cNvSpPr>
                                <wps:spPr bwMode="auto">
                                  <a:xfrm>
                                    <a:off x="2177" y="726"/>
                                    <a:ext cx="7" cy="7"/>
                                  </a:xfrm>
                                  <a:custGeom>
                                    <a:avLst/>
                                    <a:gdLst>
                                      <a:gd name="T0" fmla="*/ 0 w 7"/>
                                      <a:gd name="T1" fmla="*/ 5 h 7"/>
                                      <a:gd name="T2" fmla="*/ 3 w 7"/>
                                      <a:gd name="T3" fmla="*/ 6 h 7"/>
                                      <a:gd name="T4" fmla="*/ 6 w 7"/>
                                      <a:gd name="T5" fmla="*/ 7 h 7"/>
                                      <a:gd name="T6" fmla="*/ 7 w 7"/>
                                      <a:gd name="T7" fmla="*/ 2 h 7"/>
                                      <a:gd name="T8" fmla="*/ 4 w 7"/>
                                      <a:gd name="T9" fmla="*/ 1 h 7"/>
                                      <a:gd name="T10" fmla="*/ 1 w 7"/>
                                      <a:gd name="T11" fmla="*/ 0 h 7"/>
                                      <a:gd name="T12" fmla="*/ 0 w 7"/>
                                      <a:gd name="T13" fmla="*/ 5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5"/>
                                        </a:moveTo>
                                        <a:lnTo>
                                          <a:pt x="3" y="6"/>
                                        </a:lnTo>
                                        <a:lnTo>
                                          <a:pt x="6" y="7"/>
                                        </a:lnTo>
                                        <a:lnTo>
                                          <a:pt x="7" y="2"/>
                                        </a:lnTo>
                                        <a:lnTo>
                                          <a:pt x="4" y="1"/>
                                        </a:lnTo>
                                        <a:lnTo>
                                          <a:pt x="1"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82" name="Freeform 21427"/>
                                <wps:cNvSpPr>
                                  <a:spLocks/>
                                </wps:cNvSpPr>
                                <wps:spPr bwMode="auto">
                                  <a:xfrm>
                                    <a:off x="2178" y="726"/>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83" name="Line 21428"/>
                                <wps:cNvCnPr>
                                  <a:cxnSpLocks noChangeShapeType="1"/>
                                </wps:cNvCnPr>
                                <wps:spPr bwMode="auto">
                                  <a:xfrm>
                                    <a:off x="2178" y="72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84" name="Freeform 21429"/>
                                <wps:cNvSpPr>
                                  <a:spLocks/>
                                </wps:cNvSpPr>
                                <wps:spPr bwMode="auto">
                                  <a:xfrm>
                                    <a:off x="2178" y="723"/>
                                    <a:ext cx="7" cy="5"/>
                                  </a:xfrm>
                                  <a:custGeom>
                                    <a:avLst/>
                                    <a:gdLst>
                                      <a:gd name="T0" fmla="*/ 0 w 7"/>
                                      <a:gd name="T1" fmla="*/ 3 h 5"/>
                                      <a:gd name="T2" fmla="*/ 3 w 7"/>
                                      <a:gd name="T3" fmla="*/ 4 h 5"/>
                                      <a:gd name="T4" fmla="*/ 6 w 7"/>
                                      <a:gd name="T5" fmla="*/ 5 h 5"/>
                                      <a:gd name="T6" fmla="*/ 7 w 7"/>
                                      <a:gd name="T7" fmla="*/ 3 h 5"/>
                                      <a:gd name="T8" fmla="*/ 4 w 7"/>
                                      <a:gd name="T9" fmla="*/ 2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3"/>
                                        </a:lnTo>
                                        <a:lnTo>
                                          <a:pt x="4" y="2"/>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85" name="Freeform 21430"/>
                                <wps:cNvSpPr>
                                  <a:spLocks/>
                                </wps:cNvSpPr>
                                <wps:spPr bwMode="auto">
                                  <a:xfrm>
                                    <a:off x="2178" y="723"/>
                                    <a:ext cx="7" cy="5"/>
                                  </a:xfrm>
                                  <a:custGeom>
                                    <a:avLst/>
                                    <a:gdLst>
                                      <a:gd name="T0" fmla="*/ 0 w 7"/>
                                      <a:gd name="T1" fmla="*/ 3 h 5"/>
                                      <a:gd name="T2" fmla="*/ 3 w 7"/>
                                      <a:gd name="T3" fmla="*/ 4 h 5"/>
                                      <a:gd name="T4" fmla="*/ 6 w 7"/>
                                      <a:gd name="T5" fmla="*/ 5 h 5"/>
                                      <a:gd name="T6" fmla="*/ 7 w 7"/>
                                      <a:gd name="T7" fmla="*/ 3 h 5"/>
                                      <a:gd name="T8" fmla="*/ 4 w 7"/>
                                      <a:gd name="T9" fmla="*/ 2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3"/>
                                        </a:lnTo>
                                        <a:lnTo>
                                          <a:pt x="4" y="2"/>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86" name="Freeform 21431"/>
                                <wps:cNvSpPr>
                                  <a:spLocks/>
                                </wps:cNvSpPr>
                                <wps:spPr bwMode="auto">
                                  <a:xfrm>
                                    <a:off x="2179" y="723"/>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87" name="Line 21432"/>
                                <wps:cNvCnPr>
                                  <a:cxnSpLocks noChangeShapeType="1"/>
                                </wps:cNvCnPr>
                                <wps:spPr bwMode="auto">
                                  <a:xfrm>
                                    <a:off x="2179" y="72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88" name="Freeform 21433"/>
                                <wps:cNvSpPr>
                                  <a:spLocks/>
                                </wps:cNvSpPr>
                                <wps:spPr bwMode="auto">
                                  <a:xfrm>
                                    <a:off x="2179" y="721"/>
                                    <a:ext cx="7" cy="5"/>
                                  </a:xfrm>
                                  <a:custGeom>
                                    <a:avLst/>
                                    <a:gdLst>
                                      <a:gd name="T0" fmla="*/ 0 w 7"/>
                                      <a:gd name="T1" fmla="*/ 2 h 5"/>
                                      <a:gd name="T2" fmla="*/ 3 w 7"/>
                                      <a:gd name="T3" fmla="*/ 4 h 5"/>
                                      <a:gd name="T4" fmla="*/ 6 w 7"/>
                                      <a:gd name="T5" fmla="*/ 5 h 5"/>
                                      <a:gd name="T6" fmla="*/ 7 w 7"/>
                                      <a:gd name="T7" fmla="*/ 2 h 5"/>
                                      <a:gd name="T8" fmla="*/ 4 w 7"/>
                                      <a:gd name="T9" fmla="*/ 1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4"/>
                                        </a:lnTo>
                                        <a:lnTo>
                                          <a:pt x="6" y="5"/>
                                        </a:lnTo>
                                        <a:lnTo>
                                          <a:pt x="7" y="2"/>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89" name="Freeform 21434"/>
                                <wps:cNvSpPr>
                                  <a:spLocks/>
                                </wps:cNvSpPr>
                                <wps:spPr bwMode="auto">
                                  <a:xfrm>
                                    <a:off x="2179" y="721"/>
                                    <a:ext cx="7" cy="5"/>
                                  </a:xfrm>
                                  <a:custGeom>
                                    <a:avLst/>
                                    <a:gdLst>
                                      <a:gd name="T0" fmla="*/ 0 w 7"/>
                                      <a:gd name="T1" fmla="*/ 2 h 5"/>
                                      <a:gd name="T2" fmla="*/ 3 w 7"/>
                                      <a:gd name="T3" fmla="*/ 4 h 5"/>
                                      <a:gd name="T4" fmla="*/ 6 w 7"/>
                                      <a:gd name="T5" fmla="*/ 5 h 5"/>
                                      <a:gd name="T6" fmla="*/ 7 w 7"/>
                                      <a:gd name="T7" fmla="*/ 2 h 5"/>
                                      <a:gd name="T8" fmla="*/ 4 w 7"/>
                                      <a:gd name="T9" fmla="*/ 1 h 5"/>
                                      <a:gd name="T10" fmla="*/ 1 w 7"/>
                                      <a:gd name="T11" fmla="*/ 0 h 5"/>
                                      <a:gd name="T12" fmla="*/ 0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2"/>
                                        </a:moveTo>
                                        <a:lnTo>
                                          <a:pt x="3" y="4"/>
                                        </a:lnTo>
                                        <a:lnTo>
                                          <a:pt x="6" y="5"/>
                                        </a:lnTo>
                                        <a:lnTo>
                                          <a:pt x="7" y="2"/>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90" name="Freeform 21435"/>
                                <wps:cNvSpPr>
                                  <a:spLocks/>
                                </wps:cNvSpPr>
                                <wps:spPr bwMode="auto">
                                  <a:xfrm>
                                    <a:off x="2180" y="72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91" name="Line 21436"/>
                                <wps:cNvCnPr>
                                  <a:cxnSpLocks noChangeShapeType="1"/>
                                </wps:cNvCnPr>
                                <wps:spPr bwMode="auto">
                                  <a:xfrm>
                                    <a:off x="2180" y="7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92" name="Freeform 21437"/>
                                <wps:cNvSpPr>
                                  <a:spLocks/>
                                </wps:cNvSpPr>
                                <wps:spPr bwMode="auto">
                                  <a:xfrm>
                                    <a:off x="2180" y="719"/>
                                    <a:ext cx="6" cy="5"/>
                                  </a:xfrm>
                                  <a:custGeom>
                                    <a:avLst/>
                                    <a:gdLst>
                                      <a:gd name="T0" fmla="*/ 0 w 6"/>
                                      <a:gd name="T1" fmla="*/ 2 h 5"/>
                                      <a:gd name="T2" fmla="*/ 3 w 6"/>
                                      <a:gd name="T3" fmla="*/ 3 h 5"/>
                                      <a:gd name="T4" fmla="*/ 6 w 6"/>
                                      <a:gd name="T5" fmla="*/ 5 h 5"/>
                                      <a:gd name="T6" fmla="*/ 6 w 6"/>
                                      <a:gd name="T7" fmla="*/ 3 h 5"/>
                                      <a:gd name="T8" fmla="*/ 4 w 6"/>
                                      <a:gd name="T9" fmla="*/ 2 h 5"/>
                                      <a:gd name="T10" fmla="*/ 1 w 6"/>
                                      <a:gd name="T11" fmla="*/ 0 h 5"/>
                                      <a:gd name="T12" fmla="*/ 0 w 6"/>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2"/>
                                        </a:moveTo>
                                        <a:lnTo>
                                          <a:pt x="3" y="3"/>
                                        </a:lnTo>
                                        <a:lnTo>
                                          <a:pt x="6" y="5"/>
                                        </a:lnTo>
                                        <a:lnTo>
                                          <a:pt x="6" y="3"/>
                                        </a:lnTo>
                                        <a:lnTo>
                                          <a:pt x="4" y="2"/>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93" name="Freeform 21438"/>
                                <wps:cNvSpPr>
                                  <a:spLocks/>
                                </wps:cNvSpPr>
                                <wps:spPr bwMode="auto">
                                  <a:xfrm>
                                    <a:off x="2180" y="719"/>
                                    <a:ext cx="6" cy="5"/>
                                  </a:xfrm>
                                  <a:custGeom>
                                    <a:avLst/>
                                    <a:gdLst>
                                      <a:gd name="T0" fmla="*/ 0 w 6"/>
                                      <a:gd name="T1" fmla="*/ 2 h 5"/>
                                      <a:gd name="T2" fmla="*/ 3 w 6"/>
                                      <a:gd name="T3" fmla="*/ 3 h 5"/>
                                      <a:gd name="T4" fmla="*/ 6 w 6"/>
                                      <a:gd name="T5" fmla="*/ 5 h 5"/>
                                      <a:gd name="T6" fmla="*/ 6 w 6"/>
                                      <a:gd name="T7" fmla="*/ 3 h 5"/>
                                      <a:gd name="T8" fmla="*/ 4 w 6"/>
                                      <a:gd name="T9" fmla="*/ 2 h 5"/>
                                      <a:gd name="T10" fmla="*/ 1 w 6"/>
                                      <a:gd name="T11" fmla="*/ 0 h 5"/>
                                      <a:gd name="T12" fmla="*/ 0 w 6"/>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2"/>
                                        </a:moveTo>
                                        <a:lnTo>
                                          <a:pt x="3" y="3"/>
                                        </a:lnTo>
                                        <a:lnTo>
                                          <a:pt x="6" y="5"/>
                                        </a:lnTo>
                                        <a:lnTo>
                                          <a:pt x="6" y="3"/>
                                        </a:lnTo>
                                        <a:lnTo>
                                          <a:pt x="4" y="2"/>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94" name="Freeform 21439"/>
                                <wps:cNvSpPr>
                                  <a:spLocks/>
                                </wps:cNvSpPr>
                                <wps:spPr bwMode="auto">
                                  <a:xfrm>
                                    <a:off x="2181" y="719"/>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95" name="Line 21440"/>
                                <wps:cNvCnPr>
                                  <a:cxnSpLocks noChangeShapeType="1"/>
                                </wps:cNvCnPr>
                                <wps:spPr bwMode="auto">
                                  <a:xfrm>
                                    <a:off x="2181" y="71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596" name="Freeform 21441"/>
                                <wps:cNvSpPr>
                                  <a:spLocks/>
                                </wps:cNvSpPr>
                                <wps:spPr bwMode="auto">
                                  <a:xfrm>
                                    <a:off x="2181" y="718"/>
                                    <a:ext cx="6" cy="5"/>
                                  </a:xfrm>
                                  <a:custGeom>
                                    <a:avLst/>
                                    <a:gdLst>
                                      <a:gd name="T0" fmla="*/ 0 w 6"/>
                                      <a:gd name="T1" fmla="*/ 1 h 5"/>
                                      <a:gd name="T2" fmla="*/ 3 w 6"/>
                                      <a:gd name="T3" fmla="*/ 3 h 5"/>
                                      <a:gd name="T4" fmla="*/ 5 w 6"/>
                                      <a:gd name="T5" fmla="*/ 5 h 5"/>
                                      <a:gd name="T6" fmla="*/ 6 w 6"/>
                                      <a:gd name="T7" fmla="*/ 4 h 5"/>
                                      <a:gd name="T8" fmla="*/ 3 w 6"/>
                                      <a:gd name="T9" fmla="*/ 2 h 5"/>
                                      <a:gd name="T10" fmla="*/ 1 w 6"/>
                                      <a:gd name="T11" fmla="*/ 0 h 5"/>
                                      <a:gd name="T12" fmla="*/ 0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1"/>
                                        </a:moveTo>
                                        <a:lnTo>
                                          <a:pt x="3" y="3"/>
                                        </a:lnTo>
                                        <a:lnTo>
                                          <a:pt x="5" y="5"/>
                                        </a:lnTo>
                                        <a:lnTo>
                                          <a:pt x="6" y="4"/>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97" name="Freeform 21442"/>
                                <wps:cNvSpPr>
                                  <a:spLocks/>
                                </wps:cNvSpPr>
                                <wps:spPr bwMode="auto">
                                  <a:xfrm>
                                    <a:off x="2181" y="718"/>
                                    <a:ext cx="6" cy="5"/>
                                  </a:xfrm>
                                  <a:custGeom>
                                    <a:avLst/>
                                    <a:gdLst>
                                      <a:gd name="T0" fmla="*/ 0 w 6"/>
                                      <a:gd name="T1" fmla="*/ 1 h 5"/>
                                      <a:gd name="T2" fmla="*/ 3 w 6"/>
                                      <a:gd name="T3" fmla="*/ 3 h 5"/>
                                      <a:gd name="T4" fmla="*/ 5 w 6"/>
                                      <a:gd name="T5" fmla="*/ 5 h 5"/>
                                      <a:gd name="T6" fmla="*/ 6 w 6"/>
                                      <a:gd name="T7" fmla="*/ 4 h 5"/>
                                      <a:gd name="T8" fmla="*/ 3 w 6"/>
                                      <a:gd name="T9" fmla="*/ 2 h 5"/>
                                      <a:gd name="T10" fmla="*/ 1 w 6"/>
                                      <a:gd name="T11" fmla="*/ 0 h 5"/>
                                      <a:gd name="T12" fmla="*/ 0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1"/>
                                        </a:moveTo>
                                        <a:lnTo>
                                          <a:pt x="3" y="3"/>
                                        </a:lnTo>
                                        <a:lnTo>
                                          <a:pt x="5" y="5"/>
                                        </a:lnTo>
                                        <a:lnTo>
                                          <a:pt x="6" y="4"/>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598" name="Freeform 21443"/>
                                <wps:cNvSpPr>
                                  <a:spLocks/>
                                </wps:cNvSpPr>
                                <wps:spPr bwMode="auto">
                                  <a:xfrm>
                                    <a:off x="2182" y="718"/>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599" name="Line 21444"/>
                                <wps:cNvCnPr>
                                  <a:cxnSpLocks noChangeShapeType="1"/>
                                </wps:cNvCnPr>
                                <wps:spPr bwMode="auto">
                                  <a:xfrm>
                                    <a:off x="2182" y="71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00" name="Freeform 21445"/>
                                <wps:cNvSpPr>
                                  <a:spLocks/>
                                </wps:cNvSpPr>
                                <wps:spPr bwMode="auto">
                                  <a:xfrm>
                                    <a:off x="2182" y="717"/>
                                    <a:ext cx="6" cy="5"/>
                                  </a:xfrm>
                                  <a:custGeom>
                                    <a:avLst/>
                                    <a:gdLst>
                                      <a:gd name="T0" fmla="*/ 0 w 6"/>
                                      <a:gd name="T1" fmla="*/ 1 h 5"/>
                                      <a:gd name="T2" fmla="*/ 2 w 6"/>
                                      <a:gd name="T3" fmla="*/ 3 h 5"/>
                                      <a:gd name="T4" fmla="*/ 5 w 6"/>
                                      <a:gd name="T5" fmla="*/ 5 h 5"/>
                                      <a:gd name="T6" fmla="*/ 6 w 6"/>
                                      <a:gd name="T7" fmla="*/ 4 h 5"/>
                                      <a:gd name="T8" fmla="*/ 3 w 6"/>
                                      <a:gd name="T9" fmla="*/ 2 h 5"/>
                                      <a:gd name="T10" fmla="*/ 1 w 6"/>
                                      <a:gd name="T11" fmla="*/ 0 h 5"/>
                                      <a:gd name="T12" fmla="*/ 0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1"/>
                                        </a:moveTo>
                                        <a:lnTo>
                                          <a:pt x="2" y="3"/>
                                        </a:lnTo>
                                        <a:lnTo>
                                          <a:pt x="5" y="5"/>
                                        </a:lnTo>
                                        <a:lnTo>
                                          <a:pt x="6" y="4"/>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01" name="Freeform 21446"/>
                                <wps:cNvSpPr>
                                  <a:spLocks/>
                                </wps:cNvSpPr>
                                <wps:spPr bwMode="auto">
                                  <a:xfrm>
                                    <a:off x="2182" y="717"/>
                                    <a:ext cx="6" cy="5"/>
                                  </a:xfrm>
                                  <a:custGeom>
                                    <a:avLst/>
                                    <a:gdLst>
                                      <a:gd name="T0" fmla="*/ 0 w 6"/>
                                      <a:gd name="T1" fmla="*/ 1 h 5"/>
                                      <a:gd name="T2" fmla="*/ 2 w 6"/>
                                      <a:gd name="T3" fmla="*/ 3 h 5"/>
                                      <a:gd name="T4" fmla="*/ 5 w 6"/>
                                      <a:gd name="T5" fmla="*/ 5 h 5"/>
                                      <a:gd name="T6" fmla="*/ 6 w 6"/>
                                      <a:gd name="T7" fmla="*/ 4 h 5"/>
                                      <a:gd name="T8" fmla="*/ 3 w 6"/>
                                      <a:gd name="T9" fmla="*/ 2 h 5"/>
                                      <a:gd name="T10" fmla="*/ 1 w 6"/>
                                      <a:gd name="T11" fmla="*/ 0 h 5"/>
                                      <a:gd name="T12" fmla="*/ 0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1"/>
                                        </a:moveTo>
                                        <a:lnTo>
                                          <a:pt x="2" y="3"/>
                                        </a:lnTo>
                                        <a:lnTo>
                                          <a:pt x="5" y="5"/>
                                        </a:lnTo>
                                        <a:lnTo>
                                          <a:pt x="6" y="4"/>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02" name="Freeform 21447"/>
                                <wps:cNvSpPr>
                                  <a:spLocks/>
                                </wps:cNvSpPr>
                                <wps:spPr bwMode="auto">
                                  <a:xfrm>
                                    <a:off x="2183" y="717"/>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03" name="Line 21448"/>
                                <wps:cNvCnPr>
                                  <a:cxnSpLocks noChangeShapeType="1"/>
                                </wps:cNvCnPr>
                                <wps:spPr bwMode="auto">
                                  <a:xfrm>
                                    <a:off x="2183" y="71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04" name="Freeform 21449"/>
                                <wps:cNvSpPr>
                                  <a:spLocks/>
                                </wps:cNvSpPr>
                                <wps:spPr bwMode="auto">
                                  <a:xfrm>
                                    <a:off x="2183" y="716"/>
                                    <a:ext cx="5" cy="5"/>
                                  </a:xfrm>
                                  <a:custGeom>
                                    <a:avLst/>
                                    <a:gdLst>
                                      <a:gd name="T0" fmla="*/ 0 w 5"/>
                                      <a:gd name="T1" fmla="*/ 1 h 5"/>
                                      <a:gd name="T2" fmla="*/ 2 w 5"/>
                                      <a:gd name="T3" fmla="*/ 3 h 5"/>
                                      <a:gd name="T4" fmla="*/ 5 w 5"/>
                                      <a:gd name="T5" fmla="*/ 5 h 5"/>
                                      <a:gd name="T6" fmla="*/ 5 w 5"/>
                                      <a:gd name="T7" fmla="*/ 4 h 5"/>
                                      <a:gd name="T8" fmla="*/ 3 w 5"/>
                                      <a:gd name="T9" fmla="*/ 2 h 5"/>
                                      <a:gd name="T10" fmla="*/ 1 w 5"/>
                                      <a:gd name="T11" fmla="*/ 0 h 5"/>
                                      <a:gd name="T12" fmla="*/ 0 w 5"/>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1"/>
                                        </a:moveTo>
                                        <a:lnTo>
                                          <a:pt x="2" y="3"/>
                                        </a:lnTo>
                                        <a:lnTo>
                                          <a:pt x="5" y="5"/>
                                        </a:lnTo>
                                        <a:lnTo>
                                          <a:pt x="5" y="4"/>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05" name="Freeform 21450"/>
                                <wps:cNvSpPr>
                                  <a:spLocks/>
                                </wps:cNvSpPr>
                                <wps:spPr bwMode="auto">
                                  <a:xfrm>
                                    <a:off x="2183" y="716"/>
                                    <a:ext cx="5" cy="5"/>
                                  </a:xfrm>
                                  <a:custGeom>
                                    <a:avLst/>
                                    <a:gdLst>
                                      <a:gd name="T0" fmla="*/ 0 w 5"/>
                                      <a:gd name="T1" fmla="*/ 1 h 5"/>
                                      <a:gd name="T2" fmla="*/ 2 w 5"/>
                                      <a:gd name="T3" fmla="*/ 3 h 5"/>
                                      <a:gd name="T4" fmla="*/ 5 w 5"/>
                                      <a:gd name="T5" fmla="*/ 5 h 5"/>
                                      <a:gd name="T6" fmla="*/ 5 w 5"/>
                                      <a:gd name="T7" fmla="*/ 4 h 5"/>
                                      <a:gd name="T8" fmla="*/ 3 w 5"/>
                                      <a:gd name="T9" fmla="*/ 2 h 5"/>
                                      <a:gd name="T10" fmla="*/ 1 w 5"/>
                                      <a:gd name="T11" fmla="*/ 0 h 5"/>
                                      <a:gd name="T12" fmla="*/ 0 w 5"/>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1"/>
                                        </a:moveTo>
                                        <a:lnTo>
                                          <a:pt x="2" y="3"/>
                                        </a:lnTo>
                                        <a:lnTo>
                                          <a:pt x="5" y="5"/>
                                        </a:lnTo>
                                        <a:lnTo>
                                          <a:pt x="5" y="4"/>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06" name="Freeform 21451"/>
                                <wps:cNvSpPr>
                                  <a:spLocks/>
                                </wps:cNvSpPr>
                                <wps:spPr bwMode="auto">
                                  <a:xfrm>
                                    <a:off x="2184" y="716"/>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07" name="Line 21452"/>
                                <wps:cNvCnPr>
                                  <a:cxnSpLocks noChangeShapeType="1"/>
                                </wps:cNvCnPr>
                                <wps:spPr bwMode="auto">
                                  <a:xfrm>
                                    <a:off x="2184" y="71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08" name="Freeform 21453"/>
                                <wps:cNvSpPr>
                                  <a:spLocks/>
                                </wps:cNvSpPr>
                                <wps:spPr bwMode="auto">
                                  <a:xfrm>
                                    <a:off x="2184" y="715"/>
                                    <a:ext cx="5" cy="6"/>
                                  </a:xfrm>
                                  <a:custGeom>
                                    <a:avLst/>
                                    <a:gdLst>
                                      <a:gd name="T0" fmla="*/ 0 w 5"/>
                                      <a:gd name="T1" fmla="*/ 1 h 6"/>
                                      <a:gd name="T2" fmla="*/ 2 w 5"/>
                                      <a:gd name="T3" fmla="*/ 3 h 6"/>
                                      <a:gd name="T4" fmla="*/ 4 w 5"/>
                                      <a:gd name="T5" fmla="*/ 6 h 6"/>
                                      <a:gd name="T6" fmla="*/ 5 w 5"/>
                                      <a:gd name="T7" fmla="*/ 5 h 6"/>
                                      <a:gd name="T8" fmla="*/ 3 w 5"/>
                                      <a:gd name="T9" fmla="*/ 2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3"/>
                                        </a:lnTo>
                                        <a:lnTo>
                                          <a:pt x="4" y="6"/>
                                        </a:lnTo>
                                        <a:lnTo>
                                          <a:pt x="5" y="5"/>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09" name="Freeform 21454"/>
                                <wps:cNvSpPr>
                                  <a:spLocks/>
                                </wps:cNvSpPr>
                                <wps:spPr bwMode="auto">
                                  <a:xfrm>
                                    <a:off x="2184" y="715"/>
                                    <a:ext cx="5" cy="6"/>
                                  </a:xfrm>
                                  <a:custGeom>
                                    <a:avLst/>
                                    <a:gdLst>
                                      <a:gd name="T0" fmla="*/ 0 w 5"/>
                                      <a:gd name="T1" fmla="*/ 1 h 6"/>
                                      <a:gd name="T2" fmla="*/ 2 w 5"/>
                                      <a:gd name="T3" fmla="*/ 3 h 6"/>
                                      <a:gd name="T4" fmla="*/ 4 w 5"/>
                                      <a:gd name="T5" fmla="*/ 6 h 6"/>
                                      <a:gd name="T6" fmla="*/ 5 w 5"/>
                                      <a:gd name="T7" fmla="*/ 5 h 6"/>
                                      <a:gd name="T8" fmla="*/ 3 w 5"/>
                                      <a:gd name="T9" fmla="*/ 2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3"/>
                                        </a:lnTo>
                                        <a:lnTo>
                                          <a:pt x="4" y="6"/>
                                        </a:lnTo>
                                        <a:lnTo>
                                          <a:pt x="5" y="5"/>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10" name="Freeform 21455"/>
                                <wps:cNvSpPr>
                                  <a:spLocks/>
                                </wps:cNvSpPr>
                                <wps:spPr bwMode="auto">
                                  <a:xfrm>
                                    <a:off x="2185" y="714"/>
                                    <a:ext cx="2" cy="3"/>
                                  </a:xfrm>
                                  <a:custGeom>
                                    <a:avLst/>
                                    <a:gdLst>
                                      <a:gd name="T0" fmla="*/ 2 w 2"/>
                                      <a:gd name="T1" fmla="*/ 3 h 3"/>
                                      <a:gd name="T2" fmla="*/ 0 w 2"/>
                                      <a:gd name="T3" fmla="*/ 1 h 3"/>
                                      <a:gd name="T4" fmla="*/ 1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1"/>
                                        </a:lnTo>
                                        <a:lnTo>
                                          <a:pt x="1"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11" name="Line 21456"/>
                                <wps:cNvCnPr>
                                  <a:cxnSpLocks noChangeShapeType="1"/>
                                </wps:cNvCnPr>
                                <wps:spPr bwMode="auto">
                                  <a:xfrm flipV="1">
                                    <a:off x="2185" y="714"/>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12" name="Freeform 21457"/>
                                <wps:cNvSpPr>
                                  <a:spLocks/>
                                </wps:cNvSpPr>
                                <wps:spPr bwMode="auto">
                                  <a:xfrm>
                                    <a:off x="2186" y="714"/>
                                    <a:ext cx="4" cy="6"/>
                                  </a:xfrm>
                                  <a:custGeom>
                                    <a:avLst/>
                                    <a:gdLst>
                                      <a:gd name="T0" fmla="*/ 0 w 4"/>
                                      <a:gd name="T1" fmla="*/ 0 h 6"/>
                                      <a:gd name="T2" fmla="*/ 1 w 4"/>
                                      <a:gd name="T3" fmla="*/ 3 h 6"/>
                                      <a:gd name="T4" fmla="*/ 3 w 4"/>
                                      <a:gd name="T5" fmla="*/ 6 h 6"/>
                                      <a:gd name="T6" fmla="*/ 4 w 4"/>
                                      <a:gd name="T7" fmla="*/ 5 h 6"/>
                                      <a:gd name="T8" fmla="*/ 2 w 4"/>
                                      <a:gd name="T9" fmla="*/ 3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3" y="6"/>
                                        </a:lnTo>
                                        <a:lnTo>
                                          <a:pt x="4" y="5"/>
                                        </a:lnTo>
                                        <a:lnTo>
                                          <a:pt x="2"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13" name="Freeform 21458"/>
                                <wps:cNvSpPr>
                                  <a:spLocks/>
                                </wps:cNvSpPr>
                                <wps:spPr bwMode="auto">
                                  <a:xfrm>
                                    <a:off x="2186" y="714"/>
                                    <a:ext cx="4" cy="6"/>
                                  </a:xfrm>
                                  <a:custGeom>
                                    <a:avLst/>
                                    <a:gdLst>
                                      <a:gd name="T0" fmla="*/ 0 w 4"/>
                                      <a:gd name="T1" fmla="*/ 0 h 6"/>
                                      <a:gd name="T2" fmla="*/ 1 w 4"/>
                                      <a:gd name="T3" fmla="*/ 3 h 6"/>
                                      <a:gd name="T4" fmla="*/ 3 w 4"/>
                                      <a:gd name="T5" fmla="*/ 6 h 6"/>
                                      <a:gd name="T6" fmla="*/ 4 w 4"/>
                                      <a:gd name="T7" fmla="*/ 5 h 6"/>
                                      <a:gd name="T8" fmla="*/ 2 w 4"/>
                                      <a:gd name="T9" fmla="*/ 3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3" y="6"/>
                                        </a:lnTo>
                                        <a:lnTo>
                                          <a:pt x="4" y="5"/>
                                        </a:lnTo>
                                        <a:lnTo>
                                          <a:pt x="2"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14" name="Freeform 21459"/>
                                <wps:cNvSpPr>
                                  <a:spLocks/>
                                </wps:cNvSpPr>
                                <wps:spPr bwMode="auto">
                                  <a:xfrm>
                                    <a:off x="2187" y="714"/>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15" name="Line 21460"/>
                                <wps:cNvCnPr>
                                  <a:cxnSpLocks noChangeShapeType="1"/>
                                </wps:cNvCnPr>
                                <wps:spPr bwMode="auto">
                                  <a:xfrm>
                                    <a:off x="2187" y="7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16" name="Freeform 21461"/>
                                <wps:cNvSpPr>
                                  <a:spLocks/>
                                </wps:cNvSpPr>
                                <wps:spPr bwMode="auto">
                                  <a:xfrm>
                                    <a:off x="2187" y="713"/>
                                    <a:ext cx="4" cy="6"/>
                                  </a:xfrm>
                                  <a:custGeom>
                                    <a:avLst/>
                                    <a:gdLst>
                                      <a:gd name="T0" fmla="*/ 0 w 4"/>
                                      <a:gd name="T1" fmla="*/ 1 h 6"/>
                                      <a:gd name="T2" fmla="*/ 1 w 4"/>
                                      <a:gd name="T3" fmla="*/ 4 h 6"/>
                                      <a:gd name="T4" fmla="*/ 3 w 4"/>
                                      <a:gd name="T5" fmla="*/ 6 h 6"/>
                                      <a:gd name="T6" fmla="*/ 4 w 4"/>
                                      <a:gd name="T7" fmla="*/ 6 h 6"/>
                                      <a:gd name="T8" fmla="*/ 3 w 4"/>
                                      <a:gd name="T9" fmla="*/ 3 h 6"/>
                                      <a:gd name="T10" fmla="*/ 2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4"/>
                                        </a:lnTo>
                                        <a:lnTo>
                                          <a:pt x="3" y="6"/>
                                        </a:lnTo>
                                        <a:lnTo>
                                          <a:pt x="4"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17" name="Freeform 21462"/>
                                <wps:cNvSpPr>
                                  <a:spLocks/>
                                </wps:cNvSpPr>
                                <wps:spPr bwMode="auto">
                                  <a:xfrm>
                                    <a:off x="2187" y="713"/>
                                    <a:ext cx="4" cy="6"/>
                                  </a:xfrm>
                                  <a:custGeom>
                                    <a:avLst/>
                                    <a:gdLst>
                                      <a:gd name="T0" fmla="*/ 0 w 4"/>
                                      <a:gd name="T1" fmla="*/ 1 h 6"/>
                                      <a:gd name="T2" fmla="*/ 1 w 4"/>
                                      <a:gd name="T3" fmla="*/ 4 h 6"/>
                                      <a:gd name="T4" fmla="*/ 3 w 4"/>
                                      <a:gd name="T5" fmla="*/ 6 h 6"/>
                                      <a:gd name="T6" fmla="*/ 4 w 4"/>
                                      <a:gd name="T7" fmla="*/ 6 h 6"/>
                                      <a:gd name="T8" fmla="*/ 3 w 4"/>
                                      <a:gd name="T9" fmla="*/ 3 h 6"/>
                                      <a:gd name="T10" fmla="*/ 2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4"/>
                                        </a:lnTo>
                                        <a:lnTo>
                                          <a:pt x="3" y="6"/>
                                        </a:lnTo>
                                        <a:lnTo>
                                          <a:pt x="4"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18" name="Freeform 21463"/>
                                <wps:cNvSpPr>
                                  <a:spLocks/>
                                </wps:cNvSpPr>
                                <wps:spPr bwMode="auto">
                                  <a:xfrm>
                                    <a:off x="2189" y="713"/>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19" name="Line 21464"/>
                                <wps:cNvCnPr>
                                  <a:cxnSpLocks noChangeShapeType="1"/>
                                </wps:cNvCnPr>
                                <wps:spPr bwMode="auto">
                                  <a:xfrm>
                                    <a:off x="2189" y="71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20" name="Freeform 21465"/>
                                <wps:cNvSpPr>
                                  <a:spLocks/>
                                </wps:cNvSpPr>
                                <wps:spPr bwMode="auto">
                                  <a:xfrm>
                                    <a:off x="2189" y="713"/>
                                    <a:ext cx="3" cy="6"/>
                                  </a:xfrm>
                                  <a:custGeom>
                                    <a:avLst/>
                                    <a:gdLst>
                                      <a:gd name="T0" fmla="*/ 0 w 3"/>
                                      <a:gd name="T1" fmla="*/ 0 h 6"/>
                                      <a:gd name="T2" fmla="*/ 1 w 3"/>
                                      <a:gd name="T3" fmla="*/ 3 h 6"/>
                                      <a:gd name="T4" fmla="*/ 2 w 3"/>
                                      <a:gd name="T5" fmla="*/ 6 h 6"/>
                                      <a:gd name="T6" fmla="*/ 3 w 3"/>
                                      <a:gd name="T7" fmla="*/ 6 h 6"/>
                                      <a:gd name="T8" fmla="*/ 2 w 3"/>
                                      <a:gd name="T9" fmla="*/ 3 h 6"/>
                                      <a:gd name="T10" fmla="*/ 2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1" y="3"/>
                                        </a:lnTo>
                                        <a:lnTo>
                                          <a:pt x="2" y="6"/>
                                        </a:lnTo>
                                        <a:lnTo>
                                          <a:pt x="3" y="6"/>
                                        </a:lnTo>
                                        <a:lnTo>
                                          <a:pt x="2"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21" name="Freeform 21466"/>
                                <wps:cNvSpPr>
                                  <a:spLocks/>
                                </wps:cNvSpPr>
                                <wps:spPr bwMode="auto">
                                  <a:xfrm>
                                    <a:off x="2189" y="713"/>
                                    <a:ext cx="3" cy="6"/>
                                  </a:xfrm>
                                  <a:custGeom>
                                    <a:avLst/>
                                    <a:gdLst>
                                      <a:gd name="T0" fmla="*/ 0 w 3"/>
                                      <a:gd name="T1" fmla="*/ 0 h 6"/>
                                      <a:gd name="T2" fmla="*/ 1 w 3"/>
                                      <a:gd name="T3" fmla="*/ 3 h 6"/>
                                      <a:gd name="T4" fmla="*/ 2 w 3"/>
                                      <a:gd name="T5" fmla="*/ 6 h 6"/>
                                      <a:gd name="T6" fmla="*/ 3 w 3"/>
                                      <a:gd name="T7" fmla="*/ 6 h 6"/>
                                      <a:gd name="T8" fmla="*/ 2 w 3"/>
                                      <a:gd name="T9" fmla="*/ 3 h 6"/>
                                      <a:gd name="T10" fmla="*/ 2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1" y="3"/>
                                        </a:lnTo>
                                        <a:lnTo>
                                          <a:pt x="2" y="6"/>
                                        </a:lnTo>
                                        <a:lnTo>
                                          <a:pt x="3" y="6"/>
                                        </a:lnTo>
                                        <a:lnTo>
                                          <a:pt x="2"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22" name="Freeform 21467"/>
                                <wps:cNvSpPr>
                                  <a:spLocks/>
                                </wps:cNvSpPr>
                                <wps:spPr bwMode="auto">
                                  <a:xfrm>
                                    <a:off x="2191" y="712"/>
                                    <a:ext cx="0" cy="4"/>
                                  </a:xfrm>
                                  <a:custGeom>
                                    <a:avLst/>
                                    <a:gdLst>
                                      <a:gd name="T0" fmla="*/ 4 h 4"/>
                                      <a:gd name="T1" fmla="*/ 1 h 4"/>
                                      <a:gd name="T2" fmla="*/ 0 h 4"/>
                                      <a:gd name="T3" fmla="*/ 4 h 4"/>
                                    </a:gdLst>
                                    <a:ahLst/>
                                    <a:cxnLst>
                                      <a:cxn ang="0">
                                        <a:pos x="0" y="T0"/>
                                      </a:cxn>
                                      <a:cxn ang="0">
                                        <a:pos x="0" y="T1"/>
                                      </a:cxn>
                                      <a:cxn ang="0">
                                        <a:pos x="0" y="T2"/>
                                      </a:cxn>
                                      <a:cxn ang="0">
                                        <a:pos x="0" y="T3"/>
                                      </a:cxn>
                                    </a:cxnLst>
                                    <a:rect l="0" t="0" r="r" b="b"/>
                                    <a:pathLst>
                                      <a:path h="4">
                                        <a:moveTo>
                                          <a:pt x="0" y="4"/>
                                        </a:moveTo>
                                        <a:lnTo>
                                          <a:pt x="0" y="1"/>
                                        </a:lnTo>
                                        <a:lnTo>
                                          <a:pt x="0"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23" name="Line 21468"/>
                                <wps:cNvCnPr>
                                  <a:cxnSpLocks noChangeShapeType="1"/>
                                </wps:cNvCnPr>
                                <wps:spPr bwMode="auto">
                                  <a:xfrm flipV="1">
                                    <a:off x="2191" y="71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24" name="Freeform 21469"/>
                                <wps:cNvSpPr>
                                  <a:spLocks/>
                                </wps:cNvSpPr>
                                <wps:spPr bwMode="auto">
                                  <a:xfrm>
                                    <a:off x="2191" y="712"/>
                                    <a:ext cx="2" cy="7"/>
                                  </a:xfrm>
                                  <a:custGeom>
                                    <a:avLst/>
                                    <a:gdLst>
                                      <a:gd name="T0" fmla="*/ 0 w 2"/>
                                      <a:gd name="T1" fmla="*/ 0 h 7"/>
                                      <a:gd name="T2" fmla="*/ 0 w 2"/>
                                      <a:gd name="T3" fmla="*/ 4 h 7"/>
                                      <a:gd name="T4" fmla="*/ 1 w 2"/>
                                      <a:gd name="T5" fmla="*/ 7 h 7"/>
                                      <a:gd name="T6" fmla="*/ 2 w 2"/>
                                      <a:gd name="T7" fmla="*/ 7 h 7"/>
                                      <a:gd name="T8" fmla="*/ 1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4"/>
                                        </a:lnTo>
                                        <a:lnTo>
                                          <a:pt x="1" y="7"/>
                                        </a:lnTo>
                                        <a:lnTo>
                                          <a:pt x="2" y="7"/>
                                        </a:lnTo>
                                        <a:lnTo>
                                          <a:pt x="1"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25" name="Freeform 21470"/>
                                <wps:cNvSpPr>
                                  <a:spLocks/>
                                </wps:cNvSpPr>
                                <wps:spPr bwMode="auto">
                                  <a:xfrm>
                                    <a:off x="2191" y="712"/>
                                    <a:ext cx="2" cy="7"/>
                                  </a:xfrm>
                                  <a:custGeom>
                                    <a:avLst/>
                                    <a:gdLst>
                                      <a:gd name="T0" fmla="*/ 0 w 2"/>
                                      <a:gd name="T1" fmla="*/ 0 h 7"/>
                                      <a:gd name="T2" fmla="*/ 0 w 2"/>
                                      <a:gd name="T3" fmla="*/ 4 h 7"/>
                                      <a:gd name="T4" fmla="*/ 1 w 2"/>
                                      <a:gd name="T5" fmla="*/ 7 h 7"/>
                                      <a:gd name="T6" fmla="*/ 2 w 2"/>
                                      <a:gd name="T7" fmla="*/ 7 h 7"/>
                                      <a:gd name="T8" fmla="*/ 1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0" y="4"/>
                                        </a:lnTo>
                                        <a:lnTo>
                                          <a:pt x="1" y="7"/>
                                        </a:lnTo>
                                        <a:lnTo>
                                          <a:pt x="2" y="7"/>
                                        </a:lnTo>
                                        <a:lnTo>
                                          <a:pt x="1"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26" name="Rectangle 21471"/>
                                <wps:cNvSpPr>
                                  <a:spLocks noChangeArrowheads="1"/>
                                </wps:cNvSpPr>
                                <wps:spPr bwMode="auto">
                                  <a:xfrm>
                                    <a:off x="2192" y="71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627" name="Line 21472"/>
                                <wps:cNvCnPr>
                                  <a:cxnSpLocks noChangeShapeType="1"/>
                                </wps:cNvCnPr>
                                <wps:spPr bwMode="auto">
                                  <a:xfrm>
                                    <a:off x="2192" y="71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28" name="Freeform 21473"/>
                                <wps:cNvSpPr>
                                  <a:spLocks/>
                                </wps:cNvSpPr>
                                <wps:spPr bwMode="auto">
                                  <a:xfrm>
                                    <a:off x="2192" y="712"/>
                                    <a:ext cx="1" cy="7"/>
                                  </a:xfrm>
                                  <a:custGeom>
                                    <a:avLst/>
                                    <a:gdLst>
                                      <a:gd name="T0" fmla="*/ 0 w 1"/>
                                      <a:gd name="T1" fmla="*/ 0 h 7"/>
                                      <a:gd name="T2" fmla="*/ 0 w 1"/>
                                      <a:gd name="T3" fmla="*/ 3 h 7"/>
                                      <a:gd name="T4" fmla="*/ 0 w 1"/>
                                      <a:gd name="T5" fmla="*/ 7 h 7"/>
                                      <a:gd name="T6" fmla="*/ 1 w 1"/>
                                      <a:gd name="T7" fmla="*/ 7 h 7"/>
                                      <a:gd name="T8" fmla="*/ 1 w 1"/>
                                      <a:gd name="T9" fmla="*/ 3 h 7"/>
                                      <a:gd name="T10" fmla="*/ 1 w 1"/>
                                      <a:gd name="T11" fmla="*/ 0 h 7"/>
                                      <a:gd name="T12" fmla="*/ 0 w 1"/>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1" h="7">
                                        <a:moveTo>
                                          <a:pt x="0" y="0"/>
                                        </a:moveTo>
                                        <a:lnTo>
                                          <a:pt x="0" y="3"/>
                                        </a:lnTo>
                                        <a:lnTo>
                                          <a:pt x="0" y="7"/>
                                        </a:lnTo>
                                        <a:lnTo>
                                          <a:pt x="1" y="7"/>
                                        </a:lnTo>
                                        <a:lnTo>
                                          <a:pt x="1"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29" name="Freeform 21474"/>
                                <wps:cNvSpPr>
                                  <a:spLocks/>
                                </wps:cNvSpPr>
                                <wps:spPr bwMode="auto">
                                  <a:xfrm>
                                    <a:off x="2192" y="712"/>
                                    <a:ext cx="1" cy="7"/>
                                  </a:xfrm>
                                  <a:custGeom>
                                    <a:avLst/>
                                    <a:gdLst>
                                      <a:gd name="T0" fmla="*/ 0 w 1"/>
                                      <a:gd name="T1" fmla="*/ 0 h 7"/>
                                      <a:gd name="T2" fmla="*/ 0 w 1"/>
                                      <a:gd name="T3" fmla="*/ 3 h 7"/>
                                      <a:gd name="T4" fmla="*/ 0 w 1"/>
                                      <a:gd name="T5" fmla="*/ 7 h 7"/>
                                      <a:gd name="T6" fmla="*/ 1 w 1"/>
                                      <a:gd name="T7" fmla="*/ 7 h 7"/>
                                      <a:gd name="T8" fmla="*/ 1 w 1"/>
                                      <a:gd name="T9" fmla="*/ 3 h 7"/>
                                      <a:gd name="T10" fmla="*/ 1 w 1"/>
                                      <a:gd name="T11" fmla="*/ 0 h 7"/>
                                      <a:gd name="T12" fmla="*/ 0 w 1"/>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1" h="7">
                                        <a:moveTo>
                                          <a:pt x="0" y="0"/>
                                        </a:moveTo>
                                        <a:lnTo>
                                          <a:pt x="0" y="3"/>
                                        </a:lnTo>
                                        <a:lnTo>
                                          <a:pt x="0" y="7"/>
                                        </a:lnTo>
                                        <a:lnTo>
                                          <a:pt x="1" y="7"/>
                                        </a:lnTo>
                                        <a:lnTo>
                                          <a:pt x="1"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30" name="Rectangle 21475"/>
                                <wps:cNvSpPr>
                                  <a:spLocks noChangeArrowheads="1"/>
                                </wps:cNvSpPr>
                                <wps:spPr bwMode="auto">
                                  <a:xfrm>
                                    <a:off x="2193" y="71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631" name="Line 21476"/>
                                <wps:cNvCnPr>
                                  <a:cxnSpLocks noChangeShapeType="1"/>
                                </wps:cNvCnPr>
                                <wps:spPr bwMode="auto">
                                  <a:xfrm>
                                    <a:off x="2193" y="71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32" name="Freeform 21477"/>
                                <wps:cNvSpPr>
                                  <a:spLocks/>
                                </wps:cNvSpPr>
                                <wps:spPr bwMode="auto">
                                  <a:xfrm>
                                    <a:off x="2192" y="712"/>
                                    <a:ext cx="2" cy="7"/>
                                  </a:xfrm>
                                  <a:custGeom>
                                    <a:avLst/>
                                    <a:gdLst>
                                      <a:gd name="T0" fmla="*/ 1 w 2"/>
                                      <a:gd name="T1" fmla="*/ 0 h 7"/>
                                      <a:gd name="T2" fmla="*/ 1 w 2"/>
                                      <a:gd name="T3" fmla="*/ 3 h 7"/>
                                      <a:gd name="T4" fmla="*/ 0 w 2"/>
                                      <a:gd name="T5" fmla="*/ 7 h 7"/>
                                      <a:gd name="T6" fmla="*/ 1 w 2"/>
                                      <a:gd name="T7" fmla="*/ 7 h 7"/>
                                      <a:gd name="T8" fmla="*/ 1 w 2"/>
                                      <a:gd name="T9" fmla="*/ 4 h 7"/>
                                      <a:gd name="T10" fmla="*/ 2 w 2"/>
                                      <a:gd name="T11" fmla="*/ 0 h 7"/>
                                      <a:gd name="T12" fmla="*/ 1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0"/>
                                        </a:moveTo>
                                        <a:lnTo>
                                          <a:pt x="1" y="3"/>
                                        </a:lnTo>
                                        <a:lnTo>
                                          <a:pt x="0" y="7"/>
                                        </a:lnTo>
                                        <a:lnTo>
                                          <a:pt x="1" y="7"/>
                                        </a:lnTo>
                                        <a:lnTo>
                                          <a:pt x="1" y="4"/>
                                        </a:lnTo>
                                        <a:lnTo>
                                          <a:pt x="2"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33" name="Freeform 21478"/>
                                <wps:cNvSpPr>
                                  <a:spLocks/>
                                </wps:cNvSpPr>
                                <wps:spPr bwMode="auto">
                                  <a:xfrm>
                                    <a:off x="2192" y="712"/>
                                    <a:ext cx="2" cy="7"/>
                                  </a:xfrm>
                                  <a:custGeom>
                                    <a:avLst/>
                                    <a:gdLst>
                                      <a:gd name="T0" fmla="*/ 1 w 2"/>
                                      <a:gd name="T1" fmla="*/ 0 h 7"/>
                                      <a:gd name="T2" fmla="*/ 1 w 2"/>
                                      <a:gd name="T3" fmla="*/ 3 h 7"/>
                                      <a:gd name="T4" fmla="*/ 0 w 2"/>
                                      <a:gd name="T5" fmla="*/ 7 h 7"/>
                                      <a:gd name="T6" fmla="*/ 1 w 2"/>
                                      <a:gd name="T7" fmla="*/ 7 h 7"/>
                                      <a:gd name="T8" fmla="*/ 1 w 2"/>
                                      <a:gd name="T9" fmla="*/ 4 h 7"/>
                                      <a:gd name="T10" fmla="*/ 2 w 2"/>
                                      <a:gd name="T11" fmla="*/ 0 h 7"/>
                                      <a:gd name="T12" fmla="*/ 1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0"/>
                                        </a:moveTo>
                                        <a:lnTo>
                                          <a:pt x="1" y="3"/>
                                        </a:lnTo>
                                        <a:lnTo>
                                          <a:pt x="0" y="7"/>
                                        </a:lnTo>
                                        <a:lnTo>
                                          <a:pt x="1" y="7"/>
                                        </a:lnTo>
                                        <a:lnTo>
                                          <a:pt x="1" y="4"/>
                                        </a:lnTo>
                                        <a:lnTo>
                                          <a:pt x="2"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34" name="Freeform 21479"/>
                                <wps:cNvSpPr>
                                  <a:spLocks/>
                                </wps:cNvSpPr>
                                <wps:spPr bwMode="auto">
                                  <a:xfrm>
                                    <a:off x="2193" y="712"/>
                                    <a:ext cx="3" cy="4"/>
                                  </a:xfrm>
                                  <a:custGeom>
                                    <a:avLst/>
                                    <a:gdLst>
                                      <a:gd name="T0" fmla="*/ 0 w 3"/>
                                      <a:gd name="T1" fmla="*/ 4 h 4"/>
                                      <a:gd name="T2" fmla="*/ 1 w 3"/>
                                      <a:gd name="T3" fmla="*/ 0 h 4"/>
                                      <a:gd name="T4" fmla="*/ 1 w 3"/>
                                      <a:gd name="T5" fmla="*/ 1 h 4"/>
                                      <a:gd name="T6" fmla="*/ 2 w 3"/>
                                      <a:gd name="T7" fmla="*/ 1 h 4"/>
                                      <a:gd name="T8" fmla="*/ 3 w 3"/>
                                      <a:gd name="T9" fmla="*/ 1 h 4"/>
                                      <a:gd name="T10" fmla="*/ 0 w 3"/>
                                      <a:gd name="T11" fmla="*/ 4 h 4"/>
                                    </a:gdLst>
                                    <a:ahLst/>
                                    <a:cxnLst>
                                      <a:cxn ang="0">
                                        <a:pos x="T0" y="T1"/>
                                      </a:cxn>
                                      <a:cxn ang="0">
                                        <a:pos x="T2" y="T3"/>
                                      </a:cxn>
                                      <a:cxn ang="0">
                                        <a:pos x="T4" y="T5"/>
                                      </a:cxn>
                                      <a:cxn ang="0">
                                        <a:pos x="T6" y="T7"/>
                                      </a:cxn>
                                      <a:cxn ang="0">
                                        <a:pos x="T8" y="T9"/>
                                      </a:cxn>
                                      <a:cxn ang="0">
                                        <a:pos x="T10" y="T11"/>
                                      </a:cxn>
                                    </a:cxnLst>
                                    <a:rect l="0" t="0" r="r" b="b"/>
                                    <a:pathLst>
                                      <a:path w="3" h="4">
                                        <a:moveTo>
                                          <a:pt x="0" y="4"/>
                                        </a:moveTo>
                                        <a:lnTo>
                                          <a:pt x="1" y="0"/>
                                        </a:lnTo>
                                        <a:lnTo>
                                          <a:pt x="1" y="1"/>
                                        </a:lnTo>
                                        <a:lnTo>
                                          <a:pt x="2" y="1"/>
                                        </a:lnTo>
                                        <a:lnTo>
                                          <a:pt x="3" y="1"/>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35" name="Freeform 21480"/>
                                <wps:cNvSpPr>
                                  <a:spLocks/>
                                </wps:cNvSpPr>
                                <wps:spPr bwMode="auto">
                                  <a:xfrm>
                                    <a:off x="2194" y="712"/>
                                    <a:ext cx="2" cy="1"/>
                                  </a:xfrm>
                                  <a:custGeom>
                                    <a:avLst/>
                                    <a:gdLst>
                                      <a:gd name="T0" fmla="*/ 0 w 2"/>
                                      <a:gd name="T1" fmla="*/ 0 h 1"/>
                                      <a:gd name="T2" fmla="*/ 0 w 2"/>
                                      <a:gd name="T3" fmla="*/ 1 h 1"/>
                                      <a:gd name="T4" fmla="*/ 1 w 2"/>
                                      <a:gd name="T5" fmla="*/ 1 h 1"/>
                                      <a:gd name="T6" fmla="*/ 2 w 2"/>
                                      <a:gd name="T7" fmla="*/ 1 h 1"/>
                                    </a:gdLst>
                                    <a:ahLst/>
                                    <a:cxnLst>
                                      <a:cxn ang="0">
                                        <a:pos x="T0" y="T1"/>
                                      </a:cxn>
                                      <a:cxn ang="0">
                                        <a:pos x="T2" y="T3"/>
                                      </a:cxn>
                                      <a:cxn ang="0">
                                        <a:pos x="T4" y="T5"/>
                                      </a:cxn>
                                      <a:cxn ang="0">
                                        <a:pos x="T6" y="T7"/>
                                      </a:cxn>
                                    </a:cxnLst>
                                    <a:rect l="0" t="0" r="r" b="b"/>
                                    <a:pathLst>
                                      <a:path w="2" h="1">
                                        <a:moveTo>
                                          <a:pt x="0" y="0"/>
                                        </a:moveTo>
                                        <a:lnTo>
                                          <a:pt x="0" y="1"/>
                                        </a:lnTo>
                                        <a:lnTo>
                                          <a:pt x="1" y="1"/>
                                        </a:lnTo>
                                        <a:lnTo>
                                          <a:pt x="2" y="1"/>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36" name="Freeform 21481"/>
                                <wps:cNvSpPr>
                                  <a:spLocks/>
                                </wps:cNvSpPr>
                                <wps:spPr bwMode="auto">
                                  <a:xfrm>
                                    <a:off x="2191" y="713"/>
                                    <a:ext cx="5" cy="5"/>
                                  </a:xfrm>
                                  <a:custGeom>
                                    <a:avLst/>
                                    <a:gdLst>
                                      <a:gd name="T0" fmla="*/ 5 w 5"/>
                                      <a:gd name="T1" fmla="*/ 0 h 5"/>
                                      <a:gd name="T2" fmla="*/ 2 w 5"/>
                                      <a:gd name="T3" fmla="*/ 3 h 5"/>
                                      <a:gd name="T4" fmla="*/ 0 w 5"/>
                                      <a:gd name="T5" fmla="*/ 5 h 5"/>
                                      <a:gd name="T6" fmla="*/ 0 w 5"/>
                                      <a:gd name="T7" fmla="*/ 5 h 5"/>
                                      <a:gd name="T8" fmla="*/ 3 w 5"/>
                                      <a:gd name="T9" fmla="*/ 3 h 5"/>
                                      <a:gd name="T10" fmla="*/ 5 w 5"/>
                                      <a:gd name="T11" fmla="*/ 1 h 5"/>
                                      <a:gd name="T12" fmla="*/ 5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0"/>
                                        </a:moveTo>
                                        <a:lnTo>
                                          <a:pt x="2" y="3"/>
                                        </a:lnTo>
                                        <a:lnTo>
                                          <a:pt x="0" y="5"/>
                                        </a:lnTo>
                                        <a:lnTo>
                                          <a:pt x="0" y="5"/>
                                        </a:lnTo>
                                        <a:lnTo>
                                          <a:pt x="3" y="3"/>
                                        </a:lnTo>
                                        <a:lnTo>
                                          <a:pt x="5"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37" name="Freeform 21482"/>
                                <wps:cNvSpPr>
                                  <a:spLocks/>
                                </wps:cNvSpPr>
                                <wps:spPr bwMode="auto">
                                  <a:xfrm>
                                    <a:off x="2191" y="713"/>
                                    <a:ext cx="5" cy="5"/>
                                  </a:xfrm>
                                  <a:custGeom>
                                    <a:avLst/>
                                    <a:gdLst>
                                      <a:gd name="T0" fmla="*/ 5 w 5"/>
                                      <a:gd name="T1" fmla="*/ 0 h 5"/>
                                      <a:gd name="T2" fmla="*/ 2 w 5"/>
                                      <a:gd name="T3" fmla="*/ 3 h 5"/>
                                      <a:gd name="T4" fmla="*/ 0 w 5"/>
                                      <a:gd name="T5" fmla="*/ 5 h 5"/>
                                      <a:gd name="T6" fmla="*/ 0 w 5"/>
                                      <a:gd name="T7" fmla="*/ 5 h 5"/>
                                      <a:gd name="T8" fmla="*/ 3 w 5"/>
                                      <a:gd name="T9" fmla="*/ 3 h 5"/>
                                      <a:gd name="T10" fmla="*/ 5 w 5"/>
                                      <a:gd name="T11" fmla="*/ 1 h 5"/>
                                      <a:gd name="T12" fmla="*/ 5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0"/>
                                        </a:moveTo>
                                        <a:lnTo>
                                          <a:pt x="2" y="3"/>
                                        </a:lnTo>
                                        <a:lnTo>
                                          <a:pt x="0" y="5"/>
                                        </a:lnTo>
                                        <a:lnTo>
                                          <a:pt x="0" y="5"/>
                                        </a:lnTo>
                                        <a:lnTo>
                                          <a:pt x="3" y="3"/>
                                        </a:lnTo>
                                        <a:lnTo>
                                          <a:pt x="5"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38" name="Freeform 21483"/>
                                <wps:cNvSpPr>
                                  <a:spLocks/>
                                </wps:cNvSpPr>
                                <wps:spPr bwMode="auto">
                                  <a:xfrm>
                                    <a:off x="2194" y="714"/>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39" name="Line 21484"/>
                                <wps:cNvCnPr>
                                  <a:cxnSpLocks noChangeShapeType="1"/>
                                </wps:cNvCnPr>
                                <wps:spPr bwMode="auto">
                                  <a:xfrm>
                                    <a:off x="2196" y="7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40" name="Freeform 21485"/>
                                <wps:cNvSpPr>
                                  <a:spLocks/>
                                </wps:cNvSpPr>
                                <wps:spPr bwMode="auto">
                                  <a:xfrm>
                                    <a:off x="2191" y="714"/>
                                    <a:ext cx="6" cy="4"/>
                                  </a:xfrm>
                                  <a:custGeom>
                                    <a:avLst/>
                                    <a:gdLst>
                                      <a:gd name="T0" fmla="*/ 5 w 6"/>
                                      <a:gd name="T1" fmla="*/ 0 h 4"/>
                                      <a:gd name="T2" fmla="*/ 3 w 6"/>
                                      <a:gd name="T3" fmla="*/ 2 h 4"/>
                                      <a:gd name="T4" fmla="*/ 0 w 6"/>
                                      <a:gd name="T5" fmla="*/ 4 h 4"/>
                                      <a:gd name="T6" fmla="*/ 0 w 6"/>
                                      <a:gd name="T7" fmla="*/ 4 h 4"/>
                                      <a:gd name="T8" fmla="*/ 3 w 6"/>
                                      <a:gd name="T9" fmla="*/ 2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2"/>
                                        </a:lnTo>
                                        <a:lnTo>
                                          <a:pt x="0" y="4"/>
                                        </a:lnTo>
                                        <a:lnTo>
                                          <a:pt x="0" y="4"/>
                                        </a:lnTo>
                                        <a:lnTo>
                                          <a:pt x="3" y="2"/>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41" name="Freeform 21486"/>
                                <wps:cNvSpPr>
                                  <a:spLocks/>
                                </wps:cNvSpPr>
                                <wps:spPr bwMode="auto">
                                  <a:xfrm>
                                    <a:off x="2191" y="714"/>
                                    <a:ext cx="6" cy="4"/>
                                  </a:xfrm>
                                  <a:custGeom>
                                    <a:avLst/>
                                    <a:gdLst>
                                      <a:gd name="T0" fmla="*/ 5 w 6"/>
                                      <a:gd name="T1" fmla="*/ 0 h 4"/>
                                      <a:gd name="T2" fmla="*/ 3 w 6"/>
                                      <a:gd name="T3" fmla="*/ 2 h 4"/>
                                      <a:gd name="T4" fmla="*/ 0 w 6"/>
                                      <a:gd name="T5" fmla="*/ 4 h 4"/>
                                      <a:gd name="T6" fmla="*/ 0 w 6"/>
                                      <a:gd name="T7" fmla="*/ 4 h 4"/>
                                      <a:gd name="T8" fmla="*/ 3 w 6"/>
                                      <a:gd name="T9" fmla="*/ 2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2"/>
                                        </a:lnTo>
                                        <a:lnTo>
                                          <a:pt x="0" y="4"/>
                                        </a:lnTo>
                                        <a:lnTo>
                                          <a:pt x="0" y="4"/>
                                        </a:lnTo>
                                        <a:lnTo>
                                          <a:pt x="3" y="2"/>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42" name="Freeform 21487"/>
                                <wps:cNvSpPr>
                                  <a:spLocks/>
                                </wps:cNvSpPr>
                                <wps:spPr bwMode="auto">
                                  <a:xfrm>
                                    <a:off x="2194" y="715"/>
                                    <a:ext cx="3" cy="1"/>
                                  </a:xfrm>
                                  <a:custGeom>
                                    <a:avLst/>
                                    <a:gdLst>
                                      <a:gd name="T0" fmla="*/ 0 w 3"/>
                                      <a:gd name="T1" fmla="*/ 1 h 1"/>
                                      <a:gd name="T2" fmla="*/ 3 w 3"/>
                                      <a:gd name="T3" fmla="*/ 0 h 1"/>
                                      <a:gd name="T4" fmla="*/ 3 w 3"/>
                                      <a:gd name="T5" fmla="*/ 0 h 1"/>
                                      <a:gd name="T6" fmla="*/ 3 w 3"/>
                                      <a:gd name="T7" fmla="*/ 1 h 1"/>
                                      <a:gd name="T8" fmla="*/ 0 w 3"/>
                                      <a:gd name="T9" fmla="*/ 1 h 1"/>
                                    </a:gdLst>
                                    <a:ahLst/>
                                    <a:cxnLst>
                                      <a:cxn ang="0">
                                        <a:pos x="T0" y="T1"/>
                                      </a:cxn>
                                      <a:cxn ang="0">
                                        <a:pos x="T2" y="T3"/>
                                      </a:cxn>
                                      <a:cxn ang="0">
                                        <a:pos x="T4" y="T5"/>
                                      </a:cxn>
                                      <a:cxn ang="0">
                                        <a:pos x="T6" y="T7"/>
                                      </a:cxn>
                                      <a:cxn ang="0">
                                        <a:pos x="T8" y="T9"/>
                                      </a:cxn>
                                    </a:cxnLst>
                                    <a:rect l="0" t="0" r="r" b="b"/>
                                    <a:pathLst>
                                      <a:path w="3" h="1">
                                        <a:moveTo>
                                          <a:pt x="0" y="1"/>
                                        </a:moveTo>
                                        <a:lnTo>
                                          <a:pt x="3" y="0"/>
                                        </a:lnTo>
                                        <a:lnTo>
                                          <a:pt x="3" y="0"/>
                                        </a:lnTo>
                                        <a:lnTo>
                                          <a:pt x="3" y="1"/>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43" name="Freeform 21488"/>
                                <wps:cNvSpPr>
                                  <a:spLocks/>
                                </wps:cNvSpPr>
                                <wps:spPr bwMode="auto">
                                  <a:xfrm>
                                    <a:off x="2197" y="715"/>
                                    <a:ext cx="0" cy="1"/>
                                  </a:xfrm>
                                  <a:custGeom>
                                    <a:avLst/>
                                    <a:gdLst>
                                      <a:gd name="T0" fmla="*/ 0 h 1"/>
                                      <a:gd name="T1" fmla="*/ 0 h 1"/>
                                      <a:gd name="T2" fmla="*/ 1 h 1"/>
                                    </a:gdLst>
                                    <a:ahLst/>
                                    <a:cxnLst>
                                      <a:cxn ang="0">
                                        <a:pos x="0" y="T0"/>
                                      </a:cxn>
                                      <a:cxn ang="0">
                                        <a:pos x="0" y="T1"/>
                                      </a:cxn>
                                      <a:cxn ang="0">
                                        <a:pos x="0" y="T2"/>
                                      </a:cxn>
                                    </a:cxnLst>
                                    <a:rect l="0" t="0" r="r" b="b"/>
                                    <a:pathLst>
                                      <a:path h="1">
                                        <a:moveTo>
                                          <a:pt x="0" y="0"/>
                                        </a:moveTo>
                                        <a:lnTo>
                                          <a:pt x="0" y="0"/>
                                        </a:lnTo>
                                        <a:lnTo>
                                          <a:pt x="0" y="1"/>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44" name="Freeform 21489"/>
                                <wps:cNvSpPr>
                                  <a:spLocks/>
                                </wps:cNvSpPr>
                                <wps:spPr bwMode="auto">
                                  <a:xfrm>
                                    <a:off x="2191" y="716"/>
                                    <a:ext cx="6" cy="2"/>
                                  </a:xfrm>
                                  <a:custGeom>
                                    <a:avLst/>
                                    <a:gdLst>
                                      <a:gd name="T0" fmla="*/ 6 w 6"/>
                                      <a:gd name="T1" fmla="*/ 0 h 2"/>
                                      <a:gd name="T2" fmla="*/ 3 w 6"/>
                                      <a:gd name="T3" fmla="*/ 0 h 2"/>
                                      <a:gd name="T4" fmla="*/ 0 w 6"/>
                                      <a:gd name="T5" fmla="*/ 1 h 2"/>
                                      <a:gd name="T6" fmla="*/ 0 w 6"/>
                                      <a:gd name="T7" fmla="*/ 2 h 2"/>
                                      <a:gd name="T8" fmla="*/ 3 w 6"/>
                                      <a:gd name="T9" fmla="*/ 1 h 2"/>
                                      <a:gd name="T10" fmla="*/ 6 w 6"/>
                                      <a:gd name="T11" fmla="*/ 0 h 2"/>
                                    </a:gdLst>
                                    <a:ahLst/>
                                    <a:cxnLst>
                                      <a:cxn ang="0">
                                        <a:pos x="T0" y="T1"/>
                                      </a:cxn>
                                      <a:cxn ang="0">
                                        <a:pos x="T2" y="T3"/>
                                      </a:cxn>
                                      <a:cxn ang="0">
                                        <a:pos x="T4" y="T5"/>
                                      </a:cxn>
                                      <a:cxn ang="0">
                                        <a:pos x="T6" y="T7"/>
                                      </a:cxn>
                                      <a:cxn ang="0">
                                        <a:pos x="T8" y="T9"/>
                                      </a:cxn>
                                      <a:cxn ang="0">
                                        <a:pos x="T10" y="T11"/>
                                      </a:cxn>
                                    </a:cxnLst>
                                    <a:rect l="0" t="0" r="r" b="b"/>
                                    <a:pathLst>
                                      <a:path w="6" h="2">
                                        <a:moveTo>
                                          <a:pt x="6" y="0"/>
                                        </a:moveTo>
                                        <a:lnTo>
                                          <a:pt x="3" y="0"/>
                                        </a:lnTo>
                                        <a:lnTo>
                                          <a:pt x="0" y="1"/>
                                        </a:lnTo>
                                        <a:lnTo>
                                          <a:pt x="0" y="2"/>
                                        </a:lnTo>
                                        <a:lnTo>
                                          <a:pt x="3"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45" name="Freeform 21490"/>
                                <wps:cNvSpPr>
                                  <a:spLocks/>
                                </wps:cNvSpPr>
                                <wps:spPr bwMode="auto">
                                  <a:xfrm>
                                    <a:off x="2191" y="716"/>
                                    <a:ext cx="6" cy="2"/>
                                  </a:xfrm>
                                  <a:custGeom>
                                    <a:avLst/>
                                    <a:gdLst>
                                      <a:gd name="T0" fmla="*/ 6 w 6"/>
                                      <a:gd name="T1" fmla="*/ 0 h 2"/>
                                      <a:gd name="T2" fmla="*/ 3 w 6"/>
                                      <a:gd name="T3" fmla="*/ 0 h 2"/>
                                      <a:gd name="T4" fmla="*/ 0 w 6"/>
                                      <a:gd name="T5" fmla="*/ 1 h 2"/>
                                      <a:gd name="T6" fmla="*/ 0 w 6"/>
                                      <a:gd name="T7" fmla="*/ 2 h 2"/>
                                      <a:gd name="T8" fmla="*/ 3 w 6"/>
                                      <a:gd name="T9" fmla="*/ 1 h 2"/>
                                      <a:gd name="T10" fmla="*/ 6 w 6"/>
                                      <a:gd name="T11" fmla="*/ 0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1"/>
                                        </a:lnTo>
                                        <a:lnTo>
                                          <a:pt x="0" y="2"/>
                                        </a:lnTo>
                                        <a:lnTo>
                                          <a:pt x="3" y="1"/>
                                        </a:lnTo>
                                        <a:lnTo>
                                          <a:pt x="6" y="0"/>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46" name="Freeform 21491"/>
                                <wps:cNvSpPr>
                                  <a:spLocks/>
                                </wps:cNvSpPr>
                                <wps:spPr bwMode="auto">
                                  <a:xfrm>
                                    <a:off x="2194" y="716"/>
                                    <a:ext cx="3" cy="1"/>
                                  </a:xfrm>
                                  <a:custGeom>
                                    <a:avLst/>
                                    <a:gdLst>
                                      <a:gd name="T0" fmla="*/ 0 w 3"/>
                                      <a:gd name="T1" fmla="*/ 1 h 1"/>
                                      <a:gd name="T2" fmla="*/ 3 w 3"/>
                                      <a:gd name="T3" fmla="*/ 0 h 1"/>
                                      <a:gd name="T4" fmla="*/ 3 w 3"/>
                                      <a:gd name="T5" fmla="*/ 1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1"/>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47" name="Line 21492"/>
                                <wps:cNvCnPr>
                                  <a:cxnSpLocks noChangeShapeType="1"/>
                                </wps:cNvCnPr>
                                <wps:spPr bwMode="auto">
                                  <a:xfrm>
                                    <a:off x="2197" y="716"/>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48" name="Freeform 21493"/>
                                <wps:cNvSpPr>
                                  <a:spLocks/>
                                </wps:cNvSpPr>
                                <wps:spPr bwMode="auto">
                                  <a:xfrm>
                                    <a:off x="2191" y="717"/>
                                    <a:ext cx="6" cy="1"/>
                                  </a:xfrm>
                                  <a:custGeom>
                                    <a:avLst/>
                                    <a:gdLst>
                                      <a:gd name="T0" fmla="*/ 6 w 6"/>
                                      <a:gd name="T1" fmla="*/ 0 h 1"/>
                                      <a:gd name="T2" fmla="*/ 3 w 6"/>
                                      <a:gd name="T3" fmla="*/ 0 h 1"/>
                                      <a:gd name="T4" fmla="*/ 0 w 6"/>
                                      <a:gd name="T5" fmla="*/ 0 h 1"/>
                                      <a:gd name="T6" fmla="*/ 0 w 6"/>
                                      <a:gd name="T7" fmla="*/ 1 h 1"/>
                                      <a:gd name="T8" fmla="*/ 3 w 6"/>
                                      <a:gd name="T9" fmla="*/ 1 h 1"/>
                                      <a:gd name="T10" fmla="*/ 6 w 6"/>
                                      <a:gd name="T11" fmla="*/ 1 h 1"/>
                                      <a:gd name="T12" fmla="*/ 6 w 6"/>
                                      <a:gd name="T13" fmla="*/ 0 h 1"/>
                                    </a:gdLst>
                                    <a:ahLst/>
                                    <a:cxnLst>
                                      <a:cxn ang="0">
                                        <a:pos x="T0" y="T1"/>
                                      </a:cxn>
                                      <a:cxn ang="0">
                                        <a:pos x="T2" y="T3"/>
                                      </a:cxn>
                                      <a:cxn ang="0">
                                        <a:pos x="T4" y="T5"/>
                                      </a:cxn>
                                      <a:cxn ang="0">
                                        <a:pos x="T6" y="T7"/>
                                      </a:cxn>
                                      <a:cxn ang="0">
                                        <a:pos x="T8" y="T9"/>
                                      </a:cxn>
                                      <a:cxn ang="0">
                                        <a:pos x="T10" y="T11"/>
                                      </a:cxn>
                                      <a:cxn ang="0">
                                        <a:pos x="T12" y="T13"/>
                                      </a:cxn>
                                    </a:cxnLst>
                                    <a:rect l="0" t="0" r="r" b="b"/>
                                    <a:pathLst>
                                      <a:path w="6" h="1">
                                        <a:moveTo>
                                          <a:pt x="6" y="0"/>
                                        </a:moveTo>
                                        <a:lnTo>
                                          <a:pt x="3" y="0"/>
                                        </a:lnTo>
                                        <a:lnTo>
                                          <a:pt x="0" y="0"/>
                                        </a:lnTo>
                                        <a:lnTo>
                                          <a:pt x="0" y="1"/>
                                        </a:lnTo>
                                        <a:lnTo>
                                          <a:pt x="3" y="1"/>
                                        </a:lnTo>
                                        <a:lnTo>
                                          <a:pt x="6"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49" name="Freeform 21494"/>
                                <wps:cNvSpPr>
                                  <a:spLocks/>
                                </wps:cNvSpPr>
                                <wps:spPr bwMode="auto">
                                  <a:xfrm>
                                    <a:off x="2191" y="717"/>
                                    <a:ext cx="6" cy="1"/>
                                  </a:xfrm>
                                  <a:custGeom>
                                    <a:avLst/>
                                    <a:gdLst>
                                      <a:gd name="T0" fmla="*/ 6 w 6"/>
                                      <a:gd name="T1" fmla="*/ 0 h 1"/>
                                      <a:gd name="T2" fmla="*/ 3 w 6"/>
                                      <a:gd name="T3" fmla="*/ 0 h 1"/>
                                      <a:gd name="T4" fmla="*/ 0 w 6"/>
                                      <a:gd name="T5" fmla="*/ 0 h 1"/>
                                      <a:gd name="T6" fmla="*/ 0 w 6"/>
                                      <a:gd name="T7" fmla="*/ 1 h 1"/>
                                      <a:gd name="T8" fmla="*/ 3 w 6"/>
                                      <a:gd name="T9" fmla="*/ 1 h 1"/>
                                      <a:gd name="T10" fmla="*/ 6 w 6"/>
                                      <a:gd name="T11" fmla="*/ 1 h 1"/>
                                      <a:gd name="T12" fmla="*/ 6 w 6"/>
                                      <a:gd name="T13" fmla="*/ 0 h 1"/>
                                    </a:gdLst>
                                    <a:ahLst/>
                                    <a:cxnLst>
                                      <a:cxn ang="0">
                                        <a:pos x="T0" y="T1"/>
                                      </a:cxn>
                                      <a:cxn ang="0">
                                        <a:pos x="T2" y="T3"/>
                                      </a:cxn>
                                      <a:cxn ang="0">
                                        <a:pos x="T4" y="T5"/>
                                      </a:cxn>
                                      <a:cxn ang="0">
                                        <a:pos x="T6" y="T7"/>
                                      </a:cxn>
                                      <a:cxn ang="0">
                                        <a:pos x="T8" y="T9"/>
                                      </a:cxn>
                                      <a:cxn ang="0">
                                        <a:pos x="T10" y="T11"/>
                                      </a:cxn>
                                      <a:cxn ang="0">
                                        <a:pos x="T12" y="T13"/>
                                      </a:cxn>
                                    </a:cxnLst>
                                    <a:rect l="0" t="0" r="r" b="b"/>
                                    <a:pathLst>
                                      <a:path w="6" h="1">
                                        <a:moveTo>
                                          <a:pt x="6" y="0"/>
                                        </a:moveTo>
                                        <a:lnTo>
                                          <a:pt x="3" y="0"/>
                                        </a:lnTo>
                                        <a:lnTo>
                                          <a:pt x="0" y="0"/>
                                        </a:lnTo>
                                        <a:lnTo>
                                          <a:pt x="0" y="1"/>
                                        </a:lnTo>
                                        <a:lnTo>
                                          <a:pt x="3" y="1"/>
                                        </a:lnTo>
                                        <a:lnTo>
                                          <a:pt x="6"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50" name="Rectangle 21495"/>
                                <wps:cNvSpPr>
                                  <a:spLocks noChangeArrowheads="1"/>
                                </wps:cNvSpPr>
                                <wps:spPr bwMode="auto">
                                  <a:xfrm>
                                    <a:off x="2194" y="718"/>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651" name="Line 21496"/>
                                <wps:cNvCnPr>
                                  <a:cxnSpLocks noChangeShapeType="1"/>
                                </wps:cNvCnPr>
                                <wps:spPr bwMode="auto">
                                  <a:xfrm>
                                    <a:off x="2197" y="71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52" name="Freeform 21497"/>
                                <wps:cNvSpPr>
                                  <a:spLocks/>
                                </wps:cNvSpPr>
                                <wps:spPr bwMode="auto">
                                  <a:xfrm>
                                    <a:off x="2191" y="717"/>
                                    <a:ext cx="6" cy="2"/>
                                  </a:xfrm>
                                  <a:custGeom>
                                    <a:avLst/>
                                    <a:gdLst>
                                      <a:gd name="T0" fmla="*/ 6 w 6"/>
                                      <a:gd name="T1" fmla="*/ 1 h 2"/>
                                      <a:gd name="T2" fmla="*/ 3 w 6"/>
                                      <a:gd name="T3" fmla="*/ 1 h 2"/>
                                      <a:gd name="T4" fmla="*/ 0 w 6"/>
                                      <a:gd name="T5" fmla="*/ 0 h 2"/>
                                      <a:gd name="T6" fmla="*/ 0 w 6"/>
                                      <a:gd name="T7" fmla="*/ 1 h 2"/>
                                      <a:gd name="T8" fmla="*/ 3 w 6"/>
                                      <a:gd name="T9" fmla="*/ 1 h 2"/>
                                      <a:gd name="T10" fmla="*/ 6 w 6"/>
                                      <a:gd name="T11" fmla="*/ 2 h 2"/>
                                      <a:gd name="T12" fmla="*/ 6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1"/>
                                        </a:moveTo>
                                        <a:lnTo>
                                          <a:pt x="3" y="1"/>
                                        </a:lnTo>
                                        <a:lnTo>
                                          <a:pt x="0" y="0"/>
                                        </a:lnTo>
                                        <a:lnTo>
                                          <a:pt x="0" y="1"/>
                                        </a:lnTo>
                                        <a:lnTo>
                                          <a:pt x="3" y="1"/>
                                        </a:lnTo>
                                        <a:lnTo>
                                          <a:pt x="6" y="2"/>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53" name="Freeform 21498"/>
                                <wps:cNvSpPr>
                                  <a:spLocks/>
                                </wps:cNvSpPr>
                                <wps:spPr bwMode="auto">
                                  <a:xfrm>
                                    <a:off x="2191" y="717"/>
                                    <a:ext cx="6" cy="2"/>
                                  </a:xfrm>
                                  <a:custGeom>
                                    <a:avLst/>
                                    <a:gdLst>
                                      <a:gd name="T0" fmla="*/ 6 w 6"/>
                                      <a:gd name="T1" fmla="*/ 1 h 2"/>
                                      <a:gd name="T2" fmla="*/ 3 w 6"/>
                                      <a:gd name="T3" fmla="*/ 1 h 2"/>
                                      <a:gd name="T4" fmla="*/ 0 w 6"/>
                                      <a:gd name="T5" fmla="*/ 0 h 2"/>
                                      <a:gd name="T6" fmla="*/ 0 w 6"/>
                                      <a:gd name="T7" fmla="*/ 1 h 2"/>
                                      <a:gd name="T8" fmla="*/ 3 w 6"/>
                                      <a:gd name="T9" fmla="*/ 1 h 2"/>
                                      <a:gd name="T10" fmla="*/ 6 w 6"/>
                                      <a:gd name="T11" fmla="*/ 2 h 2"/>
                                      <a:gd name="T12" fmla="*/ 6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1"/>
                                        </a:moveTo>
                                        <a:lnTo>
                                          <a:pt x="3" y="1"/>
                                        </a:lnTo>
                                        <a:lnTo>
                                          <a:pt x="0" y="0"/>
                                        </a:lnTo>
                                        <a:lnTo>
                                          <a:pt x="0" y="1"/>
                                        </a:lnTo>
                                        <a:lnTo>
                                          <a:pt x="3" y="1"/>
                                        </a:lnTo>
                                        <a:lnTo>
                                          <a:pt x="6" y="2"/>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54" name="Freeform 21499"/>
                                <wps:cNvSpPr>
                                  <a:spLocks/>
                                </wps:cNvSpPr>
                                <wps:spPr bwMode="auto">
                                  <a:xfrm>
                                    <a:off x="2194" y="718"/>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55" name="Line 21500"/>
                                <wps:cNvCnPr>
                                  <a:cxnSpLocks noChangeShapeType="1"/>
                                </wps:cNvCnPr>
                                <wps:spPr bwMode="auto">
                                  <a:xfrm>
                                    <a:off x="2197" y="71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56" name="Freeform 21501"/>
                                <wps:cNvSpPr>
                                  <a:spLocks/>
                                </wps:cNvSpPr>
                                <wps:spPr bwMode="auto">
                                  <a:xfrm>
                                    <a:off x="2191" y="717"/>
                                    <a:ext cx="6" cy="4"/>
                                  </a:xfrm>
                                  <a:custGeom>
                                    <a:avLst/>
                                    <a:gdLst>
                                      <a:gd name="T0" fmla="*/ 6 w 6"/>
                                      <a:gd name="T1" fmla="*/ 2 h 4"/>
                                      <a:gd name="T2" fmla="*/ 3 w 6"/>
                                      <a:gd name="T3" fmla="*/ 1 h 4"/>
                                      <a:gd name="T4" fmla="*/ 0 w 6"/>
                                      <a:gd name="T5" fmla="*/ 0 h 4"/>
                                      <a:gd name="T6" fmla="*/ 0 w 6"/>
                                      <a:gd name="T7" fmla="*/ 1 h 4"/>
                                      <a:gd name="T8" fmla="*/ 2 w 6"/>
                                      <a:gd name="T9" fmla="*/ 3 h 4"/>
                                      <a:gd name="T10" fmla="*/ 5 w 6"/>
                                      <a:gd name="T11" fmla="*/ 4 h 4"/>
                                      <a:gd name="T12" fmla="*/ 6 w 6"/>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2"/>
                                        </a:moveTo>
                                        <a:lnTo>
                                          <a:pt x="3" y="1"/>
                                        </a:lnTo>
                                        <a:lnTo>
                                          <a:pt x="0" y="0"/>
                                        </a:lnTo>
                                        <a:lnTo>
                                          <a:pt x="0" y="1"/>
                                        </a:lnTo>
                                        <a:lnTo>
                                          <a:pt x="2" y="3"/>
                                        </a:lnTo>
                                        <a:lnTo>
                                          <a:pt x="5" y="4"/>
                                        </a:lnTo>
                                        <a:lnTo>
                                          <a:pt x="6"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57" name="Freeform 21502"/>
                                <wps:cNvSpPr>
                                  <a:spLocks/>
                                </wps:cNvSpPr>
                                <wps:spPr bwMode="auto">
                                  <a:xfrm>
                                    <a:off x="2191" y="717"/>
                                    <a:ext cx="6" cy="4"/>
                                  </a:xfrm>
                                  <a:custGeom>
                                    <a:avLst/>
                                    <a:gdLst>
                                      <a:gd name="T0" fmla="*/ 6 w 6"/>
                                      <a:gd name="T1" fmla="*/ 2 h 4"/>
                                      <a:gd name="T2" fmla="*/ 3 w 6"/>
                                      <a:gd name="T3" fmla="*/ 1 h 4"/>
                                      <a:gd name="T4" fmla="*/ 0 w 6"/>
                                      <a:gd name="T5" fmla="*/ 0 h 4"/>
                                      <a:gd name="T6" fmla="*/ 0 w 6"/>
                                      <a:gd name="T7" fmla="*/ 1 h 4"/>
                                      <a:gd name="T8" fmla="*/ 2 w 6"/>
                                      <a:gd name="T9" fmla="*/ 3 h 4"/>
                                      <a:gd name="T10" fmla="*/ 5 w 6"/>
                                      <a:gd name="T11" fmla="*/ 4 h 4"/>
                                      <a:gd name="T12" fmla="*/ 6 w 6"/>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2"/>
                                        </a:moveTo>
                                        <a:lnTo>
                                          <a:pt x="3" y="1"/>
                                        </a:lnTo>
                                        <a:lnTo>
                                          <a:pt x="0" y="0"/>
                                        </a:lnTo>
                                        <a:lnTo>
                                          <a:pt x="0" y="1"/>
                                        </a:lnTo>
                                        <a:lnTo>
                                          <a:pt x="2" y="3"/>
                                        </a:lnTo>
                                        <a:lnTo>
                                          <a:pt x="5" y="4"/>
                                        </a:lnTo>
                                        <a:lnTo>
                                          <a:pt x="6"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58" name="Freeform 21503"/>
                                <wps:cNvSpPr>
                                  <a:spLocks/>
                                </wps:cNvSpPr>
                                <wps:spPr bwMode="auto">
                                  <a:xfrm>
                                    <a:off x="2193" y="720"/>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59" name="Line 21504"/>
                                <wps:cNvCnPr>
                                  <a:cxnSpLocks noChangeShapeType="1"/>
                                </wps:cNvCnPr>
                                <wps:spPr bwMode="auto">
                                  <a:xfrm>
                                    <a:off x="2196" y="7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60" name="Freeform 21505"/>
                                <wps:cNvSpPr>
                                  <a:spLocks/>
                                </wps:cNvSpPr>
                                <wps:spPr bwMode="auto">
                                  <a:xfrm>
                                    <a:off x="2190" y="718"/>
                                    <a:ext cx="6" cy="4"/>
                                  </a:xfrm>
                                  <a:custGeom>
                                    <a:avLst/>
                                    <a:gdLst>
                                      <a:gd name="T0" fmla="*/ 6 w 6"/>
                                      <a:gd name="T1" fmla="*/ 3 h 4"/>
                                      <a:gd name="T2" fmla="*/ 3 w 6"/>
                                      <a:gd name="T3" fmla="*/ 2 h 4"/>
                                      <a:gd name="T4" fmla="*/ 1 w 6"/>
                                      <a:gd name="T5" fmla="*/ 0 h 4"/>
                                      <a:gd name="T6" fmla="*/ 0 w 6"/>
                                      <a:gd name="T7" fmla="*/ 1 h 4"/>
                                      <a:gd name="T8" fmla="*/ 3 w 6"/>
                                      <a:gd name="T9" fmla="*/ 3 h 4"/>
                                      <a:gd name="T10" fmla="*/ 6 w 6"/>
                                      <a:gd name="T11" fmla="*/ 4 h 4"/>
                                      <a:gd name="T12" fmla="*/ 6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3"/>
                                        </a:moveTo>
                                        <a:lnTo>
                                          <a:pt x="3" y="2"/>
                                        </a:lnTo>
                                        <a:lnTo>
                                          <a:pt x="1" y="0"/>
                                        </a:lnTo>
                                        <a:lnTo>
                                          <a:pt x="0" y="1"/>
                                        </a:lnTo>
                                        <a:lnTo>
                                          <a:pt x="3" y="3"/>
                                        </a:lnTo>
                                        <a:lnTo>
                                          <a:pt x="6" y="4"/>
                                        </a:lnTo>
                                        <a:lnTo>
                                          <a:pt x="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61" name="Freeform 21506"/>
                                <wps:cNvSpPr>
                                  <a:spLocks/>
                                </wps:cNvSpPr>
                                <wps:spPr bwMode="auto">
                                  <a:xfrm>
                                    <a:off x="2190" y="718"/>
                                    <a:ext cx="6" cy="4"/>
                                  </a:xfrm>
                                  <a:custGeom>
                                    <a:avLst/>
                                    <a:gdLst>
                                      <a:gd name="T0" fmla="*/ 6 w 6"/>
                                      <a:gd name="T1" fmla="*/ 3 h 4"/>
                                      <a:gd name="T2" fmla="*/ 3 w 6"/>
                                      <a:gd name="T3" fmla="*/ 2 h 4"/>
                                      <a:gd name="T4" fmla="*/ 1 w 6"/>
                                      <a:gd name="T5" fmla="*/ 0 h 4"/>
                                      <a:gd name="T6" fmla="*/ 0 w 6"/>
                                      <a:gd name="T7" fmla="*/ 1 h 4"/>
                                      <a:gd name="T8" fmla="*/ 3 w 6"/>
                                      <a:gd name="T9" fmla="*/ 3 h 4"/>
                                      <a:gd name="T10" fmla="*/ 6 w 6"/>
                                      <a:gd name="T11" fmla="*/ 4 h 4"/>
                                      <a:gd name="T12" fmla="*/ 6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3"/>
                                        </a:moveTo>
                                        <a:lnTo>
                                          <a:pt x="3" y="2"/>
                                        </a:lnTo>
                                        <a:lnTo>
                                          <a:pt x="1" y="0"/>
                                        </a:lnTo>
                                        <a:lnTo>
                                          <a:pt x="0" y="1"/>
                                        </a:lnTo>
                                        <a:lnTo>
                                          <a:pt x="3" y="3"/>
                                        </a:lnTo>
                                        <a:lnTo>
                                          <a:pt x="6" y="4"/>
                                        </a:lnTo>
                                        <a:lnTo>
                                          <a:pt x="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62" name="Freeform 21507"/>
                                <wps:cNvSpPr>
                                  <a:spLocks/>
                                </wps:cNvSpPr>
                                <wps:spPr bwMode="auto">
                                  <a:xfrm>
                                    <a:off x="2193" y="721"/>
                                    <a:ext cx="3" cy="2"/>
                                  </a:xfrm>
                                  <a:custGeom>
                                    <a:avLst/>
                                    <a:gdLst>
                                      <a:gd name="T0" fmla="*/ 0 w 3"/>
                                      <a:gd name="T1" fmla="*/ 0 h 2"/>
                                      <a:gd name="T2" fmla="*/ 3 w 3"/>
                                      <a:gd name="T3" fmla="*/ 1 h 2"/>
                                      <a:gd name="T4" fmla="*/ 2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1"/>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63" name="Line 21508"/>
                                <wps:cNvCnPr>
                                  <a:cxnSpLocks noChangeShapeType="1"/>
                                </wps:cNvCnPr>
                                <wps:spPr bwMode="auto">
                                  <a:xfrm flipH="1">
                                    <a:off x="2195" y="722"/>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64" name="Freeform 21509"/>
                                <wps:cNvSpPr>
                                  <a:spLocks/>
                                </wps:cNvSpPr>
                                <wps:spPr bwMode="auto">
                                  <a:xfrm>
                                    <a:off x="2189" y="719"/>
                                    <a:ext cx="6" cy="6"/>
                                  </a:xfrm>
                                  <a:custGeom>
                                    <a:avLst/>
                                    <a:gdLst>
                                      <a:gd name="T0" fmla="*/ 6 w 6"/>
                                      <a:gd name="T1" fmla="*/ 4 h 6"/>
                                      <a:gd name="T2" fmla="*/ 4 w 6"/>
                                      <a:gd name="T3" fmla="*/ 2 h 6"/>
                                      <a:gd name="T4" fmla="*/ 1 w 6"/>
                                      <a:gd name="T5" fmla="*/ 0 h 6"/>
                                      <a:gd name="T6" fmla="*/ 0 w 6"/>
                                      <a:gd name="T7" fmla="*/ 2 h 6"/>
                                      <a:gd name="T8" fmla="*/ 2 w 6"/>
                                      <a:gd name="T9" fmla="*/ 4 h 6"/>
                                      <a:gd name="T10" fmla="*/ 5 w 6"/>
                                      <a:gd name="T11" fmla="*/ 6 h 6"/>
                                      <a:gd name="T12" fmla="*/ 6 w 6"/>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4"/>
                                        </a:moveTo>
                                        <a:lnTo>
                                          <a:pt x="4" y="2"/>
                                        </a:lnTo>
                                        <a:lnTo>
                                          <a:pt x="1" y="0"/>
                                        </a:lnTo>
                                        <a:lnTo>
                                          <a:pt x="0" y="2"/>
                                        </a:lnTo>
                                        <a:lnTo>
                                          <a:pt x="2" y="4"/>
                                        </a:lnTo>
                                        <a:lnTo>
                                          <a:pt x="5" y="6"/>
                                        </a:lnTo>
                                        <a:lnTo>
                                          <a:pt x="6"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65" name="Freeform 21510"/>
                                <wps:cNvSpPr>
                                  <a:spLocks/>
                                </wps:cNvSpPr>
                                <wps:spPr bwMode="auto">
                                  <a:xfrm>
                                    <a:off x="2189" y="719"/>
                                    <a:ext cx="6" cy="6"/>
                                  </a:xfrm>
                                  <a:custGeom>
                                    <a:avLst/>
                                    <a:gdLst>
                                      <a:gd name="T0" fmla="*/ 6 w 6"/>
                                      <a:gd name="T1" fmla="*/ 4 h 6"/>
                                      <a:gd name="T2" fmla="*/ 4 w 6"/>
                                      <a:gd name="T3" fmla="*/ 2 h 6"/>
                                      <a:gd name="T4" fmla="*/ 1 w 6"/>
                                      <a:gd name="T5" fmla="*/ 0 h 6"/>
                                      <a:gd name="T6" fmla="*/ 0 w 6"/>
                                      <a:gd name="T7" fmla="*/ 2 h 6"/>
                                      <a:gd name="T8" fmla="*/ 2 w 6"/>
                                      <a:gd name="T9" fmla="*/ 4 h 6"/>
                                      <a:gd name="T10" fmla="*/ 5 w 6"/>
                                      <a:gd name="T11" fmla="*/ 6 h 6"/>
                                      <a:gd name="T12" fmla="*/ 6 w 6"/>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4"/>
                                        </a:moveTo>
                                        <a:lnTo>
                                          <a:pt x="4" y="2"/>
                                        </a:lnTo>
                                        <a:lnTo>
                                          <a:pt x="1" y="0"/>
                                        </a:lnTo>
                                        <a:lnTo>
                                          <a:pt x="0" y="2"/>
                                        </a:lnTo>
                                        <a:lnTo>
                                          <a:pt x="2" y="4"/>
                                        </a:lnTo>
                                        <a:lnTo>
                                          <a:pt x="5" y="6"/>
                                        </a:lnTo>
                                        <a:lnTo>
                                          <a:pt x="6"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66" name="Freeform 21511"/>
                                <wps:cNvSpPr>
                                  <a:spLocks/>
                                </wps:cNvSpPr>
                                <wps:spPr bwMode="auto">
                                  <a:xfrm>
                                    <a:off x="2189" y="721"/>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67" name="Line 21512"/>
                                <wps:cNvCnPr>
                                  <a:cxnSpLocks noChangeShapeType="1"/>
                                </wps:cNvCnPr>
                                <wps:spPr bwMode="auto">
                                  <a:xfrm>
                                    <a:off x="2189" y="72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68" name="Freeform 21513"/>
                                <wps:cNvSpPr>
                                  <a:spLocks/>
                                </wps:cNvSpPr>
                                <wps:spPr bwMode="auto">
                                  <a:xfrm>
                                    <a:off x="2188" y="721"/>
                                    <a:ext cx="6" cy="4"/>
                                  </a:xfrm>
                                  <a:custGeom>
                                    <a:avLst/>
                                    <a:gdLst>
                                      <a:gd name="T0" fmla="*/ 6 w 6"/>
                                      <a:gd name="T1" fmla="*/ 3 h 4"/>
                                      <a:gd name="T2" fmla="*/ 3 w 6"/>
                                      <a:gd name="T3" fmla="*/ 2 h 4"/>
                                      <a:gd name="T4" fmla="*/ 1 w 6"/>
                                      <a:gd name="T5" fmla="*/ 0 h 4"/>
                                      <a:gd name="T6" fmla="*/ 0 w 6"/>
                                      <a:gd name="T7" fmla="*/ 1 h 4"/>
                                      <a:gd name="T8" fmla="*/ 3 w 6"/>
                                      <a:gd name="T9" fmla="*/ 3 h 4"/>
                                      <a:gd name="T10" fmla="*/ 5 w 6"/>
                                      <a:gd name="T11" fmla="*/ 4 h 4"/>
                                      <a:gd name="T12" fmla="*/ 6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3"/>
                                        </a:moveTo>
                                        <a:lnTo>
                                          <a:pt x="3" y="2"/>
                                        </a:lnTo>
                                        <a:lnTo>
                                          <a:pt x="1" y="0"/>
                                        </a:lnTo>
                                        <a:lnTo>
                                          <a:pt x="0" y="1"/>
                                        </a:lnTo>
                                        <a:lnTo>
                                          <a:pt x="3" y="3"/>
                                        </a:lnTo>
                                        <a:lnTo>
                                          <a:pt x="5" y="4"/>
                                        </a:lnTo>
                                        <a:lnTo>
                                          <a:pt x="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69" name="Freeform 21514"/>
                                <wps:cNvSpPr>
                                  <a:spLocks/>
                                </wps:cNvSpPr>
                                <wps:spPr bwMode="auto">
                                  <a:xfrm>
                                    <a:off x="2188" y="721"/>
                                    <a:ext cx="6" cy="4"/>
                                  </a:xfrm>
                                  <a:custGeom>
                                    <a:avLst/>
                                    <a:gdLst>
                                      <a:gd name="T0" fmla="*/ 6 w 6"/>
                                      <a:gd name="T1" fmla="*/ 3 h 4"/>
                                      <a:gd name="T2" fmla="*/ 3 w 6"/>
                                      <a:gd name="T3" fmla="*/ 2 h 4"/>
                                      <a:gd name="T4" fmla="*/ 1 w 6"/>
                                      <a:gd name="T5" fmla="*/ 0 h 4"/>
                                      <a:gd name="T6" fmla="*/ 0 w 6"/>
                                      <a:gd name="T7" fmla="*/ 1 h 4"/>
                                      <a:gd name="T8" fmla="*/ 3 w 6"/>
                                      <a:gd name="T9" fmla="*/ 3 h 4"/>
                                      <a:gd name="T10" fmla="*/ 5 w 6"/>
                                      <a:gd name="T11" fmla="*/ 4 h 4"/>
                                      <a:gd name="T12" fmla="*/ 6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3"/>
                                        </a:moveTo>
                                        <a:lnTo>
                                          <a:pt x="3" y="2"/>
                                        </a:lnTo>
                                        <a:lnTo>
                                          <a:pt x="1" y="0"/>
                                        </a:lnTo>
                                        <a:lnTo>
                                          <a:pt x="0" y="1"/>
                                        </a:lnTo>
                                        <a:lnTo>
                                          <a:pt x="3" y="3"/>
                                        </a:lnTo>
                                        <a:lnTo>
                                          <a:pt x="5" y="4"/>
                                        </a:lnTo>
                                        <a:lnTo>
                                          <a:pt x="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70" name="Freeform 21515"/>
                                <wps:cNvSpPr>
                                  <a:spLocks/>
                                </wps:cNvSpPr>
                                <wps:spPr bwMode="auto">
                                  <a:xfrm>
                                    <a:off x="2188" y="722"/>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71" name="Line 21516"/>
                                <wps:cNvCnPr>
                                  <a:cxnSpLocks noChangeShapeType="1"/>
                                </wps:cNvCnPr>
                                <wps:spPr bwMode="auto">
                                  <a:xfrm>
                                    <a:off x="2188" y="72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72" name="Freeform 21517"/>
                                <wps:cNvSpPr>
                                  <a:spLocks/>
                                </wps:cNvSpPr>
                                <wps:spPr bwMode="auto">
                                  <a:xfrm>
                                    <a:off x="2187" y="722"/>
                                    <a:ext cx="6" cy="4"/>
                                  </a:xfrm>
                                  <a:custGeom>
                                    <a:avLst/>
                                    <a:gdLst>
                                      <a:gd name="T0" fmla="*/ 6 w 6"/>
                                      <a:gd name="T1" fmla="*/ 3 h 4"/>
                                      <a:gd name="T2" fmla="*/ 4 w 6"/>
                                      <a:gd name="T3" fmla="*/ 2 h 4"/>
                                      <a:gd name="T4" fmla="*/ 1 w 6"/>
                                      <a:gd name="T5" fmla="*/ 0 h 4"/>
                                      <a:gd name="T6" fmla="*/ 0 w 6"/>
                                      <a:gd name="T7" fmla="*/ 1 h 4"/>
                                      <a:gd name="T8" fmla="*/ 3 w 6"/>
                                      <a:gd name="T9" fmla="*/ 3 h 4"/>
                                      <a:gd name="T10" fmla="*/ 6 w 6"/>
                                      <a:gd name="T11" fmla="*/ 4 h 4"/>
                                      <a:gd name="T12" fmla="*/ 6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3"/>
                                        </a:moveTo>
                                        <a:lnTo>
                                          <a:pt x="4" y="2"/>
                                        </a:lnTo>
                                        <a:lnTo>
                                          <a:pt x="1" y="0"/>
                                        </a:lnTo>
                                        <a:lnTo>
                                          <a:pt x="0" y="1"/>
                                        </a:lnTo>
                                        <a:lnTo>
                                          <a:pt x="3" y="3"/>
                                        </a:lnTo>
                                        <a:lnTo>
                                          <a:pt x="6" y="4"/>
                                        </a:lnTo>
                                        <a:lnTo>
                                          <a:pt x="6"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73" name="Freeform 21518"/>
                                <wps:cNvSpPr>
                                  <a:spLocks/>
                                </wps:cNvSpPr>
                                <wps:spPr bwMode="auto">
                                  <a:xfrm>
                                    <a:off x="2187" y="722"/>
                                    <a:ext cx="6" cy="4"/>
                                  </a:xfrm>
                                  <a:custGeom>
                                    <a:avLst/>
                                    <a:gdLst>
                                      <a:gd name="T0" fmla="*/ 6 w 6"/>
                                      <a:gd name="T1" fmla="*/ 3 h 4"/>
                                      <a:gd name="T2" fmla="*/ 4 w 6"/>
                                      <a:gd name="T3" fmla="*/ 2 h 4"/>
                                      <a:gd name="T4" fmla="*/ 1 w 6"/>
                                      <a:gd name="T5" fmla="*/ 0 h 4"/>
                                      <a:gd name="T6" fmla="*/ 0 w 6"/>
                                      <a:gd name="T7" fmla="*/ 1 h 4"/>
                                      <a:gd name="T8" fmla="*/ 3 w 6"/>
                                      <a:gd name="T9" fmla="*/ 3 h 4"/>
                                      <a:gd name="T10" fmla="*/ 6 w 6"/>
                                      <a:gd name="T11" fmla="*/ 4 h 4"/>
                                      <a:gd name="T12" fmla="*/ 6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3"/>
                                        </a:moveTo>
                                        <a:lnTo>
                                          <a:pt x="4" y="2"/>
                                        </a:lnTo>
                                        <a:lnTo>
                                          <a:pt x="1" y="0"/>
                                        </a:lnTo>
                                        <a:lnTo>
                                          <a:pt x="0" y="1"/>
                                        </a:lnTo>
                                        <a:lnTo>
                                          <a:pt x="3" y="3"/>
                                        </a:lnTo>
                                        <a:lnTo>
                                          <a:pt x="6" y="4"/>
                                        </a:lnTo>
                                        <a:lnTo>
                                          <a:pt x="6"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74" name="Freeform 21519"/>
                                <wps:cNvSpPr>
                                  <a:spLocks/>
                                </wps:cNvSpPr>
                                <wps:spPr bwMode="auto">
                                  <a:xfrm>
                                    <a:off x="2187" y="723"/>
                                    <a:ext cx="3" cy="2"/>
                                  </a:xfrm>
                                  <a:custGeom>
                                    <a:avLst/>
                                    <a:gdLst>
                                      <a:gd name="T0" fmla="*/ 3 w 3"/>
                                      <a:gd name="T1" fmla="*/ 2 h 2"/>
                                      <a:gd name="T2" fmla="*/ 0 w 3"/>
                                      <a:gd name="T3" fmla="*/ 0 h 2"/>
                                      <a:gd name="T4" fmla="*/ 0 w 3"/>
                                      <a:gd name="T5" fmla="*/ 1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1"/>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75" name="Line 21520"/>
                                <wps:cNvCnPr>
                                  <a:cxnSpLocks noChangeShapeType="1"/>
                                </wps:cNvCnPr>
                                <wps:spPr bwMode="auto">
                                  <a:xfrm>
                                    <a:off x="2187" y="72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76" name="Freeform 21521"/>
                                <wps:cNvSpPr>
                                  <a:spLocks/>
                                </wps:cNvSpPr>
                                <wps:spPr bwMode="auto">
                                  <a:xfrm>
                                    <a:off x="2187" y="724"/>
                                    <a:ext cx="6" cy="3"/>
                                  </a:xfrm>
                                  <a:custGeom>
                                    <a:avLst/>
                                    <a:gdLst>
                                      <a:gd name="T0" fmla="*/ 6 w 6"/>
                                      <a:gd name="T1" fmla="*/ 2 h 3"/>
                                      <a:gd name="T2" fmla="*/ 3 w 6"/>
                                      <a:gd name="T3" fmla="*/ 1 h 3"/>
                                      <a:gd name="T4" fmla="*/ 0 w 6"/>
                                      <a:gd name="T5" fmla="*/ 0 h 3"/>
                                      <a:gd name="T6" fmla="*/ 0 w 6"/>
                                      <a:gd name="T7" fmla="*/ 1 h 3"/>
                                      <a:gd name="T8" fmla="*/ 3 w 6"/>
                                      <a:gd name="T9" fmla="*/ 2 h 3"/>
                                      <a:gd name="T10" fmla="*/ 6 w 6"/>
                                      <a:gd name="T11" fmla="*/ 3 h 3"/>
                                      <a:gd name="T12" fmla="*/ 6 w 6"/>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2"/>
                                        </a:moveTo>
                                        <a:lnTo>
                                          <a:pt x="3" y="1"/>
                                        </a:lnTo>
                                        <a:lnTo>
                                          <a:pt x="0" y="0"/>
                                        </a:lnTo>
                                        <a:lnTo>
                                          <a:pt x="0" y="1"/>
                                        </a:lnTo>
                                        <a:lnTo>
                                          <a:pt x="3" y="2"/>
                                        </a:lnTo>
                                        <a:lnTo>
                                          <a:pt x="6" y="3"/>
                                        </a:lnTo>
                                        <a:lnTo>
                                          <a:pt x="6"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77" name="Freeform 21522"/>
                                <wps:cNvSpPr>
                                  <a:spLocks/>
                                </wps:cNvSpPr>
                                <wps:spPr bwMode="auto">
                                  <a:xfrm>
                                    <a:off x="2187" y="724"/>
                                    <a:ext cx="6" cy="3"/>
                                  </a:xfrm>
                                  <a:custGeom>
                                    <a:avLst/>
                                    <a:gdLst>
                                      <a:gd name="T0" fmla="*/ 6 w 6"/>
                                      <a:gd name="T1" fmla="*/ 2 h 3"/>
                                      <a:gd name="T2" fmla="*/ 3 w 6"/>
                                      <a:gd name="T3" fmla="*/ 1 h 3"/>
                                      <a:gd name="T4" fmla="*/ 0 w 6"/>
                                      <a:gd name="T5" fmla="*/ 0 h 3"/>
                                      <a:gd name="T6" fmla="*/ 0 w 6"/>
                                      <a:gd name="T7" fmla="*/ 1 h 3"/>
                                      <a:gd name="T8" fmla="*/ 3 w 6"/>
                                      <a:gd name="T9" fmla="*/ 2 h 3"/>
                                      <a:gd name="T10" fmla="*/ 6 w 6"/>
                                      <a:gd name="T11" fmla="*/ 3 h 3"/>
                                      <a:gd name="T12" fmla="*/ 6 w 6"/>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2"/>
                                        </a:moveTo>
                                        <a:lnTo>
                                          <a:pt x="3" y="1"/>
                                        </a:lnTo>
                                        <a:lnTo>
                                          <a:pt x="0" y="0"/>
                                        </a:lnTo>
                                        <a:lnTo>
                                          <a:pt x="0" y="1"/>
                                        </a:lnTo>
                                        <a:lnTo>
                                          <a:pt x="3" y="2"/>
                                        </a:lnTo>
                                        <a:lnTo>
                                          <a:pt x="6" y="3"/>
                                        </a:lnTo>
                                        <a:lnTo>
                                          <a:pt x="6"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78" name="Freeform 21523"/>
                                <wps:cNvSpPr>
                                  <a:spLocks/>
                                </wps:cNvSpPr>
                                <wps:spPr bwMode="auto">
                                  <a:xfrm>
                                    <a:off x="2186" y="725"/>
                                    <a:ext cx="4" cy="1"/>
                                  </a:xfrm>
                                  <a:custGeom>
                                    <a:avLst/>
                                    <a:gdLst>
                                      <a:gd name="T0" fmla="*/ 4 w 4"/>
                                      <a:gd name="T1" fmla="*/ 1 h 1"/>
                                      <a:gd name="T2" fmla="*/ 1 w 4"/>
                                      <a:gd name="T3" fmla="*/ 0 h 1"/>
                                      <a:gd name="T4" fmla="*/ 0 w 4"/>
                                      <a:gd name="T5" fmla="*/ 1 h 1"/>
                                      <a:gd name="T6" fmla="*/ 4 w 4"/>
                                      <a:gd name="T7" fmla="*/ 1 h 1"/>
                                    </a:gdLst>
                                    <a:ahLst/>
                                    <a:cxnLst>
                                      <a:cxn ang="0">
                                        <a:pos x="T0" y="T1"/>
                                      </a:cxn>
                                      <a:cxn ang="0">
                                        <a:pos x="T2" y="T3"/>
                                      </a:cxn>
                                      <a:cxn ang="0">
                                        <a:pos x="T4" y="T5"/>
                                      </a:cxn>
                                      <a:cxn ang="0">
                                        <a:pos x="T6" y="T7"/>
                                      </a:cxn>
                                    </a:cxnLst>
                                    <a:rect l="0" t="0" r="r" b="b"/>
                                    <a:pathLst>
                                      <a:path w="4" h="1">
                                        <a:moveTo>
                                          <a:pt x="4" y="1"/>
                                        </a:moveTo>
                                        <a:lnTo>
                                          <a:pt x="1" y="0"/>
                                        </a:lnTo>
                                        <a:lnTo>
                                          <a:pt x="0" y="1"/>
                                        </a:lnTo>
                                        <a:lnTo>
                                          <a:pt x="4"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79" name="Line 21524"/>
                                <wps:cNvCnPr>
                                  <a:cxnSpLocks noChangeShapeType="1"/>
                                </wps:cNvCnPr>
                                <wps:spPr bwMode="auto">
                                  <a:xfrm flipH="1">
                                    <a:off x="2186" y="725"/>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80" name="Freeform 21525"/>
                                <wps:cNvSpPr>
                                  <a:spLocks/>
                                </wps:cNvSpPr>
                                <wps:spPr bwMode="auto">
                                  <a:xfrm>
                                    <a:off x="2186" y="726"/>
                                    <a:ext cx="7" cy="2"/>
                                  </a:xfrm>
                                  <a:custGeom>
                                    <a:avLst/>
                                    <a:gdLst>
                                      <a:gd name="T0" fmla="*/ 7 w 7"/>
                                      <a:gd name="T1" fmla="*/ 1 h 2"/>
                                      <a:gd name="T2" fmla="*/ 4 w 7"/>
                                      <a:gd name="T3" fmla="*/ 0 h 2"/>
                                      <a:gd name="T4" fmla="*/ 0 w 7"/>
                                      <a:gd name="T5" fmla="*/ 0 h 2"/>
                                      <a:gd name="T6" fmla="*/ 0 w 7"/>
                                      <a:gd name="T7" fmla="*/ 1 h 2"/>
                                      <a:gd name="T8" fmla="*/ 3 w 7"/>
                                      <a:gd name="T9" fmla="*/ 1 h 2"/>
                                      <a:gd name="T10" fmla="*/ 6 w 7"/>
                                      <a:gd name="T11" fmla="*/ 2 h 2"/>
                                      <a:gd name="T12" fmla="*/ 7 w 7"/>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1"/>
                                        </a:moveTo>
                                        <a:lnTo>
                                          <a:pt x="4" y="0"/>
                                        </a:lnTo>
                                        <a:lnTo>
                                          <a:pt x="0" y="0"/>
                                        </a:lnTo>
                                        <a:lnTo>
                                          <a:pt x="0" y="1"/>
                                        </a:lnTo>
                                        <a:lnTo>
                                          <a:pt x="3" y="1"/>
                                        </a:lnTo>
                                        <a:lnTo>
                                          <a:pt x="6" y="2"/>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81" name="Freeform 21526"/>
                                <wps:cNvSpPr>
                                  <a:spLocks/>
                                </wps:cNvSpPr>
                                <wps:spPr bwMode="auto">
                                  <a:xfrm>
                                    <a:off x="2186" y="726"/>
                                    <a:ext cx="7" cy="2"/>
                                  </a:xfrm>
                                  <a:custGeom>
                                    <a:avLst/>
                                    <a:gdLst>
                                      <a:gd name="T0" fmla="*/ 7 w 7"/>
                                      <a:gd name="T1" fmla="*/ 1 h 2"/>
                                      <a:gd name="T2" fmla="*/ 4 w 7"/>
                                      <a:gd name="T3" fmla="*/ 0 h 2"/>
                                      <a:gd name="T4" fmla="*/ 0 w 7"/>
                                      <a:gd name="T5" fmla="*/ 0 h 2"/>
                                      <a:gd name="T6" fmla="*/ 0 w 7"/>
                                      <a:gd name="T7" fmla="*/ 1 h 2"/>
                                      <a:gd name="T8" fmla="*/ 3 w 7"/>
                                      <a:gd name="T9" fmla="*/ 1 h 2"/>
                                      <a:gd name="T10" fmla="*/ 6 w 7"/>
                                      <a:gd name="T11" fmla="*/ 2 h 2"/>
                                      <a:gd name="T12" fmla="*/ 7 w 7"/>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7" h="2">
                                        <a:moveTo>
                                          <a:pt x="7" y="1"/>
                                        </a:moveTo>
                                        <a:lnTo>
                                          <a:pt x="4" y="0"/>
                                        </a:lnTo>
                                        <a:lnTo>
                                          <a:pt x="0" y="0"/>
                                        </a:lnTo>
                                        <a:lnTo>
                                          <a:pt x="0" y="1"/>
                                        </a:lnTo>
                                        <a:lnTo>
                                          <a:pt x="3" y="1"/>
                                        </a:lnTo>
                                        <a:lnTo>
                                          <a:pt x="6" y="2"/>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82" name="Rectangle 21527"/>
                                <wps:cNvSpPr>
                                  <a:spLocks noChangeArrowheads="1"/>
                                </wps:cNvSpPr>
                                <wps:spPr bwMode="auto">
                                  <a:xfrm>
                                    <a:off x="2186" y="727"/>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683" name="Line 21528"/>
                                <wps:cNvCnPr>
                                  <a:cxnSpLocks noChangeShapeType="1"/>
                                </wps:cNvCnPr>
                                <wps:spPr bwMode="auto">
                                  <a:xfrm>
                                    <a:off x="2186" y="72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84" name="Freeform 21529"/>
                                <wps:cNvSpPr>
                                  <a:spLocks/>
                                </wps:cNvSpPr>
                                <wps:spPr bwMode="auto">
                                  <a:xfrm>
                                    <a:off x="2186" y="727"/>
                                    <a:ext cx="6" cy="6"/>
                                  </a:xfrm>
                                  <a:custGeom>
                                    <a:avLst/>
                                    <a:gdLst>
                                      <a:gd name="T0" fmla="*/ 6 w 6"/>
                                      <a:gd name="T1" fmla="*/ 1 h 6"/>
                                      <a:gd name="T2" fmla="*/ 3 w 6"/>
                                      <a:gd name="T3" fmla="*/ 0 h 6"/>
                                      <a:gd name="T4" fmla="*/ 0 w 6"/>
                                      <a:gd name="T5" fmla="*/ 0 h 6"/>
                                      <a:gd name="T6" fmla="*/ 0 w 6"/>
                                      <a:gd name="T7" fmla="*/ 5 h 6"/>
                                      <a:gd name="T8" fmla="*/ 3 w 6"/>
                                      <a:gd name="T9" fmla="*/ 6 h 6"/>
                                      <a:gd name="T10" fmla="*/ 6 w 6"/>
                                      <a:gd name="T11" fmla="*/ 6 h 6"/>
                                      <a:gd name="T12" fmla="*/ 6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1"/>
                                        </a:moveTo>
                                        <a:lnTo>
                                          <a:pt x="3" y="0"/>
                                        </a:lnTo>
                                        <a:lnTo>
                                          <a:pt x="0" y="0"/>
                                        </a:lnTo>
                                        <a:lnTo>
                                          <a:pt x="0" y="5"/>
                                        </a:lnTo>
                                        <a:lnTo>
                                          <a:pt x="3" y="6"/>
                                        </a:lnTo>
                                        <a:lnTo>
                                          <a:pt x="6" y="6"/>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85" name="Freeform 21530"/>
                                <wps:cNvSpPr>
                                  <a:spLocks/>
                                </wps:cNvSpPr>
                                <wps:spPr bwMode="auto">
                                  <a:xfrm>
                                    <a:off x="2186" y="727"/>
                                    <a:ext cx="6" cy="6"/>
                                  </a:xfrm>
                                  <a:custGeom>
                                    <a:avLst/>
                                    <a:gdLst>
                                      <a:gd name="T0" fmla="*/ 6 w 6"/>
                                      <a:gd name="T1" fmla="*/ 1 h 6"/>
                                      <a:gd name="T2" fmla="*/ 3 w 6"/>
                                      <a:gd name="T3" fmla="*/ 0 h 6"/>
                                      <a:gd name="T4" fmla="*/ 0 w 6"/>
                                      <a:gd name="T5" fmla="*/ 0 h 6"/>
                                      <a:gd name="T6" fmla="*/ 0 w 6"/>
                                      <a:gd name="T7" fmla="*/ 5 h 6"/>
                                      <a:gd name="T8" fmla="*/ 3 w 6"/>
                                      <a:gd name="T9" fmla="*/ 6 h 6"/>
                                      <a:gd name="T10" fmla="*/ 6 w 6"/>
                                      <a:gd name="T11" fmla="*/ 6 h 6"/>
                                      <a:gd name="T12" fmla="*/ 6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1"/>
                                        </a:moveTo>
                                        <a:lnTo>
                                          <a:pt x="3" y="0"/>
                                        </a:lnTo>
                                        <a:lnTo>
                                          <a:pt x="0" y="0"/>
                                        </a:lnTo>
                                        <a:lnTo>
                                          <a:pt x="0" y="5"/>
                                        </a:lnTo>
                                        <a:lnTo>
                                          <a:pt x="3" y="6"/>
                                        </a:lnTo>
                                        <a:lnTo>
                                          <a:pt x="6" y="6"/>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86" name="Freeform 21531"/>
                                <wps:cNvSpPr>
                                  <a:spLocks/>
                                </wps:cNvSpPr>
                                <wps:spPr bwMode="auto">
                                  <a:xfrm>
                                    <a:off x="2186" y="73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87" name="Line 21532"/>
                                <wps:cNvCnPr>
                                  <a:cxnSpLocks noChangeShapeType="1"/>
                                </wps:cNvCnPr>
                                <wps:spPr bwMode="auto">
                                  <a:xfrm>
                                    <a:off x="2186" y="7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88" name="Freeform 21533"/>
                                <wps:cNvSpPr>
                                  <a:spLocks/>
                                </wps:cNvSpPr>
                                <wps:spPr bwMode="auto">
                                  <a:xfrm>
                                    <a:off x="2186" y="732"/>
                                    <a:ext cx="6" cy="3"/>
                                  </a:xfrm>
                                  <a:custGeom>
                                    <a:avLst/>
                                    <a:gdLst>
                                      <a:gd name="T0" fmla="*/ 6 w 6"/>
                                      <a:gd name="T1" fmla="*/ 1 h 3"/>
                                      <a:gd name="T2" fmla="*/ 3 w 6"/>
                                      <a:gd name="T3" fmla="*/ 1 h 3"/>
                                      <a:gd name="T4" fmla="*/ 0 w 6"/>
                                      <a:gd name="T5" fmla="*/ 0 h 3"/>
                                      <a:gd name="T6" fmla="*/ 0 w 6"/>
                                      <a:gd name="T7" fmla="*/ 3 h 3"/>
                                      <a:gd name="T8" fmla="*/ 3 w 6"/>
                                      <a:gd name="T9" fmla="*/ 3 h 3"/>
                                      <a:gd name="T10" fmla="*/ 6 w 6"/>
                                      <a:gd name="T11" fmla="*/ 3 h 3"/>
                                      <a:gd name="T12" fmla="*/ 6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1"/>
                                        </a:moveTo>
                                        <a:lnTo>
                                          <a:pt x="3" y="1"/>
                                        </a:lnTo>
                                        <a:lnTo>
                                          <a:pt x="0" y="0"/>
                                        </a:lnTo>
                                        <a:lnTo>
                                          <a:pt x="0" y="3"/>
                                        </a:lnTo>
                                        <a:lnTo>
                                          <a:pt x="3" y="3"/>
                                        </a:lnTo>
                                        <a:lnTo>
                                          <a:pt x="6" y="3"/>
                                        </a:lnTo>
                                        <a:lnTo>
                                          <a:pt x="6"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89" name="Freeform 21534"/>
                                <wps:cNvSpPr>
                                  <a:spLocks/>
                                </wps:cNvSpPr>
                                <wps:spPr bwMode="auto">
                                  <a:xfrm>
                                    <a:off x="2186" y="732"/>
                                    <a:ext cx="6" cy="3"/>
                                  </a:xfrm>
                                  <a:custGeom>
                                    <a:avLst/>
                                    <a:gdLst>
                                      <a:gd name="T0" fmla="*/ 6 w 6"/>
                                      <a:gd name="T1" fmla="*/ 1 h 3"/>
                                      <a:gd name="T2" fmla="*/ 3 w 6"/>
                                      <a:gd name="T3" fmla="*/ 1 h 3"/>
                                      <a:gd name="T4" fmla="*/ 0 w 6"/>
                                      <a:gd name="T5" fmla="*/ 0 h 3"/>
                                      <a:gd name="T6" fmla="*/ 0 w 6"/>
                                      <a:gd name="T7" fmla="*/ 3 h 3"/>
                                      <a:gd name="T8" fmla="*/ 3 w 6"/>
                                      <a:gd name="T9" fmla="*/ 3 h 3"/>
                                      <a:gd name="T10" fmla="*/ 6 w 6"/>
                                      <a:gd name="T11" fmla="*/ 3 h 3"/>
                                      <a:gd name="T12" fmla="*/ 6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1"/>
                                        </a:moveTo>
                                        <a:lnTo>
                                          <a:pt x="3" y="1"/>
                                        </a:lnTo>
                                        <a:lnTo>
                                          <a:pt x="0" y="0"/>
                                        </a:lnTo>
                                        <a:lnTo>
                                          <a:pt x="0" y="3"/>
                                        </a:lnTo>
                                        <a:lnTo>
                                          <a:pt x="3" y="3"/>
                                        </a:lnTo>
                                        <a:lnTo>
                                          <a:pt x="6" y="3"/>
                                        </a:lnTo>
                                        <a:lnTo>
                                          <a:pt x="6"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90" name="Rectangle 21535"/>
                                <wps:cNvSpPr>
                                  <a:spLocks noChangeArrowheads="1"/>
                                </wps:cNvSpPr>
                                <wps:spPr bwMode="auto">
                                  <a:xfrm>
                                    <a:off x="2186" y="735"/>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691" name="Line 21536"/>
                                <wps:cNvCnPr>
                                  <a:cxnSpLocks noChangeShapeType="1"/>
                                </wps:cNvCnPr>
                                <wps:spPr bwMode="auto">
                                  <a:xfrm>
                                    <a:off x="2186" y="73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92" name="Freeform 21537"/>
                                <wps:cNvSpPr>
                                  <a:spLocks/>
                                </wps:cNvSpPr>
                                <wps:spPr bwMode="auto">
                                  <a:xfrm>
                                    <a:off x="2186" y="735"/>
                                    <a:ext cx="6" cy="3"/>
                                  </a:xfrm>
                                  <a:custGeom>
                                    <a:avLst/>
                                    <a:gdLst>
                                      <a:gd name="T0" fmla="*/ 6 w 6"/>
                                      <a:gd name="T1" fmla="*/ 0 h 3"/>
                                      <a:gd name="T2" fmla="*/ 3 w 6"/>
                                      <a:gd name="T3" fmla="*/ 0 h 3"/>
                                      <a:gd name="T4" fmla="*/ 0 w 6"/>
                                      <a:gd name="T5" fmla="*/ 0 h 3"/>
                                      <a:gd name="T6" fmla="*/ 0 w 6"/>
                                      <a:gd name="T7" fmla="*/ 3 h 3"/>
                                      <a:gd name="T8" fmla="*/ 3 w 6"/>
                                      <a:gd name="T9" fmla="*/ 3 h 3"/>
                                      <a:gd name="T10" fmla="*/ 6 w 6"/>
                                      <a:gd name="T11" fmla="*/ 3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0"/>
                                        </a:lnTo>
                                        <a:lnTo>
                                          <a:pt x="0" y="0"/>
                                        </a:lnTo>
                                        <a:lnTo>
                                          <a:pt x="0" y="3"/>
                                        </a:lnTo>
                                        <a:lnTo>
                                          <a:pt x="3" y="3"/>
                                        </a:lnTo>
                                        <a:lnTo>
                                          <a:pt x="6" y="3"/>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93" name="Freeform 21538"/>
                                <wps:cNvSpPr>
                                  <a:spLocks/>
                                </wps:cNvSpPr>
                                <wps:spPr bwMode="auto">
                                  <a:xfrm>
                                    <a:off x="2186" y="735"/>
                                    <a:ext cx="6" cy="3"/>
                                  </a:xfrm>
                                  <a:custGeom>
                                    <a:avLst/>
                                    <a:gdLst>
                                      <a:gd name="T0" fmla="*/ 6 w 6"/>
                                      <a:gd name="T1" fmla="*/ 0 h 3"/>
                                      <a:gd name="T2" fmla="*/ 3 w 6"/>
                                      <a:gd name="T3" fmla="*/ 0 h 3"/>
                                      <a:gd name="T4" fmla="*/ 0 w 6"/>
                                      <a:gd name="T5" fmla="*/ 0 h 3"/>
                                      <a:gd name="T6" fmla="*/ 0 w 6"/>
                                      <a:gd name="T7" fmla="*/ 3 h 3"/>
                                      <a:gd name="T8" fmla="*/ 3 w 6"/>
                                      <a:gd name="T9" fmla="*/ 3 h 3"/>
                                      <a:gd name="T10" fmla="*/ 6 w 6"/>
                                      <a:gd name="T11" fmla="*/ 3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0"/>
                                        </a:lnTo>
                                        <a:lnTo>
                                          <a:pt x="0" y="0"/>
                                        </a:lnTo>
                                        <a:lnTo>
                                          <a:pt x="0" y="3"/>
                                        </a:lnTo>
                                        <a:lnTo>
                                          <a:pt x="3" y="3"/>
                                        </a:lnTo>
                                        <a:lnTo>
                                          <a:pt x="6" y="3"/>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94" name="Rectangle 21539"/>
                                <wps:cNvSpPr>
                                  <a:spLocks noChangeArrowheads="1"/>
                                </wps:cNvSpPr>
                                <wps:spPr bwMode="auto">
                                  <a:xfrm>
                                    <a:off x="2186" y="738"/>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695" name="Line 21540"/>
                                <wps:cNvCnPr>
                                  <a:cxnSpLocks noChangeShapeType="1"/>
                                </wps:cNvCnPr>
                                <wps:spPr bwMode="auto">
                                  <a:xfrm>
                                    <a:off x="2186" y="73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696" name="Freeform 21541"/>
                                <wps:cNvSpPr>
                                  <a:spLocks/>
                                </wps:cNvSpPr>
                                <wps:spPr bwMode="auto">
                                  <a:xfrm>
                                    <a:off x="2186" y="738"/>
                                    <a:ext cx="6" cy="5"/>
                                  </a:xfrm>
                                  <a:custGeom>
                                    <a:avLst/>
                                    <a:gdLst>
                                      <a:gd name="T0" fmla="*/ 6 w 6"/>
                                      <a:gd name="T1" fmla="*/ 0 h 5"/>
                                      <a:gd name="T2" fmla="*/ 3 w 6"/>
                                      <a:gd name="T3" fmla="*/ 0 h 5"/>
                                      <a:gd name="T4" fmla="*/ 0 w 6"/>
                                      <a:gd name="T5" fmla="*/ 0 h 5"/>
                                      <a:gd name="T6" fmla="*/ 0 w 6"/>
                                      <a:gd name="T7" fmla="*/ 5 h 5"/>
                                      <a:gd name="T8" fmla="*/ 3 w 6"/>
                                      <a:gd name="T9" fmla="*/ 5 h 5"/>
                                      <a:gd name="T10" fmla="*/ 6 w 6"/>
                                      <a:gd name="T11" fmla="*/ 5 h 5"/>
                                      <a:gd name="T12" fmla="*/ 6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0"/>
                                        </a:moveTo>
                                        <a:lnTo>
                                          <a:pt x="3" y="0"/>
                                        </a:lnTo>
                                        <a:lnTo>
                                          <a:pt x="0" y="0"/>
                                        </a:lnTo>
                                        <a:lnTo>
                                          <a:pt x="0" y="5"/>
                                        </a:lnTo>
                                        <a:lnTo>
                                          <a:pt x="3" y="5"/>
                                        </a:lnTo>
                                        <a:lnTo>
                                          <a:pt x="6" y="5"/>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697" name="Freeform 21542"/>
                                <wps:cNvSpPr>
                                  <a:spLocks/>
                                </wps:cNvSpPr>
                                <wps:spPr bwMode="auto">
                                  <a:xfrm>
                                    <a:off x="2186" y="738"/>
                                    <a:ext cx="6" cy="5"/>
                                  </a:xfrm>
                                  <a:custGeom>
                                    <a:avLst/>
                                    <a:gdLst>
                                      <a:gd name="T0" fmla="*/ 6 w 6"/>
                                      <a:gd name="T1" fmla="*/ 0 h 5"/>
                                      <a:gd name="T2" fmla="*/ 3 w 6"/>
                                      <a:gd name="T3" fmla="*/ 0 h 5"/>
                                      <a:gd name="T4" fmla="*/ 0 w 6"/>
                                      <a:gd name="T5" fmla="*/ 0 h 5"/>
                                      <a:gd name="T6" fmla="*/ 0 w 6"/>
                                      <a:gd name="T7" fmla="*/ 5 h 5"/>
                                      <a:gd name="T8" fmla="*/ 3 w 6"/>
                                      <a:gd name="T9" fmla="*/ 5 h 5"/>
                                      <a:gd name="T10" fmla="*/ 6 w 6"/>
                                      <a:gd name="T11" fmla="*/ 5 h 5"/>
                                      <a:gd name="T12" fmla="*/ 6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6" y="0"/>
                                        </a:moveTo>
                                        <a:lnTo>
                                          <a:pt x="3" y="0"/>
                                        </a:lnTo>
                                        <a:lnTo>
                                          <a:pt x="0" y="0"/>
                                        </a:lnTo>
                                        <a:lnTo>
                                          <a:pt x="0" y="5"/>
                                        </a:lnTo>
                                        <a:lnTo>
                                          <a:pt x="3" y="5"/>
                                        </a:lnTo>
                                        <a:lnTo>
                                          <a:pt x="6" y="5"/>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698" name="Rectangle 21543"/>
                                <wps:cNvSpPr>
                                  <a:spLocks noChangeArrowheads="1"/>
                                </wps:cNvSpPr>
                                <wps:spPr bwMode="auto">
                                  <a:xfrm>
                                    <a:off x="2186" y="743"/>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699" name="Line 21544"/>
                                <wps:cNvCnPr>
                                  <a:cxnSpLocks noChangeShapeType="1"/>
                                </wps:cNvCnPr>
                                <wps:spPr bwMode="auto">
                                  <a:xfrm>
                                    <a:off x="2186" y="74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00" name="Freeform 21545"/>
                                <wps:cNvSpPr>
                                  <a:spLocks/>
                                </wps:cNvSpPr>
                                <wps:spPr bwMode="auto">
                                  <a:xfrm>
                                    <a:off x="2186" y="743"/>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01" name="Freeform 21546"/>
                                <wps:cNvSpPr>
                                  <a:spLocks/>
                                </wps:cNvSpPr>
                                <wps:spPr bwMode="auto">
                                  <a:xfrm>
                                    <a:off x="2186" y="743"/>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02" name="Freeform 21547"/>
                                <wps:cNvSpPr>
                                  <a:spLocks/>
                                </wps:cNvSpPr>
                                <wps:spPr bwMode="auto">
                                  <a:xfrm>
                                    <a:off x="2186" y="745"/>
                                    <a:ext cx="3" cy="1"/>
                                  </a:xfrm>
                                  <a:custGeom>
                                    <a:avLst/>
                                    <a:gdLst>
                                      <a:gd name="T0" fmla="*/ 3 w 3"/>
                                      <a:gd name="T1" fmla="*/ 0 h 1"/>
                                      <a:gd name="T2" fmla="*/ 0 w 3"/>
                                      <a:gd name="T3" fmla="*/ 0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0"/>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03" name="Line 21548"/>
                                <wps:cNvCnPr>
                                  <a:cxnSpLocks noChangeShapeType="1"/>
                                </wps:cNvCnPr>
                                <wps:spPr bwMode="auto">
                                  <a:xfrm>
                                    <a:off x="2186" y="74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04" name="Freeform 21549"/>
                                <wps:cNvSpPr>
                                  <a:spLocks/>
                                </wps:cNvSpPr>
                                <wps:spPr bwMode="auto">
                                  <a:xfrm>
                                    <a:off x="2186" y="745"/>
                                    <a:ext cx="6" cy="2"/>
                                  </a:xfrm>
                                  <a:custGeom>
                                    <a:avLst/>
                                    <a:gdLst>
                                      <a:gd name="T0" fmla="*/ 6 w 6"/>
                                      <a:gd name="T1" fmla="*/ 0 h 2"/>
                                      <a:gd name="T2" fmla="*/ 3 w 6"/>
                                      <a:gd name="T3" fmla="*/ 0 h 2"/>
                                      <a:gd name="T4" fmla="*/ 0 w 6"/>
                                      <a:gd name="T5" fmla="*/ 1 h 2"/>
                                      <a:gd name="T6" fmla="*/ 0 w 6"/>
                                      <a:gd name="T7" fmla="*/ 2 h 2"/>
                                      <a:gd name="T8" fmla="*/ 3 w 6"/>
                                      <a:gd name="T9" fmla="*/ 2 h 2"/>
                                      <a:gd name="T10" fmla="*/ 6 w 6"/>
                                      <a:gd name="T11" fmla="*/ 1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1"/>
                                        </a:lnTo>
                                        <a:lnTo>
                                          <a:pt x="0" y="2"/>
                                        </a:lnTo>
                                        <a:lnTo>
                                          <a:pt x="3" y="2"/>
                                        </a:lnTo>
                                        <a:lnTo>
                                          <a:pt x="6"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05" name="Freeform 21550"/>
                                <wps:cNvSpPr>
                                  <a:spLocks/>
                                </wps:cNvSpPr>
                                <wps:spPr bwMode="auto">
                                  <a:xfrm>
                                    <a:off x="2186" y="745"/>
                                    <a:ext cx="6" cy="2"/>
                                  </a:xfrm>
                                  <a:custGeom>
                                    <a:avLst/>
                                    <a:gdLst>
                                      <a:gd name="T0" fmla="*/ 6 w 6"/>
                                      <a:gd name="T1" fmla="*/ 0 h 2"/>
                                      <a:gd name="T2" fmla="*/ 3 w 6"/>
                                      <a:gd name="T3" fmla="*/ 0 h 2"/>
                                      <a:gd name="T4" fmla="*/ 0 w 6"/>
                                      <a:gd name="T5" fmla="*/ 1 h 2"/>
                                      <a:gd name="T6" fmla="*/ 0 w 6"/>
                                      <a:gd name="T7" fmla="*/ 2 h 2"/>
                                      <a:gd name="T8" fmla="*/ 3 w 6"/>
                                      <a:gd name="T9" fmla="*/ 2 h 2"/>
                                      <a:gd name="T10" fmla="*/ 6 w 6"/>
                                      <a:gd name="T11" fmla="*/ 1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1"/>
                                        </a:lnTo>
                                        <a:lnTo>
                                          <a:pt x="0" y="2"/>
                                        </a:lnTo>
                                        <a:lnTo>
                                          <a:pt x="3" y="2"/>
                                        </a:lnTo>
                                        <a:lnTo>
                                          <a:pt x="6"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06" name="Rectangle 21551"/>
                                <wps:cNvSpPr>
                                  <a:spLocks noChangeArrowheads="1"/>
                                </wps:cNvSpPr>
                                <wps:spPr bwMode="auto">
                                  <a:xfrm>
                                    <a:off x="2186" y="747"/>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707" name="Line 21552"/>
                                <wps:cNvCnPr>
                                  <a:cxnSpLocks noChangeShapeType="1"/>
                                </wps:cNvCnPr>
                                <wps:spPr bwMode="auto">
                                  <a:xfrm>
                                    <a:off x="2186" y="74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08" name="Freeform 21553"/>
                                <wps:cNvSpPr>
                                  <a:spLocks/>
                                </wps:cNvSpPr>
                                <wps:spPr bwMode="auto">
                                  <a:xfrm>
                                    <a:off x="2186" y="746"/>
                                    <a:ext cx="6" cy="2"/>
                                  </a:xfrm>
                                  <a:custGeom>
                                    <a:avLst/>
                                    <a:gdLst>
                                      <a:gd name="T0" fmla="*/ 6 w 6"/>
                                      <a:gd name="T1" fmla="*/ 0 h 2"/>
                                      <a:gd name="T2" fmla="*/ 3 w 6"/>
                                      <a:gd name="T3" fmla="*/ 1 h 2"/>
                                      <a:gd name="T4" fmla="*/ 0 w 6"/>
                                      <a:gd name="T5" fmla="*/ 1 h 2"/>
                                      <a:gd name="T6" fmla="*/ 0 w 6"/>
                                      <a:gd name="T7" fmla="*/ 2 h 2"/>
                                      <a:gd name="T8" fmla="*/ 3 w 6"/>
                                      <a:gd name="T9" fmla="*/ 1 h 2"/>
                                      <a:gd name="T10" fmla="*/ 6 w 6"/>
                                      <a:gd name="T11" fmla="*/ 0 h 2"/>
                                    </a:gdLst>
                                    <a:ahLst/>
                                    <a:cxnLst>
                                      <a:cxn ang="0">
                                        <a:pos x="T0" y="T1"/>
                                      </a:cxn>
                                      <a:cxn ang="0">
                                        <a:pos x="T2" y="T3"/>
                                      </a:cxn>
                                      <a:cxn ang="0">
                                        <a:pos x="T4" y="T5"/>
                                      </a:cxn>
                                      <a:cxn ang="0">
                                        <a:pos x="T6" y="T7"/>
                                      </a:cxn>
                                      <a:cxn ang="0">
                                        <a:pos x="T8" y="T9"/>
                                      </a:cxn>
                                      <a:cxn ang="0">
                                        <a:pos x="T10" y="T11"/>
                                      </a:cxn>
                                    </a:cxnLst>
                                    <a:rect l="0" t="0" r="r" b="b"/>
                                    <a:pathLst>
                                      <a:path w="6" h="2">
                                        <a:moveTo>
                                          <a:pt x="6" y="0"/>
                                        </a:moveTo>
                                        <a:lnTo>
                                          <a:pt x="3" y="1"/>
                                        </a:lnTo>
                                        <a:lnTo>
                                          <a:pt x="0" y="1"/>
                                        </a:lnTo>
                                        <a:lnTo>
                                          <a:pt x="0" y="2"/>
                                        </a:lnTo>
                                        <a:lnTo>
                                          <a:pt x="3"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09" name="Freeform 21554"/>
                                <wps:cNvSpPr>
                                  <a:spLocks/>
                                </wps:cNvSpPr>
                                <wps:spPr bwMode="auto">
                                  <a:xfrm>
                                    <a:off x="2186" y="746"/>
                                    <a:ext cx="6" cy="2"/>
                                  </a:xfrm>
                                  <a:custGeom>
                                    <a:avLst/>
                                    <a:gdLst>
                                      <a:gd name="T0" fmla="*/ 6 w 6"/>
                                      <a:gd name="T1" fmla="*/ 0 h 2"/>
                                      <a:gd name="T2" fmla="*/ 3 w 6"/>
                                      <a:gd name="T3" fmla="*/ 1 h 2"/>
                                      <a:gd name="T4" fmla="*/ 0 w 6"/>
                                      <a:gd name="T5" fmla="*/ 1 h 2"/>
                                      <a:gd name="T6" fmla="*/ 0 w 6"/>
                                      <a:gd name="T7" fmla="*/ 2 h 2"/>
                                      <a:gd name="T8" fmla="*/ 3 w 6"/>
                                      <a:gd name="T9" fmla="*/ 1 h 2"/>
                                      <a:gd name="T10" fmla="*/ 6 w 6"/>
                                      <a:gd name="T11" fmla="*/ 0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1"/>
                                        </a:lnTo>
                                        <a:lnTo>
                                          <a:pt x="0" y="1"/>
                                        </a:lnTo>
                                        <a:lnTo>
                                          <a:pt x="0" y="2"/>
                                        </a:lnTo>
                                        <a:lnTo>
                                          <a:pt x="3" y="1"/>
                                        </a:lnTo>
                                        <a:lnTo>
                                          <a:pt x="6" y="0"/>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10" name="Freeform 21555"/>
                                <wps:cNvSpPr>
                                  <a:spLocks/>
                                </wps:cNvSpPr>
                                <wps:spPr bwMode="auto">
                                  <a:xfrm>
                                    <a:off x="2186" y="747"/>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11" name="Line 21556"/>
                                <wps:cNvCnPr>
                                  <a:cxnSpLocks noChangeShapeType="1"/>
                                </wps:cNvCnPr>
                                <wps:spPr bwMode="auto">
                                  <a:xfrm>
                                    <a:off x="2186" y="7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12" name="Freeform 21557"/>
                                <wps:cNvSpPr>
                                  <a:spLocks/>
                                </wps:cNvSpPr>
                                <wps:spPr bwMode="auto">
                                  <a:xfrm>
                                    <a:off x="2186" y="746"/>
                                    <a:ext cx="6" cy="3"/>
                                  </a:xfrm>
                                  <a:custGeom>
                                    <a:avLst/>
                                    <a:gdLst>
                                      <a:gd name="T0" fmla="*/ 6 w 6"/>
                                      <a:gd name="T1" fmla="*/ 0 h 3"/>
                                      <a:gd name="T2" fmla="*/ 3 w 6"/>
                                      <a:gd name="T3" fmla="*/ 1 h 3"/>
                                      <a:gd name="T4" fmla="*/ 0 w 6"/>
                                      <a:gd name="T5" fmla="*/ 2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2"/>
                                        </a:lnTo>
                                        <a:lnTo>
                                          <a:pt x="0" y="3"/>
                                        </a:lnTo>
                                        <a:lnTo>
                                          <a:pt x="3" y="2"/>
                                        </a:lnTo>
                                        <a:lnTo>
                                          <a:pt x="6" y="1"/>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13" name="Freeform 21558"/>
                                <wps:cNvSpPr>
                                  <a:spLocks/>
                                </wps:cNvSpPr>
                                <wps:spPr bwMode="auto">
                                  <a:xfrm>
                                    <a:off x="2186" y="746"/>
                                    <a:ext cx="6" cy="3"/>
                                  </a:xfrm>
                                  <a:custGeom>
                                    <a:avLst/>
                                    <a:gdLst>
                                      <a:gd name="T0" fmla="*/ 6 w 6"/>
                                      <a:gd name="T1" fmla="*/ 0 h 3"/>
                                      <a:gd name="T2" fmla="*/ 3 w 6"/>
                                      <a:gd name="T3" fmla="*/ 1 h 3"/>
                                      <a:gd name="T4" fmla="*/ 0 w 6"/>
                                      <a:gd name="T5" fmla="*/ 2 h 3"/>
                                      <a:gd name="T6" fmla="*/ 0 w 6"/>
                                      <a:gd name="T7" fmla="*/ 3 h 3"/>
                                      <a:gd name="T8" fmla="*/ 3 w 6"/>
                                      <a:gd name="T9" fmla="*/ 2 h 3"/>
                                      <a:gd name="T10" fmla="*/ 6 w 6"/>
                                      <a:gd name="T11" fmla="*/ 1 h 3"/>
                                      <a:gd name="T12" fmla="*/ 6 w 6"/>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6" y="0"/>
                                        </a:moveTo>
                                        <a:lnTo>
                                          <a:pt x="3" y="1"/>
                                        </a:lnTo>
                                        <a:lnTo>
                                          <a:pt x="0" y="2"/>
                                        </a:lnTo>
                                        <a:lnTo>
                                          <a:pt x="0" y="3"/>
                                        </a:lnTo>
                                        <a:lnTo>
                                          <a:pt x="3" y="2"/>
                                        </a:lnTo>
                                        <a:lnTo>
                                          <a:pt x="6" y="1"/>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14" name="Freeform 21559"/>
                                <wps:cNvSpPr>
                                  <a:spLocks/>
                                </wps:cNvSpPr>
                                <wps:spPr bwMode="auto">
                                  <a:xfrm>
                                    <a:off x="2186" y="748"/>
                                    <a:ext cx="3" cy="2"/>
                                  </a:xfrm>
                                  <a:custGeom>
                                    <a:avLst/>
                                    <a:gdLst>
                                      <a:gd name="T0" fmla="*/ 3 w 3"/>
                                      <a:gd name="T1" fmla="*/ 0 h 2"/>
                                      <a:gd name="T2" fmla="*/ 0 w 3"/>
                                      <a:gd name="T3" fmla="*/ 1 h 2"/>
                                      <a:gd name="T4" fmla="*/ 1 w 3"/>
                                      <a:gd name="T5" fmla="*/ 1 h 2"/>
                                      <a:gd name="T6" fmla="*/ 1 w 3"/>
                                      <a:gd name="T7" fmla="*/ 2 h 2"/>
                                      <a:gd name="T8" fmla="*/ 3 w 3"/>
                                      <a:gd name="T9" fmla="*/ 0 h 2"/>
                                    </a:gdLst>
                                    <a:ahLst/>
                                    <a:cxnLst>
                                      <a:cxn ang="0">
                                        <a:pos x="T0" y="T1"/>
                                      </a:cxn>
                                      <a:cxn ang="0">
                                        <a:pos x="T2" y="T3"/>
                                      </a:cxn>
                                      <a:cxn ang="0">
                                        <a:pos x="T4" y="T5"/>
                                      </a:cxn>
                                      <a:cxn ang="0">
                                        <a:pos x="T6" y="T7"/>
                                      </a:cxn>
                                      <a:cxn ang="0">
                                        <a:pos x="T8" y="T9"/>
                                      </a:cxn>
                                    </a:cxnLst>
                                    <a:rect l="0" t="0" r="r" b="b"/>
                                    <a:pathLst>
                                      <a:path w="3" h="2">
                                        <a:moveTo>
                                          <a:pt x="3" y="0"/>
                                        </a:moveTo>
                                        <a:lnTo>
                                          <a:pt x="0" y="1"/>
                                        </a:lnTo>
                                        <a:lnTo>
                                          <a:pt x="1" y="1"/>
                                        </a:lnTo>
                                        <a:lnTo>
                                          <a:pt x="1"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15" name="Freeform 21560"/>
                                <wps:cNvSpPr>
                                  <a:spLocks/>
                                </wps:cNvSpPr>
                                <wps:spPr bwMode="auto">
                                  <a:xfrm>
                                    <a:off x="2186" y="749"/>
                                    <a:ext cx="1" cy="1"/>
                                  </a:xfrm>
                                  <a:custGeom>
                                    <a:avLst/>
                                    <a:gdLst>
                                      <a:gd name="T0" fmla="*/ 0 w 1"/>
                                      <a:gd name="T1" fmla="*/ 0 h 1"/>
                                      <a:gd name="T2" fmla="*/ 1 w 1"/>
                                      <a:gd name="T3" fmla="*/ 0 h 1"/>
                                      <a:gd name="T4" fmla="*/ 1 w 1"/>
                                      <a:gd name="T5" fmla="*/ 1 h 1"/>
                                    </a:gdLst>
                                    <a:ahLst/>
                                    <a:cxnLst>
                                      <a:cxn ang="0">
                                        <a:pos x="T0" y="T1"/>
                                      </a:cxn>
                                      <a:cxn ang="0">
                                        <a:pos x="T2" y="T3"/>
                                      </a:cxn>
                                      <a:cxn ang="0">
                                        <a:pos x="T4" y="T5"/>
                                      </a:cxn>
                                    </a:cxnLst>
                                    <a:rect l="0" t="0" r="r" b="b"/>
                                    <a:pathLst>
                                      <a:path w="1" h="1">
                                        <a:moveTo>
                                          <a:pt x="0" y="0"/>
                                        </a:moveTo>
                                        <a:lnTo>
                                          <a:pt x="1" y="0"/>
                                        </a:lnTo>
                                        <a:lnTo>
                                          <a:pt x="1" y="1"/>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16" name="Freeform 21561"/>
                                <wps:cNvSpPr>
                                  <a:spLocks/>
                                </wps:cNvSpPr>
                                <wps:spPr bwMode="auto">
                                  <a:xfrm>
                                    <a:off x="2187" y="746"/>
                                    <a:ext cx="5" cy="5"/>
                                  </a:xfrm>
                                  <a:custGeom>
                                    <a:avLst/>
                                    <a:gdLst>
                                      <a:gd name="T0" fmla="*/ 5 w 5"/>
                                      <a:gd name="T1" fmla="*/ 0 h 5"/>
                                      <a:gd name="T2" fmla="*/ 2 w 5"/>
                                      <a:gd name="T3" fmla="*/ 2 h 5"/>
                                      <a:gd name="T4" fmla="*/ 0 w 5"/>
                                      <a:gd name="T5" fmla="*/ 4 h 5"/>
                                      <a:gd name="T6" fmla="*/ 1 w 5"/>
                                      <a:gd name="T7" fmla="*/ 5 h 5"/>
                                      <a:gd name="T8" fmla="*/ 3 w 5"/>
                                      <a:gd name="T9" fmla="*/ 3 h 5"/>
                                      <a:gd name="T10" fmla="*/ 5 w 5"/>
                                      <a:gd name="T11" fmla="*/ 1 h 5"/>
                                      <a:gd name="T12" fmla="*/ 5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0"/>
                                        </a:moveTo>
                                        <a:lnTo>
                                          <a:pt x="2" y="2"/>
                                        </a:lnTo>
                                        <a:lnTo>
                                          <a:pt x="0" y="4"/>
                                        </a:lnTo>
                                        <a:lnTo>
                                          <a:pt x="1" y="5"/>
                                        </a:lnTo>
                                        <a:lnTo>
                                          <a:pt x="3" y="3"/>
                                        </a:lnTo>
                                        <a:lnTo>
                                          <a:pt x="5"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17" name="Freeform 21562"/>
                                <wps:cNvSpPr>
                                  <a:spLocks/>
                                </wps:cNvSpPr>
                                <wps:spPr bwMode="auto">
                                  <a:xfrm>
                                    <a:off x="2187" y="746"/>
                                    <a:ext cx="5" cy="5"/>
                                  </a:xfrm>
                                  <a:custGeom>
                                    <a:avLst/>
                                    <a:gdLst>
                                      <a:gd name="T0" fmla="*/ 5 w 5"/>
                                      <a:gd name="T1" fmla="*/ 0 h 5"/>
                                      <a:gd name="T2" fmla="*/ 2 w 5"/>
                                      <a:gd name="T3" fmla="*/ 2 h 5"/>
                                      <a:gd name="T4" fmla="*/ 0 w 5"/>
                                      <a:gd name="T5" fmla="*/ 4 h 5"/>
                                      <a:gd name="T6" fmla="*/ 1 w 5"/>
                                      <a:gd name="T7" fmla="*/ 5 h 5"/>
                                      <a:gd name="T8" fmla="*/ 3 w 5"/>
                                      <a:gd name="T9" fmla="*/ 3 h 5"/>
                                      <a:gd name="T10" fmla="*/ 5 w 5"/>
                                      <a:gd name="T11" fmla="*/ 1 h 5"/>
                                      <a:gd name="T12" fmla="*/ 5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0"/>
                                        </a:moveTo>
                                        <a:lnTo>
                                          <a:pt x="2" y="2"/>
                                        </a:lnTo>
                                        <a:lnTo>
                                          <a:pt x="0" y="4"/>
                                        </a:lnTo>
                                        <a:lnTo>
                                          <a:pt x="1" y="5"/>
                                        </a:lnTo>
                                        <a:lnTo>
                                          <a:pt x="3" y="3"/>
                                        </a:lnTo>
                                        <a:lnTo>
                                          <a:pt x="5"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18" name="Freeform 21563"/>
                                <wps:cNvSpPr>
                                  <a:spLocks/>
                                </wps:cNvSpPr>
                                <wps:spPr bwMode="auto">
                                  <a:xfrm>
                                    <a:off x="2188" y="749"/>
                                    <a:ext cx="2" cy="2"/>
                                  </a:xfrm>
                                  <a:custGeom>
                                    <a:avLst/>
                                    <a:gdLst>
                                      <a:gd name="T0" fmla="*/ 2 w 2"/>
                                      <a:gd name="T1" fmla="*/ 0 h 2"/>
                                      <a:gd name="T2" fmla="*/ 0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19" name="Line 21564"/>
                                <wps:cNvCnPr>
                                  <a:cxnSpLocks noChangeShapeType="1"/>
                                </wps:cNvCnPr>
                                <wps:spPr bwMode="auto">
                                  <a:xfrm>
                                    <a:off x="2188" y="75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20" name="Freeform 21565"/>
                                <wps:cNvSpPr>
                                  <a:spLocks/>
                                </wps:cNvSpPr>
                                <wps:spPr bwMode="auto">
                                  <a:xfrm>
                                    <a:off x="2188" y="746"/>
                                    <a:ext cx="5" cy="6"/>
                                  </a:xfrm>
                                  <a:custGeom>
                                    <a:avLst/>
                                    <a:gdLst>
                                      <a:gd name="T0" fmla="*/ 4 w 5"/>
                                      <a:gd name="T1" fmla="*/ 0 h 6"/>
                                      <a:gd name="T2" fmla="*/ 2 w 5"/>
                                      <a:gd name="T3" fmla="*/ 3 h 6"/>
                                      <a:gd name="T4" fmla="*/ 0 w 5"/>
                                      <a:gd name="T5" fmla="*/ 5 h 6"/>
                                      <a:gd name="T6" fmla="*/ 1 w 5"/>
                                      <a:gd name="T7" fmla="*/ 6 h 6"/>
                                      <a:gd name="T8" fmla="*/ 3 w 5"/>
                                      <a:gd name="T9" fmla="*/ 4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4"/>
                                        </a:lnTo>
                                        <a:lnTo>
                                          <a:pt x="5"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21" name="Freeform 21566"/>
                                <wps:cNvSpPr>
                                  <a:spLocks/>
                                </wps:cNvSpPr>
                                <wps:spPr bwMode="auto">
                                  <a:xfrm>
                                    <a:off x="2188" y="746"/>
                                    <a:ext cx="5" cy="6"/>
                                  </a:xfrm>
                                  <a:custGeom>
                                    <a:avLst/>
                                    <a:gdLst>
                                      <a:gd name="T0" fmla="*/ 4 w 5"/>
                                      <a:gd name="T1" fmla="*/ 0 h 6"/>
                                      <a:gd name="T2" fmla="*/ 2 w 5"/>
                                      <a:gd name="T3" fmla="*/ 3 h 6"/>
                                      <a:gd name="T4" fmla="*/ 0 w 5"/>
                                      <a:gd name="T5" fmla="*/ 5 h 6"/>
                                      <a:gd name="T6" fmla="*/ 1 w 5"/>
                                      <a:gd name="T7" fmla="*/ 6 h 6"/>
                                      <a:gd name="T8" fmla="*/ 3 w 5"/>
                                      <a:gd name="T9" fmla="*/ 4 h 6"/>
                                      <a:gd name="T10" fmla="*/ 5 w 5"/>
                                      <a:gd name="T11" fmla="*/ 1 h 6"/>
                                      <a:gd name="T12" fmla="*/ 4 w 5"/>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4" y="0"/>
                                        </a:moveTo>
                                        <a:lnTo>
                                          <a:pt x="2" y="3"/>
                                        </a:lnTo>
                                        <a:lnTo>
                                          <a:pt x="0" y="5"/>
                                        </a:lnTo>
                                        <a:lnTo>
                                          <a:pt x="1" y="6"/>
                                        </a:lnTo>
                                        <a:lnTo>
                                          <a:pt x="3" y="4"/>
                                        </a:lnTo>
                                        <a:lnTo>
                                          <a:pt x="5"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22" name="Freeform 21567"/>
                                <wps:cNvSpPr>
                                  <a:spLocks/>
                                </wps:cNvSpPr>
                                <wps:spPr bwMode="auto">
                                  <a:xfrm>
                                    <a:off x="2189" y="750"/>
                                    <a:ext cx="2" cy="2"/>
                                  </a:xfrm>
                                  <a:custGeom>
                                    <a:avLst/>
                                    <a:gdLst>
                                      <a:gd name="T0" fmla="*/ 2 w 2"/>
                                      <a:gd name="T1" fmla="*/ 0 h 2"/>
                                      <a:gd name="T2" fmla="*/ 0 w 2"/>
                                      <a:gd name="T3" fmla="*/ 2 h 2"/>
                                      <a:gd name="T4" fmla="*/ 1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1"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23" name="Line 21568"/>
                                <wps:cNvCnPr>
                                  <a:cxnSpLocks noChangeShapeType="1"/>
                                </wps:cNvCnPr>
                                <wps:spPr bwMode="auto">
                                  <a:xfrm>
                                    <a:off x="2189" y="75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24" name="Freeform 21569"/>
                                <wps:cNvSpPr>
                                  <a:spLocks/>
                                </wps:cNvSpPr>
                                <wps:spPr bwMode="auto">
                                  <a:xfrm>
                                    <a:off x="2190" y="747"/>
                                    <a:ext cx="3" cy="6"/>
                                  </a:xfrm>
                                  <a:custGeom>
                                    <a:avLst/>
                                    <a:gdLst>
                                      <a:gd name="T0" fmla="*/ 2 w 3"/>
                                      <a:gd name="T1" fmla="*/ 0 h 6"/>
                                      <a:gd name="T2" fmla="*/ 1 w 3"/>
                                      <a:gd name="T3" fmla="*/ 3 h 6"/>
                                      <a:gd name="T4" fmla="*/ 0 w 3"/>
                                      <a:gd name="T5" fmla="*/ 5 h 6"/>
                                      <a:gd name="T6" fmla="*/ 1 w 3"/>
                                      <a:gd name="T7" fmla="*/ 6 h 6"/>
                                      <a:gd name="T8" fmla="*/ 2 w 3"/>
                                      <a:gd name="T9" fmla="*/ 3 h 6"/>
                                      <a:gd name="T10" fmla="*/ 3 w 3"/>
                                      <a:gd name="T11" fmla="*/ 0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5"/>
                                        </a:lnTo>
                                        <a:lnTo>
                                          <a:pt x="1" y="6"/>
                                        </a:lnTo>
                                        <a:lnTo>
                                          <a:pt x="2" y="3"/>
                                        </a:lnTo>
                                        <a:lnTo>
                                          <a:pt x="3" y="0"/>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25" name="Freeform 21570"/>
                                <wps:cNvSpPr>
                                  <a:spLocks/>
                                </wps:cNvSpPr>
                                <wps:spPr bwMode="auto">
                                  <a:xfrm>
                                    <a:off x="2190" y="747"/>
                                    <a:ext cx="3" cy="6"/>
                                  </a:xfrm>
                                  <a:custGeom>
                                    <a:avLst/>
                                    <a:gdLst>
                                      <a:gd name="T0" fmla="*/ 2 w 3"/>
                                      <a:gd name="T1" fmla="*/ 0 h 6"/>
                                      <a:gd name="T2" fmla="*/ 1 w 3"/>
                                      <a:gd name="T3" fmla="*/ 3 h 6"/>
                                      <a:gd name="T4" fmla="*/ 0 w 3"/>
                                      <a:gd name="T5" fmla="*/ 5 h 6"/>
                                      <a:gd name="T6" fmla="*/ 1 w 3"/>
                                      <a:gd name="T7" fmla="*/ 6 h 6"/>
                                      <a:gd name="T8" fmla="*/ 2 w 3"/>
                                      <a:gd name="T9" fmla="*/ 3 h 6"/>
                                      <a:gd name="T10" fmla="*/ 3 w 3"/>
                                      <a:gd name="T11" fmla="*/ 0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5"/>
                                        </a:lnTo>
                                        <a:lnTo>
                                          <a:pt x="1" y="6"/>
                                        </a:lnTo>
                                        <a:lnTo>
                                          <a:pt x="2" y="3"/>
                                        </a:lnTo>
                                        <a:lnTo>
                                          <a:pt x="3" y="0"/>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26" name="Freeform 21571"/>
                                <wps:cNvSpPr>
                                  <a:spLocks/>
                                </wps:cNvSpPr>
                                <wps:spPr bwMode="auto">
                                  <a:xfrm>
                                    <a:off x="2191" y="750"/>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27" name="Line 21572"/>
                                <wps:cNvCnPr>
                                  <a:cxnSpLocks noChangeShapeType="1"/>
                                </wps:cNvCnPr>
                                <wps:spPr bwMode="auto">
                                  <a:xfrm>
                                    <a:off x="2191" y="75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28" name="Freeform 21573"/>
                                <wps:cNvSpPr>
                                  <a:spLocks/>
                                </wps:cNvSpPr>
                                <wps:spPr bwMode="auto">
                                  <a:xfrm>
                                    <a:off x="2192" y="747"/>
                                    <a:ext cx="2" cy="6"/>
                                  </a:xfrm>
                                  <a:custGeom>
                                    <a:avLst/>
                                    <a:gdLst>
                                      <a:gd name="T0" fmla="*/ 1 w 2"/>
                                      <a:gd name="T1" fmla="*/ 0 h 6"/>
                                      <a:gd name="T2" fmla="*/ 0 w 2"/>
                                      <a:gd name="T3" fmla="*/ 3 h 6"/>
                                      <a:gd name="T4" fmla="*/ 0 w 2"/>
                                      <a:gd name="T5" fmla="*/ 6 h 6"/>
                                      <a:gd name="T6" fmla="*/ 1 w 2"/>
                                      <a:gd name="T7" fmla="*/ 6 h 6"/>
                                      <a:gd name="T8" fmla="*/ 2 w 2"/>
                                      <a:gd name="T9" fmla="*/ 3 h 6"/>
                                      <a:gd name="T10" fmla="*/ 2 w 2"/>
                                      <a:gd name="T11" fmla="*/ 0 h 6"/>
                                      <a:gd name="T12" fmla="*/ 1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1" y="0"/>
                                        </a:moveTo>
                                        <a:lnTo>
                                          <a:pt x="0" y="3"/>
                                        </a:lnTo>
                                        <a:lnTo>
                                          <a:pt x="0" y="6"/>
                                        </a:lnTo>
                                        <a:lnTo>
                                          <a:pt x="1" y="6"/>
                                        </a:lnTo>
                                        <a:lnTo>
                                          <a:pt x="2" y="3"/>
                                        </a:lnTo>
                                        <a:lnTo>
                                          <a:pt x="2"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29" name="Freeform 21574"/>
                                <wps:cNvSpPr>
                                  <a:spLocks/>
                                </wps:cNvSpPr>
                                <wps:spPr bwMode="auto">
                                  <a:xfrm>
                                    <a:off x="2192" y="747"/>
                                    <a:ext cx="2" cy="6"/>
                                  </a:xfrm>
                                  <a:custGeom>
                                    <a:avLst/>
                                    <a:gdLst>
                                      <a:gd name="T0" fmla="*/ 1 w 2"/>
                                      <a:gd name="T1" fmla="*/ 0 h 6"/>
                                      <a:gd name="T2" fmla="*/ 0 w 2"/>
                                      <a:gd name="T3" fmla="*/ 3 h 6"/>
                                      <a:gd name="T4" fmla="*/ 0 w 2"/>
                                      <a:gd name="T5" fmla="*/ 6 h 6"/>
                                      <a:gd name="T6" fmla="*/ 1 w 2"/>
                                      <a:gd name="T7" fmla="*/ 6 h 6"/>
                                      <a:gd name="T8" fmla="*/ 2 w 2"/>
                                      <a:gd name="T9" fmla="*/ 3 h 6"/>
                                      <a:gd name="T10" fmla="*/ 2 w 2"/>
                                      <a:gd name="T11" fmla="*/ 0 h 6"/>
                                      <a:gd name="T12" fmla="*/ 1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1" y="0"/>
                                        </a:moveTo>
                                        <a:lnTo>
                                          <a:pt x="0" y="3"/>
                                        </a:lnTo>
                                        <a:lnTo>
                                          <a:pt x="0" y="6"/>
                                        </a:lnTo>
                                        <a:lnTo>
                                          <a:pt x="1" y="6"/>
                                        </a:lnTo>
                                        <a:lnTo>
                                          <a:pt x="2" y="3"/>
                                        </a:lnTo>
                                        <a:lnTo>
                                          <a:pt x="2"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30" name="Freeform 21575"/>
                                <wps:cNvSpPr>
                                  <a:spLocks/>
                                </wps:cNvSpPr>
                                <wps:spPr bwMode="auto">
                                  <a:xfrm>
                                    <a:off x="2193" y="750"/>
                                    <a:ext cx="1" cy="3"/>
                                  </a:xfrm>
                                  <a:custGeom>
                                    <a:avLst/>
                                    <a:gdLst>
                                      <a:gd name="T0" fmla="*/ 1 w 1"/>
                                      <a:gd name="T1" fmla="*/ 0 h 3"/>
                                      <a:gd name="T2" fmla="*/ 0 w 1"/>
                                      <a:gd name="T3" fmla="*/ 3 h 3"/>
                                      <a:gd name="T4" fmla="*/ 1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1"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31" name="Line 21576"/>
                                <wps:cNvCnPr>
                                  <a:cxnSpLocks noChangeShapeType="1"/>
                                </wps:cNvCnPr>
                                <wps:spPr bwMode="auto">
                                  <a:xfrm>
                                    <a:off x="2193" y="75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32" name="Freeform 21577"/>
                                <wps:cNvSpPr>
                                  <a:spLocks/>
                                </wps:cNvSpPr>
                                <wps:spPr bwMode="auto">
                                  <a:xfrm>
                                    <a:off x="2193" y="747"/>
                                    <a:ext cx="2" cy="6"/>
                                  </a:xfrm>
                                  <a:custGeom>
                                    <a:avLst/>
                                    <a:gdLst>
                                      <a:gd name="T0" fmla="*/ 0 w 2"/>
                                      <a:gd name="T1" fmla="*/ 0 h 6"/>
                                      <a:gd name="T2" fmla="*/ 1 w 2"/>
                                      <a:gd name="T3" fmla="*/ 3 h 6"/>
                                      <a:gd name="T4" fmla="*/ 1 w 2"/>
                                      <a:gd name="T5" fmla="*/ 6 h 6"/>
                                      <a:gd name="T6" fmla="*/ 2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1" y="3"/>
                                        </a:lnTo>
                                        <a:lnTo>
                                          <a:pt x="1" y="6"/>
                                        </a:lnTo>
                                        <a:lnTo>
                                          <a:pt x="2" y="6"/>
                                        </a:lnTo>
                                        <a:lnTo>
                                          <a:pt x="2"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33" name="Freeform 21578"/>
                                <wps:cNvSpPr>
                                  <a:spLocks/>
                                </wps:cNvSpPr>
                                <wps:spPr bwMode="auto">
                                  <a:xfrm>
                                    <a:off x="2193" y="747"/>
                                    <a:ext cx="2" cy="6"/>
                                  </a:xfrm>
                                  <a:custGeom>
                                    <a:avLst/>
                                    <a:gdLst>
                                      <a:gd name="T0" fmla="*/ 0 w 2"/>
                                      <a:gd name="T1" fmla="*/ 0 h 6"/>
                                      <a:gd name="T2" fmla="*/ 1 w 2"/>
                                      <a:gd name="T3" fmla="*/ 3 h 6"/>
                                      <a:gd name="T4" fmla="*/ 1 w 2"/>
                                      <a:gd name="T5" fmla="*/ 6 h 6"/>
                                      <a:gd name="T6" fmla="*/ 2 w 2"/>
                                      <a:gd name="T7" fmla="*/ 6 h 6"/>
                                      <a:gd name="T8" fmla="*/ 2 w 2"/>
                                      <a:gd name="T9" fmla="*/ 3 h 6"/>
                                      <a:gd name="T10" fmla="*/ 2 w 2"/>
                                      <a:gd name="T11" fmla="*/ 0 h 6"/>
                                      <a:gd name="T12" fmla="*/ 0 w 2"/>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0"/>
                                        </a:moveTo>
                                        <a:lnTo>
                                          <a:pt x="1" y="3"/>
                                        </a:lnTo>
                                        <a:lnTo>
                                          <a:pt x="1" y="6"/>
                                        </a:lnTo>
                                        <a:lnTo>
                                          <a:pt x="2" y="6"/>
                                        </a:lnTo>
                                        <a:lnTo>
                                          <a:pt x="2"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34" name="Freeform 21579"/>
                                <wps:cNvSpPr>
                                  <a:spLocks/>
                                </wps:cNvSpPr>
                                <wps:spPr bwMode="auto">
                                  <a:xfrm>
                                    <a:off x="2195" y="750"/>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35" name="Line 21580"/>
                                <wps:cNvCnPr>
                                  <a:cxnSpLocks noChangeShapeType="1"/>
                                </wps:cNvCnPr>
                                <wps:spPr bwMode="auto">
                                  <a:xfrm>
                                    <a:off x="2195" y="75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36" name="Freeform 21581"/>
                                <wps:cNvSpPr>
                                  <a:spLocks/>
                                </wps:cNvSpPr>
                                <wps:spPr bwMode="auto">
                                  <a:xfrm>
                                    <a:off x="2194" y="747"/>
                                    <a:ext cx="3" cy="6"/>
                                  </a:xfrm>
                                  <a:custGeom>
                                    <a:avLst/>
                                    <a:gdLst>
                                      <a:gd name="T0" fmla="*/ 0 w 3"/>
                                      <a:gd name="T1" fmla="*/ 0 h 6"/>
                                      <a:gd name="T2" fmla="*/ 1 w 3"/>
                                      <a:gd name="T3" fmla="*/ 3 h 6"/>
                                      <a:gd name="T4" fmla="*/ 2 w 3"/>
                                      <a:gd name="T5" fmla="*/ 6 h 6"/>
                                      <a:gd name="T6" fmla="*/ 3 w 3"/>
                                      <a:gd name="T7" fmla="*/ 6 h 6"/>
                                      <a:gd name="T8" fmla="*/ 2 w 3"/>
                                      <a:gd name="T9" fmla="*/ 3 h 6"/>
                                      <a:gd name="T10" fmla="*/ 1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1" y="3"/>
                                        </a:lnTo>
                                        <a:lnTo>
                                          <a:pt x="2" y="6"/>
                                        </a:lnTo>
                                        <a:lnTo>
                                          <a:pt x="3" y="6"/>
                                        </a:lnTo>
                                        <a:lnTo>
                                          <a:pt x="2"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37" name="Freeform 21582"/>
                                <wps:cNvSpPr>
                                  <a:spLocks/>
                                </wps:cNvSpPr>
                                <wps:spPr bwMode="auto">
                                  <a:xfrm>
                                    <a:off x="2194" y="747"/>
                                    <a:ext cx="3" cy="6"/>
                                  </a:xfrm>
                                  <a:custGeom>
                                    <a:avLst/>
                                    <a:gdLst>
                                      <a:gd name="T0" fmla="*/ 0 w 3"/>
                                      <a:gd name="T1" fmla="*/ 0 h 6"/>
                                      <a:gd name="T2" fmla="*/ 1 w 3"/>
                                      <a:gd name="T3" fmla="*/ 3 h 6"/>
                                      <a:gd name="T4" fmla="*/ 2 w 3"/>
                                      <a:gd name="T5" fmla="*/ 6 h 6"/>
                                      <a:gd name="T6" fmla="*/ 3 w 3"/>
                                      <a:gd name="T7" fmla="*/ 6 h 6"/>
                                      <a:gd name="T8" fmla="*/ 2 w 3"/>
                                      <a:gd name="T9" fmla="*/ 3 h 6"/>
                                      <a:gd name="T10" fmla="*/ 1 w 3"/>
                                      <a:gd name="T11" fmla="*/ 0 h 6"/>
                                      <a:gd name="T12" fmla="*/ 0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0" y="0"/>
                                        </a:moveTo>
                                        <a:lnTo>
                                          <a:pt x="1" y="3"/>
                                        </a:lnTo>
                                        <a:lnTo>
                                          <a:pt x="2" y="6"/>
                                        </a:lnTo>
                                        <a:lnTo>
                                          <a:pt x="3" y="6"/>
                                        </a:lnTo>
                                        <a:lnTo>
                                          <a:pt x="2"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38" name="Freeform 21583"/>
                                <wps:cNvSpPr>
                                  <a:spLocks/>
                                </wps:cNvSpPr>
                                <wps:spPr bwMode="auto">
                                  <a:xfrm>
                                    <a:off x="2196" y="750"/>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39" name="Line 21584"/>
                                <wps:cNvCnPr>
                                  <a:cxnSpLocks noChangeShapeType="1"/>
                                </wps:cNvCnPr>
                                <wps:spPr bwMode="auto">
                                  <a:xfrm>
                                    <a:off x="2197" y="75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40" name="Freeform 21585"/>
                                <wps:cNvSpPr>
                                  <a:spLocks/>
                                </wps:cNvSpPr>
                                <wps:spPr bwMode="auto">
                                  <a:xfrm>
                                    <a:off x="2195" y="746"/>
                                    <a:ext cx="4" cy="7"/>
                                  </a:xfrm>
                                  <a:custGeom>
                                    <a:avLst/>
                                    <a:gdLst>
                                      <a:gd name="T0" fmla="*/ 0 w 4"/>
                                      <a:gd name="T1" fmla="*/ 1 h 7"/>
                                      <a:gd name="T2" fmla="*/ 1 w 4"/>
                                      <a:gd name="T3" fmla="*/ 4 h 7"/>
                                      <a:gd name="T4" fmla="*/ 2 w 4"/>
                                      <a:gd name="T5" fmla="*/ 7 h 7"/>
                                      <a:gd name="T6" fmla="*/ 4 w 4"/>
                                      <a:gd name="T7" fmla="*/ 6 h 7"/>
                                      <a:gd name="T8" fmla="*/ 2 w 4"/>
                                      <a:gd name="T9" fmla="*/ 3 h 7"/>
                                      <a:gd name="T10" fmla="*/ 1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2" y="3"/>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41" name="Freeform 21586"/>
                                <wps:cNvSpPr>
                                  <a:spLocks/>
                                </wps:cNvSpPr>
                                <wps:spPr bwMode="auto">
                                  <a:xfrm>
                                    <a:off x="2195" y="746"/>
                                    <a:ext cx="4" cy="7"/>
                                  </a:xfrm>
                                  <a:custGeom>
                                    <a:avLst/>
                                    <a:gdLst>
                                      <a:gd name="T0" fmla="*/ 0 w 4"/>
                                      <a:gd name="T1" fmla="*/ 1 h 7"/>
                                      <a:gd name="T2" fmla="*/ 1 w 4"/>
                                      <a:gd name="T3" fmla="*/ 4 h 7"/>
                                      <a:gd name="T4" fmla="*/ 2 w 4"/>
                                      <a:gd name="T5" fmla="*/ 7 h 7"/>
                                      <a:gd name="T6" fmla="*/ 4 w 4"/>
                                      <a:gd name="T7" fmla="*/ 6 h 7"/>
                                      <a:gd name="T8" fmla="*/ 2 w 4"/>
                                      <a:gd name="T9" fmla="*/ 3 h 7"/>
                                      <a:gd name="T10" fmla="*/ 1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2" y="3"/>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42" name="Freeform 21587"/>
                                <wps:cNvSpPr>
                                  <a:spLocks/>
                                </wps:cNvSpPr>
                                <wps:spPr bwMode="auto">
                                  <a:xfrm>
                                    <a:off x="2197" y="749"/>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43" name="Line 21588"/>
                                <wps:cNvCnPr>
                                  <a:cxnSpLocks noChangeShapeType="1"/>
                                </wps:cNvCnPr>
                                <wps:spPr bwMode="auto">
                                  <a:xfrm>
                                    <a:off x="2199" y="75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44" name="Freeform 21589"/>
                                <wps:cNvSpPr>
                                  <a:spLocks/>
                                </wps:cNvSpPr>
                                <wps:spPr bwMode="auto">
                                  <a:xfrm>
                                    <a:off x="2196" y="746"/>
                                    <a:ext cx="4" cy="6"/>
                                  </a:xfrm>
                                  <a:custGeom>
                                    <a:avLst/>
                                    <a:gdLst>
                                      <a:gd name="T0" fmla="*/ 0 w 4"/>
                                      <a:gd name="T1" fmla="*/ 1 h 6"/>
                                      <a:gd name="T2" fmla="*/ 1 w 4"/>
                                      <a:gd name="T3" fmla="*/ 3 h 6"/>
                                      <a:gd name="T4" fmla="*/ 3 w 4"/>
                                      <a:gd name="T5" fmla="*/ 6 h 6"/>
                                      <a:gd name="T6" fmla="*/ 4 w 4"/>
                                      <a:gd name="T7" fmla="*/ 5 h 6"/>
                                      <a:gd name="T8" fmla="*/ 2 w 4"/>
                                      <a:gd name="T9" fmla="*/ 2 h 6"/>
                                      <a:gd name="T10" fmla="*/ 1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3"/>
                                        </a:lnTo>
                                        <a:lnTo>
                                          <a:pt x="3" y="6"/>
                                        </a:lnTo>
                                        <a:lnTo>
                                          <a:pt x="4" y="5"/>
                                        </a:lnTo>
                                        <a:lnTo>
                                          <a:pt x="2"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45" name="Freeform 21590"/>
                                <wps:cNvSpPr>
                                  <a:spLocks/>
                                </wps:cNvSpPr>
                                <wps:spPr bwMode="auto">
                                  <a:xfrm>
                                    <a:off x="2196" y="746"/>
                                    <a:ext cx="4" cy="6"/>
                                  </a:xfrm>
                                  <a:custGeom>
                                    <a:avLst/>
                                    <a:gdLst>
                                      <a:gd name="T0" fmla="*/ 0 w 4"/>
                                      <a:gd name="T1" fmla="*/ 1 h 6"/>
                                      <a:gd name="T2" fmla="*/ 1 w 4"/>
                                      <a:gd name="T3" fmla="*/ 3 h 6"/>
                                      <a:gd name="T4" fmla="*/ 3 w 4"/>
                                      <a:gd name="T5" fmla="*/ 6 h 6"/>
                                      <a:gd name="T6" fmla="*/ 4 w 4"/>
                                      <a:gd name="T7" fmla="*/ 5 h 6"/>
                                      <a:gd name="T8" fmla="*/ 2 w 4"/>
                                      <a:gd name="T9" fmla="*/ 2 h 6"/>
                                      <a:gd name="T10" fmla="*/ 1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3"/>
                                        </a:lnTo>
                                        <a:lnTo>
                                          <a:pt x="3" y="6"/>
                                        </a:lnTo>
                                        <a:lnTo>
                                          <a:pt x="4" y="5"/>
                                        </a:lnTo>
                                        <a:lnTo>
                                          <a:pt x="2"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46" name="Freeform 21591"/>
                                <wps:cNvSpPr>
                                  <a:spLocks/>
                                </wps:cNvSpPr>
                                <wps:spPr bwMode="auto">
                                  <a:xfrm>
                                    <a:off x="2198" y="748"/>
                                    <a:ext cx="3" cy="3"/>
                                  </a:xfrm>
                                  <a:custGeom>
                                    <a:avLst/>
                                    <a:gdLst>
                                      <a:gd name="T0" fmla="*/ 0 w 3"/>
                                      <a:gd name="T1" fmla="*/ 0 h 3"/>
                                      <a:gd name="T2" fmla="*/ 2 w 3"/>
                                      <a:gd name="T3" fmla="*/ 3 h 3"/>
                                      <a:gd name="T4" fmla="*/ 3 w 3"/>
                                      <a:gd name="T5" fmla="*/ 3 h 3"/>
                                      <a:gd name="T6" fmla="*/ 0 w 3"/>
                                      <a:gd name="T7" fmla="*/ 0 h 3"/>
                                    </a:gdLst>
                                    <a:ahLst/>
                                    <a:cxnLst>
                                      <a:cxn ang="0">
                                        <a:pos x="T0" y="T1"/>
                                      </a:cxn>
                                      <a:cxn ang="0">
                                        <a:pos x="T2" y="T3"/>
                                      </a:cxn>
                                      <a:cxn ang="0">
                                        <a:pos x="T4" y="T5"/>
                                      </a:cxn>
                                      <a:cxn ang="0">
                                        <a:pos x="T6" y="T7"/>
                                      </a:cxn>
                                    </a:cxnLst>
                                    <a:rect l="0" t="0" r="r" b="b"/>
                                    <a:pathLst>
                                      <a:path w="3" h="3">
                                        <a:moveTo>
                                          <a:pt x="0" y="0"/>
                                        </a:moveTo>
                                        <a:lnTo>
                                          <a:pt x="2" y="3"/>
                                        </a:lnTo>
                                        <a:lnTo>
                                          <a:pt x="3"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47" name="Line 21592"/>
                                <wps:cNvCnPr>
                                  <a:cxnSpLocks noChangeShapeType="1"/>
                                </wps:cNvCnPr>
                                <wps:spPr bwMode="auto">
                                  <a:xfrm>
                                    <a:off x="2200" y="75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48" name="Freeform 21593"/>
                                <wps:cNvSpPr>
                                  <a:spLocks/>
                                </wps:cNvSpPr>
                                <wps:spPr bwMode="auto">
                                  <a:xfrm>
                                    <a:off x="2196" y="745"/>
                                    <a:ext cx="6" cy="6"/>
                                  </a:xfrm>
                                  <a:custGeom>
                                    <a:avLst/>
                                    <a:gdLst>
                                      <a:gd name="T0" fmla="*/ 0 w 6"/>
                                      <a:gd name="T1" fmla="*/ 1 h 6"/>
                                      <a:gd name="T2" fmla="*/ 2 w 6"/>
                                      <a:gd name="T3" fmla="*/ 3 h 6"/>
                                      <a:gd name="T4" fmla="*/ 5 w 6"/>
                                      <a:gd name="T5" fmla="*/ 6 h 6"/>
                                      <a:gd name="T6" fmla="*/ 6 w 6"/>
                                      <a:gd name="T7" fmla="*/ 5 h 6"/>
                                      <a:gd name="T8" fmla="*/ 3 w 6"/>
                                      <a:gd name="T9" fmla="*/ 3 h 6"/>
                                      <a:gd name="T10" fmla="*/ 1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3"/>
                                        </a:lnTo>
                                        <a:lnTo>
                                          <a:pt x="5" y="6"/>
                                        </a:lnTo>
                                        <a:lnTo>
                                          <a:pt x="6" y="5"/>
                                        </a:lnTo>
                                        <a:lnTo>
                                          <a:pt x="3" y="3"/>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49" name="Freeform 21594"/>
                                <wps:cNvSpPr>
                                  <a:spLocks/>
                                </wps:cNvSpPr>
                                <wps:spPr bwMode="auto">
                                  <a:xfrm>
                                    <a:off x="2196" y="745"/>
                                    <a:ext cx="6" cy="6"/>
                                  </a:xfrm>
                                  <a:custGeom>
                                    <a:avLst/>
                                    <a:gdLst>
                                      <a:gd name="T0" fmla="*/ 0 w 6"/>
                                      <a:gd name="T1" fmla="*/ 1 h 6"/>
                                      <a:gd name="T2" fmla="*/ 2 w 6"/>
                                      <a:gd name="T3" fmla="*/ 3 h 6"/>
                                      <a:gd name="T4" fmla="*/ 5 w 6"/>
                                      <a:gd name="T5" fmla="*/ 6 h 6"/>
                                      <a:gd name="T6" fmla="*/ 6 w 6"/>
                                      <a:gd name="T7" fmla="*/ 5 h 6"/>
                                      <a:gd name="T8" fmla="*/ 3 w 6"/>
                                      <a:gd name="T9" fmla="*/ 3 h 6"/>
                                      <a:gd name="T10" fmla="*/ 1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3"/>
                                        </a:lnTo>
                                        <a:lnTo>
                                          <a:pt x="5" y="6"/>
                                        </a:lnTo>
                                        <a:lnTo>
                                          <a:pt x="6" y="5"/>
                                        </a:lnTo>
                                        <a:lnTo>
                                          <a:pt x="3" y="3"/>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50" name="Freeform 21595"/>
                                <wps:cNvSpPr>
                                  <a:spLocks/>
                                </wps:cNvSpPr>
                                <wps:spPr bwMode="auto">
                                  <a:xfrm>
                                    <a:off x="2199" y="748"/>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51" name="Line 21596"/>
                                <wps:cNvCnPr>
                                  <a:cxnSpLocks noChangeShapeType="1"/>
                                </wps:cNvCnPr>
                                <wps:spPr bwMode="auto">
                                  <a:xfrm>
                                    <a:off x="2202" y="75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g:wgp>
                            <wpg:wgp>
                              <wpg:cNvPr id="1981364752" name="Group 21597"/>
                              <wpg:cNvGrpSpPr>
                                <a:grpSpLocks/>
                              </wpg:cNvGrpSpPr>
                              <wpg:grpSpPr bwMode="auto">
                                <a:xfrm>
                                  <a:off x="577987" y="198843"/>
                                  <a:ext cx="139999" cy="145481"/>
                                  <a:chOff x="2197" y="491"/>
                                  <a:chExt cx="249" cy="259"/>
                                </a:xfrm>
                              </wpg:grpSpPr>
                              <wps:wsp>
                                <wps:cNvPr id="1981364753" name="Freeform 21598"/>
                                <wps:cNvSpPr>
                                  <a:spLocks/>
                                </wps:cNvSpPr>
                                <wps:spPr bwMode="auto">
                                  <a:xfrm>
                                    <a:off x="2197" y="745"/>
                                    <a:ext cx="6" cy="5"/>
                                  </a:xfrm>
                                  <a:custGeom>
                                    <a:avLst/>
                                    <a:gdLst>
                                      <a:gd name="T0" fmla="*/ 0 w 6"/>
                                      <a:gd name="T1" fmla="*/ 1 h 5"/>
                                      <a:gd name="T2" fmla="*/ 2 w 6"/>
                                      <a:gd name="T3" fmla="*/ 3 h 5"/>
                                      <a:gd name="T4" fmla="*/ 5 w 6"/>
                                      <a:gd name="T5" fmla="*/ 5 h 5"/>
                                      <a:gd name="T6" fmla="*/ 6 w 6"/>
                                      <a:gd name="T7" fmla="*/ 4 h 5"/>
                                      <a:gd name="T8" fmla="*/ 3 w 6"/>
                                      <a:gd name="T9" fmla="*/ 2 h 5"/>
                                      <a:gd name="T10" fmla="*/ 1 w 6"/>
                                      <a:gd name="T11" fmla="*/ 0 h 5"/>
                                      <a:gd name="T12" fmla="*/ 0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1"/>
                                        </a:moveTo>
                                        <a:lnTo>
                                          <a:pt x="2" y="3"/>
                                        </a:lnTo>
                                        <a:lnTo>
                                          <a:pt x="5" y="5"/>
                                        </a:lnTo>
                                        <a:lnTo>
                                          <a:pt x="6" y="4"/>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54" name="Freeform 21599"/>
                                <wps:cNvSpPr>
                                  <a:spLocks/>
                                </wps:cNvSpPr>
                                <wps:spPr bwMode="auto">
                                  <a:xfrm>
                                    <a:off x="2197" y="745"/>
                                    <a:ext cx="6" cy="5"/>
                                  </a:xfrm>
                                  <a:custGeom>
                                    <a:avLst/>
                                    <a:gdLst>
                                      <a:gd name="T0" fmla="*/ 0 w 6"/>
                                      <a:gd name="T1" fmla="*/ 1 h 5"/>
                                      <a:gd name="T2" fmla="*/ 2 w 6"/>
                                      <a:gd name="T3" fmla="*/ 3 h 5"/>
                                      <a:gd name="T4" fmla="*/ 5 w 6"/>
                                      <a:gd name="T5" fmla="*/ 5 h 5"/>
                                      <a:gd name="T6" fmla="*/ 6 w 6"/>
                                      <a:gd name="T7" fmla="*/ 4 h 5"/>
                                      <a:gd name="T8" fmla="*/ 3 w 6"/>
                                      <a:gd name="T9" fmla="*/ 2 h 5"/>
                                      <a:gd name="T10" fmla="*/ 1 w 6"/>
                                      <a:gd name="T11" fmla="*/ 0 h 5"/>
                                      <a:gd name="T12" fmla="*/ 0 w 6"/>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0" y="1"/>
                                        </a:moveTo>
                                        <a:lnTo>
                                          <a:pt x="2" y="3"/>
                                        </a:lnTo>
                                        <a:lnTo>
                                          <a:pt x="5" y="5"/>
                                        </a:lnTo>
                                        <a:lnTo>
                                          <a:pt x="6" y="4"/>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55" name="Freeform 21600"/>
                                <wps:cNvSpPr>
                                  <a:spLocks/>
                                </wps:cNvSpPr>
                                <wps:spPr bwMode="auto">
                                  <a:xfrm>
                                    <a:off x="2200" y="747"/>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56" name="Line 21601"/>
                                <wps:cNvCnPr>
                                  <a:cxnSpLocks noChangeShapeType="1"/>
                                </wps:cNvCnPr>
                                <wps:spPr bwMode="auto">
                                  <a:xfrm>
                                    <a:off x="2203" y="7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57" name="Freeform 21602"/>
                                <wps:cNvSpPr>
                                  <a:spLocks/>
                                </wps:cNvSpPr>
                                <wps:spPr bwMode="auto">
                                  <a:xfrm>
                                    <a:off x="2198" y="742"/>
                                    <a:ext cx="6" cy="7"/>
                                  </a:xfrm>
                                  <a:custGeom>
                                    <a:avLst/>
                                    <a:gdLst>
                                      <a:gd name="T0" fmla="*/ 0 w 6"/>
                                      <a:gd name="T1" fmla="*/ 3 h 7"/>
                                      <a:gd name="T2" fmla="*/ 2 w 6"/>
                                      <a:gd name="T3" fmla="*/ 5 h 7"/>
                                      <a:gd name="T4" fmla="*/ 5 w 6"/>
                                      <a:gd name="T5" fmla="*/ 7 h 7"/>
                                      <a:gd name="T6" fmla="*/ 6 w 6"/>
                                      <a:gd name="T7" fmla="*/ 5 h 7"/>
                                      <a:gd name="T8" fmla="*/ 4 w 6"/>
                                      <a:gd name="T9" fmla="*/ 3 h 7"/>
                                      <a:gd name="T10" fmla="*/ 1 w 6"/>
                                      <a:gd name="T11" fmla="*/ 0 h 7"/>
                                      <a:gd name="T12" fmla="*/ 0 w 6"/>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3"/>
                                        </a:moveTo>
                                        <a:lnTo>
                                          <a:pt x="2" y="5"/>
                                        </a:lnTo>
                                        <a:lnTo>
                                          <a:pt x="5" y="7"/>
                                        </a:lnTo>
                                        <a:lnTo>
                                          <a:pt x="6" y="5"/>
                                        </a:lnTo>
                                        <a:lnTo>
                                          <a:pt x="4" y="3"/>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58" name="Freeform 21603"/>
                                <wps:cNvSpPr>
                                  <a:spLocks/>
                                </wps:cNvSpPr>
                                <wps:spPr bwMode="auto">
                                  <a:xfrm>
                                    <a:off x="2198" y="742"/>
                                    <a:ext cx="6" cy="7"/>
                                  </a:xfrm>
                                  <a:custGeom>
                                    <a:avLst/>
                                    <a:gdLst>
                                      <a:gd name="T0" fmla="*/ 0 w 6"/>
                                      <a:gd name="T1" fmla="*/ 3 h 7"/>
                                      <a:gd name="T2" fmla="*/ 2 w 6"/>
                                      <a:gd name="T3" fmla="*/ 5 h 7"/>
                                      <a:gd name="T4" fmla="*/ 5 w 6"/>
                                      <a:gd name="T5" fmla="*/ 7 h 7"/>
                                      <a:gd name="T6" fmla="*/ 6 w 6"/>
                                      <a:gd name="T7" fmla="*/ 5 h 7"/>
                                      <a:gd name="T8" fmla="*/ 4 w 6"/>
                                      <a:gd name="T9" fmla="*/ 3 h 7"/>
                                      <a:gd name="T10" fmla="*/ 1 w 6"/>
                                      <a:gd name="T11" fmla="*/ 0 h 7"/>
                                      <a:gd name="T12" fmla="*/ 0 w 6"/>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3"/>
                                        </a:moveTo>
                                        <a:lnTo>
                                          <a:pt x="2" y="5"/>
                                        </a:lnTo>
                                        <a:lnTo>
                                          <a:pt x="5" y="7"/>
                                        </a:lnTo>
                                        <a:lnTo>
                                          <a:pt x="6" y="5"/>
                                        </a:lnTo>
                                        <a:lnTo>
                                          <a:pt x="4" y="3"/>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59" name="Freeform 21604"/>
                                <wps:cNvSpPr>
                                  <a:spLocks/>
                                </wps:cNvSpPr>
                                <wps:spPr bwMode="auto">
                                  <a:xfrm>
                                    <a:off x="2202" y="745"/>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60" name="Line 21605"/>
                                <wps:cNvCnPr>
                                  <a:cxnSpLocks noChangeShapeType="1"/>
                                </wps:cNvCnPr>
                                <wps:spPr bwMode="auto">
                                  <a:xfrm>
                                    <a:off x="2204" y="74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61" name="Freeform 21606"/>
                                <wps:cNvSpPr>
                                  <a:spLocks/>
                                </wps:cNvSpPr>
                                <wps:spPr bwMode="auto">
                                  <a:xfrm>
                                    <a:off x="2199" y="740"/>
                                    <a:ext cx="7" cy="7"/>
                                  </a:xfrm>
                                  <a:custGeom>
                                    <a:avLst/>
                                    <a:gdLst>
                                      <a:gd name="T0" fmla="*/ 0 w 7"/>
                                      <a:gd name="T1" fmla="*/ 2 h 7"/>
                                      <a:gd name="T2" fmla="*/ 3 w 7"/>
                                      <a:gd name="T3" fmla="*/ 5 h 7"/>
                                      <a:gd name="T4" fmla="*/ 5 w 7"/>
                                      <a:gd name="T5" fmla="*/ 7 h 7"/>
                                      <a:gd name="T6" fmla="*/ 7 w 7"/>
                                      <a:gd name="T7" fmla="*/ 5 h 7"/>
                                      <a:gd name="T8" fmla="*/ 4 w 7"/>
                                      <a:gd name="T9" fmla="*/ 2 h 7"/>
                                      <a:gd name="T10" fmla="*/ 2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3" y="5"/>
                                        </a:lnTo>
                                        <a:lnTo>
                                          <a:pt x="5" y="7"/>
                                        </a:lnTo>
                                        <a:lnTo>
                                          <a:pt x="7" y="5"/>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62" name="Freeform 21607"/>
                                <wps:cNvSpPr>
                                  <a:spLocks/>
                                </wps:cNvSpPr>
                                <wps:spPr bwMode="auto">
                                  <a:xfrm>
                                    <a:off x="2199" y="740"/>
                                    <a:ext cx="7" cy="7"/>
                                  </a:xfrm>
                                  <a:custGeom>
                                    <a:avLst/>
                                    <a:gdLst>
                                      <a:gd name="T0" fmla="*/ 0 w 7"/>
                                      <a:gd name="T1" fmla="*/ 2 h 7"/>
                                      <a:gd name="T2" fmla="*/ 3 w 7"/>
                                      <a:gd name="T3" fmla="*/ 5 h 7"/>
                                      <a:gd name="T4" fmla="*/ 5 w 7"/>
                                      <a:gd name="T5" fmla="*/ 7 h 7"/>
                                      <a:gd name="T6" fmla="*/ 7 w 7"/>
                                      <a:gd name="T7" fmla="*/ 5 h 7"/>
                                      <a:gd name="T8" fmla="*/ 4 w 7"/>
                                      <a:gd name="T9" fmla="*/ 2 h 7"/>
                                      <a:gd name="T10" fmla="*/ 2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3" y="5"/>
                                        </a:lnTo>
                                        <a:lnTo>
                                          <a:pt x="5" y="7"/>
                                        </a:lnTo>
                                        <a:lnTo>
                                          <a:pt x="7" y="5"/>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63" name="Freeform 21608"/>
                                <wps:cNvSpPr>
                                  <a:spLocks/>
                                </wps:cNvSpPr>
                                <wps:spPr bwMode="auto">
                                  <a:xfrm>
                                    <a:off x="2201" y="740"/>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64" name="Line 21609"/>
                                <wps:cNvCnPr>
                                  <a:cxnSpLocks noChangeShapeType="1"/>
                                </wps:cNvCnPr>
                                <wps:spPr bwMode="auto">
                                  <a:xfrm>
                                    <a:off x="2201" y="7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65" name="Freeform 21610"/>
                                <wps:cNvSpPr>
                                  <a:spLocks/>
                                </wps:cNvSpPr>
                                <wps:spPr bwMode="auto">
                                  <a:xfrm>
                                    <a:off x="2201" y="738"/>
                                    <a:ext cx="6" cy="7"/>
                                  </a:xfrm>
                                  <a:custGeom>
                                    <a:avLst/>
                                    <a:gdLst>
                                      <a:gd name="T0" fmla="*/ 0 w 6"/>
                                      <a:gd name="T1" fmla="*/ 2 h 7"/>
                                      <a:gd name="T2" fmla="*/ 2 w 6"/>
                                      <a:gd name="T3" fmla="*/ 4 h 7"/>
                                      <a:gd name="T4" fmla="*/ 5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5" y="7"/>
                                        </a:lnTo>
                                        <a:lnTo>
                                          <a:pt x="6" y="5"/>
                                        </a:lnTo>
                                        <a:lnTo>
                                          <a:pt x="4"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66" name="Freeform 21611"/>
                                <wps:cNvSpPr>
                                  <a:spLocks/>
                                </wps:cNvSpPr>
                                <wps:spPr bwMode="auto">
                                  <a:xfrm>
                                    <a:off x="2201" y="738"/>
                                    <a:ext cx="6" cy="7"/>
                                  </a:xfrm>
                                  <a:custGeom>
                                    <a:avLst/>
                                    <a:gdLst>
                                      <a:gd name="T0" fmla="*/ 0 w 6"/>
                                      <a:gd name="T1" fmla="*/ 2 h 7"/>
                                      <a:gd name="T2" fmla="*/ 2 w 6"/>
                                      <a:gd name="T3" fmla="*/ 4 h 7"/>
                                      <a:gd name="T4" fmla="*/ 5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5" y="7"/>
                                        </a:lnTo>
                                        <a:lnTo>
                                          <a:pt x="6" y="5"/>
                                        </a:lnTo>
                                        <a:lnTo>
                                          <a:pt x="4"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67" name="Freeform 21612"/>
                                <wps:cNvSpPr>
                                  <a:spLocks/>
                                </wps:cNvSpPr>
                                <wps:spPr bwMode="auto">
                                  <a:xfrm>
                                    <a:off x="2203" y="738"/>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68" name="Line 21613"/>
                                <wps:cNvCnPr>
                                  <a:cxnSpLocks noChangeShapeType="1"/>
                                </wps:cNvCnPr>
                                <wps:spPr bwMode="auto">
                                  <a:xfrm>
                                    <a:off x="2203" y="73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69" name="Freeform 21614"/>
                                <wps:cNvSpPr>
                                  <a:spLocks/>
                                </wps:cNvSpPr>
                                <wps:spPr bwMode="auto">
                                  <a:xfrm>
                                    <a:off x="2203" y="737"/>
                                    <a:ext cx="6" cy="6"/>
                                  </a:xfrm>
                                  <a:custGeom>
                                    <a:avLst/>
                                    <a:gdLst>
                                      <a:gd name="T0" fmla="*/ 0 w 6"/>
                                      <a:gd name="T1" fmla="*/ 1 h 6"/>
                                      <a:gd name="T2" fmla="*/ 2 w 6"/>
                                      <a:gd name="T3" fmla="*/ 4 h 6"/>
                                      <a:gd name="T4" fmla="*/ 4 w 6"/>
                                      <a:gd name="T5" fmla="*/ 6 h 6"/>
                                      <a:gd name="T6" fmla="*/ 6 w 6"/>
                                      <a:gd name="T7" fmla="*/ 4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4"/>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70" name="Freeform 21615"/>
                                <wps:cNvSpPr>
                                  <a:spLocks/>
                                </wps:cNvSpPr>
                                <wps:spPr bwMode="auto">
                                  <a:xfrm>
                                    <a:off x="2203" y="737"/>
                                    <a:ext cx="6" cy="6"/>
                                  </a:xfrm>
                                  <a:custGeom>
                                    <a:avLst/>
                                    <a:gdLst>
                                      <a:gd name="T0" fmla="*/ 0 w 6"/>
                                      <a:gd name="T1" fmla="*/ 1 h 6"/>
                                      <a:gd name="T2" fmla="*/ 2 w 6"/>
                                      <a:gd name="T3" fmla="*/ 4 h 6"/>
                                      <a:gd name="T4" fmla="*/ 4 w 6"/>
                                      <a:gd name="T5" fmla="*/ 6 h 6"/>
                                      <a:gd name="T6" fmla="*/ 6 w 6"/>
                                      <a:gd name="T7" fmla="*/ 4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4"/>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71" name="Freeform 21616"/>
                                <wps:cNvSpPr>
                                  <a:spLocks/>
                                </wps:cNvSpPr>
                                <wps:spPr bwMode="auto">
                                  <a:xfrm>
                                    <a:off x="2205" y="736"/>
                                    <a:ext cx="2" cy="3"/>
                                  </a:xfrm>
                                  <a:custGeom>
                                    <a:avLst/>
                                    <a:gdLst>
                                      <a:gd name="T0" fmla="*/ 2 w 2"/>
                                      <a:gd name="T1" fmla="*/ 3 h 3"/>
                                      <a:gd name="T2" fmla="*/ 0 w 2"/>
                                      <a:gd name="T3" fmla="*/ 1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1"/>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72" name="Line 21617"/>
                                <wps:cNvCnPr>
                                  <a:cxnSpLocks noChangeShapeType="1"/>
                                </wps:cNvCnPr>
                                <wps:spPr bwMode="auto">
                                  <a:xfrm flipV="1">
                                    <a:off x="2205" y="736"/>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73" name="Freeform 21618"/>
                                <wps:cNvSpPr>
                                  <a:spLocks/>
                                </wps:cNvSpPr>
                                <wps:spPr bwMode="auto">
                                  <a:xfrm>
                                    <a:off x="2205" y="735"/>
                                    <a:ext cx="6" cy="6"/>
                                  </a:xfrm>
                                  <a:custGeom>
                                    <a:avLst/>
                                    <a:gdLst>
                                      <a:gd name="T0" fmla="*/ 0 w 6"/>
                                      <a:gd name="T1" fmla="*/ 1 h 6"/>
                                      <a:gd name="T2" fmla="*/ 2 w 6"/>
                                      <a:gd name="T3" fmla="*/ 4 h 6"/>
                                      <a:gd name="T4" fmla="*/ 4 w 6"/>
                                      <a:gd name="T5" fmla="*/ 6 h 6"/>
                                      <a:gd name="T6" fmla="*/ 6 w 6"/>
                                      <a:gd name="T7" fmla="*/ 5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5"/>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74" name="Freeform 21619"/>
                                <wps:cNvSpPr>
                                  <a:spLocks/>
                                </wps:cNvSpPr>
                                <wps:spPr bwMode="auto">
                                  <a:xfrm>
                                    <a:off x="2205" y="735"/>
                                    <a:ext cx="6" cy="6"/>
                                  </a:xfrm>
                                  <a:custGeom>
                                    <a:avLst/>
                                    <a:gdLst>
                                      <a:gd name="T0" fmla="*/ 0 w 6"/>
                                      <a:gd name="T1" fmla="*/ 1 h 6"/>
                                      <a:gd name="T2" fmla="*/ 2 w 6"/>
                                      <a:gd name="T3" fmla="*/ 4 h 6"/>
                                      <a:gd name="T4" fmla="*/ 4 w 6"/>
                                      <a:gd name="T5" fmla="*/ 6 h 6"/>
                                      <a:gd name="T6" fmla="*/ 6 w 6"/>
                                      <a:gd name="T7" fmla="*/ 5 h 6"/>
                                      <a:gd name="T8" fmla="*/ 4 w 6"/>
                                      <a:gd name="T9" fmla="*/ 2 h 6"/>
                                      <a:gd name="T10" fmla="*/ 2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4" y="6"/>
                                        </a:lnTo>
                                        <a:lnTo>
                                          <a:pt x="6" y="5"/>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75" name="Freeform 21620"/>
                                <wps:cNvSpPr>
                                  <a:spLocks/>
                                </wps:cNvSpPr>
                                <wps:spPr bwMode="auto">
                                  <a:xfrm>
                                    <a:off x="2207" y="735"/>
                                    <a:ext cx="2" cy="2"/>
                                  </a:xfrm>
                                  <a:custGeom>
                                    <a:avLst/>
                                    <a:gdLst>
                                      <a:gd name="T0" fmla="*/ 2 w 2"/>
                                      <a:gd name="T1" fmla="*/ 2 h 2"/>
                                      <a:gd name="T2" fmla="*/ 0 w 2"/>
                                      <a:gd name="T3" fmla="*/ 0 h 2"/>
                                      <a:gd name="T4" fmla="*/ 1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1"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76" name="Line 21621"/>
                                <wps:cNvCnPr>
                                  <a:cxnSpLocks noChangeShapeType="1"/>
                                </wps:cNvCnPr>
                                <wps:spPr bwMode="auto">
                                  <a:xfrm>
                                    <a:off x="2207" y="735"/>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77" name="Freeform 21622"/>
                                <wps:cNvSpPr>
                                  <a:spLocks/>
                                </wps:cNvSpPr>
                                <wps:spPr bwMode="auto">
                                  <a:xfrm>
                                    <a:off x="2208" y="732"/>
                                    <a:ext cx="7" cy="8"/>
                                  </a:xfrm>
                                  <a:custGeom>
                                    <a:avLst/>
                                    <a:gdLst>
                                      <a:gd name="T0" fmla="*/ 0 w 7"/>
                                      <a:gd name="T1" fmla="*/ 3 h 8"/>
                                      <a:gd name="T2" fmla="*/ 1 w 7"/>
                                      <a:gd name="T3" fmla="*/ 5 h 8"/>
                                      <a:gd name="T4" fmla="*/ 3 w 7"/>
                                      <a:gd name="T5" fmla="*/ 8 h 8"/>
                                      <a:gd name="T6" fmla="*/ 7 w 7"/>
                                      <a:gd name="T7" fmla="*/ 5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5"/>
                                        </a:lnTo>
                                        <a:lnTo>
                                          <a:pt x="3" y="8"/>
                                        </a:lnTo>
                                        <a:lnTo>
                                          <a:pt x="7"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78" name="Freeform 21623"/>
                                <wps:cNvSpPr>
                                  <a:spLocks/>
                                </wps:cNvSpPr>
                                <wps:spPr bwMode="auto">
                                  <a:xfrm>
                                    <a:off x="2208" y="732"/>
                                    <a:ext cx="7" cy="8"/>
                                  </a:xfrm>
                                  <a:custGeom>
                                    <a:avLst/>
                                    <a:gdLst>
                                      <a:gd name="T0" fmla="*/ 0 w 7"/>
                                      <a:gd name="T1" fmla="*/ 3 h 8"/>
                                      <a:gd name="T2" fmla="*/ 1 w 7"/>
                                      <a:gd name="T3" fmla="*/ 5 h 8"/>
                                      <a:gd name="T4" fmla="*/ 3 w 7"/>
                                      <a:gd name="T5" fmla="*/ 8 h 8"/>
                                      <a:gd name="T6" fmla="*/ 7 w 7"/>
                                      <a:gd name="T7" fmla="*/ 5 h 8"/>
                                      <a:gd name="T8" fmla="*/ 6 w 7"/>
                                      <a:gd name="T9" fmla="*/ 3 h 8"/>
                                      <a:gd name="T10" fmla="*/ 4 w 7"/>
                                      <a:gd name="T11" fmla="*/ 0 h 8"/>
                                      <a:gd name="T12" fmla="*/ 0 w 7"/>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3"/>
                                        </a:moveTo>
                                        <a:lnTo>
                                          <a:pt x="1" y="5"/>
                                        </a:lnTo>
                                        <a:lnTo>
                                          <a:pt x="3" y="8"/>
                                        </a:lnTo>
                                        <a:lnTo>
                                          <a:pt x="7"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79" name="Freeform 21624"/>
                                <wps:cNvSpPr>
                                  <a:spLocks/>
                                </wps:cNvSpPr>
                                <wps:spPr bwMode="auto">
                                  <a:xfrm>
                                    <a:off x="2214" y="735"/>
                                    <a:ext cx="1" cy="2"/>
                                  </a:xfrm>
                                  <a:custGeom>
                                    <a:avLst/>
                                    <a:gdLst>
                                      <a:gd name="T0" fmla="*/ 0 w 1"/>
                                      <a:gd name="T1" fmla="*/ 0 h 2"/>
                                      <a:gd name="T2" fmla="*/ 1 w 1"/>
                                      <a:gd name="T3" fmla="*/ 2 h 2"/>
                                      <a:gd name="T4" fmla="*/ 1 w 1"/>
                                      <a:gd name="T5" fmla="*/ 2 h 2"/>
                                      <a:gd name="T6" fmla="*/ 0 w 1"/>
                                      <a:gd name="T7" fmla="*/ 0 h 2"/>
                                    </a:gdLst>
                                    <a:ahLst/>
                                    <a:cxnLst>
                                      <a:cxn ang="0">
                                        <a:pos x="T0" y="T1"/>
                                      </a:cxn>
                                      <a:cxn ang="0">
                                        <a:pos x="T2" y="T3"/>
                                      </a:cxn>
                                      <a:cxn ang="0">
                                        <a:pos x="T4" y="T5"/>
                                      </a:cxn>
                                      <a:cxn ang="0">
                                        <a:pos x="T6" y="T7"/>
                                      </a:cxn>
                                    </a:cxnLst>
                                    <a:rect l="0" t="0" r="r" b="b"/>
                                    <a:pathLst>
                                      <a:path w="1" h="2">
                                        <a:moveTo>
                                          <a:pt x="0" y="0"/>
                                        </a:moveTo>
                                        <a:lnTo>
                                          <a:pt x="1" y="2"/>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80" name="Line 21625"/>
                                <wps:cNvCnPr>
                                  <a:cxnSpLocks noChangeShapeType="1"/>
                                </wps:cNvCnPr>
                                <wps:spPr bwMode="auto">
                                  <a:xfrm>
                                    <a:off x="2215" y="7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81" name="Freeform 21626"/>
                                <wps:cNvSpPr>
                                  <a:spLocks/>
                                </wps:cNvSpPr>
                                <wps:spPr bwMode="auto">
                                  <a:xfrm>
                                    <a:off x="2212" y="731"/>
                                    <a:ext cx="5" cy="6"/>
                                  </a:xfrm>
                                  <a:custGeom>
                                    <a:avLst/>
                                    <a:gdLst>
                                      <a:gd name="T0" fmla="*/ 0 w 5"/>
                                      <a:gd name="T1" fmla="*/ 1 h 6"/>
                                      <a:gd name="T2" fmla="*/ 2 w 5"/>
                                      <a:gd name="T3" fmla="*/ 4 h 6"/>
                                      <a:gd name="T4" fmla="*/ 3 w 5"/>
                                      <a:gd name="T5" fmla="*/ 6 h 6"/>
                                      <a:gd name="T6" fmla="*/ 5 w 5"/>
                                      <a:gd name="T7" fmla="*/ 5 h 6"/>
                                      <a:gd name="T8" fmla="*/ 4 w 5"/>
                                      <a:gd name="T9" fmla="*/ 2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4"/>
                                        </a:lnTo>
                                        <a:lnTo>
                                          <a:pt x="3" y="6"/>
                                        </a:lnTo>
                                        <a:lnTo>
                                          <a:pt x="5" y="5"/>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82" name="Freeform 21627"/>
                                <wps:cNvSpPr>
                                  <a:spLocks/>
                                </wps:cNvSpPr>
                                <wps:spPr bwMode="auto">
                                  <a:xfrm>
                                    <a:off x="2212" y="731"/>
                                    <a:ext cx="5" cy="6"/>
                                  </a:xfrm>
                                  <a:custGeom>
                                    <a:avLst/>
                                    <a:gdLst>
                                      <a:gd name="T0" fmla="*/ 0 w 5"/>
                                      <a:gd name="T1" fmla="*/ 1 h 6"/>
                                      <a:gd name="T2" fmla="*/ 2 w 5"/>
                                      <a:gd name="T3" fmla="*/ 4 h 6"/>
                                      <a:gd name="T4" fmla="*/ 3 w 5"/>
                                      <a:gd name="T5" fmla="*/ 6 h 6"/>
                                      <a:gd name="T6" fmla="*/ 5 w 5"/>
                                      <a:gd name="T7" fmla="*/ 5 h 6"/>
                                      <a:gd name="T8" fmla="*/ 4 w 5"/>
                                      <a:gd name="T9" fmla="*/ 2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4"/>
                                        </a:lnTo>
                                        <a:lnTo>
                                          <a:pt x="3" y="6"/>
                                        </a:lnTo>
                                        <a:lnTo>
                                          <a:pt x="5" y="5"/>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83" name="Freeform 21628"/>
                                <wps:cNvSpPr>
                                  <a:spLocks/>
                                </wps:cNvSpPr>
                                <wps:spPr bwMode="auto">
                                  <a:xfrm>
                                    <a:off x="2216" y="733"/>
                                    <a:ext cx="2" cy="3"/>
                                  </a:xfrm>
                                  <a:custGeom>
                                    <a:avLst/>
                                    <a:gdLst>
                                      <a:gd name="T0" fmla="*/ 0 w 2"/>
                                      <a:gd name="T1" fmla="*/ 0 h 3"/>
                                      <a:gd name="T2" fmla="*/ 1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1"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84" name="Line 21629"/>
                                <wps:cNvCnPr>
                                  <a:cxnSpLocks noChangeShapeType="1"/>
                                </wps:cNvCnPr>
                                <wps:spPr bwMode="auto">
                                  <a:xfrm>
                                    <a:off x="2217" y="73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85" name="Freeform 21630"/>
                                <wps:cNvSpPr>
                                  <a:spLocks/>
                                </wps:cNvSpPr>
                                <wps:spPr bwMode="auto">
                                  <a:xfrm>
                                    <a:off x="2214" y="729"/>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86" name="Freeform 21631"/>
                                <wps:cNvSpPr>
                                  <a:spLocks/>
                                </wps:cNvSpPr>
                                <wps:spPr bwMode="auto">
                                  <a:xfrm>
                                    <a:off x="2214" y="729"/>
                                    <a:ext cx="6" cy="7"/>
                                  </a:xfrm>
                                  <a:custGeom>
                                    <a:avLst/>
                                    <a:gdLst>
                                      <a:gd name="T0" fmla="*/ 0 w 6"/>
                                      <a:gd name="T1" fmla="*/ 2 h 7"/>
                                      <a:gd name="T2" fmla="*/ 2 w 6"/>
                                      <a:gd name="T3" fmla="*/ 4 h 7"/>
                                      <a:gd name="T4" fmla="*/ 4 w 6"/>
                                      <a:gd name="T5" fmla="*/ 7 h 7"/>
                                      <a:gd name="T6" fmla="*/ 6 w 6"/>
                                      <a:gd name="T7" fmla="*/ 5 h 7"/>
                                      <a:gd name="T8" fmla="*/ 4 w 6"/>
                                      <a:gd name="T9" fmla="*/ 3 h 7"/>
                                      <a:gd name="T10" fmla="*/ 2 w 6"/>
                                      <a:gd name="T11" fmla="*/ 0 h 7"/>
                                      <a:gd name="T12" fmla="*/ 0 w 6"/>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2"/>
                                        </a:moveTo>
                                        <a:lnTo>
                                          <a:pt x="2" y="4"/>
                                        </a:lnTo>
                                        <a:lnTo>
                                          <a:pt x="4" y="7"/>
                                        </a:lnTo>
                                        <a:lnTo>
                                          <a:pt x="6" y="5"/>
                                        </a:lnTo>
                                        <a:lnTo>
                                          <a:pt x="4"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87" name="Freeform 21632"/>
                                <wps:cNvSpPr>
                                  <a:spLocks/>
                                </wps:cNvSpPr>
                                <wps:spPr bwMode="auto">
                                  <a:xfrm>
                                    <a:off x="2218" y="732"/>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88" name="Line 21633"/>
                                <wps:cNvCnPr>
                                  <a:cxnSpLocks noChangeShapeType="1"/>
                                </wps:cNvCnPr>
                                <wps:spPr bwMode="auto">
                                  <a:xfrm>
                                    <a:off x="2220" y="73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89" name="Freeform 21634"/>
                                <wps:cNvSpPr>
                                  <a:spLocks/>
                                </wps:cNvSpPr>
                                <wps:spPr bwMode="auto">
                                  <a:xfrm>
                                    <a:off x="2215" y="728"/>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90" name="Freeform 21635"/>
                                <wps:cNvSpPr>
                                  <a:spLocks/>
                                </wps:cNvSpPr>
                                <wps:spPr bwMode="auto">
                                  <a:xfrm>
                                    <a:off x="2215" y="728"/>
                                    <a:ext cx="7" cy="6"/>
                                  </a:xfrm>
                                  <a:custGeom>
                                    <a:avLst/>
                                    <a:gdLst>
                                      <a:gd name="T0" fmla="*/ 0 w 7"/>
                                      <a:gd name="T1" fmla="*/ 2 h 6"/>
                                      <a:gd name="T2" fmla="*/ 3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91" name="Freeform 21636"/>
                                <wps:cNvSpPr>
                                  <a:spLocks/>
                                </wps:cNvSpPr>
                                <wps:spPr bwMode="auto">
                                  <a:xfrm>
                                    <a:off x="2217" y="726"/>
                                    <a:ext cx="6" cy="6"/>
                                  </a:xfrm>
                                  <a:custGeom>
                                    <a:avLst/>
                                    <a:gdLst>
                                      <a:gd name="T0" fmla="*/ 0 w 6"/>
                                      <a:gd name="T1" fmla="*/ 2 h 6"/>
                                      <a:gd name="T2" fmla="*/ 2 w 6"/>
                                      <a:gd name="T3" fmla="*/ 4 h 6"/>
                                      <a:gd name="T4" fmla="*/ 5 w 6"/>
                                      <a:gd name="T5" fmla="*/ 6 h 6"/>
                                      <a:gd name="T6" fmla="*/ 6 w 6"/>
                                      <a:gd name="T7" fmla="*/ 4 h 6"/>
                                      <a:gd name="T8" fmla="*/ 4 w 6"/>
                                      <a:gd name="T9" fmla="*/ 2 h 6"/>
                                      <a:gd name="T10" fmla="*/ 2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5" y="6"/>
                                        </a:lnTo>
                                        <a:lnTo>
                                          <a:pt x="6" y="4"/>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92" name="Freeform 21637"/>
                                <wps:cNvSpPr>
                                  <a:spLocks/>
                                </wps:cNvSpPr>
                                <wps:spPr bwMode="auto">
                                  <a:xfrm>
                                    <a:off x="2217" y="726"/>
                                    <a:ext cx="6" cy="6"/>
                                  </a:xfrm>
                                  <a:custGeom>
                                    <a:avLst/>
                                    <a:gdLst>
                                      <a:gd name="T0" fmla="*/ 0 w 6"/>
                                      <a:gd name="T1" fmla="*/ 2 h 6"/>
                                      <a:gd name="T2" fmla="*/ 2 w 6"/>
                                      <a:gd name="T3" fmla="*/ 4 h 6"/>
                                      <a:gd name="T4" fmla="*/ 5 w 6"/>
                                      <a:gd name="T5" fmla="*/ 6 h 6"/>
                                      <a:gd name="T6" fmla="*/ 6 w 6"/>
                                      <a:gd name="T7" fmla="*/ 4 h 6"/>
                                      <a:gd name="T8" fmla="*/ 4 w 6"/>
                                      <a:gd name="T9" fmla="*/ 2 h 6"/>
                                      <a:gd name="T10" fmla="*/ 2 w 6"/>
                                      <a:gd name="T11" fmla="*/ 0 h 6"/>
                                      <a:gd name="T12" fmla="*/ 0 w 6"/>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2"/>
                                        </a:moveTo>
                                        <a:lnTo>
                                          <a:pt x="2" y="4"/>
                                        </a:lnTo>
                                        <a:lnTo>
                                          <a:pt x="5" y="6"/>
                                        </a:lnTo>
                                        <a:lnTo>
                                          <a:pt x="6" y="4"/>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93" name="Freeform 21638"/>
                                <wps:cNvSpPr>
                                  <a:spLocks/>
                                </wps:cNvSpPr>
                                <wps:spPr bwMode="auto">
                                  <a:xfrm>
                                    <a:off x="2219" y="726"/>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94" name="Line 21639"/>
                                <wps:cNvCnPr>
                                  <a:cxnSpLocks noChangeShapeType="1"/>
                                </wps:cNvCnPr>
                                <wps:spPr bwMode="auto">
                                  <a:xfrm>
                                    <a:off x="2219" y="72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95" name="Freeform 21640"/>
                                <wps:cNvSpPr>
                                  <a:spLocks/>
                                </wps:cNvSpPr>
                                <wps:spPr bwMode="auto">
                                  <a:xfrm>
                                    <a:off x="2219" y="722"/>
                                    <a:ext cx="8" cy="8"/>
                                  </a:xfrm>
                                  <a:custGeom>
                                    <a:avLst/>
                                    <a:gdLst>
                                      <a:gd name="T0" fmla="*/ 0 w 8"/>
                                      <a:gd name="T1" fmla="*/ 4 h 8"/>
                                      <a:gd name="T2" fmla="*/ 2 w 8"/>
                                      <a:gd name="T3" fmla="*/ 6 h 8"/>
                                      <a:gd name="T4" fmla="*/ 4 w 8"/>
                                      <a:gd name="T5" fmla="*/ 8 h 8"/>
                                      <a:gd name="T6" fmla="*/ 8 w 8"/>
                                      <a:gd name="T7" fmla="*/ 5 h 8"/>
                                      <a:gd name="T8" fmla="*/ 6 w 8"/>
                                      <a:gd name="T9" fmla="*/ 3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5"/>
                                        </a:lnTo>
                                        <a:lnTo>
                                          <a:pt x="6" y="3"/>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96" name="Freeform 21641"/>
                                <wps:cNvSpPr>
                                  <a:spLocks/>
                                </wps:cNvSpPr>
                                <wps:spPr bwMode="auto">
                                  <a:xfrm>
                                    <a:off x="2219" y="722"/>
                                    <a:ext cx="8" cy="8"/>
                                  </a:xfrm>
                                  <a:custGeom>
                                    <a:avLst/>
                                    <a:gdLst>
                                      <a:gd name="T0" fmla="*/ 0 w 8"/>
                                      <a:gd name="T1" fmla="*/ 4 h 8"/>
                                      <a:gd name="T2" fmla="*/ 2 w 8"/>
                                      <a:gd name="T3" fmla="*/ 6 h 8"/>
                                      <a:gd name="T4" fmla="*/ 4 w 8"/>
                                      <a:gd name="T5" fmla="*/ 8 h 8"/>
                                      <a:gd name="T6" fmla="*/ 8 w 8"/>
                                      <a:gd name="T7" fmla="*/ 5 h 8"/>
                                      <a:gd name="T8" fmla="*/ 6 w 8"/>
                                      <a:gd name="T9" fmla="*/ 3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4" y="8"/>
                                        </a:lnTo>
                                        <a:lnTo>
                                          <a:pt x="8" y="5"/>
                                        </a:lnTo>
                                        <a:lnTo>
                                          <a:pt x="6" y="3"/>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797" name="Freeform 21642"/>
                                <wps:cNvSpPr>
                                  <a:spLocks/>
                                </wps:cNvSpPr>
                                <wps:spPr bwMode="auto">
                                  <a:xfrm>
                                    <a:off x="2223" y="722"/>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798" name="Line 21643"/>
                                <wps:cNvCnPr>
                                  <a:cxnSpLocks noChangeShapeType="1"/>
                                </wps:cNvCnPr>
                                <wps:spPr bwMode="auto">
                                  <a:xfrm>
                                    <a:off x="2223" y="72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799" name="Freeform 21644"/>
                                <wps:cNvSpPr>
                                  <a:spLocks/>
                                </wps:cNvSpPr>
                                <wps:spPr bwMode="auto">
                                  <a:xfrm>
                                    <a:off x="2223" y="719"/>
                                    <a:ext cx="8" cy="8"/>
                                  </a:xfrm>
                                  <a:custGeom>
                                    <a:avLst/>
                                    <a:gdLst>
                                      <a:gd name="T0" fmla="*/ 0 w 8"/>
                                      <a:gd name="T1" fmla="*/ 3 h 8"/>
                                      <a:gd name="T2" fmla="*/ 2 w 8"/>
                                      <a:gd name="T3" fmla="*/ 6 h 8"/>
                                      <a:gd name="T4" fmla="*/ 4 w 8"/>
                                      <a:gd name="T5" fmla="*/ 8 h 8"/>
                                      <a:gd name="T6" fmla="*/ 8 w 8"/>
                                      <a:gd name="T7" fmla="*/ 4 h 8"/>
                                      <a:gd name="T8" fmla="*/ 5 w 8"/>
                                      <a:gd name="T9" fmla="*/ 2 h 8"/>
                                      <a:gd name="T10" fmla="*/ 3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4"/>
                                        </a:lnTo>
                                        <a:lnTo>
                                          <a:pt x="5" y="2"/>
                                        </a:lnTo>
                                        <a:lnTo>
                                          <a:pt x="3"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00" name="Freeform 21645"/>
                                <wps:cNvSpPr>
                                  <a:spLocks/>
                                </wps:cNvSpPr>
                                <wps:spPr bwMode="auto">
                                  <a:xfrm>
                                    <a:off x="2223" y="719"/>
                                    <a:ext cx="8" cy="8"/>
                                  </a:xfrm>
                                  <a:custGeom>
                                    <a:avLst/>
                                    <a:gdLst>
                                      <a:gd name="T0" fmla="*/ 0 w 8"/>
                                      <a:gd name="T1" fmla="*/ 3 h 8"/>
                                      <a:gd name="T2" fmla="*/ 2 w 8"/>
                                      <a:gd name="T3" fmla="*/ 6 h 8"/>
                                      <a:gd name="T4" fmla="*/ 4 w 8"/>
                                      <a:gd name="T5" fmla="*/ 8 h 8"/>
                                      <a:gd name="T6" fmla="*/ 8 w 8"/>
                                      <a:gd name="T7" fmla="*/ 4 h 8"/>
                                      <a:gd name="T8" fmla="*/ 5 w 8"/>
                                      <a:gd name="T9" fmla="*/ 2 h 8"/>
                                      <a:gd name="T10" fmla="*/ 3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4"/>
                                        </a:lnTo>
                                        <a:lnTo>
                                          <a:pt x="5" y="2"/>
                                        </a:lnTo>
                                        <a:lnTo>
                                          <a:pt x="3"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01" name="Freeform 21646"/>
                                <wps:cNvSpPr>
                                  <a:spLocks/>
                                </wps:cNvSpPr>
                                <wps:spPr bwMode="auto">
                                  <a:xfrm>
                                    <a:off x="2228" y="721"/>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02" name="Line 21647"/>
                                <wps:cNvCnPr>
                                  <a:cxnSpLocks noChangeShapeType="1"/>
                                </wps:cNvCnPr>
                                <wps:spPr bwMode="auto">
                                  <a:xfrm>
                                    <a:off x="2231" y="72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03" name="Freeform 21648"/>
                                <wps:cNvSpPr>
                                  <a:spLocks/>
                                </wps:cNvSpPr>
                                <wps:spPr bwMode="auto">
                                  <a:xfrm>
                                    <a:off x="2226" y="715"/>
                                    <a:ext cx="8" cy="8"/>
                                  </a:xfrm>
                                  <a:custGeom>
                                    <a:avLst/>
                                    <a:gdLst>
                                      <a:gd name="T0" fmla="*/ 0 w 8"/>
                                      <a:gd name="T1" fmla="*/ 4 h 8"/>
                                      <a:gd name="T2" fmla="*/ 2 w 8"/>
                                      <a:gd name="T3" fmla="*/ 6 h 8"/>
                                      <a:gd name="T4" fmla="*/ 5 w 8"/>
                                      <a:gd name="T5" fmla="*/ 8 h 8"/>
                                      <a:gd name="T6" fmla="*/ 8 w 8"/>
                                      <a:gd name="T7" fmla="*/ 5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2"/>
                                        </a:lnTo>
                                        <a:lnTo>
                                          <a:pt x="4"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04" name="Freeform 21649"/>
                                <wps:cNvSpPr>
                                  <a:spLocks/>
                                </wps:cNvSpPr>
                                <wps:spPr bwMode="auto">
                                  <a:xfrm>
                                    <a:off x="2226" y="715"/>
                                    <a:ext cx="8" cy="8"/>
                                  </a:xfrm>
                                  <a:custGeom>
                                    <a:avLst/>
                                    <a:gdLst>
                                      <a:gd name="T0" fmla="*/ 0 w 8"/>
                                      <a:gd name="T1" fmla="*/ 4 h 8"/>
                                      <a:gd name="T2" fmla="*/ 2 w 8"/>
                                      <a:gd name="T3" fmla="*/ 6 h 8"/>
                                      <a:gd name="T4" fmla="*/ 5 w 8"/>
                                      <a:gd name="T5" fmla="*/ 8 h 8"/>
                                      <a:gd name="T6" fmla="*/ 8 w 8"/>
                                      <a:gd name="T7" fmla="*/ 5 h 8"/>
                                      <a:gd name="T8" fmla="*/ 6 w 8"/>
                                      <a:gd name="T9" fmla="*/ 2 h 8"/>
                                      <a:gd name="T10" fmla="*/ 4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2"/>
                                        </a:lnTo>
                                        <a:lnTo>
                                          <a:pt x="4"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05" name="Freeform 21650"/>
                                <wps:cNvSpPr>
                                  <a:spLocks/>
                                </wps:cNvSpPr>
                                <wps:spPr bwMode="auto">
                                  <a:xfrm>
                                    <a:off x="2232" y="717"/>
                                    <a:ext cx="3" cy="3"/>
                                  </a:xfrm>
                                  <a:custGeom>
                                    <a:avLst/>
                                    <a:gdLst>
                                      <a:gd name="T0" fmla="*/ 0 w 3"/>
                                      <a:gd name="T1" fmla="*/ 0 h 3"/>
                                      <a:gd name="T2" fmla="*/ 2 w 3"/>
                                      <a:gd name="T3" fmla="*/ 3 h 3"/>
                                      <a:gd name="T4" fmla="*/ 3 w 3"/>
                                      <a:gd name="T5" fmla="*/ 2 h 3"/>
                                      <a:gd name="T6" fmla="*/ 0 w 3"/>
                                      <a:gd name="T7" fmla="*/ 0 h 3"/>
                                    </a:gdLst>
                                    <a:ahLst/>
                                    <a:cxnLst>
                                      <a:cxn ang="0">
                                        <a:pos x="T0" y="T1"/>
                                      </a:cxn>
                                      <a:cxn ang="0">
                                        <a:pos x="T2" y="T3"/>
                                      </a:cxn>
                                      <a:cxn ang="0">
                                        <a:pos x="T4" y="T5"/>
                                      </a:cxn>
                                      <a:cxn ang="0">
                                        <a:pos x="T6" y="T7"/>
                                      </a:cxn>
                                    </a:cxnLst>
                                    <a:rect l="0" t="0" r="r" b="b"/>
                                    <a:pathLst>
                                      <a:path w="3" h="3">
                                        <a:moveTo>
                                          <a:pt x="0" y="0"/>
                                        </a:moveTo>
                                        <a:lnTo>
                                          <a:pt x="2" y="3"/>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06" name="Line 21651"/>
                                <wps:cNvCnPr>
                                  <a:cxnSpLocks noChangeShapeType="1"/>
                                </wps:cNvCnPr>
                                <wps:spPr bwMode="auto">
                                  <a:xfrm flipV="1">
                                    <a:off x="2234" y="719"/>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07" name="Freeform 21652"/>
                                <wps:cNvSpPr>
                                  <a:spLocks/>
                                </wps:cNvSpPr>
                                <wps:spPr bwMode="auto">
                                  <a:xfrm>
                                    <a:off x="2230" y="711"/>
                                    <a:ext cx="8" cy="8"/>
                                  </a:xfrm>
                                  <a:custGeom>
                                    <a:avLst/>
                                    <a:gdLst>
                                      <a:gd name="T0" fmla="*/ 0 w 8"/>
                                      <a:gd name="T1" fmla="*/ 4 h 8"/>
                                      <a:gd name="T2" fmla="*/ 2 w 8"/>
                                      <a:gd name="T3" fmla="*/ 6 h 8"/>
                                      <a:gd name="T4" fmla="*/ 5 w 8"/>
                                      <a:gd name="T5" fmla="*/ 8 h 8"/>
                                      <a:gd name="T6" fmla="*/ 8 w 8"/>
                                      <a:gd name="T7" fmla="*/ 5 h 8"/>
                                      <a:gd name="T8" fmla="*/ 6 w 8"/>
                                      <a:gd name="T9" fmla="*/ 3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3"/>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08" name="Freeform 21653"/>
                                <wps:cNvSpPr>
                                  <a:spLocks/>
                                </wps:cNvSpPr>
                                <wps:spPr bwMode="auto">
                                  <a:xfrm>
                                    <a:off x="2230" y="711"/>
                                    <a:ext cx="8" cy="8"/>
                                  </a:xfrm>
                                  <a:custGeom>
                                    <a:avLst/>
                                    <a:gdLst>
                                      <a:gd name="T0" fmla="*/ 0 w 8"/>
                                      <a:gd name="T1" fmla="*/ 4 h 8"/>
                                      <a:gd name="T2" fmla="*/ 2 w 8"/>
                                      <a:gd name="T3" fmla="*/ 6 h 8"/>
                                      <a:gd name="T4" fmla="*/ 5 w 8"/>
                                      <a:gd name="T5" fmla="*/ 8 h 8"/>
                                      <a:gd name="T6" fmla="*/ 8 w 8"/>
                                      <a:gd name="T7" fmla="*/ 5 h 8"/>
                                      <a:gd name="T8" fmla="*/ 6 w 8"/>
                                      <a:gd name="T9" fmla="*/ 3 h 8"/>
                                      <a:gd name="T10" fmla="*/ 3 w 8"/>
                                      <a:gd name="T11" fmla="*/ 0 h 8"/>
                                      <a:gd name="T12" fmla="*/ 0 w 8"/>
                                      <a:gd name="T13" fmla="*/ 4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4"/>
                                        </a:moveTo>
                                        <a:lnTo>
                                          <a:pt x="2" y="6"/>
                                        </a:lnTo>
                                        <a:lnTo>
                                          <a:pt x="5" y="8"/>
                                        </a:lnTo>
                                        <a:lnTo>
                                          <a:pt x="8" y="5"/>
                                        </a:lnTo>
                                        <a:lnTo>
                                          <a:pt x="6" y="3"/>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09" name="Freeform 21654"/>
                                <wps:cNvSpPr>
                                  <a:spLocks/>
                                </wps:cNvSpPr>
                                <wps:spPr bwMode="auto">
                                  <a:xfrm>
                                    <a:off x="2233" y="711"/>
                                    <a:ext cx="3" cy="3"/>
                                  </a:xfrm>
                                  <a:custGeom>
                                    <a:avLst/>
                                    <a:gdLst>
                                      <a:gd name="T0" fmla="*/ 3 w 3"/>
                                      <a:gd name="T1" fmla="*/ 3 h 3"/>
                                      <a:gd name="T2" fmla="*/ 0 w 3"/>
                                      <a:gd name="T3" fmla="*/ 0 h 3"/>
                                      <a:gd name="T4" fmla="*/ 1 w 3"/>
                                      <a:gd name="T5" fmla="*/ 0 h 3"/>
                                      <a:gd name="T6" fmla="*/ 3 w 3"/>
                                      <a:gd name="T7" fmla="*/ 3 h 3"/>
                                    </a:gdLst>
                                    <a:ahLst/>
                                    <a:cxnLst>
                                      <a:cxn ang="0">
                                        <a:pos x="T0" y="T1"/>
                                      </a:cxn>
                                      <a:cxn ang="0">
                                        <a:pos x="T2" y="T3"/>
                                      </a:cxn>
                                      <a:cxn ang="0">
                                        <a:pos x="T4" y="T5"/>
                                      </a:cxn>
                                      <a:cxn ang="0">
                                        <a:pos x="T6" y="T7"/>
                                      </a:cxn>
                                    </a:cxnLst>
                                    <a:rect l="0" t="0" r="r" b="b"/>
                                    <a:pathLst>
                                      <a:path w="3" h="3">
                                        <a:moveTo>
                                          <a:pt x="3" y="3"/>
                                        </a:moveTo>
                                        <a:lnTo>
                                          <a:pt x="0" y="0"/>
                                        </a:lnTo>
                                        <a:lnTo>
                                          <a:pt x="1" y="0"/>
                                        </a:lnTo>
                                        <a:lnTo>
                                          <a:pt x="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10" name="Line 21655"/>
                                <wps:cNvCnPr>
                                  <a:cxnSpLocks noChangeShapeType="1"/>
                                </wps:cNvCnPr>
                                <wps:spPr bwMode="auto">
                                  <a:xfrm>
                                    <a:off x="2233" y="71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11" name="Freeform 21656"/>
                                <wps:cNvSpPr>
                                  <a:spLocks/>
                                </wps:cNvSpPr>
                                <wps:spPr bwMode="auto">
                                  <a:xfrm>
                                    <a:off x="2234" y="710"/>
                                    <a:ext cx="5" cy="6"/>
                                  </a:xfrm>
                                  <a:custGeom>
                                    <a:avLst/>
                                    <a:gdLst>
                                      <a:gd name="T0" fmla="*/ 0 w 5"/>
                                      <a:gd name="T1" fmla="*/ 1 h 6"/>
                                      <a:gd name="T2" fmla="*/ 2 w 5"/>
                                      <a:gd name="T3" fmla="*/ 4 h 6"/>
                                      <a:gd name="T4" fmla="*/ 4 w 5"/>
                                      <a:gd name="T5" fmla="*/ 6 h 6"/>
                                      <a:gd name="T6" fmla="*/ 5 w 5"/>
                                      <a:gd name="T7" fmla="*/ 4 h 6"/>
                                      <a:gd name="T8" fmla="*/ 3 w 5"/>
                                      <a:gd name="T9" fmla="*/ 2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4"/>
                                        </a:lnTo>
                                        <a:lnTo>
                                          <a:pt x="4" y="6"/>
                                        </a:lnTo>
                                        <a:lnTo>
                                          <a:pt x="5" y="4"/>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12" name="Freeform 21657"/>
                                <wps:cNvSpPr>
                                  <a:spLocks/>
                                </wps:cNvSpPr>
                                <wps:spPr bwMode="auto">
                                  <a:xfrm>
                                    <a:off x="2234" y="710"/>
                                    <a:ext cx="5" cy="6"/>
                                  </a:xfrm>
                                  <a:custGeom>
                                    <a:avLst/>
                                    <a:gdLst>
                                      <a:gd name="T0" fmla="*/ 0 w 5"/>
                                      <a:gd name="T1" fmla="*/ 1 h 6"/>
                                      <a:gd name="T2" fmla="*/ 2 w 5"/>
                                      <a:gd name="T3" fmla="*/ 4 h 6"/>
                                      <a:gd name="T4" fmla="*/ 4 w 5"/>
                                      <a:gd name="T5" fmla="*/ 6 h 6"/>
                                      <a:gd name="T6" fmla="*/ 5 w 5"/>
                                      <a:gd name="T7" fmla="*/ 4 h 6"/>
                                      <a:gd name="T8" fmla="*/ 3 w 5"/>
                                      <a:gd name="T9" fmla="*/ 2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4"/>
                                        </a:lnTo>
                                        <a:lnTo>
                                          <a:pt x="4" y="6"/>
                                        </a:lnTo>
                                        <a:lnTo>
                                          <a:pt x="5" y="4"/>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13" name="Freeform 21658"/>
                                <wps:cNvSpPr>
                                  <a:spLocks/>
                                </wps:cNvSpPr>
                                <wps:spPr bwMode="auto">
                                  <a:xfrm>
                                    <a:off x="2235" y="709"/>
                                    <a:ext cx="2" cy="3"/>
                                  </a:xfrm>
                                  <a:custGeom>
                                    <a:avLst/>
                                    <a:gdLst>
                                      <a:gd name="T0" fmla="*/ 2 w 2"/>
                                      <a:gd name="T1" fmla="*/ 3 h 3"/>
                                      <a:gd name="T2" fmla="*/ 0 w 2"/>
                                      <a:gd name="T3" fmla="*/ 1 h 3"/>
                                      <a:gd name="T4" fmla="*/ 1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1"/>
                                        </a:lnTo>
                                        <a:lnTo>
                                          <a:pt x="1"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14" name="Line 21659"/>
                                <wps:cNvCnPr>
                                  <a:cxnSpLocks noChangeShapeType="1"/>
                                </wps:cNvCnPr>
                                <wps:spPr bwMode="auto">
                                  <a:xfrm flipV="1">
                                    <a:off x="2235" y="709"/>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15" name="Freeform 21660"/>
                                <wps:cNvSpPr>
                                  <a:spLocks/>
                                </wps:cNvSpPr>
                                <wps:spPr bwMode="auto">
                                  <a:xfrm>
                                    <a:off x="2236" y="708"/>
                                    <a:ext cx="5" cy="6"/>
                                  </a:xfrm>
                                  <a:custGeom>
                                    <a:avLst/>
                                    <a:gdLst>
                                      <a:gd name="T0" fmla="*/ 0 w 5"/>
                                      <a:gd name="T1" fmla="*/ 1 h 6"/>
                                      <a:gd name="T2" fmla="*/ 1 w 5"/>
                                      <a:gd name="T3" fmla="*/ 4 h 6"/>
                                      <a:gd name="T4" fmla="*/ 3 w 5"/>
                                      <a:gd name="T5" fmla="*/ 6 h 6"/>
                                      <a:gd name="T6" fmla="*/ 5 w 5"/>
                                      <a:gd name="T7" fmla="*/ 5 h 6"/>
                                      <a:gd name="T8" fmla="*/ 4 w 5"/>
                                      <a:gd name="T9" fmla="*/ 2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1" y="4"/>
                                        </a:lnTo>
                                        <a:lnTo>
                                          <a:pt x="3" y="6"/>
                                        </a:lnTo>
                                        <a:lnTo>
                                          <a:pt x="5" y="5"/>
                                        </a:lnTo>
                                        <a:lnTo>
                                          <a:pt x="4" y="2"/>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16" name="Freeform 21661"/>
                                <wps:cNvSpPr>
                                  <a:spLocks/>
                                </wps:cNvSpPr>
                                <wps:spPr bwMode="auto">
                                  <a:xfrm>
                                    <a:off x="2236" y="708"/>
                                    <a:ext cx="5" cy="6"/>
                                  </a:xfrm>
                                  <a:custGeom>
                                    <a:avLst/>
                                    <a:gdLst>
                                      <a:gd name="T0" fmla="*/ 0 w 5"/>
                                      <a:gd name="T1" fmla="*/ 1 h 6"/>
                                      <a:gd name="T2" fmla="*/ 1 w 5"/>
                                      <a:gd name="T3" fmla="*/ 4 h 6"/>
                                      <a:gd name="T4" fmla="*/ 3 w 5"/>
                                      <a:gd name="T5" fmla="*/ 6 h 6"/>
                                      <a:gd name="T6" fmla="*/ 5 w 5"/>
                                      <a:gd name="T7" fmla="*/ 5 h 6"/>
                                      <a:gd name="T8" fmla="*/ 4 w 5"/>
                                      <a:gd name="T9" fmla="*/ 2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1" y="4"/>
                                        </a:lnTo>
                                        <a:lnTo>
                                          <a:pt x="3" y="6"/>
                                        </a:lnTo>
                                        <a:lnTo>
                                          <a:pt x="5" y="5"/>
                                        </a:lnTo>
                                        <a:lnTo>
                                          <a:pt x="4" y="2"/>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17" name="Freeform 21662"/>
                                <wps:cNvSpPr>
                                  <a:spLocks/>
                                </wps:cNvSpPr>
                                <wps:spPr bwMode="auto">
                                  <a:xfrm>
                                    <a:off x="2238" y="708"/>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18" name="Line 21663"/>
                                <wps:cNvCnPr>
                                  <a:cxnSpLocks noChangeShapeType="1"/>
                                </wps:cNvCnPr>
                                <wps:spPr bwMode="auto">
                                  <a:xfrm>
                                    <a:off x="2238" y="7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19" name="Freeform 21664"/>
                                <wps:cNvSpPr>
                                  <a:spLocks/>
                                </wps:cNvSpPr>
                                <wps:spPr bwMode="auto">
                                  <a:xfrm>
                                    <a:off x="2238" y="705"/>
                                    <a:ext cx="8" cy="8"/>
                                  </a:xfrm>
                                  <a:custGeom>
                                    <a:avLst/>
                                    <a:gdLst>
                                      <a:gd name="T0" fmla="*/ 0 w 8"/>
                                      <a:gd name="T1" fmla="*/ 3 h 8"/>
                                      <a:gd name="T2" fmla="*/ 2 w 8"/>
                                      <a:gd name="T3" fmla="*/ 5 h 8"/>
                                      <a:gd name="T4" fmla="*/ 3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3" y="8"/>
                                        </a:lnTo>
                                        <a:lnTo>
                                          <a:pt x="8"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20" name="Freeform 21665"/>
                                <wps:cNvSpPr>
                                  <a:spLocks/>
                                </wps:cNvSpPr>
                                <wps:spPr bwMode="auto">
                                  <a:xfrm>
                                    <a:off x="2238" y="705"/>
                                    <a:ext cx="8" cy="8"/>
                                  </a:xfrm>
                                  <a:custGeom>
                                    <a:avLst/>
                                    <a:gdLst>
                                      <a:gd name="T0" fmla="*/ 0 w 8"/>
                                      <a:gd name="T1" fmla="*/ 3 h 8"/>
                                      <a:gd name="T2" fmla="*/ 2 w 8"/>
                                      <a:gd name="T3" fmla="*/ 5 h 8"/>
                                      <a:gd name="T4" fmla="*/ 3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5"/>
                                        </a:lnTo>
                                        <a:lnTo>
                                          <a:pt x="3" y="8"/>
                                        </a:lnTo>
                                        <a:lnTo>
                                          <a:pt x="8"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21" name="Freeform 21666"/>
                                <wps:cNvSpPr>
                                  <a:spLocks/>
                                </wps:cNvSpPr>
                                <wps:spPr bwMode="auto">
                                  <a:xfrm>
                                    <a:off x="2244" y="708"/>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22" name="Line 21667"/>
                                <wps:cNvCnPr>
                                  <a:cxnSpLocks noChangeShapeType="1"/>
                                </wps:cNvCnPr>
                                <wps:spPr bwMode="auto">
                                  <a:xfrm>
                                    <a:off x="2246" y="71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23" name="Freeform 21668"/>
                                <wps:cNvSpPr>
                                  <a:spLocks/>
                                </wps:cNvSpPr>
                                <wps:spPr bwMode="auto">
                                  <a:xfrm>
                                    <a:off x="2242" y="702"/>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24" name="Freeform 21669"/>
                                <wps:cNvSpPr>
                                  <a:spLocks/>
                                </wps:cNvSpPr>
                                <wps:spPr bwMode="auto">
                                  <a:xfrm>
                                    <a:off x="2242" y="702"/>
                                    <a:ext cx="8" cy="8"/>
                                  </a:xfrm>
                                  <a:custGeom>
                                    <a:avLst/>
                                    <a:gdLst>
                                      <a:gd name="T0" fmla="*/ 0 w 8"/>
                                      <a:gd name="T1" fmla="*/ 3 h 8"/>
                                      <a:gd name="T2" fmla="*/ 2 w 8"/>
                                      <a:gd name="T3" fmla="*/ 6 h 8"/>
                                      <a:gd name="T4" fmla="*/ 4 w 8"/>
                                      <a:gd name="T5" fmla="*/ 8 h 8"/>
                                      <a:gd name="T6" fmla="*/ 8 w 8"/>
                                      <a:gd name="T7" fmla="*/ 5 h 8"/>
                                      <a:gd name="T8" fmla="*/ 6 w 8"/>
                                      <a:gd name="T9" fmla="*/ 3 h 8"/>
                                      <a:gd name="T10" fmla="*/ 4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2" y="6"/>
                                        </a:lnTo>
                                        <a:lnTo>
                                          <a:pt x="4" y="8"/>
                                        </a:lnTo>
                                        <a:lnTo>
                                          <a:pt x="8" y="5"/>
                                        </a:lnTo>
                                        <a:lnTo>
                                          <a:pt x="6" y="3"/>
                                        </a:lnTo>
                                        <a:lnTo>
                                          <a:pt x="4"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25" name="Freeform 21670"/>
                                <wps:cNvSpPr>
                                  <a:spLocks/>
                                </wps:cNvSpPr>
                                <wps:spPr bwMode="auto">
                                  <a:xfrm>
                                    <a:off x="2246" y="702"/>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26" name="Line 21671"/>
                                <wps:cNvCnPr>
                                  <a:cxnSpLocks noChangeShapeType="1"/>
                                </wps:cNvCnPr>
                                <wps:spPr bwMode="auto">
                                  <a:xfrm>
                                    <a:off x="2246" y="70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27" name="Freeform 21672"/>
                                <wps:cNvSpPr>
                                  <a:spLocks/>
                                </wps:cNvSpPr>
                                <wps:spPr bwMode="auto">
                                  <a:xfrm>
                                    <a:off x="2246" y="701"/>
                                    <a:ext cx="6" cy="6"/>
                                  </a:xfrm>
                                  <a:custGeom>
                                    <a:avLst/>
                                    <a:gdLst>
                                      <a:gd name="T0" fmla="*/ 0 w 6"/>
                                      <a:gd name="T1" fmla="*/ 1 h 6"/>
                                      <a:gd name="T2" fmla="*/ 2 w 6"/>
                                      <a:gd name="T3" fmla="*/ 4 h 6"/>
                                      <a:gd name="T4" fmla="*/ 3 w 6"/>
                                      <a:gd name="T5" fmla="*/ 6 h 6"/>
                                      <a:gd name="T6" fmla="*/ 6 w 6"/>
                                      <a:gd name="T7" fmla="*/ 5 h 6"/>
                                      <a:gd name="T8" fmla="*/ 4 w 6"/>
                                      <a:gd name="T9" fmla="*/ 2 h 6"/>
                                      <a:gd name="T10" fmla="*/ 3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3" y="6"/>
                                        </a:lnTo>
                                        <a:lnTo>
                                          <a:pt x="6" y="5"/>
                                        </a:lnTo>
                                        <a:lnTo>
                                          <a:pt x="4" y="2"/>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28" name="Freeform 21673"/>
                                <wps:cNvSpPr>
                                  <a:spLocks/>
                                </wps:cNvSpPr>
                                <wps:spPr bwMode="auto">
                                  <a:xfrm>
                                    <a:off x="2246" y="701"/>
                                    <a:ext cx="6" cy="6"/>
                                  </a:xfrm>
                                  <a:custGeom>
                                    <a:avLst/>
                                    <a:gdLst>
                                      <a:gd name="T0" fmla="*/ 0 w 6"/>
                                      <a:gd name="T1" fmla="*/ 1 h 6"/>
                                      <a:gd name="T2" fmla="*/ 2 w 6"/>
                                      <a:gd name="T3" fmla="*/ 4 h 6"/>
                                      <a:gd name="T4" fmla="*/ 3 w 6"/>
                                      <a:gd name="T5" fmla="*/ 6 h 6"/>
                                      <a:gd name="T6" fmla="*/ 6 w 6"/>
                                      <a:gd name="T7" fmla="*/ 5 h 6"/>
                                      <a:gd name="T8" fmla="*/ 4 w 6"/>
                                      <a:gd name="T9" fmla="*/ 2 h 6"/>
                                      <a:gd name="T10" fmla="*/ 3 w 6"/>
                                      <a:gd name="T11" fmla="*/ 0 h 6"/>
                                      <a:gd name="T12" fmla="*/ 0 w 6"/>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0" y="1"/>
                                        </a:moveTo>
                                        <a:lnTo>
                                          <a:pt x="2" y="4"/>
                                        </a:lnTo>
                                        <a:lnTo>
                                          <a:pt x="3" y="6"/>
                                        </a:lnTo>
                                        <a:lnTo>
                                          <a:pt x="6" y="5"/>
                                        </a:lnTo>
                                        <a:lnTo>
                                          <a:pt x="4" y="2"/>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29" name="Freeform 21674"/>
                                <wps:cNvSpPr>
                                  <a:spLocks/>
                                </wps:cNvSpPr>
                                <wps:spPr bwMode="auto">
                                  <a:xfrm>
                                    <a:off x="2250" y="703"/>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30" name="Line 21675"/>
                                <wps:cNvCnPr>
                                  <a:cxnSpLocks noChangeShapeType="1"/>
                                </wps:cNvCnPr>
                                <wps:spPr bwMode="auto">
                                  <a:xfrm>
                                    <a:off x="2252" y="70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31" name="Freeform 21676"/>
                                <wps:cNvSpPr>
                                  <a:spLocks/>
                                </wps:cNvSpPr>
                                <wps:spPr bwMode="auto">
                                  <a:xfrm>
                                    <a:off x="2249" y="699"/>
                                    <a:ext cx="5" cy="7"/>
                                  </a:xfrm>
                                  <a:custGeom>
                                    <a:avLst/>
                                    <a:gdLst>
                                      <a:gd name="T0" fmla="*/ 0 w 5"/>
                                      <a:gd name="T1" fmla="*/ 2 h 7"/>
                                      <a:gd name="T2" fmla="*/ 1 w 5"/>
                                      <a:gd name="T3" fmla="*/ 4 h 7"/>
                                      <a:gd name="T4" fmla="*/ 3 w 5"/>
                                      <a:gd name="T5" fmla="*/ 7 h 7"/>
                                      <a:gd name="T6" fmla="*/ 5 w 5"/>
                                      <a:gd name="T7" fmla="*/ 6 h 7"/>
                                      <a:gd name="T8" fmla="*/ 3 w 5"/>
                                      <a:gd name="T9" fmla="*/ 3 h 7"/>
                                      <a:gd name="T10" fmla="*/ 2 w 5"/>
                                      <a:gd name="T11" fmla="*/ 0 h 7"/>
                                      <a:gd name="T12" fmla="*/ 0 w 5"/>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2"/>
                                        </a:moveTo>
                                        <a:lnTo>
                                          <a:pt x="1" y="4"/>
                                        </a:lnTo>
                                        <a:lnTo>
                                          <a:pt x="3" y="7"/>
                                        </a:lnTo>
                                        <a:lnTo>
                                          <a:pt x="5" y="6"/>
                                        </a:lnTo>
                                        <a:lnTo>
                                          <a:pt x="3" y="3"/>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32" name="Freeform 21677"/>
                                <wps:cNvSpPr>
                                  <a:spLocks/>
                                </wps:cNvSpPr>
                                <wps:spPr bwMode="auto">
                                  <a:xfrm>
                                    <a:off x="2249" y="699"/>
                                    <a:ext cx="5" cy="7"/>
                                  </a:xfrm>
                                  <a:custGeom>
                                    <a:avLst/>
                                    <a:gdLst>
                                      <a:gd name="T0" fmla="*/ 0 w 5"/>
                                      <a:gd name="T1" fmla="*/ 2 h 7"/>
                                      <a:gd name="T2" fmla="*/ 1 w 5"/>
                                      <a:gd name="T3" fmla="*/ 4 h 7"/>
                                      <a:gd name="T4" fmla="*/ 3 w 5"/>
                                      <a:gd name="T5" fmla="*/ 7 h 7"/>
                                      <a:gd name="T6" fmla="*/ 5 w 5"/>
                                      <a:gd name="T7" fmla="*/ 6 h 7"/>
                                      <a:gd name="T8" fmla="*/ 3 w 5"/>
                                      <a:gd name="T9" fmla="*/ 3 h 7"/>
                                      <a:gd name="T10" fmla="*/ 2 w 5"/>
                                      <a:gd name="T11" fmla="*/ 0 h 7"/>
                                      <a:gd name="T12" fmla="*/ 0 w 5"/>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2"/>
                                        </a:moveTo>
                                        <a:lnTo>
                                          <a:pt x="1" y="4"/>
                                        </a:lnTo>
                                        <a:lnTo>
                                          <a:pt x="3" y="7"/>
                                        </a:lnTo>
                                        <a:lnTo>
                                          <a:pt x="5" y="6"/>
                                        </a:lnTo>
                                        <a:lnTo>
                                          <a:pt x="3" y="3"/>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33" name="Freeform 21678"/>
                                <wps:cNvSpPr>
                                  <a:spLocks/>
                                </wps:cNvSpPr>
                                <wps:spPr bwMode="auto">
                                  <a:xfrm>
                                    <a:off x="2251" y="699"/>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34" name="Line 21679"/>
                                <wps:cNvCnPr>
                                  <a:cxnSpLocks noChangeShapeType="1"/>
                                </wps:cNvCnPr>
                                <wps:spPr bwMode="auto">
                                  <a:xfrm>
                                    <a:off x="2251" y="69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35" name="Freeform 21680"/>
                                <wps:cNvSpPr>
                                  <a:spLocks/>
                                </wps:cNvSpPr>
                                <wps:spPr bwMode="auto">
                                  <a:xfrm>
                                    <a:off x="2251" y="698"/>
                                    <a:ext cx="5" cy="7"/>
                                  </a:xfrm>
                                  <a:custGeom>
                                    <a:avLst/>
                                    <a:gdLst>
                                      <a:gd name="T0" fmla="*/ 0 w 5"/>
                                      <a:gd name="T1" fmla="*/ 1 h 7"/>
                                      <a:gd name="T2" fmla="*/ 1 w 5"/>
                                      <a:gd name="T3" fmla="*/ 4 h 7"/>
                                      <a:gd name="T4" fmla="*/ 3 w 5"/>
                                      <a:gd name="T5" fmla="*/ 7 h 7"/>
                                      <a:gd name="T6" fmla="*/ 5 w 5"/>
                                      <a:gd name="T7" fmla="*/ 6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6"/>
                                        </a:lnTo>
                                        <a:lnTo>
                                          <a:pt x="4"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36" name="Freeform 21681"/>
                                <wps:cNvSpPr>
                                  <a:spLocks/>
                                </wps:cNvSpPr>
                                <wps:spPr bwMode="auto">
                                  <a:xfrm>
                                    <a:off x="2251" y="698"/>
                                    <a:ext cx="5" cy="7"/>
                                  </a:xfrm>
                                  <a:custGeom>
                                    <a:avLst/>
                                    <a:gdLst>
                                      <a:gd name="T0" fmla="*/ 0 w 5"/>
                                      <a:gd name="T1" fmla="*/ 1 h 7"/>
                                      <a:gd name="T2" fmla="*/ 1 w 5"/>
                                      <a:gd name="T3" fmla="*/ 4 h 7"/>
                                      <a:gd name="T4" fmla="*/ 3 w 5"/>
                                      <a:gd name="T5" fmla="*/ 7 h 7"/>
                                      <a:gd name="T6" fmla="*/ 5 w 5"/>
                                      <a:gd name="T7" fmla="*/ 6 h 7"/>
                                      <a:gd name="T8" fmla="*/ 4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3" y="7"/>
                                        </a:lnTo>
                                        <a:lnTo>
                                          <a:pt x="5" y="6"/>
                                        </a:lnTo>
                                        <a:lnTo>
                                          <a:pt x="4"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37" name="Freeform 21682"/>
                                <wps:cNvSpPr>
                                  <a:spLocks/>
                                </wps:cNvSpPr>
                                <wps:spPr bwMode="auto">
                                  <a:xfrm>
                                    <a:off x="2253" y="698"/>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38" name="Line 21683"/>
                                <wps:cNvCnPr>
                                  <a:cxnSpLocks noChangeShapeType="1"/>
                                </wps:cNvCnPr>
                                <wps:spPr bwMode="auto">
                                  <a:xfrm>
                                    <a:off x="2253" y="69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39" name="Freeform 21684"/>
                                <wps:cNvSpPr>
                                  <a:spLocks/>
                                </wps:cNvSpPr>
                                <wps:spPr bwMode="auto">
                                  <a:xfrm>
                                    <a:off x="2253" y="697"/>
                                    <a:ext cx="5" cy="7"/>
                                  </a:xfrm>
                                  <a:custGeom>
                                    <a:avLst/>
                                    <a:gdLst>
                                      <a:gd name="T0" fmla="*/ 0 w 5"/>
                                      <a:gd name="T1" fmla="*/ 1 h 7"/>
                                      <a:gd name="T2" fmla="*/ 2 w 5"/>
                                      <a:gd name="T3" fmla="*/ 4 h 7"/>
                                      <a:gd name="T4" fmla="*/ 3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6"/>
                                        </a:lnTo>
                                        <a:lnTo>
                                          <a:pt x="4" y="3"/>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40" name="Freeform 21685"/>
                                <wps:cNvSpPr>
                                  <a:spLocks/>
                                </wps:cNvSpPr>
                                <wps:spPr bwMode="auto">
                                  <a:xfrm>
                                    <a:off x="2253" y="697"/>
                                    <a:ext cx="5" cy="7"/>
                                  </a:xfrm>
                                  <a:custGeom>
                                    <a:avLst/>
                                    <a:gdLst>
                                      <a:gd name="T0" fmla="*/ 0 w 5"/>
                                      <a:gd name="T1" fmla="*/ 1 h 7"/>
                                      <a:gd name="T2" fmla="*/ 2 w 5"/>
                                      <a:gd name="T3" fmla="*/ 4 h 7"/>
                                      <a:gd name="T4" fmla="*/ 3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6"/>
                                        </a:lnTo>
                                        <a:lnTo>
                                          <a:pt x="4" y="3"/>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41" name="Freeform 21686"/>
                                <wps:cNvSpPr>
                                  <a:spLocks/>
                                </wps:cNvSpPr>
                                <wps:spPr bwMode="auto">
                                  <a:xfrm>
                                    <a:off x="2256" y="697"/>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42" name="Line 21687"/>
                                <wps:cNvCnPr>
                                  <a:cxnSpLocks noChangeShapeType="1"/>
                                </wps:cNvCnPr>
                                <wps:spPr bwMode="auto">
                                  <a:xfrm>
                                    <a:off x="2256" y="69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43" name="Freeform 21688"/>
                                <wps:cNvSpPr>
                                  <a:spLocks/>
                                </wps:cNvSpPr>
                                <wps:spPr bwMode="auto">
                                  <a:xfrm>
                                    <a:off x="2256" y="695"/>
                                    <a:ext cx="7" cy="8"/>
                                  </a:xfrm>
                                  <a:custGeom>
                                    <a:avLst/>
                                    <a:gdLst>
                                      <a:gd name="T0" fmla="*/ 0 w 7"/>
                                      <a:gd name="T1" fmla="*/ 2 h 8"/>
                                      <a:gd name="T2" fmla="*/ 1 w 7"/>
                                      <a:gd name="T3" fmla="*/ 5 h 8"/>
                                      <a:gd name="T4" fmla="*/ 2 w 7"/>
                                      <a:gd name="T5" fmla="*/ 8 h 8"/>
                                      <a:gd name="T6" fmla="*/ 7 w 7"/>
                                      <a:gd name="T7" fmla="*/ 6 h 8"/>
                                      <a:gd name="T8" fmla="*/ 6 w 7"/>
                                      <a:gd name="T9" fmla="*/ 3 h 8"/>
                                      <a:gd name="T10" fmla="*/ 5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2" y="8"/>
                                        </a:lnTo>
                                        <a:lnTo>
                                          <a:pt x="7" y="6"/>
                                        </a:lnTo>
                                        <a:lnTo>
                                          <a:pt x="6" y="3"/>
                                        </a:lnTo>
                                        <a:lnTo>
                                          <a:pt x="5"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44" name="Freeform 21689"/>
                                <wps:cNvSpPr>
                                  <a:spLocks/>
                                </wps:cNvSpPr>
                                <wps:spPr bwMode="auto">
                                  <a:xfrm>
                                    <a:off x="2256" y="695"/>
                                    <a:ext cx="7" cy="8"/>
                                  </a:xfrm>
                                  <a:custGeom>
                                    <a:avLst/>
                                    <a:gdLst>
                                      <a:gd name="T0" fmla="*/ 0 w 7"/>
                                      <a:gd name="T1" fmla="*/ 2 h 8"/>
                                      <a:gd name="T2" fmla="*/ 1 w 7"/>
                                      <a:gd name="T3" fmla="*/ 5 h 8"/>
                                      <a:gd name="T4" fmla="*/ 2 w 7"/>
                                      <a:gd name="T5" fmla="*/ 8 h 8"/>
                                      <a:gd name="T6" fmla="*/ 7 w 7"/>
                                      <a:gd name="T7" fmla="*/ 6 h 8"/>
                                      <a:gd name="T8" fmla="*/ 6 w 7"/>
                                      <a:gd name="T9" fmla="*/ 3 h 8"/>
                                      <a:gd name="T10" fmla="*/ 5 w 7"/>
                                      <a:gd name="T11" fmla="*/ 0 h 8"/>
                                      <a:gd name="T12" fmla="*/ 0 w 7"/>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7" h="8">
                                        <a:moveTo>
                                          <a:pt x="0" y="2"/>
                                        </a:moveTo>
                                        <a:lnTo>
                                          <a:pt x="1" y="5"/>
                                        </a:lnTo>
                                        <a:lnTo>
                                          <a:pt x="2" y="8"/>
                                        </a:lnTo>
                                        <a:lnTo>
                                          <a:pt x="7" y="6"/>
                                        </a:lnTo>
                                        <a:lnTo>
                                          <a:pt x="6" y="3"/>
                                        </a:lnTo>
                                        <a:lnTo>
                                          <a:pt x="5"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45" name="Freeform 21690"/>
                                <wps:cNvSpPr>
                                  <a:spLocks/>
                                </wps:cNvSpPr>
                                <wps:spPr bwMode="auto">
                                  <a:xfrm>
                                    <a:off x="2262" y="698"/>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46" name="Line 21691"/>
                                <wps:cNvCnPr>
                                  <a:cxnSpLocks noChangeShapeType="1"/>
                                </wps:cNvCnPr>
                                <wps:spPr bwMode="auto">
                                  <a:xfrm>
                                    <a:off x="2263" y="70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47" name="Freeform 21692"/>
                                <wps:cNvSpPr>
                                  <a:spLocks/>
                                </wps:cNvSpPr>
                                <wps:spPr bwMode="auto">
                                  <a:xfrm>
                                    <a:off x="2260" y="694"/>
                                    <a:ext cx="5" cy="7"/>
                                  </a:xfrm>
                                  <a:custGeom>
                                    <a:avLst/>
                                    <a:gdLst>
                                      <a:gd name="T0" fmla="*/ 0 w 5"/>
                                      <a:gd name="T1" fmla="*/ 1 h 7"/>
                                      <a:gd name="T2" fmla="*/ 2 w 5"/>
                                      <a:gd name="T3" fmla="*/ 4 h 7"/>
                                      <a:gd name="T4" fmla="*/ 3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6"/>
                                        </a:lnTo>
                                        <a:lnTo>
                                          <a:pt x="4" y="3"/>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48" name="Freeform 21693"/>
                                <wps:cNvSpPr>
                                  <a:spLocks/>
                                </wps:cNvSpPr>
                                <wps:spPr bwMode="auto">
                                  <a:xfrm>
                                    <a:off x="2260" y="694"/>
                                    <a:ext cx="5" cy="7"/>
                                  </a:xfrm>
                                  <a:custGeom>
                                    <a:avLst/>
                                    <a:gdLst>
                                      <a:gd name="T0" fmla="*/ 0 w 5"/>
                                      <a:gd name="T1" fmla="*/ 1 h 7"/>
                                      <a:gd name="T2" fmla="*/ 2 w 5"/>
                                      <a:gd name="T3" fmla="*/ 4 h 7"/>
                                      <a:gd name="T4" fmla="*/ 3 w 5"/>
                                      <a:gd name="T5" fmla="*/ 7 h 7"/>
                                      <a:gd name="T6" fmla="*/ 5 w 5"/>
                                      <a:gd name="T7" fmla="*/ 6 h 7"/>
                                      <a:gd name="T8" fmla="*/ 4 w 5"/>
                                      <a:gd name="T9" fmla="*/ 3 h 7"/>
                                      <a:gd name="T10" fmla="*/ 3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2" y="4"/>
                                        </a:lnTo>
                                        <a:lnTo>
                                          <a:pt x="3" y="7"/>
                                        </a:lnTo>
                                        <a:lnTo>
                                          <a:pt x="5" y="6"/>
                                        </a:lnTo>
                                        <a:lnTo>
                                          <a:pt x="4" y="3"/>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49" name="Freeform 21694"/>
                                <wps:cNvSpPr>
                                  <a:spLocks/>
                                </wps:cNvSpPr>
                                <wps:spPr bwMode="auto">
                                  <a:xfrm>
                                    <a:off x="2263" y="693"/>
                                    <a:ext cx="5" cy="7"/>
                                  </a:xfrm>
                                  <a:custGeom>
                                    <a:avLst/>
                                    <a:gdLst>
                                      <a:gd name="T0" fmla="*/ 0 w 5"/>
                                      <a:gd name="T1" fmla="*/ 1 h 7"/>
                                      <a:gd name="T2" fmla="*/ 1 w 5"/>
                                      <a:gd name="T3" fmla="*/ 4 h 7"/>
                                      <a:gd name="T4" fmla="*/ 2 w 5"/>
                                      <a:gd name="T5" fmla="*/ 7 h 7"/>
                                      <a:gd name="T6" fmla="*/ 5 w 5"/>
                                      <a:gd name="T7" fmla="*/ 6 h 7"/>
                                      <a:gd name="T8" fmla="*/ 3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2" y="7"/>
                                        </a:lnTo>
                                        <a:lnTo>
                                          <a:pt x="5"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50" name="Freeform 21695"/>
                                <wps:cNvSpPr>
                                  <a:spLocks/>
                                </wps:cNvSpPr>
                                <wps:spPr bwMode="auto">
                                  <a:xfrm>
                                    <a:off x="2263" y="693"/>
                                    <a:ext cx="5" cy="7"/>
                                  </a:xfrm>
                                  <a:custGeom>
                                    <a:avLst/>
                                    <a:gdLst>
                                      <a:gd name="T0" fmla="*/ 0 w 5"/>
                                      <a:gd name="T1" fmla="*/ 1 h 7"/>
                                      <a:gd name="T2" fmla="*/ 1 w 5"/>
                                      <a:gd name="T3" fmla="*/ 4 h 7"/>
                                      <a:gd name="T4" fmla="*/ 2 w 5"/>
                                      <a:gd name="T5" fmla="*/ 7 h 7"/>
                                      <a:gd name="T6" fmla="*/ 5 w 5"/>
                                      <a:gd name="T7" fmla="*/ 6 h 7"/>
                                      <a:gd name="T8" fmla="*/ 3 w 5"/>
                                      <a:gd name="T9" fmla="*/ 3 h 7"/>
                                      <a:gd name="T10" fmla="*/ 2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2" y="7"/>
                                        </a:lnTo>
                                        <a:lnTo>
                                          <a:pt x="5"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51" name="Freeform 21696"/>
                                <wps:cNvSpPr>
                                  <a:spLocks/>
                                </wps:cNvSpPr>
                                <wps:spPr bwMode="auto">
                                  <a:xfrm>
                                    <a:off x="2265" y="693"/>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52" name="Line 21697"/>
                                <wps:cNvCnPr>
                                  <a:cxnSpLocks noChangeShapeType="1"/>
                                </wps:cNvCnPr>
                                <wps:spPr bwMode="auto">
                                  <a:xfrm>
                                    <a:off x="2265" y="69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53" name="Freeform 21698"/>
                                <wps:cNvSpPr>
                                  <a:spLocks/>
                                </wps:cNvSpPr>
                                <wps:spPr bwMode="auto">
                                  <a:xfrm>
                                    <a:off x="2265" y="693"/>
                                    <a:ext cx="4" cy="6"/>
                                  </a:xfrm>
                                  <a:custGeom>
                                    <a:avLst/>
                                    <a:gdLst>
                                      <a:gd name="T0" fmla="*/ 0 w 4"/>
                                      <a:gd name="T1" fmla="*/ 0 h 6"/>
                                      <a:gd name="T2" fmla="*/ 1 w 4"/>
                                      <a:gd name="T3" fmla="*/ 3 h 6"/>
                                      <a:gd name="T4" fmla="*/ 3 w 4"/>
                                      <a:gd name="T5" fmla="*/ 6 h 6"/>
                                      <a:gd name="T6" fmla="*/ 4 w 4"/>
                                      <a:gd name="T7" fmla="*/ 5 h 6"/>
                                      <a:gd name="T8" fmla="*/ 3 w 4"/>
                                      <a:gd name="T9" fmla="*/ 2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3" y="6"/>
                                        </a:lnTo>
                                        <a:lnTo>
                                          <a:pt x="4" y="5"/>
                                        </a:lnTo>
                                        <a:lnTo>
                                          <a:pt x="3" y="2"/>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54" name="Freeform 21699"/>
                                <wps:cNvSpPr>
                                  <a:spLocks/>
                                </wps:cNvSpPr>
                                <wps:spPr bwMode="auto">
                                  <a:xfrm>
                                    <a:off x="2265" y="693"/>
                                    <a:ext cx="4" cy="6"/>
                                  </a:xfrm>
                                  <a:custGeom>
                                    <a:avLst/>
                                    <a:gdLst>
                                      <a:gd name="T0" fmla="*/ 0 w 4"/>
                                      <a:gd name="T1" fmla="*/ 0 h 6"/>
                                      <a:gd name="T2" fmla="*/ 1 w 4"/>
                                      <a:gd name="T3" fmla="*/ 3 h 6"/>
                                      <a:gd name="T4" fmla="*/ 3 w 4"/>
                                      <a:gd name="T5" fmla="*/ 6 h 6"/>
                                      <a:gd name="T6" fmla="*/ 4 w 4"/>
                                      <a:gd name="T7" fmla="*/ 5 h 6"/>
                                      <a:gd name="T8" fmla="*/ 3 w 4"/>
                                      <a:gd name="T9" fmla="*/ 2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3" y="6"/>
                                        </a:lnTo>
                                        <a:lnTo>
                                          <a:pt x="4" y="5"/>
                                        </a:lnTo>
                                        <a:lnTo>
                                          <a:pt x="3" y="2"/>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55" name="Freeform 21700"/>
                                <wps:cNvSpPr>
                                  <a:spLocks/>
                                </wps:cNvSpPr>
                                <wps:spPr bwMode="auto">
                                  <a:xfrm>
                                    <a:off x="2266" y="692"/>
                                    <a:ext cx="2" cy="3"/>
                                  </a:xfrm>
                                  <a:custGeom>
                                    <a:avLst/>
                                    <a:gdLst>
                                      <a:gd name="T0" fmla="*/ 2 w 2"/>
                                      <a:gd name="T1" fmla="*/ 3 h 3"/>
                                      <a:gd name="T2" fmla="*/ 0 w 2"/>
                                      <a:gd name="T3" fmla="*/ 1 h 3"/>
                                      <a:gd name="T4" fmla="*/ 1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1"/>
                                        </a:lnTo>
                                        <a:lnTo>
                                          <a:pt x="1"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56" name="Line 21701"/>
                                <wps:cNvCnPr>
                                  <a:cxnSpLocks noChangeShapeType="1"/>
                                </wps:cNvCnPr>
                                <wps:spPr bwMode="auto">
                                  <a:xfrm flipV="1">
                                    <a:off x="2266" y="692"/>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57" name="Freeform 21702"/>
                                <wps:cNvSpPr>
                                  <a:spLocks/>
                                </wps:cNvSpPr>
                                <wps:spPr bwMode="auto">
                                  <a:xfrm>
                                    <a:off x="2267" y="692"/>
                                    <a:ext cx="2" cy="7"/>
                                  </a:xfrm>
                                  <a:custGeom>
                                    <a:avLst/>
                                    <a:gdLst>
                                      <a:gd name="T0" fmla="*/ 0 w 2"/>
                                      <a:gd name="T1" fmla="*/ 0 h 7"/>
                                      <a:gd name="T2" fmla="*/ 1 w 2"/>
                                      <a:gd name="T3" fmla="*/ 3 h 7"/>
                                      <a:gd name="T4" fmla="*/ 1 w 2"/>
                                      <a:gd name="T5" fmla="*/ 7 h 7"/>
                                      <a:gd name="T6" fmla="*/ 2 w 2"/>
                                      <a:gd name="T7" fmla="*/ 6 h 7"/>
                                      <a:gd name="T8" fmla="*/ 2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1" y="3"/>
                                        </a:lnTo>
                                        <a:lnTo>
                                          <a:pt x="1" y="7"/>
                                        </a:lnTo>
                                        <a:lnTo>
                                          <a:pt x="2" y="6"/>
                                        </a:lnTo>
                                        <a:lnTo>
                                          <a:pt x="2"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58" name="Freeform 21703"/>
                                <wps:cNvSpPr>
                                  <a:spLocks/>
                                </wps:cNvSpPr>
                                <wps:spPr bwMode="auto">
                                  <a:xfrm>
                                    <a:off x="2267" y="692"/>
                                    <a:ext cx="2" cy="7"/>
                                  </a:xfrm>
                                  <a:custGeom>
                                    <a:avLst/>
                                    <a:gdLst>
                                      <a:gd name="T0" fmla="*/ 0 w 2"/>
                                      <a:gd name="T1" fmla="*/ 0 h 7"/>
                                      <a:gd name="T2" fmla="*/ 1 w 2"/>
                                      <a:gd name="T3" fmla="*/ 3 h 7"/>
                                      <a:gd name="T4" fmla="*/ 1 w 2"/>
                                      <a:gd name="T5" fmla="*/ 7 h 7"/>
                                      <a:gd name="T6" fmla="*/ 2 w 2"/>
                                      <a:gd name="T7" fmla="*/ 6 h 7"/>
                                      <a:gd name="T8" fmla="*/ 2 w 2"/>
                                      <a:gd name="T9" fmla="*/ 3 h 7"/>
                                      <a:gd name="T10" fmla="*/ 1 w 2"/>
                                      <a:gd name="T11" fmla="*/ 0 h 7"/>
                                      <a:gd name="T12" fmla="*/ 0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0" y="0"/>
                                        </a:moveTo>
                                        <a:lnTo>
                                          <a:pt x="1" y="3"/>
                                        </a:lnTo>
                                        <a:lnTo>
                                          <a:pt x="1" y="7"/>
                                        </a:lnTo>
                                        <a:lnTo>
                                          <a:pt x="2" y="6"/>
                                        </a:lnTo>
                                        <a:lnTo>
                                          <a:pt x="2"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59" name="Freeform 21704"/>
                                <wps:cNvSpPr>
                                  <a:spLocks/>
                                </wps:cNvSpPr>
                                <wps:spPr bwMode="auto">
                                  <a:xfrm>
                                    <a:off x="2268" y="692"/>
                                    <a:ext cx="1" cy="3"/>
                                  </a:xfrm>
                                  <a:custGeom>
                                    <a:avLst/>
                                    <a:gdLst>
                                      <a:gd name="T0" fmla="*/ 1 w 1"/>
                                      <a:gd name="T1" fmla="*/ 3 h 3"/>
                                      <a:gd name="T2" fmla="*/ 0 w 1"/>
                                      <a:gd name="T3" fmla="*/ 0 h 3"/>
                                      <a:gd name="T4" fmla="*/ 1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1"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60" name="Line 21705"/>
                                <wps:cNvCnPr>
                                  <a:cxnSpLocks noChangeShapeType="1"/>
                                </wps:cNvCnPr>
                                <wps:spPr bwMode="auto">
                                  <a:xfrm>
                                    <a:off x="2268" y="69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61" name="Freeform 21706"/>
                                <wps:cNvSpPr>
                                  <a:spLocks/>
                                </wps:cNvSpPr>
                                <wps:spPr bwMode="auto">
                                  <a:xfrm>
                                    <a:off x="2269" y="692"/>
                                    <a:ext cx="1" cy="6"/>
                                  </a:xfrm>
                                  <a:custGeom>
                                    <a:avLst/>
                                    <a:gdLst>
                                      <a:gd name="T0" fmla="*/ 0 w 1"/>
                                      <a:gd name="T1" fmla="*/ 0 h 6"/>
                                      <a:gd name="T2" fmla="*/ 0 w 1"/>
                                      <a:gd name="T3" fmla="*/ 3 h 6"/>
                                      <a:gd name="T4" fmla="*/ 0 w 1"/>
                                      <a:gd name="T5" fmla="*/ 6 h 6"/>
                                      <a:gd name="T6" fmla="*/ 1 w 1"/>
                                      <a:gd name="T7" fmla="*/ 6 h 6"/>
                                      <a:gd name="T8" fmla="*/ 1 w 1"/>
                                      <a:gd name="T9" fmla="*/ 3 h 6"/>
                                      <a:gd name="T10" fmla="*/ 1 w 1"/>
                                      <a:gd name="T11" fmla="*/ 0 h 6"/>
                                      <a:gd name="T12" fmla="*/ 0 w 1"/>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0" y="0"/>
                                        </a:moveTo>
                                        <a:lnTo>
                                          <a:pt x="0" y="3"/>
                                        </a:lnTo>
                                        <a:lnTo>
                                          <a:pt x="0" y="6"/>
                                        </a:lnTo>
                                        <a:lnTo>
                                          <a:pt x="1" y="6"/>
                                        </a:lnTo>
                                        <a:lnTo>
                                          <a:pt x="1"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62" name="Freeform 21707"/>
                                <wps:cNvSpPr>
                                  <a:spLocks/>
                                </wps:cNvSpPr>
                                <wps:spPr bwMode="auto">
                                  <a:xfrm>
                                    <a:off x="2269" y="692"/>
                                    <a:ext cx="1" cy="6"/>
                                  </a:xfrm>
                                  <a:custGeom>
                                    <a:avLst/>
                                    <a:gdLst>
                                      <a:gd name="T0" fmla="*/ 0 w 1"/>
                                      <a:gd name="T1" fmla="*/ 0 h 6"/>
                                      <a:gd name="T2" fmla="*/ 0 w 1"/>
                                      <a:gd name="T3" fmla="*/ 3 h 6"/>
                                      <a:gd name="T4" fmla="*/ 0 w 1"/>
                                      <a:gd name="T5" fmla="*/ 6 h 6"/>
                                      <a:gd name="T6" fmla="*/ 1 w 1"/>
                                      <a:gd name="T7" fmla="*/ 6 h 6"/>
                                      <a:gd name="T8" fmla="*/ 1 w 1"/>
                                      <a:gd name="T9" fmla="*/ 3 h 6"/>
                                      <a:gd name="T10" fmla="*/ 1 w 1"/>
                                      <a:gd name="T11" fmla="*/ 0 h 6"/>
                                      <a:gd name="T12" fmla="*/ 0 w 1"/>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0" y="0"/>
                                        </a:moveTo>
                                        <a:lnTo>
                                          <a:pt x="0" y="3"/>
                                        </a:lnTo>
                                        <a:lnTo>
                                          <a:pt x="0" y="6"/>
                                        </a:lnTo>
                                        <a:lnTo>
                                          <a:pt x="1" y="6"/>
                                        </a:lnTo>
                                        <a:lnTo>
                                          <a:pt x="1"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63" name="Rectangle 21708"/>
                                <wps:cNvSpPr>
                                  <a:spLocks noChangeArrowheads="1"/>
                                </wps:cNvSpPr>
                                <wps:spPr bwMode="auto">
                                  <a:xfrm>
                                    <a:off x="2270" y="69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864" name="Line 21709"/>
                                <wps:cNvCnPr>
                                  <a:cxnSpLocks noChangeShapeType="1"/>
                                </wps:cNvCnPr>
                                <wps:spPr bwMode="auto">
                                  <a:xfrm>
                                    <a:off x="2270" y="69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65" name="Freeform 21710"/>
                                <wps:cNvSpPr>
                                  <a:spLocks/>
                                </wps:cNvSpPr>
                                <wps:spPr bwMode="auto">
                                  <a:xfrm>
                                    <a:off x="2270" y="692"/>
                                    <a:ext cx="1" cy="6"/>
                                  </a:xfrm>
                                  <a:custGeom>
                                    <a:avLst/>
                                    <a:gdLst>
                                      <a:gd name="T0" fmla="*/ 0 w 1"/>
                                      <a:gd name="T1" fmla="*/ 0 h 6"/>
                                      <a:gd name="T2" fmla="*/ 0 w 1"/>
                                      <a:gd name="T3" fmla="*/ 3 h 6"/>
                                      <a:gd name="T4" fmla="*/ 0 w 1"/>
                                      <a:gd name="T5" fmla="*/ 6 h 6"/>
                                      <a:gd name="T6" fmla="*/ 1 w 1"/>
                                      <a:gd name="T7" fmla="*/ 6 h 6"/>
                                      <a:gd name="T8" fmla="*/ 1 w 1"/>
                                      <a:gd name="T9" fmla="*/ 3 h 6"/>
                                      <a:gd name="T10" fmla="*/ 1 w 1"/>
                                      <a:gd name="T11" fmla="*/ 0 h 6"/>
                                      <a:gd name="T12" fmla="*/ 0 w 1"/>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0" y="0"/>
                                        </a:moveTo>
                                        <a:lnTo>
                                          <a:pt x="0" y="3"/>
                                        </a:lnTo>
                                        <a:lnTo>
                                          <a:pt x="0" y="6"/>
                                        </a:lnTo>
                                        <a:lnTo>
                                          <a:pt x="1" y="6"/>
                                        </a:lnTo>
                                        <a:lnTo>
                                          <a:pt x="1"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66" name="Freeform 21711"/>
                                <wps:cNvSpPr>
                                  <a:spLocks/>
                                </wps:cNvSpPr>
                                <wps:spPr bwMode="auto">
                                  <a:xfrm>
                                    <a:off x="2270" y="692"/>
                                    <a:ext cx="1" cy="6"/>
                                  </a:xfrm>
                                  <a:custGeom>
                                    <a:avLst/>
                                    <a:gdLst>
                                      <a:gd name="T0" fmla="*/ 0 w 1"/>
                                      <a:gd name="T1" fmla="*/ 0 h 6"/>
                                      <a:gd name="T2" fmla="*/ 0 w 1"/>
                                      <a:gd name="T3" fmla="*/ 3 h 6"/>
                                      <a:gd name="T4" fmla="*/ 0 w 1"/>
                                      <a:gd name="T5" fmla="*/ 6 h 6"/>
                                      <a:gd name="T6" fmla="*/ 1 w 1"/>
                                      <a:gd name="T7" fmla="*/ 6 h 6"/>
                                      <a:gd name="T8" fmla="*/ 1 w 1"/>
                                      <a:gd name="T9" fmla="*/ 3 h 6"/>
                                      <a:gd name="T10" fmla="*/ 1 w 1"/>
                                      <a:gd name="T11" fmla="*/ 0 h 6"/>
                                      <a:gd name="T12" fmla="*/ 0 w 1"/>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0" y="0"/>
                                        </a:moveTo>
                                        <a:lnTo>
                                          <a:pt x="0" y="3"/>
                                        </a:lnTo>
                                        <a:lnTo>
                                          <a:pt x="0" y="6"/>
                                        </a:lnTo>
                                        <a:lnTo>
                                          <a:pt x="1" y="6"/>
                                        </a:lnTo>
                                        <a:lnTo>
                                          <a:pt x="1"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67" name="Freeform 21712"/>
                                <wps:cNvSpPr>
                                  <a:spLocks/>
                                </wps:cNvSpPr>
                                <wps:spPr bwMode="auto">
                                  <a:xfrm>
                                    <a:off x="2271" y="692"/>
                                    <a:ext cx="3" cy="7"/>
                                  </a:xfrm>
                                  <a:custGeom>
                                    <a:avLst/>
                                    <a:gdLst>
                                      <a:gd name="T0" fmla="*/ 0 w 3"/>
                                      <a:gd name="T1" fmla="*/ 0 h 7"/>
                                      <a:gd name="T2" fmla="*/ 0 w 3"/>
                                      <a:gd name="T3" fmla="*/ 3 h 7"/>
                                      <a:gd name="T4" fmla="*/ 0 w 3"/>
                                      <a:gd name="T5" fmla="*/ 6 h 7"/>
                                      <a:gd name="T6" fmla="*/ 2 w 3"/>
                                      <a:gd name="T7" fmla="*/ 7 h 7"/>
                                      <a:gd name="T8" fmla="*/ 3 w 3"/>
                                      <a:gd name="T9" fmla="*/ 4 h 7"/>
                                      <a:gd name="T10" fmla="*/ 3 w 3"/>
                                      <a:gd name="T11" fmla="*/ 0 h 7"/>
                                      <a:gd name="T12" fmla="*/ 0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0"/>
                                        </a:moveTo>
                                        <a:lnTo>
                                          <a:pt x="0" y="3"/>
                                        </a:lnTo>
                                        <a:lnTo>
                                          <a:pt x="0" y="6"/>
                                        </a:lnTo>
                                        <a:lnTo>
                                          <a:pt x="2" y="7"/>
                                        </a:lnTo>
                                        <a:lnTo>
                                          <a:pt x="3" y="4"/>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68" name="Freeform 21713"/>
                                <wps:cNvSpPr>
                                  <a:spLocks/>
                                </wps:cNvSpPr>
                                <wps:spPr bwMode="auto">
                                  <a:xfrm>
                                    <a:off x="2271" y="692"/>
                                    <a:ext cx="3" cy="7"/>
                                  </a:xfrm>
                                  <a:custGeom>
                                    <a:avLst/>
                                    <a:gdLst>
                                      <a:gd name="T0" fmla="*/ 0 w 3"/>
                                      <a:gd name="T1" fmla="*/ 0 h 7"/>
                                      <a:gd name="T2" fmla="*/ 0 w 3"/>
                                      <a:gd name="T3" fmla="*/ 3 h 7"/>
                                      <a:gd name="T4" fmla="*/ 0 w 3"/>
                                      <a:gd name="T5" fmla="*/ 6 h 7"/>
                                      <a:gd name="T6" fmla="*/ 2 w 3"/>
                                      <a:gd name="T7" fmla="*/ 7 h 7"/>
                                      <a:gd name="T8" fmla="*/ 3 w 3"/>
                                      <a:gd name="T9" fmla="*/ 4 h 7"/>
                                      <a:gd name="T10" fmla="*/ 3 w 3"/>
                                      <a:gd name="T11" fmla="*/ 0 h 7"/>
                                      <a:gd name="T12" fmla="*/ 0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0"/>
                                        </a:moveTo>
                                        <a:lnTo>
                                          <a:pt x="0" y="3"/>
                                        </a:lnTo>
                                        <a:lnTo>
                                          <a:pt x="0" y="6"/>
                                        </a:lnTo>
                                        <a:lnTo>
                                          <a:pt x="2" y="7"/>
                                        </a:lnTo>
                                        <a:lnTo>
                                          <a:pt x="3" y="4"/>
                                        </a:lnTo>
                                        <a:lnTo>
                                          <a:pt x="3"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69" name="Freeform 21714"/>
                                <wps:cNvSpPr>
                                  <a:spLocks/>
                                </wps:cNvSpPr>
                                <wps:spPr bwMode="auto">
                                  <a:xfrm>
                                    <a:off x="2273" y="692"/>
                                    <a:ext cx="2" cy="7"/>
                                  </a:xfrm>
                                  <a:custGeom>
                                    <a:avLst/>
                                    <a:gdLst>
                                      <a:gd name="T0" fmla="*/ 1 w 2"/>
                                      <a:gd name="T1" fmla="*/ 0 h 7"/>
                                      <a:gd name="T2" fmla="*/ 1 w 2"/>
                                      <a:gd name="T3" fmla="*/ 4 h 7"/>
                                      <a:gd name="T4" fmla="*/ 0 w 2"/>
                                      <a:gd name="T5" fmla="*/ 7 h 7"/>
                                      <a:gd name="T6" fmla="*/ 2 w 2"/>
                                      <a:gd name="T7" fmla="*/ 7 h 7"/>
                                      <a:gd name="T8" fmla="*/ 2 w 2"/>
                                      <a:gd name="T9" fmla="*/ 4 h 7"/>
                                      <a:gd name="T10" fmla="*/ 2 w 2"/>
                                      <a:gd name="T11" fmla="*/ 1 h 7"/>
                                      <a:gd name="T12" fmla="*/ 1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0"/>
                                        </a:moveTo>
                                        <a:lnTo>
                                          <a:pt x="1" y="4"/>
                                        </a:lnTo>
                                        <a:lnTo>
                                          <a:pt x="0" y="7"/>
                                        </a:lnTo>
                                        <a:lnTo>
                                          <a:pt x="2" y="7"/>
                                        </a:lnTo>
                                        <a:lnTo>
                                          <a:pt x="2" y="4"/>
                                        </a:lnTo>
                                        <a:lnTo>
                                          <a:pt x="2" y="1"/>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70" name="Freeform 21715"/>
                                <wps:cNvSpPr>
                                  <a:spLocks/>
                                </wps:cNvSpPr>
                                <wps:spPr bwMode="auto">
                                  <a:xfrm>
                                    <a:off x="2273" y="692"/>
                                    <a:ext cx="2" cy="7"/>
                                  </a:xfrm>
                                  <a:custGeom>
                                    <a:avLst/>
                                    <a:gdLst>
                                      <a:gd name="T0" fmla="*/ 1 w 2"/>
                                      <a:gd name="T1" fmla="*/ 0 h 7"/>
                                      <a:gd name="T2" fmla="*/ 1 w 2"/>
                                      <a:gd name="T3" fmla="*/ 4 h 7"/>
                                      <a:gd name="T4" fmla="*/ 0 w 2"/>
                                      <a:gd name="T5" fmla="*/ 7 h 7"/>
                                      <a:gd name="T6" fmla="*/ 2 w 2"/>
                                      <a:gd name="T7" fmla="*/ 7 h 7"/>
                                      <a:gd name="T8" fmla="*/ 2 w 2"/>
                                      <a:gd name="T9" fmla="*/ 4 h 7"/>
                                      <a:gd name="T10" fmla="*/ 2 w 2"/>
                                      <a:gd name="T11" fmla="*/ 1 h 7"/>
                                      <a:gd name="T12" fmla="*/ 1 w 2"/>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0"/>
                                        </a:moveTo>
                                        <a:lnTo>
                                          <a:pt x="1" y="4"/>
                                        </a:lnTo>
                                        <a:lnTo>
                                          <a:pt x="0" y="7"/>
                                        </a:lnTo>
                                        <a:lnTo>
                                          <a:pt x="2" y="7"/>
                                        </a:lnTo>
                                        <a:lnTo>
                                          <a:pt x="2" y="4"/>
                                        </a:lnTo>
                                        <a:lnTo>
                                          <a:pt x="2" y="1"/>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71" name="Freeform 21716"/>
                                <wps:cNvSpPr>
                                  <a:spLocks/>
                                </wps:cNvSpPr>
                                <wps:spPr bwMode="auto">
                                  <a:xfrm>
                                    <a:off x="2275" y="696"/>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72" name="Line 21717"/>
                                <wps:cNvCnPr>
                                  <a:cxnSpLocks noChangeShapeType="1"/>
                                </wps:cNvCnPr>
                                <wps:spPr bwMode="auto">
                                  <a:xfrm>
                                    <a:off x="2275" y="699"/>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73" name="Freeform 21718"/>
                                <wps:cNvSpPr>
                                  <a:spLocks/>
                                </wps:cNvSpPr>
                                <wps:spPr bwMode="auto">
                                  <a:xfrm>
                                    <a:off x="2274" y="692"/>
                                    <a:ext cx="3" cy="7"/>
                                  </a:xfrm>
                                  <a:custGeom>
                                    <a:avLst/>
                                    <a:gdLst>
                                      <a:gd name="T0" fmla="*/ 0 w 3"/>
                                      <a:gd name="T1" fmla="*/ 1 h 7"/>
                                      <a:gd name="T2" fmla="*/ 1 w 3"/>
                                      <a:gd name="T3" fmla="*/ 4 h 7"/>
                                      <a:gd name="T4" fmla="*/ 2 w 3"/>
                                      <a:gd name="T5" fmla="*/ 7 h 7"/>
                                      <a:gd name="T6" fmla="*/ 3 w 3"/>
                                      <a:gd name="T7" fmla="*/ 7 h 7"/>
                                      <a:gd name="T8" fmla="*/ 2 w 3"/>
                                      <a:gd name="T9" fmla="*/ 3 h 7"/>
                                      <a:gd name="T10" fmla="*/ 2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1" y="4"/>
                                        </a:lnTo>
                                        <a:lnTo>
                                          <a:pt x="2" y="7"/>
                                        </a:lnTo>
                                        <a:lnTo>
                                          <a:pt x="3" y="7"/>
                                        </a:lnTo>
                                        <a:lnTo>
                                          <a:pt x="2"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74" name="Freeform 21719"/>
                                <wps:cNvSpPr>
                                  <a:spLocks/>
                                </wps:cNvSpPr>
                                <wps:spPr bwMode="auto">
                                  <a:xfrm>
                                    <a:off x="2274" y="692"/>
                                    <a:ext cx="3" cy="7"/>
                                  </a:xfrm>
                                  <a:custGeom>
                                    <a:avLst/>
                                    <a:gdLst>
                                      <a:gd name="T0" fmla="*/ 0 w 3"/>
                                      <a:gd name="T1" fmla="*/ 1 h 7"/>
                                      <a:gd name="T2" fmla="*/ 1 w 3"/>
                                      <a:gd name="T3" fmla="*/ 4 h 7"/>
                                      <a:gd name="T4" fmla="*/ 2 w 3"/>
                                      <a:gd name="T5" fmla="*/ 7 h 7"/>
                                      <a:gd name="T6" fmla="*/ 3 w 3"/>
                                      <a:gd name="T7" fmla="*/ 7 h 7"/>
                                      <a:gd name="T8" fmla="*/ 2 w 3"/>
                                      <a:gd name="T9" fmla="*/ 3 h 7"/>
                                      <a:gd name="T10" fmla="*/ 2 w 3"/>
                                      <a:gd name="T11" fmla="*/ 0 h 7"/>
                                      <a:gd name="T12" fmla="*/ 0 w 3"/>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0" y="1"/>
                                        </a:moveTo>
                                        <a:lnTo>
                                          <a:pt x="1" y="4"/>
                                        </a:lnTo>
                                        <a:lnTo>
                                          <a:pt x="2" y="7"/>
                                        </a:lnTo>
                                        <a:lnTo>
                                          <a:pt x="3" y="7"/>
                                        </a:lnTo>
                                        <a:lnTo>
                                          <a:pt x="2"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75" name="Freeform 21720"/>
                                <wps:cNvSpPr>
                                  <a:spLocks/>
                                </wps:cNvSpPr>
                                <wps:spPr bwMode="auto">
                                  <a:xfrm>
                                    <a:off x="2276" y="695"/>
                                    <a:ext cx="1" cy="4"/>
                                  </a:xfrm>
                                  <a:custGeom>
                                    <a:avLst/>
                                    <a:gdLst>
                                      <a:gd name="T0" fmla="*/ 0 w 1"/>
                                      <a:gd name="T1" fmla="*/ 0 h 4"/>
                                      <a:gd name="T2" fmla="*/ 1 w 1"/>
                                      <a:gd name="T3" fmla="*/ 4 h 4"/>
                                      <a:gd name="T4" fmla="*/ 1 w 1"/>
                                      <a:gd name="T5" fmla="*/ 3 h 4"/>
                                      <a:gd name="T6" fmla="*/ 0 w 1"/>
                                      <a:gd name="T7" fmla="*/ 0 h 4"/>
                                    </a:gdLst>
                                    <a:ahLst/>
                                    <a:cxnLst>
                                      <a:cxn ang="0">
                                        <a:pos x="T0" y="T1"/>
                                      </a:cxn>
                                      <a:cxn ang="0">
                                        <a:pos x="T2" y="T3"/>
                                      </a:cxn>
                                      <a:cxn ang="0">
                                        <a:pos x="T4" y="T5"/>
                                      </a:cxn>
                                      <a:cxn ang="0">
                                        <a:pos x="T6" y="T7"/>
                                      </a:cxn>
                                    </a:cxnLst>
                                    <a:rect l="0" t="0" r="r" b="b"/>
                                    <a:pathLst>
                                      <a:path w="1" h="4">
                                        <a:moveTo>
                                          <a:pt x="0" y="0"/>
                                        </a:moveTo>
                                        <a:lnTo>
                                          <a:pt x="1" y="4"/>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76" name="Line 21721"/>
                                <wps:cNvCnPr>
                                  <a:cxnSpLocks noChangeShapeType="1"/>
                                </wps:cNvCnPr>
                                <wps:spPr bwMode="auto">
                                  <a:xfrm flipV="1">
                                    <a:off x="2277" y="698"/>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77" name="Freeform 21722"/>
                                <wps:cNvSpPr>
                                  <a:spLocks/>
                                </wps:cNvSpPr>
                                <wps:spPr bwMode="auto">
                                  <a:xfrm>
                                    <a:off x="2275" y="692"/>
                                    <a:ext cx="4" cy="6"/>
                                  </a:xfrm>
                                  <a:custGeom>
                                    <a:avLst/>
                                    <a:gdLst>
                                      <a:gd name="T0" fmla="*/ 0 w 4"/>
                                      <a:gd name="T1" fmla="*/ 1 h 6"/>
                                      <a:gd name="T2" fmla="*/ 1 w 4"/>
                                      <a:gd name="T3" fmla="*/ 3 h 6"/>
                                      <a:gd name="T4" fmla="*/ 2 w 4"/>
                                      <a:gd name="T5" fmla="*/ 6 h 6"/>
                                      <a:gd name="T6" fmla="*/ 4 w 4"/>
                                      <a:gd name="T7" fmla="*/ 6 h 6"/>
                                      <a:gd name="T8" fmla="*/ 3 w 4"/>
                                      <a:gd name="T9" fmla="*/ 3 h 6"/>
                                      <a:gd name="T10" fmla="*/ 1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3"/>
                                        </a:lnTo>
                                        <a:lnTo>
                                          <a:pt x="2" y="6"/>
                                        </a:lnTo>
                                        <a:lnTo>
                                          <a:pt x="4" y="6"/>
                                        </a:lnTo>
                                        <a:lnTo>
                                          <a:pt x="3" y="3"/>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78" name="Freeform 21723"/>
                                <wps:cNvSpPr>
                                  <a:spLocks/>
                                </wps:cNvSpPr>
                                <wps:spPr bwMode="auto">
                                  <a:xfrm>
                                    <a:off x="2275" y="692"/>
                                    <a:ext cx="4" cy="6"/>
                                  </a:xfrm>
                                  <a:custGeom>
                                    <a:avLst/>
                                    <a:gdLst>
                                      <a:gd name="T0" fmla="*/ 0 w 4"/>
                                      <a:gd name="T1" fmla="*/ 1 h 6"/>
                                      <a:gd name="T2" fmla="*/ 1 w 4"/>
                                      <a:gd name="T3" fmla="*/ 3 h 6"/>
                                      <a:gd name="T4" fmla="*/ 2 w 4"/>
                                      <a:gd name="T5" fmla="*/ 6 h 6"/>
                                      <a:gd name="T6" fmla="*/ 4 w 4"/>
                                      <a:gd name="T7" fmla="*/ 6 h 6"/>
                                      <a:gd name="T8" fmla="*/ 3 w 4"/>
                                      <a:gd name="T9" fmla="*/ 3 h 6"/>
                                      <a:gd name="T10" fmla="*/ 1 w 4"/>
                                      <a:gd name="T11" fmla="*/ 0 h 6"/>
                                      <a:gd name="T12" fmla="*/ 0 w 4"/>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1"/>
                                        </a:moveTo>
                                        <a:lnTo>
                                          <a:pt x="1" y="3"/>
                                        </a:lnTo>
                                        <a:lnTo>
                                          <a:pt x="2" y="6"/>
                                        </a:lnTo>
                                        <a:lnTo>
                                          <a:pt x="4" y="6"/>
                                        </a:lnTo>
                                        <a:lnTo>
                                          <a:pt x="3" y="3"/>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79" name="Freeform 21724"/>
                                <wps:cNvSpPr>
                                  <a:spLocks/>
                                </wps:cNvSpPr>
                                <wps:spPr bwMode="auto">
                                  <a:xfrm>
                                    <a:off x="2278" y="695"/>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80" name="Line 21725"/>
                                <wps:cNvCnPr>
                                  <a:cxnSpLocks noChangeShapeType="1"/>
                                </wps:cNvCnPr>
                                <wps:spPr bwMode="auto">
                                  <a:xfrm>
                                    <a:off x="2279" y="69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81" name="Freeform 21726"/>
                                <wps:cNvSpPr>
                                  <a:spLocks/>
                                </wps:cNvSpPr>
                                <wps:spPr bwMode="auto">
                                  <a:xfrm>
                                    <a:off x="2276" y="692"/>
                                    <a:ext cx="4" cy="6"/>
                                  </a:xfrm>
                                  <a:custGeom>
                                    <a:avLst/>
                                    <a:gdLst>
                                      <a:gd name="T0" fmla="*/ 0 w 4"/>
                                      <a:gd name="T1" fmla="*/ 0 h 6"/>
                                      <a:gd name="T2" fmla="*/ 2 w 4"/>
                                      <a:gd name="T3" fmla="*/ 3 h 6"/>
                                      <a:gd name="T4" fmla="*/ 3 w 4"/>
                                      <a:gd name="T5" fmla="*/ 6 h 6"/>
                                      <a:gd name="T6" fmla="*/ 4 w 4"/>
                                      <a:gd name="T7" fmla="*/ 5 h 6"/>
                                      <a:gd name="T8" fmla="*/ 2 w 4"/>
                                      <a:gd name="T9" fmla="*/ 3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2" y="3"/>
                                        </a:lnTo>
                                        <a:lnTo>
                                          <a:pt x="3" y="6"/>
                                        </a:lnTo>
                                        <a:lnTo>
                                          <a:pt x="4" y="5"/>
                                        </a:lnTo>
                                        <a:lnTo>
                                          <a:pt x="2" y="3"/>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82" name="Freeform 21727"/>
                                <wps:cNvSpPr>
                                  <a:spLocks/>
                                </wps:cNvSpPr>
                                <wps:spPr bwMode="auto">
                                  <a:xfrm>
                                    <a:off x="2276" y="692"/>
                                    <a:ext cx="4" cy="6"/>
                                  </a:xfrm>
                                  <a:custGeom>
                                    <a:avLst/>
                                    <a:gdLst>
                                      <a:gd name="T0" fmla="*/ 0 w 4"/>
                                      <a:gd name="T1" fmla="*/ 0 h 6"/>
                                      <a:gd name="T2" fmla="*/ 2 w 4"/>
                                      <a:gd name="T3" fmla="*/ 3 h 6"/>
                                      <a:gd name="T4" fmla="*/ 3 w 4"/>
                                      <a:gd name="T5" fmla="*/ 6 h 6"/>
                                      <a:gd name="T6" fmla="*/ 4 w 4"/>
                                      <a:gd name="T7" fmla="*/ 5 h 6"/>
                                      <a:gd name="T8" fmla="*/ 2 w 4"/>
                                      <a:gd name="T9" fmla="*/ 3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2" y="3"/>
                                        </a:lnTo>
                                        <a:lnTo>
                                          <a:pt x="3" y="6"/>
                                        </a:lnTo>
                                        <a:lnTo>
                                          <a:pt x="4" y="5"/>
                                        </a:lnTo>
                                        <a:lnTo>
                                          <a:pt x="2" y="3"/>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83" name="Freeform 21728"/>
                                <wps:cNvSpPr>
                                  <a:spLocks/>
                                </wps:cNvSpPr>
                                <wps:spPr bwMode="auto">
                                  <a:xfrm>
                                    <a:off x="2278" y="695"/>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84" name="Line 21729"/>
                                <wps:cNvCnPr>
                                  <a:cxnSpLocks noChangeShapeType="1"/>
                                </wps:cNvCnPr>
                                <wps:spPr bwMode="auto">
                                  <a:xfrm>
                                    <a:off x="2280" y="69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85" name="Freeform 21730"/>
                                <wps:cNvSpPr>
                                  <a:spLocks/>
                                </wps:cNvSpPr>
                                <wps:spPr bwMode="auto">
                                  <a:xfrm>
                                    <a:off x="2276" y="692"/>
                                    <a:ext cx="5" cy="5"/>
                                  </a:xfrm>
                                  <a:custGeom>
                                    <a:avLst/>
                                    <a:gdLst>
                                      <a:gd name="T0" fmla="*/ 0 w 5"/>
                                      <a:gd name="T1" fmla="*/ 0 h 5"/>
                                      <a:gd name="T2" fmla="*/ 2 w 5"/>
                                      <a:gd name="T3" fmla="*/ 3 h 5"/>
                                      <a:gd name="T4" fmla="*/ 4 w 5"/>
                                      <a:gd name="T5" fmla="*/ 5 h 5"/>
                                      <a:gd name="T6" fmla="*/ 5 w 5"/>
                                      <a:gd name="T7" fmla="*/ 4 h 5"/>
                                      <a:gd name="T8" fmla="*/ 3 w 5"/>
                                      <a:gd name="T9" fmla="*/ 2 h 5"/>
                                      <a:gd name="T10" fmla="*/ 1 w 5"/>
                                      <a:gd name="T11" fmla="*/ 0 h 5"/>
                                      <a:gd name="T12" fmla="*/ 0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0"/>
                                        </a:moveTo>
                                        <a:lnTo>
                                          <a:pt x="2" y="3"/>
                                        </a:lnTo>
                                        <a:lnTo>
                                          <a:pt x="4" y="5"/>
                                        </a:lnTo>
                                        <a:lnTo>
                                          <a:pt x="5" y="4"/>
                                        </a:lnTo>
                                        <a:lnTo>
                                          <a:pt x="3" y="2"/>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86" name="Freeform 21731"/>
                                <wps:cNvSpPr>
                                  <a:spLocks/>
                                </wps:cNvSpPr>
                                <wps:spPr bwMode="auto">
                                  <a:xfrm>
                                    <a:off x="2276" y="692"/>
                                    <a:ext cx="5" cy="5"/>
                                  </a:xfrm>
                                  <a:custGeom>
                                    <a:avLst/>
                                    <a:gdLst>
                                      <a:gd name="T0" fmla="*/ 0 w 5"/>
                                      <a:gd name="T1" fmla="*/ 0 h 5"/>
                                      <a:gd name="T2" fmla="*/ 2 w 5"/>
                                      <a:gd name="T3" fmla="*/ 3 h 5"/>
                                      <a:gd name="T4" fmla="*/ 4 w 5"/>
                                      <a:gd name="T5" fmla="*/ 5 h 5"/>
                                      <a:gd name="T6" fmla="*/ 5 w 5"/>
                                      <a:gd name="T7" fmla="*/ 4 h 5"/>
                                      <a:gd name="T8" fmla="*/ 3 w 5"/>
                                      <a:gd name="T9" fmla="*/ 2 h 5"/>
                                      <a:gd name="T10" fmla="*/ 1 w 5"/>
                                      <a:gd name="T11" fmla="*/ 0 h 5"/>
                                      <a:gd name="T12" fmla="*/ 0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0"/>
                                        </a:moveTo>
                                        <a:lnTo>
                                          <a:pt x="2" y="3"/>
                                        </a:lnTo>
                                        <a:lnTo>
                                          <a:pt x="4" y="5"/>
                                        </a:lnTo>
                                        <a:lnTo>
                                          <a:pt x="5" y="4"/>
                                        </a:lnTo>
                                        <a:lnTo>
                                          <a:pt x="3" y="2"/>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87" name="Freeform 21732"/>
                                <wps:cNvSpPr>
                                  <a:spLocks/>
                                </wps:cNvSpPr>
                                <wps:spPr bwMode="auto">
                                  <a:xfrm>
                                    <a:off x="2277" y="691"/>
                                    <a:ext cx="2" cy="3"/>
                                  </a:xfrm>
                                  <a:custGeom>
                                    <a:avLst/>
                                    <a:gdLst>
                                      <a:gd name="T0" fmla="*/ 2 w 2"/>
                                      <a:gd name="T1" fmla="*/ 3 h 3"/>
                                      <a:gd name="T2" fmla="*/ 0 w 2"/>
                                      <a:gd name="T3" fmla="*/ 1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1"/>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88" name="Line 21733"/>
                                <wps:cNvCnPr>
                                  <a:cxnSpLocks noChangeShapeType="1"/>
                                </wps:cNvCnPr>
                                <wps:spPr bwMode="auto">
                                  <a:xfrm flipV="1">
                                    <a:off x="2277" y="69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889" name="Freeform 21734"/>
                                <wps:cNvSpPr>
                                  <a:spLocks/>
                                </wps:cNvSpPr>
                                <wps:spPr bwMode="auto">
                                  <a:xfrm>
                                    <a:off x="2277" y="691"/>
                                    <a:ext cx="5" cy="5"/>
                                  </a:xfrm>
                                  <a:custGeom>
                                    <a:avLst/>
                                    <a:gdLst>
                                      <a:gd name="T0" fmla="*/ 0 w 5"/>
                                      <a:gd name="T1" fmla="*/ 0 h 5"/>
                                      <a:gd name="T2" fmla="*/ 2 w 5"/>
                                      <a:gd name="T3" fmla="*/ 3 h 5"/>
                                      <a:gd name="T4" fmla="*/ 4 w 5"/>
                                      <a:gd name="T5" fmla="*/ 5 h 5"/>
                                      <a:gd name="T6" fmla="*/ 5 w 5"/>
                                      <a:gd name="T7" fmla="*/ 5 h 5"/>
                                      <a:gd name="T8" fmla="*/ 3 w 5"/>
                                      <a:gd name="T9" fmla="*/ 2 h 5"/>
                                      <a:gd name="T10" fmla="*/ 1 w 5"/>
                                      <a:gd name="T11" fmla="*/ 0 h 5"/>
                                      <a:gd name="T12" fmla="*/ 0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0"/>
                                        </a:moveTo>
                                        <a:lnTo>
                                          <a:pt x="2" y="3"/>
                                        </a:lnTo>
                                        <a:lnTo>
                                          <a:pt x="4" y="5"/>
                                        </a:lnTo>
                                        <a:lnTo>
                                          <a:pt x="5" y="5"/>
                                        </a:lnTo>
                                        <a:lnTo>
                                          <a:pt x="3" y="2"/>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90" name="Freeform 21735"/>
                                <wps:cNvSpPr>
                                  <a:spLocks/>
                                </wps:cNvSpPr>
                                <wps:spPr bwMode="auto">
                                  <a:xfrm>
                                    <a:off x="2277" y="691"/>
                                    <a:ext cx="5" cy="5"/>
                                  </a:xfrm>
                                  <a:custGeom>
                                    <a:avLst/>
                                    <a:gdLst>
                                      <a:gd name="T0" fmla="*/ 0 w 5"/>
                                      <a:gd name="T1" fmla="*/ 0 h 5"/>
                                      <a:gd name="T2" fmla="*/ 2 w 5"/>
                                      <a:gd name="T3" fmla="*/ 3 h 5"/>
                                      <a:gd name="T4" fmla="*/ 4 w 5"/>
                                      <a:gd name="T5" fmla="*/ 5 h 5"/>
                                      <a:gd name="T6" fmla="*/ 5 w 5"/>
                                      <a:gd name="T7" fmla="*/ 5 h 5"/>
                                      <a:gd name="T8" fmla="*/ 3 w 5"/>
                                      <a:gd name="T9" fmla="*/ 2 h 5"/>
                                      <a:gd name="T10" fmla="*/ 1 w 5"/>
                                      <a:gd name="T11" fmla="*/ 0 h 5"/>
                                      <a:gd name="T12" fmla="*/ 0 w 5"/>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0"/>
                                        </a:moveTo>
                                        <a:lnTo>
                                          <a:pt x="2" y="3"/>
                                        </a:lnTo>
                                        <a:lnTo>
                                          <a:pt x="4" y="5"/>
                                        </a:lnTo>
                                        <a:lnTo>
                                          <a:pt x="5" y="5"/>
                                        </a:lnTo>
                                        <a:lnTo>
                                          <a:pt x="3" y="2"/>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91" name="Freeform 21736"/>
                                <wps:cNvSpPr>
                                  <a:spLocks/>
                                </wps:cNvSpPr>
                                <wps:spPr bwMode="auto">
                                  <a:xfrm>
                                    <a:off x="2280" y="693"/>
                                    <a:ext cx="2" cy="3"/>
                                  </a:xfrm>
                                  <a:custGeom>
                                    <a:avLst/>
                                    <a:gdLst>
                                      <a:gd name="T0" fmla="*/ 0 w 2"/>
                                      <a:gd name="T1" fmla="*/ 0 h 3"/>
                                      <a:gd name="T2" fmla="*/ 2 w 2"/>
                                      <a:gd name="T3" fmla="*/ 3 h 3"/>
                                      <a:gd name="T4" fmla="*/ 2 w 2"/>
                                      <a:gd name="T5" fmla="*/ 3 h 3"/>
                                      <a:gd name="T6" fmla="*/ 2 w 2"/>
                                      <a:gd name="T7" fmla="*/ 2 h 3"/>
                                      <a:gd name="T8" fmla="*/ 0 w 2"/>
                                      <a:gd name="T9" fmla="*/ 0 h 3"/>
                                    </a:gdLst>
                                    <a:ahLst/>
                                    <a:cxnLst>
                                      <a:cxn ang="0">
                                        <a:pos x="T0" y="T1"/>
                                      </a:cxn>
                                      <a:cxn ang="0">
                                        <a:pos x="T2" y="T3"/>
                                      </a:cxn>
                                      <a:cxn ang="0">
                                        <a:pos x="T4" y="T5"/>
                                      </a:cxn>
                                      <a:cxn ang="0">
                                        <a:pos x="T6" y="T7"/>
                                      </a:cxn>
                                      <a:cxn ang="0">
                                        <a:pos x="T8" y="T9"/>
                                      </a:cxn>
                                    </a:cxnLst>
                                    <a:rect l="0" t="0" r="r" b="b"/>
                                    <a:pathLst>
                                      <a:path w="2" h="3">
                                        <a:moveTo>
                                          <a:pt x="0" y="0"/>
                                        </a:moveTo>
                                        <a:lnTo>
                                          <a:pt x="2" y="3"/>
                                        </a:lnTo>
                                        <a:lnTo>
                                          <a:pt x="2" y="3"/>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92" name="Freeform 21737"/>
                                <wps:cNvSpPr>
                                  <a:spLocks/>
                                </wps:cNvSpPr>
                                <wps:spPr bwMode="auto">
                                  <a:xfrm>
                                    <a:off x="2282" y="695"/>
                                    <a:ext cx="0" cy="1"/>
                                  </a:xfrm>
                                  <a:custGeom>
                                    <a:avLst/>
                                    <a:gdLst>
                                      <a:gd name="T0" fmla="*/ 1 h 1"/>
                                      <a:gd name="T1" fmla="*/ 1 h 1"/>
                                      <a:gd name="T2" fmla="*/ 0 h 1"/>
                                    </a:gdLst>
                                    <a:ahLst/>
                                    <a:cxnLst>
                                      <a:cxn ang="0">
                                        <a:pos x="0" y="T0"/>
                                      </a:cxn>
                                      <a:cxn ang="0">
                                        <a:pos x="0" y="T1"/>
                                      </a:cxn>
                                      <a:cxn ang="0">
                                        <a:pos x="0" y="T2"/>
                                      </a:cxn>
                                    </a:cxnLst>
                                    <a:rect l="0" t="0" r="r" b="b"/>
                                    <a:pathLst>
                                      <a:path h="1">
                                        <a:moveTo>
                                          <a:pt x="0" y="1"/>
                                        </a:moveTo>
                                        <a:lnTo>
                                          <a:pt x="0" y="1"/>
                                        </a:lnTo>
                                        <a:lnTo>
                                          <a:pt x="0"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93" name="Freeform 21738"/>
                                <wps:cNvSpPr>
                                  <a:spLocks/>
                                </wps:cNvSpPr>
                                <wps:spPr bwMode="auto">
                                  <a:xfrm>
                                    <a:off x="2277" y="692"/>
                                    <a:ext cx="5" cy="3"/>
                                  </a:xfrm>
                                  <a:custGeom>
                                    <a:avLst/>
                                    <a:gdLst>
                                      <a:gd name="T0" fmla="*/ 0 w 5"/>
                                      <a:gd name="T1" fmla="*/ 0 h 3"/>
                                      <a:gd name="T2" fmla="*/ 3 w 5"/>
                                      <a:gd name="T3" fmla="*/ 1 h 3"/>
                                      <a:gd name="T4" fmla="*/ 5 w 5"/>
                                      <a:gd name="T5" fmla="*/ 3 h 3"/>
                                      <a:gd name="T6" fmla="*/ 5 w 5"/>
                                      <a:gd name="T7" fmla="*/ 3 h 3"/>
                                      <a:gd name="T8" fmla="*/ 3 w 5"/>
                                      <a:gd name="T9" fmla="*/ 1 h 3"/>
                                      <a:gd name="T10" fmla="*/ 0 w 5"/>
                                      <a:gd name="T11" fmla="*/ 0 h 3"/>
                                    </a:gdLst>
                                    <a:ahLst/>
                                    <a:cxnLst>
                                      <a:cxn ang="0">
                                        <a:pos x="T0" y="T1"/>
                                      </a:cxn>
                                      <a:cxn ang="0">
                                        <a:pos x="T2" y="T3"/>
                                      </a:cxn>
                                      <a:cxn ang="0">
                                        <a:pos x="T4" y="T5"/>
                                      </a:cxn>
                                      <a:cxn ang="0">
                                        <a:pos x="T6" y="T7"/>
                                      </a:cxn>
                                      <a:cxn ang="0">
                                        <a:pos x="T8" y="T9"/>
                                      </a:cxn>
                                      <a:cxn ang="0">
                                        <a:pos x="T10" y="T11"/>
                                      </a:cxn>
                                    </a:cxnLst>
                                    <a:rect l="0" t="0" r="r" b="b"/>
                                    <a:pathLst>
                                      <a:path w="5" h="3">
                                        <a:moveTo>
                                          <a:pt x="0" y="0"/>
                                        </a:moveTo>
                                        <a:lnTo>
                                          <a:pt x="3" y="1"/>
                                        </a:lnTo>
                                        <a:lnTo>
                                          <a:pt x="5" y="3"/>
                                        </a:lnTo>
                                        <a:lnTo>
                                          <a:pt x="5" y="3"/>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94" name="Freeform 21739"/>
                                <wps:cNvSpPr>
                                  <a:spLocks/>
                                </wps:cNvSpPr>
                                <wps:spPr bwMode="auto">
                                  <a:xfrm>
                                    <a:off x="2277" y="692"/>
                                    <a:ext cx="5" cy="3"/>
                                  </a:xfrm>
                                  <a:custGeom>
                                    <a:avLst/>
                                    <a:gdLst>
                                      <a:gd name="T0" fmla="*/ 0 w 5"/>
                                      <a:gd name="T1" fmla="*/ 0 h 3"/>
                                      <a:gd name="T2" fmla="*/ 3 w 5"/>
                                      <a:gd name="T3" fmla="*/ 1 h 3"/>
                                      <a:gd name="T4" fmla="*/ 5 w 5"/>
                                      <a:gd name="T5" fmla="*/ 3 h 3"/>
                                      <a:gd name="T6" fmla="*/ 5 w 5"/>
                                      <a:gd name="T7" fmla="*/ 3 h 3"/>
                                      <a:gd name="T8" fmla="*/ 3 w 5"/>
                                      <a:gd name="T9" fmla="*/ 1 h 3"/>
                                      <a:gd name="T10" fmla="*/ 0 w 5"/>
                                      <a:gd name="T11" fmla="*/ 0 h 3"/>
                                      <a:gd name="T12" fmla="*/ 0 w 5"/>
                                      <a:gd name="T13" fmla="*/ 0 h 3"/>
                                    </a:gdLst>
                                    <a:ahLst/>
                                    <a:cxnLst>
                                      <a:cxn ang="0">
                                        <a:pos x="T0" y="T1"/>
                                      </a:cxn>
                                      <a:cxn ang="0">
                                        <a:pos x="T2" y="T3"/>
                                      </a:cxn>
                                      <a:cxn ang="0">
                                        <a:pos x="T4" y="T5"/>
                                      </a:cxn>
                                      <a:cxn ang="0">
                                        <a:pos x="T6" y="T7"/>
                                      </a:cxn>
                                      <a:cxn ang="0">
                                        <a:pos x="T8" y="T9"/>
                                      </a:cxn>
                                      <a:cxn ang="0">
                                        <a:pos x="T10" y="T11"/>
                                      </a:cxn>
                                      <a:cxn ang="0">
                                        <a:pos x="T12" y="T13"/>
                                      </a:cxn>
                                    </a:cxnLst>
                                    <a:rect l="0" t="0" r="r" b="b"/>
                                    <a:pathLst>
                                      <a:path w="5" h="3">
                                        <a:moveTo>
                                          <a:pt x="0" y="0"/>
                                        </a:moveTo>
                                        <a:lnTo>
                                          <a:pt x="3" y="1"/>
                                        </a:lnTo>
                                        <a:lnTo>
                                          <a:pt x="5" y="3"/>
                                        </a:lnTo>
                                        <a:lnTo>
                                          <a:pt x="5" y="3"/>
                                        </a:lnTo>
                                        <a:lnTo>
                                          <a:pt x="3" y="1"/>
                                        </a:lnTo>
                                        <a:lnTo>
                                          <a:pt x="0"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95" name="Freeform 21740"/>
                                <wps:cNvSpPr>
                                  <a:spLocks/>
                                </wps:cNvSpPr>
                                <wps:spPr bwMode="auto">
                                  <a:xfrm>
                                    <a:off x="2277" y="691"/>
                                    <a:ext cx="3" cy="2"/>
                                  </a:xfrm>
                                  <a:custGeom>
                                    <a:avLst/>
                                    <a:gdLst>
                                      <a:gd name="T0" fmla="*/ 3 w 3"/>
                                      <a:gd name="T1" fmla="*/ 2 h 2"/>
                                      <a:gd name="T2" fmla="*/ 0 w 3"/>
                                      <a:gd name="T3" fmla="*/ 1 h 2"/>
                                      <a:gd name="T4" fmla="*/ 0 w 3"/>
                                      <a:gd name="T5" fmla="*/ 0 h 2"/>
                                      <a:gd name="T6" fmla="*/ 0 w 3"/>
                                      <a:gd name="T7" fmla="*/ 0 h 2"/>
                                      <a:gd name="T8" fmla="*/ 3 w 3"/>
                                      <a:gd name="T9" fmla="*/ 2 h 2"/>
                                    </a:gdLst>
                                    <a:ahLst/>
                                    <a:cxnLst>
                                      <a:cxn ang="0">
                                        <a:pos x="T0" y="T1"/>
                                      </a:cxn>
                                      <a:cxn ang="0">
                                        <a:pos x="T2" y="T3"/>
                                      </a:cxn>
                                      <a:cxn ang="0">
                                        <a:pos x="T4" y="T5"/>
                                      </a:cxn>
                                      <a:cxn ang="0">
                                        <a:pos x="T6" y="T7"/>
                                      </a:cxn>
                                      <a:cxn ang="0">
                                        <a:pos x="T8" y="T9"/>
                                      </a:cxn>
                                    </a:cxnLst>
                                    <a:rect l="0" t="0" r="r" b="b"/>
                                    <a:pathLst>
                                      <a:path w="3" h="2">
                                        <a:moveTo>
                                          <a:pt x="3" y="2"/>
                                        </a:moveTo>
                                        <a:lnTo>
                                          <a:pt x="0" y="1"/>
                                        </a:ln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96" name="Freeform 21741"/>
                                <wps:cNvSpPr>
                                  <a:spLocks/>
                                </wps:cNvSpPr>
                                <wps:spPr bwMode="auto">
                                  <a:xfrm>
                                    <a:off x="2277" y="691"/>
                                    <a:ext cx="0" cy="1"/>
                                  </a:xfrm>
                                  <a:custGeom>
                                    <a:avLst/>
                                    <a:gdLst>
                                      <a:gd name="T0" fmla="*/ 1 h 1"/>
                                      <a:gd name="T1" fmla="*/ 0 h 1"/>
                                      <a:gd name="T2" fmla="*/ 0 h 1"/>
                                    </a:gdLst>
                                    <a:ahLst/>
                                    <a:cxnLst>
                                      <a:cxn ang="0">
                                        <a:pos x="0" y="T0"/>
                                      </a:cxn>
                                      <a:cxn ang="0">
                                        <a:pos x="0" y="T1"/>
                                      </a:cxn>
                                      <a:cxn ang="0">
                                        <a:pos x="0" y="T2"/>
                                      </a:cxn>
                                    </a:cxnLst>
                                    <a:rect l="0" t="0" r="r" b="b"/>
                                    <a:pathLst>
                                      <a:path h="1">
                                        <a:moveTo>
                                          <a:pt x="0" y="1"/>
                                        </a:moveTo>
                                        <a:lnTo>
                                          <a:pt x="0" y="0"/>
                                        </a:lnTo>
                                        <a:lnTo>
                                          <a:pt x="0"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97" name="Freeform 21742"/>
                                <wps:cNvSpPr>
                                  <a:spLocks/>
                                </wps:cNvSpPr>
                                <wps:spPr bwMode="auto">
                                  <a:xfrm>
                                    <a:off x="2277" y="691"/>
                                    <a:ext cx="5" cy="4"/>
                                  </a:xfrm>
                                  <a:custGeom>
                                    <a:avLst/>
                                    <a:gdLst>
                                      <a:gd name="T0" fmla="*/ 0 w 5"/>
                                      <a:gd name="T1" fmla="*/ 0 h 4"/>
                                      <a:gd name="T2" fmla="*/ 3 w 5"/>
                                      <a:gd name="T3" fmla="*/ 2 h 4"/>
                                      <a:gd name="T4" fmla="*/ 5 w 5"/>
                                      <a:gd name="T5" fmla="*/ 4 h 4"/>
                                      <a:gd name="T6" fmla="*/ 5 w 5"/>
                                      <a:gd name="T7" fmla="*/ 4 h 4"/>
                                      <a:gd name="T8" fmla="*/ 3 w 5"/>
                                      <a:gd name="T9" fmla="*/ 2 h 4"/>
                                      <a:gd name="T10" fmla="*/ 1 w 5"/>
                                      <a:gd name="T11" fmla="*/ 0 h 4"/>
                                      <a:gd name="T12" fmla="*/ 0 w 5"/>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5" h="4">
                                        <a:moveTo>
                                          <a:pt x="0" y="0"/>
                                        </a:moveTo>
                                        <a:lnTo>
                                          <a:pt x="3" y="2"/>
                                        </a:lnTo>
                                        <a:lnTo>
                                          <a:pt x="5" y="4"/>
                                        </a:lnTo>
                                        <a:lnTo>
                                          <a:pt x="5" y="4"/>
                                        </a:lnTo>
                                        <a:lnTo>
                                          <a:pt x="3" y="2"/>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898" name="Freeform 21743"/>
                                <wps:cNvSpPr>
                                  <a:spLocks/>
                                </wps:cNvSpPr>
                                <wps:spPr bwMode="auto">
                                  <a:xfrm>
                                    <a:off x="2277" y="691"/>
                                    <a:ext cx="5" cy="4"/>
                                  </a:xfrm>
                                  <a:custGeom>
                                    <a:avLst/>
                                    <a:gdLst>
                                      <a:gd name="T0" fmla="*/ 0 w 5"/>
                                      <a:gd name="T1" fmla="*/ 0 h 4"/>
                                      <a:gd name="T2" fmla="*/ 3 w 5"/>
                                      <a:gd name="T3" fmla="*/ 2 h 4"/>
                                      <a:gd name="T4" fmla="*/ 5 w 5"/>
                                      <a:gd name="T5" fmla="*/ 4 h 4"/>
                                      <a:gd name="T6" fmla="*/ 5 w 5"/>
                                      <a:gd name="T7" fmla="*/ 4 h 4"/>
                                      <a:gd name="T8" fmla="*/ 3 w 5"/>
                                      <a:gd name="T9" fmla="*/ 2 h 4"/>
                                      <a:gd name="T10" fmla="*/ 1 w 5"/>
                                      <a:gd name="T11" fmla="*/ 0 h 4"/>
                                      <a:gd name="T12" fmla="*/ 0 w 5"/>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5" h="4">
                                        <a:moveTo>
                                          <a:pt x="0" y="0"/>
                                        </a:moveTo>
                                        <a:lnTo>
                                          <a:pt x="3" y="2"/>
                                        </a:lnTo>
                                        <a:lnTo>
                                          <a:pt x="5" y="4"/>
                                        </a:lnTo>
                                        <a:lnTo>
                                          <a:pt x="5" y="4"/>
                                        </a:lnTo>
                                        <a:lnTo>
                                          <a:pt x="3" y="2"/>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899" name="Freeform 21744"/>
                                <wps:cNvSpPr>
                                  <a:spLocks/>
                                </wps:cNvSpPr>
                                <wps:spPr bwMode="auto">
                                  <a:xfrm>
                                    <a:off x="2278" y="690"/>
                                    <a:ext cx="5" cy="5"/>
                                  </a:xfrm>
                                  <a:custGeom>
                                    <a:avLst/>
                                    <a:gdLst>
                                      <a:gd name="T0" fmla="*/ 2 w 5"/>
                                      <a:gd name="T1" fmla="*/ 3 h 5"/>
                                      <a:gd name="T2" fmla="*/ 4 w 5"/>
                                      <a:gd name="T3" fmla="*/ 5 h 5"/>
                                      <a:gd name="T4" fmla="*/ 4 w 5"/>
                                      <a:gd name="T5" fmla="*/ 5 h 5"/>
                                      <a:gd name="T6" fmla="*/ 5 w 5"/>
                                      <a:gd name="T7" fmla="*/ 4 h 5"/>
                                      <a:gd name="T8" fmla="*/ 5 w 5"/>
                                      <a:gd name="T9" fmla="*/ 4 h 5"/>
                                      <a:gd name="T10" fmla="*/ 5 w 5"/>
                                      <a:gd name="T11" fmla="*/ 4 h 5"/>
                                      <a:gd name="T12" fmla="*/ 5 w 5"/>
                                      <a:gd name="T13" fmla="*/ 3 h 5"/>
                                      <a:gd name="T14" fmla="*/ 5 w 5"/>
                                      <a:gd name="T15" fmla="*/ 3 h 5"/>
                                      <a:gd name="T16" fmla="*/ 5 w 5"/>
                                      <a:gd name="T17" fmla="*/ 2 h 5"/>
                                      <a:gd name="T18" fmla="*/ 5 w 5"/>
                                      <a:gd name="T19" fmla="*/ 2 h 5"/>
                                      <a:gd name="T20" fmla="*/ 4 w 5"/>
                                      <a:gd name="T21" fmla="*/ 1 h 5"/>
                                      <a:gd name="T22" fmla="*/ 4 w 5"/>
                                      <a:gd name="T23" fmla="*/ 1 h 5"/>
                                      <a:gd name="T24" fmla="*/ 4 w 5"/>
                                      <a:gd name="T25" fmla="*/ 1 h 5"/>
                                      <a:gd name="T26" fmla="*/ 3 w 5"/>
                                      <a:gd name="T27" fmla="*/ 0 h 5"/>
                                      <a:gd name="T28" fmla="*/ 3 w 5"/>
                                      <a:gd name="T29" fmla="*/ 0 h 5"/>
                                      <a:gd name="T30" fmla="*/ 2 w 5"/>
                                      <a:gd name="T31" fmla="*/ 0 h 5"/>
                                      <a:gd name="T32" fmla="*/ 2 w 5"/>
                                      <a:gd name="T33" fmla="*/ 0 h 5"/>
                                      <a:gd name="T34" fmla="*/ 1 w 5"/>
                                      <a:gd name="T35" fmla="*/ 0 h 5"/>
                                      <a:gd name="T36" fmla="*/ 1 w 5"/>
                                      <a:gd name="T37" fmla="*/ 0 h 5"/>
                                      <a:gd name="T38" fmla="*/ 0 w 5"/>
                                      <a:gd name="T39" fmla="*/ 0 h 5"/>
                                      <a:gd name="T40" fmla="*/ 0 w 5"/>
                                      <a:gd name="T41" fmla="*/ 1 h 5"/>
                                      <a:gd name="T42" fmla="*/ 0 w 5"/>
                                      <a:gd name="T43" fmla="*/ 1 h 5"/>
                                      <a:gd name="T44" fmla="*/ 2 w 5"/>
                                      <a:gd name="T45" fmla="*/ 3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 h="5">
                                        <a:moveTo>
                                          <a:pt x="2" y="3"/>
                                        </a:moveTo>
                                        <a:lnTo>
                                          <a:pt x="4" y="5"/>
                                        </a:lnTo>
                                        <a:lnTo>
                                          <a:pt x="4" y="5"/>
                                        </a:lnTo>
                                        <a:lnTo>
                                          <a:pt x="5" y="4"/>
                                        </a:lnTo>
                                        <a:lnTo>
                                          <a:pt x="5" y="4"/>
                                        </a:lnTo>
                                        <a:lnTo>
                                          <a:pt x="5" y="4"/>
                                        </a:lnTo>
                                        <a:lnTo>
                                          <a:pt x="5" y="3"/>
                                        </a:lnTo>
                                        <a:lnTo>
                                          <a:pt x="5" y="3"/>
                                        </a:lnTo>
                                        <a:lnTo>
                                          <a:pt x="5" y="2"/>
                                        </a:lnTo>
                                        <a:lnTo>
                                          <a:pt x="5" y="2"/>
                                        </a:lnTo>
                                        <a:lnTo>
                                          <a:pt x="4" y="1"/>
                                        </a:lnTo>
                                        <a:lnTo>
                                          <a:pt x="4" y="1"/>
                                        </a:lnTo>
                                        <a:lnTo>
                                          <a:pt x="4" y="1"/>
                                        </a:lnTo>
                                        <a:lnTo>
                                          <a:pt x="3" y="0"/>
                                        </a:lnTo>
                                        <a:lnTo>
                                          <a:pt x="3" y="0"/>
                                        </a:lnTo>
                                        <a:lnTo>
                                          <a:pt x="2" y="0"/>
                                        </a:lnTo>
                                        <a:lnTo>
                                          <a:pt x="2" y="0"/>
                                        </a:lnTo>
                                        <a:lnTo>
                                          <a:pt x="1" y="0"/>
                                        </a:lnTo>
                                        <a:lnTo>
                                          <a:pt x="1" y="0"/>
                                        </a:lnTo>
                                        <a:lnTo>
                                          <a:pt x="0" y="0"/>
                                        </a:lnTo>
                                        <a:lnTo>
                                          <a:pt x="0" y="1"/>
                                        </a:lnTo>
                                        <a:lnTo>
                                          <a:pt x="0" y="1"/>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00" name="Freeform 21745"/>
                                <wps:cNvSpPr>
                                  <a:spLocks/>
                                </wps:cNvSpPr>
                                <wps:spPr bwMode="auto">
                                  <a:xfrm>
                                    <a:off x="2278" y="690"/>
                                    <a:ext cx="5" cy="5"/>
                                  </a:xfrm>
                                  <a:custGeom>
                                    <a:avLst/>
                                    <a:gdLst>
                                      <a:gd name="T0" fmla="*/ 4 w 5"/>
                                      <a:gd name="T1" fmla="*/ 5 h 5"/>
                                      <a:gd name="T2" fmla="*/ 4 w 5"/>
                                      <a:gd name="T3" fmla="*/ 5 h 5"/>
                                      <a:gd name="T4" fmla="*/ 5 w 5"/>
                                      <a:gd name="T5" fmla="*/ 4 h 5"/>
                                      <a:gd name="T6" fmla="*/ 5 w 5"/>
                                      <a:gd name="T7" fmla="*/ 4 h 5"/>
                                      <a:gd name="T8" fmla="*/ 5 w 5"/>
                                      <a:gd name="T9" fmla="*/ 4 h 5"/>
                                      <a:gd name="T10" fmla="*/ 5 w 5"/>
                                      <a:gd name="T11" fmla="*/ 3 h 5"/>
                                      <a:gd name="T12" fmla="*/ 5 w 5"/>
                                      <a:gd name="T13" fmla="*/ 3 h 5"/>
                                      <a:gd name="T14" fmla="*/ 5 w 5"/>
                                      <a:gd name="T15" fmla="*/ 2 h 5"/>
                                      <a:gd name="T16" fmla="*/ 5 w 5"/>
                                      <a:gd name="T17" fmla="*/ 2 h 5"/>
                                      <a:gd name="T18" fmla="*/ 4 w 5"/>
                                      <a:gd name="T19" fmla="*/ 1 h 5"/>
                                      <a:gd name="T20" fmla="*/ 4 w 5"/>
                                      <a:gd name="T21" fmla="*/ 1 h 5"/>
                                      <a:gd name="T22" fmla="*/ 4 w 5"/>
                                      <a:gd name="T23" fmla="*/ 1 h 5"/>
                                      <a:gd name="T24" fmla="*/ 3 w 5"/>
                                      <a:gd name="T25" fmla="*/ 0 h 5"/>
                                      <a:gd name="T26" fmla="*/ 3 w 5"/>
                                      <a:gd name="T27" fmla="*/ 0 h 5"/>
                                      <a:gd name="T28" fmla="*/ 2 w 5"/>
                                      <a:gd name="T29" fmla="*/ 0 h 5"/>
                                      <a:gd name="T30" fmla="*/ 2 w 5"/>
                                      <a:gd name="T31" fmla="*/ 0 h 5"/>
                                      <a:gd name="T32" fmla="*/ 1 w 5"/>
                                      <a:gd name="T33" fmla="*/ 0 h 5"/>
                                      <a:gd name="T34" fmla="*/ 1 w 5"/>
                                      <a:gd name="T35" fmla="*/ 0 h 5"/>
                                      <a:gd name="T36" fmla="*/ 0 w 5"/>
                                      <a:gd name="T37" fmla="*/ 0 h 5"/>
                                      <a:gd name="T38" fmla="*/ 0 w 5"/>
                                      <a:gd name="T39" fmla="*/ 1 h 5"/>
                                      <a:gd name="T40" fmla="*/ 0 w 5"/>
                                      <a:gd name="T41" fmla="*/ 1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 h="5">
                                        <a:moveTo>
                                          <a:pt x="4" y="5"/>
                                        </a:moveTo>
                                        <a:lnTo>
                                          <a:pt x="4" y="5"/>
                                        </a:lnTo>
                                        <a:lnTo>
                                          <a:pt x="5" y="4"/>
                                        </a:lnTo>
                                        <a:lnTo>
                                          <a:pt x="5" y="4"/>
                                        </a:lnTo>
                                        <a:lnTo>
                                          <a:pt x="5" y="4"/>
                                        </a:lnTo>
                                        <a:lnTo>
                                          <a:pt x="5" y="3"/>
                                        </a:lnTo>
                                        <a:lnTo>
                                          <a:pt x="5" y="3"/>
                                        </a:lnTo>
                                        <a:lnTo>
                                          <a:pt x="5" y="2"/>
                                        </a:lnTo>
                                        <a:lnTo>
                                          <a:pt x="5" y="2"/>
                                        </a:lnTo>
                                        <a:lnTo>
                                          <a:pt x="4" y="1"/>
                                        </a:lnTo>
                                        <a:lnTo>
                                          <a:pt x="4" y="1"/>
                                        </a:lnTo>
                                        <a:lnTo>
                                          <a:pt x="4" y="1"/>
                                        </a:lnTo>
                                        <a:lnTo>
                                          <a:pt x="3" y="0"/>
                                        </a:lnTo>
                                        <a:lnTo>
                                          <a:pt x="3" y="0"/>
                                        </a:lnTo>
                                        <a:lnTo>
                                          <a:pt x="2" y="0"/>
                                        </a:lnTo>
                                        <a:lnTo>
                                          <a:pt x="2" y="0"/>
                                        </a:lnTo>
                                        <a:lnTo>
                                          <a:pt x="1" y="0"/>
                                        </a:lnTo>
                                        <a:lnTo>
                                          <a:pt x="1" y="0"/>
                                        </a:lnTo>
                                        <a:lnTo>
                                          <a:pt x="0" y="0"/>
                                        </a:lnTo>
                                        <a:lnTo>
                                          <a:pt x="0" y="1"/>
                                        </a:lnTo>
                                        <a:lnTo>
                                          <a:pt x="0" y="1"/>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01" name="Freeform 21746"/>
                                <wps:cNvSpPr>
                                  <a:spLocks/>
                                </wps:cNvSpPr>
                                <wps:spPr bwMode="auto">
                                  <a:xfrm>
                                    <a:off x="2277" y="691"/>
                                    <a:ext cx="5" cy="4"/>
                                  </a:xfrm>
                                  <a:custGeom>
                                    <a:avLst/>
                                    <a:gdLst>
                                      <a:gd name="T0" fmla="*/ 5 w 5"/>
                                      <a:gd name="T1" fmla="*/ 4 h 4"/>
                                      <a:gd name="T2" fmla="*/ 3 w 5"/>
                                      <a:gd name="T3" fmla="*/ 2 h 4"/>
                                      <a:gd name="T4" fmla="*/ 1 w 5"/>
                                      <a:gd name="T5" fmla="*/ 0 h 4"/>
                                      <a:gd name="T6" fmla="*/ 0 w 5"/>
                                      <a:gd name="T7" fmla="*/ 0 h 4"/>
                                      <a:gd name="T8" fmla="*/ 3 w 5"/>
                                      <a:gd name="T9" fmla="*/ 2 h 4"/>
                                      <a:gd name="T10" fmla="*/ 5 w 5"/>
                                      <a:gd name="T11" fmla="*/ 4 h 4"/>
                                    </a:gdLst>
                                    <a:ahLst/>
                                    <a:cxnLst>
                                      <a:cxn ang="0">
                                        <a:pos x="T0" y="T1"/>
                                      </a:cxn>
                                      <a:cxn ang="0">
                                        <a:pos x="T2" y="T3"/>
                                      </a:cxn>
                                      <a:cxn ang="0">
                                        <a:pos x="T4" y="T5"/>
                                      </a:cxn>
                                      <a:cxn ang="0">
                                        <a:pos x="T6" y="T7"/>
                                      </a:cxn>
                                      <a:cxn ang="0">
                                        <a:pos x="T8" y="T9"/>
                                      </a:cxn>
                                      <a:cxn ang="0">
                                        <a:pos x="T10" y="T11"/>
                                      </a:cxn>
                                    </a:cxnLst>
                                    <a:rect l="0" t="0" r="r" b="b"/>
                                    <a:pathLst>
                                      <a:path w="5" h="4">
                                        <a:moveTo>
                                          <a:pt x="5" y="4"/>
                                        </a:moveTo>
                                        <a:lnTo>
                                          <a:pt x="3" y="2"/>
                                        </a:lnTo>
                                        <a:lnTo>
                                          <a:pt x="1" y="0"/>
                                        </a:lnTo>
                                        <a:lnTo>
                                          <a:pt x="0" y="0"/>
                                        </a:lnTo>
                                        <a:lnTo>
                                          <a:pt x="3" y="2"/>
                                        </a:lnTo>
                                        <a:lnTo>
                                          <a:pt x="5"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02" name="Freeform 21747"/>
                                <wps:cNvSpPr>
                                  <a:spLocks/>
                                </wps:cNvSpPr>
                                <wps:spPr bwMode="auto">
                                  <a:xfrm>
                                    <a:off x="2277" y="691"/>
                                    <a:ext cx="5" cy="4"/>
                                  </a:xfrm>
                                  <a:custGeom>
                                    <a:avLst/>
                                    <a:gdLst>
                                      <a:gd name="T0" fmla="*/ 5 w 5"/>
                                      <a:gd name="T1" fmla="*/ 4 h 4"/>
                                      <a:gd name="T2" fmla="*/ 3 w 5"/>
                                      <a:gd name="T3" fmla="*/ 2 h 4"/>
                                      <a:gd name="T4" fmla="*/ 1 w 5"/>
                                      <a:gd name="T5" fmla="*/ 0 h 4"/>
                                      <a:gd name="T6" fmla="*/ 0 w 5"/>
                                      <a:gd name="T7" fmla="*/ 0 h 4"/>
                                      <a:gd name="T8" fmla="*/ 3 w 5"/>
                                      <a:gd name="T9" fmla="*/ 2 h 4"/>
                                      <a:gd name="T10" fmla="*/ 5 w 5"/>
                                      <a:gd name="T11" fmla="*/ 4 h 4"/>
                                      <a:gd name="T12" fmla="*/ 5 w 5"/>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5" h="4">
                                        <a:moveTo>
                                          <a:pt x="5" y="4"/>
                                        </a:moveTo>
                                        <a:lnTo>
                                          <a:pt x="3" y="2"/>
                                        </a:lnTo>
                                        <a:lnTo>
                                          <a:pt x="1" y="0"/>
                                        </a:lnTo>
                                        <a:lnTo>
                                          <a:pt x="0" y="0"/>
                                        </a:lnTo>
                                        <a:lnTo>
                                          <a:pt x="3" y="2"/>
                                        </a:lnTo>
                                        <a:lnTo>
                                          <a:pt x="5" y="4"/>
                                        </a:lnTo>
                                        <a:lnTo>
                                          <a:pt x="5"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03" name="Freeform 21748"/>
                                <wps:cNvSpPr>
                                  <a:spLocks/>
                                </wps:cNvSpPr>
                                <wps:spPr bwMode="auto">
                                  <a:xfrm>
                                    <a:off x="2277" y="691"/>
                                    <a:ext cx="3" cy="2"/>
                                  </a:xfrm>
                                  <a:custGeom>
                                    <a:avLst/>
                                    <a:gdLst>
                                      <a:gd name="T0" fmla="*/ 3 w 3"/>
                                      <a:gd name="T1" fmla="*/ 2 h 2"/>
                                      <a:gd name="T2" fmla="*/ 0 w 3"/>
                                      <a:gd name="T3" fmla="*/ 0 h 2"/>
                                      <a:gd name="T4" fmla="*/ 0 w 3"/>
                                      <a:gd name="T5" fmla="*/ 0 h 2"/>
                                      <a:gd name="T6" fmla="*/ 0 w 3"/>
                                      <a:gd name="T7" fmla="*/ 1 h 2"/>
                                      <a:gd name="T8" fmla="*/ 3 w 3"/>
                                      <a:gd name="T9" fmla="*/ 2 h 2"/>
                                    </a:gdLst>
                                    <a:ahLst/>
                                    <a:cxnLst>
                                      <a:cxn ang="0">
                                        <a:pos x="T0" y="T1"/>
                                      </a:cxn>
                                      <a:cxn ang="0">
                                        <a:pos x="T2" y="T3"/>
                                      </a:cxn>
                                      <a:cxn ang="0">
                                        <a:pos x="T4" y="T5"/>
                                      </a:cxn>
                                      <a:cxn ang="0">
                                        <a:pos x="T6" y="T7"/>
                                      </a:cxn>
                                      <a:cxn ang="0">
                                        <a:pos x="T8" y="T9"/>
                                      </a:cxn>
                                    </a:cxnLst>
                                    <a:rect l="0" t="0" r="r" b="b"/>
                                    <a:pathLst>
                                      <a:path w="3" h="2">
                                        <a:moveTo>
                                          <a:pt x="3" y="2"/>
                                        </a:moveTo>
                                        <a:lnTo>
                                          <a:pt x="0" y="0"/>
                                        </a:lnTo>
                                        <a:lnTo>
                                          <a:pt x="0" y="0"/>
                                        </a:lnTo>
                                        <a:lnTo>
                                          <a:pt x="0" y="1"/>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04" name="Freeform 21749"/>
                                <wps:cNvSpPr>
                                  <a:spLocks/>
                                </wps:cNvSpPr>
                                <wps:spPr bwMode="auto">
                                  <a:xfrm>
                                    <a:off x="2277" y="691"/>
                                    <a:ext cx="0" cy="1"/>
                                  </a:xfrm>
                                  <a:custGeom>
                                    <a:avLst/>
                                    <a:gdLst>
                                      <a:gd name="T0" fmla="*/ 0 h 1"/>
                                      <a:gd name="T1" fmla="*/ 0 h 1"/>
                                      <a:gd name="T2" fmla="*/ 1 h 1"/>
                                    </a:gdLst>
                                    <a:ahLst/>
                                    <a:cxnLst>
                                      <a:cxn ang="0">
                                        <a:pos x="0" y="T0"/>
                                      </a:cxn>
                                      <a:cxn ang="0">
                                        <a:pos x="0" y="T1"/>
                                      </a:cxn>
                                      <a:cxn ang="0">
                                        <a:pos x="0" y="T2"/>
                                      </a:cxn>
                                    </a:cxnLst>
                                    <a:rect l="0" t="0" r="r" b="b"/>
                                    <a:pathLst>
                                      <a:path h="1">
                                        <a:moveTo>
                                          <a:pt x="0" y="0"/>
                                        </a:moveTo>
                                        <a:lnTo>
                                          <a:pt x="0" y="0"/>
                                        </a:lnTo>
                                        <a:lnTo>
                                          <a:pt x="0" y="1"/>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05" name="Freeform 21750"/>
                                <wps:cNvSpPr>
                                  <a:spLocks/>
                                </wps:cNvSpPr>
                                <wps:spPr bwMode="auto">
                                  <a:xfrm>
                                    <a:off x="2277" y="692"/>
                                    <a:ext cx="5" cy="3"/>
                                  </a:xfrm>
                                  <a:custGeom>
                                    <a:avLst/>
                                    <a:gdLst>
                                      <a:gd name="T0" fmla="*/ 5 w 5"/>
                                      <a:gd name="T1" fmla="*/ 3 h 3"/>
                                      <a:gd name="T2" fmla="*/ 3 w 5"/>
                                      <a:gd name="T3" fmla="*/ 1 h 3"/>
                                      <a:gd name="T4" fmla="*/ 0 w 5"/>
                                      <a:gd name="T5" fmla="*/ 0 h 3"/>
                                      <a:gd name="T6" fmla="*/ 0 w 5"/>
                                      <a:gd name="T7" fmla="*/ 0 h 3"/>
                                      <a:gd name="T8" fmla="*/ 3 w 5"/>
                                      <a:gd name="T9" fmla="*/ 1 h 3"/>
                                      <a:gd name="T10" fmla="*/ 5 w 5"/>
                                      <a:gd name="T11" fmla="*/ 3 h 3"/>
                                    </a:gdLst>
                                    <a:ahLst/>
                                    <a:cxnLst>
                                      <a:cxn ang="0">
                                        <a:pos x="T0" y="T1"/>
                                      </a:cxn>
                                      <a:cxn ang="0">
                                        <a:pos x="T2" y="T3"/>
                                      </a:cxn>
                                      <a:cxn ang="0">
                                        <a:pos x="T4" y="T5"/>
                                      </a:cxn>
                                      <a:cxn ang="0">
                                        <a:pos x="T6" y="T7"/>
                                      </a:cxn>
                                      <a:cxn ang="0">
                                        <a:pos x="T8" y="T9"/>
                                      </a:cxn>
                                      <a:cxn ang="0">
                                        <a:pos x="T10" y="T11"/>
                                      </a:cxn>
                                    </a:cxnLst>
                                    <a:rect l="0" t="0" r="r" b="b"/>
                                    <a:pathLst>
                                      <a:path w="5" h="3">
                                        <a:moveTo>
                                          <a:pt x="5" y="3"/>
                                        </a:moveTo>
                                        <a:lnTo>
                                          <a:pt x="3" y="1"/>
                                        </a:lnTo>
                                        <a:lnTo>
                                          <a:pt x="0" y="0"/>
                                        </a:lnTo>
                                        <a:lnTo>
                                          <a:pt x="0" y="0"/>
                                        </a:lnTo>
                                        <a:lnTo>
                                          <a:pt x="3" y="1"/>
                                        </a:lnTo>
                                        <a:lnTo>
                                          <a:pt x="5"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06" name="Freeform 21751"/>
                                <wps:cNvSpPr>
                                  <a:spLocks/>
                                </wps:cNvSpPr>
                                <wps:spPr bwMode="auto">
                                  <a:xfrm>
                                    <a:off x="2277" y="692"/>
                                    <a:ext cx="5" cy="3"/>
                                  </a:xfrm>
                                  <a:custGeom>
                                    <a:avLst/>
                                    <a:gdLst>
                                      <a:gd name="T0" fmla="*/ 5 w 5"/>
                                      <a:gd name="T1" fmla="*/ 3 h 3"/>
                                      <a:gd name="T2" fmla="*/ 3 w 5"/>
                                      <a:gd name="T3" fmla="*/ 1 h 3"/>
                                      <a:gd name="T4" fmla="*/ 0 w 5"/>
                                      <a:gd name="T5" fmla="*/ 0 h 3"/>
                                      <a:gd name="T6" fmla="*/ 0 w 5"/>
                                      <a:gd name="T7" fmla="*/ 0 h 3"/>
                                      <a:gd name="T8" fmla="*/ 3 w 5"/>
                                      <a:gd name="T9" fmla="*/ 1 h 3"/>
                                      <a:gd name="T10" fmla="*/ 5 w 5"/>
                                      <a:gd name="T11" fmla="*/ 3 h 3"/>
                                      <a:gd name="T12" fmla="*/ 5 w 5"/>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5" h="3">
                                        <a:moveTo>
                                          <a:pt x="5" y="3"/>
                                        </a:moveTo>
                                        <a:lnTo>
                                          <a:pt x="3" y="1"/>
                                        </a:lnTo>
                                        <a:lnTo>
                                          <a:pt x="0" y="0"/>
                                        </a:lnTo>
                                        <a:lnTo>
                                          <a:pt x="0" y="0"/>
                                        </a:lnTo>
                                        <a:lnTo>
                                          <a:pt x="3" y="1"/>
                                        </a:lnTo>
                                        <a:lnTo>
                                          <a:pt x="5" y="3"/>
                                        </a:lnTo>
                                        <a:lnTo>
                                          <a:pt x="5"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07" name="Freeform 21752"/>
                                <wps:cNvSpPr>
                                  <a:spLocks/>
                                </wps:cNvSpPr>
                                <wps:spPr bwMode="auto">
                                  <a:xfrm>
                                    <a:off x="2280" y="693"/>
                                    <a:ext cx="2" cy="3"/>
                                  </a:xfrm>
                                  <a:custGeom>
                                    <a:avLst/>
                                    <a:gdLst>
                                      <a:gd name="T0" fmla="*/ 0 w 2"/>
                                      <a:gd name="T1" fmla="*/ 0 h 3"/>
                                      <a:gd name="T2" fmla="*/ 2 w 2"/>
                                      <a:gd name="T3" fmla="*/ 2 h 3"/>
                                      <a:gd name="T4" fmla="*/ 2 w 2"/>
                                      <a:gd name="T5" fmla="*/ 2 h 3"/>
                                      <a:gd name="T6" fmla="*/ 2 w 2"/>
                                      <a:gd name="T7" fmla="*/ 3 h 3"/>
                                      <a:gd name="T8" fmla="*/ 0 w 2"/>
                                      <a:gd name="T9" fmla="*/ 0 h 3"/>
                                    </a:gdLst>
                                    <a:ahLst/>
                                    <a:cxnLst>
                                      <a:cxn ang="0">
                                        <a:pos x="T0" y="T1"/>
                                      </a:cxn>
                                      <a:cxn ang="0">
                                        <a:pos x="T2" y="T3"/>
                                      </a:cxn>
                                      <a:cxn ang="0">
                                        <a:pos x="T4" y="T5"/>
                                      </a:cxn>
                                      <a:cxn ang="0">
                                        <a:pos x="T6" y="T7"/>
                                      </a:cxn>
                                      <a:cxn ang="0">
                                        <a:pos x="T8" y="T9"/>
                                      </a:cxn>
                                    </a:cxnLst>
                                    <a:rect l="0" t="0" r="r" b="b"/>
                                    <a:pathLst>
                                      <a:path w="2" h="3">
                                        <a:moveTo>
                                          <a:pt x="0" y="0"/>
                                        </a:moveTo>
                                        <a:lnTo>
                                          <a:pt x="2" y="2"/>
                                        </a:lnTo>
                                        <a:lnTo>
                                          <a:pt x="2" y="2"/>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08" name="Freeform 21753"/>
                                <wps:cNvSpPr>
                                  <a:spLocks/>
                                </wps:cNvSpPr>
                                <wps:spPr bwMode="auto">
                                  <a:xfrm>
                                    <a:off x="2282" y="695"/>
                                    <a:ext cx="0" cy="1"/>
                                  </a:xfrm>
                                  <a:custGeom>
                                    <a:avLst/>
                                    <a:gdLst>
                                      <a:gd name="T0" fmla="*/ 0 h 1"/>
                                      <a:gd name="T1" fmla="*/ 0 h 1"/>
                                      <a:gd name="T2" fmla="*/ 1 h 1"/>
                                    </a:gdLst>
                                    <a:ahLst/>
                                    <a:cxnLst>
                                      <a:cxn ang="0">
                                        <a:pos x="0" y="T0"/>
                                      </a:cxn>
                                      <a:cxn ang="0">
                                        <a:pos x="0" y="T1"/>
                                      </a:cxn>
                                      <a:cxn ang="0">
                                        <a:pos x="0" y="T2"/>
                                      </a:cxn>
                                    </a:cxnLst>
                                    <a:rect l="0" t="0" r="r" b="b"/>
                                    <a:pathLst>
                                      <a:path h="1">
                                        <a:moveTo>
                                          <a:pt x="0" y="0"/>
                                        </a:moveTo>
                                        <a:lnTo>
                                          <a:pt x="0" y="0"/>
                                        </a:lnTo>
                                        <a:lnTo>
                                          <a:pt x="0" y="1"/>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09" name="Freeform 21754"/>
                                <wps:cNvSpPr>
                                  <a:spLocks/>
                                </wps:cNvSpPr>
                                <wps:spPr bwMode="auto">
                                  <a:xfrm>
                                    <a:off x="2277" y="691"/>
                                    <a:ext cx="5" cy="5"/>
                                  </a:xfrm>
                                  <a:custGeom>
                                    <a:avLst/>
                                    <a:gdLst>
                                      <a:gd name="T0" fmla="*/ 5 w 5"/>
                                      <a:gd name="T1" fmla="*/ 5 h 5"/>
                                      <a:gd name="T2" fmla="*/ 3 w 5"/>
                                      <a:gd name="T3" fmla="*/ 2 h 5"/>
                                      <a:gd name="T4" fmla="*/ 1 w 5"/>
                                      <a:gd name="T5" fmla="*/ 0 h 5"/>
                                      <a:gd name="T6" fmla="*/ 0 w 5"/>
                                      <a:gd name="T7" fmla="*/ 0 h 5"/>
                                      <a:gd name="T8" fmla="*/ 2 w 5"/>
                                      <a:gd name="T9" fmla="*/ 3 h 5"/>
                                      <a:gd name="T10" fmla="*/ 4 w 5"/>
                                      <a:gd name="T11" fmla="*/ 5 h 5"/>
                                      <a:gd name="T12" fmla="*/ 5 w 5"/>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5"/>
                                        </a:moveTo>
                                        <a:lnTo>
                                          <a:pt x="3" y="2"/>
                                        </a:lnTo>
                                        <a:lnTo>
                                          <a:pt x="1" y="0"/>
                                        </a:lnTo>
                                        <a:lnTo>
                                          <a:pt x="0" y="0"/>
                                        </a:lnTo>
                                        <a:lnTo>
                                          <a:pt x="2" y="3"/>
                                        </a:lnTo>
                                        <a:lnTo>
                                          <a:pt x="4" y="5"/>
                                        </a:lnTo>
                                        <a:lnTo>
                                          <a:pt x="5"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10" name="Freeform 21755"/>
                                <wps:cNvSpPr>
                                  <a:spLocks/>
                                </wps:cNvSpPr>
                                <wps:spPr bwMode="auto">
                                  <a:xfrm>
                                    <a:off x="2277" y="691"/>
                                    <a:ext cx="5" cy="5"/>
                                  </a:xfrm>
                                  <a:custGeom>
                                    <a:avLst/>
                                    <a:gdLst>
                                      <a:gd name="T0" fmla="*/ 5 w 5"/>
                                      <a:gd name="T1" fmla="*/ 5 h 5"/>
                                      <a:gd name="T2" fmla="*/ 3 w 5"/>
                                      <a:gd name="T3" fmla="*/ 2 h 5"/>
                                      <a:gd name="T4" fmla="*/ 1 w 5"/>
                                      <a:gd name="T5" fmla="*/ 0 h 5"/>
                                      <a:gd name="T6" fmla="*/ 0 w 5"/>
                                      <a:gd name="T7" fmla="*/ 0 h 5"/>
                                      <a:gd name="T8" fmla="*/ 2 w 5"/>
                                      <a:gd name="T9" fmla="*/ 3 h 5"/>
                                      <a:gd name="T10" fmla="*/ 4 w 5"/>
                                      <a:gd name="T11" fmla="*/ 5 h 5"/>
                                      <a:gd name="T12" fmla="*/ 5 w 5"/>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5" y="5"/>
                                        </a:moveTo>
                                        <a:lnTo>
                                          <a:pt x="3" y="2"/>
                                        </a:lnTo>
                                        <a:lnTo>
                                          <a:pt x="1" y="0"/>
                                        </a:lnTo>
                                        <a:lnTo>
                                          <a:pt x="0" y="0"/>
                                        </a:lnTo>
                                        <a:lnTo>
                                          <a:pt x="2" y="3"/>
                                        </a:lnTo>
                                        <a:lnTo>
                                          <a:pt x="4" y="5"/>
                                        </a:lnTo>
                                        <a:lnTo>
                                          <a:pt x="5"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11" name="Freeform 21756"/>
                                <wps:cNvSpPr>
                                  <a:spLocks/>
                                </wps:cNvSpPr>
                                <wps:spPr bwMode="auto">
                                  <a:xfrm>
                                    <a:off x="2276" y="691"/>
                                    <a:ext cx="5" cy="6"/>
                                  </a:xfrm>
                                  <a:custGeom>
                                    <a:avLst/>
                                    <a:gdLst>
                                      <a:gd name="T0" fmla="*/ 3 w 5"/>
                                      <a:gd name="T1" fmla="*/ 3 h 6"/>
                                      <a:gd name="T2" fmla="*/ 5 w 5"/>
                                      <a:gd name="T3" fmla="*/ 5 h 6"/>
                                      <a:gd name="T4" fmla="*/ 4 w 5"/>
                                      <a:gd name="T5" fmla="*/ 6 h 6"/>
                                      <a:gd name="T6" fmla="*/ 3 w 5"/>
                                      <a:gd name="T7" fmla="*/ 6 h 6"/>
                                      <a:gd name="T8" fmla="*/ 2 w 5"/>
                                      <a:gd name="T9" fmla="*/ 6 h 6"/>
                                      <a:gd name="T10" fmla="*/ 1 w 5"/>
                                      <a:gd name="T11" fmla="*/ 6 h 6"/>
                                      <a:gd name="T12" fmla="*/ 0 w 5"/>
                                      <a:gd name="T13" fmla="*/ 5 h 6"/>
                                      <a:gd name="T14" fmla="*/ 0 w 5"/>
                                      <a:gd name="T15" fmla="*/ 4 h 6"/>
                                      <a:gd name="T16" fmla="*/ 0 w 5"/>
                                      <a:gd name="T17" fmla="*/ 3 h 6"/>
                                      <a:gd name="T18" fmla="*/ 0 w 5"/>
                                      <a:gd name="T19" fmla="*/ 2 h 6"/>
                                      <a:gd name="T20" fmla="*/ 0 w 5"/>
                                      <a:gd name="T21" fmla="*/ 1 h 6"/>
                                      <a:gd name="T22" fmla="*/ 1 w 5"/>
                                      <a:gd name="T23" fmla="*/ 0 h 6"/>
                                      <a:gd name="T24" fmla="*/ 3 w 5"/>
                                      <a:gd name="T25"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 h="6">
                                        <a:moveTo>
                                          <a:pt x="3" y="3"/>
                                        </a:moveTo>
                                        <a:lnTo>
                                          <a:pt x="5" y="5"/>
                                        </a:lnTo>
                                        <a:lnTo>
                                          <a:pt x="4" y="6"/>
                                        </a:lnTo>
                                        <a:lnTo>
                                          <a:pt x="3" y="6"/>
                                        </a:lnTo>
                                        <a:lnTo>
                                          <a:pt x="2" y="6"/>
                                        </a:lnTo>
                                        <a:lnTo>
                                          <a:pt x="1" y="6"/>
                                        </a:lnTo>
                                        <a:lnTo>
                                          <a:pt x="0" y="5"/>
                                        </a:lnTo>
                                        <a:lnTo>
                                          <a:pt x="0" y="4"/>
                                        </a:lnTo>
                                        <a:lnTo>
                                          <a:pt x="0" y="3"/>
                                        </a:lnTo>
                                        <a:lnTo>
                                          <a:pt x="0" y="2"/>
                                        </a:lnTo>
                                        <a:lnTo>
                                          <a:pt x="0" y="1"/>
                                        </a:lnTo>
                                        <a:lnTo>
                                          <a:pt x="1" y="0"/>
                                        </a:lnTo>
                                        <a:lnTo>
                                          <a:pt x="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12" name="Freeform 21757"/>
                                <wps:cNvSpPr>
                                  <a:spLocks/>
                                </wps:cNvSpPr>
                                <wps:spPr bwMode="auto">
                                  <a:xfrm>
                                    <a:off x="2276" y="691"/>
                                    <a:ext cx="5" cy="6"/>
                                  </a:xfrm>
                                  <a:custGeom>
                                    <a:avLst/>
                                    <a:gdLst>
                                      <a:gd name="T0" fmla="*/ 5 w 5"/>
                                      <a:gd name="T1" fmla="*/ 5 h 6"/>
                                      <a:gd name="T2" fmla="*/ 4 w 5"/>
                                      <a:gd name="T3" fmla="*/ 6 h 6"/>
                                      <a:gd name="T4" fmla="*/ 3 w 5"/>
                                      <a:gd name="T5" fmla="*/ 6 h 6"/>
                                      <a:gd name="T6" fmla="*/ 2 w 5"/>
                                      <a:gd name="T7" fmla="*/ 6 h 6"/>
                                      <a:gd name="T8" fmla="*/ 1 w 5"/>
                                      <a:gd name="T9" fmla="*/ 6 h 6"/>
                                      <a:gd name="T10" fmla="*/ 0 w 5"/>
                                      <a:gd name="T11" fmla="*/ 5 h 6"/>
                                      <a:gd name="T12" fmla="*/ 0 w 5"/>
                                      <a:gd name="T13" fmla="*/ 4 h 6"/>
                                      <a:gd name="T14" fmla="*/ 0 w 5"/>
                                      <a:gd name="T15" fmla="*/ 3 h 6"/>
                                      <a:gd name="T16" fmla="*/ 0 w 5"/>
                                      <a:gd name="T17" fmla="*/ 2 h 6"/>
                                      <a:gd name="T18" fmla="*/ 0 w 5"/>
                                      <a:gd name="T19" fmla="*/ 1 h 6"/>
                                      <a:gd name="T20" fmla="*/ 1 w 5"/>
                                      <a:gd name="T21"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 h="6">
                                        <a:moveTo>
                                          <a:pt x="5" y="5"/>
                                        </a:moveTo>
                                        <a:lnTo>
                                          <a:pt x="4" y="6"/>
                                        </a:lnTo>
                                        <a:lnTo>
                                          <a:pt x="3" y="6"/>
                                        </a:lnTo>
                                        <a:lnTo>
                                          <a:pt x="2" y="6"/>
                                        </a:lnTo>
                                        <a:lnTo>
                                          <a:pt x="1" y="6"/>
                                        </a:lnTo>
                                        <a:lnTo>
                                          <a:pt x="0" y="5"/>
                                        </a:lnTo>
                                        <a:lnTo>
                                          <a:pt x="0" y="4"/>
                                        </a:lnTo>
                                        <a:lnTo>
                                          <a:pt x="0" y="3"/>
                                        </a:lnTo>
                                        <a:lnTo>
                                          <a:pt x="0" y="2"/>
                                        </a:lnTo>
                                        <a:lnTo>
                                          <a:pt x="0" y="1"/>
                                        </a:lnTo>
                                        <a:lnTo>
                                          <a:pt x="1" y="0"/>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13" name="Freeform 21758"/>
                                <wps:cNvSpPr>
                                  <a:spLocks/>
                                </wps:cNvSpPr>
                                <wps:spPr bwMode="auto">
                                  <a:xfrm>
                                    <a:off x="2441" y="530"/>
                                    <a:ext cx="5" cy="5"/>
                                  </a:xfrm>
                                  <a:custGeom>
                                    <a:avLst/>
                                    <a:gdLst>
                                      <a:gd name="T0" fmla="*/ 2 w 5"/>
                                      <a:gd name="T1" fmla="*/ 2 h 5"/>
                                      <a:gd name="T2" fmla="*/ 5 w 5"/>
                                      <a:gd name="T3" fmla="*/ 0 h 5"/>
                                      <a:gd name="T4" fmla="*/ 5 w 5"/>
                                      <a:gd name="T5" fmla="*/ 1 h 5"/>
                                      <a:gd name="T6" fmla="*/ 5 w 5"/>
                                      <a:gd name="T7" fmla="*/ 2 h 5"/>
                                      <a:gd name="T8" fmla="*/ 5 w 5"/>
                                      <a:gd name="T9" fmla="*/ 3 h 5"/>
                                      <a:gd name="T10" fmla="*/ 5 w 5"/>
                                      <a:gd name="T11" fmla="*/ 4 h 5"/>
                                      <a:gd name="T12" fmla="*/ 4 w 5"/>
                                      <a:gd name="T13" fmla="*/ 4 h 5"/>
                                      <a:gd name="T14" fmla="*/ 3 w 5"/>
                                      <a:gd name="T15" fmla="*/ 5 h 5"/>
                                      <a:gd name="T16" fmla="*/ 2 w 5"/>
                                      <a:gd name="T17" fmla="*/ 5 h 5"/>
                                      <a:gd name="T18" fmla="*/ 1 w 5"/>
                                      <a:gd name="T19" fmla="*/ 5 h 5"/>
                                      <a:gd name="T20" fmla="*/ 0 w 5"/>
                                      <a:gd name="T21" fmla="*/ 4 h 5"/>
                                      <a:gd name="T22" fmla="*/ 0 w 5"/>
                                      <a:gd name="T23" fmla="*/ 3 h 5"/>
                                      <a:gd name="T24" fmla="*/ 2 w 5"/>
                                      <a:gd name="T25" fmla="*/ 2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 h="5">
                                        <a:moveTo>
                                          <a:pt x="2" y="2"/>
                                        </a:moveTo>
                                        <a:lnTo>
                                          <a:pt x="5" y="0"/>
                                        </a:lnTo>
                                        <a:lnTo>
                                          <a:pt x="5" y="1"/>
                                        </a:lnTo>
                                        <a:lnTo>
                                          <a:pt x="5" y="2"/>
                                        </a:lnTo>
                                        <a:lnTo>
                                          <a:pt x="5" y="3"/>
                                        </a:lnTo>
                                        <a:lnTo>
                                          <a:pt x="5" y="4"/>
                                        </a:lnTo>
                                        <a:lnTo>
                                          <a:pt x="4" y="4"/>
                                        </a:lnTo>
                                        <a:lnTo>
                                          <a:pt x="3" y="5"/>
                                        </a:lnTo>
                                        <a:lnTo>
                                          <a:pt x="2" y="5"/>
                                        </a:lnTo>
                                        <a:lnTo>
                                          <a:pt x="1" y="5"/>
                                        </a:lnTo>
                                        <a:lnTo>
                                          <a:pt x="0" y="4"/>
                                        </a:lnTo>
                                        <a:lnTo>
                                          <a:pt x="0" y="3"/>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14" name="Freeform 21759"/>
                                <wps:cNvSpPr>
                                  <a:spLocks/>
                                </wps:cNvSpPr>
                                <wps:spPr bwMode="auto">
                                  <a:xfrm>
                                    <a:off x="2441" y="530"/>
                                    <a:ext cx="5" cy="5"/>
                                  </a:xfrm>
                                  <a:custGeom>
                                    <a:avLst/>
                                    <a:gdLst>
                                      <a:gd name="T0" fmla="*/ 5 w 5"/>
                                      <a:gd name="T1" fmla="*/ 0 h 5"/>
                                      <a:gd name="T2" fmla="*/ 5 w 5"/>
                                      <a:gd name="T3" fmla="*/ 1 h 5"/>
                                      <a:gd name="T4" fmla="*/ 5 w 5"/>
                                      <a:gd name="T5" fmla="*/ 2 h 5"/>
                                      <a:gd name="T6" fmla="*/ 5 w 5"/>
                                      <a:gd name="T7" fmla="*/ 3 h 5"/>
                                      <a:gd name="T8" fmla="*/ 5 w 5"/>
                                      <a:gd name="T9" fmla="*/ 4 h 5"/>
                                      <a:gd name="T10" fmla="*/ 4 w 5"/>
                                      <a:gd name="T11" fmla="*/ 4 h 5"/>
                                      <a:gd name="T12" fmla="*/ 3 w 5"/>
                                      <a:gd name="T13" fmla="*/ 5 h 5"/>
                                      <a:gd name="T14" fmla="*/ 2 w 5"/>
                                      <a:gd name="T15" fmla="*/ 5 h 5"/>
                                      <a:gd name="T16" fmla="*/ 1 w 5"/>
                                      <a:gd name="T17" fmla="*/ 5 h 5"/>
                                      <a:gd name="T18" fmla="*/ 0 w 5"/>
                                      <a:gd name="T19" fmla="*/ 4 h 5"/>
                                      <a:gd name="T20" fmla="*/ 0 w 5"/>
                                      <a:gd name="T21" fmla="*/ 3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 h="5">
                                        <a:moveTo>
                                          <a:pt x="5" y="0"/>
                                        </a:moveTo>
                                        <a:lnTo>
                                          <a:pt x="5" y="1"/>
                                        </a:lnTo>
                                        <a:lnTo>
                                          <a:pt x="5" y="2"/>
                                        </a:lnTo>
                                        <a:lnTo>
                                          <a:pt x="5" y="3"/>
                                        </a:lnTo>
                                        <a:lnTo>
                                          <a:pt x="5" y="4"/>
                                        </a:lnTo>
                                        <a:lnTo>
                                          <a:pt x="4" y="4"/>
                                        </a:lnTo>
                                        <a:lnTo>
                                          <a:pt x="3" y="5"/>
                                        </a:lnTo>
                                        <a:lnTo>
                                          <a:pt x="2" y="5"/>
                                        </a:lnTo>
                                        <a:lnTo>
                                          <a:pt x="1" y="5"/>
                                        </a:lnTo>
                                        <a:lnTo>
                                          <a:pt x="0" y="4"/>
                                        </a:lnTo>
                                        <a:lnTo>
                                          <a:pt x="0" y="3"/>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15" name="Freeform 21760"/>
                                <wps:cNvSpPr>
                                  <a:spLocks/>
                                </wps:cNvSpPr>
                                <wps:spPr bwMode="auto">
                                  <a:xfrm>
                                    <a:off x="2437" y="525"/>
                                    <a:ext cx="9" cy="8"/>
                                  </a:xfrm>
                                  <a:custGeom>
                                    <a:avLst/>
                                    <a:gdLst>
                                      <a:gd name="T0" fmla="*/ 4 w 9"/>
                                      <a:gd name="T1" fmla="*/ 8 h 8"/>
                                      <a:gd name="T2" fmla="*/ 6 w 9"/>
                                      <a:gd name="T3" fmla="*/ 7 h 8"/>
                                      <a:gd name="T4" fmla="*/ 9 w 9"/>
                                      <a:gd name="T5" fmla="*/ 5 h 8"/>
                                      <a:gd name="T6" fmla="*/ 5 w 9"/>
                                      <a:gd name="T7" fmla="*/ 0 h 8"/>
                                      <a:gd name="T8" fmla="*/ 3 w 9"/>
                                      <a:gd name="T9" fmla="*/ 1 h 8"/>
                                      <a:gd name="T10" fmla="*/ 0 w 9"/>
                                      <a:gd name="T11" fmla="*/ 3 h 8"/>
                                      <a:gd name="T12" fmla="*/ 4 w 9"/>
                                      <a:gd name="T13" fmla="*/ 8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4" y="8"/>
                                        </a:moveTo>
                                        <a:lnTo>
                                          <a:pt x="6" y="7"/>
                                        </a:lnTo>
                                        <a:lnTo>
                                          <a:pt x="9" y="5"/>
                                        </a:lnTo>
                                        <a:lnTo>
                                          <a:pt x="5" y="0"/>
                                        </a:lnTo>
                                        <a:lnTo>
                                          <a:pt x="3" y="1"/>
                                        </a:lnTo>
                                        <a:lnTo>
                                          <a:pt x="0" y="3"/>
                                        </a:lnTo>
                                        <a:lnTo>
                                          <a:pt x="4"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16" name="Freeform 21761"/>
                                <wps:cNvSpPr>
                                  <a:spLocks/>
                                </wps:cNvSpPr>
                                <wps:spPr bwMode="auto">
                                  <a:xfrm>
                                    <a:off x="2437" y="525"/>
                                    <a:ext cx="9" cy="8"/>
                                  </a:xfrm>
                                  <a:custGeom>
                                    <a:avLst/>
                                    <a:gdLst>
                                      <a:gd name="T0" fmla="*/ 4 w 9"/>
                                      <a:gd name="T1" fmla="*/ 8 h 8"/>
                                      <a:gd name="T2" fmla="*/ 6 w 9"/>
                                      <a:gd name="T3" fmla="*/ 7 h 8"/>
                                      <a:gd name="T4" fmla="*/ 9 w 9"/>
                                      <a:gd name="T5" fmla="*/ 5 h 8"/>
                                      <a:gd name="T6" fmla="*/ 5 w 9"/>
                                      <a:gd name="T7" fmla="*/ 0 h 8"/>
                                      <a:gd name="T8" fmla="*/ 3 w 9"/>
                                      <a:gd name="T9" fmla="*/ 1 h 8"/>
                                      <a:gd name="T10" fmla="*/ 0 w 9"/>
                                      <a:gd name="T11" fmla="*/ 3 h 8"/>
                                      <a:gd name="T12" fmla="*/ 4 w 9"/>
                                      <a:gd name="T13" fmla="*/ 8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4" y="8"/>
                                        </a:moveTo>
                                        <a:lnTo>
                                          <a:pt x="6" y="7"/>
                                        </a:lnTo>
                                        <a:lnTo>
                                          <a:pt x="9" y="5"/>
                                        </a:lnTo>
                                        <a:lnTo>
                                          <a:pt x="5" y="0"/>
                                        </a:lnTo>
                                        <a:lnTo>
                                          <a:pt x="3" y="1"/>
                                        </a:lnTo>
                                        <a:lnTo>
                                          <a:pt x="0" y="3"/>
                                        </a:lnTo>
                                        <a:lnTo>
                                          <a:pt x="4"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17" name="Freeform 21762"/>
                                <wps:cNvSpPr>
                                  <a:spLocks/>
                                </wps:cNvSpPr>
                                <wps:spPr bwMode="auto">
                                  <a:xfrm>
                                    <a:off x="2437" y="526"/>
                                    <a:ext cx="3" cy="2"/>
                                  </a:xfrm>
                                  <a:custGeom>
                                    <a:avLst/>
                                    <a:gdLst>
                                      <a:gd name="T0" fmla="*/ 3 w 3"/>
                                      <a:gd name="T1" fmla="*/ 0 h 2"/>
                                      <a:gd name="T2" fmla="*/ 0 w 3"/>
                                      <a:gd name="T3" fmla="*/ 2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18" name="Line 21763"/>
                                <wps:cNvCnPr>
                                  <a:cxnSpLocks noChangeShapeType="1"/>
                                </wps:cNvCnPr>
                                <wps:spPr bwMode="auto">
                                  <a:xfrm>
                                    <a:off x="2437" y="5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19" name="Freeform 21764"/>
                                <wps:cNvSpPr>
                                  <a:spLocks/>
                                </wps:cNvSpPr>
                                <wps:spPr bwMode="auto">
                                  <a:xfrm>
                                    <a:off x="2435" y="522"/>
                                    <a:ext cx="7" cy="6"/>
                                  </a:xfrm>
                                  <a:custGeom>
                                    <a:avLst/>
                                    <a:gdLst>
                                      <a:gd name="T0" fmla="*/ 2 w 7"/>
                                      <a:gd name="T1" fmla="*/ 6 h 6"/>
                                      <a:gd name="T2" fmla="*/ 5 w 7"/>
                                      <a:gd name="T3" fmla="*/ 4 h 6"/>
                                      <a:gd name="T4" fmla="*/ 7 w 7"/>
                                      <a:gd name="T5" fmla="*/ 3 h 6"/>
                                      <a:gd name="T6" fmla="*/ 6 w 7"/>
                                      <a:gd name="T7" fmla="*/ 0 h 6"/>
                                      <a:gd name="T8" fmla="*/ 3 w 7"/>
                                      <a:gd name="T9" fmla="*/ 1 h 6"/>
                                      <a:gd name="T10" fmla="*/ 0 w 7"/>
                                      <a:gd name="T11" fmla="*/ 3 h 6"/>
                                      <a:gd name="T12" fmla="*/ 2 w 7"/>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2" y="6"/>
                                        </a:moveTo>
                                        <a:lnTo>
                                          <a:pt x="5" y="4"/>
                                        </a:lnTo>
                                        <a:lnTo>
                                          <a:pt x="7" y="3"/>
                                        </a:lnTo>
                                        <a:lnTo>
                                          <a:pt x="6" y="0"/>
                                        </a:lnTo>
                                        <a:lnTo>
                                          <a:pt x="3" y="1"/>
                                        </a:lnTo>
                                        <a:lnTo>
                                          <a:pt x="0" y="3"/>
                                        </a:lnTo>
                                        <a:lnTo>
                                          <a:pt x="2"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20" name="Freeform 21765"/>
                                <wps:cNvSpPr>
                                  <a:spLocks/>
                                </wps:cNvSpPr>
                                <wps:spPr bwMode="auto">
                                  <a:xfrm>
                                    <a:off x="2435" y="522"/>
                                    <a:ext cx="7" cy="6"/>
                                  </a:xfrm>
                                  <a:custGeom>
                                    <a:avLst/>
                                    <a:gdLst>
                                      <a:gd name="T0" fmla="*/ 2 w 7"/>
                                      <a:gd name="T1" fmla="*/ 6 h 6"/>
                                      <a:gd name="T2" fmla="*/ 5 w 7"/>
                                      <a:gd name="T3" fmla="*/ 4 h 6"/>
                                      <a:gd name="T4" fmla="*/ 7 w 7"/>
                                      <a:gd name="T5" fmla="*/ 3 h 6"/>
                                      <a:gd name="T6" fmla="*/ 6 w 7"/>
                                      <a:gd name="T7" fmla="*/ 0 h 6"/>
                                      <a:gd name="T8" fmla="*/ 3 w 7"/>
                                      <a:gd name="T9" fmla="*/ 1 h 6"/>
                                      <a:gd name="T10" fmla="*/ 0 w 7"/>
                                      <a:gd name="T11" fmla="*/ 3 h 6"/>
                                      <a:gd name="T12" fmla="*/ 2 w 7"/>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2" y="6"/>
                                        </a:moveTo>
                                        <a:lnTo>
                                          <a:pt x="5" y="4"/>
                                        </a:lnTo>
                                        <a:lnTo>
                                          <a:pt x="7" y="3"/>
                                        </a:lnTo>
                                        <a:lnTo>
                                          <a:pt x="6" y="0"/>
                                        </a:lnTo>
                                        <a:lnTo>
                                          <a:pt x="3" y="1"/>
                                        </a:lnTo>
                                        <a:lnTo>
                                          <a:pt x="0" y="3"/>
                                        </a:lnTo>
                                        <a:lnTo>
                                          <a:pt x="2"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21" name="Freeform 21766"/>
                                <wps:cNvSpPr>
                                  <a:spLocks/>
                                </wps:cNvSpPr>
                                <wps:spPr bwMode="auto">
                                  <a:xfrm>
                                    <a:off x="2435" y="523"/>
                                    <a:ext cx="3" cy="2"/>
                                  </a:xfrm>
                                  <a:custGeom>
                                    <a:avLst/>
                                    <a:gdLst>
                                      <a:gd name="T0" fmla="*/ 3 w 3"/>
                                      <a:gd name="T1" fmla="*/ 0 h 2"/>
                                      <a:gd name="T2" fmla="*/ 0 w 3"/>
                                      <a:gd name="T3" fmla="*/ 2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22" name="Line 21767"/>
                                <wps:cNvCnPr>
                                  <a:cxnSpLocks noChangeShapeType="1"/>
                                </wps:cNvCnPr>
                                <wps:spPr bwMode="auto">
                                  <a:xfrm>
                                    <a:off x="2435" y="52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23" name="Freeform 21768"/>
                                <wps:cNvSpPr>
                                  <a:spLocks/>
                                </wps:cNvSpPr>
                                <wps:spPr bwMode="auto">
                                  <a:xfrm>
                                    <a:off x="2434" y="519"/>
                                    <a:ext cx="7" cy="6"/>
                                  </a:xfrm>
                                  <a:custGeom>
                                    <a:avLst/>
                                    <a:gdLst>
                                      <a:gd name="T0" fmla="*/ 1 w 7"/>
                                      <a:gd name="T1" fmla="*/ 6 h 6"/>
                                      <a:gd name="T2" fmla="*/ 4 w 7"/>
                                      <a:gd name="T3" fmla="*/ 4 h 6"/>
                                      <a:gd name="T4" fmla="*/ 7 w 7"/>
                                      <a:gd name="T5" fmla="*/ 3 h 6"/>
                                      <a:gd name="T6" fmla="*/ 6 w 7"/>
                                      <a:gd name="T7" fmla="*/ 0 h 6"/>
                                      <a:gd name="T8" fmla="*/ 3 w 7"/>
                                      <a:gd name="T9" fmla="*/ 1 h 6"/>
                                      <a:gd name="T10" fmla="*/ 0 w 7"/>
                                      <a:gd name="T11" fmla="*/ 3 h 6"/>
                                      <a:gd name="T12" fmla="*/ 1 w 7"/>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1" y="6"/>
                                        </a:moveTo>
                                        <a:lnTo>
                                          <a:pt x="4" y="4"/>
                                        </a:lnTo>
                                        <a:lnTo>
                                          <a:pt x="7" y="3"/>
                                        </a:lnTo>
                                        <a:lnTo>
                                          <a:pt x="6" y="0"/>
                                        </a:lnTo>
                                        <a:lnTo>
                                          <a:pt x="3" y="1"/>
                                        </a:lnTo>
                                        <a:lnTo>
                                          <a:pt x="0" y="3"/>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24" name="Freeform 21769"/>
                                <wps:cNvSpPr>
                                  <a:spLocks/>
                                </wps:cNvSpPr>
                                <wps:spPr bwMode="auto">
                                  <a:xfrm>
                                    <a:off x="2434" y="519"/>
                                    <a:ext cx="7" cy="6"/>
                                  </a:xfrm>
                                  <a:custGeom>
                                    <a:avLst/>
                                    <a:gdLst>
                                      <a:gd name="T0" fmla="*/ 1 w 7"/>
                                      <a:gd name="T1" fmla="*/ 6 h 6"/>
                                      <a:gd name="T2" fmla="*/ 4 w 7"/>
                                      <a:gd name="T3" fmla="*/ 4 h 6"/>
                                      <a:gd name="T4" fmla="*/ 7 w 7"/>
                                      <a:gd name="T5" fmla="*/ 3 h 6"/>
                                      <a:gd name="T6" fmla="*/ 6 w 7"/>
                                      <a:gd name="T7" fmla="*/ 0 h 6"/>
                                      <a:gd name="T8" fmla="*/ 3 w 7"/>
                                      <a:gd name="T9" fmla="*/ 1 h 6"/>
                                      <a:gd name="T10" fmla="*/ 0 w 7"/>
                                      <a:gd name="T11" fmla="*/ 3 h 6"/>
                                      <a:gd name="T12" fmla="*/ 1 w 7"/>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1" y="6"/>
                                        </a:moveTo>
                                        <a:lnTo>
                                          <a:pt x="4" y="4"/>
                                        </a:lnTo>
                                        <a:lnTo>
                                          <a:pt x="7" y="3"/>
                                        </a:lnTo>
                                        <a:lnTo>
                                          <a:pt x="6" y="0"/>
                                        </a:lnTo>
                                        <a:lnTo>
                                          <a:pt x="3" y="1"/>
                                        </a:lnTo>
                                        <a:lnTo>
                                          <a:pt x="0" y="3"/>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25" name="Freeform 21770"/>
                                <wps:cNvSpPr>
                                  <a:spLocks/>
                                </wps:cNvSpPr>
                                <wps:spPr bwMode="auto">
                                  <a:xfrm>
                                    <a:off x="2434" y="520"/>
                                    <a:ext cx="3" cy="2"/>
                                  </a:xfrm>
                                  <a:custGeom>
                                    <a:avLst/>
                                    <a:gdLst>
                                      <a:gd name="T0" fmla="*/ 3 w 3"/>
                                      <a:gd name="T1" fmla="*/ 0 h 2"/>
                                      <a:gd name="T2" fmla="*/ 0 w 3"/>
                                      <a:gd name="T3" fmla="*/ 2 h 2"/>
                                      <a:gd name="T4" fmla="*/ 0 w 3"/>
                                      <a:gd name="T5" fmla="*/ 1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26" name="Line 21771"/>
                                <wps:cNvCnPr>
                                  <a:cxnSpLocks noChangeShapeType="1"/>
                                </wps:cNvCnPr>
                                <wps:spPr bwMode="auto">
                                  <a:xfrm flipV="1">
                                    <a:off x="2434" y="52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27" name="Freeform 21772"/>
                                <wps:cNvSpPr>
                                  <a:spLocks/>
                                </wps:cNvSpPr>
                                <wps:spPr bwMode="auto">
                                  <a:xfrm>
                                    <a:off x="2433" y="516"/>
                                    <a:ext cx="7" cy="5"/>
                                  </a:xfrm>
                                  <a:custGeom>
                                    <a:avLst/>
                                    <a:gdLst>
                                      <a:gd name="T0" fmla="*/ 1 w 7"/>
                                      <a:gd name="T1" fmla="*/ 5 h 5"/>
                                      <a:gd name="T2" fmla="*/ 4 w 7"/>
                                      <a:gd name="T3" fmla="*/ 4 h 5"/>
                                      <a:gd name="T4" fmla="*/ 7 w 7"/>
                                      <a:gd name="T5" fmla="*/ 3 h 5"/>
                                      <a:gd name="T6" fmla="*/ 6 w 7"/>
                                      <a:gd name="T7" fmla="*/ 0 h 5"/>
                                      <a:gd name="T8" fmla="*/ 3 w 7"/>
                                      <a:gd name="T9" fmla="*/ 1 h 5"/>
                                      <a:gd name="T10" fmla="*/ 0 w 7"/>
                                      <a:gd name="T11" fmla="*/ 2 h 5"/>
                                      <a:gd name="T12" fmla="*/ 1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1" y="5"/>
                                        </a:moveTo>
                                        <a:lnTo>
                                          <a:pt x="4" y="4"/>
                                        </a:lnTo>
                                        <a:lnTo>
                                          <a:pt x="7" y="3"/>
                                        </a:lnTo>
                                        <a:lnTo>
                                          <a:pt x="6" y="0"/>
                                        </a:lnTo>
                                        <a:lnTo>
                                          <a:pt x="3" y="1"/>
                                        </a:lnTo>
                                        <a:lnTo>
                                          <a:pt x="0" y="2"/>
                                        </a:lnTo>
                                        <a:lnTo>
                                          <a:pt x="1"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28" name="Freeform 21773"/>
                                <wps:cNvSpPr>
                                  <a:spLocks/>
                                </wps:cNvSpPr>
                                <wps:spPr bwMode="auto">
                                  <a:xfrm>
                                    <a:off x="2433" y="516"/>
                                    <a:ext cx="7" cy="5"/>
                                  </a:xfrm>
                                  <a:custGeom>
                                    <a:avLst/>
                                    <a:gdLst>
                                      <a:gd name="T0" fmla="*/ 1 w 7"/>
                                      <a:gd name="T1" fmla="*/ 5 h 5"/>
                                      <a:gd name="T2" fmla="*/ 4 w 7"/>
                                      <a:gd name="T3" fmla="*/ 4 h 5"/>
                                      <a:gd name="T4" fmla="*/ 7 w 7"/>
                                      <a:gd name="T5" fmla="*/ 3 h 5"/>
                                      <a:gd name="T6" fmla="*/ 6 w 7"/>
                                      <a:gd name="T7" fmla="*/ 0 h 5"/>
                                      <a:gd name="T8" fmla="*/ 3 w 7"/>
                                      <a:gd name="T9" fmla="*/ 1 h 5"/>
                                      <a:gd name="T10" fmla="*/ 0 w 7"/>
                                      <a:gd name="T11" fmla="*/ 2 h 5"/>
                                      <a:gd name="T12" fmla="*/ 1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1" y="5"/>
                                        </a:moveTo>
                                        <a:lnTo>
                                          <a:pt x="4" y="4"/>
                                        </a:lnTo>
                                        <a:lnTo>
                                          <a:pt x="7" y="3"/>
                                        </a:lnTo>
                                        <a:lnTo>
                                          <a:pt x="6" y="0"/>
                                        </a:lnTo>
                                        <a:lnTo>
                                          <a:pt x="3" y="1"/>
                                        </a:lnTo>
                                        <a:lnTo>
                                          <a:pt x="0" y="2"/>
                                        </a:lnTo>
                                        <a:lnTo>
                                          <a:pt x="1"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29" name="Freeform 21774"/>
                                <wps:cNvSpPr>
                                  <a:spLocks/>
                                </wps:cNvSpPr>
                                <wps:spPr bwMode="auto">
                                  <a:xfrm>
                                    <a:off x="2433" y="517"/>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30" name="Line 21775"/>
                                <wps:cNvCnPr>
                                  <a:cxnSpLocks noChangeShapeType="1"/>
                                </wps:cNvCnPr>
                                <wps:spPr bwMode="auto">
                                  <a:xfrm>
                                    <a:off x="2433" y="51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31" name="Freeform 21776"/>
                                <wps:cNvSpPr>
                                  <a:spLocks/>
                                </wps:cNvSpPr>
                                <wps:spPr bwMode="auto">
                                  <a:xfrm>
                                    <a:off x="2432" y="514"/>
                                    <a:ext cx="7" cy="4"/>
                                  </a:xfrm>
                                  <a:custGeom>
                                    <a:avLst/>
                                    <a:gdLst>
                                      <a:gd name="T0" fmla="*/ 1 w 7"/>
                                      <a:gd name="T1" fmla="*/ 4 h 4"/>
                                      <a:gd name="T2" fmla="*/ 4 w 7"/>
                                      <a:gd name="T3" fmla="*/ 3 h 4"/>
                                      <a:gd name="T4" fmla="*/ 7 w 7"/>
                                      <a:gd name="T5" fmla="*/ 3 h 4"/>
                                      <a:gd name="T6" fmla="*/ 7 w 7"/>
                                      <a:gd name="T7" fmla="*/ 0 h 4"/>
                                      <a:gd name="T8" fmla="*/ 3 w 7"/>
                                      <a:gd name="T9" fmla="*/ 0 h 4"/>
                                      <a:gd name="T10" fmla="*/ 0 w 7"/>
                                      <a:gd name="T11" fmla="*/ 1 h 4"/>
                                      <a:gd name="T12" fmla="*/ 1 w 7"/>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1" y="4"/>
                                        </a:moveTo>
                                        <a:lnTo>
                                          <a:pt x="4" y="3"/>
                                        </a:lnTo>
                                        <a:lnTo>
                                          <a:pt x="7" y="3"/>
                                        </a:lnTo>
                                        <a:lnTo>
                                          <a:pt x="7" y="0"/>
                                        </a:lnTo>
                                        <a:lnTo>
                                          <a:pt x="3" y="0"/>
                                        </a:lnTo>
                                        <a:lnTo>
                                          <a:pt x="0" y="1"/>
                                        </a:lnTo>
                                        <a:lnTo>
                                          <a:pt x="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32" name="Freeform 21777"/>
                                <wps:cNvSpPr>
                                  <a:spLocks/>
                                </wps:cNvSpPr>
                                <wps:spPr bwMode="auto">
                                  <a:xfrm>
                                    <a:off x="2432" y="514"/>
                                    <a:ext cx="7" cy="4"/>
                                  </a:xfrm>
                                  <a:custGeom>
                                    <a:avLst/>
                                    <a:gdLst>
                                      <a:gd name="T0" fmla="*/ 1 w 7"/>
                                      <a:gd name="T1" fmla="*/ 4 h 4"/>
                                      <a:gd name="T2" fmla="*/ 4 w 7"/>
                                      <a:gd name="T3" fmla="*/ 3 h 4"/>
                                      <a:gd name="T4" fmla="*/ 7 w 7"/>
                                      <a:gd name="T5" fmla="*/ 3 h 4"/>
                                      <a:gd name="T6" fmla="*/ 7 w 7"/>
                                      <a:gd name="T7" fmla="*/ 0 h 4"/>
                                      <a:gd name="T8" fmla="*/ 3 w 7"/>
                                      <a:gd name="T9" fmla="*/ 0 h 4"/>
                                      <a:gd name="T10" fmla="*/ 0 w 7"/>
                                      <a:gd name="T11" fmla="*/ 1 h 4"/>
                                      <a:gd name="T12" fmla="*/ 1 w 7"/>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1" y="4"/>
                                        </a:moveTo>
                                        <a:lnTo>
                                          <a:pt x="4" y="3"/>
                                        </a:lnTo>
                                        <a:lnTo>
                                          <a:pt x="7" y="3"/>
                                        </a:lnTo>
                                        <a:lnTo>
                                          <a:pt x="7" y="0"/>
                                        </a:lnTo>
                                        <a:lnTo>
                                          <a:pt x="3" y="0"/>
                                        </a:lnTo>
                                        <a:lnTo>
                                          <a:pt x="0" y="1"/>
                                        </a:lnTo>
                                        <a:lnTo>
                                          <a:pt x="1"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33" name="Freeform 21778"/>
                                <wps:cNvSpPr>
                                  <a:spLocks/>
                                </wps:cNvSpPr>
                                <wps:spPr bwMode="auto">
                                  <a:xfrm>
                                    <a:off x="2432" y="514"/>
                                    <a:ext cx="3" cy="1"/>
                                  </a:xfrm>
                                  <a:custGeom>
                                    <a:avLst/>
                                    <a:gdLst>
                                      <a:gd name="T0" fmla="*/ 3 w 3"/>
                                      <a:gd name="T1" fmla="*/ 0 h 1"/>
                                      <a:gd name="T2" fmla="*/ 0 w 3"/>
                                      <a:gd name="T3" fmla="*/ 1 h 1"/>
                                      <a:gd name="T4" fmla="*/ 0 w 3"/>
                                      <a:gd name="T5" fmla="*/ 0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0"/>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34" name="Line 21779"/>
                                <wps:cNvCnPr>
                                  <a:cxnSpLocks noChangeShapeType="1"/>
                                </wps:cNvCnPr>
                                <wps:spPr bwMode="auto">
                                  <a:xfrm flipV="1">
                                    <a:off x="2432" y="514"/>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35" name="Freeform 21780"/>
                                <wps:cNvSpPr>
                                  <a:spLocks/>
                                </wps:cNvSpPr>
                                <wps:spPr bwMode="auto">
                                  <a:xfrm>
                                    <a:off x="2432" y="510"/>
                                    <a:ext cx="7" cy="4"/>
                                  </a:xfrm>
                                  <a:custGeom>
                                    <a:avLst/>
                                    <a:gdLst>
                                      <a:gd name="T0" fmla="*/ 0 w 7"/>
                                      <a:gd name="T1" fmla="*/ 4 h 4"/>
                                      <a:gd name="T2" fmla="*/ 3 w 7"/>
                                      <a:gd name="T3" fmla="*/ 4 h 4"/>
                                      <a:gd name="T4" fmla="*/ 7 w 7"/>
                                      <a:gd name="T5" fmla="*/ 4 h 4"/>
                                      <a:gd name="T6" fmla="*/ 6 w 7"/>
                                      <a:gd name="T7" fmla="*/ 0 h 4"/>
                                      <a:gd name="T8" fmla="*/ 3 w 7"/>
                                      <a:gd name="T9" fmla="*/ 1 h 4"/>
                                      <a:gd name="T10" fmla="*/ 0 w 7"/>
                                      <a:gd name="T11" fmla="*/ 1 h 4"/>
                                      <a:gd name="T12" fmla="*/ 0 w 7"/>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4"/>
                                        </a:moveTo>
                                        <a:lnTo>
                                          <a:pt x="3" y="4"/>
                                        </a:lnTo>
                                        <a:lnTo>
                                          <a:pt x="7" y="4"/>
                                        </a:lnTo>
                                        <a:lnTo>
                                          <a:pt x="6" y="0"/>
                                        </a:lnTo>
                                        <a:lnTo>
                                          <a:pt x="3" y="1"/>
                                        </a:lnTo>
                                        <a:lnTo>
                                          <a:pt x="0" y="1"/>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36" name="Freeform 21781"/>
                                <wps:cNvSpPr>
                                  <a:spLocks/>
                                </wps:cNvSpPr>
                                <wps:spPr bwMode="auto">
                                  <a:xfrm>
                                    <a:off x="2432" y="510"/>
                                    <a:ext cx="7" cy="4"/>
                                  </a:xfrm>
                                  <a:custGeom>
                                    <a:avLst/>
                                    <a:gdLst>
                                      <a:gd name="T0" fmla="*/ 0 w 7"/>
                                      <a:gd name="T1" fmla="*/ 4 h 4"/>
                                      <a:gd name="T2" fmla="*/ 3 w 7"/>
                                      <a:gd name="T3" fmla="*/ 4 h 4"/>
                                      <a:gd name="T4" fmla="*/ 7 w 7"/>
                                      <a:gd name="T5" fmla="*/ 4 h 4"/>
                                      <a:gd name="T6" fmla="*/ 6 w 7"/>
                                      <a:gd name="T7" fmla="*/ 0 h 4"/>
                                      <a:gd name="T8" fmla="*/ 3 w 7"/>
                                      <a:gd name="T9" fmla="*/ 1 h 4"/>
                                      <a:gd name="T10" fmla="*/ 0 w 7"/>
                                      <a:gd name="T11" fmla="*/ 1 h 4"/>
                                      <a:gd name="T12" fmla="*/ 0 w 7"/>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4"/>
                                        </a:moveTo>
                                        <a:lnTo>
                                          <a:pt x="3" y="4"/>
                                        </a:lnTo>
                                        <a:lnTo>
                                          <a:pt x="7" y="4"/>
                                        </a:lnTo>
                                        <a:lnTo>
                                          <a:pt x="6" y="0"/>
                                        </a:lnTo>
                                        <a:lnTo>
                                          <a:pt x="3" y="1"/>
                                        </a:lnTo>
                                        <a:lnTo>
                                          <a:pt x="0" y="1"/>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37" name="Rectangle 21782"/>
                                <wps:cNvSpPr>
                                  <a:spLocks noChangeArrowheads="1"/>
                                </wps:cNvSpPr>
                                <wps:spPr bwMode="auto">
                                  <a:xfrm>
                                    <a:off x="2432" y="511"/>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938" name="Line 21783"/>
                                <wps:cNvCnPr>
                                  <a:cxnSpLocks noChangeShapeType="1"/>
                                </wps:cNvCnPr>
                                <wps:spPr bwMode="auto">
                                  <a:xfrm>
                                    <a:off x="2432" y="5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39" name="Freeform 21784"/>
                                <wps:cNvSpPr>
                                  <a:spLocks/>
                                </wps:cNvSpPr>
                                <wps:spPr bwMode="auto">
                                  <a:xfrm>
                                    <a:off x="2432" y="507"/>
                                    <a:ext cx="6" cy="4"/>
                                  </a:xfrm>
                                  <a:custGeom>
                                    <a:avLst/>
                                    <a:gdLst>
                                      <a:gd name="T0" fmla="*/ 0 w 6"/>
                                      <a:gd name="T1" fmla="*/ 4 h 4"/>
                                      <a:gd name="T2" fmla="*/ 3 w 6"/>
                                      <a:gd name="T3" fmla="*/ 4 h 4"/>
                                      <a:gd name="T4" fmla="*/ 6 w 6"/>
                                      <a:gd name="T5" fmla="*/ 4 h 4"/>
                                      <a:gd name="T6" fmla="*/ 6 w 6"/>
                                      <a:gd name="T7" fmla="*/ 0 h 4"/>
                                      <a:gd name="T8" fmla="*/ 3 w 6"/>
                                      <a:gd name="T9" fmla="*/ 0 h 4"/>
                                      <a:gd name="T10" fmla="*/ 0 w 6"/>
                                      <a:gd name="T11" fmla="*/ 1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4"/>
                                        </a:lnTo>
                                        <a:lnTo>
                                          <a:pt x="6" y="4"/>
                                        </a:lnTo>
                                        <a:lnTo>
                                          <a:pt x="6" y="0"/>
                                        </a:lnTo>
                                        <a:lnTo>
                                          <a:pt x="3" y="0"/>
                                        </a:lnTo>
                                        <a:lnTo>
                                          <a:pt x="0" y="1"/>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40" name="Freeform 21785"/>
                                <wps:cNvSpPr>
                                  <a:spLocks/>
                                </wps:cNvSpPr>
                                <wps:spPr bwMode="auto">
                                  <a:xfrm>
                                    <a:off x="2432" y="507"/>
                                    <a:ext cx="6" cy="4"/>
                                  </a:xfrm>
                                  <a:custGeom>
                                    <a:avLst/>
                                    <a:gdLst>
                                      <a:gd name="T0" fmla="*/ 0 w 6"/>
                                      <a:gd name="T1" fmla="*/ 4 h 4"/>
                                      <a:gd name="T2" fmla="*/ 3 w 6"/>
                                      <a:gd name="T3" fmla="*/ 4 h 4"/>
                                      <a:gd name="T4" fmla="*/ 6 w 6"/>
                                      <a:gd name="T5" fmla="*/ 4 h 4"/>
                                      <a:gd name="T6" fmla="*/ 6 w 6"/>
                                      <a:gd name="T7" fmla="*/ 0 h 4"/>
                                      <a:gd name="T8" fmla="*/ 3 w 6"/>
                                      <a:gd name="T9" fmla="*/ 0 h 4"/>
                                      <a:gd name="T10" fmla="*/ 0 w 6"/>
                                      <a:gd name="T11" fmla="*/ 1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4"/>
                                        </a:lnTo>
                                        <a:lnTo>
                                          <a:pt x="6" y="4"/>
                                        </a:lnTo>
                                        <a:lnTo>
                                          <a:pt x="6" y="0"/>
                                        </a:lnTo>
                                        <a:lnTo>
                                          <a:pt x="3" y="0"/>
                                        </a:lnTo>
                                        <a:lnTo>
                                          <a:pt x="0" y="1"/>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41" name="Freeform 21786"/>
                                <wps:cNvSpPr>
                                  <a:spLocks/>
                                </wps:cNvSpPr>
                                <wps:spPr bwMode="auto">
                                  <a:xfrm>
                                    <a:off x="2432" y="507"/>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42" name="Line 21787"/>
                                <wps:cNvCnPr>
                                  <a:cxnSpLocks noChangeShapeType="1"/>
                                </wps:cNvCnPr>
                                <wps:spPr bwMode="auto">
                                  <a:xfrm>
                                    <a:off x="2432" y="5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43" name="Freeform 21788"/>
                                <wps:cNvSpPr>
                                  <a:spLocks/>
                                </wps:cNvSpPr>
                                <wps:spPr bwMode="auto">
                                  <a:xfrm>
                                    <a:off x="2431" y="501"/>
                                    <a:ext cx="7" cy="7"/>
                                  </a:xfrm>
                                  <a:custGeom>
                                    <a:avLst/>
                                    <a:gdLst>
                                      <a:gd name="T0" fmla="*/ 1 w 7"/>
                                      <a:gd name="T1" fmla="*/ 7 h 7"/>
                                      <a:gd name="T2" fmla="*/ 4 w 7"/>
                                      <a:gd name="T3" fmla="*/ 6 h 7"/>
                                      <a:gd name="T4" fmla="*/ 7 w 7"/>
                                      <a:gd name="T5" fmla="*/ 6 h 7"/>
                                      <a:gd name="T6" fmla="*/ 7 w 7"/>
                                      <a:gd name="T7" fmla="*/ 0 h 7"/>
                                      <a:gd name="T8" fmla="*/ 4 w 7"/>
                                      <a:gd name="T9" fmla="*/ 0 h 7"/>
                                      <a:gd name="T10" fmla="*/ 0 w 7"/>
                                      <a:gd name="T11" fmla="*/ 0 h 7"/>
                                      <a:gd name="T12" fmla="*/ 1 w 7"/>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1" y="7"/>
                                        </a:moveTo>
                                        <a:lnTo>
                                          <a:pt x="4" y="6"/>
                                        </a:lnTo>
                                        <a:lnTo>
                                          <a:pt x="7" y="6"/>
                                        </a:lnTo>
                                        <a:lnTo>
                                          <a:pt x="7" y="0"/>
                                        </a:lnTo>
                                        <a:lnTo>
                                          <a:pt x="4" y="0"/>
                                        </a:lnTo>
                                        <a:lnTo>
                                          <a:pt x="0" y="0"/>
                                        </a:lnTo>
                                        <a:lnTo>
                                          <a:pt x="1"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44" name="Freeform 21789"/>
                                <wps:cNvSpPr>
                                  <a:spLocks/>
                                </wps:cNvSpPr>
                                <wps:spPr bwMode="auto">
                                  <a:xfrm>
                                    <a:off x="2431" y="501"/>
                                    <a:ext cx="7" cy="7"/>
                                  </a:xfrm>
                                  <a:custGeom>
                                    <a:avLst/>
                                    <a:gdLst>
                                      <a:gd name="T0" fmla="*/ 1 w 7"/>
                                      <a:gd name="T1" fmla="*/ 7 h 7"/>
                                      <a:gd name="T2" fmla="*/ 4 w 7"/>
                                      <a:gd name="T3" fmla="*/ 6 h 7"/>
                                      <a:gd name="T4" fmla="*/ 7 w 7"/>
                                      <a:gd name="T5" fmla="*/ 6 h 7"/>
                                      <a:gd name="T6" fmla="*/ 7 w 7"/>
                                      <a:gd name="T7" fmla="*/ 0 h 7"/>
                                      <a:gd name="T8" fmla="*/ 4 w 7"/>
                                      <a:gd name="T9" fmla="*/ 0 h 7"/>
                                      <a:gd name="T10" fmla="*/ 0 w 7"/>
                                      <a:gd name="T11" fmla="*/ 0 h 7"/>
                                      <a:gd name="T12" fmla="*/ 1 w 7"/>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1" y="7"/>
                                        </a:moveTo>
                                        <a:lnTo>
                                          <a:pt x="4" y="6"/>
                                        </a:lnTo>
                                        <a:lnTo>
                                          <a:pt x="7" y="6"/>
                                        </a:lnTo>
                                        <a:lnTo>
                                          <a:pt x="7" y="0"/>
                                        </a:lnTo>
                                        <a:lnTo>
                                          <a:pt x="4" y="0"/>
                                        </a:lnTo>
                                        <a:lnTo>
                                          <a:pt x="0" y="0"/>
                                        </a:lnTo>
                                        <a:lnTo>
                                          <a:pt x="1"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45" name="Rectangle 21790"/>
                                <wps:cNvSpPr>
                                  <a:spLocks noChangeArrowheads="1"/>
                                </wps:cNvSpPr>
                                <wps:spPr bwMode="auto">
                                  <a:xfrm>
                                    <a:off x="2431" y="501"/>
                                    <a:ext cx="4"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946" name="Line 21791"/>
                                <wps:cNvCnPr>
                                  <a:cxnSpLocks noChangeShapeType="1"/>
                                </wps:cNvCnPr>
                                <wps:spPr bwMode="auto">
                                  <a:xfrm>
                                    <a:off x="2431" y="50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47" name="Freeform 21792"/>
                                <wps:cNvSpPr>
                                  <a:spLocks/>
                                </wps:cNvSpPr>
                                <wps:spPr bwMode="auto">
                                  <a:xfrm>
                                    <a:off x="2431" y="494"/>
                                    <a:ext cx="7" cy="7"/>
                                  </a:xfrm>
                                  <a:custGeom>
                                    <a:avLst/>
                                    <a:gdLst>
                                      <a:gd name="T0" fmla="*/ 0 w 7"/>
                                      <a:gd name="T1" fmla="*/ 7 h 7"/>
                                      <a:gd name="T2" fmla="*/ 4 w 7"/>
                                      <a:gd name="T3" fmla="*/ 7 h 7"/>
                                      <a:gd name="T4" fmla="*/ 7 w 7"/>
                                      <a:gd name="T5" fmla="*/ 7 h 7"/>
                                      <a:gd name="T6" fmla="*/ 7 w 7"/>
                                      <a:gd name="T7" fmla="*/ 0 h 7"/>
                                      <a:gd name="T8" fmla="*/ 4 w 7"/>
                                      <a:gd name="T9" fmla="*/ 0 h 7"/>
                                      <a:gd name="T10" fmla="*/ 1 w 7"/>
                                      <a:gd name="T11" fmla="*/ 0 h 7"/>
                                      <a:gd name="T12" fmla="*/ 0 w 7"/>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7"/>
                                        </a:moveTo>
                                        <a:lnTo>
                                          <a:pt x="4" y="7"/>
                                        </a:lnTo>
                                        <a:lnTo>
                                          <a:pt x="7" y="7"/>
                                        </a:lnTo>
                                        <a:lnTo>
                                          <a:pt x="7" y="0"/>
                                        </a:lnTo>
                                        <a:lnTo>
                                          <a:pt x="4" y="0"/>
                                        </a:lnTo>
                                        <a:lnTo>
                                          <a:pt x="1"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48" name="Freeform 21793"/>
                                <wps:cNvSpPr>
                                  <a:spLocks/>
                                </wps:cNvSpPr>
                                <wps:spPr bwMode="auto">
                                  <a:xfrm>
                                    <a:off x="2431" y="494"/>
                                    <a:ext cx="7" cy="7"/>
                                  </a:xfrm>
                                  <a:custGeom>
                                    <a:avLst/>
                                    <a:gdLst>
                                      <a:gd name="T0" fmla="*/ 0 w 7"/>
                                      <a:gd name="T1" fmla="*/ 7 h 7"/>
                                      <a:gd name="T2" fmla="*/ 4 w 7"/>
                                      <a:gd name="T3" fmla="*/ 7 h 7"/>
                                      <a:gd name="T4" fmla="*/ 7 w 7"/>
                                      <a:gd name="T5" fmla="*/ 7 h 7"/>
                                      <a:gd name="T6" fmla="*/ 7 w 7"/>
                                      <a:gd name="T7" fmla="*/ 0 h 7"/>
                                      <a:gd name="T8" fmla="*/ 4 w 7"/>
                                      <a:gd name="T9" fmla="*/ 0 h 7"/>
                                      <a:gd name="T10" fmla="*/ 1 w 7"/>
                                      <a:gd name="T11" fmla="*/ 0 h 7"/>
                                      <a:gd name="T12" fmla="*/ 0 w 7"/>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7"/>
                                        </a:moveTo>
                                        <a:lnTo>
                                          <a:pt x="4" y="7"/>
                                        </a:lnTo>
                                        <a:lnTo>
                                          <a:pt x="7" y="7"/>
                                        </a:lnTo>
                                        <a:lnTo>
                                          <a:pt x="7" y="0"/>
                                        </a:lnTo>
                                        <a:lnTo>
                                          <a:pt x="4" y="0"/>
                                        </a:lnTo>
                                        <a:lnTo>
                                          <a:pt x="1"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49" name="Rectangle 21794"/>
                                <wps:cNvSpPr>
                                  <a:spLocks noChangeArrowheads="1"/>
                                </wps:cNvSpPr>
                                <wps:spPr bwMode="auto">
                                  <a:xfrm>
                                    <a:off x="2432" y="494"/>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4950" name="Line 21795"/>
                                <wps:cNvCnPr>
                                  <a:cxnSpLocks noChangeShapeType="1"/>
                                </wps:cNvCnPr>
                                <wps:spPr bwMode="auto">
                                  <a:xfrm>
                                    <a:off x="2432" y="49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51" name="Freeform 21796"/>
                                <wps:cNvSpPr>
                                  <a:spLocks/>
                                </wps:cNvSpPr>
                                <wps:spPr bwMode="auto">
                                  <a:xfrm>
                                    <a:off x="2432" y="491"/>
                                    <a:ext cx="6" cy="4"/>
                                  </a:xfrm>
                                  <a:custGeom>
                                    <a:avLst/>
                                    <a:gdLst>
                                      <a:gd name="T0" fmla="*/ 0 w 6"/>
                                      <a:gd name="T1" fmla="*/ 3 h 4"/>
                                      <a:gd name="T2" fmla="*/ 3 w 6"/>
                                      <a:gd name="T3" fmla="*/ 3 h 4"/>
                                      <a:gd name="T4" fmla="*/ 6 w 6"/>
                                      <a:gd name="T5" fmla="*/ 4 h 4"/>
                                      <a:gd name="T6" fmla="*/ 6 w 6"/>
                                      <a:gd name="T7" fmla="*/ 0 h 4"/>
                                      <a:gd name="T8" fmla="*/ 3 w 6"/>
                                      <a:gd name="T9" fmla="*/ 0 h 4"/>
                                      <a:gd name="T10" fmla="*/ 0 w 6"/>
                                      <a:gd name="T11" fmla="*/ 0 h 4"/>
                                      <a:gd name="T12" fmla="*/ 0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3"/>
                                        </a:moveTo>
                                        <a:lnTo>
                                          <a:pt x="3" y="3"/>
                                        </a:lnTo>
                                        <a:lnTo>
                                          <a:pt x="6" y="4"/>
                                        </a:lnTo>
                                        <a:lnTo>
                                          <a:pt x="6" y="0"/>
                                        </a:lnTo>
                                        <a:lnTo>
                                          <a:pt x="3" y="0"/>
                                        </a:lnTo>
                                        <a:lnTo>
                                          <a:pt x="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52" name="Freeform 21797"/>
                                <wps:cNvSpPr>
                                  <a:spLocks/>
                                </wps:cNvSpPr>
                                <wps:spPr bwMode="auto">
                                  <a:xfrm>
                                    <a:off x="2432" y="491"/>
                                    <a:ext cx="6" cy="4"/>
                                  </a:xfrm>
                                  <a:custGeom>
                                    <a:avLst/>
                                    <a:gdLst>
                                      <a:gd name="T0" fmla="*/ 0 w 6"/>
                                      <a:gd name="T1" fmla="*/ 3 h 4"/>
                                      <a:gd name="T2" fmla="*/ 3 w 6"/>
                                      <a:gd name="T3" fmla="*/ 3 h 4"/>
                                      <a:gd name="T4" fmla="*/ 6 w 6"/>
                                      <a:gd name="T5" fmla="*/ 4 h 4"/>
                                      <a:gd name="T6" fmla="*/ 6 w 6"/>
                                      <a:gd name="T7" fmla="*/ 0 h 4"/>
                                      <a:gd name="T8" fmla="*/ 3 w 6"/>
                                      <a:gd name="T9" fmla="*/ 0 h 4"/>
                                      <a:gd name="T10" fmla="*/ 0 w 6"/>
                                      <a:gd name="T11" fmla="*/ 0 h 4"/>
                                      <a:gd name="T12" fmla="*/ 0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3"/>
                                        </a:moveTo>
                                        <a:lnTo>
                                          <a:pt x="3" y="3"/>
                                        </a:lnTo>
                                        <a:lnTo>
                                          <a:pt x="6" y="4"/>
                                        </a:lnTo>
                                        <a:lnTo>
                                          <a:pt x="6" y="0"/>
                                        </a:lnTo>
                                        <a:lnTo>
                                          <a:pt x="3" y="0"/>
                                        </a:lnTo>
                                        <a:lnTo>
                                          <a:pt x="0"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1364953" name="Group 21798"/>
                              <wpg:cNvGrpSpPr>
                                <a:grpSpLocks/>
                              </wpg:cNvGrpSpPr>
                              <wpg:grpSpPr bwMode="auto">
                                <a:xfrm>
                                  <a:off x="180480" y="89311"/>
                                  <a:ext cx="702805" cy="164017"/>
                                  <a:chOff x="1490" y="296"/>
                                  <a:chExt cx="1250" cy="292"/>
                                </a:xfrm>
                              </wpg:grpSpPr>
                              <wps:wsp>
                                <wps:cNvPr id="1981364954" name="Freeform 21799"/>
                                <wps:cNvSpPr>
                                  <a:spLocks/>
                                </wps:cNvSpPr>
                                <wps:spPr bwMode="auto">
                                  <a:xfrm>
                                    <a:off x="2432" y="487"/>
                                    <a:ext cx="6" cy="4"/>
                                  </a:xfrm>
                                  <a:custGeom>
                                    <a:avLst/>
                                    <a:gdLst>
                                      <a:gd name="T0" fmla="*/ 0 w 6"/>
                                      <a:gd name="T1" fmla="*/ 4 h 4"/>
                                      <a:gd name="T2" fmla="*/ 3 w 6"/>
                                      <a:gd name="T3" fmla="*/ 4 h 4"/>
                                      <a:gd name="T4" fmla="*/ 6 w 6"/>
                                      <a:gd name="T5" fmla="*/ 4 h 4"/>
                                      <a:gd name="T6" fmla="*/ 6 w 6"/>
                                      <a:gd name="T7" fmla="*/ 1 h 4"/>
                                      <a:gd name="T8" fmla="*/ 3 w 6"/>
                                      <a:gd name="T9" fmla="*/ 1 h 4"/>
                                      <a:gd name="T10" fmla="*/ 0 w 6"/>
                                      <a:gd name="T11" fmla="*/ 0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4"/>
                                        </a:lnTo>
                                        <a:lnTo>
                                          <a:pt x="6" y="4"/>
                                        </a:lnTo>
                                        <a:lnTo>
                                          <a:pt x="6" y="1"/>
                                        </a:lnTo>
                                        <a:lnTo>
                                          <a:pt x="3" y="1"/>
                                        </a:lnTo>
                                        <a:lnTo>
                                          <a:pt x="0"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55" name="Freeform 21800"/>
                                <wps:cNvSpPr>
                                  <a:spLocks/>
                                </wps:cNvSpPr>
                                <wps:spPr bwMode="auto">
                                  <a:xfrm>
                                    <a:off x="2432" y="487"/>
                                    <a:ext cx="6" cy="4"/>
                                  </a:xfrm>
                                  <a:custGeom>
                                    <a:avLst/>
                                    <a:gdLst>
                                      <a:gd name="T0" fmla="*/ 0 w 6"/>
                                      <a:gd name="T1" fmla="*/ 4 h 4"/>
                                      <a:gd name="T2" fmla="*/ 3 w 6"/>
                                      <a:gd name="T3" fmla="*/ 4 h 4"/>
                                      <a:gd name="T4" fmla="*/ 6 w 6"/>
                                      <a:gd name="T5" fmla="*/ 4 h 4"/>
                                      <a:gd name="T6" fmla="*/ 6 w 6"/>
                                      <a:gd name="T7" fmla="*/ 1 h 4"/>
                                      <a:gd name="T8" fmla="*/ 3 w 6"/>
                                      <a:gd name="T9" fmla="*/ 1 h 4"/>
                                      <a:gd name="T10" fmla="*/ 0 w 6"/>
                                      <a:gd name="T11" fmla="*/ 0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4"/>
                                        </a:lnTo>
                                        <a:lnTo>
                                          <a:pt x="6" y="4"/>
                                        </a:lnTo>
                                        <a:lnTo>
                                          <a:pt x="6" y="1"/>
                                        </a:lnTo>
                                        <a:lnTo>
                                          <a:pt x="3" y="1"/>
                                        </a:lnTo>
                                        <a:lnTo>
                                          <a:pt x="0"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56" name="Freeform 21801"/>
                                <wps:cNvSpPr>
                                  <a:spLocks/>
                                </wps:cNvSpPr>
                                <wps:spPr bwMode="auto">
                                  <a:xfrm>
                                    <a:off x="2432" y="48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57" name="Line 21802"/>
                                <wps:cNvCnPr>
                                  <a:cxnSpLocks noChangeShapeType="1"/>
                                </wps:cNvCnPr>
                                <wps:spPr bwMode="auto">
                                  <a:xfrm>
                                    <a:off x="2432" y="48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58" name="Freeform 21803"/>
                                <wps:cNvSpPr>
                                  <a:spLocks/>
                                </wps:cNvSpPr>
                                <wps:spPr bwMode="auto">
                                  <a:xfrm>
                                    <a:off x="2432" y="484"/>
                                    <a:ext cx="7" cy="4"/>
                                  </a:xfrm>
                                  <a:custGeom>
                                    <a:avLst/>
                                    <a:gdLst>
                                      <a:gd name="T0" fmla="*/ 0 w 7"/>
                                      <a:gd name="T1" fmla="*/ 3 h 4"/>
                                      <a:gd name="T2" fmla="*/ 3 w 7"/>
                                      <a:gd name="T3" fmla="*/ 4 h 4"/>
                                      <a:gd name="T4" fmla="*/ 6 w 7"/>
                                      <a:gd name="T5" fmla="*/ 4 h 4"/>
                                      <a:gd name="T6" fmla="*/ 7 w 7"/>
                                      <a:gd name="T7" fmla="*/ 1 h 4"/>
                                      <a:gd name="T8" fmla="*/ 4 w 7"/>
                                      <a:gd name="T9" fmla="*/ 0 h 4"/>
                                      <a:gd name="T10" fmla="*/ 1 w 7"/>
                                      <a:gd name="T11" fmla="*/ 0 h 4"/>
                                      <a:gd name="T12" fmla="*/ 0 w 7"/>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3"/>
                                        </a:moveTo>
                                        <a:lnTo>
                                          <a:pt x="3" y="4"/>
                                        </a:lnTo>
                                        <a:lnTo>
                                          <a:pt x="6" y="4"/>
                                        </a:lnTo>
                                        <a:lnTo>
                                          <a:pt x="7" y="1"/>
                                        </a:lnTo>
                                        <a:lnTo>
                                          <a:pt x="4" y="0"/>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59" name="Freeform 21804"/>
                                <wps:cNvSpPr>
                                  <a:spLocks/>
                                </wps:cNvSpPr>
                                <wps:spPr bwMode="auto">
                                  <a:xfrm>
                                    <a:off x="2432" y="484"/>
                                    <a:ext cx="7" cy="4"/>
                                  </a:xfrm>
                                  <a:custGeom>
                                    <a:avLst/>
                                    <a:gdLst>
                                      <a:gd name="T0" fmla="*/ 0 w 7"/>
                                      <a:gd name="T1" fmla="*/ 3 h 4"/>
                                      <a:gd name="T2" fmla="*/ 3 w 7"/>
                                      <a:gd name="T3" fmla="*/ 4 h 4"/>
                                      <a:gd name="T4" fmla="*/ 6 w 7"/>
                                      <a:gd name="T5" fmla="*/ 4 h 4"/>
                                      <a:gd name="T6" fmla="*/ 7 w 7"/>
                                      <a:gd name="T7" fmla="*/ 1 h 4"/>
                                      <a:gd name="T8" fmla="*/ 4 w 7"/>
                                      <a:gd name="T9" fmla="*/ 0 h 4"/>
                                      <a:gd name="T10" fmla="*/ 1 w 7"/>
                                      <a:gd name="T11" fmla="*/ 0 h 4"/>
                                      <a:gd name="T12" fmla="*/ 0 w 7"/>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3"/>
                                        </a:moveTo>
                                        <a:lnTo>
                                          <a:pt x="3" y="4"/>
                                        </a:lnTo>
                                        <a:lnTo>
                                          <a:pt x="6" y="4"/>
                                        </a:lnTo>
                                        <a:lnTo>
                                          <a:pt x="7" y="1"/>
                                        </a:lnTo>
                                        <a:lnTo>
                                          <a:pt x="4" y="0"/>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60" name="Freeform 21805"/>
                                <wps:cNvSpPr>
                                  <a:spLocks/>
                                </wps:cNvSpPr>
                                <wps:spPr bwMode="auto">
                                  <a:xfrm>
                                    <a:off x="2433" y="481"/>
                                    <a:ext cx="6" cy="4"/>
                                  </a:xfrm>
                                  <a:custGeom>
                                    <a:avLst/>
                                    <a:gdLst>
                                      <a:gd name="T0" fmla="*/ 0 w 6"/>
                                      <a:gd name="T1" fmla="*/ 3 h 4"/>
                                      <a:gd name="T2" fmla="*/ 3 w 6"/>
                                      <a:gd name="T3" fmla="*/ 3 h 4"/>
                                      <a:gd name="T4" fmla="*/ 6 w 6"/>
                                      <a:gd name="T5" fmla="*/ 4 h 4"/>
                                      <a:gd name="T6" fmla="*/ 6 w 6"/>
                                      <a:gd name="T7" fmla="*/ 1 h 4"/>
                                      <a:gd name="T8" fmla="*/ 3 w 6"/>
                                      <a:gd name="T9" fmla="*/ 0 h 4"/>
                                      <a:gd name="T10" fmla="*/ 0 w 6"/>
                                      <a:gd name="T11" fmla="*/ 0 h 4"/>
                                      <a:gd name="T12" fmla="*/ 0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3"/>
                                        </a:moveTo>
                                        <a:lnTo>
                                          <a:pt x="3" y="3"/>
                                        </a:lnTo>
                                        <a:lnTo>
                                          <a:pt x="6" y="4"/>
                                        </a:lnTo>
                                        <a:lnTo>
                                          <a:pt x="6" y="1"/>
                                        </a:lnTo>
                                        <a:lnTo>
                                          <a:pt x="3" y="0"/>
                                        </a:lnTo>
                                        <a:lnTo>
                                          <a:pt x="0"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61" name="Freeform 21806"/>
                                <wps:cNvSpPr>
                                  <a:spLocks/>
                                </wps:cNvSpPr>
                                <wps:spPr bwMode="auto">
                                  <a:xfrm>
                                    <a:off x="2433" y="481"/>
                                    <a:ext cx="6" cy="4"/>
                                  </a:xfrm>
                                  <a:custGeom>
                                    <a:avLst/>
                                    <a:gdLst>
                                      <a:gd name="T0" fmla="*/ 0 w 6"/>
                                      <a:gd name="T1" fmla="*/ 3 h 4"/>
                                      <a:gd name="T2" fmla="*/ 3 w 6"/>
                                      <a:gd name="T3" fmla="*/ 3 h 4"/>
                                      <a:gd name="T4" fmla="*/ 6 w 6"/>
                                      <a:gd name="T5" fmla="*/ 4 h 4"/>
                                      <a:gd name="T6" fmla="*/ 6 w 6"/>
                                      <a:gd name="T7" fmla="*/ 1 h 4"/>
                                      <a:gd name="T8" fmla="*/ 3 w 6"/>
                                      <a:gd name="T9" fmla="*/ 0 h 4"/>
                                      <a:gd name="T10" fmla="*/ 0 w 6"/>
                                      <a:gd name="T11" fmla="*/ 0 h 4"/>
                                      <a:gd name="T12" fmla="*/ 0 w 6"/>
                                      <a:gd name="T13" fmla="*/ 3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3"/>
                                        </a:moveTo>
                                        <a:lnTo>
                                          <a:pt x="3" y="3"/>
                                        </a:lnTo>
                                        <a:lnTo>
                                          <a:pt x="6" y="4"/>
                                        </a:lnTo>
                                        <a:lnTo>
                                          <a:pt x="6" y="1"/>
                                        </a:lnTo>
                                        <a:lnTo>
                                          <a:pt x="3" y="0"/>
                                        </a:lnTo>
                                        <a:lnTo>
                                          <a:pt x="0"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62" name="Freeform 21807"/>
                                <wps:cNvSpPr>
                                  <a:spLocks/>
                                </wps:cNvSpPr>
                                <wps:spPr bwMode="auto">
                                  <a:xfrm>
                                    <a:off x="2433" y="480"/>
                                    <a:ext cx="3" cy="1"/>
                                  </a:xfrm>
                                  <a:custGeom>
                                    <a:avLst/>
                                    <a:gdLst>
                                      <a:gd name="T0" fmla="*/ 3 w 3"/>
                                      <a:gd name="T1" fmla="*/ 1 h 1"/>
                                      <a:gd name="T2" fmla="*/ 0 w 3"/>
                                      <a:gd name="T3" fmla="*/ 1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1"/>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63" name="Line 21808"/>
                                <wps:cNvCnPr>
                                  <a:cxnSpLocks noChangeShapeType="1"/>
                                </wps:cNvCnPr>
                                <wps:spPr bwMode="auto">
                                  <a:xfrm flipV="1">
                                    <a:off x="2433" y="480"/>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64" name="Freeform 21809"/>
                                <wps:cNvSpPr>
                                  <a:spLocks/>
                                </wps:cNvSpPr>
                                <wps:spPr bwMode="auto">
                                  <a:xfrm>
                                    <a:off x="2433" y="477"/>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65" name="Freeform 21810"/>
                                <wps:cNvSpPr>
                                  <a:spLocks/>
                                </wps:cNvSpPr>
                                <wps:spPr bwMode="auto">
                                  <a:xfrm>
                                    <a:off x="2433" y="477"/>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66" name="Freeform 21811"/>
                                <wps:cNvSpPr>
                                  <a:spLocks/>
                                </wps:cNvSpPr>
                                <wps:spPr bwMode="auto">
                                  <a:xfrm>
                                    <a:off x="2434" y="47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67" name="Line 21812"/>
                                <wps:cNvCnPr>
                                  <a:cxnSpLocks noChangeShapeType="1"/>
                                </wps:cNvCnPr>
                                <wps:spPr bwMode="auto">
                                  <a:xfrm>
                                    <a:off x="2434" y="4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68" name="Freeform 21813"/>
                                <wps:cNvSpPr>
                                  <a:spLocks/>
                                </wps:cNvSpPr>
                                <wps:spPr bwMode="auto">
                                  <a:xfrm>
                                    <a:off x="2434" y="474"/>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69" name="Freeform 21814"/>
                                <wps:cNvSpPr>
                                  <a:spLocks/>
                                </wps:cNvSpPr>
                                <wps:spPr bwMode="auto">
                                  <a:xfrm>
                                    <a:off x="2434" y="474"/>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70" name="Freeform 21815"/>
                                <wps:cNvSpPr>
                                  <a:spLocks/>
                                </wps:cNvSpPr>
                                <wps:spPr bwMode="auto">
                                  <a:xfrm>
                                    <a:off x="2435" y="47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71" name="Line 21816"/>
                                <wps:cNvCnPr>
                                  <a:cxnSpLocks noChangeShapeType="1"/>
                                </wps:cNvCnPr>
                                <wps:spPr bwMode="auto">
                                  <a:xfrm>
                                    <a:off x="2435" y="47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72" name="Freeform 21817"/>
                                <wps:cNvSpPr>
                                  <a:spLocks/>
                                </wps:cNvSpPr>
                                <wps:spPr bwMode="auto">
                                  <a:xfrm>
                                    <a:off x="2435" y="471"/>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73" name="Freeform 21818"/>
                                <wps:cNvSpPr>
                                  <a:spLocks/>
                                </wps:cNvSpPr>
                                <wps:spPr bwMode="auto">
                                  <a:xfrm>
                                    <a:off x="2435" y="471"/>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74" name="Freeform 21819"/>
                                <wps:cNvSpPr>
                                  <a:spLocks/>
                                </wps:cNvSpPr>
                                <wps:spPr bwMode="auto">
                                  <a:xfrm>
                                    <a:off x="2436" y="470"/>
                                    <a:ext cx="3" cy="2"/>
                                  </a:xfrm>
                                  <a:custGeom>
                                    <a:avLst/>
                                    <a:gdLst>
                                      <a:gd name="T0" fmla="*/ 3 w 3"/>
                                      <a:gd name="T1" fmla="*/ 2 h 2"/>
                                      <a:gd name="T2" fmla="*/ 0 w 3"/>
                                      <a:gd name="T3" fmla="*/ 1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1"/>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75" name="Line 21820"/>
                                <wps:cNvCnPr>
                                  <a:cxnSpLocks noChangeShapeType="1"/>
                                </wps:cNvCnPr>
                                <wps:spPr bwMode="auto">
                                  <a:xfrm flipV="1">
                                    <a:off x="2436" y="470"/>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76" name="Freeform 21821"/>
                                <wps:cNvSpPr>
                                  <a:spLocks/>
                                </wps:cNvSpPr>
                                <wps:spPr bwMode="auto">
                                  <a:xfrm>
                                    <a:off x="2436" y="467"/>
                                    <a:ext cx="7" cy="6"/>
                                  </a:xfrm>
                                  <a:custGeom>
                                    <a:avLst/>
                                    <a:gdLst>
                                      <a:gd name="T0" fmla="*/ 0 w 7"/>
                                      <a:gd name="T1" fmla="*/ 3 h 6"/>
                                      <a:gd name="T2" fmla="*/ 3 w 7"/>
                                      <a:gd name="T3" fmla="*/ 5 h 6"/>
                                      <a:gd name="T4" fmla="*/ 6 w 7"/>
                                      <a:gd name="T5" fmla="*/ 6 h 6"/>
                                      <a:gd name="T6" fmla="*/ 7 w 7"/>
                                      <a:gd name="T7" fmla="*/ 3 h 6"/>
                                      <a:gd name="T8" fmla="*/ 4 w 7"/>
                                      <a:gd name="T9" fmla="*/ 2 h 6"/>
                                      <a:gd name="T10" fmla="*/ 1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5"/>
                                        </a:lnTo>
                                        <a:lnTo>
                                          <a:pt x="6" y="6"/>
                                        </a:lnTo>
                                        <a:lnTo>
                                          <a:pt x="7" y="3"/>
                                        </a:lnTo>
                                        <a:lnTo>
                                          <a:pt x="4" y="2"/>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77" name="Freeform 21822"/>
                                <wps:cNvSpPr>
                                  <a:spLocks/>
                                </wps:cNvSpPr>
                                <wps:spPr bwMode="auto">
                                  <a:xfrm>
                                    <a:off x="2436" y="467"/>
                                    <a:ext cx="7" cy="6"/>
                                  </a:xfrm>
                                  <a:custGeom>
                                    <a:avLst/>
                                    <a:gdLst>
                                      <a:gd name="T0" fmla="*/ 0 w 7"/>
                                      <a:gd name="T1" fmla="*/ 3 h 6"/>
                                      <a:gd name="T2" fmla="*/ 3 w 7"/>
                                      <a:gd name="T3" fmla="*/ 5 h 6"/>
                                      <a:gd name="T4" fmla="*/ 6 w 7"/>
                                      <a:gd name="T5" fmla="*/ 6 h 6"/>
                                      <a:gd name="T6" fmla="*/ 7 w 7"/>
                                      <a:gd name="T7" fmla="*/ 3 h 6"/>
                                      <a:gd name="T8" fmla="*/ 4 w 7"/>
                                      <a:gd name="T9" fmla="*/ 2 h 6"/>
                                      <a:gd name="T10" fmla="*/ 1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5"/>
                                        </a:lnTo>
                                        <a:lnTo>
                                          <a:pt x="6" y="6"/>
                                        </a:lnTo>
                                        <a:lnTo>
                                          <a:pt x="7" y="3"/>
                                        </a:lnTo>
                                        <a:lnTo>
                                          <a:pt x="4" y="2"/>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78" name="Freeform 21823"/>
                                <wps:cNvSpPr>
                                  <a:spLocks/>
                                </wps:cNvSpPr>
                                <wps:spPr bwMode="auto">
                                  <a:xfrm>
                                    <a:off x="2437" y="46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79" name="Line 21824"/>
                                <wps:cNvCnPr>
                                  <a:cxnSpLocks noChangeShapeType="1"/>
                                </wps:cNvCnPr>
                                <wps:spPr bwMode="auto">
                                  <a:xfrm>
                                    <a:off x="2437" y="4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80" name="Freeform 21825"/>
                                <wps:cNvSpPr>
                                  <a:spLocks/>
                                </wps:cNvSpPr>
                                <wps:spPr bwMode="auto">
                                  <a:xfrm>
                                    <a:off x="2437" y="464"/>
                                    <a:ext cx="7" cy="6"/>
                                  </a:xfrm>
                                  <a:custGeom>
                                    <a:avLst/>
                                    <a:gdLst>
                                      <a:gd name="T0" fmla="*/ 0 w 7"/>
                                      <a:gd name="T1" fmla="*/ 3 h 6"/>
                                      <a:gd name="T2" fmla="*/ 3 w 7"/>
                                      <a:gd name="T3" fmla="*/ 5 h 6"/>
                                      <a:gd name="T4" fmla="*/ 6 w 7"/>
                                      <a:gd name="T5" fmla="*/ 6 h 6"/>
                                      <a:gd name="T6" fmla="*/ 7 w 7"/>
                                      <a:gd name="T7" fmla="*/ 3 h 6"/>
                                      <a:gd name="T8" fmla="*/ 4 w 7"/>
                                      <a:gd name="T9" fmla="*/ 2 h 6"/>
                                      <a:gd name="T10" fmla="*/ 2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5"/>
                                        </a:lnTo>
                                        <a:lnTo>
                                          <a:pt x="6" y="6"/>
                                        </a:lnTo>
                                        <a:lnTo>
                                          <a:pt x="7" y="3"/>
                                        </a:lnTo>
                                        <a:lnTo>
                                          <a:pt x="4"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81" name="Freeform 21826"/>
                                <wps:cNvSpPr>
                                  <a:spLocks/>
                                </wps:cNvSpPr>
                                <wps:spPr bwMode="auto">
                                  <a:xfrm>
                                    <a:off x="2437" y="464"/>
                                    <a:ext cx="7" cy="6"/>
                                  </a:xfrm>
                                  <a:custGeom>
                                    <a:avLst/>
                                    <a:gdLst>
                                      <a:gd name="T0" fmla="*/ 0 w 7"/>
                                      <a:gd name="T1" fmla="*/ 3 h 6"/>
                                      <a:gd name="T2" fmla="*/ 3 w 7"/>
                                      <a:gd name="T3" fmla="*/ 5 h 6"/>
                                      <a:gd name="T4" fmla="*/ 6 w 7"/>
                                      <a:gd name="T5" fmla="*/ 6 h 6"/>
                                      <a:gd name="T6" fmla="*/ 7 w 7"/>
                                      <a:gd name="T7" fmla="*/ 3 h 6"/>
                                      <a:gd name="T8" fmla="*/ 4 w 7"/>
                                      <a:gd name="T9" fmla="*/ 2 h 6"/>
                                      <a:gd name="T10" fmla="*/ 2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5"/>
                                        </a:lnTo>
                                        <a:lnTo>
                                          <a:pt x="6" y="6"/>
                                        </a:lnTo>
                                        <a:lnTo>
                                          <a:pt x="7" y="3"/>
                                        </a:lnTo>
                                        <a:lnTo>
                                          <a:pt x="4"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82" name="Freeform 21827"/>
                                <wps:cNvSpPr>
                                  <a:spLocks/>
                                </wps:cNvSpPr>
                                <wps:spPr bwMode="auto">
                                  <a:xfrm>
                                    <a:off x="2439" y="464"/>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83" name="Line 21828"/>
                                <wps:cNvCnPr>
                                  <a:cxnSpLocks noChangeShapeType="1"/>
                                </wps:cNvCnPr>
                                <wps:spPr bwMode="auto">
                                  <a:xfrm>
                                    <a:off x="2439" y="46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84" name="Freeform 21829"/>
                                <wps:cNvSpPr>
                                  <a:spLocks/>
                                </wps:cNvSpPr>
                                <wps:spPr bwMode="auto">
                                  <a:xfrm>
                                    <a:off x="2439" y="461"/>
                                    <a:ext cx="7" cy="6"/>
                                  </a:xfrm>
                                  <a:custGeom>
                                    <a:avLst/>
                                    <a:gdLst>
                                      <a:gd name="T0" fmla="*/ 0 w 7"/>
                                      <a:gd name="T1" fmla="*/ 3 h 6"/>
                                      <a:gd name="T2" fmla="*/ 2 w 7"/>
                                      <a:gd name="T3" fmla="*/ 5 h 6"/>
                                      <a:gd name="T4" fmla="*/ 5 w 7"/>
                                      <a:gd name="T5" fmla="*/ 6 h 6"/>
                                      <a:gd name="T6" fmla="*/ 7 w 7"/>
                                      <a:gd name="T7" fmla="*/ 3 h 6"/>
                                      <a:gd name="T8" fmla="*/ 4 w 7"/>
                                      <a:gd name="T9" fmla="*/ 2 h 6"/>
                                      <a:gd name="T10" fmla="*/ 1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2" y="5"/>
                                        </a:lnTo>
                                        <a:lnTo>
                                          <a:pt x="5" y="6"/>
                                        </a:lnTo>
                                        <a:lnTo>
                                          <a:pt x="7" y="3"/>
                                        </a:lnTo>
                                        <a:lnTo>
                                          <a:pt x="4" y="2"/>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85" name="Freeform 21830"/>
                                <wps:cNvSpPr>
                                  <a:spLocks/>
                                </wps:cNvSpPr>
                                <wps:spPr bwMode="auto">
                                  <a:xfrm>
                                    <a:off x="2439" y="461"/>
                                    <a:ext cx="7" cy="6"/>
                                  </a:xfrm>
                                  <a:custGeom>
                                    <a:avLst/>
                                    <a:gdLst>
                                      <a:gd name="T0" fmla="*/ 0 w 7"/>
                                      <a:gd name="T1" fmla="*/ 3 h 6"/>
                                      <a:gd name="T2" fmla="*/ 2 w 7"/>
                                      <a:gd name="T3" fmla="*/ 5 h 6"/>
                                      <a:gd name="T4" fmla="*/ 5 w 7"/>
                                      <a:gd name="T5" fmla="*/ 6 h 6"/>
                                      <a:gd name="T6" fmla="*/ 7 w 7"/>
                                      <a:gd name="T7" fmla="*/ 3 h 6"/>
                                      <a:gd name="T8" fmla="*/ 4 w 7"/>
                                      <a:gd name="T9" fmla="*/ 2 h 6"/>
                                      <a:gd name="T10" fmla="*/ 1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2" y="5"/>
                                        </a:lnTo>
                                        <a:lnTo>
                                          <a:pt x="5" y="6"/>
                                        </a:lnTo>
                                        <a:lnTo>
                                          <a:pt x="7" y="3"/>
                                        </a:lnTo>
                                        <a:lnTo>
                                          <a:pt x="4" y="2"/>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86" name="Freeform 21831"/>
                                <wps:cNvSpPr>
                                  <a:spLocks/>
                                </wps:cNvSpPr>
                                <wps:spPr bwMode="auto">
                                  <a:xfrm>
                                    <a:off x="2440" y="461"/>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87" name="Line 21832"/>
                                <wps:cNvCnPr>
                                  <a:cxnSpLocks noChangeShapeType="1"/>
                                </wps:cNvCnPr>
                                <wps:spPr bwMode="auto">
                                  <a:xfrm>
                                    <a:off x="2440" y="46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88" name="Freeform 21833"/>
                                <wps:cNvSpPr>
                                  <a:spLocks/>
                                </wps:cNvSpPr>
                                <wps:spPr bwMode="auto">
                                  <a:xfrm>
                                    <a:off x="2440" y="456"/>
                                    <a:ext cx="9" cy="8"/>
                                  </a:xfrm>
                                  <a:custGeom>
                                    <a:avLst/>
                                    <a:gdLst>
                                      <a:gd name="T0" fmla="*/ 0 w 9"/>
                                      <a:gd name="T1" fmla="*/ 5 h 8"/>
                                      <a:gd name="T2" fmla="*/ 3 w 9"/>
                                      <a:gd name="T3" fmla="*/ 7 h 8"/>
                                      <a:gd name="T4" fmla="*/ 6 w 9"/>
                                      <a:gd name="T5" fmla="*/ 8 h 8"/>
                                      <a:gd name="T6" fmla="*/ 9 w 9"/>
                                      <a:gd name="T7" fmla="*/ 3 h 8"/>
                                      <a:gd name="T8" fmla="*/ 6 w 9"/>
                                      <a:gd name="T9" fmla="*/ 1 h 8"/>
                                      <a:gd name="T10" fmla="*/ 3 w 9"/>
                                      <a:gd name="T11" fmla="*/ 0 h 8"/>
                                      <a:gd name="T12" fmla="*/ 0 w 9"/>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5"/>
                                        </a:moveTo>
                                        <a:lnTo>
                                          <a:pt x="3" y="7"/>
                                        </a:lnTo>
                                        <a:lnTo>
                                          <a:pt x="6" y="8"/>
                                        </a:lnTo>
                                        <a:lnTo>
                                          <a:pt x="9" y="3"/>
                                        </a:lnTo>
                                        <a:lnTo>
                                          <a:pt x="6" y="1"/>
                                        </a:lnTo>
                                        <a:lnTo>
                                          <a:pt x="3"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89" name="Freeform 21834"/>
                                <wps:cNvSpPr>
                                  <a:spLocks/>
                                </wps:cNvSpPr>
                                <wps:spPr bwMode="auto">
                                  <a:xfrm>
                                    <a:off x="2440" y="456"/>
                                    <a:ext cx="9" cy="8"/>
                                  </a:xfrm>
                                  <a:custGeom>
                                    <a:avLst/>
                                    <a:gdLst>
                                      <a:gd name="T0" fmla="*/ 0 w 9"/>
                                      <a:gd name="T1" fmla="*/ 5 h 8"/>
                                      <a:gd name="T2" fmla="*/ 3 w 9"/>
                                      <a:gd name="T3" fmla="*/ 7 h 8"/>
                                      <a:gd name="T4" fmla="*/ 6 w 9"/>
                                      <a:gd name="T5" fmla="*/ 8 h 8"/>
                                      <a:gd name="T6" fmla="*/ 9 w 9"/>
                                      <a:gd name="T7" fmla="*/ 3 h 8"/>
                                      <a:gd name="T8" fmla="*/ 6 w 9"/>
                                      <a:gd name="T9" fmla="*/ 1 h 8"/>
                                      <a:gd name="T10" fmla="*/ 3 w 9"/>
                                      <a:gd name="T11" fmla="*/ 0 h 8"/>
                                      <a:gd name="T12" fmla="*/ 0 w 9"/>
                                      <a:gd name="T13" fmla="*/ 5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5"/>
                                        </a:moveTo>
                                        <a:lnTo>
                                          <a:pt x="3" y="7"/>
                                        </a:lnTo>
                                        <a:lnTo>
                                          <a:pt x="6" y="8"/>
                                        </a:lnTo>
                                        <a:lnTo>
                                          <a:pt x="9" y="3"/>
                                        </a:lnTo>
                                        <a:lnTo>
                                          <a:pt x="6" y="1"/>
                                        </a:lnTo>
                                        <a:lnTo>
                                          <a:pt x="3"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90" name="Freeform 21835"/>
                                <wps:cNvSpPr>
                                  <a:spLocks/>
                                </wps:cNvSpPr>
                                <wps:spPr bwMode="auto">
                                  <a:xfrm>
                                    <a:off x="2446" y="457"/>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91" name="Line 21836"/>
                                <wps:cNvCnPr>
                                  <a:cxnSpLocks noChangeShapeType="1"/>
                                </wps:cNvCnPr>
                                <wps:spPr bwMode="auto">
                                  <a:xfrm>
                                    <a:off x="2449" y="45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92" name="Freeform 21837"/>
                                <wps:cNvSpPr>
                                  <a:spLocks/>
                                </wps:cNvSpPr>
                                <wps:spPr bwMode="auto">
                                  <a:xfrm>
                                    <a:off x="2443" y="444"/>
                                    <a:ext cx="12" cy="15"/>
                                  </a:xfrm>
                                  <a:custGeom>
                                    <a:avLst/>
                                    <a:gdLst>
                                      <a:gd name="T0" fmla="*/ 0 w 12"/>
                                      <a:gd name="T1" fmla="*/ 12 h 15"/>
                                      <a:gd name="T2" fmla="*/ 3 w 12"/>
                                      <a:gd name="T3" fmla="*/ 13 h 15"/>
                                      <a:gd name="T4" fmla="*/ 6 w 12"/>
                                      <a:gd name="T5" fmla="*/ 15 h 15"/>
                                      <a:gd name="T6" fmla="*/ 12 w 12"/>
                                      <a:gd name="T7" fmla="*/ 3 h 15"/>
                                      <a:gd name="T8" fmla="*/ 9 w 12"/>
                                      <a:gd name="T9" fmla="*/ 1 h 15"/>
                                      <a:gd name="T10" fmla="*/ 6 w 12"/>
                                      <a:gd name="T11" fmla="*/ 0 h 15"/>
                                      <a:gd name="T12" fmla="*/ 0 w 12"/>
                                      <a:gd name="T13" fmla="*/ 12 h 15"/>
                                    </a:gdLst>
                                    <a:ahLst/>
                                    <a:cxnLst>
                                      <a:cxn ang="0">
                                        <a:pos x="T0" y="T1"/>
                                      </a:cxn>
                                      <a:cxn ang="0">
                                        <a:pos x="T2" y="T3"/>
                                      </a:cxn>
                                      <a:cxn ang="0">
                                        <a:pos x="T4" y="T5"/>
                                      </a:cxn>
                                      <a:cxn ang="0">
                                        <a:pos x="T6" y="T7"/>
                                      </a:cxn>
                                      <a:cxn ang="0">
                                        <a:pos x="T8" y="T9"/>
                                      </a:cxn>
                                      <a:cxn ang="0">
                                        <a:pos x="T10" y="T11"/>
                                      </a:cxn>
                                      <a:cxn ang="0">
                                        <a:pos x="T12" y="T13"/>
                                      </a:cxn>
                                    </a:cxnLst>
                                    <a:rect l="0" t="0" r="r" b="b"/>
                                    <a:pathLst>
                                      <a:path w="12" h="15">
                                        <a:moveTo>
                                          <a:pt x="0" y="12"/>
                                        </a:moveTo>
                                        <a:lnTo>
                                          <a:pt x="3" y="13"/>
                                        </a:lnTo>
                                        <a:lnTo>
                                          <a:pt x="6" y="15"/>
                                        </a:lnTo>
                                        <a:lnTo>
                                          <a:pt x="12" y="3"/>
                                        </a:lnTo>
                                        <a:lnTo>
                                          <a:pt x="9" y="1"/>
                                        </a:lnTo>
                                        <a:lnTo>
                                          <a:pt x="6" y="0"/>
                                        </a:lnTo>
                                        <a:lnTo>
                                          <a:pt x="0" y="1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93" name="Freeform 21838"/>
                                <wps:cNvSpPr>
                                  <a:spLocks/>
                                </wps:cNvSpPr>
                                <wps:spPr bwMode="auto">
                                  <a:xfrm>
                                    <a:off x="2443" y="444"/>
                                    <a:ext cx="12" cy="15"/>
                                  </a:xfrm>
                                  <a:custGeom>
                                    <a:avLst/>
                                    <a:gdLst>
                                      <a:gd name="T0" fmla="*/ 0 w 12"/>
                                      <a:gd name="T1" fmla="*/ 12 h 15"/>
                                      <a:gd name="T2" fmla="*/ 3 w 12"/>
                                      <a:gd name="T3" fmla="*/ 13 h 15"/>
                                      <a:gd name="T4" fmla="*/ 6 w 12"/>
                                      <a:gd name="T5" fmla="*/ 15 h 15"/>
                                      <a:gd name="T6" fmla="*/ 12 w 12"/>
                                      <a:gd name="T7" fmla="*/ 3 h 15"/>
                                      <a:gd name="T8" fmla="*/ 9 w 12"/>
                                      <a:gd name="T9" fmla="*/ 1 h 15"/>
                                      <a:gd name="T10" fmla="*/ 6 w 12"/>
                                      <a:gd name="T11" fmla="*/ 0 h 15"/>
                                      <a:gd name="T12" fmla="*/ 0 w 12"/>
                                      <a:gd name="T13" fmla="*/ 12 h 15"/>
                                    </a:gdLst>
                                    <a:ahLst/>
                                    <a:cxnLst>
                                      <a:cxn ang="0">
                                        <a:pos x="T0" y="T1"/>
                                      </a:cxn>
                                      <a:cxn ang="0">
                                        <a:pos x="T2" y="T3"/>
                                      </a:cxn>
                                      <a:cxn ang="0">
                                        <a:pos x="T4" y="T5"/>
                                      </a:cxn>
                                      <a:cxn ang="0">
                                        <a:pos x="T6" y="T7"/>
                                      </a:cxn>
                                      <a:cxn ang="0">
                                        <a:pos x="T8" y="T9"/>
                                      </a:cxn>
                                      <a:cxn ang="0">
                                        <a:pos x="T10" y="T11"/>
                                      </a:cxn>
                                      <a:cxn ang="0">
                                        <a:pos x="T12" y="T13"/>
                                      </a:cxn>
                                    </a:cxnLst>
                                    <a:rect l="0" t="0" r="r" b="b"/>
                                    <a:pathLst>
                                      <a:path w="12" h="15">
                                        <a:moveTo>
                                          <a:pt x="0" y="12"/>
                                        </a:moveTo>
                                        <a:lnTo>
                                          <a:pt x="3" y="13"/>
                                        </a:lnTo>
                                        <a:lnTo>
                                          <a:pt x="6" y="15"/>
                                        </a:lnTo>
                                        <a:lnTo>
                                          <a:pt x="12" y="3"/>
                                        </a:lnTo>
                                        <a:lnTo>
                                          <a:pt x="9" y="1"/>
                                        </a:lnTo>
                                        <a:lnTo>
                                          <a:pt x="6" y="0"/>
                                        </a:lnTo>
                                        <a:lnTo>
                                          <a:pt x="0" y="1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94" name="Freeform 21839"/>
                                <wps:cNvSpPr>
                                  <a:spLocks/>
                                </wps:cNvSpPr>
                                <wps:spPr bwMode="auto">
                                  <a:xfrm>
                                    <a:off x="2449" y="44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95" name="Line 21840"/>
                                <wps:cNvCnPr>
                                  <a:cxnSpLocks noChangeShapeType="1"/>
                                </wps:cNvCnPr>
                                <wps:spPr bwMode="auto">
                                  <a:xfrm>
                                    <a:off x="2449" y="44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4996" name="Freeform 21841"/>
                                <wps:cNvSpPr>
                                  <a:spLocks/>
                                </wps:cNvSpPr>
                                <wps:spPr bwMode="auto">
                                  <a:xfrm>
                                    <a:off x="2449" y="438"/>
                                    <a:ext cx="9" cy="9"/>
                                  </a:xfrm>
                                  <a:custGeom>
                                    <a:avLst/>
                                    <a:gdLst>
                                      <a:gd name="T0" fmla="*/ 0 w 9"/>
                                      <a:gd name="T1" fmla="*/ 6 h 9"/>
                                      <a:gd name="T2" fmla="*/ 3 w 9"/>
                                      <a:gd name="T3" fmla="*/ 7 h 9"/>
                                      <a:gd name="T4" fmla="*/ 6 w 9"/>
                                      <a:gd name="T5" fmla="*/ 9 h 9"/>
                                      <a:gd name="T6" fmla="*/ 9 w 9"/>
                                      <a:gd name="T7" fmla="*/ 3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6" y="9"/>
                                        </a:lnTo>
                                        <a:lnTo>
                                          <a:pt x="9" y="3"/>
                                        </a:lnTo>
                                        <a:lnTo>
                                          <a:pt x="6" y="2"/>
                                        </a:lnTo>
                                        <a:lnTo>
                                          <a:pt x="3"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97" name="Freeform 21842"/>
                                <wps:cNvSpPr>
                                  <a:spLocks/>
                                </wps:cNvSpPr>
                                <wps:spPr bwMode="auto">
                                  <a:xfrm>
                                    <a:off x="2449" y="438"/>
                                    <a:ext cx="9" cy="9"/>
                                  </a:xfrm>
                                  <a:custGeom>
                                    <a:avLst/>
                                    <a:gdLst>
                                      <a:gd name="T0" fmla="*/ 0 w 9"/>
                                      <a:gd name="T1" fmla="*/ 6 h 9"/>
                                      <a:gd name="T2" fmla="*/ 3 w 9"/>
                                      <a:gd name="T3" fmla="*/ 7 h 9"/>
                                      <a:gd name="T4" fmla="*/ 6 w 9"/>
                                      <a:gd name="T5" fmla="*/ 9 h 9"/>
                                      <a:gd name="T6" fmla="*/ 9 w 9"/>
                                      <a:gd name="T7" fmla="*/ 3 h 9"/>
                                      <a:gd name="T8" fmla="*/ 6 w 9"/>
                                      <a:gd name="T9" fmla="*/ 2 h 9"/>
                                      <a:gd name="T10" fmla="*/ 3 w 9"/>
                                      <a:gd name="T11" fmla="*/ 0 h 9"/>
                                      <a:gd name="T12" fmla="*/ 0 w 9"/>
                                      <a:gd name="T13" fmla="*/ 6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6"/>
                                        </a:moveTo>
                                        <a:lnTo>
                                          <a:pt x="3" y="7"/>
                                        </a:lnTo>
                                        <a:lnTo>
                                          <a:pt x="6" y="9"/>
                                        </a:lnTo>
                                        <a:lnTo>
                                          <a:pt x="9" y="3"/>
                                        </a:lnTo>
                                        <a:lnTo>
                                          <a:pt x="6" y="2"/>
                                        </a:lnTo>
                                        <a:lnTo>
                                          <a:pt x="3"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4998" name="Freeform 21843"/>
                                <wps:cNvSpPr>
                                  <a:spLocks/>
                                </wps:cNvSpPr>
                                <wps:spPr bwMode="auto">
                                  <a:xfrm>
                                    <a:off x="2452" y="438"/>
                                    <a:ext cx="3" cy="2"/>
                                  </a:xfrm>
                                  <a:custGeom>
                                    <a:avLst/>
                                    <a:gdLst>
                                      <a:gd name="T0" fmla="*/ 3 w 3"/>
                                      <a:gd name="T1" fmla="*/ 2 h 2"/>
                                      <a:gd name="T2" fmla="*/ 0 w 3"/>
                                      <a:gd name="T3" fmla="*/ 0 h 2"/>
                                      <a:gd name="T4" fmla="*/ 1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1"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4999" name="Line 21844"/>
                                <wps:cNvCnPr>
                                  <a:cxnSpLocks noChangeShapeType="1"/>
                                </wps:cNvCnPr>
                                <wps:spPr bwMode="auto">
                                  <a:xfrm>
                                    <a:off x="2452" y="43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00" name="Freeform 21845"/>
                                <wps:cNvSpPr>
                                  <a:spLocks/>
                                </wps:cNvSpPr>
                                <wps:spPr bwMode="auto">
                                  <a:xfrm>
                                    <a:off x="2453" y="435"/>
                                    <a:ext cx="7" cy="6"/>
                                  </a:xfrm>
                                  <a:custGeom>
                                    <a:avLst/>
                                    <a:gdLst>
                                      <a:gd name="T0" fmla="*/ 0 w 7"/>
                                      <a:gd name="T1" fmla="*/ 3 h 6"/>
                                      <a:gd name="T2" fmla="*/ 2 w 7"/>
                                      <a:gd name="T3" fmla="*/ 5 h 6"/>
                                      <a:gd name="T4" fmla="*/ 5 w 7"/>
                                      <a:gd name="T5" fmla="*/ 6 h 6"/>
                                      <a:gd name="T6" fmla="*/ 7 w 7"/>
                                      <a:gd name="T7" fmla="*/ 3 h 6"/>
                                      <a:gd name="T8" fmla="*/ 4 w 7"/>
                                      <a:gd name="T9" fmla="*/ 2 h 6"/>
                                      <a:gd name="T10" fmla="*/ 1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2" y="5"/>
                                        </a:lnTo>
                                        <a:lnTo>
                                          <a:pt x="5" y="6"/>
                                        </a:lnTo>
                                        <a:lnTo>
                                          <a:pt x="7" y="3"/>
                                        </a:lnTo>
                                        <a:lnTo>
                                          <a:pt x="4" y="2"/>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01" name="Freeform 21846"/>
                                <wps:cNvSpPr>
                                  <a:spLocks/>
                                </wps:cNvSpPr>
                                <wps:spPr bwMode="auto">
                                  <a:xfrm>
                                    <a:off x="2453" y="435"/>
                                    <a:ext cx="7" cy="6"/>
                                  </a:xfrm>
                                  <a:custGeom>
                                    <a:avLst/>
                                    <a:gdLst>
                                      <a:gd name="T0" fmla="*/ 0 w 7"/>
                                      <a:gd name="T1" fmla="*/ 3 h 6"/>
                                      <a:gd name="T2" fmla="*/ 2 w 7"/>
                                      <a:gd name="T3" fmla="*/ 5 h 6"/>
                                      <a:gd name="T4" fmla="*/ 5 w 7"/>
                                      <a:gd name="T5" fmla="*/ 6 h 6"/>
                                      <a:gd name="T6" fmla="*/ 7 w 7"/>
                                      <a:gd name="T7" fmla="*/ 3 h 6"/>
                                      <a:gd name="T8" fmla="*/ 4 w 7"/>
                                      <a:gd name="T9" fmla="*/ 2 h 6"/>
                                      <a:gd name="T10" fmla="*/ 1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2" y="5"/>
                                        </a:lnTo>
                                        <a:lnTo>
                                          <a:pt x="5" y="6"/>
                                        </a:lnTo>
                                        <a:lnTo>
                                          <a:pt x="7" y="3"/>
                                        </a:lnTo>
                                        <a:lnTo>
                                          <a:pt x="4" y="2"/>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02" name="Freeform 21847"/>
                                <wps:cNvSpPr>
                                  <a:spLocks/>
                                </wps:cNvSpPr>
                                <wps:spPr bwMode="auto">
                                  <a:xfrm>
                                    <a:off x="2457" y="437"/>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03" name="Line 21848"/>
                                <wps:cNvCnPr>
                                  <a:cxnSpLocks noChangeShapeType="1"/>
                                </wps:cNvCnPr>
                                <wps:spPr bwMode="auto">
                                  <a:xfrm>
                                    <a:off x="2460" y="43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04" name="Freeform 21849"/>
                                <wps:cNvSpPr>
                                  <a:spLocks/>
                                </wps:cNvSpPr>
                                <wps:spPr bwMode="auto">
                                  <a:xfrm>
                                    <a:off x="2454" y="432"/>
                                    <a:ext cx="7" cy="6"/>
                                  </a:xfrm>
                                  <a:custGeom>
                                    <a:avLst/>
                                    <a:gdLst>
                                      <a:gd name="T0" fmla="*/ 0 w 7"/>
                                      <a:gd name="T1" fmla="*/ 3 h 6"/>
                                      <a:gd name="T2" fmla="*/ 3 w 7"/>
                                      <a:gd name="T3" fmla="*/ 5 h 6"/>
                                      <a:gd name="T4" fmla="*/ 6 w 7"/>
                                      <a:gd name="T5" fmla="*/ 6 h 6"/>
                                      <a:gd name="T6" fmla="*/ 7 w 7"/>
                                      <a:gd name="T7" fmla="*/ 4 h 6"/>
                                      <a:gd name="T8" fmla="*/ 5 w 7"/>
                                      <a:gd name="T9" fmla="*/ 2 h 6"/>
                                      <a:gd name="T10" fmla="*/ 2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5"/>
                                        </a:lnTo>
                                        <a:lnTo>
                                          <a:pt x="6" y="6"/>
                                        </a:lnTo>
                                        <a:lnTo>
                                          <a:pt x="7" y="4"/>
                                        </a:lnTo>
                                        <a:lnTo>
                                          <a:pt x="5"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05" name="Freeform 21850"/>
                                <wps:cNvSpPr>
                                  <a:spLocks/>
                                </wps:cNvSpPr>
                                <wps:spPr bwMode="auto">
                                  <a:xfrm>
                                    <a:off x="2454" y="432"/>
                                    <a:ext cx="7" cy="6"/>
                                  </a:xfrm>
                                  <a:custGeom>
                                    <a:avLst/>
                                    <a:gdLst>
                                      <a:gd name="T0" fmla="*/ 0 w 7"/>
                                      <a:gd name="T1" fmla="*/ 3 h 6"/>
                                      <a:gd name="T2" fmla="*/ 3 w 7"/>
                                      <a:gd name="T3" fmla="*/ 5 h 6"/>
                                      <a:gd name="T4" fmla="*/ 6 w 7"/>
                                      <a:gd name="T5" fmla="*/ 6 h 6"/>
                                      <a:gd name="T6" fmla="*/ 7 w 7"/>
                                      <a:gd name="T7" fmla="*/ 4 h 6"/>
                                      <a:gd name="T8" fmla="*/ 5 w 7"/>
                                      <a:gd name="T9" fmla="*/ 2 h 6"/>
                                      <a:gd name="T10" fmla="*/ 2 w 7"/>
                                      <a:gd name="T11" fmla="*/ 0 h 6"/>
                                      <a:gd name="T12" fmla="*/ 0 w 7"/>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3"/>
                                        </a:moveTo>
                                        <a:lnTo>
                                          <a:pt x="3" y="5"/>
                                        </a:lnTo>
                                        <a:lnTo>
                                          <a:pt x="6" y="6"/>
                                        </a:lnTo>
                                        <a:lnTo>
                                          <a:pt x="7" y="4"/>
                                        </a:lnTo>
                                        <a:lnTo>
                                          <a:pt x="5"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06" name="Freeform 21851"/>
                                <wps:cNvSpPr>
                                  <a:spLocks/>
                                </wps:cNvSpPr>
                                <wps:spPr bwMode="auto">
                                  <a:xfrm>
                                    <a:off x="2456" y="432"/>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07" name="Line 21852"/>
                                <wps:cNvCnPr>
                                  <a:cxnSpLocks noChangeShapeType="1"/>
                                </wps:cNvCnPr>
                                <wps:spPr bwMode="auto">
                                  <a:xfrm>
                                    <a:off x="2456" y="4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08" name="Freeform 21853"/>
                                <wps:cNvSpPr>
                                  <a:spLocks/>
                                </wps:cNvSpPr>
                                <wps:spPr bwMode="auto">
                                  <a:xfrm>
                                    <a:off x="2456" y="429"/>
                                    <a:ext cx="7" cy="7"/>
                                  </a:xfrm>
                                  <a:custGeom>
                                    <a:avLst/>
                                    <a:gdLst>
                                      <a:gd name="T0" fmla="*/ 0 w 7"/>
                                      <a:gd name="T1" fmla="*/ 3 h 7"/>
                                      <a:gd name="T2" fmla="*/ 3 w 7"/>
                                      <a:gd name="T3" fmla="*/ 5 h 7"/>
                                      <a:gd name="T4" fmla="*/ 5 w 7"/>
                                      <a:gd name="T5" fmla="*/ 7 h 7"/>
                                      <a:gd name="T6" fmla="*/ 7 w 7"/>
                                      <a:gd name="T7" fmla="*/ 4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3" y="5"/>
                                        </a:lnTo>
                                        <a:lnTo>
                                          <a:pt x="5" y="7"/>
                                        </a:lnTo>
                                        <a:lnTo>
                                          <a:pt x="7" y="4"/>
                                        </a:lnTo>
                                        <a:lnTo>
                                          <a:pt x="4"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09" name="Freeform 21854"/>
                                <wps:cNvSpPr>
                                  <a:spLocks/>
                                </wps:cNvSpPr>
                                <wps:spPr bwMode="auto">
                                  <a:xfrm>
                                    <a:off x="2456" y="429"/>
                                    <a:ext cx="7" cy="7"/>
                                  </a:xfrm>
                                  <a:custGeom>
                                    <a:avLst/>
                                    <a:gdLst>
                                      <a:gd name="T0" fmla="*/ 0 w 7"/>
                                      <a:gd name="T1" fmla="*/ 3 h 7"/>
                                      <a:gd name="T2" fmla="*/ 3 w 7"/>
                                      <a:gd name="T3" fmla="*/ 5 h 7"/>
                                      <a:gd name="T4" fmla="*/ 5 w 7"/>
                                      <a:gd name="T5" fmla="*/ 7 h 7"/>
                                      <a:gd name="T6" fmla="*/ 7 w 7"/>
                                      <a:gd name="T7" fmla="*/ 4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3" y="5"/>
                                        </a:lnTo>
                                        <a:lnTo>
                                          <a:pt x="5" y="7"/>
                                        </a:lnTo>
                                        <a:lnTo>
                                          <a:pt x="7" y="4"/>
                                        </a:lnTo>
                                        <a:lnTo>
                                          <a:pt x="4"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10" name="Freeform 21855"/>
                                <wps:cNvSpPr>
                                  <a:spLocks/>
                                </wps:cNvSpPr>
                                <wps:spPr bwMode="auto">
                                  <a:xfrm>
                                    <a:off x="2458" y="429"/>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11" name="Line 21856"/>
                                <wps:cNvCnPr>
                                  <a:cxnSpLocks noChangeShapeType="1"/>
                                </wps:cNvCnPr>
                                <wps:spPr bwMode="auto">
                                  <a:xfrm>
                                    <a:off x="2458" y="42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12" name="Freeform 21857"/>
                                <wps:cNvSpPr>
                                  <a:spLocks/>
                                </wps:cNvSpPr>
                                <wps:spPr bwMode="auto">
                                  <a:xfrm>
                                    <a:off x="2458" y="427"/>
                                    <a:ext cx="7" cy="6"/>
                                  </a:xfrm>
                                  <a:custGeom>
                                    <a:avLst/>
                                    <a:gdLst>
                                      <a:gd name="T0" fmla="*/ 0 w 7"/>
                                      <a:gd name="T1" fmla="*/ 2 h 6"/>
                                      <a:gd name="T2" fmla="*/ 2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2" y="4"/>
                                        </a:lnTo>
                                        <a:lnTo>
                                          <a:pt x="5" y="6"/>
                                        </a:lnTo>
                                        <a:lnTo>
                                          <a:pt x="7" y="4"/>
                                        </a:lnTo>
                                        <a:lnTo>
                                          <a:pt x="4"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13" name="Freeform 21858"/>
                                <wps:cNvSpPr>
                                  <a:spLocks/>
                                </wps:cNvSpPr>
                                <wps:spPr bwMode="auto">
                                  <a:xfrm>
                                    <a:off x="2458" y="427"/>
                                    <a:ext cx="7" cy="6"/>
                                  </a:xfrm>
                                  <a:custGeom>
                                    <a:avLst/>
                                    <a:gdLst>
                                      <a:gd name="T0" fmla="*/ 0 w 7"/>
                                      <a:gd name="T1" fmla="*/ 2 h 6"/>
                                      <a:gd name="T2" fmla="*/ 2 w 7"/>
                                      <a:gd name="T3" fmla="*/ 4 h 6"/>
                                      <a:gd name="T4" fmla="*/ 5 w 7"/>
                                      <a:gd name="T5" fmla="*/ 6 h 6"/>
                                      <a:gd name="T6" fmla="*/ 7 w 7"/>
                                      <a:gd name="T7" fmla="*/ 4 h 6"/>
                                      <a:gd name="T8" fmla="*/ 4 w 7"/>
                                      <a:gd name="T9" fmla="*/ 2 h 6"/>
                                      <a:gd name="T10" fmla="*/ 2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2" y="4"/>
                                        </a:lnTo>
                                        <a:lnTo>
                                          <a:pt x="5" y="6"/>
                                        </a:lnTo>
                                        <a:lnTo>
                                          <a:pt x="7" y="4"/>
                                        </a:lnTo>
                                        <a:lnTo>
                                          <a:pt x="4"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14" name="Freeform 21859"/>
                                <wps:cNvSpPr>
                                  <a:spLocks/>
                                </wps:cNvSpPr>
                                <wps:spPr bwMode="auto">
                                  <a:xfrm>
                                    <a:off x="2460" y="427"/>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15" name="Line 21860"/>
                                <wps:cNvCnPr>
                                  <a:cxnSpLocks noChangeShapeType="1"/>
                                </wps:cNvCnPr>
                                <wps:spPr bwMode="auto">
                                  <a:xfrm>
                                    <a:off x="2460" y="42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16" name="Freeform 21861"/>
                                <wps:cNvSpPr>
                                  <a:spLocks/>
                                </wps:cNvSpPr>
                                <wps:spPr bwMode="auto">
                                  <a:xfrm>
                                    <a:off x="2460" y="424"/>
                                    <a:ext cx="7" cy="7"/>
                                  </a:xfrm>
                                  <a:custGeom>
                                    <a:avLst/>
                                    <a:gdLst>
                                      <a:gd name="T0" fmla="*/ 0 w 7"/>
                                      <a:gd name="T1" fmla="*/ 3 h 7"/>
                                      <a:gd name="T2" fmla="*/ 2 w 7"/>
                                      <a:gd name="T3" fmla="*/ 5 h 7"/>
                                      <a:gd name="T4" fmla="*/ 5 w 7"/>
                                      <a:gd name="T5" fmla="*/ 7 h 7"/>
                                      <a:gd name="T6" fmla="*/ 7 w 7"/>
                                      <a:gd name="T7" fmla="*/ 4 h 7"/>
                                      <a:gd name="T8" fmla="*/ 5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5"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17" name="Freeform 21862"/>
                                <wps:cNvSpPr>
                                  <a:spLocks/>
                                </wps:cNvSpPr>
                                <wps:spPr bwMode="auto">
                                  <a:xfrm>
                                    <a:off x="2460" y="424"/>
                                    <a:ext cx="7" cy="7"/>
                                  </a:xfrm>
                                  <a:custGeom>
                                    <a:avLst/>
                                    <a:gdLst>
                                      <a:gd name="T0" fmla="*/ 0 w 7"/>
                                      <a:gd name="T1" fmla="*/ 3 h 7"/>
                                      <a:gd name="T2" fmla="*/ 2 w 7"/>
                                      <a:gd name="T3" fmla="*/ 5 h 7"/>
                                      <a:gd name="T4" fmla="*/ 5 w 7"/>
                                      <a:gd name="T5" fmla="*/ 7 h 7"/>
                                      <a:gd name="T6" fmla="*/ 7 w 7"/>
                                      <a:gd name="T7" fmla="*/ 4 h 7"/>
                                      <a:gd name="T8" fmla="*/ 5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5"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18" name="Freeform 21863"/>
                                <wps:cNvSpPr>
                                  <a:spLocks/>
                                </wps:cNvSpPr>
                                <wps:spPr bwMode="auto">
                                  <a:xfrm>
                                    <a:off x="2462" y="424"/>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19" name="Line 21864"/>
                                <wps:cNvCnPr>
                                  <a:cxnSpLocks noChangeShapeType="1"/>
                                </wps:cNvCnPr>
                                <wps:spPr bwMode="auto">
                                  <a:xfrm>
                                    <a:off x="2462" y="42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20" name="Freeform 21865"/>
                                <wps:cNvSpPr>
                                  <a:spLocks/>
                                </wps:cNvSpPr>
                                <wps:spPr bwMode="auto">
                                  <a:xfrm>
                                    <a:off x="2462" y="422"/>
                                    <a:ext cx="7" cy="6"/>
                                  </a:xfrm>
                                  <a:custGeom>
                                    <a:avLst/>
                                    <a:gdLst>
                                      <a:gd name="T0" fmla="*/ 0 w 7"/>
                                      <a:gd name="T1" fmla="*/ 2 h 6"/>
                                      <a:gd name="T2" fmla="*/ 3 w 7"/>
                                      <a:gd name="T3" fmla="*/ 4 h 6"/>
                                      <a:gd name="T4" fmla="*/ 5 w 7"/>
                                      <a:gd name="T5" fmla="*/ 6 h 6"/>
                                      <a:gd name="T6" fmla="*/ 7 w 7"/>
                                      <a:gd name="T7" fmla="*/ 4 h 6"/>
                                      <a:gd name="T8" fmla="*/ 5 w 7"/>
                                      <a:gd name="T9" fmla="*/ 2 h 6"/>
                                      <a:gd name="T10" fmla="*/ 3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5" y="2"/>
                                        </a:lnTo>
                                        <a:lnTo>
                                          <a:pt x="3"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21" name="Freeform 21866"/>
                                <wps:cNvSpPr>
                                  <a:spLocks/>
                                </wps:cNvSpPr>
                                <wps:spPr bwMode="auto">
                                  <a:xfrm>
                                    <a:off x="2462" y="422"/>
                                    <a:ext cx="7" cy="6"/>
                                  </a:xfrm>
                                  <a:custGeom>
                                    <a:avLst/>
                                    <a:gdLst>
                                      <a:gd name="T0" fmla="*/ 0 w 7"/>
                                      <a:gd name="T1" fmla="*/ 2 h 6"/>
                                      <a:gd name="T2" fmla="*/ 3 w 7"/>
                                      <a:gd name="T3" fmla="*/ 4 h 6"/>
                                      <a:gd name="T4" fmla="*/ 5 w 7"/>
                                      <a:gd name="T5" fmla="*/ 6 h 6"/>
                                      <a:gd name="T6" fmla="*/ 7 w 7"/>
                                      <a:gd name="T7" fmla="*/ 4 h 6"/>
                                      <a:gd name="T8" fmla="*/ 5 w 7"/>
                                      <a:gd name="T9" fmla="*/ 2 h 6"/>
                                      <a:gd name="T10" fmla="*/ 3 w 7"/>
                                      <a:gd name="T11" fmla="*/ 0 h 6"/>
                                      <a:gd name="T12" fmla="*/ 0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2"/>
                                        </a:moveTo>
                                        <a:lnTo>
                                          <a:pt x="3" y="4"/>
                                        </a:lnTo>
                                        <a:lnTo>
                                          <a:pt x="5" y="6"/>
                                        </a:lnTo>
                                        <a:lnTo>
                                          <a:pt x="7" y="4"/>
                                        </a:lnTo>
                                        <a:lnTo>
                                          <a:pt x="5" y="2"/>
                                        </a:lnTo>
                                        <a:lnTo>
                                          <a:pt x="3"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22" name="Freeform 21867"/>
                                <wps:cNvSpPr>
                                  <a:spLocks/>
                                </wps:cNvSpPr>
                                <wps:spPr bwMode="auto">
                                  <a:xfrm>
                                    <a:off x="2465" y="422"/>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23" name="Line 21868"/>
                                <wps:cNvCnPr>
                                  <a:cxnSpLocks noChangeShapeType="1"/>
                                </wps:cNvCnPr>
                                <wps:spPr bwMode="auto">
                                  <a:xfrm>
                                    <a:off x="2465" y="42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24" name="Freeform 21869"/>
                                <wps:cNvSpPr>
                                  <a:spLocks/>
                                </wps:cNvSpPr>
                                <wps:spPr bwMode="auto">
                                  <a:xfrm>
                                    <a:off x="2465" y="419"/>
                                    <a:ext cx="6" cy="7"/>
                                  </a:xfrm>
                                  <a:custGeom>
                                    <a:avLst/>
                                    <a:gdLst>
                                      <a:gd name="T0" fmla="*/ 0 w 6"/>
                                      <a:gd name="T1" fmla="*/ 3 h 7"/>
                                      <a:gd name="T2" fmla="*/ 2 w 6"/>
                                      <a:gd name="T3" fmla="*/ 5 h 7"/>
                                      <a:gd name="T4" fmla="*/ 4 w 6"/>
                                      <a:gd name="T5" fmla="*/ 7 h 7"/>
                                      <a:gd name="T6" fmla="*/ 6 w 6"/>
                                      <a:gd name="T7" fmla="*/ 5 h 7"/>
                                      <a:gd name="T8" fmla="*/ 4 w 6"/>
                                      <a:gd name="T9" fmla="*/ 3 h 7"/>
                                      <a:gd name="T10" fmla="*/ 2 w 6"/>
                                      <a:gd name="T11" fmla="*/ 0 h 7"/>
                                      <a:gd name="T12" fmla="*/ 0 w 6"/>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3"/>
                                        </a:moveTo>
                                        <a:lnTo>
                                          <a:pt x="2" y="5"/>
                                        </a:lnTo>
                                        <a:lnTo>
                                          <a:pt x="4" y="7"/>
                                        </a:lnTo>
                                        <a:lnTo>
                                          <a:pt x="6" y="5"/>
                                        </a:lnTo>
                                        <a:lnTo>
                                          <a:pt x="4" y="3"/>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25" name="Freeform 21870"/>
                                <wps:cNvSpPr>
                                  <a:spLocks/>
                                </wps:cNvSpPr>
                                <wps:spPr bwMode="auto">
                                  <a:xfrm>
                                    <a:off x="2465" y="419"/>
                                    <a:ext cx="6" cy="7"/>
                                  </a:xfrm>
                                  <a:custGeom>
                                    <a:avLst/>
                                    <a:gdLst>
                                      <a:gd name="T0" fmla="*/ 0 w 6"/>
                                      <a:gd name="T1" fmla="*/ 3 h 7"/>
                                      <a:gd name="T2" fmla="*/ 2 w 6"/>
                                      <a:gd name="T3" fmla="*/ 5 h 7"/>
                                      <a:gd name="T4" fmla="*/ 4 w 6"/>
                                      <a:gd name="T5" fmla="*/ 7 h 7"/>
                                      <a:gd name="T6" fmla="*/ 6 w 6"/>
                                      <a:gd name="T7" fmla="*/ 5 h 7"/>
                                      <a:gd name="T8" fmla="*/ 4 w 6"/>
                                      <a:gd name="T9" fmla="*/ 3 h 7"/>
                                      <a:gd name="T10" fmla="*/ 2 w 6"/>
                                      <a:gd name="T11" fmla="*/ 0 h 7"/>
                                      <a:gd name="T12" fmla="*/ 0 w 6"/>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6" h="7">
                                        <a:moveTo>
                                          <a:pt x="0" y="3"/>
                                        </a:moveTo>
                                        <a:lnTo>
                                          <a:pt x="2" y="5"/>
                                        </a:lnTo>
                                        <a:lnTo>
                                          <a:pt x="4" y="7"/>
                                        </a:lnTo>
                                        <a:lnTo>
                                          <a:pt x="6" y="5"/>
                                        </a:lnTo>
                                        <a:lnTo>
                                          <a:pt x="4" y="3"/>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26" name="Freeform 21871"/>
                                <wps:cNvSpPr>
                                  <a:spLocks/>
                                </wps:cNvSpPr>
                                <wps:spPr bwMode="auto">
                                  <a:xfrm>
                                    <a:off x="2467" y="419"/>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27" name="Line 21872"/>
                                <wps:cNvCnPr>
                                  <a:cxnSpLocks noChangeShapeType="1"/>
                                </wps:cNvCnPr>
                                <wps:spPr bwMode="auto">
                                  <a:xfrm>
                                    <a:off x="2467" y="41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28" name="Freeform 21873"/>
                                <wps:cNvSpPr>
                                  <a:spLocks/>
                                </wps:cNvSpPr>
                                <wps:spPr bwMode="auto">
                                  <a:xfrm>
                                    <a:off x="2467" y="417"/>
                                    <a:ext cx="7" cy="7"/>
                                  </a:xfrm>
                                  <a:custGeom>
                                    <a:avLst/>
                                    <a:gdLst>
                                      <a:gd name="T0" fmla="*/ 0 w 7"/>
                                      <a:gd name="T1" fmla="*/ 2 h 7"/>
                                      <a:gd name="T2" fmla="*/ 2 w 7"/>
                                      <a:gd name="T3" fmla="*/ 5 h 7"/>
                                      <a:gd name="T4" fmla="*/ 4 w 7"/>
                                      <a:gd name="T5" fmla="*/ 7 h 7"/>
                                      <a:gd name="T6" fmla="*/ 7 w 7"/>
                                      <a:gd name="T7" fmla="*/ 5 h 7"/>
                                      <a:gd name="T8" fmla="*/ 5 w 7"/>
                                      <a:gd name="T9" fmla="*/ 2 h 7"/>
                                      <a:gd name="T10" fmla="*/ 2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2" y="5"/>
                                        </a:lnTo>
                                        <a:lnTo>
                                          <a:pt x="4" y="7"/>
                                        </a:lnTo>
                                        <a:lnTo>
                                          <a:pt x="7" y="5"/>
                                        </a:lnTo>
                                        <a:lnTo>
                                          <a:pt x="5" y="2"/>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29" name="Freeform 21874"/>
                                <wps:cNvSpPr>
                                  <a:spLocks/>
                                </wps:cNvSpPr>
                                <wps:spPr bwMode="auto">
                                  <a:xfrm>
                                    <a:off x="2467" y="417"/>
                                    <a:ext cx="7" cy="7"/>
                                  </a:xfrm>
                                  <a:custGeom>
                                    <a:avLst/>
                                    <a:gdLst>
                                      <a:gd name="T0" fmla="*/ 0 w 7"/>
                                      <a:gd name="T1" fmla="*/ 2 h 7"/>
                                      <a:gd name="T2" fmla="*/ 2 w 7"/>
                                      <a:gd name="T3" fmla="*/ 5 h 7"/>
                                      <a:gd name="T4" fmla="*/ 4 w 7"/>
                                      <a:gd name="T5" fmla="*/ 7 h 7"/>
                                      <a:gd name="T6" fmla="*/ 7 w 7"/>
                                      <a:gd name="T7" fmla="*/ 5 h 7"/>
                                      <a:gd name="T8" fmla="*/ 5 w 7"/>
                                      <a:gd name="T9" fmla="*/ 2 h 7"/>
                                      <a:gd name="T10" fmla="*/ 2 w 7"/>
                                      <a:gd name="T11" fmla="*/ 0 h 7"/>
                                      <a:gd name="T12" fmla="*/ 0 w 7"/>
                                      <a:gd name="T13" fmla="*/ 2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2"/>
                                        </a:moveTo>
                                        <a:lnTo>
                                          <a:pt x="2" y="5"/>
                                        </a:lnTo>
                                        <a:lnTo>
                                          <a:pt x="4" y="7"/>
                                        </a:lnTo>
                                        <a:lnTo>
                                          <a:pt x="7" y="5"/>
                                        </a:lnTo>
                                        <a:lnTo>
                                          <a:pt x="5" y="2"/>
                                        </a:lnTo>
                                        <a:lnTo>
                                          <a:pt x="2"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30" name="Freeform 21875"/>
                                <wps:cNvSpPr>
                                  <a:spLocks/>
                                </wps:cNvSpPr>
                                <wps:spPr bwMode="auto">
                                  <a:xfrm>
                                    <a:off x="2469" y="417"/>
                                    <a:ext cx="3" cy="2"/>
                                  </a:xfrm>
                                  <a:custGeom>
                                    <a:avLst/>
                                    <a:gdLst>
                                      <a:gd name="T0" fmla="*/ 3 w 3"/>
                                      <a:gd name="T1" fmla="*/ 2 h 2"/>
                                      <a:gd name="T2" fmla="*/ 0 w 3"/>
                                      <a:gd name="T3" fmla="*/ 0 h 2"/>
                                      <a:gd name="T4" fmla="*/ 1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1"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31" name="Line 21876"/>
                                <wps:cNvCnPr>
                                  <a:cxnSpLocks noChangeShapeType="1"/>
                                </wps:cNvCnPr>
                                <wps:spPr bwMode="auto">
                                  <a:xfrm>
                                    <a:off x="2469" y="41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32" name="Freeform 21877"/>
                                <wps:cNvSpPr>
                                  <a:spLocks/>
                                </wps:cNvSpPr>
                                <wps:spPr bwMode="auto">
                                  <a:xfrm>
                                    <a:off x="2470" y="413"/>
                                    <a:ext cx="9" cy="9"/>
                                  </a:xfrm>
                                  <a:custGeom>
                                    <a:avLst/>
                                    <a:gdLst>
                                      <a:gd name="T0" fmla="*/ 0 w 9"/>
                                      <a:gd name="T1" fmla="*/ 4 h 9"/>
                                      <a:gd name="T2" fmla="*/ 2 w 9"/>
                                      <a:gd name="T3" fmla="*/ 6 h 9"/>
                                      <a:gd name="T4" fmla="*/ 4 w 9"/>
                                      <a:gd name="T5" fmla="*/ 9 h 9"/>
                                      <a:gd name="T6" fmla="*/ 9 w 9"/>
                                      <a:gd name="T7" fmla="*/ 4 h 9"/>
                                      <a:gd name="T8" fmla="*/ 7 w 9"/>
                                      <a:gd name="T9" fmla="*/ 2 h 9"/>
                                      <a:gd name="T10" fmla="*/ 5 w 9"/>
                                      <a:gd name="T11" fmla="*/ 0 h 9"/>
                                      <a:gd name="T12" fmla="*/ 0 w 9"/>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4"/>
                                        </a:moveTo>
                                        <a:lnTo>
                                          <a:pt x="2" y="6"/>
                                        </a:lnTo>
                                        <a:lnTo>
                                          <a:pt x="4" y="9"/>
                                        </a:lnTo>
                                        <a:lnTo>
                                          <a:pt x="9" y="4"/>
                                        </a:lnTo>
                                        <a:lnTo>
                                          <a:pt x="7" y="2"/>
                                        </a:lnTo>
                                        <a:lnTo>
                                          <a:pt x="5"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33" name="Freeform 21878"/>
                                <wps:cNvSpPr>
                                  <a:spLocks/>
                                </wps:cNvSpPr>
                                <wps:spPr bwMode="auto">
                                  <a:xfrm>
                                    <a:off x="2470" y="413"/>
                                    <a:ext cx="9" cy="9"/>
                                  </a:xfrm>
                                  <a:custGeom>
                                    <a:avLst/>
                                    <a:gdLst>
                                      <a:gd name="T0" fmla="*/ 0 w 9"/>
                                      <a:gd name="T1" fmla="*/ 4 h 9"/>
                                      <a:gd name="T2" fmla="*/ 2 w 9"/>
                                      <a:gd name="T3" fmla="*/ 6 h 9"/>
                                      <a:gd name="T4" fmla="*/ 4 w 9"/>
                                      <a:gd name="T5" fmla="*/ 9 h 9"/>
                                      <a:gd name="T6" fmla="*/ 9 w 9"/>
                                      <a:gd name="T7" fmla="*/ 4 h 9"/>
                                      <a:gd name="T8" fmla="*/ 7 w 9"/>
                                      <a:gd name="T9" fmla="*/ 2 h 9"/>
                                      <a:gd name="T10" fmla="*/ 5 w 9"/>
                                      <a:gd name="T11" fmla="*/ 0 h 9"/>
                                      <a:gd name="T12" fmla="*/ 0 w 9"/>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4"/>
                                        </a:moveTo>
                                        <a:lnTo>
                                          <a:pt x="2" y="6"/>
                                        </a:lnTo>
                                        <a:lnTo>
                                          <a:pt x="4" y="9"/>
                                        </a:lnTo>
                                        <a:lnTo>
                                          <a:pt x="9" y="4"/>
                                        </a:lnTo>
                                        <a:lnTo>
                                          <a:pt x="7" y="2"/>
                                        </a:lnTo>
                                        <a:lnTo>
                                          <a:pt x="5"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34" name="Freeform 21879"/>
                                <wps:cNvSpPr>
                                  <a:spLocks/>
                                </wps:cNvSpPr>
                                <wps:spPr bwMode="auto">
                                  <a:xfrm>
                                    <a:off x="2475" y="412"/>
                                    <a:ext cx="2" cy="3"/>
                                  </a:xfrm>
                                  <a:custGeom>
                                    <a:avLst/>
                                    <a:gdLst>
                                      <a:gd name="T0" fmla="*/ 2 w 2"/>
                                      <a:gd name="T1" fmla="*/ 3 h 3"/>
                                      <a:gd name="T2" fmla="*/ 0 w 2"/>
                                      <a:gd name="T3" fmla="*/ 1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1"/>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35" name="Line 21880"/>
                                <wps:cNvCnPr>
                                  <a:cxnSpLocks noChangeShapeType="1"/>
                                </wps:cNvCnPr>
                                <wps:spPr bwMode="auto">
                                  <a:xfrm flipV="1">
                                    <a:off x="2475" y="41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36" name="Freeform 21881"/>
                                <wps:cNvSpPr>
                                  <a:spLocks/>
                                </wps:cNvSpPr>
                                <wps:spPr bwMode="auto">
                                  <a:xfrm>
                                    <a:off x="2475" y="408"/>
                                    <a:ext cx="9" cy="10"/>
                                  </a:xfrm>
                                  <a:custGeom>
                                    <a:avLst/>
                                    <a:gdLst>
                                      <a:gd name="T0" fmla="*/ 0 w 9"/>
                                      <a:gd name="T1" fmla="*/ 4 h 10"/>
                                      <a:gd name="T2" fmla="*/ 2 w 9"/>
                                      <a:gd name="T3" fmla="*/ 7 h 10"/>
                                      <a:gd name="T4" fmla="*/ 4 w 9"/>
                                      <a:gd name="T5" fmla="*/ 10 h 10"/>
                                      <a:gd name="T6" fmla="*/ 9 w 9"/>
                                      <a:gd name="T7" fmla="*/ 5 h 10"/>
                                      <a:gd name="T8" fmla="*/ 7 w 9"/>
                                      <a:gd name="T9" fmla="*/ 3 h 10"/>
                                      <a:gd name="T10" fmla="*/ 5 w 9"/>
                                      <a:gd name="T11" fmla="*/ 0 h 10"/>
                                      <a:gd name="T12" fmla="*/ 0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4"/>
                                        </a:moveTo>
                                        <a:lnTo>
                                          <a:pt x="2" y="7"/>
                                        </a:lnTo>
                                        <a:lnTo>
                                          <a:pt x="4" y="10"/>
                                        </a:lnTo>
                                        <a:lnTo>
                                          <a:pt x="9" y="5"/>
                                        </a:lnTo>
                                        <a:lnTo>
                                          <a:pt x="7" y="3"/>
                                        </a:lnTo>
                                        <a:lnTo>
                                          <a:pt x="5"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37" name="Freeform 21882"/>
                                <wps:cNvSpPr>
                                  <a:spLocks/>
                                </wps:cNvSpPr>
                                <wps:spPr bwMode="auto">
                                  <a:xfrm>
                                    <a:off x="2475" y="408"/>
                                    <a:ext cx="9" cy="10"/>
                                  </a:xfrm>
                                  <a:custGeom>
                                    <a:avLst/>
                                    <a:gdLst>
                                      <a:gd name="T0" fmla="*/ 0 w 9"/>
                                      <a:gd name="T1" fmla="*/ 4 h 10"/>
                                      <a:gd name="T2" fmla="*/ 2 w 9"/>
                                      <a:gd name="T3" fmla="*/ 7 h 10"/>
                                      <a:gd name="T4" fmla="*/ 4 w 9"/>
                                      <a:gd name="T5" fmla="*/ 10 h 10"/>
                                      <a:gd name="T6" fmla="*/ 9 w 9"/>
                                      <a:gd name="T7" fmla="*/ 5 h 10"/>
                                      <a:gd name="T8" fmla="*/ 7 w 9"/>
                                      <a:gd name="T9" fmla="*/ 3 h 10"/>
                                      <a:gd name="T10" fmla="*/ 5 w 9"/>
                                      <a:gd name="T11" fmla="*/ 0 h 10"/>
                                      <a:gd name="T12" fmla="*/ 0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4"/>
                                        </a:moveTo>
                                        <a:lnTo>
                                          <a:pt x="2" y="7"/>
                                        </a:lnTo>
                                        <a:lnTo>
                                          <a:pt x="4" y="10"/>
                                        </a:lnTo>
                                        <a:lnTo>
                                          <a:pt x="9" y="5"/>
                                        </a:lnTo>
                                        <a:lnTo>
                                          <a:pt x="7" y="3"/>
                                        </a:lnTo>
                                        <a:lnTo>
                                          <a:pt x="5"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38" name="Freeform 21883"/>
                                <wps:cNvSpPr>
                                  <a:spLocks/>
                                </wps:cNvSpPr>
                                <wps:spPr bwMode="auto">
                                  <a:xfrm>
                                    <a:off x="2480" y="408"/>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39" name="Line 21884"/>
                                <wps:cNvCnPr>
                                  <a:cxnSpLocks noChangeShapeType="1"/>
                                </wps:cNvCnPr>
                                <wps:spPr bwMode="auto">
                                  <a:xfrm>
                                    <a:off x="2480" y="4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40" name="Freeform 21885"/>
                                <wps:cNvSpPr>
                                  <a:spLocks/>
                                </wps:cNvSpPr>
                                <wps:spPr bwMode="auto">
                                  <a:xfrm>
                                    <a:off x="2480" y="404"/>
                                    <a:ext cx="9" cy="9"/>
                                  </a:xfrm>
                                  <a:custGeom>
                                    <a:avLst/>
                                    <a:gdLst>
                                      <a:gd name="T0" fmla="*/ 0 w 9"/>
                                      <a:gd name="T1" fmla="*/ 4 h 9"/>
                                      <a:gd name="T2" fmla="*/ 2 w 9"/>
                                      <a:gd name="T3" fmla="*/ 7 h 9"/>
                                      <a:gd name="T4" fmla="*/ 3 w 9"/>
                                      <a:gd name="T5" fmla="*/ 9 h 9"/>
                                      <a:gd name="T6" fmla="*/ 9 w 9"/>
                                      <a:gd name="T7" fmla="*/ 5 h 9"/>
                                      <a:gd name="T8" fmla="*/ 7 w 9"/>
                                      <a:gd name="T9" fmla="*/ 3 h 9"/>
                                      <a:gd name="T10" fmla="*/ 5 w 9"/>
                                      <a:gd name="T11" fmla="*/ 0 h 9"/>
                                      <a:gd name="T12" fmla="*/ 0 w 9"/>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4"/>
                                        </a:moveTo>
                                        <a:lnTo>
                                          <a:pt x="2" y="7"/>
                                        </a:lnTo>
                                        <a:lnTo>
                                          <a:pt x="3" y="9"/>
                                        </a:lnTo>
                                        <a:lnTo>
                                          <a:pt x="9" y="5"/>
                                        </a:lnTo>
                                        <a:lnTo>
                                          <a:pt x="7" y="3"/>
                                        </a:lnTo>
                                        <a:lnTo>
                                          <a:pt x="5"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41" name="Freeform 21886"/>
                                <wps:cNvSpPr>
                                  <a:spLocks/>
                                </wps:cNvSpPr>
                                <wps:spPr bwMode="auto">
                                  <a:xfrm>
                                    <a:off x="2480" y="404"/>
                                    <a:ext cx="9" cy="9"/>
                                  </a:xfrm>
                                  <a:custGeom>
                                    <a:avLst/>
                                    <a:gdLst>
                                      <a:gd name="T0" fmla="*/ 0 w 9"/>
                                      <a:gd name="T1" fmla="*/ 4 h 9"/>
                                      <a:gd name="T2" fmla="*/ 2 w 9"/>
                                      <a:gd name="T3" fmla="*/ 7 h 9"/>
                                      <a:gd name="T4" fmla="*/ 3 w 9"/>
                                      <a:gd name="T5" fmla="*/ 9 h 9"/>
                                      <a:gd name="T6" fmla="*/ 9 w 9"/>
                                      <a:gd name="T7" fmla="*/ 5 h 9"/>
                                      <a:gd name="T8" fmla="*/ 7 w 9"/>
                                      <a:gd name="T9" fmla="*/ 3 h 9"/>
                                      <a:gd name="T10" fmla="*/ 5 w 9"/>
                                      <a:gd name="T11" fmla="*/ 0 h 9"/>
                                      <a:gd name="T12" fmla="*/ 0 w 9"/>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4"/>
                                        </a:moveTo>
                                        <a:lnTo>
                                          <a:pt x="2" y="7"/>
                                        </a:lnTo>
                                        <a:lnTo>
                                          <a:pt x="3" y="9"/>
                                        </a:lnTo>
                                        <a:lnTo>
                                          <a:pt x="9" y="5"/>
                                        </a:lnTo>
                                        <a:lnTo>
                                          <a:pt x="7" y="3"/>
                                        </a:lnTo>
                                        <a:lnTo>
                                          <a:pt x="5"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42" name="Freeform 21887"/>
                                <wps:cNvSpPr>
                                  <a:spLocks/>
                                </wps:cNvSpPr>
                                <wps:spPr bwMode="auto">
                                  <a:xfrm>
                                    <a:off x="2485" y="404"/>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43" name="Line 21888"/>
                                <wps:cNvCnPr>
                                  <a:cxnSpLocks noChangeShapeType="1"/>
                                </wps:cNvCnPr>
                                <wps:spPr bwMode="auto">
                                  <a:xfrm>
                                    <a:off x="2485" y="4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44" name="Freeform 21889"/>
                                <wps:cNvSpPr>
                                  <a:spLocks/>
                                </wps:cNvSpPr>
                                <wps:spPr bwMode="auto">
                                  <a:xfrm>
                                    <a:off x="2485" y="397"/>
                                    <a:ext cx="14" cy="12"/>
                                  </a:xfrm>
                                  <a:custGeom>
                                    <a:avLst/>
                                    <a:gdLst>
                                      <a:gd name="T0" fmla="*/ 0 w 14"/>
                                      <a:gd name="T1" fmla="*/ 7 h 12"/>
                                      <a:gd name="T2" fmla="*/ 2 w 14"/>
                                      <a:gd name="T3" fmla="*/ 10 h 12"/>
                                      <a:gd name="T4" fmla="*/ 4 w 14"/>
                                      <a:gd name="T5" fmla="*/ 12 h 12"/>
                                      <a:gd name="T6" fmla="*/ 14 w 14"/>
                                      <a:gd name="T7" fmla="*/ 5 h 12"/>
                                      <a:gd name="T8" fmla="*/ 12 w 14"/>
                                      <a:gd name="T9" fmla="*/ 2 h 12"/>
                                      <a:gd name="T10" fmla="*/ 10 w 14"/>
                                      <a:gd name="T11" fmla="*/ 0 h 12"/>
                                      <a:gd name="T12" fmla="*/ 0 w 14"/>
                                      <a:gd name="T13" fmla="*/ 7 h 12"/>
                                    </a:gdLst>
                                    <a:ahLst/>
                                    <a:cxnLst>
                                      <a:cxn ang="0">
                                        <a:pos x="T0" y="T1"/>
                                      </a:cxn>
                                      <a:cxn ang="0">
                                        <a:pos x="T2" y="T3"/>
                                      </a:cxn>
                                      <a:cxn ang="0">
                                        <a:pos x="T4" y="T5"/>
                                      </a:cxn>
                                      <a:cxn ang="0">
                                        <a:pos x="T6" y="T7"/>
                                      </a:cxn>
                                      <a:cxn ang="0">
                                        <a:pos x="T8" y="T9"/>
                                      </a:cxn>
                                      <a:cxn ang="0">
                                        <a:pos x="T10" y="T11"/>
                                      </a:cxn>
                                      <a:cxn ang="0">
                                        <a:pos x="T12" y="T13"/>
                                      </a:cxn>
                                    </a:cxnLst>
                                    <a:rect l="0" t="0" r="r" b="b"/>
                                    <a:pathLst>
                                      <a:path w="14" h="12">
                                        <a:moveTo>
                                          <a:pt x="0" y="7"/>
                                        </a:moveTo>
                                        <a:lnTo>
                                          <a:pt x="2" y="10"/>
                                        </a:lnTo>
                                        <a:lnTo>
                                          <a:pt x="4" y="12"/>
                                        </a:lnTo>
                                        <a:lnTo>
                                          <a:pt x="14" y="5"/>
                                        </a:lnTo>
                                        <a:lnTo>
                                          <a:pt x="12" y="2"/>
                                        </a:lnTo>
                                        <a:lnTo>
                                          <a:pt x="10"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45" name="Freeform 21890"/>
                                <wps:cNvSpPr>
                                  <a:spLocks/>
                                </wps:cNvSpPr>
                                <wps:spPr bwMode="auto">
                                  <a:xfrm>
                                    <a:off x="2485" y="397"/>
                                    <a:ext cx="14" cy="12"/>
                                  </a:xfrm>
                                  <a:custGeom>
                                    <a:avLst/>
                                    <a:gdLst>
                                      <a:gd name="T0" fmla="*/ 0 w 14"/>
                                      <a:gd name="T1" fmla="*/ 7 h 12"/>
                                      <a:gd name="T2" fmla="*/ 2 w 14"/>
                                      <a:gd name="T3" fmla="*/ 10 h 12"/>
                                      <a:gd name="T4" fmla="*/ 4 w 14"/>
                                      <a:gd name="T5" fmla="*/ 12 h 12"/>
                                      <a:gd name="T6" fmla="*/ 14 w 14"/>
                                      <a:gd name="T7" fmla="*/ 5 h 12"/>
                                      <a:gd name="T8" fmla="*/ 12 w 14"/>
                                      <a:gd name="T9" fmla="*/ 2 h 12"/>
                                      <a:gd name="T10" fmla="*/ 10 w 14"/>
                                      <a:gd name="T11" fmla="*/ 0 h 12"/>
                                      <a:gd name="T12" fmla="*/ 0 w 14"/>
                                      <a:gd name="T13" fmla="*/ 7 h 12"/>
                                    </a:gdLst>
                                    <a:ahLst/>
                                    <a:cxnLst>
                                      <a:cxn ang="0">
                                        <a:pos x="T0" y="T1"/>
                                      </a:cxn>
                                      <a:cxn ang="0">
                                        <a:pos x="T2" y="T3"/>
                                      </a:cxn>
                                      <a:cxn ang="0">
                                        <a:pos x="T4" y="T5"/>
                                      </a:cxn>
                                      <a:cxn ang="0">
                                        <a:pos x="T6" y="T7"/>
                                      </a:cxn>
                                      <a:cxn ang="0">
                                        <a:pos x="T8" y="T9"/>
                                      </a:cxn>
                                      <a:cxn ang="0">
                                        <a:pos x="T10" y="T11"/>
                                      </a:cxn>
                                      <a:cxn ang="0">
                                        <a:pos x="T12" y="T13"/>
                                      </a:cxn>
                                    </a:cxnLst>
                                    <a:rect l="0" t="0" r="r" b="b"/>
                                    <a:pathLst>
                                      <a:path w="14" h="12">
                                        <a:moveTo>
                                          <a:pt x="0" y="7"/>
                                        </a:moveTo>
                                        <a:lnTo>
                                          <a:pt x="2" y="10"/>
                                        </a:lnTo>
                                        <a:lnTo>
                                          <a:pt x="4" y="12"/>
                                        </a:lnTo>
                                        <a:lnTo>
                                          <a:pt x="14" y="5"/>
                                        </a:lnTo>
                                        <a:lnTo>
                                          <a:pt x="12" y="2"/>
                                        </a:lnTo>
                                        <a:lnTo>
                                          <a:pt x="10"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46" name="Freeform 21891"/>
                                <wps:cNvSpPr>
                                  <a:spLocks/>
                                </wps:cNvSpPr>
                                <wps:spPr bwMode="auto">
                                  <a:xfrm>
                                    <a:off x="2495" y="397"/>
                                    <a:ext cx="2" cy="2"/>
                                  </a:xfrm>
                                  <a:custGeom>
                                    <a:avLst/>
                                    <a:gdLst>
                                      <a:gd name="T0" fmla="*/ 2 w 2"/>
                                      <a:gd name="T1" fmla="*/ 2 h 2"/>
                                      <a:gd name="T2" fmla="*/ 0 w 2"/>
                                      <a:gd name="T3" fmla="*/ 0 h 2"/>
                                      <a:gd name="T4" fmla="*/ 1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1"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47" name="Line 21892"/>
                                <wps:cNvCnPr>
                                  <a:cxnSpLocks noChangeShapeType="1"/>
                                </wps:cNvCnPr>
                                <wps:spPr bwMode="auto">
                                  <a:xfrm>
                                    <a:off x="2495" y="39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48" name="Freeform 21893"/>
                                <wps:cNvSpPr>
                                  <a:spLocks/>
                                </wps:cNvSpPr>
                                <wps:spPr bwMode="auto">
                                  <a:xfrm>
                                    <a:off x="2496" y="389"/>
                                    <a:ext cx="14" cy="13"/>
                                  </a:xfrm>
                                  <a:custGeom>
                                    <a:avLst/>
                                    <a:gdLst>
                                      <a:gd name="T0" fmla="*/ 0 w 14"/>
                                      <a:gd name="T1" fmla="*/ 8 h 13"/>
                                      <a:gd name="T2" fmla="*/ 1 w 14"/>
                                      <a:gd name="T3" fmla="*/ 10 h 13"/>
                                      <a:gd name="T4" fmla="*/ 3 w 14"/>
                                      <a:gd name="T5" fmla="*/ 13 h 13"/>
                                      <a:gd name="T6" fmla="*/ 14 w 14"/>
                                      <a:gd name="T7" fmla="*/ 5 h 13"/>
                                      <a:gd name="T8" fmla="*/ 12 w 14"/>
                                      <a:gd name="T9" fmla="*/ 3 h 13"/>
                                      <a:gd name="T10" fmla="*/ 10 w 14"/>
                                      <a:gd name="T11" fmla="*/ 0 h 13"/>
                                      <a:gd name="T12" fmla="*/ 0 w 14"/>
                                      <a:gd name="T13" fmla="*/ 8 h 13"/>
                                    </a:gdLst>
                                    <a:ahLst/>
                                    <a:cxnLst>
                                      <a:cxn ang="0">
                                        <a:pos x="T0" y="T1"/>
                                      </a:cxn>
                                      <a:cxn ang="0">
                                        <a:pos x="T2" y="T3"/>
                                      </a:cxn>
                                      <a:cxn ang="0">
                                        <a:pos x="T4" y="T5"/>
                                      </a:cxn>
                                      <a:cxn ang="0">
                                        <a:pos x="T6" y="T7"/>
                                      </a:cxn>
                                      <a:cxn ang="0">
                                        <a:pos x="T8" y="T9"/>
                                      </a:cxn>
                                      <a:cxn ang="0">
                                        <a:pos x="T10" y="T11"/>
                                      </a:cxn>
                                      <a:cxn ang="0">
                                        <a:pos x="T12" y="T13"/>
                                      </a:cxn>
                                    </a:cxnLst>
                                    <a:rect l="0" t="0" r="r" b="b"/>
                                    <a:pathLst>
                                      <a:path w="14" h="13">
                                        <a:moveTo>
                                          <a:pt x="0" y="8"/>
                                        </a:moveTo>
                                        <a:lnTo>
                                          <a:pt x="1" y="10"/>
                                        </a:lnTo>
                                        <a:lnTo>
                                          <a:pt x="3" y="13"/>
                                        </a:lnTo>
                                        <a:lnTo>
                                          <a:pt x="14" y="5"/>
                                        </a:lnTo>
                                        <a:lnTo>
                                          <a:pt x="12" y="3"/>
                                        </a:lnTo>
                                        <a:lnTo>
                                          <a:pt x="10" y="0"/>
                                        </a:lnTo>
                                        <a:lnTo>
                                          <a:pt x="0"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49" name="Freeform 21894"/>
                                <wps:cNvSpPr>
                                  <a:spLocks/>
                                </wps:cNvSpPr>
                                <wps:spPr bwMode="auto">
                                  <a:xfrm>
                                    <a:off x="2496" y="389"/>
                                    <a:ext cx="14" cy="13"/>
                                  </a:xfrm>
                                  <a:custGeom>
                                    <a:avLst/>
                                    <a:gdLst>
                                      <a:gd name="T0" fmla="*/ 0 w 14"/>
                                      <a:gd name="T1" fmla="*/ 8 h 13"/>
                                      <a:gd name="T2" fmla="*/ 1 w 14"/>
                                      <a:gd name="T3" fmla="*/ 10 h 13"/>
                                      <a:gd name="T4" fmla="*/ 3 w 14"/>
                                      <a:gd name="T5" fmla="*/ 13 h 13"/>
                                      <a:gd name="T6" fmla="*/ 14 w 14"/>
                                      <a:gd name="T7" fmla="*/ 5 h 13"/>
                                      <a:gd name="T8" fmla="*/ 12 w 14"/>
                                      <a:gd name="T9" fmla="*/ 3 h 13"/>
                                      <a:gd name="T10" fmla="*/ 10 w 14"/>
                                      <a:gd name="T11" fmla="*/ 0 h 13"/>
                                      <a:gd name="T12" fmla="*/ 0 w 14"/>
                                      <a:gd name="T13" fmla="*/ 8 h 13"/>
                                    </a:gdLst>
                                    <a:ahLst/>
                                    <a:cxnLst>
                                      <a:cxn ang="0">
                                        <a:pos x="T0" y="T1"/>
                                      </a:cxn>
                                      <a:cxn ang="0">
                                        <a:pos x="T2" y="T3"/>
                                      </a:cxn>
                                      <a:cxn ang="0">
                                        <a:pos x="T4" y="T5"/>
                                      </a:cxn>
                                      <a:cxn ang="0">
                                        <a:pos x="T6" y="T7"/>
                                      </a:cxn>
                                      <a:cxn ang="0">
                                        <a:pos x="T8" y="T9"/>
                                      </a:cxn>
                                      <a:cxn ang="0">
                                        <a:pos x="T10" y="T11"/>
                                      </a:cxn>
                                      <a:cxn ang="0">
                                        <a:pos x="T12" y="T13"/>
                                      </a:cxn>
                                    </a:cxnLst>
                                    <a:rect l="0" t="0" r="r" b="b"/>
                                    <a:pathLst>
                                      <a:path w="14" h="13">
                                        <a:moveTo>
                                          <a:pt x="0" y="8"/>
                                        </a:moveTo>
                                        <a:lnTo>
                                          <a:pt x="1" y="10"/>
                                        </a:lnTo>
                                        <a:lnTo>
                                          <a:pt x="3" y="13"/>
                                        </a:lnTo>
                                        <a:lnTo>
                                          <a:pt x="14" y="5"/>
                                        </a:lnTo>
                                        <a:lnTo>
                                          <a:pt x="12" y="3"/>
                                        </a:lnTo>
                                        <a:lnTo>
                                          <a:pt x="10" y="0"/>
                                        </a:lnTo>
                                        <a:lnTo>
                                          <a:pt x="0"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50" name="Freeform 21895"/>
                                <wps:cNvSpPr>
                                  <a:spLocks/>
                                </wps:cNvSpPr>
                                <wps:spPr bwMode="auto">
                                  <a:xfrm>
                                    <a:off x="2506" y="389"/>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51" name="Line 21896"/>
                                <wps:cNvCnPr>
                                  <a:cxnSpLocks noChangeShapeType="1"/>
                                </wps:cNvCnPr>
                                <wps:spPr bwMode="auto">
                                  <a:xfrm>
                                    <a:off x="2506" y="38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52" name="Freeform 21897"/>
                                <wps:cNvSpPr>
                                  <a:spLocks/>
                                </wps:cNvSpPr>
                                <wps:spPr bwMode="auto">
                                  <a:xfrm>
                                    <a:off x="2506" y="386"/>
                                    <a:ext cx="9" cy="8"/>
                                  </a:xfrm>
                                  <a:custGeom>
                                    <a:avLst/>
                                    <a:gdLst>
                                      <a:gd name="T0" fmla="*/ 0 w 9"/>
                                      <a:gd name="T1" fmla="*/ 3 h 8"/>
                                      <a:gd name="T2" fmla="*/ 2 w 9"/>
                                      <a:gd name="T3" fmla="*/ 6 h 8"/>
                                      <a:gd name="T4" fmla="*/ 4 w 9"/>
                                      <a:gd name="T5" fmla="*/ 8 h 8"/>
                                      <a:gd name="T6" fmla="*/ 9 w 9"/>
                                      <a:gd name="T7" fmla="*/ 5 h 8"/>
                                      <a:gd name="T8" fmla="*/ 7 w 9"/>
                                      <a:gd name="T9" fmla="*/ 2 h 8"/>
                                      <a:gd name="T10" fmla="*/ 6 w 9"/>
                                      <a:gd name="T11" fmla="*/ 0 h 8"/>
                                      <a:gd name="T12" fmla="*/ 0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3"/>
                                        </a:moveTo>
                                        <a:lnTo>
                                          <a:pt x="2" y="6"/>
                                        </a:lnTo>
                                        <a:lnTo>
                                          <a:pt x="4" y="8"/>
                                        </a:lnTo>
                                        <a:lnTo>
                                          <a:pt x="9" y="5"/>
                                        </a:lnTo>
                                        <a:lnTo>
                                          <a:pt x="7" y="2"/>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53" name="Freeform 21898"/>
                                <wps:cNvSpPr>
                                  <a:spLocks/>
                                </wps:cNvSpPr>
                                <wps:spPr bwMode="auto">
                                  <a:xfrm>
                                    <a:off x="2506" y="386"/>
                                    <a:ext cx="9" cy="8"/>
                                  </a:xfrm>
                                  <a:custGeom>
                                    <a:avLst/>
                                    <a:gdLst>
                                      <a:gd name="T0" fmla="*/ 0 w 9"/>
                                      <a:gd name="T1" fmla="*/ 3 h 8"/>
                                      <a:gd name="T2" fmla="*/ 2 w 9"/>
                                      <a:gd name="T3" fmla="*/ 6 h 8"/>
                                      <a:gd name="T4" fmla="*/ 4 w 9"/>
                                      <a:gd name="T5" fmla="*/ 8 h 8"/>
                                      <a:gd name="T6" fmla="*/ 9 w 9"/>
                                      <a:gd name="T7" fmla="*/ 5 h 8"/>
                                      <a:gd name="T8" fmla="*/ 7 w 9"/>
                                      <a:gd name="T9" fmla="*/ 2 h 8"/>
                                      <a:gd name="T10" fmla="*/ 6 w 9"/>
                                      <a:gd name="T11" fmla="*/ 0 h 8"/>
                                      <a:gd name="T12" fmla="*/ 0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3"/>
                                        </a:moveTo>
                                        <a:lnTo>
                                          <a:pt x="2" y="6"/>
                                        </a:lnTo>
                                        <a:lnTo>
                                          <a:pt x="4" y="8"/>
                                        </a:lnTo>
                                        <a:lnTo>
                                          <a:pt x="9" y="5"/>
                                        </a:lnTo>
                                        <a:lnTo>
                                          <a:pt x="7" y="2"/>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54" name="Freeform 21899"/>
                                <wps:cNvSpPr>
                                  <a:spLocks/>
                                </wps:cNvSpPr>
                                <wps:spPr bwMode="auto">
                                  <a:xfrm>
                                    <a:off x="2512" y="386"/>
                                    <a:ext cx="1" cy="2"/>
                                  </a:xfrm>
                                  <a:custGeom>
                                    <a:avLst/>
                                    <a:gdLst>
                                      <a:gd name="T0" fmla="*/ 1 w 1"/>
                                      <a:gd name="T1" fmla="*/ 2 h 2"/>
                                      <a:gd name="T2" fmla="*/ 0 w 1"/>
                                      <a:gd name="T3" fmla="*/ 0 h 2"/>
                                      <a:gd name="T4" fmla="*/ 0 w 1"/>
                                      <a:gd name="T5" fmla="*/ 0 h 2"/>
                                      <a:gd name="T6" fmla="*/ 1 w 1"/>
                                      <a:gd name="T7" fmla="*/ 2 h 2"/>
                                    </a:gdLst>
                                    <a:ahLst/>
                                    <a:cxnLst>
                                      <a:cxn ang="0">
                                        <a:pos x="T0" y="T1"/>
                                      </a:cxn>
                                      <a:cxn ang="0">
                                        <a:pos x="T2" y="T3"/>
                                      </a:cxn>
                                      <a:cxn ang="0">
                                        <a:pos x="T4" y="T5"/>
                                      </a:cxn>
                                      <a:cxn ang="0">
                                        <a:pos x="T6" y="T7"/>
                                      </a:cxn>
                                    </a:cxnLst>
                                    <a:rect l="0" t="0" r="r" b="b"/>
                                    <a:pathLst>
                                      <a:path w="1" h="2">
                                        <a:moveTo>
                                          <a:pt x="1" y="2"/>
                                        </a:moveTo>
                                        <a:lnTo>
                                          <a:pt x="0" y="0"/>
                                        </a:lnTo>
                                        <a:lnTo>
                                          <a:pt x="0" y="0"/>
                                        </a:lnTo>
                                        <a:lnTo>
                                          <a:pt x="1"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55" name="Line 21900"/>
                                <wps:cNvCnPr>
                                  <a:cxnSpLocks noChangeShapeType="1"/>
                                </wps:cNvCnPr>
                                <wps:spPr bwMode="auto">
                                  <a:xfrm>
                                    <a:off x="2512" y="3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56" name="Freeform 21901"/>
                                <wps:cNvSpPr>
                                  <a:spLocks/>
                                </wps:cNvSpPr>
                                <wps:spPr bwMode="auto">
                                  <a:xfrm>
                                    <a:off x="2512" y="382"/>
                                    <a:ext cx="9" cy="9"/>
                                  </a:xfrm>
                                  <a:custGeom>
                                    <a:avLst/>
                                    <a:gdLst>
                                      <a:gd name="T0" fmla="*/ 0 w 9"/>
                                      <a:gd name="T1" fmla="*/ 4 h 9"/>
                                      <a:gd name="T2" fmla="*/ 1 w 9"/>
                                      <a:gd name="T3" fmla="*/ 6 h 9"/>
                                      <a:gd name="T4" fmla="*/ 3 w 9"/>
                                      <a:gd name="T5" fmla="*/ 9 h 9"/>
                                      <a:gd name="T6" fmla="*/ 9 w 9"/>
                                      <a:gd name="T7" fmla="*/ 5 h 9"/>
                                      <a:gd name="T8" fmla="*/ 7 w 9"/>
                                      <a:gd name="T9" fmla="*/ 3 h 9"/>
                                      <a:gd name="T10" fmla="*/ 5 w 9"/>
                                      <a:gd name="T11" fmla="*/ 0 h 9"/>
                                      <a:gd name="T12" fmla="*/ 0 w 9"/>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4"/>
                                        </a:moveTo>
                                        <a:lnTo>
                                          <a:pt x="1" y="6"/>
                                        </a:lnTo>
                                        <a:lnTo>
                                          <a:pt x="3" y="9"/>
                                        </a:lnTo>
                                        <a:lnTo>
                                          <a:pt x="9" y="5"/>
                                        </a:lnTo>
                                        <a:lnTo>
                                          <a:pt x="7" y="3"/>
                                        </a:lnTo>
                                        <a:lnTo>
                                          <a:pt x="5"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57" name="Freeform 21902"/>
                                <wps:cNvSpPr>
                                  <a:spLocks/>
                                </wps:cNvSpPr>
                                <wps:spPr bwMode="auto">
                                  <a:xfrm>
                                    <a:off x="2512" y="382"/>
                                    <a:ext cx="9" cy="9"/>
                                  </a:xfrm>
                                  <a:custGeom>
                                    <a:avLst/>
                                    <a:gdLst>
                                      <a:gd name="T0" fmla="*/ 0 w 9"/>
                                      <a:gd name="T1" fmla="*/ 4 h 9"/>
                                      <a:gd name="T2" fmla="*/ 1 w 9"/>
                                      <a:gd name="T3" fmla="*/ 6 h 9"/>
                                      <a:gd name="T4" fmla="*/ 3 w 9"/>
                                      <a:gd name="T5" fmla="*/ 9 h 9"/>
                                      <a:gd name="T6" fmla="*/ 9 w 9"/>
                                      <a:gd name="T7" fmla="*/ 5 h 9"/>
                                      <a:gd name="T8" fmla="*/ 7 w 9"/>
                                      <a:gd name="T9" fmla="*/ 3 h 9"/>
                                      <a:gd name="T10" fmla="*/ 5 w 9"/>
                                      <a:gd name="T11" fmla="*/ 0 h 9"/>
                                      <a:gd name="T12" fmla="*/ 0 w 9"/>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4"/>
                                        </a:moveTo>
                                        <a:lnTo>
                                          <a:pt x="1" y="6"/>
                                        </a:lnTo>
                                        <a:lnTo>
                                          <a:pt x="3" y="9"/>
                                        </a:lnTo>
                                        <a:lnTo>
                                          <a:pt x="9" y="5"/>
                                        </a:lnTo>
                                        <a:lnTo>
                                          <a:pt x="7" y="3"/>
                                        </a:lnTo>
                                        <a:lnTo>
                                          <a:pt x="5"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58" name="Freeform 21903"/>
                                <wps:cNvSpPr>
                                  <a:spLocks/>
                                </wps:cNvSpPr>
                                <wps:spPr bwMode="auto">
                                  <a:xfrm>
                                    <a:off x="2517" y="382"/>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59" name="Line 21904"/>
                                <wps:cNvCnPr>
                                  <a:cxnSpLocks noChangeShapeType="1"/>
                                </wps:cNvCnPr>
                                <wps:spPr bwMode="auto">
                                  <a:xfrm>
                                    <a:off x="2517" y="3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60" name="Freeform 21905"/>
                                <wps:cNvSpPr>
                                  <a:spLocks/>
                                </wps:cNvSpPr>
                                <wps:spPr bwMode="auto">
                                  <a:xfrm>
                                    <a:off x="2517" y="379"/>
                                    <a:ext cx="9" cy="9"/>
                                  </a:xfrm>
                                  <a:custGeom>
                                    <a:avLst/>
                                    <a:gdLst>
                                      <a:gd name="T0" fmla="*/ 0 w 9"/>
                                      <a:gd name="T1" fmla="*/ 3 h 9"/>
                                      <a:gd name="T2" fmla="*/ 2 w 9"/>
                                      <a:gd name="T3" fmla="*/ 6 h 9"/>
                                      <a:gd name="T4" fmla="*/ 4 w 9"/>
                                      <a:gd name="T5" fmla="*/ 9 h 9"/>
                                      <a:gd name="T6" fmla="*/ 9 w 9"/>
                                      <a:gd name="T7" fmla="*/ 5 h 9"/>
                                      <a:gd name="T8" fmla="*/ 8 w 9"/>
                                      <a:gd name="T9" fmla="*/ 3 h 9"/>
                                      <a:gd name="T10" fmla="*/ 6 w 9"/>
                                      <a:gd name="T11" fmla="*/ 0 h 9"/>
                                      <a:gd name="T12" fmla="*/ 0 w 9"/>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3"/>
                                        </a:moveTo>
                                        <a:lnTo>
                                          <a:pt x="2" y="6"/>
                                        </a:lnTo>
                                        <a:lnTo>
                                          <a:pt x="4" y="9"/>
                                        </a:lnTo>
                                        <a:lnTo>
                                          <a:pt x="9" y="5"/>
                                        </a:lnTo>
                                        <a:lnTo>
                                          <a:pt x="8" y="3"/>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61" name="Freeform 21906"/>
                                <wps:cNvSpPr>
                                  <a:spLocks/>
                                </wps:cNvSpPr>
                                <wps:spPr bwMode="auto">
                                  <a:xfrm>
                                    <a:off x="2517" y="379"/>
                                    <a:ext cx="9" cy="9"/>
                                  </a:xfrm>
                                  <a:custGeom>
                                    <a:avLst/>
                                    <a:gdLst>
                                      <a:gd name="T0" fmla="*/ 0 w 9"/>
                                      <a:gd name="T1" fmla="*/ 3 h 9"/>
                                      <a:gd name="T2" fmla="*/ 2 w 9"/>
                                      <a:gd name="T3" fmla="*/ 6 h 9"/>
                                      <a:gd name="T4" fmla="*/ 4 w 9"/>
                                      <a:gd name="T5" fmla="*/ 9 h 9"/>
                                      <a:gd name="T6" fmla="*/ 9 w 9"/>
                                      <a:gd name="T7" fmla="*/ 5 h 9"/>
                                      <a:gd name="T8" fmla="*/ 8 w 9"/>
                                      <a:gd name="T9" fmla="*/ 3 h 9"/>
                                      <a:gd name="T10" fmla="*/ 6 w 9"/>
                                      <a:gd name="T11" fmla="*/ 0 h 9"/>
                                      <a:gd name="T12" fmla="*/ 0 w 9"/>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3"/>
                                        </a:moveTo>
                                        <a:lnTo>
                                          <a:pt x="2" y="6"/>
                                        </a:lnTo>
                                        <a:lnTo>
                                          <a:pt x="4" y="9"/>
                                        </a:lnTo>
                                        <a:lnTo>
                                          <a:pt x="9" y="5"/>
                                        </a:lnTo>
                                        <a:lnTo>
                                          <a:pt x="8" y="3"/>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62" name="Freeform 21907"/>
                                <wps:cNvSpPr>
                                  <a:spLocks/>
                                </wps:cNvSpPr>
                                <wps:spPr bwMode="auto">
                                  <a:xfrm>
                                    <a:off x="2523" y="379"/>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63" name="Line 21908"/>
                                <wps:cNvCnPr>
                                  <a:cxnSpLocks noChangeShapeType="1"/>
                                </wps:cNvCnPr>
                                <wps:spPr bwMode="auto">
                                  <a:xfrm>
                                    <a:off x="2523" y="37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64" name="Freeform 21909"/>
                                <wps:cNvSpPr>
                                  <a:spLocks/>
                                </wps:cNvSpPr>
                                <wps:spPr bwMode="auto">
                                  <a:xfrm>
                                    <a:off x="2523" y="376"/>
                                    <a:ext cx="9" cy="8"/>
                                  </a:xfrm>
                                  <a:custGeom>
                                    <a:avLst/>
                                    <a:gdLst>
                                      <a:gd name="T0" fmla="*/ 0 w 9"/>
                                      <a:gd name="T1" fmla="*/ 3 h 8"/>
                                      <a:gd name="T2" fmla="*/ 2 w 9"/>
                                      <a:gd name="T3" fmla="*/ 6 h 8"/>
                                      <a:gd name="T4" fmla="*/ 3 w 9"/>
                                      <a:gd name="T5" fmla="*/ 8 h 8"/>
                                      <a:gd name="T6" fmla="*/ 9 w 9"/>
                                      <a:gd name="T7" fmla="*/ 5 h 8"/>
                                      <a:gd name="T8" fmla="*/ 8 w 9"/>
                                      <a:gd name="T9" fmla="*/ 2 h 8"/>
                                      <a:gd name="T10" fmla="*/ 6 w 9"/>
                                      <a:gd name="T11" fmla="*/ 0 h 8"/>
                                      <a:gd name="T12" fmla="*/ 0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3"/>
                                        </a:moveTo>
                                        <a:lnTo>
                                          <a:pt x="2" y="6"/>
                                        </a:lnTo>
                                        <a:lnTo>
                                          <a:pt x="3" y="8"/>
                                        </a:lnTo>
                                        <a:lnTo>
                                          <a:pt x="9" y="5"/>
                                        </a:lnTo>
                                        <a:lnTo>
                                          <a:pt x="8" y="2"/>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65" name="Freeform 21910"/>
                                <wps:cNvSpPr>
                                  <a:spLocks/>
                                </wps:cNvSpPr>
                                <wps:spPr bwMode="auto">
                                  <a:xfrm>
                                    <a:off x="2523" y="376"/>
                                    <a:ext cx="9" cy="8"/>
                                  </a:xfrm>
                                  <a:custGeom>
                                    <a:avLst/>
                                    <a:gdLst>
                                      <a:gd name="T0" fmla="*/ 0 w 9"/>
                                      <a:gd name="T1" fmla="*/ 3 h 8"/>
                                      <a:gd name="T2" fmla="*/ 2 w 9"/>
                                      <a:gd name="T3" fmla="*/ 6 h 8"/>
                                      <a:gd name="T4" fmla="*/ 3 w 9"/>
                                      <a:gd name="T5" fmla="*/ 8 h 8"/>
                                      <a:gd name="T6" fmla="*/ 9 w 9"/>
                                      <a:gd name="T7" fmla="*/ 5 h 8"/>
                                      <a:gd name="T8" fmla="*/ 8 w 9"/>
                                      <a:gd name="T9" fmla="*/ 2 h 8"/>
                                      <a:gd name="T10" fmla="*/ 6 w 9"/>
                                      <a:gd name="T11" fmla="*/ 0 h 8"/>
                                      <a:gd name="T12" fmla="*/ 0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3"/>
                                        </a:moveTo>
                                        <a:lnTo>
                                          <a:pt x="2" y="6"/>
                                        </a:lnTo>
                                        <a:lnTo>
                                          <a:pt x="3" y="8"/>
                                        </a:lnTo>
                                        <a:lnTo>
                                          <a:pt x="9" y="5"/>
                                        </a:lnTo>
                                        <a:lnTo>
                                          <a:pt x="8" y="2"/>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66" name="Freeform 21911"/>
                                <wps:cNvSpPr>
                                  <a:spLocks/>
                                </wps:cNvSpPr>
                                <wps:spPr bwMode="auto">
                                  <a:xfrm>
                                    <a:off x="2529" y="376"/>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67" name="Line 21912"/>
                                <wps:cNvCnPr>
                                  <a:cxnSpLocks noChangeShapeType="1"/>
                                </wps:cNvCnPr>
                                <wps:spPr bwMode="auto">
                                  <a:xfrm>
                                    <a:off x="2529" y="37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68" name="Freeform 21913"/>
                                <wps:cNvSpPr>
                                  <a:spLocks/>
                                </wps:cNvSpPr>
                                <wps:spPr bwMode="auto">
                                  <a:xfrm>
                                    <a:off x="2529" y="373"/>
                                    <a:ext cx="9" cy="8"/>
                                  </a:xfrm>
                                  <a:custGeom>
                                    <a:avLst/>
                                    <a:gdLst>
                                      <a:gd name="T0" fmla="*/ 0 w 9"/>
                                      <a:gd name="T1" fmla="*/ 3 h 8"/>
                                      <a:gd name="T2" fmla="*/ 2 w 9"/>
                                      <a:gd name="T3" fmla="*/ 5 h 8"/>
                                      <a:gd name="T4" fmla="*/ 3 w 9"/>
                                      <a:gd name="T5" fmla="*/ 8 h 8"/>
                                      <a:gd name="T6" fmla="*/ 9 w 9"/>
                                      <a:gd name="T7" fmla="*/ 5 h 8"/>
                                      <a:gd name="T8" fmla="*/ 7 w 9"/>
                                      <a:gd name="T9" fmla="*/ 3 h 8"/>
                                      <a:gd name="T10" fmla="*/ 6 w 9"/>
                                      <a:gd name="T11" fmla="*/ 0 h 8"/>
                                      <a:gd name="T12" fmla="*/ 0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3"/>
                                        </a:moveTo>
                                        <a:lnTo>
                                          <a:pt x="2" y="5"/>
                                        </a:lnTo>
                                        <a:lnTo>
                                          <a:pt x="3" y="8"/>
                                        </a:lnTo>
                                        <a:lnTo>
                                          <a:pt x="9" y="5"/>
                                        </a:lnTo>
                                        <a:lnTo>
                                          <a:pt x="7" y="3"/>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69" name="Freeform 21914"/>
                                <wps:cNvSpPr>
                                  <a:spLocks/>
                                </wps:cNvSpPr>
                                <wps:spPr bwMode="auto">
                                  <a:xfrm>
                                    <a:off x="2529" y="373"/>
                                    <a:ext cx="9" cy="8"/>
                                  </a:xfrm>
                                  <a:custGeom>
                                    <a:avLst/>
                                    <a:gdLst>
                                      <a:gd name="T0" fmla="*/ 0 w 9"/>
                                      <a:gd name="T1" fmla="*/ 3 h 8"/>
                                      <a:gd name="T2" fmla="*/ 2 w 9"/>
                                      <a:gd name="T3" fmla="*/ 5 h 8"/>
                                      <a:gd name="T4" fmla="*/ 3 w 9"/>
                                      <a:gd name="T5" fmla="*/ 8 h 8"/>
                                      <a:gd name="T6" fmla="*/ 9 w 9"/>
                                      <a:gd name="T7" fmla="*/ 5 h 8"/>
                                      <a:gd name="T8" fmla="*/ 7 w 9"/>
                                      <a:gd name="T9" fmla="*/ 3 h 8"/>
                                      <a:gd name="T10" fmla="*/ 6 w 9"/>
                                      <a:gd name="T11" fmla="*/ 0 h 8"/>
                                      <a:gd name="T12" fmla="*/ 0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3"/>
                                        </a:moveTo>
                                        <a:lnTo>
                                          <a:pt x="2" y="5"/>
                                        </a:lnTo>
                                        <a:lnTo>
                                          <a:pt x="3" y="8"/>
                                        </a:lnTo>
                                        <a:lnTo>
                                          <a:pt x="9" y="5"/>
                                        </a:lnTo>
                                        <a:lnTo>
                                          <a:pt x="7" y="3"/>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70" name="Freeform 21915"/>
                                <wps:cNvSpPr>
                                  <a:spLocks/>
                                </wps:cNvSpPr>
                                <wps:spPr bwMode="auto">
                                  <a:xfrm>
                                    <a:off x="2535" y="373"/>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71" name="Line 21916"/>
                                <wps:cNvCnPr>
                                  <a:cxnSpLocks noChangeShapeType="1"/>
                                </wps:cNvCnPr>
                                <wps:spPr bwMode="auto">
                                  <a:xfrm>
                                    <a:off x="2535" y="37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72" name="Freeform 21917"/>
                                <wps:cNvSpPr>
                                  <a:spLocks/>
                                </wps:cNvSpPr>
                                <wps:spPr bwMode="auto">
                                  <a:xfrm>
                                    <a:off x="2535" y="370"/>
                                    <a:ext cx="9" cy="8"/>
                                  </a:xfrm>
                                  <a:custGeom>
                                    <a:avLst/>
                                    <a:gdLst>
                                      <a:gd name="T0" fmla="*/ 0 w 9"/>
                                      <a:gd name="T1" fmla="*/ 3 h 8"/>
                                      <a:gd name="T2" fmla="*/ 1 w 9"/>
                                      <a:gd name="T3" fmla="*/ 6 h 8"/>
                                      <a:gd name="T4" fmla="*/ 3 w 9"/>
                                      <a:gd name="T5" fmla="*/ 8 h 8"/>
                                      <a:gd name="T6" fmla="*/ 9 w 9"/>
                                      <a:gd name="T7" fmla="*/ 6 h 8"/>
                                      <a:gd name="T8" fmla="*/ 7 w 9"/>
                                      <a:gd name="T9" fmla="*/ 3 h 8"/>
                                      <a:gd name="T10" fmla="*/ 6 w 9"/>
                                      <a:gd name="T11" fmla="*/ 0 h 8"/>
                                      <a:gd name="T12" fmla="*/ 0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3"/>
                                        </a:moveTo>
                                        <a:lnTo>
                                          <a:pt x="1" y="6"/>
                                        </a:lnTo>
                                        <a:lnTo>
                                          <a:pt x="3" y="8"/>
                                        </a:lnTo>
                                        <a:lnTo>
                                          <a:pt x="9" y="6"/>
                                        </a:lnTo>
                                        <a:lnTo>
                                          <a:pt x="7" y="3"/>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73" name="Freeform 21918"/>
                                <wps:cNvSpPr>
                                  <a:spLocks/>
                                </wps:cNvSpPr>
                                <wps:spPr bwMode="auto">
                                  <a:xfrm>
                                    <a:off x="2535" y="370"/>
                                    <a:ext cx="9" cy="8"/>
                                  </a:xfrm>
                                  <a:custGeom>
                                    <a:avLst/>
                                    <a:gdLst>
                                      <a:gd name="T0" fmla="*/ 0 w 9"/>
                                      <a:gd name="T1" fmla="*/ 3 h 8"/>
                                      <a:gd name="T2" fmla="*/ 1 w 9"/>
                                      <a:gd name="T3" fmla="*/ 6 h 8"/>
                                      <a:gd name="T4" fmla="*/ 3 w 9"/>
                                      <a:gd name="T5" fmla="*/ 8 h 8"/>
                                      <a:gd name="T6" fmla="*/ 9 w 9"/>
                                      <a:gd name="T7" fmla="*/ 6 h 8"/>
                                      <a:gd name="T8" fmla="*/ 7 w 9"/>
                                      <a:gd name="T9" fmla="*/ 3 h 8"/>
                                      <a:gd name="T10" fmla="*/ 6 w 9"/>
                                      <a:gd name="T11" fmla="*/ 0 h 8"/>
                                      <a:gd name="T12" fmla="*/ 0 w 9"/>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3"/>
                                        </a:moveTo>
                                        <a:lnTo>
                                          <a:pt x="1" y="6"/>
                                        </a:lnTo>
                                        <a:lnTo>
                                          <a:pt x="3" y="8"/>
                                        </a:lnTo>
                                        <a:lnTo>
                                          <a:pt x="9" y="6"/>
                                        </a:lnTo>
                                        <a:lnTo>
                                          <a:pt x="7" y="3"/>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74" name="Freeform 21919"/>
                                <wps:cNvSpPr>
                                  <a:spLocks/>
                                </wps:cNvSpPr>
                                <wps:spPr bwMode="auto">
                                  <a:xfrm>
                                    <a:off x="2541" y="370"/>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75" name="Line 21920"/>
                                <wps:cNvCnPr>
                                  <a:cxnSpLocks noChangeShapeType="1"/>
                                </wps:cNvCnPr>
                                <wps:spPr bwMode="auto">
                                  <a:xfrm>
                                    <a:off x="2541" y="37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76" name="Freeform 21921"/>
                                <wps:cNvSpPr>
                                  <a:spLocks/>
                                </wps:cNvSpPr>
                                <wps:spPr bwMode="auto">
                                  <a:xfrm>
                                    <a:off x="2541" y="365"/>
                                    <a:ext cx="14" cy="11"/>
                                  </a:xfrm>
                                  <a:custGeom>
                                    <a:avLst/>
                                    <a:gdLst>
                                      <a:gd name="T0" fmla="*/ 0 w 14"/>
                                      <a:gd name="T1" fmla="*/ 5 h 11"/>
                                      <a:gd name="T2" fmla="*/ 1 w 14"/>
                                      <a:gd name="T3" fmla="*/ 8 h 11"/>
                                      <a:gd name="T4" fmla="*/ 3 w 14"/>
                                      <a:gd name="T5" fmla="*/ 11 h 11"/>
                                      <a:gd name="T6" fmla="*/ 14 w 14"/>
                                      <a:gd name="T7" fmla="*/ 5 h 11"/>
                                      <a:gd name="T8" fmla="*/ 13 w 14"/>
                                      <a:gd name="T9" fmla="*/ 3 h 11"/>
                                      <a:gd name="T10" fmla="*/ 12 w 14"/>
                                      <a:gd name="T11" fmla="*/ 0 h 11"/>
                                      <a:gd name="T12" fmla="*/ 0 w 14"/>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4" h="11">
                                        <a:moveTo>
                                          <a:pt x="0" y="5"/>
                                        </a:moveTo>
                                        <a:lnTo>
                                          <a:pt x="1" y="8"/>
                                        </a:lnTo>
                                        <a:lnTo>
                                          <a:pt x="3" y="11"/>
                                        </a:lnTo>
                                        <a:lnTo>
                                          <a:pt x="14" y="5"/>
                                        </a:lnTo>
                                        <a:lnTo>
                                          <a:pt x="13" y="3"/>
                                        </a:lnTo>
                                        <a:lnTo>
                                          <a:pt x="12"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77" name="Freeform 21922"/>
                                <wps:cNvSpPr>
                                  <a:spLocks/>
                                </wps:cNvSpPr>
                                <wps:spPr bwMode="auto">
                                  <a:xfrm>
                                    <a:off x="2541" y="365"/>
                                    <a:ext cx="14" cy="11"/>
                                  </a:xfrm>
                                  <a:custGeom>
                                    <a:avLst/>
                                    <a:gdLst>
                                      <a:gd name="T0" fmla="*/ 0 w 14"/>
                                      <a:gd name="T1" fmla="*/ 5 h 11"/>
                                      <a:gd name="T2" fmla="*/ 1 w 14"/>
                                      <a:gd name="T3" fmla="*/ 8 h 11"/>
                                      <a:gd name="T4" fmla="*/ 3 w 14"/>
                                      <a:gd name="T5" fmla="*/ 11 h 11"/>
                                      <a:gd name="T6" fmla="*/ 14 w 14"/>
                                      <a:gd name="T7" fmla="*/ 5 h 11"/>
                                      <a:gd name="T8" fmla="*/ 13 w 14"/>
                                      <a:gd name="T9" fmla="*/ 3 h 11"/>
                                      <a:gd name="T10" fmla="*/ 12 w 14"/>
                                      <a:gd name="T11" fmla="*/ 0 h 11"/>
                                      <a:gd name="T12" fmla="*/ 0 w 14"/>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4" h="11">
                                        <a:moveTo>
                                          <a:pt x="0" y="5"/>
                                        </a:moveTo>
                                        <a:lnTo>
                                          <a:pt x="1" y="8"/>
                                        </a:lnTo>
                                        <a:lnTo>
                                          <a:pt x="3" y="11"/>
                                        </a:lnTo>
                                        <a:lnTo>
                                          <a:pt x="14" y="5"/>
                                        </a:lnTo>
                                        <a:lnTo>
                                          <a:pt x="13" y="3"/>
                                        </a:lnTo>
                                        <a:lnTo>
                                          <a:pt x="12"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78" name="Freeform 21923"/>
                                <wps:cNvSpPr>
                                  <a:spLocks/>
                                </wps:cNvSpPr>
                                <wps:spPr bwMode="auto">
                                  <a:xfrm>
                                    <a:off x="2554" y="368"/>
                                    <a:ext cx="2" cy="2"/>
                                  </a:xfrm>
                                  <a:custGeom>
                                    <a:avLst/>
                                    <a:gdLst>
                                      <a:gd name="T0" fmla="*/ 0 w 2"/>
                                      <a:gd name="T1" fmla="*/ 0 h 2"/>
                                      <a:gd name="T2" fmla="*/ 1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1"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79" name="Line 21924"/>
                                <wps:cNvCnPr>
                                  <a:cxnSpLocks noChangeShapeType="1"/>
                                </wps:cNvCnPr>
                                <wps:spPr bwMode="auto">
                                  <a:xfrm>
                                    <a:off x="2555" y="37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80" name="Freeform 21925"/>
                                <wps:cNvSpPr>
                                  <a:spLocks/>
                                </wps:cNvSpPr>
                                <wps:spPr bwMode="auto">
                                  <a:xfrm>
                                    <a:off x="2553" y="362"/>
                                    <a:ext cx="8" cy="8"/>
                                  </a:xfrm>
                                  <a:custGeom>
                                    <a:avLst/>
                                    <a:gdLst>
                                      <a:gd name="T0" fmla="*/ 0 w 8"/>
                                      <a:gd name="T1" fmla="*/ 3 h 8"/>
                                      <a:gd name="T2" fmla="*/ 1 w 8"/>
                                      <a:gd name="T3" fmla="*/ 6 h 8"/>
                                      <a:gd name="T4" fmla="*/ 3 w 8"/>
                                      <a:gd name="T5" fmla="*/ 8 h 8"/>
                                      <a:gd name="T6" fmla="*/ 8 w 8"/>
                                      <a:gd name="T7" fmla="*/ 6 h 8"/>
                                      <a:gd name="T8" fmla="*/ 7 w 8"/>
                                      <a:gd name="T9" fmla="*/ 3 h 8"/>
                                      <a:gd name="T10" fmla="*/ 6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1" y="6"/>
                                        </a:lnTo>
                                        <a:lnTo>
                                          <a:pt x="3" y="8"/>
                                        </a:lnTo>
                                        <a:lnTo>
                                          <a:pt x="8" y="6"/>
                                        </a:lnTo>
                                        <a:lnTo>
                                          <a:pt x="7" y="3"/>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81" name="Freeform 21926"/>
                                <wps:cNvSpPr>
                                  <a:spLocks/>
                                </wps:cNvSpPr>
                                <wps:spPr bwMode="auto">
                                  <a:xfrm>
                                    <a:off x="2553" y="362"/>
                                    <a:ext cx="8" cy="8"/>
                                  </a:xfrm>
                                  <a:custGeom>
                                    <a:avLst/>
                                    <a:gdLst>
                                      <a:gd name="T0" fmla="*/ 0 w 8"/>
                                      <a:gd name="T1" fmla="*/ 3 h 8"/>
                                      <a:gd name="T2" fmla="*/ 1 w 8"/>
                                      <a:gd name="T3" fmla="*/ 6 h 8"/>
                                      <a:gd name="T4" fmla="*/ 3 w 8"/>
                                      <a:gd name="T5" fmla="*/ 8 h 8"/>
                                      <a:gd name="T6" fmla="*/ 8 w 8"/>
                                      <a:gd name="T7" fmla="*/ 6 h 8"/>
                                      <a:gd name="T8" fmla="*/ 7 w 8"/>
                                      <a:gd name="T9" fmla="*/ 3 h 8"/>
                                      <a:gd name="T10" fmla="*/ 6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1" y="6"/>
                                        </a:lnTo>
                                        <a:lnTo>
                                          <a:pt x="3" y="8"/>
                                        </a:lnTo>
                                        <a:lnTo>
                                          <a:pt x="8" y="6"/>
                                        </a:lnTo>
                                        <a:lnTo>
                                          <a:pt x="7" y="3"/>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82" name="Freeform 21927"/>
                                <wps:cNvSpPr>
                                  <a:spLocks/>
                                </wps:cNvSpPr>
                                <wps:spPr bwMode="auto">
                                  <a:xfrm>
                                    <a:off x="2560" y="365"/>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83" name="Line 21928"/>
                                <wps:cNvCnPr>
                                  <a:cxnSpLocks noChangeShapeType="1"/>
                                </wps:cNvCnPr>
                                <wps:spPr bwMode="auto">
                                  <a:xfrm>
                                    <a:off x="2561" y="36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84" name="Freeform 21929"/>
                                <wps:cNvSpPr>
                                  <a:spLocks/>
                                </wps:cNvSpPr>
                                <wps:spPr bwMode="auto">
                                  <a:xfrm>
                                    <a:off x="2559" y="359"/>
                                    <a:ext cx="8" cy="9"/>
                                  </a:xfrm>
                                  <a:custGeom>
                                    <a:avLst/>
                                    <a:gdLst>
                                      <a:gd name="T0" fmla="*/ 0 w 8"/>
                                      <a:gd name="T1" fmla="*/ 3 h 9"/>
                                      <a:gd name="T2" fmla="*/ 1 w 8"/>
                                      <a:gd name="T3" fmla="*/ 6 h 9"/>
                                      <a:gd name="T4" fmla="*/ 2 w 8"/>
                                      <a:gd name="T5" fmla="*/ 9 h 9"/>
                                      <a:gd name="T6" fmla="*/ 8 w 8"/>
                                      <a:gd name="T7" fmla="*/ 6 h 9"/>
                                      <a:gd name="T8" fmla="*/ 7 w 8"/>
                                      <a:gd name="T9" fmla="*/ 3 h 9"/>
                                      <a:gd name="T10" fmla="*/ 6 w 8"/>
                                      <a:gd name="T11" fmla="*/ 0 h 9"/>
                                      <a:gd name="T12" fmla="*/ 0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3"/>
                                        </a:moveTo>
                                        <a:lnTo>
                                          <a:pt x="1" y="6"/>
                                        </a:lnTo>
                                        <a:lnTo>
                                          <a:pt x="2" y="9"/>
                                        </a:lnTo>
                                        <a:lnTo>
                                          <a:pt x="8" y="6"/>
                                        </a:lnTo>
                                        <a:lnTo>
                                          <a:pt x="7" y="3"/>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85" name="Freeform 21930"/>
                                <wps:cNvSpPr>
                                  <a:spLocks/>
                                </wps:cNvSpPr>
                                <wps:spPr bwMode="auto">
                                  <a:xfrm>
                                    <a:off x="2559" y="359"/>
                                    <a:ext cx="8" cy="9"/>
                                  </a:xfrm>
                                  <a:custGeom>
                                    <a:avLst/>
                                    <a:gdLst>
                                      <a:gd name="T0" fmla="*/ 0 w 8"/>
                                      <a:gd name="T1" fmla="*/ 3 h 9"/>
                                      <a:gd name="T2" fmla="*/ 1 w 8"/>
                                      <a:gd name="T3" fmla="*/ 6 h 9"/>
                                      <a:gd name="T4" fmla="*/ 2 w 8"/>
                                      <a:gd name="T5" fmla="*/ 9 h 9"/>
                                      <a:gd name="T6" fmla="*/ 8 w 8"/>
                                      <a:gd name="T7" fmla="*/ 6 h 9"/>
                                      <a:gd name="T8" fmla="*/ 7 w 8"/>
                                      <a:gd name="T9" fmla="*/ 3 h 9"/>
                                      <a:gd name="T10" fmla="*/ 6 w 8"/>
                                      <a:gd name="T11" fmla="*/ 0 h 9"/>
                                      <a:gd name="T12" fmla="*/ 0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3"/>
                                        </a:moveTo>
                                        <a:lnTo>
                                          <a:pt x="1" y="6"/>
                                        </a:lnTo>
                                        <a:lnTo>
                                          <a:pt x="2" y="9"/>
                                        </a:lnTo>
                                        <a:lnTo>
                                          <a:pt x="8" y="6"/>
                                        </a:lnTo>
                                        <a:lnTo>
                                          <a:pt x="7" y="3"/>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86" name="Freeform 21931"/>
                                <wps:cNvSpPr>
                                  <a:spLocks/>
                                </wps:cNvSpPr>
                                <wps:spPr bwMode="auto">
                                  <a:xfrm>
                                    <a:off x="2566" y="362"/>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87" name="Line 21932"/>
                                <wps:cNvCnPr>
                                  <a:cxnSpLocks noChangeShapeType="1"/>
                                </wps:cNvCnPr>
                                <wps:spPr bwMode="auto">
                                  <a:xfrm>
                                    <a:off x="2567" y="3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88" name="Freeform 21933"/>
                                <wps:cNvSpPr>
                                  <a:spLocks/>
                                </wps:cNvSpPr>
                                <wps:spPr bwMode="auto">
                                  <a:xfrm>
                                    <a:off x="2564" y="347"/>
                                    <a:ext cx="27" cy="18"/>
                                  </a:xfrm>
                                  <a:custGeom>
                                    <a:avLst/>
                                    <a:gdLst>
                                      <a:gd name="T0" fmla="*/ 0 w 27"/>
                                      <a:gd name="T1" fmla="*/ 12 h 18"/>
                                      <a:gd name="T2" fmla="*/ 2 w 27"/>
                                      <a:gd name="T3" fmla="*/ 15 h 18"/>
                                      <a:gd name="T4" fmla="*/ 3 w 27"/>
                                      <a:gd name="T5" fmla="*/ 18 h 18"/>
                                      <a:gd name="T6" fmla="*/ 27 w 27"/>
                                      <a:gd name="T7" fmla="*/ 5 h 18"/>
                                      <a:gd name="T8" fmla="*/ 25 w 27"/>
                                      <a:gd name="T9" fmla="*/ 3 h 18"/>
                                      <a:gd name="T10" fmla="*/ 24 w 27"/>
                                      <a:gd name="T11" fmla="*/ 0 h 18"/>
                                      <a:gd name="T12" fmla="*/ 0 w 27"/>
                                      <a:gd name="T13" fmla="*/ 12 h 18"/>
                                    </a:gdLst>
                                    <a:ahLst/>
                                    <a:cxnLst>
                                      <a:cxn ang="0">
                                        <a:pos x="T0" y="T1"/>
                                      </a:cxn>
                                      <a:cxn ang="0">
                                        <a:pos x="T2" y="T3"/>
                                      </a:cxn>
                                      <a:cxn ang="0">
                                        <a:pos x="T4" y="T5"/>
                                      </a:cxn>
                                      <a:cxn ang="0">
                                        <a:pos x="T6" y="T7"/>
                                      </a:cxn>
                                      <a:cxn ang="0">
                                        <a:pos x="T8" y="T9"/>
                                      </a:cxn>
                                      <a:cxn ang="0">
                                        <a:pos x="T10" y="T11"/>
                                      </a:cxn>
                                      <a:cxn ang="0">
                                        <a:pos x="T12" y="T13"/>
                                      </a:cxn>
                                    </a:cxnLst>
                                    <a:rect l="0" t="0" r="r" b="b"/>
                                    <a:pathLst>
                                      <a:path w="27" h="18">
                                        <a:moveTo>
                                          <a:pt x="0" y="12"/>
                                        </a:moveTo>
                                        <a:lnTo>
                                          <a:pt x="2" y="15"/>
                                        </a:lnTo>
                                        <a:lnTo>
                                          <a:pt x="3" y="18"/>
                                        </a:lnTo>
                                        <a:lnTo>
                                          <a:pt x="27" y="5"/>
                                        </a:lnTo>
                                        <a:lnTo>
                                          <a:pt x="25" y="3"/>
                                        </a:lnTo>
                                        <a:lnTo>
                                          <a:pt x="24" y="0"/>
                                        </a:lnTo>
                                        <a:lnTo>
                                          <a:pt x="0" y="1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89" name="Freeform 21934"/>
                                <wps:cNvSpPr>
                                  <a:spLocks/>
                                </wps:cNvSpPr>
                                <wps:spPr bwMode="auto">
                                  <a:xfrm>
                                    <a:off x="2564" y="347"/>
                                    <a:ext cx="27" cy="18"/>
                                  </a:xfrm>
                                  <a:custGeom>
                                    <a:avLst/>
                                    <a:gdLst>
                                      <a:gd name="T0" fmla="*/ 0 w 27"/>
                                      <a:gd name="T1" fmla="*/ 12 h 18"/>
                                      <a:gd name="T2" fmla="*/ 2 w 27"/>
                                      <a:gd name="T3" fmla="*/ 15 h 18"/>
                                      <a:gd name="T4" fmla="*/ 3 w 27"/>
                                      <a:gd name="T5" fmla="*/ 18 h 18"/>
                                      <a:gd name="T6" fmla="*/ 27 w 27"/>
                                      <a:gd name="T7" fmla="*/ 5 h 18"/>
                                      <a:gd name="T8" fmla="*/ 25 w 27"/>
                                      <a:gd name="T9" fmla="*/ 3 h 18"/>
                                      <a:gd name="T10" fmla="*/ 24 w 27"/>
                                      <a:gd name="T11" fmla="*/ 0 h 18"/>
                                      <a:gd name="T12" fmla="*/ 0 w 27"/>
                                      <a:gd name="T13" fmla="*/ 12 h 18"/>
                                    </a:gdLst>
                                    <a:ahLst/>
                                    <a:cxnLst>
                                      <a:cxn ang="0">
                                        <a:pos x="T0" y="T1"/>
                                      </a:cxn>
                                      <a:cxn ang="0">
                                        <a:pos x="T2" y="T3"/>
                                      </a:cxn>
                                      <a:cxn ang="0">
                                        <a:pos x="T4" y="T5"/>
                                      </a:cxn>
                                      <a:cxn ang="0">
                                        <a:pos x="T6" y="T7"/>
                                      </a:cxn>
                                      <a:cxn ang="0">
                                        <a:pos x="T8" y="T9"/>
                                      </a:cxn>
                                      <a:cxn ang="0">
                                        <a:pos x="T10" y="T11"/>
                                      </a:cxn>
                                      <a:cxn ang="0">
                                        <a:pos x="T12" y="T13"/>
                                      </a:cxn>
                                    </a:cxnLst>
                                    <a:rect l="0" t="0" r="r" b="b"/>
                                    <a:pathLst>
                                      <a:path w="27" h="18">
                                        <a:moveTo>
                                          <a:pt x="0" y="12"/>
                                        </a:moveTo>
                                        <a:lnTo>
                                          <a:pt x="2" y="15"/>
                                        </a:lnTo>
                                        <a:lnTo>
                                          <a:pt x="3" y="18"/>
                                        </a:lnTo>
                                        <a:lnTo>
                                          <a:pt x="27" y="5"/>
                                        </a:lnTo>
                                        <a:lnTo>
                                          <a:pt x="25" y="3"/>
                                        </a:lnTo>
                                        <a:lnTo>
                                          <a:pt x="24" y="0"/>
                                        </a:lnTo>
                                        <a:lnTo>
                                          <a:pt x="0" y="1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90" name="Freeform 21935"/>
                                <wps:cNvSpPr>
                                  <a:spLocks/>
                                </wps:cNvSpPr>
                                <wps:spPr bwMode="auto">
                                  <a:xfrm>
                                    <a:off x="2588" y="347"/>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91" name="Line 21936"/>
                                <wps:cNvCnPr>
                                  <a:cxnSpLocks noChangeShapeType="1"/>
                                </wps:cNvCnPr>
                                <wps:spPr bwMode="auto">
                                  <a:xfrm>
                                    <a:off x="2588" y="34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92" name="Freeform 21937"/>
                                <wps:cNvSpPr>
                                  <a:spLocks/>
                                </wps:cNvSpPr>
                                <wps:spPr bwMode="auto">
                                  <a:xfrm>
                                    <a:off x="2588" y="344"/>
                                    <a:ext cx="8" cy="8"/>
                                  </a:xfrm>
                                  <a:custGeom>
                                    <a:avLst/>
                                    <a:gdLst>
                                      <a:gd name="T0" fmla="*/ 0 w 8"/>
                                      <a:gd name="T1" fmla="*/ 3 h 8"/>
                                      <a:gd name="T2" fmla="*/ 1 w 8"/>
                                      <a:gd name="T3" fmla="*/ 6 h 8"/>
                                      <a:gd name="T4" fmla="*/ 2 w 8"/>
                                      <a:gd name="T5" fmla="*/ 8 h 8"/>
                                      <a:gd name="T6" fmla="*/ 8 w 8"/>
                                      <a:gd name="T7" fmla="*/ 6 h 8"/>
                                      <a:gd name="T8" fmla="*/ 7 w 8"/>
                                      <a:gd name="T9" fmla="*/ 3 h 8"/>
                                      <a:gd name="T10" fmla="*/ 6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1" y="6"/>
                                        </a:lnTo>
                                        <a:lnTo>
                                          <a:pt x="2" y="8"/>
                                        </a:lnTo>
                                        <a:lnTo>
                                          <a:pt x="8" y="6"/>
                                        </a:lnTo>
                                        <a:lnTo>
                                          <a:pt x="7" y="3"/>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93" name="Freeform 21938"/>
                                <wps:cNvSpPr>
                                  <a:spLocks/>
                                </wps:cNvSpPr>
                                <wps:spPr bwMode="auto">
                                  <a:xfrm>
                                    <a:off x="2588" y="344"/>
                                    <a:ext cx="8" cy="8"/>
                                  </a:xfrm>
                                  <a:custGeom>
                                    <a:avLst/>
                                    <a:gdLst>
                                      <a:gd name="T0" fmla="*/ 0 w 8"/>
                                      <a:gd name="T1" fmla="*/ 3 h 8"/>
                                      <a:gd name="T2" fmla="*/ 1 w 8"/>
                                      <a:gd name="T3" fmla="*/ 6 h 8"/>
                                      <a:gd name="T4" fmla="*/ 2 w 8"/>
                                      <a:gd name="T5" fmla="*/ 8 h 8"/>
                                      <a:gd name="T6" fmla="*/ 8 w 8"/>
                                      <a:gd name="T7" fmla="*/ 6 h 8"/>
                                      <a:gd name="T8" fmla="*/ 7 w 8"/>
                                      <a:gd name="T9" fmla="*/ 3 h 8"/>
                                      <a:gd name="T10" fmla="*/ 6 w 8"/>
                                      <a:gd name="T11" fmla="*/ 0 h 8"/>
                                      <a:gd name="T12" fmla="*/ 0 w 8"/>
                                      <a:gd name="T13" fmla="*/ 3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3"/>
                                        </a:moveTo>
                                        <a:lnTo>
                                          <a:pt x="1" y="6"/>
                                        </a:lnTo>
                                        <a:lnTo>
                                          <a:pt x="2" y="8"/>
                                        </a:lnTo>
                                        <a:lnTo>
                                          <a:pt x="8" y="6"/>
                                        </a:lnTo>
                                        <a:lnTo>
                                          <a:pt x="7" y="3"/>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94" name="Freeform 21939"/>
                                <wps:cNvSpPr>
                                  <a:spLocks/>
                                </wps:cNvSpPr>
                                <wps:spPr bwMode="auto">
                                  <a:xfrm>
                                    <a:off x="2594" y="344"/>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95" name="Line 21940"/>
                                <wps:cNvCnPr>
                                  <a:cxnSpLocks noChangeShapeType="1"/>
                                </wps:cNvCnPr>
                                <wps:spPr bwMode="auto">
                                  <a:xfrm>
                                    <a:off x="2594" y="34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096" name="Freeform 21941"/>
                                <wps:cNvSpPr>
                                  <a:spLocks/>
                                </wps:cNvSpPr>
                                <wps:spPr bwMode="auto">
                                  <a:xfrm>
                                    <a:off x="2594" y="341"/>
                                    <a:ext cx="8" cy="9"/>
                                  </a:xfrm>
                                  <a:custGeom>
                                    <a:avLst/>
                                    <a:gdLst>
                                      <a:gd name="T0" fmla="*/ 0 w 8"/>
                                      <a:gd name="T1" fmla="*/ 3 h 9"/>
                                      <a:gd name="T2" fmla="*/ 1 w 8"/>
                                      <a:gd name="T3" fmla="*/ 6 h 9"/>
                                      <a:gd name="T4" fmla="*/ 2 w 8"/>
                                      <a:gd name="T5" fmla="*/ 9 h 9"/>
                                      <a:gd name="T6" fmla="*/ 8 w 8"/>
                                      <a:gd name="T7" fmla="*/ 6 h 9"/>
                                      <a:gd name="T8" fmla="*/ 7 w 8"/>
                                      <a:gd name="T9" fmla="*/ 3 h 9"/>
                                      <a:gd name="T10" fmla="*/ 6 w 8"/>
                                      <a:gd name="T11" fmla="*/ 0 h 9"/>
                                      <a:gd name="T12" fmla="*/ 0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3"/>
                                        </a:moveTo>
                                        <a:lnTo>
                                          <a:pt x="1" y="6"/>
                                        </a:lnTo>
                                        <a:lnTo>
                                          <a:pt x="2" y="9"/>
                                        </a:lnTo>
                                        <a:lnTo>
                                          <a:pt x="8" y="6"/>
                                        </a:lnTo>
                                        <a:lnTo>
                                          <a:pt x="7" y="3"/>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97" name="Freeform 21942"/>
                                <wps:cNvSpPr>
                                  <a:spLocks/>
                                </wps:cNvSpPr>
                                <wps:spPr bwMode="auto">
                                  <a:xfrm>
                                    <a:off x="2594" y="341"/>
                                    <a:ext cx="8" cy="9"/>
                                  </a:xfrm>
                                  <a:custGeom>
                                    <a:avLst/>
                                    <a:gdLst>
                                      <a:gd name="T0" fmla="*/ 0 w 8"/>
                                      <a:gd name="T1" fmla="*/ 3 h 9"/>
                                      <a:gd name="T2" fmla="*/ 1 w 8"/>
                                      <a:gd name="T3" fmla="*/ 6 h 9"/>
                                      <a:gd name="T4" fmla="*/ 2 w 8"/>
                                      <a:gd name="T5" fmla="*/ 9 h 9"/>
                                      <a:gd name="T6" fmla="*/ 8 w 8"/>
                                      <a:gd name="T7" fmla="*/ 6 h 9"/>
                                      <a:gd name="T8" fmla="*/ 7 w 8"/>
                                      <a:gd name="T9" fmla="*/ 3 h 9"/>
                                      <a:gd name="T10" fmla="*/ 6 w 8"/>
                                      <a:gd name="T11" fmla="*/ 0 h 9"/>
                                      <a:gd name="T12" fmla="*/ 0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3"/>
                                        </a:moveTo>
                                        <a:lnTo>
                                          <a:pt x="1" y="6"/>
                                        </a:lnTo>
                                        <a:lnTo>
                                          <a:pt x="2" y="9"/>
                                        </a:lnTo>
                                        <a:lnTo>
                                          <a:pt x="8" y="6"/>
                                        </a:lnTo>
                                        <a:lnTo>
                                          <a:pt x="7" y="3"/>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098" name="Freeform 21943"/>
                                <wps:cNvSpPr>
                                  <a:spLocks/>
                                </wps:cNvSpPr>
                                <wps:spPr bwMode="auto">
                                  <a:xfrm>
                                    <a:off x="2600" y="341"/>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099" name="Line 21944"/>
                                <wps:cNvCnPr>
                                  <a:cxnSpLocks noChangeShapeType="1"/>
                                </wps:cNvCnPr>
                                <wps:spPr bwMode="auto">
                                  <a:xfrm>
                                    <a:off x="2600" y="34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00" name="Freeform 21945"/>
                                <wps:cNvSpPr>
                                  <a:spLocks/>
                                </wps:cNvSpPr>
                                <wps:spPr bwMode="auto">
                                  <a:xfrm>
                                    <a:off x="2600" y="339"/>
                                    <a:ext cx="8" cy="8"/>
                                  </a:xfrm>
                                  <a:custGeom>
                                    <a:avLst/>
                                    <a:gdLst>
                                      <a:gd name="T0" fmla="*/ 0 w 8"/>
                                      <a:gd name="T1" fmla="*/ 2 h 8"/>
                                      <a:gd name="T2" fmla="*/ 1 w 8"/>
                                      <a:gd name="T3" fmla="*/ 5 h 8"/>
                                      <a:gd name="T4" fmla="*/ 2 w 8"/>
                                      <a:gd name="T5" fmla="*/ 8 h 8"/>
                                      <a:gd name="T6" fmla="*/ 8 w 8"/>
                                      <a:gd name="T7" fmla="*/ 6 h 8"/>
                                      <a:gd name="T8" fmla="*/ 7 w 8"/>
                                      <a:gd name="T9" fmla="*/ 3 h 8"/>
                                      <a:gd name="T10" fmla="*/ 6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1" y="5"/>
                                        </a:lnTo>
                                        <a:lnTo>
                                          <a:pt x="2" y="8"/>
                                        </a:lnTo>
                                        <a:lnTo>
                                          <a:pt x="8" y="6"/>
                                        </a:lnTo>
                                        <a:lnTo>
                                          <a:pt x="7" y="3"/>
                                        </a:lnTo>
                                        <a:lnTo>
                                          <a:pt x="6"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01" name="Freeform 21946"/>
                                <wps:cNvSpPr>
                                  <a:spLocks/>
                                </wps:cNvSpPr>
                                <wps:spPr bwMode="auto">
                                  <a:xfrm>
                                    <a:off x="2600" y="339"/>
                                    <a:ext cx="8" cy="8"/>
                                  </a:xfrm>
                                  <a:custGeom>
                                    <a:avLst/>
                                    <a:gdLst>
                                      <a:gd name="T0" fmla="*/ 0 w 8"/>
                                      <a:gd name="T1" fmla="*/ 2 h 8"/>
                                      <a:gd name="T2" fmla="*/ 1 w 8"/>
                                      <a:gd name="T3" fmla="*/ 5 h 8"/>
                                      <a:gd name="T4" fmla="*/ 2 w 8"/>
                                      <a:gd name="T5" fmla="*/ 8 h 8"/>
                                      <a:gd name="T6" fmla="*/ 8 w 8"/>
                                      <a:gd name="T7" fmla="*/ 6 h 8"/>
                                      <a:gd name="T8" fmla="*/ 7 w 8"/>
                                      <a:gd name="T9" fmla="*/ 3 h 8"/>
                                      <a:gd name="T10" fmla="*/ 6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1" y="5"/>
                                        </a:lnTo>
                                        <a:lnTo>
                                          <a:pt x="2" y="8"/>
                                        </a:lnTo>
                                        <a:lnTo>
                                          <a:pt x="8" y="6"/>
                                        </a:lnTo>
                                        <a:lnTo>
                                          <a:pt x="7" y="3"/>
                                        </a:lnTo>
                                        <a:lnTo>
                                          <a:pt x="6"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02" name="Freeform 21947"/>
                                <wps:cNvSpPr>
                                  <a:spLocks/>
                                </wps:cNvSpPr>
                                <wps:spPr bwMode="auto">
                                  <a:xfrm>
                                    <a:off x="2606" y="339"/>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03" name="Line 21948"/>
                                <wps:cNvCnPr>
                                  <a:cxnSpLocks noChangeShapeType="1"/>
                                </wps:cNvCnPr>
                                <wps:spPr bwMode="auto">
                                  <a:xfrm>
                                    <a:off x="2606" y="33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04" name="Freeform 21949"/>
                                <wps:cNvSpPr>
                                  <a:spLocks/>
                                </wps:cNvSpPr>
                                <wps:spPr bwMode="auto">
                                  <a:xfrm>
                                    <a:off x="2606" y="336"/>
                                    <a:ext cx="8" cy="9"/>
                                  </a:xfrm>
                                  <a:custGeom>
                                    <a:avLst/>
                                    <a:gdLst>
                                      <a:gd name="T0" fmla="*/ 0 w 8"/>
                                      <a:gd name="T1" fmla="*/ 3 h 9"/>
                                      <a:gd name="T2" fmla="*/ 1 w 8"/>
                                      <a:gd name="T3" fmla="*/ 6 h 9"/>
                                      <a:gd name="T4" fmla="*/ 2 w 8"/>
                                      <a:gd name="T5" fmla="*/ 9 h 9"/>
                                      <a:gd name="T6" fmla="*/ 8 w 8"/>
                                      <a:gd name="T7" fmla="*/ 6 h 9"/>
                                      <a:gd name="T8" fmla="*/ 7 w 8"/>
                                      <a:gd name="T9" fmla="*/ 3 h 9"/>
                                      <a:gd name="T10" fmla="*/ 6 w 8"/>
                                      <a:gd name="T11" fmla="*/ 0 h 9"/>
                                      <a:gd name="T12" fmla="*/ 0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3"/>
                                        </a:moveTo>
                                        <a:lnTo>
                                          <a:pt x="1" y="6"/>
                                        </a:lnTo>
                                        <a:lnTo>
                                          <a:pt x="2" y="9"/>
                                        </a:lnTo>
                                        <a:lnTo>
                                          <a:pt x="8" y="6"/>
                                        </a:lnTo>
                                        <a:lnTo>
                                          <a:pt x="7" y="3"/>
                                        </a:lnTo>
                                        <a:lnTo>
                                          <a:pt x="6"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05" name="Freeform 21950"/>
                                <wps:cNvSpPr>
                                  <a:spLocks/>
                                </wps:cNvSpPr>
                                <wps:spPr bwMode="auto">
                                  <a:xfrm>
                                    <a:off x="2606" y="336"/>
                                    <a:ext cx="8" cy="9"/>
                                  </a:xfrm>
                                  <a:custGeom>
                                    <a:avLst/>
                                    <a:gdLst>
                                      <a:gd name="T0" fmla="*/ 0 w 8"/>
                                      <a:gd name="T1" fmla="*/ 3 h 9"/>
                                      <a:gd name="T2" fmla="*/ 1 w 8"/>
                                      <a:gd name="T3" fmla="*/ 6 h 9"/>
                                      <a:gd name="T4" fmla="*/ 2 w 8"/>
                                      <a:gd name="T5" fmla="*/ 9 h 9"/>
                                      <a:gd name="T6" fmla="*/ 8 w 8"/>
                                      <a:gd name="T7" fmla="*/ 6 h 9"/>
                                      <a:gd name="T8" fmla="*/ 7 w 8"/>
                                      <a:gd name="T9" fmla="*/ 3 h 9"/>
                                      <a:gd name="T10" fmla="*/ 6 w 8"/>
                                      <a:gd name="T11" fmla="*/ 0 h 9"/>
                                      <a:gd name="T12" fmla="*/ 0 w 8"/>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8" h="9">
                                        <a:moveTo>
                                          <a:pt x="0" y="3"/>
                                        </a:moveTo>
                                        <a:lnTo>
                                          <a:pt x="1" y="6"/>
                                        </a:lnTo>
                                        <a:lnTo>
                                          <a:pt x="2" y="9"/>
                                        </a:lnTo>
                                        <a:lnTo>
                                          <a:pt x="8" y="6"/>
                                        </a:lnTo>
                                        <a:lnTo>
                                          <a:pt x="7" y="3"/>
                                        </a:lnTo>
                                        <a:lnTo>
                                          <a:pt x="6"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06" name="Freeform 21951"/>
                                <wps:cNvSpPr>
                                  <a:spLocks/>
                                </wps:cNvSpPr>
                                <wps:spPr bwMode="auto">
                                  <a:xfrm>
                                    <a:off x="2612" y="334"/>
                                    <a:ext cx="8" cy="8"/>
                                  </a:xfrm>
                                  <a:custGeom>
                                    <a:avLst/>
                                    <a:gdLst>
                                      <a:gd name="T0" fmla="*/ 0 w 8"/>
                                      <a:gd name="T1" fmla="*/ 2 h 8"/>
                                      <a:gd name="T2" fmla="*/ 1 w 8"/>
                                      <a:gd name="T3" fmla="*/ 5 h 8"/>
                                      <a:gd name="T4" fmla="*/ 2 w 8"/>
                                      <a:gd name="T5" fmla="*/ 8 h 8"/>
                                      <a:gd name="T6" fmla="*/ 8 w 8"/>
                                      <a:gd name="T7" fmla="*/ 6 h 8"/>
                                      <a:gd name="T8" fmla="*/ 7 w 8"/>
                                      <a:gd name="T9" fmla="*/ 3 h 8"/>
                                      <a:gd name="T10" fmla="*/ 6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1" y="5"/>
                                        </a:lnTo>
                                        <a:lnTo>
                                          <a:pt x="2" y="8"/>
                                        </a:lnTo>
                                        <a:lnTo>
                                          <a:pt x="8" y="6"/>
                                        </a:lnTo>
                                        <a:lnTo>
                                          <a:pt x="7" y="3"/>
                                        </a:lnTo>
                                        <a:lnTo>
                                          <a:pt x="6"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07" name="Freeform 21952"/>
                                <wps:cNvSpPr>
                                  <a:spLocks/>
                                </wps:cNvSpPr>
                                <wps:spPr bwMode="auto">
                                  <a:xfrm>
                                    <a:off x="2612" y="334"/>
                                    <a:ext cx="8" cy="8"/>
                                  </a:xfrm>
                                  <a:custGeom>
                                    <a:avLst/>
                                    <a:gdLst>
                                      <a:gd name="T0" fmla="*/ 0 w 8"/>
                                      <a:gd name="T1" fmla="*/ 2 h 8"/>
                                      <a:gd name="T2" fmla="*/ 1 w 8"/>
                                      <a:gd name="T3" fmla="*/ 5 h 8"/>
                                      <a:gd name="T4" fmla="*/ 2 w 8"/>
                                      <a:gd name="T5" fmla="*/ 8 h 8"/>
                                      <a:gd name="T6" fmla="*/ 8 w 8"/>
                                      <a:gd name="T7" fmla="*/ 6 h 8"/>
                                      <a:gd name="T8" fmla="*/ 7 w 8"/>
                                      <a:gd name="T9" fmla="*/ 3 h 8"/>
                                      <a:gd name="T10" fmla="*/ 6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1" y="5"/>
                                        </a:lnTo>
                                        <a:lnTo>
                                          <a:pt x="2" y="8"/>
                                        </a:lnTo>
                                        <a:lnTo>
                                          <a:pt x="8" y="6"/>
                                        </a:lnTo>
                                        <a:lnTo>
                                          <a:pt x="7" y="3"/>
                                        </a:lnTo>
                                        <a:lnTo>
                                          <a:pt x="6"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08" name="Freeform 21953"/>
                                <wps:cNvSpPr>
                                  <a:spLocks/>
                                </wps:cNvSpPr>
                                <wps:spPr bwMode="auto">
                                  <a:xfrm>
                                    <a:off x="2618" y="334"/>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09" name="Line 21954"/>
                                <wps:cNvCnPr>
                                  <a:cxnSpLocks noChangeShapeType="1"/>
                                </wps:cNvCnPr>
                                <wps:spPr bwMode="auto">
                                  <a:xfrm>
                                    <a:off x="2618" y="33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10" name="Freeform 21955"/>
                                <wps:cNvSpPr>
                                  <a:spLocks/>
                                </wps:cNvSpPr>
                                <wps:spPr bwMode="auto">
                                  <a:xfrm>
                                    <a:off x="2618" y="332"/>
                                    <a:ext cx="8" cy="8"/>
                                  </a:xfrm>
                                  <a:custGeom>
                                    <a:avLst/>
                                    <a:gdLst>
                                      <a:gd name="T0" fmla="*/ 0 w 8"/>
                                      <a:gd name="T1" fmla="*/ 2 h 8"/>
                                      <a:gd name="T2" fmla="*/ 1 w 8"/>
                                      <a:gd name="T3" fmla="*/ 5 h 8"/>
                                      <a:gd name="T4" fmla="*/ 2 w 8"/>
                                      <a:gd name="T5" fmla="*/ 8 h 8"/>
                                      <a:gd name="T6" fmla="*/ 8 w 8"/>
                                      <a:gd name="T7" fmla="*/ 6 h 8"/>
                                      <a:gd name="T8" fmla="*/ 7 w 8"/>
                                      <a:gd name="T9" fmla="*/ 3 h 8"/>
                                      <a:gd name="T10" fmla="*/ 6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1" y="5"/>
                                        </a:lnTo>
                                        <a:lnTo>
                                          <a:pt x="2" y="8"/>
                                        </a:lnTo>
                                        <a:lnTo>
                                          <a:pt x="8" y="6"/>
                                        </a:lnTo>
                                        <a:lnTo>
                                          <a:pt x="7" y="3"/>
                                        </a:lnTo>
                                        <a:lnTo>
                                          <a:pt x="6"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11" name="Freeform 21956"/>
                                <wps:cNvSpPr>
                                  <a:spLocks/>
                                </wps:cNvSpPr>
                                <wps:spPr bwMode="auto">
                                  <a:xfrm>
                                    <a:off x="2618" y="332"/>
                                    <a:ext cx="8" cy="8"/>
                                  </a:xfrm>
                                  <a:custGeom>
                                    <a:avLst/>
                                    <a:gdLst>
                                      <a:gd name="T0" fmla="*/ 0 w 8"/>
                                      <a:gd name="T1" fmla="*/ 2 h 8"/>
                                      <a:gd name="T2" fmla="*/ 1 w 8"/>
                                      <a:gd name="T3" fmla="*/ 5 h 8"/>
                                      <a:gd name="T4" fmla="*/ 2 w 8"/>
                                      <a:gd name="T5" fmla="*/ 8 h 8"/>
                                      <a:gd name="T6" fmla="*/ 8 w 8"/>
                                      <a:gd name="T7" fmla="*/ 6 h 8"/>
                                      <a:gd name="T8" fmla="*/ 7 w 8"/>
                                      <a:gd name="T9" fmla="*/ 3 h 8"/>
                                      <a:gd name="T10" fmla="*/ 6 w 8"/>
                                      <a:gd name="T11" fmla="*/ 0 h 8"/>
                                      <a:gd name="T12" fmla="*/ 0 w 8"/>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8" h="8">
                                        <a:moveTo>
                                          <a:pt x="0" y="2"/>
                                        </a:moveTo>
                                        <a:lnTo>
                                          <a:pt x="1" y="5"/>
                                        </a:lnTo>
                                        <a:lnTo>
                                          <a:pt x="2" y="8"/>
                                        </a:lnTo>
                                        <a:lnTo>
                                          <a:pt x="8" y="6"/>
                                        </a:lnTo>
                                        <a:lnTo>
                                          <a:pt x="7" y="3"/>
                                        </a:lnTo>
                                        <a:lnTo>
                                          <a:pt x="6"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12" name="Freeform 21957"/>
                                <wps:cNvSpPr>
                                  <a:spLocks/>
                                </wps:cNvSpPr>
                                <wps:spPr bwMode="auto">
                                  <a:xfrm>
                                    <a:off x="2624" y="332"/>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13" name="Line 21958"/>
                                <wps:cNvCnPr>
                                  <a:cxnSpLocks noChangeShapeType="1"/>
                                </wps:cNvCnPr>
                                <wps:spPr bwMode="auto">
                                  <a:xfrm>
                                    <a:off x="2624" y="3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14" name="Freeform 21959"/>
                                <wps:cNvSpPr>
                                  <a:spLocks/>
                                </wps:cNvSpPr>
                                <wps:spPr bwMode="auto">
                                  <a:xfrm>
                                    <a:off x="2624" y="328"/>
                                    <a:ext cx="15" cy="10"/>
                                  </a:xfrm>
                                  <a:custGeom>
                                    <a:avLst/>
                                    <a:gdLst>
                                      <a:gd name="T0" fmla="*/ 0 w 15"/>
                                      <a:gd name="T1" fmla="*/ 4 h 10"/>
                                      <a:gd name="T2" fmla="*/ 1 w 15"/>
                                      <a:gd name="T3" fmla="*/ 7 h 10"/>
                                      <a:gd name="T4" fmla="*/ 2 w 15"/>
                                      <a:gd name="T5" fmla="*/ 10 h 10"/>
                                      <a:gd name="T6" fmla="*/ 15 w 15"/>
                                      <a:gd name="T7" fmla="*/ 6 h 10"/>
                                      <a:gd name="T8" fmla="*/ 14 w 15"/>
                                      <a:gd name="T9" fmla="*/ 3 h 10"/>
                                      <a:gd name="T10" fmla="*/ 13 w 15"/>
                                      <a:gd name="T11" fmla="*/ 0 h 10"/>
                                      <a:gd name="T12" fmla="*/ 0 w 15"/>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5" h="10">
                                        <a:moveTo>
                                          <a:pt x="0" y="4"/>
                                        </a:moveTo>
                                        <a:lnTo>
                                          <a:pt x="1" y="7"/>
                                        </a:lnTo>
                                        <a:lnTo>
                                          <a:pt x="2" y="10"/>
                                        </a:lnTo>
                                        <a:lnTo>
                                          <a:pt x="15" y="6"/>
                                        </a:lnTo>
                                        <a:lnTo>
                                          <a:pt x="14" y="3"/>
                                        </a:lnTo>
                                        <a:lnTo>
                                          <a:pt x="1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15" name="Freeform 21960"/>
                                <wps:cNvSpPr>
                                  <a:spLocks/>
                                </wps:cNvSpPr>
                                <wps:spPr bwMode="auto">
                                  <a:xfrm>
                                    <a:off x="2624" y="328"/>
                                    <a:ext cx="15" cy="10"/>
                                  </a:xfrm>
                                  <a:custGeom>
                                    <a:avLst/>
                                    <a:gdLst>
                                      <a:gd name="T0" fmla="*/ 0 w 15"/>
                                      <a:gd name="T1" fmla="*/ 4 h 10"/>
                                      <a:gd name="T2" fmla="*/ 1 w 15"/>
                                      <a:gd name="T3" fmla="*/ 7 h 10"/>
                                      <a:gd name="T4" fmla="*/ 2 w 15"/>
                                      <a:gd name="T5" fmla="*/ 10 h 10"/>
                                      <a:gd name="T6" fmla="*/ 15 w 15"/>
                                      <a:gd name="T7" fmla="*/ 6 h 10"/>
                                      <a:gd name="T8" fmla="*/ 14 w 15"/>
                                      <a:gd name="T9" fmla="*/ 3 h 10"/>
                                      <a:gd name="T10" fmla="*/ 13 w 15"/>
                                      <a:gd name="T11" fmla="*/ 0 h 10"/>
                                      <a:gd name="T12" fmla="*/ 0 w 15"/>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5" h="10">
                                        <a:moveTo>
                                          <a:pt x="0" y="4"/>
                                        </a:moveTo>
                                        <a:lnTo>
                                          <a:pt x="1" y="7"/>
                                        </a:lnTo>
                                        <a:lnTo>
                                          <a:pt x="2" y="10"/>
                                        </a:lnTo>
                                        <a:lnTo>
                                          <a:pt x="15" y="6"/>
                                        </a:lnTo>
                                        <a:lnTo>
                                          <a:pt x="14" y="3"/>
                                        </a:lnTo>
                                        <a:lnTo>
                                          <a:pt x="1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16" name="Freeform 21961"/>
                                <wps:cNvSpPr>
                                  <a:spLocks/>
                                </wps:cNvSpPr>
                                <wps:spPr bwMode="auto">
                                  <a:xfrm>
                                    <a:off x="2637" y="328"/>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17" name="Line 21962"/>
                                <wps:cNvCnPr>
                                  <a:cxnSpLocks noChangeShapeType="1"/>
                                </wps:cNvCnPr>
                                <wps:spPr bwMode="auto">
                                  <a:xfrm>
                                    <a:off x="2637" y="3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18" name="Freeform 21963"/>
                                <wps:cNvSpPr>
                                  <a:spLocks/>
                                </wps:cNvSpPr>
                                <wps:spPr bwMode="auto">
                                  <a:xfrm>
                                    <a:off x="2637" y="324"/>
                                    <a:ext cx="14" cy="10"/>
                                  </a:xfrm>
                                  <a:custGeom>
                                    <a:avLst/>
                                    <a:gdLst>
                                      <a:gd name="T0" fmla="*/ 0 w 14"/>
                                      <a:gd name="T1" fmla="*/ 4 h 10"/>
                                      <a:gd name="T2" fmla="*/ 1 w 14"/>
                                      <a:gd name="T3" fmla="*/ 7 h 10"/>
                                      <a:gd name="T4" fmla="*/ 2 w 14"/>
                                      <a:gd name="T5" fmla="*/ 10 h 10"/>
                                      <a:gd name="T6" fmla="*/ 14 w 14"/>
                                      <a:gd name="T7" fmla="*/ 6 h 10"/>
                                      <a:gd name="T8" fmla="*/ 13 w 14"/>
                                      <a:gd name="T9" fmla="*/ 3 h 10"/>
                                      <a:gd name="T10" fmla="*/ 12 w 14"/>
                                      <a:gd name="T11" fmla="*/ 0 h 10"/>
                                      <a:gd name="T12" fmla="*/ 0 w 14"/>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0" y="4"/>
                                        </a:moveTo>
                                        <a:lnTo>
                                          <a:pt x="1" y="7"/>
                                        </a:lnTo>
                                        <a:lnTo>
                                          <a:pt x="2" y="10"/>
                                        </a:lnTo>
                                        <a:lnTo>
                                          <a:pt x="14" y="6"/>
                                        </a:lnTo>
                                        <a:lnTo>
                                          <a:pt x="13" y="3"/>
                                        </a:lnTo>
                                        <a:lnTo>
                                          <a:pt x="1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19" name="Freeform 21964"/>
                                <wps:cNvSpPr>
                                  <a:spLocks/>
                                </wps:cNvSpPr>
                                <wps:spPr bwMode="auto">
                                  <a:xfrm>
                                    <a:off x="2637" y="324"/>
                                    <a:ext cx="14" cy="10"/>
                                  </a:xfrm>
                                  <a:custGeom>
                                    <a:avLst/>
                                    <a:gdLst>
                                      <a:gd name="T0" fmla="*/ 0 w 14"/>
                                      <a:gd name="T1" fmla="*/ 4 h 10"/>
                                      <a:gd name="T2" fmla="*/ 1 w 14"/>
                                      <a:gd name="T3" fmla="*/ 7 h 10"/>
                                      <a:gd name="T4" fmla="*/ 2 w 14"/>
                                      <a:gd name="T5" fmla="*/ 10 h 10"/>
                                      <a:gd name="T6" fmla="*/ 14 w 14"/>
                                      <a:gd name="T7" fmla="*/ 6 h 10"/>
                                      <a:gd name="T8" fmla="*/ 13 w 14"/>
                                      <a:gd name="T9" fmla="*/ 3 h 10"/>
                                      <a:gd name="T10" fmla="*/ 12 w 14"/>
                                      <a:gd name="T11" fmla="*/ 0 h 10"/>
                                      <a:gd name="T12" fmla="*/ 0 w 14"/>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0" y="4"/>
                                        </a:moveTo>
                                        <a:lnTo>
                                          <a:pt x="1" y="7"/>
                                        </a:lnTo>
                                        <a:lnTo>
                                          <a:pt x="2" y="10"/>
                                        </a:lnTo>
                                        <a:lnTo>
                                          <a:pt x="14" y="6"/>
                                        </a:lnTo>
                                        <a:lnTo>
                                          <a:pt x="13" y="3"/>
                                        </a:lnTo>
                                        <a:lnTo>
                                          <a:pt x="1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20" name="Freeform 21965"/>
                                <wps:cNvSpPr>
                                  <a:spLocks/>
                                </wps:cNvSpPr>
                                <wps:spPr bwMode="auto">
                                  <a:xfrm>
                                    <a:off x="2650" y="327"/>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21" name="Line 21966"/>
                                <wps:cNvCnPr>
                                  <a:cxnSpLocks noChangeShapeType="1"/>
                                </wps:cNvCnPr>
                                <wps:spPr bwMode="auto">
                                  <a:xfrm>
                                    <a:off x="2651" y="33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22" name="Freeform 21967"/>
                                <wps:cNvSpPr>
                                  <a:spLocks/>
                                </wps:cNvSpPr>
                                <wps:spPr bwMode="auto">
                                  <a:xfrm>
                                    <a:off x="2649" y="320"/>
                                    <a:ext cx="15" cy="10"/>
                                  </a:xfrm>
                                  <a:custGeom>
                                    <a:avLst/>
                                    <a:gdLst>
                                      <a:gd name="T0" fmla="*/ 0 w 15"/>
                                      <a:gd name="T1" fmla="*/ 4 h 10"/>
                                      <a:gd name="T2" fmla="*/ 1 w 15"/>
                                      <a:gd name="T3" fmla="*/ 7 h 10"/>
                                      <a:gd name="T4" fmla="*/ 2 w 15"/>
                                      <a:gd name="T5" fmla="*/ 10 h 10"/>
                                      <a:gd name="T6" fmla="*/ 15 w 15"/>
                                      <a:gd name="T7" fmla="*/ 6 h 10"/>
                                      <a:gd name="T8" fmla="*/ 14 w 15"/>
                                      <a:gd name="T9" fmla="*/ 3 h 10"/>
                                      <a:gd name="T10" fmla="*/ 13 w 15"/>
                                      <a:gd name="T11" fmla="*/ 0 h 10"/>
                                      <a:gd name="T12" fmla="*/ 0 w 15"/>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5" h="10">
                                        <a:moveTo>
                                          <a:pt x="0" y="4"/>
                                        </a:moveTo>
                                        <a:lnTo>
                                          <a:pt x="1" y="7"/>
                                        </a:lnTo>
                                        <a:lnTo>
                                          <a:pt x="2" y="10"/>
                                        </a:lnTo>
                                        <a:lnTo>
                                          <a:pt x="15" y="6"/>
                                        </a:lnTo>
                                        <a:lnTo>
                                          <a:pt x="14" y="3"/>
                                        </a:lnTo>
                                        <a:lnTo>
                                          <a:pt x="1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23" name="Freeform 21968"/>
                                <wps:cNvSpPr>
                                  <a:spLocks/>
                                </wps:cNvSpPr>
                                <wps:spPr bwMode="auto">
                                  <a:xfrm>
                                    <a:off x="2649" y="320"/>
                                    <a:ext cx="15" cy="10"/>
                                  </a:xfrm>
                                  <a:custGeom>
                                    <a:avLst/>
                                    <a:gdLst>
                                      <a:gd name="T0" fmla="*/ 0 w 15"/>
                                      <a:gd name="T1" fmla="*/ 4 h 10"/>
                                      <a:gd name="T2" fmla="*/ 1 w 15"/>
                                      <a:gd name="T3" fmla="*/ 7 h 10"/>
                                      <a:gd name="T4" fmla="*/ 2 w 15"/>
                                      <a:gd name="T5" fmla="*/ 10 h 10"/>
                                      <a:gd name="T6" fmla="*/ 15 w 15"/>
                                      <a:gd name="T7" fmla="*/ 6 h 10"/>
                                      <a:gd name="T8" fmla="*/ 14 w 15"/>
                                      <a:gd name="T9" fmla="*/ 3 h 10"/>
                                      <a:gd name="T10" fmla="*/ 13 w 15"/>
                                      <a:gd name="T11" fmla="*/ 0 h 10"/>
                                      <a:gd name="T12" fmla="*/ 0 w 15"/>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5" h="10">
                                        <a:moveTo>
                                          <a:pt x="0" y="4"/>
                                        </a:moveTo>
                                        <a:lnTo>
                                          <a:pt x="1" y="7"/>
                                        </a:lnTo>
                                        <a:lnTo>
                                          <a:pt x="2" y="10"/>
                                        </a:lnTo>
                                        <a:lnTo>
                                          <a:pt x="15" y="6"/>
                                        </a:lnTo>
                                        <a:lnTo>
                                          <a:pt x="14" y="3"/>
                                        </a:lnTo>
                                        <a:lnTo>
                                          <a:pt x="1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24" name="Freeform 21969"/>
                                <wps:cNvSpPr>
                                  <a:spLocks/>
                                </wps:cNvSpPr>
                                <wps:spPr bwMode="auto">
                                  <a:xfrm>
                                    <a:off x="2663" y="323"/>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25" name="Line 21970"/>
                                <wps:cNvCnPr>
                                  <a:cxnSpLocks noChangeShapeType="1"/>
                                </wps:cNvCnPr>
                                <wps:spPr bwMode="auto">
                                  <a:xfrm>
                                    <a:off x="2664" y="32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26" name="Freeform 21971"/>
                                <wps:cNvSpPr>
                                  <a:spLocks/>
                                </wps:cNvSpPr>
                                <wps:spPr bwMode="auto">
                                  <a:xfrm>
                                    <a:off x="2662" y="311"/>
                                    <a:ext cx="26" cy="15"/>
                                  </a:xfrm>
                                  <a:custGeom>
                                    <a:avLst/>
                                    <a:gdLst>
                                      <a:gd name="T0" fmla="*/ 0 w 26"/>
                                      <a:gd name="T1" fmla="*/ 9 h 15"/>
                                      <a:gd name="T2" fmla="*/ 1 w 26"/>
                                      <a:gd name="T3" fmla="*/ 12 h 15"/>
                                      <a:gd name="T4" fmla="*/ 2 w 26"/>
                                      <a:gd name="T5" fmla="*/ 15 h 15"/>
                                      <a:gd name="T6" fmla="*/ 26 w 26"/>
                                      <a:gd name="T7" fmla="*/ 6 h 15"/>
                                      <a:gd name="T8" fmla="*/ 25 w 26"/>
                                      <a:gd name="T9" fmla="*/ 3 h 15"/>
                                      <a:gd name="T10" fmla="*/ 24 w 26"/>
                                      <a:gd name="T11" fmla="*/ 0 h 15"/>
                                      <a:gd name="T12" fmla="*/ 0 w 26"/>
                                      <a:gd name="T13" fmla="*/ 9 h 15"/>
                                    </a:gdLst>
                                    <a:ahLst/>
                                    <a:cxnLst>
                                      <a:cxn ang="0">
                                        <a:pos x="T0" y="T1"/>
                                      </a:cxn>
                                      <a:cxn ang="0">
                                        <a:pos x="T2" y="T3"/>
                                      </a:cxn>
                                      <a:cxn ang="0">
                                        <a:pos x="T4" y="T5"/>
                                      </a:cxn>
                                      <a:cxn ang="0">
                                        <a:pos x="T6" y="T7"/>
                                      </a:cxn>
                                      <a:cxn ang="0">
                                        <a:pos x="T8" y="T9"/>
                                      </a:cxn>
                                      <a:cxn ang="0">
                                        <a:pos x="T10" y="T11"/>
                                      </a:cxn>
                                      <a:cxn ang="0">
                                        <a:pos x="T12" y="T13"/>
                                      </a:cxn>
                                    </a:cxnLst>
                                    <a:rect l="0" t="0" r="r" b="b"/>
                                    <a:pathLst>
                                      <a:path w="26" h="15">
                                        <a:moveTo>
                                          <a:pt x="0" y="9"/>
                                        </a:moveTo>
                                        <a:lnTo>
                                          <a:pt x="1" y="12"/>
                                        </a:lnTo>
                                        <a:lnTo>
                                          <a:pt x="2" y="15"/>
                                        </a:lnTo>
                                        <a:lnTo>
                                          <a:pt x="26" y="6"/>
                                        </a:lnTo>
                                        <a:lnTo>
                                          <a:pt x="25" y="3"/>
                                        </a:lnTo>
                                        <a:lnTo>
                                          <a:pt x="24"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27" name="Freeform 21972"/>
                                <wps:cNvSpPr>
                                  <a:spLocks/>
                                </wps:cNvSpPr>
                                <wps:spPr bwMode="auto">
                                  <a:xfrm>
                                    <a:off x="2662" y="311"/>
                                    <a:ext cx="26" cy="15"/>
                                  </a:xfrm>
                                  <a:custGeom>
                                    <a:avLst/>
                                    <a:gdLst>
                                      <a:gd name="T0" fmla="*/ 0 w 26"/>
                                      <a:gd name="T1" fmla="*/ 9 h 15"/>
                                      <a:gd name="T2" fmla="*/ 1 w 26"/>
                                      <a:gd name="T3" fmla="*/ 12 h 15"/>
                                      <a:gd name="T4" fmla="*/ 2 w 26"/>
                                      <a:gd name="T5" fmla="*/ 15 h 15"/>
                                      <a:gd name="T6" fmla="*/ 26 w 26"/>
                                      <a:gd name="T7" fmla="*/ 6 h 15"/>
                                      <a:gd name="T8" fmla="*/ 25 w 26"/>
                                      <a:gd name="T9" fmla="*/ 3 h 15"/>
                                      <a:gd name="T10" fmla="*/ 24 w 26"/>
                                      <a:gd name="T11" fmla="*/ 0 h 15"/>
                                      <a:gd name="T12" fmla="*/ 0 w 26"/>
                                      <a:gd name="T13" fmla="*/ 9 h 15"/>
                                    </a:gdLst>
                                    <a:ahLst/>
                                    <a:cxnLst>
                                      <a:cxn ang="0">
                                        <a:pos x="T0" y="T1"/>
                                      </a:cxn>
                                      <a:cxn ang="0">
                                        <a:pos x="T2" y="T3"/>
                                      </a:cxn>
                                      <a:cxn ang="0">
                                        <a:pos x="T4" y="T5"/>
                                      </a:cxn>
                                      <a:cxn ang="0">
                                        <a:pos x="T6" y="T7"/>
                                      </a:cxn>
                                      <a:cxn ang="0">
                                        <a:pos x="T8" y="T9"/>
                                      </a:cxn>
                                      <a:cxn ang="0">
                                        <a:pos x="T10" y="T11"/>
                                      </a:cxn>
                                      <a:cxn ang="0">
                                        <a:pos x="T12" y="T13"/>
                                      </a:cxn>
                                    </a:cxnLst>
                                    <a:rect l="0" t="0" r="r" b="b"/>
                                    <a:pathLst>
                                      <a:path w="26" h="15">
                                        <a:moveTo>
                                          <a:pt x="0" y="9"/>
                                        </a:moveTo>
                                        <a:lnTo>
                                          <a:pt x="1" y="12"/>
                                        </a:lnTo>
                                        <a:lnTo>
                                          <a:pt x="2" y="15"/>
                                        </a:lnTo>
                                        <a:lnTo>
                                          <a:pt x="26" y="6"/>
                                        </a:lnTo>
                                        <a:lnTo>
                                          <a:pt x="25" y="3"/>
                                        </a:lnTo>
                                        <a:lnTo>
                                          <a:pt x="24"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28" name="Freeform 21973"/>
                                <wps:cNvSpPr>
                                  <a:spLocks/>
                                </wps:cNvSpPr>
                                <wps:spPr bwMode="auto">
                                  <a:xfrm>
                                    <a:off x="2686" y="311"/>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29" name="Line 21974"/>
                                <wps:cNvCnPr>
                                  <a:cxnSpLocks noChangeShapeType="1"/>
                                </wps:cNvCnPr>
                                <wps:spPr bwMode="auto">
                                  <a:xfrm>
                                    <a:off x="2686" y="3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30" name="Freeform 21975"/>
                                <wps:cNvSpPr>
                                  <a:spLocks/>
                                </wps:cNvSpPr>
                                <wps:spPr bwMode="auto">
                                  <a:xfrm>
                                    <a:off x="2686" y="307"/>
                                    <a:ext cx="14" cy="10"/>
                                  </a:xfrm>
                                  <a:custGeom>
                                    <a:avLst/>
                                    <a:gdLst>
                                      <a:gd name="T0" fmla="*/ 0 w 14"/>
                                      <a:gd name="T1" fmla="*/ 4 h 10"/>
                                      <a:gd name="T2" fmla="*/ 1 w 14"/>
                                      <a:gd name="T3" fmla="*/ 7 h 10"/>
                                      <a:gd name="T4" fmla="*/ 2 w 14"/>
                                      <a:gd name="T5" fmla="*/ 10 h 10"/>
                                      <a:gd name="T6" fmla="*/ 14 w 14"/>
                                      <a:gd name="T7" fmla="*/ 6 h 10"/>
                                      <a:gd name="T8" fmla="*/ 13 w 14"/>
                                      <a:gd name="T9" fmla="*/ 3 h 10"/>
                                      <a:gd name="T10" fmla="*/ 12 w 14"/>
                                      <a:gd name="T11" fmla="*/ 0 h 10"/>
                                      <a:gd name="T12" fmla="*/ 0 w 14"/>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0" y="4"/>
                                        </a:moveTo>
                                        <a:lnTo>
                                          <a:pt x="1" y="7"/>
                                        </a:lnTo>
                                        <a:lnTo>
                                          <a:pt x="2" y="10"/>
                                        </a:lnTo>
                                        <a:lnTo>
                                          <a:pt x="14" y="6"/>
                                        </a:lnTo>
                                        <a:lnTo>
                                          <a:pt x="13" y="3"/>
                                        </a:lnTo>
                                        <a:lnTo>
                                          <a:pt x="1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31" name="Freeform 21976"/>
                                <wps:cNvSpPr>
                                  <a:spLocks/>
                                </wps:cNvSpPr>
                                <wps:spPr bwMode="auto">
                                  <a:xfrm>
                                    <a:off x="2686" y="307"/>
                                    <a:ext cx="14" cy="10"/>
                                  </a:xfrm>
                                  <a:custGeom>
                                    <a:avLst/>
                                    <a:gdLst>
                                      <a:gd name="T0" fmla="*/ 0 w 14"/>
                                      <a:gd name="T1" fmla="*/ 4 h 10"/>
                                      <a:gd name="T2" fmla="*/ 1 w 14"/>
                                      <a:gd name="T3" fmla="*/ 7 h 10"/>
                                      <a:gd name="T4" fmla="*/ 2 w 14"/>
                                      <a:gd name="T5" fmla="*/ 10 h 10"/>
                                      <a:gd name="T6" fmla="*/ 14 w 14"/>
                                      <a:gd name="T7" fmla="*/ 6 h 10"/>
                                      <a:gd name="T8" fmla="*/ 13 w 14"/>
                                      <a:gd name="T9" fmla="*/ 3 h 10"/>
                                      <a:gd name="T10" fmla="*/ 12 w 14"/>
                                      <a:gd name="T11" fmla="*/ 0 h 10"/>
                                      <a:gd name="T12" fmla="*/ 0 w 14"/>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0" y="4"/>
                                        </a:moveTo>
                                        <a:lnTo>
                                          <a:pt x="1" y="7"/>
                                        </a:lnTo>
                                        <a:lnTo>
                                          <a:pt x="2" y="10"/>
                                        </a:lnTo>
                                        <a:lnTo>
                                          <a:pt x="14" y="6"/>
                                        </a:lnTo>
                                        <a:lnTo>
                                          <a:pt x="13" y="3"/>
                                        </a:lnTo>
                                        <a:lnTo>
                                          <a:pt x="1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32" name="Freeform 21977"/>
                                <wps:cNvSpPr>
                                  <a:spLocks/>
                                </wps:cNvSpPr>
                                <wps:spPr bwMode="auto">
                                  <a:xfrm>
                                    <a:off x="2698" y="307"/>
                                    <a:ext cx="1" cy="3"/>
                                  </a:xfrm>
                                  <a:custGeom>
                                    <a:avLst/>
                                    <a:gdLst>
                                      <a:gd name="T0" fmla="*/ 1 w 1"/>
                                      <a:gd name="T1" fmla="*/ 3 h 3"/>
                                      <a:gd name="T2" fmla="*/ 0 w 1"/>
                                      <a:gd name="T3" fmla="*/ 0 h 3"/>
                                      <a:gd name="T4" fmla="*/ 1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1"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33" name="Line 21978"/>
                                <wps:cNvCnPr>
                                  <a:cxnSpLocks noChangeShapeType="1"/>
                                </wps:cNvCnPr>
                                <wps:spPr bwMode="auto">
                                  <a:xfrm>
                                    <a:off x="2698" y="30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34" name="Freeform 21979"/>
                                <wps:cNvSpPr>
                                  <a:spLocks/>
                                </wps:cNvSpPr>
                                <wps:spPr bwMode="auto">
                                  <a:xfrm>
                                    <a:off x="2699" y="303"/>
                                    <a:ext cx="14" cy="10"/>
                                  </a:xfrm>
                                  <a:custGeom>
                                    <a:avLst/>
                                    <a:gdLst>
                                      <a:gd name="T0" fmla="*/ 0 w 14"/>
                                      <a:gd name="T1" fmla="*/ 4 h 10"/>
                                      <a:gd name="T2" fmla="*/ 0 w 14"/>
                                      <a:gd name="T3" fmla="*/ 7 h 10"/>
                                      <a:gd name="T4" fmla="*/ 1 w 14"/>
                                      <a:gd name="T5" fmla="*/ 10 h 10"/>
                                      <a:gd name="T6" fmla="*/ 14 w 14"/>
                                      <a:gd name="T7" fmla="*/ 6 h 10"/>
                                      <a:gd name="T8" fmla="*/ 13 w 14"/>
                                      <a:gd name="T9" fmla="*/ 3 h 10"/>
                                      <a:gd name="T10" fmla="*/ 12 w 14"/>
                                      <a:gd name="T11" fmla="*/ 0 h 10"/>
                                      <a:gd name="T12" fmla="*/ 0 w 14"/>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0" y="4"/>
                                        </a:moveTo>
                                        <a:lnTo>
                                          <a:pt x="0" y="7"/>
                                        </a:lnTo>
                                        <a:lnTo>
                                          <a:pt x="1" y="10"/>
                                        </a:lnTo>
                                        <a:lnTo>
                                          <a:pt x="14" y="6"/>
                                        </a:lnTo>
                                        <a:lnTo>
                                          <a:pt x="13" y="3"/>
                                        </a:lnTo>
                                        <a:lnTo>
                                          <a:pt x="1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35" name="Freeform 21980"/>
                                <wps:cNvSpPr>
                                  <a:spLocks/>
                                </wps:cNvSpPr>
                                <wps:spPr bwMode="auto">
                                  <a:xfrm>
                                    <a:off x="2699" y="303"/>
                                    <a:ext cx="14" cy="10"/>
                                  </a:xfrm>
                                  <a:custGeom>
                                    <a:avLst/>
                                    <a:gdLst>
                                      <a:gd name="T0" fmla="*/ 0 w 14"/>
                                      <a:gd name="T1" fmla="*/ 4 h 10"/>
                                      <a:gd name="T2" fmla="*/ 0 w 14"/>
                                      <a:gd name="T3" fmla="*/ 7 h 10"/>
                                      <a:gd name="T4" fmla="*/ 1 w 14"/>
                                      <a:gd name="T5" fmla="*/ 10 h 10"/>
                                      <a:gd name="T6" fmla="*/ 14 w 14"/>
                                      <a:gd name="T7" fmla="*/ 6 h 10"/>
                                      <a:gd name="T8" fmla="*/ 13 w 14"/>
                                      <a:gd name="T9" fmla="*/ 3 h 10"/>
                                      <a:gd name="T10" fmla="*/ 12 w 14"/>
                                      <a:gd name="T11" fmla="*/ 0 h 10"/>
                                      <a:gd name="T12" fmla="*/ 0 w 14"/>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0" y="4"/>
                                        </a:moveTo>
                                        <a:lnTo>
                                          <a:pt x="0" y="7"/>
                                        </a:lnTo>
                                        <a:lnTo>
                                          <a:pt x="1" y="10"/>
                                        </a:lnTo>
                                        <a:lnTo>
                                          <a:pt x="14" y="6"/>
                                        </a:lnTo>
                                        <a:lnTo>
                                          <a:pt x="13" y="3"/>
                                        </a:lnTo>
                                        <a:lnTo>
                                          <a:pt x="1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36" name="Freeform 21981"/>
                                <wps:cNvSpPr>
                                  <a:spLocks/>
                                </wps:cNvSpPr>
                                <wps:spPr bwMode="auto">
                                  <a:xfrm>
                                    <a:off x="2711" y="303"/>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37" name="Line 21982"/>
                                <wps:cNvCnPr>
                                  <a:cxnSpLocks noChangeShapeType="1"/>
                                </wps:cNvCnPr>
                                <wps:spPr bwMode="auto">
                                  <a:xfrm>
                                    <a:off x="2711" y="30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38" name="Freeform 21983"/>
                                <wps:cNvSpPr>
                                  <a:spLocks/>
                                </wps:cNvSpPr>
                                <wps:spPr bwMode="auto">
                                  <a:xfrm>
                                    <a:off x="2711" y="299"/>
                                    <a:ext cx="14" cy="10"/>
                                  </a:xfrm>
                                  <a:custGeom>
                                    <a:avLst/>
                                    <a:gdLst>
                                      <a:gd name="T0" fmla="*/ 0 w 14"/>
                                      <a:gd name="T1" fmla="*/ 4 h 10"/>
                                      <a:gd name="T2" fmla="*/ 1 w 14"/>
                                      <a:gd name="T3" fmla="*/ 7 h 10"/>
                                      <a:gd name="T4" fmla="*/ 2 w 14"/>
                                      <a:gd name="T5" fmla="*/ 10 h 10"/>
                                      <a:gd name="T6" fmla="*/ 14 w 14"/>
                                      <a:gd name="T7" fmla="*/ 6 h 10"/>
                                      <a:gd name="T8" fmla="*/ 13 w 14"/>
                                      <a:gd name="T9" fmla="*/ 3 h 10"/>
                                      <a:gd name="T10" fmla="*/ 13 w 14"/>
                                      <a:gd name="T11" fmla="*/ 0 h 10"/>
                                      <a:gd name="T12" fmla="*/ 0 w 14"/>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0" y="4"/>
                                        </a:moveTo>
                                        <a:lnTo>
                                          <a:pt x="1" y="7"/>
                                        </a:lnTo>
                                        <a:lnTo>
                                          <a:pt x="2" y="10"/>
                                        </a:lnTo>
                                        <a:lnTo>
                                          <a:pt x="14" y="6"/>
                                        </a:lnTo>
                                        <a:lnTo>
                                          <a:pt x="13" y="3"/>
                                        </a:lnTo>
                                        <a:lnTo>
                                          <a:pt x="1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39" name="Freeform 21984"/>
                                <wps:cNvSpPr>
                                  <a:spLocks/>
                                </wps:cNvSpPr>
                                <wps:spPr bwMode="auto">
                                  <a:xfrm>
                                    <a:off x="2711" y="299"/>
                                    <a:ext cx="14" cy="10"/>
                                  </a:xfrm>
                                  <a:custGeom>
                                    <a:avLst/>
                                    <a:gdLst>
                                      <a:gd name="T0" fmla="*/ 0 w 14"/>
                                      <a:gd name="T1" fmla="*/ 4 h 10"/>
                                      <a:gd name="T2" fmla="*/ 1 w 14"/>
                                      <a:gd name="T3" fmla="*/ 7 h 10"/>
                                      <a:gd name="T4" fmla="*/ 2 w 14"/>
                                      <a:gd name="T5" fmla="*/ 10 h 10"/>
                                      <a:gd name="T6" fmla="*/ 14 w 14"/>
                                      <a:gd name="T7" fmla="*/ 6 h 10"/>
                                      <a:gd name="T8" fmla="*/ 13 w 14"/>
                                      <a:gd name="T9" fmla="*/ 3 h 10"/>
                                      <a:gd name="T10" fmla="*/ 13 w 14"/>
                                      <a:gd name="T11" fmla="*/ 0 h 10"/>
                                      <a:gd name="T12" fmla="*/ 0 w 14"/>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0" y="4"/>
                                        </a:moveTo>
                                        <a:lnTo>
                                          <a:pt x="1" y="7"/>
                                        </a:lnTo>
                                        <a:lnTo>
                                          <a:pt x="2" y="10"/>
                                        </a:lnTo>
                                        <a:lnTo>
                                          <a:pt x="14" y="6"/>
                                        </a:lnTo>
                                        <a:lnTo>
                                          <a:pt x="13" y="3"/>
                                        </a:lnTo>
                                        <a:lnTo>
                                          <a:pt x="1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40" name="Rectangle 21985"/>
                                <wps:cNvSpPr>
                                  <a:spLocks noChangeArrowheads="1"/>
                                </wps:cNvSpPr>
                                <wps:spPr bwMode="auto">
                                  <a:xfrm>
                                    <a:off x="2724" y="299"/>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141" name="Line 21986"/>
                                <wps:cNvCnPr>
                                  <a:cxnSpLocks noChangeShapeType="1"/>
                                </wps:cNvCnPr>
                                <wps:spPr bwMode="auto">
                                  <a:xfrm>
                                    <a:off x="2724" y="29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42" name="Freeform 21987"/>
                                <wps:cNvSpPr>
                                  <a:spLocks/>
                                </wps:cNvSpPr>
                                <wps:spPr bwMode="auto">
                                  <a:xfrm>
                                    <a:off x="2724" y="296"/>
                                    <a:ext cx="14" cy="9"/>
                                  </a:xfrm>
                                  <a:custGeom>
                                    <a:avLst/>
                                    <a:gdLst>
                                      <a:gd name="T0" fmla="*/ 0 w 14"/>
                                      <a:gd name="T1" fmla="*/ 3 h 9"/>
                                      <a:gd name="T2" fmla="*/ 0 w 14"/>
                                      <a:gd name="T3" fmla="*/ 6 h 9"/>
                                      <a:gd name="T4" fmla="*/ 1 w 14"/>
                                      <a:gd name="T5" fmla="*/ 9 h 9"/>
                                      <a:gd name="T6" fmla="*/ 14 w 14"/>
                                      <a:gd name="T7" fmla="*/ 6 h 9"/>
                                      <a:gd name="T8" fmla="*/ 13 w 14"/>
                                      <a:gd name="T9" fmla="*/ 3 h 9"/>
                                      <a:gd name="T10" fmla="*/ 12 w 14"/>
                                      <a:gd name="T11" fmla="*/ 0 h 9"/>
                                      <a:gd name="T12" fmla="*/ 0 w 14"/>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4" h="9">
                                        <a:moveTo>
                                          <a:pt x="0" y="3"/>
                                        </a:moveTo>
                                        <a:lnTo>
                                          <a:pt x="0" y="6"/>
                                        </a:lnTo>
                                        <a:lnTo>
                                          <a:pt x="1" y="9"/>
                                        </a:lnTo>
                                        <a:lnTo>
                                          <a:pt x="14" y="6"/>
                                        </a:lnTo>
                                        <a:lnTo>
                                          <a:pt x="13" y="3"/>
                                        </a:lnTo>
                                        <a:lnTo>
                                          <a:pt x="1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43" name="Freeform 21988"/>
                                <wps:cNvSpPr>
                                  <a:spLocks/>
                                </wps:cNvSpPr>
                                <wps:spPr bwMode="auto">
                                  <a:xfrm>
                                    <a:off x="2724" y="296"/>
                                    <a:ext cx="14" cy="9"/>
                                  </a:xfrm>
                                  <a:custGeom>
                                    <a:avLst/>
                                    <a:gdLst>
                                      <a:gd name="T0" fmla="*/ 0 w 14"/>
                                      <a:gd name="T1" fmla="*/ 3 h 9"/>
                                      <a:gd name="T2" fmla="*/ 0 w 14"/>
                                      <a:gd name="T3" fmla="*/ 6 h 9"/>
                                      <a:gd name="T4" fmla="*/ 1 w 14"/>
                                      <a:gd name="T5" fmla="*/ 9 h 9"/>
                                      <a:gd name="T6" fmla="*/ 14 w 14"/>
                                      <a:gd name="T7" fmla="*/ 6 h 9"/>
                                      <a:gd name="T8" fmla="*/ 13 w 14"/>
                                      <a:gd name="T9" fmla="*/ 3 h 9"/>
                                      <a:gd name="T10" fmla="*/ 12 w 14"/>
                                      <a:gd name="T11" fmla="*/ 0 h 9"/>
                                      <a:gd name="T12" fmla="*/ 0 w 14"/>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4" h="9">
                                        <a:moveTo>
                                          <a:pt x="0" y="3"/>
                                        </a:moveTo>
                                        <a:lnTo>
                                          <a:pt x="0" y="6"/>
                                        </a:lnTo>
                                        <a:lnTo>
                                          <a:pt x="1" y="9"/>
                                        </a:lnTo>
                                        <a:lnTo>
                                          <a:pt x="14" y="6"/>
                                        </a:lnTo>
                                        <a:lnTo>
                                          <a:pt x="13" y="3"/>
                                        </a:lnTo>
                                        <a:lnTo>
                                          <a:pt x="1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44" name="Freeform 21989"/>
                                <wps:cNvSpPr>
                                  <a:spLocks/>
                                </wps:cNvSpPr>
                                <wps:spPr bwMode="auto">
                                  <a:xfrm>
                                    <a:off x="2736" y="296"/>
                                    <a:ext cx="4" cy="6"/>
                                  </a:xfrm>
                                  <a:custGeom>
                                    <a:avLst/>
                                    <a:gdLst>
                                      <a:gd name="T0" fmla="*/ 1 w 4"/>
                                      <a:gd name="T1" fmla="*/ 3 h 6"/>
                                      <a:gd name="T2" fmla="*/ 0 w 4"/>
                                      <a:gd name="T3" fmla="*/ 0 h 6"/>
                                      <a:gd name="T4" fmla="*/ 1 w 4"/>
                                      <a:gd name="T5" fmla="*/ 0 h 6"/>
                                      <a:gd name="T6" fmla="*/ 2 w 4"/>
                                      <a:gd name="T7" fmla="*/ 0 h 6"/>
                                      <a:gd name="T8" fmla="*/ 3 w 4"/>
                                      <a:gd name="T9" fmla="*/ 0 h 6"/>
                                      <a:gd name="T10" fmla="*/ 4 w 4"/>
                                      <a:gd name="T11" fmla="*/ 1 h 6"/>
                                      <a:gd name="T12" fmla="*/ 4 w 4"/>
                                      <a:gd name="T13" fmla="*/ 2 h 6"/>
                                      <a:gd name="T14" fmla="*/ 4 w 4"/>
                                      <a:gd name="T15" fmla="*/ 3 h 6"/>
                                      <a:gd name="T16" fmla="*/ 4 w 4"/>
                                      <a:gd name="T17" fmla="*/ 4 h 6"/>
                                      <a:gd name="T18" fmla="*/ 3 w 4"/>
                                      <a:gd name="T19" fmla="*/ 5 h 6"/>
                                      <a:gd name="T20" fmla="*/ 3 w 4"/>
                                      <a:gd name="T21" fmla="*/ 6 h 6"/>
                                      <a:gd name="T22" fmla="*/ 2 w 4"/>
                                      <a:gd name="T23" fmla="*/ 6 h 6"/>
                                      <a:gd name="T24" fmla="*/ 1 w 4"/>
                                      <a:gd name="T25"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 h="6">
                                        <a:moveTo>
                                          <a:pt x="1" y="3"/>
                                        </a:moveTo>
                                        <a:lnTo>
                                          <a:pt x="0" y="0"/>
                                        </a:lnTo>
                                        <a:lnTo>
                                          <a:pt x="1" y="0"/>
                                        </a:lnTo>
                                        <a:lnTo>
                                          <a:pt x="2" y="0"/>
                                        </a:lnTo>
                                        <a:lnTo>
                                          <a:pt x="3" y="0"/>
                                        </a:lnTo>
                                        <a:lnTo>
                                          <a:pt x="4" y="1"/>
                                        </a:lnTo>
                                        <a:lnTo>
                                          <a:pt x="4" y="2"/>
                                        </a:lnTo>
                                        <a:lnTo>
                                          <a:pt x="4" y="3"/>
                                        </a:lnTo>
                                        <a:lnTo>
                                          <a:pt x="4" y="4"/>
                                        </a:lnTo>
                                        <a:lnTo>
                                          <a:pt x="3" y="5"/>
                                        </a:lnTo>
                                        <a:lnTo>
                                          <a:pt x="3" y="6"/>
                                        </a:lnTo>
                                        <a:lnTo>
                                          <a:pt x="2" y="6"/>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45" name="Freeform 21990"/>
                                <wps:cNvSpPr>
                                  <a:spLocks/>
                                </wps:cNvSpPr>
                                <wps:spPr bwMode="auto">
                                  <a:xfrm>
                                    <a:off x="2736" y="296"/>
                                    <a:ext cx="4" cy="6"/>
                                  </a:xfrm>
                                  <a:custGeom>
                                    <a:avLst/>
                                    <a:gdLst>
                                      <a:gd name="T0" fmla="*/ 0 w 4"/>
                                      <a:gd name="T1" fmla="*/ 0 h 6"/>
                                      <a:gd name="T2" fmla="*/ 1 w 4"/>
                                      <a:gd name="T3" fmla="*/ 0 h 6"/>
                                      <a:gd name="T4" fmla="*/ 2 w 4"/>
                                      <a:gd name="T5" fmla="*/ 0 h 6"/>
                                      <a:gd name="T6" fmla="*/ 3 w 4"/>
                                      <a:gd name="T7" fmla="*/ 0 h 6"/>
                                      <a:gd name="T8" fmla="*/ 4 w 4"/>
                                      <a:gd name="T9" fmla="*/ 1 h 6"/>
                                      <a:gd name="T10" fmla="*/ 4 w 4"/>
                                      <a:gd name="T11" fmla="*/ 2 h 6"/>
                                      <a:gd name="T12" fmla="*/ 4 w 4"/>
                                      <a:gd name="T13" fmla="*/ 3 h 6"/>
                                      <a:gd name="T14" fmla="*/ 4 w 4"/>
                                      <a:gd name="T15" fmla="*/ 4 h 6"/>
                                      <a:gd name="T16" fmla="*/ 3 w 4"/>
                                      <a:gd name="T17" fmla="*/ 5 h 6"/>
                                      <a:gd name="T18" fmla="*/ 3 w 4"/>
                                      <a:gd name="T19" fmla="*/ 6 h 6"/>
                                      <a:gd name="T20" fmla="*/ 2 w 4"/>
                                      <a:gd name="T21"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 h="6">
                                        <a:moveTo>
                                          <a:pt x="0" y="0"/>
                                        </a:moveTo>
                                        <a:lnTo>
                                          <a:pt x="1" y="0"/>
                                        </a:lnTo>
                                        <a:lnTo>
                                          <a:pt x="2" y="0"/>
                                        </a:lnTo>
                                        <a:lnTo>
                                          <a:pt x="3" y="0"/>
                                        </a:lnTo>
                                        <a:lnTo>
                                          <a:pt x="4" y="1"/>
                                        </a:lnTo>
                                        <a:lnTo>
                                          <a:pt x="4" y="2"/>
                                        </a:lnTo>
                                        <a:lnTo>
                                          <a:pt x="4" y="3"/>
                                        </a:lnTo>
                                        <a:lnTo>
                                          <a:pt x="4" y="4"/>
                                        </a:lnTo>
                                        <a:lnTo>
                                          <a:pt x="3" y="5"/>
                                        </a:lnTo>
                                        <a:lnTo>
                                          <a:pt x="3" y="6"/>
                                        </a:lnTo>
                                        <a:lnTo>
                                          <a:pt x="2" y="6"/>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46" name="Freeform 21991"/>
                                <wps:cNvSpPr>
                                  <a:spLocks/>
                                </wps:cNvSpPr>
                                <wps:spPr bwMode="auto">
                                  <a:xfrm>
                                    <a:off x="1492" y="583"/>
                                    <a:ext cx="6" cy="5"/>
                                  </a:xfrm>
                                  <a:custGeom>
                                    <a:avLst/>
                                    <a:gdLst>
                                      <a:gd name="T0" fmla="*/ 3 w 6"/>
                                      <a:gd name="T1" fmla="*/ 1 h 5"/>
                                      <a:gd name="T2" fmla="*/ 6 w 6"/>
                                      <a:gd name="T3" fmla="*/ 0 h 5"/>
                                      <a:gd name="T4" fmla="*/ 6 w 6"/>
                                      <a:gd name="T5" fmla="*/ 1 h 5"/>
                                      <a:gd name="T6" fmla="*/ 6 w 6"/>
                                      <a:gd name="T7" fmla="*/ 2 h 5"/>
                                      <a:gd name="T8" fmla="*/ 6 w 6"/>
                                      <a:gd name="T9" fmla="*/ 3 h 5"/>
                                      <a:gd name="T10" fmla="*/ 5 w 6"/>
                                      <a:gd name="T11" fmla="*/ 4 h 5"/>
                                      <a:gd name="T12" fmla="*/ 4 w 6"/>
                                      <a:gd name="T13" fmla="*/ 4 h 5"/>
                                      <a:gd name="T14" fmla="*/ 3 w 6"/>
                                      <a:gd name="T15" fmla="*/ 5 h 5"/>
                                      <a:gd name="T16" fmla="*/ 2 w 6"/>
                                      <a:gd name="T17" fmla="*/ 4 h 5"/>
                                      <a:gd name="T18" fmla="*/ 1 w 6"/>
                                      <a:gd name="T19" fmla="*/ 4 h 5"/>
                                      <a:gd name="T20" fmla="*/ 0 w 6"/>
                                      <a:gd name="T21" fmla="*/ 4 h 5"/>
                                      <a:gd name="T22" fmla="*/ 0 w 6"/>
                                      <a:gd name="T23" fmla="*/ 3 h 5"/>
                                      <a:gd name="T24" fmla="*/ 3 w 6"/>
                                      <a:gd name="T25" fmla="*/ 1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 h="5">
                                        <a:moveTo>
                                          <a:pt x="3" y="1"/>
                                        </a:moveTo>
                                        <a:lnTo>
                                          <a:pt x="6" y="0"/>
                                        </a:lnTo>
                                        <a:lnTo>
                                          <a:pt x="6" y="1"/>
                                        </a:lnTo>
                                        <a:lnTo>
                                          <a:pt x="6" y="2"/>
                                        </a:lnTo>
                                        <a:lnTo>
                                          <a:pt x="6" y="3"/>
                                        </a:lnTo>
                                        <a:lnTo>
                                          <a:pt x="5" y="4"/>
                                        </a:lnTo>
                                        <a:lnTo>
                                          <a:pt x="4" y="4"/>
                                        </a:lnTo>
                                        <a:lnTo>
                                          <a:pt x="3" y="5"/>
                                        </a:lnTo>
                                        <a:lnTo>
                                          <a:pt x="2" y="4"/>
                                        </a:lnTo>
                                        <a:lnTo>
                                          <a:pt x="1" y="4"/>
                                        </a:lnTo>
                                        <a:lnTo>
                                          <a:pt x="0" y="4"/>
                                        </a:lnTo>
                                        <a:lnTo>
                                          <a:pt x="0" y="3"/>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47" name="Freeform 21992"/>
                                <wps:cNvSpPr>
                                  <a:spLocks/>
                                </wps:cNvSpPr>
                                <wps:spPr bwMode="auto">
                                  <a:xfrm>
                                    <a:off x="1492" y="583"/>
                                    <a:ext cx="6" cy="5"/>
                                  </a:xfrm>
                                  <a:custGeom>
                                    <a:avLst/>
                                    <a:gdLst>
                                      <a:gd name="T0" fmla="*/ 6 w 6"/>
                                      <a:gd name="T1" fmla="*/ 0 h 5"/>
                                      <a:gd name="T2" fmla="*/ 6 w 6"/>
                                      <a:gd name="T3" fmla="*/ 1 h 5"/>
                                      <a:gd name="T4" fmla="*/ 6 w 6"/>
                                      <a:gd name="T5" fmla="*/ 2 h 5"/>
                                      <a:gd name="T6" fmla="*/ 6 w 6"/>
                                      <a:gd name="T7" fmla="*/ 3 h 5"/>
                                      <a:gd name="T8" fmla="*/ 5 w 6"/>
                                      <a:gd name="T9" fmla="*/ 4 h 5"/>
                                      <a:gd name="T10" fmla="*/ 4 w 6"/>
                                      <a:gd name="T11" fmla="*/ 4 h 5"/>
                                      <a:gd name="T12" fmla="*/ 3 w 6"/>
                                      <a:gd name="T13" fmla="*/ 5 h 5"/>
                                      <a:gd name="T14" fmla="*/ 2 w 6"/>
                                      <a:gd name="T15" fmla="*/ 4 h 5"/>
                                      <a:gd name="T16" fmla="*/ 1 w 6"/>
                                      <a:gd name="T17" fmla="*/ 4 h 5"/>
                                      <a:gd name="T18" fmla="*/ 0 w 6"/>
                                      <a:gd name="T19" fmla="*/ 4 h 5"/>
                                      <a:gd name="T20" fmla="*/ 0 w 6"/>
                                      <a:gd name="T21" fmla="*/ 3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 h="5">
                                        <a:moveTo>
                                          <a:pt x="6" y="0"/>
                                        </a:moveTo>
                                        <a:lnTo>
                                          <a:pt x="6" y="1"/>
                                        </a:lnTo>
                                        <a:lnTo>
                                          <a:pt x="6" y="2"/>
                                        </a:lnTo>
                                        <a:lnTo>
                                          <a:pt x="6" y="3"/>
                                        </a:lnTo>
                                        <a:lnTo>
                                          <a:pt x="5" y="4"/>
                                        </a:lnTo>
                                        <a:lnTo>
                                          <a:pt x="4" y="4"/>
                                        </a:lnTo>
                                        <a:lnTo>
                                          <a:pt x="3" y="5"/>
                                        </a:lnTo>
                                        <a:lnTo>
                                          <a:pt x="2" y="4"/>
                                        </a:lnTo>
                                        <a:lnTo>
                                          <a:pt x="1" y="4"/>
                                        </a:lnTo>
                                        <a:lnTo>
                                          <a:pt x="0" y="4"/>
                                        </a:lnTo>
                                        <a:lnTo>
                                          <a:pt x="0" y="3"/>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48" name="Freeform 21993"/>
                                <wps:cNvSpPr>
                                  <a:spLocks/>
                                </wps:cNvSpPr>
                                <wps:spPr bwMode="auto">
                                  <a:xfrm>
                                    <a:off x="1491" y="581"/>
                                    <a:ext cx="7" cy="5"/>
                                  </a:xfrm>
                                  <a:custGeom>
                                    <a:avLst/>
                                    <a:gdLst>
                                      <a:gd name="T0" fmla="*/ 1 w 7"/>
                                      <a:gd name="T1" fmla="*/ 5 h 5"/>
                                      <a:gd name="T2" fmla="*/ 4 w 7"/>
                                      <a:gd name="T3" fmla="*/ 3 h 5"/>
                                      <a:gd name="T4" fmla="*/ 7 w 7"/>
                                      <a:gd name="T5" fmla="*/ 2 h 5"/>
                                      <a:gd name="T6" fmla="*/ 6 w 7"/>
                                      <a:gd name="T7" fmla="*/ 0 h 5"/>
                                      <a:gd name="T8" fmla="*/ 3 w 7"/>
                                      <a:gd name="T9" fmla="*/ 1 h 5"/>
                                      <a:gd name="T10" fmla="*/ 0 w 7"/>
                                      <a:gd name="T11" fmla="*/ 3 h 5"/>
                                      <a:gd name="T12" fmla="*/ 1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1" y="5"/>
                                        </a:moveTo>
                                        <a:lnTo>
                                          <a:pt x="4" y="3"/>
                                        </a:lnTo>
                                        <a:lnTo>
                                          <a:pt x="7" y="2"/>
                                        </a:lnTo>
                                        <a:lnTo>
                                          <a:pt x="6" y="0"/>
                                        </a:lnTo>
                                        <a:lnTo>
                                          <a:pt x="3" y="1"/>
                                        </a:lnTo>
                                        <a:lnTo>
                                          <a:pt x="0" y="3"/>
                                        </a:lnTo>
                                        <a:lnTo>
                                          <a:pt x="1"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49" name="Freeform 21994"/>
                                <wps:cNvSpPr>
                                  <a:spLocks/>
                                </wps:cNvSpPr>
                                <wps:spPr bwMode="auto">
                                  <a:xfrm>
                                    <a:off x="1491" y="581"/>
                                    <a:ext cx="7" cy="5"/>
                                  </a:xfrm>
                                  <a:custGeom>
                                    <a:avLst/>
                                    <a:gdLst>
                                      <a:gd name="T0" fmla="*/ 1 w 7"/>
                                      <a:gd name="T1" fmla="*/ 5 h 5"/>
                                      <a:gd name="T2" fmla="*/ 4 w 7"/>
                                      <a:gd name="T3" fmla="*/ 3 h 5"/>
                                      <a:gd name="T4" fmla="*/ 7 w 7"/>
                                      <a:gd name="T5" fmla="*/ 2 h 5"/>
                                      <a:gd name="T6" fmla="*/ 6 w 7"/>
                                      <a:gd name="T7" fmla="*/ 0 h 5"/>
                                      <a:gd name="T8" fmla="*/ 3 w 7"/>
                                      <a:gd name="T9" fmla="*/ 1 h 5"/>
                                      <a:gd name="T10" fmla="*/ 0 w 7"/>
                                      <a:gd name="T11" fmla="*/ 3 h 5"/>
                                      <a:gd name="T12" fmla="*/ 1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1" y="5"/>
                                        </a:moveTo>
                                        <a:lnTo>
                                          <a:pt x="4" y="3"/>
                                        </a:lnTo>
                                        <a:lnTo>
                                          <a:pt x="7" y="2"/>
                                        </a:lnTo>
                                        <a:lnTo>
                                          <a:pt x="6" y="0"/>
                                        </a:lnTo>
                                        <a:lnTo>
                                          <a:pt x="3" y="1"/>
                                        </a:lnTo>
                                        <a:lnTo>
                                          <a:pt x="0" y="3"/>
                                        </a:lnTo>
                                        <a:lnTo>
                                          <a:pt x="1"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50" name="Freeform 21995"/>
                                <wps:cNvSpPr>
                                  <a:spLocks/>
                                </wps:cNvSpPr>
                                <wps:spPr bwMode="auto">
                                  <a:xfrm>
                                    <a:off x="1491" y="582"/>
                                    <a:ext cx="3" cy="2"/>
                                  </a:xfrm>
                                  <a:custGeom>
                                    <a:avLst/>
                                    <a:gdLst>
                                      <a:gd name="T0" fmla="*/ 3 w 3"/>
                                      <a:gd name="T1" fmla="*/ 0 h 2"/>
                                      <a:gd name="T2" fmla="*/ 0 w 3"/>
                                      <a:gd name="T3" fmla="*/ 2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51" name="Line 21996"/>
                                <wps:cNvCnPr>
                                  <a:cxnSpLocks noChangeShapeType="1"/>
                                </wps:cNvCnPr>
                                <wps:spPr bwMode="auto">
                                  <a:xfrm>
                                    <a:off x="1491" y="58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52" name="Freeform 21997"/>
                                <wps:cNvSpPr>
                                  <a:spLocks/>
                                </wps:cNvSpPr>
                                <wps:spPr bwMode="auto">
                                  <a:xfrm>
                                    <a:off x="1490" y="579"/>
                                    <a:ext cx="7" cy="5"/>
                                  </a:xfrm>
                                  <a:custGeom>
                                    <a:avLst/>
                                    <a:gdLst>
                                      <a:gd name="T0" fmla="*/ 1 w 7"/>
                                      <a:gd name="T1" fmla="*/ 5 h 5"/>
                                      <a:gd name="T2" fmla="*/ 4 w 7"/>
                                      <a:gd name="T3" fmla="*/ 3 h 5"/>
                                      <a:gd name="T4" fmla="*/ 7 w 7"/>
                                      <a:gd name="T5" fmla="*/ 2 h 5"/>
                                      <a:gd name="T6" fmla="*/ 6 w 7"/>
                                      <a:gd name="T7" fmla="*/ 0 h 5"/>
                                      <a:gd name="T8" fmla="*/ 3 w 7"/>
                                      <a:gd name="T9" fmla="*/ 1 h 5"/>
                                      <a:gd name="T10" fmla="*/ 0 w 7"/>
                                      <a:gd name="T11" fmla="*/ 3 h 5"/>
                                      <a:gd name="T12" fmla="*/ 1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1" y="5"/>
                                        </a:moveTo>
                                        <a:lnTo>
                                          <a:pt x="4" y="3"/>
                                        </a:lnTo>
                                        <a:lnTo>
                                          <a:pt x="7" y="2"/>
                                        </a:lnTo>
                                        <a:lnTo>
                                          <a:pt x="6" y="0"/>
                                        </a:lnTo>
                                        <a:lnTo>
                                          <a:pt x="3" y="1"/>
                                        </a:lnTo>
                                        <a:lnTo>
                                          <a:pt x="0" y="3"/>
                                        </a:lnTo>
                                        <a:lnTo>
                                          <a:pt x="1"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53" name="Freeform 21998"/>
                                <wps:cNvSpPr>
                                  <a:spLocks/>
                                </wps:cNvSpPr>
                                <wps:spPr bwMode="auto">
                                  <a:xfrm>
                                    <a:off x="1490" y="579"/>
                                    <a:ext cx="7" cy="5"/>
                                  </a:xfrm>
                                  <a:custGeom>
                                    <a:avLst/>
                                    <a:gdLst>
                                      <a:gd name="T0" fmla="*/ 1 w 7"/>
                                      <a:gd name="T1" fmla="*/ 5 h 5"/>
                                      <a:gd name="T2" fmla="*/ 4 w 7"/>
                                      <a:gd name="T3" fmla="*/ 3 h 5"/>
                                      <a:gd name="T4" fmla="*/ 7 w 7"/>
                                      <a:gd name="T5" fmla="*/ 2 h 5"/>
                                      <a:gd name="T6" fmla="*/ 6 w 7"/>
                                      <a:gd name="T7" fmla="*/ 0 h 5"/>
                                      <a:gd name="T8" fmla="*/ 3 w 7"/>
                                      <a:gd name="T9" fmla="*/ 1 h 5"/>
                                      <a:gd name="T10" fmla="*/ 0 w 7"/>
                                      <a:gd name="T11" fmla="*/ 3 h 5"/>
                                      <a:gd name="T12" fmla="*/ 1 w 7"/>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1" y="5"/>
                                        </a:moveTo>
                                        <a:lnTo>
                                          <a:pt x="4" y="3"/>
                                        </a:lnTo>
                                        <a:lnTo>
                                          <a:pt x="7" y="2"/>
                                        </a:lnTo>
                                        <a:lnTo>
                                          <a:pt x="6" y="0"/>
                                        </a:lnTo>
                                        <a:lnTo>
                                          <a:pt x="3" y="1"/>
                                        </a:lnTo>
                                        <a:lnTo>
                                          <a:pt x="0" y="3"/>
                                        </a:lnTo>
                                        <a:lnTo>
                                          <a:pt x="1"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1365154" name="Group 21999"/>
                              <wpg:cNvGrpSpPr>
                                <a:grpSpLocks/>
                              </wpg:cNvGrpSpPr>
                              <wpg:grpSpPr bwMode="auto">
                                <a:xfrm>
                                  <a:off x="180480" y="173004"/>
                                  <a:ext cx="190038" cy="76953"/>
                                  <a:chOff x="1490" y="445"/>
                                  <a:chExt cx="338" cy="137"/>
                                </a:xfrm>
                              </wpg:grpSpPr>
                              <wps:wsp>
                                <wps:cNvPr id="1981365155" name="Freeform 22000"/>
                                <wps:cNvSpPr>
                                  <a:spLocks/>
                                </wps:cNvSpPr>
                                <wps:spPr bwMode="auto">
                                  <a:xfrm>
                                    <a:off x="1490" y="580"/>
                                    <a:ext cx="3" cy="2"/>
                                  </a:xfrm>
                                  <a:custGeom>
                                    <a:avLst/>
                                    <a:gdLst>
                                      <a:gd name="T0" fmla="*/ 3 w 3"/>
                                      <a:gd name="T1" fmla="*/ 0 h 2"/>
                                      <a:gd name="T2" fmla="*/ 0 w 3"/>
                                      <a:gd name="T3" fmla="*/ 2 h 2"/>
                                      <a:gd name="T4" fmla="*/ 0 w 3"/>
                                      <a:gd name="T5" fmla="*/ 1 h 2"/>
                                      <a:gd name="T6" fmla="*/ 3 w 3"/>
                                      <a:gd name="T7" fmla="*/ 0 h 2"/>
                                    </a:gdLst>
                                    <a:ahLst/>
                                    <a:cxnLst>
                                      <a:cxn ang="0">
                                        <a:pos x="T0" y="T1"/>
                                      </a:cxn>
                                      <a:cxn ang="0">
                                        <a:pos x="T2" y="T3"/>
                                      </a:cxn>
                                      <a:cxn ang="0">
                                        <a:pos x="T4" y="T5"/>
                                      </a:cxn>
                                      <a:cxn ang="0">
                                        <a:pos x="T6" y="T7"/>
                                      </a:cxn>
                                    </a:cxnLst>
                                    <a:rect l="0" t="0" r="r" b="b"/>
                                    <a:pathLst>
                                      <a:path w="3" h="2">
                                        <a:moveTo>
                                          <a:pt x="3" y="0"/>
                                        </a:moveTo>
                                        <a:lnTo>
                                          <a:pt x="0" y="2"/>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56" name="Line 22001"/>
                                <wps:cNvCnPr>
                                  <a:cxnSpLocks noChangeShapeType="1"/>
                                </wps:cNvCnPr>
                                <wps:spPr bwMode="auto">
                                  <a:xfrm flipV="1">
                                    <a:off x="1490" y="58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57" name="Freeform 22002"/>
                                <wps:cNvSpPr>
                                  <a:spLocks/>
                                </wps:cNvSpPr>
                                <wps:spPr bwMode="auto">
                                  <a:xfrm>
                                    <a:off x="1490" y="578"/>
                                    <a:ext cx="6" cy="3"/>
                                  </a:xfrm>
                                  <a:custGeom>
                                    <a:avLst/>
                                    <a:gdLst>
                                      <a:gd name="T0" fmla="*/ 0 w 6"/>
                                      <a:gd name="T1" fmla="*/ 3 h 3"/>
                                      <a:gd name="T2" fmla="*/ 3 w 6"/>
                                      <a:gd name="T3" fmla="*/ 2 h 3"/>
                                      <a:gd name="T4" fmla="*/ 6 w 6"/>
                                      <a:gd name="T5" fmla="*/ 2 h 3"/>
                                      <a:gd name="T6" fmla="*/ 6 w 6"/>
                                      <a:gd name="T7" fmla="*/ 0 h 3"/>
                                      <a:gd name="T8" fmla="*/ 3 w 6"/>
                                      <a:gd name="T9" fmla="*/ 1 h 3"/>
                                      <a:gd name="T10" fmla="*/ 0 w 6"/>
                                      <a:gd name="T11" fmla="*/ 1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2"/>
                                        </a:lnTo>
                                        <a:lnTo>
                                          <a:pt x="6" y="2"/>
                                        </a:lnTo>
                                        <a:lnTo>
                                          <a:pt x="6" y="0"/>
                                        </a:lnTo>
                                        <a:lnTo>
                                          <a:pt x="3" y="1"/>
                                        </a:lnTo>
                                        <a:lnTo>
                                          <a:pt x="0" y="1"/>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58" name="Freeform 22003"/>
                                <wps:cNvSpPr>
                                  <a:spLocks/>
                                </wps:cNvSpPr>
                                <wps:spPr bwMode="auto">
                                  <a:xfrm>
                                    <a:off x="1490" y="578"/>
                                    <a:ext cx="6" cy="3"/>
                                  </a:xfrm>
                                  <a:custGeom>
                                    <a:avLst/>
                                    <a:gdLst>
                                      <a:gd name="T0" fmla="*/ 0 w 6"/>
                                      <a:gd name="T1" fmla="*/ 3 h 3"/>
                                      <a:gd name="T2" fmla="*/ 3 w 6"/>
                                      <a:gd name="T3" fmla="*/ 2 h 3"/>
                                      <a:gd name="T4" fmla="*/ 6 w 6"/>
                                      <a:gd name="T5" fmla="*/ 2 h 3"/>
                                      <a:gd name="T6" fmla="*/ 6 w 6"/>
                                      <a:gd name="T7" fmla="*/ 0 h 3"/>
                                      <a:gd name="T8" fmla="*/ 3 w 6"/>
                                      <a:gd name="T9" fmla="*/ 1 h 3"/>
                                      <a:gd name="T10" fmla="*/ 0 w 6"/>
                                      <a:gd name="T11" fmla="*/ 1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2"/>
                                        </a:lnTo>
                                        <a:lnTo>
                                          <a:pt x="6" y="2"/>
                                        </a:lnTo>
                                        <a:lnTo>
                                          <a:pt x="6" y="0"/>
                                        </a:lnTo>
                                        <a:lnTo>
                                          <a:pt x="3" y="1"/>
                                        </a:lnTo>
                                        <a:lnTo>
                                          <a:pt x="0" y="1"/>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59" name="Rectangle 22004"/>
                                <wps:cNvSpPr>
                                  <a:spLocks noChangeArrowheads="1"/>
                                </wps:cNvSpPr>
                                <wps:spPr bwMode="auto">
                                  <a:xfrm>
                                    <a:off x="1490" y="579"/>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160" name="Line 22005"/>
                                <wps:cNvCnPr>
                                  <a:cxnSpLocks noChangeShapeType="1"/>
                                </wps:cNvCnPr>
                                <wps:spPr bwMode="auto">
                                  <a:xfrm>
                                    <a:off x="1490" y="57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61" name="Freeform 22006"/>
                                <wps:cNvSpPr>
                                  <a:spLocks/>
                                </wps:cNvSpPr>
                                <wps:spPr bwMode="auto">
                                  <a:xfrm>
                                    <a:off x="1490" y="577"/>
                                    <a:ext cx="6" cy="2"/>
                                  </a:xfrm>
                                  <a:custGeom>
                                    <a:avLst/>
                                    <a:gdLst>
                                      <a:gd name="T0" fmla="*/ 0 w 6"/>
                                      <a:gd name="T1" fmla="*/ 2 h 2"/>
                                      <a:gd name="T2" fmla="*/ 3 w 6"/>
                                      <a:gd name="T3" fmla="*/ 2 h 2"/>
                                      <a:gd name="T4" fmla="*/ 6 w 6"/>
                                      <a:gd name="T5" fmla="*/ 1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1"/>
                                        </a:lnTo>
                                        <a:lnTo>
                                          <a:pt x="6" y="0"/>
                                        </a:lnTo>
                                        <a:lnTo>
                                          <a:pt x="3" y="0"/>
                                        </a:lnTo>
                                        <a:lnTo>
                                          <a:pt x="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62" name="Freeform 22007"/>
                                <wps:cNvSpPr>
                                  <a:spLocks/>
                                </wps:cNvSpPr>
                                <wps:spPr bwMode="auto">
                                  <a:xfrm>
                                    <a:off x="1490" y="577"/>
                                    <a:ext cx="6" cy="2"/>
                                  </a:xfrm>
                                  <a:custGeom>
                                    <a:avLst/>
                                    <a:gdLst>
                                      <a:gd name="T0" fmla="*/ 0 w 6"/>
                                      <a:gd name="T1" fmla="*/ 2 h 2"/>
                                      <a:gd name="T2" fmla="*/ 3 w 6"/>
                                      <a:gd name="T3" fmla="*/ 2 h 2"/>
                                      <a:gd name="T4" fmla="*/ 6 w 6"/>
                                      <a:gd name="T5" fmla="*/ 1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1"/>
                                        </a:lnTo>
                                        <a:lnTo>
                                          <a:pt x="6" y="0"/>
                                        </a:lnTo>
                                        <a:lnTo>
                                          <a:pt x="3" y="0"/>
                                        </a:lnTo>
                                        <a:lnTo>
                                          <a:pt x="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63" name="Freeform 22008"/>
                                <wps:cNvSpPr>
                                  <a:spLocks/>
                                </wps:cNvSpPr>
                                <wps:spPr bwMode="auto">
                                  <a:xfrm>
                                    <a:off x="1490" y="576"/>
                                    <a:ext cx="3" cy="1"/>
                                  </a:xfrm>
                                  <a:custGeom>
                                    <a:avLst/>
                                    <a:gdLst>
                                      <a:gd name="T0" fmla="*/ 3 w 3"/>
                                      <a:gd name="T1" fmla="*/ 1 h 1"/>
                                      <a:gd name="T2" fmla="*/ 0 w 3"/>
                                      <a:gd name="T3" fmla="*/ 1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1"/>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64" name="Line 22009"/>
                                <wps:cNvCnPr>
                                  <a:cxnSpLocks noChangeShapeType="1"/>
                                </wps:cNvCnPr>
                                <wps:spPr bwMode="auto">
                                  <a:xfrm flipV="1">
                                    <a:off x="1490" y="576"/>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65" name="Freeform 22010"/>
                                <wps:cNvSpPr>
                                  <a:spLocks/>
                                </wps:cNvSpPr>
                                <wps:spPr bwMode="auto">
                                  <a:xfrm>
                                    <a:off x="1490" y="575"/>
                                    <a:ext cx="6" cy="2"/>
                                  </a:xfrm>
                                  <a:custGeom>
                                    <a:avLst/>
                                    <a:gdLst>
                                      <a:gd name="T0" fmla="*/ 0 w 6"/>
                                      <a:gd name="T1" fmla="*/ 1 h 2"/>
                                      <a:gd name="T2" fmla="*/ 3 w 6"/>
                                      <a:gd name="T3" fmla="*/ 2 h 2"/>
                                      <a:gd name="T4" fmla="*/ 6 w 6"/>
                                      <a:gd name="T5" fmla="*/ 2 h 2"/>
                                      <a:gd name="T6" fmla="*/ 6 w 6"/>
                                      <a:gd name="T7" fmla="*/ 1 h 2"/>
                                      <a:gd name="T8" fmla="*/ 3 w 6"/>
                                      <a:gd name="T9" fmla="*/ 0 h 2"/>
                                      <a:gd name="T10" fmla="*/ 0 w 6"/>
                                      <a:gd name="T11" fmla="*/ 0 h 2"/>
                                      <a:gd name="T12" fmla="*/ 0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1"/>
                                        </a:moveTo>
                                        <a:lnTo>
                                          <a:pt x="3" y="2"/>
                                        </a:lnTo>
                                        <a:lnTo>
                                          <a:pt x="6" y="2"/>
                                        </a:lnTo>
                                        <a:lnTo>
                                          <a:pt x="6" y="1"/>
                                        </a:lnTo>
                                        <a:lnTo>
                                          <a:pt x="3" y="0"/>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66" name="Freeform 22011"/>
                                <wps:cNvSpPr>
                                  <a:spLocks/>
                                </wps:cNvSpPr>
                                <wps:spPr bwMode="auto">
                                  <a:xfrm>
                                    <a:off x="1490" y="575"/>
                                    <a:ext cx="6" cy="2"/>
                                  </a:xfrm>
                                  <a:custGeom>
                                    <a:avLst/>
                                    <a:gdLst>
                                      <a:gd name="T0" fmla="*/ 0 w 6"/>
                                      <a:gd name="T1" fmla="*/ 1 h 2"/>
                                      <a:gd name="T2" fmla="*/ 3 w 6"/>
                                      <a:gd name="T3" fmla="*/ 2 h 2"/>
                                      <a:gd name="T4" fmla="*/ 6 w 6"/>
                                      <a:gd name="T5" fmla="*/ 2 h 2"/>
                                      <a:gd name="T6" fmla="*/ 6 w 6"/>
                                      <a:gd name="T7" fmla="*/ 1 h 2"/>
                                      <a:gd name="T8" fmla="*/ 3 w 6"/>
                                      <a:gd name="T9" fmla="*/ 0 h 2"/>
                                      <a:gd name="T10" fmla="*/ 0 w 6"/>
                                      <a:gd name="T11" fmla="*/ 0 h 2"/>
                                      <a:gd name="T12" fmla="*/ 0 w 6"/>
                                      <a:gd name="T13" fmla="*/ 1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1"/>
                                        </a:moveTo>
                                        <a:lnTo>
                                          <a:pt x="3" y="2"/>
                                        </a:lnTo>
                                        <a:lnTo>
                                          <a:pt x="6" y="2"/>
                                        </a:lnTo>
                                        <a:lnTo>
                                          <a:pt x="6" y="1"/>
                                        </a:lnTo>
                                        <a:lnTo>
                                          <a:pt x="3" y="0"/>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67" name="Freeform 22012"/>
                                <wps:cNvSpPr>
                                  <a:spLocks/>
                                </wps:cNvSpPr>
                                <wps:spPr bwMode="auto">
                                  <a:xfrm>
                                    <a:off x="1490" y="574"/>
                                    <a:ext cx="3" cy="1"/>
                                  </a:xfrm>
                                  <a:custGeom>
                                    <a:avLst/>
                                    <a:gdLst>
                                      <a:gd name="T0" fmla="*/ 3 w 3"/>
                                      <a:gd name="T1" fmla="*/ 1 h 1"/>
                                      <a:gd name="T2" fmla="*/ 0 w 3"/>
                                      <a:gd name="T3" fmla="*/ 1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1"/>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68" name="Line 22013"/>
                                <wps:cNvCnPr>
                                  <a:cxnSpLocks noChangeShapeType="1"/>
                                </wps:cNvCnPr>
                                <wps:spPr bwMode="auto">
                                  <a:xfrm flipV="1">
                                    <a:off x="1490" y="574"/>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69" name="Freeform 22014"/>
                                <wps:cNvSpPr>
                                  <a:spLocks/>
                                </wps:cNvSpPr>
                                <wps:spPr bwMode="auto">
                                  <a:xfrm>
                                    <a:off x="1490" y="573"/>
                                    <a:ext cx="6" cy="3"/>
                                  </a:xfrm>
                                  <a:custGeom>
                                    <a:avLst/>
                                    <a:gdLst>
                                      <a:gd name="T0" fmla="*/ 0 w 6"/>
                                      <a:gd name="T1" fmla="*/ 1 h 3"/>
                                      <a:gd name="T2" fmla="*/ 3 w 6"/>
                                      <a:gd name="T3" fmla="*/ 2 h 3"/>
                                      <a:gd name="T4" fmla="*/ 6 w 6"/>
                                      <a:gd name="T5" fmla="*/ 3 h 3"/>
                                      <a:gd name="T6" fmla="*/ 6 w 6"/>
                                      <a:gd name="T7" fmla="*/ 1 h 3"/>
                                      <a:gd name="T8" fmla="*/ 3 w 6"/>
                                      <a:gd name="T9" fmla="*/ 1 h 3"/>
                                      <a:gd name="T10" fmla="*/ 0 w 6"/>
                                      <a:gd name="T11" fmla="*/ 0 h 3"/>
                                      <a:gd name="T12" fmla="*/ 0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1"/>
                                        </a:moveTo>
                                        <a:lnTo>
                                          <a:pt x="3" y="2"/>
                                        </a:lnTo>
                                        <a:lnTo>
                                          <a:pt x="6" y="3"/>
                                        </a:lnTo>
                                        <a:lnTo>
                                          <a:pt x="6" y="1"/>
                                        </a:lnTo>
                                        <a:lnTo>
                                          <a:pt x="3" y="1"/>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70" name="Freeform 22015"/>
                                <wps:cNvSpPr>
                                  <a:spLocks/>
                                </wps:cNvSpPr>
                                <wps:spPr bwMode="auto">
                                  <a:xfrm>
                                    <a:off x="1490" y="573"/>
                                    <a:ext cx="6" cy="3"/>
                                  </a:xfrm>
                                  <a:custGeom>
                                    <a:avLst/>
                                    <a:gdLst>
                                      <a:gd name="T0" fmla="*/ 0 w 6"/>
                                      <a:gd name="T1" fmla="*/ 1 h 3"/>
                                      <a:gd name="T2" fmla="*/ 3 w 6"/>
                                      <a:gd name="T3" fmla="*/ 2 h 3"/>
                                      <a:gd name="T4" fmla="*/ 6 w 6"/>
                                      <a:gd name="T5" fmla="*/ 3 h 3"/>
                                      <a:gd name="T6" fmla="*/ 6 w 6"/>
                                      <a:gd name="T7" fmla="*/ 1 h 3"/>
                                      <a:gd name="T8" fmla="*/ 3 w 6"/>
                                      <a:gd name="T9" fmla="*/ 1 h 3"/>
                                      <a:gd name="T10" fmla="*/ 0 w 6"/>
                                      <a:gd name="T11" fmla="*/ 0 h 3"/>
                                      <a:gd name="T12" fmla="*/ 0 w 6"/>
                                      <a:gd name="T13" fmla="*/ 1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1"/>
                                        </a:moveTo>
                                        <a:lnTo>
                                          <a:pt x="3" y="2"/>
                                        </a:lnTo>
                                        <a:lnTo>
                                          <a:pt x="6" y="3"/>
                                        </a:lnTo>
                                        <a:lnTo>
                                          <a:pt x="6" y="1"/>
                                        </a:lnTo>
                                        <a:lnTo>
                                          <a:pt x="3" y="1"/>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71" name="Freeform 22016"/>
                                <wps:cNvSpPr>
                                  <a:spLocks/>
                                </wps:cNvSpPr>
                                <wps:spPr bwMode="auto">
                                  <a:xfrm>
                                    <a:off x="1490" y="572"/>
                                    <a:ext cx="3" cy="2"/>
                                  </a:xfrm>
                                  <a:custGeom>
                                    <a:avLst/>
                                    <a:gdLst>
                                      <a:gd name="T0" fmla="*/ 3 w 3"/>
                                      <a:gd name="T1" fmla="*/ 2 h 2"/>
                                      <a:gd name="T2" fmla="*/ 0 w 3"/>
                                      <a:gd name="T3" fmla="*/ 1 h 2"/>
                                      <a:gd name="T4" fmla="*/ 1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1"/>
                                        </a:lnTo>
                                        <a:lnTo>
                                          <a:pt x="1"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72" name="Line 22017"/>
                                <wps:cNvCnPr>
                                  <a:cxnSpLocks noChangeShapeType="1"/>
                                </wps:cNvCnPr>
                                <wps:spPr bwMode="auto">
                                  <a:xfrm flipV="1">
                                    <a:off x="1490" y="572"/>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73" name="Freeform 22018"/>
                                <wps:cNvSpPr>
                                  <a:spLocks/>
                                </wps:cNvSpPr>
                                <wps:spPr bwMode="auto">
                                  <a:xfrm>
                                    <a:off x="1491" y="571"/>
                                    <a:ext cx="6" cy="4"/>
                                  </a:xfrm>
                                  <a:custGeom>
                                    <a:avLst/>
                                    <a:gdLst>
                                      <a:gd name="T0" fmla="*/ 0 w 6"/>
                                      <a:gd name="T1" fmla="*/ 1 h 4"/>
                                      <a:gd name="T2" fmla="*/ 2 w 6"/>
                                      <a:gd name="T3" fmla="*/ 3 h 4"/>
                                      <a:gd name="T4" fmla="*/ 5 w 6"/>
                                      <a:gd name="T5" fmla="*/ 4 h 4"/>
                                      <a:gd name="T6" fmla="*/ 6 w 6"/>
                                      <a:gd name="T7" fmla="*/ 3 h 4"/>
                                      <a:gd name="T8" fmla="*/ 3 w 6"/>
                                      <a:gd name="T9" fmla="*/ 1 h 4"/>
                                      <a:gd name="T10" fmla="*/ 0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2" y="3"/>
                                        </a:lnTo>
                                        <a:lnTo>
                                          <a:pt x="5" y="4"/>
                                        </a:lnTo>
                                        <a:lnTo>
                                          <a:pt x="6" y="3"/>
                                        </a:lnTo>
                                        <a:lnTo>
                                          <a:pt x="3" y="1"/>
                                        </a:lnTo>
                                        <a:lnTo>
                                          <a:pt x="0"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74" name="Freeform 22019"/>
                                <wps:cNvSpPr>
                                  <a:spLocks/>
                                </wps:cNvSpPr>
                                <wps:spPr bwMode="auto">
                                  <a:xfrm>
                                    <a:off x="1491" y="571"/>
                                    <a:ext cx="6" cy="4"/>
                                  </a:xfrm>
                                  <a:custGeom>
                                    <a:avLst/>
                                    <a:gdLst>
                                      <a:gd name="T0" fmla="*/ 0 w 6"/>
                                      <a:gd name="T1" fmla="*/ 1 h 4"/>
                                      <a:gd name="T2" fmla="*/ 2 w 6"/>
                                      <a:gd name="T3" fmla="*/ 3 h 4"/>
                                      <a:gd name="T4" fmla="*/ 5 w 6"/>
                                      <a:gd name="T5" fmla="*/ 4 h 4"/>
                                      <a:gd name="T6" fmla="*/ 6 w 6"/>
                                      <a:gd name="T7" fmla="*/ 3 h 4"/>
                                      <a:gd name="T8" fmla="*/ 3 w 6"/>
                                      <a:gd name="T9" fmla="*/ 1 h 4"/>
                                      <a:gd name="T10" fmla="*/ 0 w 6"/>
                                      <a:gd name="T11" fmla="*/ 0 h 4"/>
                                      <a:gd name="T12" fmla="*/ 0 w 6"/>
                                      <a:gd name="T13" fmla="*/ 1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1"/>
                                        </a:moveTo>
                                        <a:lnTo>
                                          <a:pt x="2" y="3"/>
                                        </a:lnTo>
                                        <a:lnTo>
                                          <a:pt x="5" y="4"/>
                                        </a:lnTo>
                                        <a:lnTo>
                                          <a:pt x="6" y="3"/>
                                        </a:lnTo>
                                        <a:lnTo>
                                          <a:pt x="3" y="1"/>
                                        </a:lnTo>
                                        <a:lnTo>
                                          <a:pt x="0"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75" name="Freeform 22020"/>
                                <wps:cNvSpPr>
                                  <a:spLocks/>
                                </wps:cNvSpPr>
                                <wps:spPr bwMode="auto">
                                  <a:xfrm>
                                    <a:off x="1491" y="571"/>
                                    <a:ext cx="3" cy="1"/>
                                  </a:xfrm>
                                  <a:custGeom>
                                    <a:avLst/>
                                    <a:gdLst>
                                      <a:gd name="T0" fmla="*/ 3 w 3"/>
                                      <a:gd name="T1" fmla="*/ 1 h 1"/>
                                      <a:gd name="T2" fmla="*/ 0 w 3"/>
                                      <a:gd name="T3" fmla="*/ 0 h 1"/>
                                      <a:gd name="T4" fmla="*/ 1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1"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76" name="Line 22021"/>
                                <wps:cNvCnPr>
                                  <a:cxnSpLocks noChangeShapeType="1"/>
                                </wps:cNvCnPr>
                                <wps:spPr bwMode="auto">
                                  <a:xfrm>
                                    <a:off x="1491" y="57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77" name="Freeform 22022"/>
                                <wps:cNvSpPr>
                                  <a:spLocks/>
                                </wps:cNvSpPr>
                                <wps:spPr bwMode="auto">
                                  <a:xfrm>
                                    <a:off x="1492" y="569"/>
                                    <a:ext cx="5" cy="5"/>
                                  </a:xfrm>
                                  <a:custGeom>
                                    <a:avLst/>
                                    <a:gdLst>
                                      <a:gd name="T0" fmla="*/ 0 w 5"/>
                                      <a:gd name="T1" fmla="*/ 2 h 5"/>
                                      <a:gd name="T2" fmla="*/ 2 w 5"/>
                                      <a:gd name="T3" fmla="*/ 3 h 5"/>
                                      <a:gd name="T4" fmla="*/ 5 w 5"/>
                                      <a:gd name="T5" fmla="*/ 5 h 5"/>
                                      <a:gd name="T6" fmla="*/ 5 w 5"/>
                                      <a:gd name="T7" fmla="*/ 4 h 5"/>
                                      <a:gd name="T8" fmla="*/ 3 w 5"/>
                                      <a:gd name="T9" fmla="*/ 2 h 5"/>
                                      <a:gd name="T10" fmla="*/ 0 w 5"/>
                                      <a:gd name="T11" fmla="*/ 0 h 5"/>
                                      <a:gd name="T12" fmla="*/ 0 w 5"/>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2"/>
                                        </a:moveTo>
                                        <a:lnTo>
                                          <a:pt x="2" y="3"/>
                                        </a:lnTo>
                                        <a:lnTo>
                                          <a:pt x="5" y="5"/>
                                        </a:lnTo>
                                        <a:lnTo>
                                          <a:pt x="5" y="4"/>
                                        </a:lnTo>
                                        <a:lnTo>
                                          <a:pt x="3" y="2"/>
                                        </a:lnTo>
                                        <a:lnTo>
                                          <a:pt x="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78" name="Freeform 22023"/>
                                <wps:cNvSpPr>
                                  <a:spLocks/>
                                </wps:cNvSpPr>
                                <wps:spPr bwMode="auto">
                                  <a:xfrm>
                                    <a:off x="1492" y="569"/>
                                    <a:ext cx="5" cy="5"/>
                                  </a:xfrm>
                                  <a:custGeom>
                                    <a:avLst/>
                                    <a:gdLst>
                                      <a:gd name="T0" fmla="*/ 0 w 5"/>
                                      <a:gd name="T1" fmla="*/ 2 h 5"/>
                                      <a:gd name="T2" fmla="*/ 2 w 5"/>
                                      <a:gd name="T3" fmla="*/ 3 h 5"/>
                                      <a:gd name="T4" fmla="*/ 5 w 5"/>
                                      <a:gd name="T5" fmla="*/ 5 h 5"/>
                                      <a:gd name="T6" fmla="*/ 5 w 5"/>
                                      <a:gd name="T7" fmla="*/ 4 h 5"/>
                                      <a:gd name="T8" fmla="*/ 3 w 5"/>
                                      <a:gd name="T9" fmla="*/ 2 h 5"/>
                                      <a:gd name="T10" fmla="*/ 0 w 5"/>
                                      <a:gd name="T11" fmla="*/ 0 h 5"/>
                                      <a:gd name="T12" fmla="*/ 0 w 5"/>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2"/>
                                        </a:moveTo>
                                        <a:lnTo>
                                          <a:pt x="2" y="3"/>
                                        </a:lnTo>
                                        <a:lnTo>
                                          <a:pt x="5" y="5"/>
                                        </a:lnTo>
                                        <a:lnTo>
                                          <a:pt x="5" y="4"/>
                                        </a:lnTo>
                                        <a:lnTo>
                                          <a:pt x="3" y="2"/>
                                        </a:lnTo>
                                        <a:lnTo>
                                          <a:pt x="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79" name="Freeform 22024"/>
                                <wps:cNvSpPr>
                                  <a:spLocks/>
                                </wps:cNvSpPr>
                                <wps:spPr bwMode="auto">
                                  <a:xfrm>
                                    <a:off x="1492" y="569"/>
                                    <a:ext cx="3" cy="2"/>
                                  </a:xfrm>
                                  <a:custGeom>
                                    <a:avLst/>
                                    <a:gdLst>
                                      <a:gd name="T0" fmla="*/ 3 w 3"/>
                                      <a:gd name="T1" fmla="*/ 2 h 2"/>
                                      <a:gd name="T2" fmla="*/ 0 w 3"/>
                                      <a:gd name="T3" fmla="*/ 0 h 2"/>
                                      <a:gd name="T4" fmla="*/ 1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1"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80" name="Line 22025"/>
                                <wps:cNvCnPr>
                                  <a:cxnSpLocks noChangeShapeType="1"/>
                                </wps:cNvCnPr>
                                <wps:spPr bwMode="auto">
                                  <a:xfrm>
                                    <a:off x="1492" y="569"/>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81" name="Freeform 22026"/>
                                <wps:cNvSpPr>
                                  <a:spLocks/>
                                </wps:cNvSpPr>
                                <wps:spPr bwMode="auto">
                                  <a:xfrm>
                                    <a:off x="1493" y="568"/>
                                    <a:ext cx="5" cy="6"/>
                                  </a:xfrm>
                                  <a:custGeom>
                                    <a:avLst/>
                                    <a:gdLst>
                                      <a:gd name="T0" fmla="*/ 0 w 5"/>
                                      <a:gd name="T1" fmla="*/ 1 h 6"/>
                                      <a:gd name="T2" fmla="*/ 2 w 5"/>
                                      <a:gd name="T3" fmla="*/ 3 h 6"/>
                                      <a:gd name="T4" fmla="*/ 4 w 5"/>
                                      <a:gd name="T5" fmla="*/ 6 h 6"/>
                                      <a:gd name="T6" fmla="*/ 5 w 5"/>
                                      <a:gd name="T7" fmla="*/ 5 h 6"/>
                                      <a:gd name="T8" fmla="*/ 3 w 5"/>
                                      <a:gd name="T9" fmla="*/ 2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3"/>
                                        </a:lnTo>
                                        <a:lnTo>
                                          <a:pt x="4" y="6"/>
                                        </a:lnTo>
                                        <a:lnTo>
                                          <a:pt x="5" y="5"/>
                                        </a:lnTo>
                                        <a:lnTo>
                                          <a:pt x="3" y="2"/>
                                        </a:lnTo>
                                        <a:lnTo>
                                          <a:pt x="1"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82" name="Freeform 22027"/>
                                <wps:cNvSpPr>
                                  <a:spLocks/>
                                </wps:cNvSpPr>
                                <wps:spPr bwMode="auto">
                                  <a:xfrm>
                                    <a:off x="1493" y="568"/>
                                    <a:ext cx="5" cy="6"/>
                                  </a:xfrm>
                                  <a:custGeom>
                                    <a:avLst/>
                                    <a:gdLst>
                                      <a:gd name="T0" fmla="*/ 0 w 5"/>
                                      <a:gd name="T1" fmla="*/ 1 h 6"/>
                                      <a:gd name="T2" fmla="*/ 2 w 5"/>
                                      <a:gd name="T3" fmla="*/ 3 h 6"/>
                                      <a:gd name="T4" fmla="*/ 4 w 5"/>
                                      <a:gd name="T5" fmla="*/ 6 h 6"/>
                                      <a:gd name="T6" fmla="*/ 5 w 5"/>
                                      <a:gd name="T7" fmla="*/ 5 h 6"/>
                                      <a:gd name="T8" fmla="*/ 3 w 5"/>
                                      <a:gd name="T9" fmla="*/ 2 h 6"/>
                                      <a:gd name="T10" fmla="*/ 1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3"/>
                                        </a:lnTo>
                                        <a:lnTo>
                                          <a:pt x="4" y="6"/>
                                        </a:lnTo>
                                        <a:lnTo>
                                          <a:pt x="5" y="5"/>
                                        </a:lnTo>
                                        <a:lnTo>
                                          <a:pt x="3" y="2"/>
                                        </a:lnTo>
                                        <a:lnTo>
                                          <a:pt x="1"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83" name="Freeform 22028"/>
                                <wps:cNvSpPr>
                                  <a:spLocks/>
                                </wps:cNvSpPr>
                                <wps:spPr bwMode="auto">
                                  <a:xfrm>
                                    <a:off x="1494" y="567"/>
                                    <a:ext cx="2" cy="3"/>
                                  </a:xfrm>
                                  <a:custGeom>
                                    <a:avLst/>
                                    <a:gdLst>
                                      <a:gd name="T0" fmla="*/ 2 w 2"/>
                                      <a:gd name="T1" fmla="*/ 3 h 3"/>
                                      <a:gd name="T2" fmla="*/ 0 w 2"/>
                                      <a:gd name="T3" fmla="*/ 1 h 3"/>
                                      <a:gd name="T4" fmla="*/ 1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1"/>
                                        </a:lnTo>
                                        <a:lnTo>
                                          <a:pt x="1"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84" name="Line 22029"/>
                                <wps:cNvCnPr>
                                  <a:cxnSpLocks noChangeShapeType="1"/>
                                </wps:cNvCnPr>
                                <wps:spPr bwMode="auto">
                                  <a:xfrm flipV="1">
                                    <a:off x="1494" y="567"/>
                                    <a:ext cx="1"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85" name="Freeform 22030"/>
                                <wps:cNvSpPr>
                                  <a:spLocks/>
                                </wps:cNvSpPr>
                                <wps:spPr bwMode="auto">
                                  <a:xfrm>
                                    <a:off x="1495" y="567"/>
                                    <a:ext cx="4" cy="6"/>
                                  </a:xfrm>
                                  <a:custGeom>
                                    <a:avLst/>
                                    <a:gdLst>
                                      <a:gd name="T0" fmla="*/ 0 w 4"/>
                                      <a:gd name="T1" fmla="*/ 0 h 6"/>
                                      <a:gd name="T2" fmla="*/ 1 w 4"/>
                                      <a:gd name="T3" fmla="*/ 3 h 6"/>
                                      <a:gd name="T4" fmla="*/ 3 w 4"/>
                                      <a:gd name="T5" fmla="*/ 6 h 6"/>
                                      <a:gd name="T6" fmla="*/ 4 w 4"/>
                                      <a:gd name="T7" fmla="*/ 5 h 6"/>
                                      <a:gd name="T8" fmla="*/ 3 w 4"/>
                                      <a:gd name="T9" fmla="*/ 2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3" y="6"/>
                                        </a:lnTo>
                                        <a:lnTo>
                                          <a:pt x="4" y="5"/>
                                        </a:lnTo>
                                        <a:lnTo>
                                          <a:pt x="3" y="2"/>
                                        </a:lnTo>
                                        <a:lnTo>
                                          <a:pt x="1"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86" name="Freeform 22031"/>
                                <wps:cNvSpPr>
                                  <a:spLocks/>
                                </wps:cNvSpPr>
                                <wps:spPr bwMode="auto">
                                  <a:xfrm>
                                    <a:off x="1495" y="567"/>
                                    <a:ext cx="4" cy="6"/>
                                  </a:xfrm>
                                  <a:custGeom>
                                    <a:avLst/>
                                    <a:gdLst>
                                      <a:gd name="T0" fmla="*/ 0 w 4"/>
                                      <a:gd name="T1" fmla="*/ 0 h 6"/>
                                      <a:gd name="T2" fmla="*/ 1 w 4"/>
                                      <a:gd name="T3" fmla="*/ 3 h 6"/>
                                      <a:gd name="T4" fmla="*/ 3 w 4"/>
                                      <a:gd name="T5" fmla="*/ 6 h 6"/>
                                      <a:gd name="T6" fmla="*/ 4 w 4"/>
                                      <a:gd name="T7" fmla="*/ 5 h 6"/>
                                      <a:gd name="T8" fmla="*/ 3 w 4"/>
                                      <a:gd name="T9" fmla="*/ 2 h 6"/>
                                      <a:gd name="T10" fmla="*/ 1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3" y="6"/>
                                        </a:lnTo>
                                        <a:lnTo>
                                          <a:pt x="4" y="5"/>
                                        </a:lnTo>
                                        <a:lnTo>
                                          <a:pt x="3" y="2"/>
                                        </a:lnTo>
                                        <a:lnTo>
                                          <a:pt x="1"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87" name="Freeform 22032"/>
                                <wps:cNvSpPr>
                                  <a:spLocks/>
                                </wps:cNvSpPr>
                                <wps:spPr bwMode="auto">
                                  <a:xfrm>
                                    <a:off x="1496" y="567"/>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88" name="Line 22033"/>
                                <wps:cNvCnPr>
                                  <a:cxnSpLocks noChangeShapeType="1"/>
                                </wps:cNvCnPr>
                                <wps:spPr bwMode="auto">
                                  <a:xfrm>
                                    <a:off x="1496" y="56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89" name="Freeform 22034"/>
                                <wps:cNvSpPr>
                                  <a:spLocks/>
                                </wps:cNvSpPr>
                                <wps:spPr bwMode="auto">
                                  <a:xfrm>
                                    <a:off x="1496" y="566"/>
                                    <a:ext cx="5" cy="6"/>
                                  </a:xfrm>
                                  <a:custGeom>
                                    <a:avLst/>
                                    <a:gdLst>
                                      <a:gd name="T0" fmla="*/ 0 w 5"/>
                                      <a:gd name="T1" fmla="*/ 1 h 6"/>
                                      <a:gd name="T2" fmla="*/ 2 w 5"/>
                                      <a:gd name="T3" fmla="*/ 3 h 6"/>
                                      <a:gd name="T4" fmla="*/ 3 w 5"/>
                                      <a:gd name="T5" fmla="*/ 6 h 6"/>
                                      <a:gd name="T6" fmla="*/ 5 w 5"/>
                                      <a:gd name="T7" fmla="*/ 6 h 6"/>
                                      <a:gd name="T8" fmla="*/ 3 w 5"/>
                                      <a:gd name="T9" fmla="*/ 3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3"/>
                                        </a:lnTo>
                                        <a:lnTo>
                                          <a:pt x="3" y="6"/>
                                        </a:lnTo>
                                        <a:lnTo>
                                          <a:pt x="5"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90" name="Freeform 22035"/>
                                <wps:cNvSpPr>
                                  <a:spLocks/>
                                </wps:cNvSpPr>
                                <wps:spPr bwMode="auto">
                                  <a:xfrm>
                                    <a:off x="1496" y="566"/>
                                    <a:ext cx="5" cy="6"/>
                                  </a:xfrm>
                                  <a:custGeom>
                                    <a:avLst/>
                                    <a:gdLst>
                                      <a:gd name="T0" fmla="*/ 0 w 5"/>
                                      <a:gd name="T1" fmla="*/ 1 h 6"/>
                                      <a:gd name="T2" fmla="*/ 2 w 5"/>
                                      <a:gd name="T3" fmla="*/ 3 h 6"/>
                                      <a:gd name="T4" fmla="*/ 3 w 5"/>
                                      <a:gd name="T5" fmla="*/ 6 h 6"/>
                                      <a:gd name="T6" fmla="*/ 5 w 5"/>
                                      <a:gd name="T7" fmla="*/ 6 h 6"/>
                                      <a:gd name="T8" fmla="*/ 3 w 5"/>
                                      <a:gd name="T9" fmla="*/ 3 h 6"/>
                                      <a:gd name="T10" fmla="*/ 2 w 5"/>
                                      <a:gd name="T11" fmla="*/ 0 h 6"/>
                                      <a:gd name="T12" fmla="*/ 0 w 5"/>
                                      <a:gd name="T13" fmla="*/ 1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0" y="1"/>
                                        </a:moveTo>
                                        <a:lnTo>
                                          <a:pt x="2" y="3"/>
                                        </a:lnTo>
                                        <a:lnTo>
                                          <a:pt x="3" y="6"/>
                                        </a:lnTo>
                                        <a:lnTo>
                                          <a:pt x="5"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91" name="Freeform 22036"/>
                                <wps:cNvSpPr>
                                  <a:spLocks/>
                                </wps:cNvSpPr>
                                <wps:spPr bwMode="auto">
                                  <a:xfrm>
                                    <a:off x="1498" y="566"/>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92" name="Line 22037"/>
                                <wps:cNvCnPr>
                                  <a:cxnSpLocks noChangeShapeType="1"/>
                                </wps:cNvCnPr>
                                <wps:spPr bwMode="auto">
                                  <a:xfrm>
                                    <a:off x="1498" y="56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93" name="Freeform 22038"/>
                                <wps:cNvSpPr>
                                  <a:spLocks/>
                                </wps:cNvSpPr>
                                <wps:spPr bwMode="auto">
                                  <a:xfrm>
                                    <a:off x="1498" y="565"/>
                                    <a:ext cx="4" cy="7"/>
                                  </a:xfrm>
                                  <a:custGeom>
                                    <a:avLst/>
                                    <a:gdLst>
                                      <a:gd name="T0" fmla="*/ 0 w 4"/>
                                      <a:gd name="T1" fmla="*/ 1 h 7"/>
                                      <a:gd name="T2" fmla="*/ 1 w 4"/>
                                      <a:gd name="T3" fmla="*/ 4 h 7"/>
                                      <a:gd name="T4" fmla="*/ 2 w 4"/>
                                      <a:gd name="T5" fmla="*/ 7 h 7"/>
                                      <a:gd name="T6" fmla="*/ 4 w 4"/>
                                      <a:gd name="T7" fmla="*/ 6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94" name="Freeform 22039"/>
                                <wps:cNvSpPr>
                                  <a:spLocks/>
                                </wps:cNvSpPr>
                                <wps:spPr bwMode="auto">
                                  <a:xfrm>
                                    <a:off x="1498" y="565"/>
                                    <a:ext cx="4" cy="7"/>
                                  </a:xfrm>
                                  <a:custGeom>
                                    <a:avLst/>
                                    <a:gdLst>
                                      <a:gd name="T0" fmla="*/ 0 w 4"/>
                                      <a:gd name="T1" fmla="*/ 1 h 7"/>
                                      <a:gd name="T2" fmla="*/ 1 w 4"/>
                                      <a:gd name="T3" fmla="*/ 4 h 7"/>
                                      <a:gd name="T4" fmla="*/ 2 w 4"/>
                                      <a:gd name="T5" fmla="*/ 7 h 7"/>
                                      <a:gd name="T6" fmla="*/ 4 w 4"/>
                                      <a:gd name="T7" fmla="*/ 6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95" name="Freeform 22040"/>
                                <wps:cNvSpPr>
                                  <a:spLocks/>
                                </wps:cNvSpPr>
                                <wps:spPr bwMode="auto">
                                  <a:xfrm>
                                    <a:off x="1500" y="565"/>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96" name="Line 22041"/>
                                <wps:cNvCnPr>
                                  <a:cxnSpLocks noChangeShapeType="1"/>
                                </wps:cNvCnPr>
                                <wps:spPr bwMode="auto">
                                  <a:xfrm>
                                    <a:off x="1500" y="5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197" name="Freeform 22042"/>
                                <wps:cNvSpPr>
                                  <a:spLocks/>
                                </wps:cNvSpPr>
                                <wps:spPr bwMode="auto">
                                  <a:xfrm>
                                    <a:off x="1500" y="565"/>
                                    <a:ext cx="4" cy="6"/>
                                  </a:xfrm>
                                  <a:custGeom>
                                    <a:avLst/>
                                    <a:gdLst>
                                      <a:gd name="T0" fmla="*/ 0 w 4"/>
                                      <a:gd name="T1" fmla="*/ 0 h 6"/>
                                      <a:gd name="T2" fmla="*/ 1 w 4"/>
                                      <a:gd name="T3" fmla="*/ 3 h 6"/>
                                      <a:gd name="T4" fmla="*/ 2 w 4"/>
                                      <a:gd name="T5" fmla="*/ 6 h 6"/>
                                      <a:gd name="T6" fmla="*/ 4 w 4"/>
                                      <a:gd name="T7" fmla="*/ 6 h 6"/>
                                      <a:gd name="T8" fmla="*/ 3 w 4"/>
                                      <a:gd name="T9" fmla="*/ 3 h 6"/>
                                      <a:gd name="T10" fmla="*/ 2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2" y="6"/>
                                        </a:lnTo>
                                        <a:lnTo>
                                          <a:pt x="4" y="6"/>
                                        </a:lnTo>
                                        <a:lnTo>
                                          <a:pt x="3" y="3"/>
                                        </a:lnTo>
                                        <a:lnTo>
                                          <a:pt x="2"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198" name="Freeform 22043"/>
                                <wps:cNvSpPr>
                                  <a:spLocks/>
                                </wps:cNvSpPr>
                                <wps:spPr bwMode="auto">
                                  <a:xfrm>
                                    <a:off x="1500" y="565"/>
                                    <a:ext cx="4" cy="6"/>
                                  </a:xfrm>
                                  <a:custGeom>
                                    <a:avLst/>
                                    <a:gdLst>
                                      <a:gd name="T0" fmla="*/ 0 w 4"/>
                                      <a:gd name="T1" fmla="*/ 0 h 6"/>
                                      <a:gd name="T2" fmla="*/ 1 w 4"/>
                                      <a:gd name="T3" fmla="*/ 3 h 6"/>
                                      <a:gd name="T4" fmla="*/ 2 w 4"/>
                                      <a:gd name="T5" fmla="*/ 6 h 6"/>
                                      <a:gd name="T6" fmla="*/ 4 w 4"/>
                                      <a:gd name="T7" fmla="*/ 6 h 6"/>
                                      <a:gd name="T8" fmla="*/ 3 w 4"/>
                                      <a:gd name="T9" fmla="*/ 3 h 6"/>
                                      <a:gd name="T10" fmla="*/ 2 w 4"/>
                                      <a:gd name="T11" fmla="*/ 0 h 6"/>
                                      <a:gd name="T12" fmla="*/ 0 w 4"/>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0"/>
                                        </a:moveTo>
                                        <a:lnTo>
                                          <a:pt x="1" y="3"/>
                                        </a:lnTo>
                                        <a:lnTo>
                                          <a:pt x="2" y="6"/>
                                        </a:lnTo>
                                        <a:lnTo>
                                          <a:pt x="4" y="6"/>
                                        </a:lnTo>
                                        <a:lnTo>
                                          <a:pt x="3" y="3"/>
                                        </a:lnTo>
                                        <a:lnTo>
                                          <a:pt x="2"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199" name="Freeform 22044"/>
                                <wps:cNvSpPr>
                                  <a:spLocks/>
                                </wps:cNvSpPr>
                                <wps:spPr bwMode="auto">
                                  <a:xfrm>
                                    <a:off x="1502" y="565"/>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00" name="Line 22045"/>
                                <wps:cNvCnPr>
                                  <a:cxnSpLocks noChangeShapeType="1"/>
                                </wps:cNvCnPr>
                                <wps:spPr bwMode="auto">
                                  <a:xfrm>
                                    <a:off x="1502" y="5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01" name="Freeform 22046"/>
                                <wps:cNvSpPr>
                                  <a:spLocks/>
                                </wps:cNvSpPr>
                                <wps:spPr bwMode="auto">
                                  <a:xfrm>
                                    <a:off x="1502" y="564"/>
                                    <a:ext cx="4" cy="7"/>
                                  </a:xfrm>
                                  <a:custGeom>
                                    <a:avLst/>
                                    <a:gdLst>
                                      <a:gd name="T0" fmla="*/ 0 w 4"/>
                                      <a:gd name="T1" fmla="*/ 1 h 7"/>
                                      <a:gd name="T2" fmla="*/ 1 w 4"/>
                                      <a:gd name="T3" fmla="*/ 4 h 7"/>
                                      <a:gd name="T4" fmla="*/ 2 w 4"/>
                                      <a:gd name="T5" fmla="*/ 7 h 7"/>
                                      <a:gd name="T6" fmla="*/ 4 w 4"/>
                                      <a:gd name="T7" fmla="*/ 6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3" y="3"/>
                                        </a:lnTo>
                                        <a:lnTo>
                                          <a:pt x="2"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02" name="Freeform 22047"/>
                                <wps:cNvSpPr>
                                  <a:spLocks/>
                                </wps:cNvSpPr>
                                <wps:spPr bwMode="auto">
                                  <a:xfrm>
                                    <a:off x="1502" y="564"/>
                                    <a:ext cx="4" cy="7"/>
                                  </a:xfrm>
                                  <a:custGeom>
                                    <a:avLst/>
                                    <a:gdLst>
                                      <a:gd name="T0" fmla="*/ 0 w 4"/>
                                      <a:gd name="T1" fmla="*/ 1 h 7"/>
                                      <a:gd name="T2" fmla="*/ 1 w 4"/>
                                      <a:gd name="T3" fmla="*/ 4 h 7"/>
                                      <a:gd name="T4" fmla="*/ 2 w 4"/>
                                      <a:gd name="T5" fmla="*/ 7 h 7"/>
                                      <a:gd name="T6" fmla="*/ 4 w 4"/>
                                      <a:gd name="T7" fmla="*/ 6 h 7"/>
                                      <a:gd name="T8" fmla="*/ 3 w 4"/>
                                      <a:gd name="T9" fmla="*/ 3 h 7"/>
                                      <a:gd name="T10" fmla="*/ 2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1" y="4"/>
                                        </a:lnTo>
                                        <a:lnTo>
                                          <a:pt x="2" y="7"/>
                                        </a:lnTo>
                                        <a:lnTo>
                                          <a:pt x="4" y="6"/>
                                        </a:lnTo>
                                        <a:lnTo>
                                          <a:pt x="3" y="3"/>
                                        </a:lnTo>
                                        <a:lnTo>
                                          <a:pt x="2"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03" name="Freeform 22048"/>
                                <wps:cNvSpPr>
                                  <a:spLocks/>
                                </wps:cNvSpPr>
                                <wps:spPr bwMode="auto">
                                  <a:xfrm>
                                    <a:off x="1504" y="564"/>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04" name="Line 22049"/>
                                <wps:cNvCnPr>
                                  <a:cxnSpLocks noChangeShapeType="1"/>
                                </wps:cNvCnPr>
                                <wps:spPr bwMode="auto">
                                  <a:xfrm>
                                    <a:off x="1504" y="56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05" name="Freeform 22050"/>
                                <wps:cNvSpPr>
                                  <a:spLocks/>
                                </wps:cNvSpPr>
                                <wps:spPr bwMode="auto">
                                  <a:xfrm>
                                    <a:off x="1504" y="563"/>
                                    <a:ext cx="5" cy="7"/>
                                  </a:xfrm>
                                  <a:custGeom>
                                    <a:avLst/>
                                    <a:gdLst>
                                      <a:gd name="T0" fmla="*/ 0 w 5"/>
                                      <a:gd name="T1" fmla="*/ 1 h 7"/>
                                      <a:gd name="T2" fmla="*/ 1 w 5"/>
                                      <a:gd name="T3" fmla="*/ 4 h 7"/>
                                      <a:gd name="T4" fmla="*/ 1 w 5"/>
                                      <a:gd name="T5" fmla="*/ 7 h 7"/>
                                      <a:gd name="T6" fmla="*/ 5 w 5"/>
                                      <a:gd name="T7" fmla="*/ 7 h 7"/>
                                      <a:gd name="T8" fmla="*/ 5 w 5"/>
                                      <a:gd name="T9" fmla="*/ 3 h 7"/>
                                      <a:gd name="T10" fmla="*/ 4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1" y="7"/>
                                        </a:lnTo>
                                        <a:lnTo>
                                          <a:pt x="5" y="7"/>
                                        </a:lnTo>
                                        <a:lnTo>
                                          <a:pt x="5" y="3"/>
                                        </a:lnTo>
                                        <a:lnTo>
                                          <a:pt x="4"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06" name="Freeform 22051"/>
                                <wps:cNvSpPr>
                                  <a:spLocks/>
                                </wps:cNvSpPr>
                                <wps:spPr bwMode="auto">
                                  <a:xfrm>
                                    <a:off x="1504" y="563"/>
                                    <a:ext cx="5" cy="7"/>
                                  </a:xfrm>
                                  <a:custGeom>
                                    <a:avLst/>
                                    <a:gdLst>
                                      <a:gd name="T0" fmla="*/ 0 w 5"/>
                                      <a:gd name="T1" fmla="*/ 1 h 7"/>
                                      <a:gd name="T2" fmla="*/ 1 w 5"/>
                                      <a:gd name="T3" fmla="*/ 4 h 7"/>
                                      <a:gd name="T4" fmla="*/ 1 w 5"/>
                                      <a:gd name="T5" fmla="*/ 7 h 7"/>
                                      <a:gd name="T6" fmla="*/ 5 w 5"/>
                                      <a:gd name="T7" fmla="*/ 7 h 7"/>
                                      <a:gd name="T8" fmla="*/ 5 w 5"/>
                                      <a:gd name="T9" fmla="*/ 3 h 7"/>
                                      <a:gd name="T10" fmla="*/ 4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1" y="7"/>
                                        </a:lnTo>
                                        <a:lnTo>
                                          <a:pt x="5" y="7"/>
                                        </a:lnTo>
                                        <a:lnTo>
                                          <a:pt x="5" y="3"/>
                                        </a:lnTo>
                                        <a:lnTo>
                                          <a:pt x="4"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07" name="Freeform 22052"/>
                                <wps:cNvSpPr>
                                  <a:spLocks/>
                                </wps:cNvSpPr>
                                <wps:spPr bwMode="auto">
                                  <a:xfrm>
                                    <a:off x="1508" y="563"/>
                                    <a:ext cx="1" cy="3"/>
                                  </a:xfrm>
                                  <a:custGeom>
                                    <a:avLst/>
                                    <a:gdLst>
                                      <a:gd name="T0" fmla="*/ 1 w 1"/>
                                      <a:gd name="T1" fmla="*/ 3 h 3"/>
                                      <a:gd name="T2" fmla="*/ 0 w 1"/>
                                      <a:gd name="T3" fmla="*/ 0 h 3"/>
                                      <a:gd name="T4" fmla="*/ 1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1"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08" name="Line 22053"/>
                                <wps:cNvCnPr>
                                  <a:cxnSpLocks noChangeShapeType="1"/>
                                </wps:cNvCnPr>
                                <wps:spPr bwMode="auto">
                                  <a:xfrm>
                                    <a:off x="1508" y="563"/>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09" name="Freeform 22054"/>
                                <wps:cNvSpPr>
                                  <a:spLocks/>
                                </wps:cNvSpPr>
                                <wps:spPr bwMode="auto">
                                  <a:xfrm>
                                    <a:off x="1509" y="563"/>
                                    <a:ext cx="4" cy="7"/>
                                  </a:xfrm>
                                  <a:custGeom>
                                    <a:avLst/>
                                    <a:gdLst>
                                      <a:gd name="T0" fmla="*/ 0 w 4"/>
                                      <a:gd name="T1" fmla="*/ 0 h 7"/>
                                      <a:gd name="T2" fmla="*/ 0 w 4"/>
                                      <a:gd name="T3" fmla="*/ 3 h 7"/>
                                      <a:gd name="T4" fmla="*/ 0 w 4"/>
                                      <a:gd name="T5" fmla="*/ 7 h 7"/>
                                      <a:gd name="T6" fmla="*/ 4 w 4"/>
                                      <a:gd name="T7" fmla="*/ 6 h 7"/>
                                      <a:gd name="T8" fmla="*/ 4 w 4"/>
                                      <a:gd name="T9" fmla="*/ 3 h 7"/>
                                      <a:gd name="T10" fmla="*/ 3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3"/>
                                        </a:lnTo>
                                        <a:lnTo>
                                          <a:pt x="0" y="7"/>
                                        </a:lnTo>
                                        <a:lnTo>
                                          <a:pt x="4" y="6"/>
                                        </a:lnTo>
                                        <a:lnTo>
                                          <a:pt x="4" y="3"/>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10" name="Freeform 22055"/>
                                <wps:cNvSpPr>
                                  <a:spLocks/>
                                </wps:cNvSpPr>
                                <wps:spPr bwMode="auto">
                                  <a:xfrm>
                                    <a:off x="1509" y="563"/>
                                    <a:ext cx="4" cy="7"/>
                                  </a:xfrm>
                                  <a:custGeom>
                                    <a:avLst/>
                                    <a:gdLst>
                                      <a:gd name="T0" fmla="*/ 0 w 4"/>
                                      <a:gd name="T1" fmla="*/ 0 h 7"/>
                                      <a:gd name="T2" fmla="*/ 0 w 4"/>
                                      <a:gd name="T3" fmla="*/ 3 h 7"/>
                                      <a:gd name="T4" fmla="*/ 0 w 4"/>
                                      <a:gd name="T5" fmla="*/ 7 h 7"/>
                                      <a:gd name="T6" fmla="*/ 4 w 4"/>
                                      <a:gd name="T7" fmla="*/ 6 h 7"/>
                                      <a:gd name="T8" fmla="*/ 4 w 4"/>
                                      <a:gd name="T9" fmla="*/ 3 h 7"/>
                                      <a:gd name="T10" fmla="*/ 3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3"/>
                                        </a:lnTo>
                                        <a:lnTo>
                                          <a:pt x="0" y="7"/>
                                        </a:lnTo>
                                        <a:lnTo>
                                          <a:pt x="4" y="6"/>
                                        </a:lnTo>
                                        <a:lnTo>
                                          <a:pt x="4" y="3"/>
                                        </a:lnTo>
                                        <a:lnTo>
                                          <a:pt x="3"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11" name="Freeform 22056"/>
                                <wps:cNvSpPr>
                                  <a:spLocks/>
                                </wps:cNvSpPr>
                                <wps:spPr bwMode="auto">
                                  <a:xfrm>
                                    <a:off x="1512" y="563"/>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12" name="Line 22057"/>
                                <wps:cNvCnPr>
                                  <a:cxnSpLocks noChangeShapeType="1"/>
                                </wps:cNvCnPr>
                                <wps:spPr bwMode="auto">
                                  <a:xfrm>
                                    <a:off x="1512" y="56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13" name="Freeform 22058"/>
                                <wps:cNvSpPr>
                                  <a:spLocks/>
                                </wps:cNvSpPr>
                                <wps:spPr bwMode="auto">
                                  <a:xfrm>
                                    <a:off x="1512" y="562"/>
                                    <a:ext cx="5" cy="7"/>
                                  </a:xfrm>
                                  <a:custGeom>
                                    <a:avLst/>
                                    <a:gdLst>
                                      <a:gd name="T0" fmla="*/ 0 w 5"/>
                                      <a:gd name="T1" fmla="*/ 1 h 7"/>
                                      <a:gd name="T2" fmla="*/ 1 w 5"/>
                                      <a:gd name="T3" fmla="*/ 4 h 7"/>
                                      <a:gd name="T4" fmla="*/ 1 w 5"/>
                                      <a:gd name="T5" fmla="*/ 7 h 7"/>
                                      <a:gd name="T6" fmla="*/ 5 w 5"/>
                                      <a:gd name="T7" fmla="*/ 7 h 7"/>
                                      <a:gd name="T8" fmla="*/ 4 w 5"/>
                                      <a:gd name="T9" fmla="*/ 4 h 7"/>
                                      <a:gd name="T10" fmla="*/ 4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1" y="7"/>
                                        </a:lnTo>
                                        <a:lnTo>
                                          <a:pt x="5" y="7"/>
                                        </a:lnTo>
                                        <a:lnTo>
                                          <a:pt x="4" y="4"/>
                                        </a:lnTo>
                                        <a:lnTo>
                                          <a:pt x="4"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14" name="Freeform 22059"/>
                                <wps:cNvSpPr>
                                  <a:spLocks/>
                                </wps:cNvSpPr>
                                <wps:spPr bwMode="auto">
                                  <a:xfrm>
                                    <a:off x="1512" y="562"/>
                                    <a:ext cx="5" cy="7"/>
                                  </a:xfrm>
                                  <a:custGeom>
                                    <a:avLst/>
                                    <a:gdLst>
                                      <a:gd name="T0" fmla="*/ 0 w 5"/>
                                      <a:gd name="T1" fmla="*/ 1 h 7"/>
                                      <a:gd name="T2" fmla="*/ 1 w 5"/>
                                      <a:gd name="T3" fmla="*/ 4 h 7"/>
                                      <a:gd name="T4" fmla="*/ 1 w 5"/>
                                      <a:gd name="T5" fmla="*/ 7 h 7"/>
                                      <a:gd name="T6" fmla="*/ 5 w 5"/>
                                      <a:gd name="T7" fmla="*/ 7 h 7"/>
                                      <a:gd name="T8" fmla="*/ 4 w 5"/>
                                      <a:gd name="T9" fmla="*/ 4 h 7"/>
                                      <a:gd name="T10" fmla="*/ 4 w 5"/>
                                      <a:gd name="T11" fmla="*/ 0 h 7"/>
                                      <a:gd name="T12" fmla="*/ 0 w 5"/>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0" y="1"/>
                                        </a:moveTo>
                                        <a:lnTo>
                                          <a:pt x="1" y="4"/>
                                        </a:lnTo>
                                        <a:lnTo>
                                          <a:pt x="1" y="7"/>
                                        </a:lnTo>
                                        <a:lnTo>
                                          <a:pt x="5" y="7"/>
                                        </a:lnTo>
                                        <a:lnTo>
                                          <a:pt x="4" y="4"/>
                                        </a:lnTo>
                                        <a:lnTo>
                                          <a:pt x="4"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15" name="Rectangle 22060"/>
                                <wps:cNvSpPr>
                                  <a:spLocks noChangeArrowheads="1"/>
                                </wps:cNvSpPr>
                                <wps:spPr bwMode="auto">
                                  <a:xfrm>
                                    <a:off x="1516" y="562"/>
                                    <a:ext cx="1" cy="4"/>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216" name="Line 22061"/>
                                <wps:cNvCnPr>
                                  <a:cxnSpLocks noChangeShapeType="1"/>
                                </wps:cNvCnPr>
                                <wps:spPr bwMode="auto">
                                  <a:xfrm>
                                    <a:off x="1516" y="5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17" name="Freeform 22062"/>
                                <wps:cNvSpPr>
                                  <a:spLocks/>
                                </wps:cNvSpPr>
                                <wps:spPr bwMode="auto">
                                  <a:xfrm>
                                    <a:off x="1516" y="562"/>
                                    <a:ext cx="8" cy="7"/>
                                  </a:xfrm>
                                  <a:custGeom>
                                    <a:avLst/>
                                    <a:gdLst>
                                      <a:gd name="T0" fmla="*/ 0 w 8"/>
                                      <a:gd name="T1" fmla="*/ 0 h 7"/>
                                      <a:gd name="T2" fmla="*/ 0 w 8"/>
                                      <a:gd name="T3" fmla="*/ 4 h 7"/>
                                      <a:gd name="T4" fmla="*/ 1 w 8"/>
                                      <a:gd name="T5" fmla="*/ 7 h 7"/>
                                      <a:gd name="T6" fmla="*/ 8 w 8"/>
                                      <a:gd name="T7" fmla="*/ 6 h 7"/>
                                      <a:gd name="T8" fmla="*/ 8 w 8"/>
                                      <a:gd name="T9" fmla="*/ 3 h 7"/>
                                      <a:gd name="T10" fmla="*/ 8 w 8"/>
                                      <a:gd name="T11" fmla="*/ 0 h 7"/>
                                      <a:gd name="T12" fmla="*/ 0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0"/>
                                        </a:moveTo>
                                        <a:lnTo>
                                          <a:pt x="0" y="4"/>
                                        </a:lnTo>
                                        <a:lnTo>
                                          <a:pt x="1" y="7"/>
                                        </a:lnTo>
                                        <a:lnTo>
                                          <a:pt x="8" y="6"/>
                                        </a:lnTo>
                                        <a:lnTo>
                                          <a:pt x="8" y="3"/>
                                        </a:lnTo>
                                        <a:lnTo>
                                          <a:pt x="8"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18" name="Freeform 22063"/>
                                <wps:cNvSpPr>
                                  <a:spLocks/>
                                </wps:cNvSpPr>
                                <wps:spPr bwMode="auto">
                                  <a:xfrm>
                                    <a:off x="1516" y="562"/>
                                    <a:ext cx="8" cy="7"/>
                                  </a:xfrm>
                                  <a:custGeom>
                                    <a:avLst/>
                                    <a:gdLst>
                                      <a:gd name="T0" fmla="*/ 0 w 8"/>
                                      <a:gd name="T1" fmla="*/ 0 h 7"/>
                                      <a:gd name="T2" fmla="*/ 0 w 8"/>
                                      <a:gd name="T3" fmla="*/ 4 h 7"/>
                                      <a:gd name="T4" fmla="*/ 1 w 8"/>
                                      <a:gd name="T5" fmla="*/ 7 h 7"/>
                                      <a:gd name="T6" fmla="*/ 8 w 8"/>
                                      <a:gd name="T7" fmla="*/ 6 h 7"/>
                                      <a:gd name="T8" fmla="*/ 8 w 8"/>
                                      <a:gd name="T9" fmla="*/ 3 h 7"/>
                                      <a:gd name="T10" fmla="*/ 8 w 8"/>
                                      <a:gd name="T11" fmla="*/ 0 h 7"/>
                                      <a:gd name="T12" fmla="*/ 0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0"/>
                                        </a:moveTo>
                                        <a:lnTo>
                                          <a:pt x="0" y="4"/>
                                        </a:lnTo>
                                        <a:lnTo>
                                          <a:pt x="1" y="7"/>
                                        </a:lnTo>
                                        <a:lnTo>
                                          <a:pt x="8" y="6"/>
                                        </a:lnTo>
                                        <a:lnTo>
                                          <a:pt x="8" y="3"/>
                                        </a:lnTo>
                                        <a:lnTo>
                                          <a:pt x="8"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19" name="Rectangle 22064"/>
                                <wps:cNvSpPr>
                                  <a:spLocks noChangeArrowheads="1"/>
                                </wps:cNvSpPr>
                                <wps:spPr bwMode="auto">
                                  <a:xfrm>
                                    <a:off x="1524" y="56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220" name="Line 22065"/>
                                <wps:cNvCnPr>
                                  <a:cxnSpLocks noChangeShapeType="1"/>
                                </wps:cNvCnPr>
                                <wps:spPr bwMode="auto">
                                  <a:xfrm>
                                    <a:off x="1524" y="5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21" name="Freeform 22066"/>
                                <wps:cNvSpPr>
                                  <a:spLocks/>
                                </wps:cNvSpPr>
                                <wps:spPr bwMode="auto">
                                  <a:xfrm>
                                    <a:off x="1524" y="562"/>
                                    <a:ext cx="8" cy="6"/>
                                  </a:xfrm>
                                  <a:custGeom>
                                    <a:avLst/>
                                    <a:gdLst>
                                      <a:gd name="T0" fmla="*/ 0 w 8"/>
                                      <a:gd name="T1" fmla="*/ 0 h 6"/>
                                      <a:gd name="T2" fmla="*/ 0 w 8"/>
                                      <a:gd name="T3" fmla="*/ 3 h 6"/>
                                      <a:gd name="T4" fmla="*/ 0 w 8"/>
                                      <a:gd name="T5" fmla="*/ 6 h 6"/>
                                      <a:gd name="T6" fmla="*/ 8 w 8"/>
                                      <a:gd name="T7" fmla="*/ 6 h 6"/>
                                      <a:gd name="T8" fmla="*/ 7 w 8"/>
                                      <a:gd name="T9" fmla="*/ 3 h 6"/>
                                      <a:gd name="T10" fmla="*/ 7 w 8"/>
                                      <a:gd name="T11" fmla="*/ 0 h 6"/>
                                      <a:gd name="T12" fmla="*/ 0 w 8"/>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0" y="0"/>
                                        </a:moveTo>
                                        <a:lnTo>
                                          <a:pt x="0" y="3"/>
                                        </a:lnTo>
                                        <a:lnTo>
                                          <a:pt x="0" y="6"/>
                                        </a:lnTo>
                                        <a:lnTo>
                                          <a:pt x="8" y="6"/>
                                        </a:lnTo>
                                        <a:lnTo>
                                          <a:pt x="7" y="3"/>
                                        </a:lnTo>
                                        <a:lnTo>
                                          <a:pt x="7"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22" name="Freeform 22067"/>
                                <wps:cNvSpPr>
                                  <a:spLocks/>
                                </wps:cNvSpPr>
                                <wps:spPr bwMode="auto">
                                  <a:xfrm>
                                    <a:off x="1524" y="562"/>
                                    <a:ext cx="8" cy="6"/>
                                  </a:xfrm>
                                  <a:custGeom>
                                    <a:avLst/>
                                    <a:gdLst>
                                      <a:gd name="T0" fmla="*/ 0 w 8"/>
                                      <a:gd name="T1" fmla="*/ 0 h 6"/>
                                      <a:gd name="T2" fmla="*/ 0 w 8"/>
                                      <a:gd name="T3" fmla="*/ 3 h 6"/>
                                      <a:gd name="T4" fmla="*/ 0 w 8"/>
                                      <a:gd name="T5" fmla="*/ 6 h 6"/>
                                      <a:gd name="T6" fmla="*/ 8 w 8"/>
                                      <a:gd name="T7" fmla="*/ 6 h 6"/>
                                      <a:gd name="T8" fmla="*/ 7 w 8"/>
                                      <a:gd name="T9" fmla="*/ 3 h 6"/>
                                      <a:gd name="T10" fmla="*/ 7 w 8"/>
                                      <a:gd name="T11" fmla="*/ 0 h 6"/>
                                      <a:gd name="T12" fmla="*/ 0 w 8"/>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0" y="0"/>
                                        </a:moveTo>
                                        <a:lnTo>
                                          <a:pt x="0" y="3"/>
                                        </a:lnTo>
                                        <a:lnTo>
                                          <a:pt x="0" y="6"/>
                                        </a:lnTo>
                                        <a:lnTo>
                                          <a:pt x="8" y="6"/>
                                        </a:lnTo>
                                        <a:lnTo>
                                          <a:pt x="7" y="3"/>
                                        </a:lnTo>
                                        <a:lnTo>
                                          <a:pt x="7"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23" name="Rectangle 22068"/>
                                <wps:cNvSpPr>
                                  <a:spLocks noChangeArrowheads="1"/>
                                </wps:cNvSpPr>
                                <wps:spPr bwMode="auto">
                                  <a:xfrm>
                                    <a:off x="1531" y="56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224" name="Line 22069"/>
                                <wps:cNvCnPr>
                                  <a:cxnSpLocks noChangeShapeType="1"/>
                                </wps:cNvCnPr>
                                <wps:spPr bwMode="auto">
                                  <a:xfrm>
                                    <a:off x="1531" y="56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25" name="Freeform 22070"/>
                                <wps:cNvSpPr>
                                  <a:spLocks/>
                                </wps:cNvSpPr>
                                <wps:spPr bwMode="auto">
                                  <a:xfrm>
                                    <a:off x="1531" y="561"/>
                                    <a:ext cx="8" cy="7"/>
                                  </a:xfrm>
                                  <a:custGeom>
                                    <a:avLst/>
                                    <a:gdLst>
                                      <a:gd name="T0" fmla="*/ 0 w 8"/>
                                      <a:gd name="T1" fmla="*/ 1 h 7"/>
                                      <a:gd name="T2" fmla="*/ 0 w 8"/>
                                      <a:gd name="T3" fmla="*/ 4 h 7"/>
                                      <a:gd name="T4" fmla="*/ 1 w 8"/>
                                      <a:gd name="T5" fmla="*/ 7 h 7"/>
                                      <a:gd name="T6" fmla="*/ 8 w 8"/>
                                      <a:gd name="T7" fmla="*/ 7 h 7"/>
                                      <a:gd name="T8" fmla="*/ 8 w 8"/>
                                      <a:gd name="T9" fmla="*/ 4 h 7"/>
                                      <a:gd name="T10" fmla="*/ 8 w 8"/>
                                      <a:gd name="T11" fmla="*/ 0 h 7"/>
                                      <a:gd name="T12" fmla="*/ 0 w 8"/>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1"/>
                                        </a:moveTo>
                                        <a:lnTo>
                                          <a:pt x="0" y="4"/>
                                        </a:lnTo>
                                        <a:lnTo>
                                          <a:pt x="1" y="7"/>
                                        </a:lnTo>
                                        <a:lnTo>
                                          <a:pt x="8" y="7"/>
                                        </a:lnTo>
                                        <a:lnTo>
                                          <a:pt x="8" y="4"/>
                                        </a:lnTo>
                                        <a:lnTo>
                                          <a:pt x="8"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26" name="Freeform 22071"/>
                                <wps:cNvSpPr>
                                  <a:spLocks/>
                                </wps:cNvSpPr>
                                <wps:spPr bwMode="auto">
                                  <a:xfrm>
                                    <a:off x="1531" y="561"/>
                                    <a:ext cx="8" cy="7"/>
                                  </a:xfrm>
                                  <a:custGeom>
                                    <a:avLst/>
                                    <a:gdLst>
                                      <a:gd name="T0" fmla="*/ 0 w 8"/>
                                      <a:gd name="T1" fmla="*/ 1 h 7"/>
                                      <a:gd name="T2" fmla="*/ 0 w 8"/>
                                      <a:gd name="T3" fmla="*/ 4 h 7"/>
                                      <a:gd name="T4" fmla="*/ 1 w 8"/>
                                      <a:gd name="T5" fmla="*/ 7 h 7"/>
                                      <a:gd name="T6" fmla="*/ 8 w 8"/>
                                      <a:gd name="T7" fmla="*/ 7 h 7"/>
                                      <a:gd name="T8" fmla="*/ 8 w 8"/>
                                      <a:gd name="T9" fmla="*/ 4 h 7"/>
                                      <a:gd name="T10" fmla="*/ 8 w 8"/>
                                      <a:gd name="T11" fmla="*/ 0 h 7"/>
                                      <a:gd name="T12" fmla="*/ 0 w 8"/>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1"/>
                                        </a:moveTo>
                                        <a:lnTo>
                                          <a:pt x="0" y="4"/>
                                        </a:lnTo>
                                        <a:lnTo>
                                          <a:pt x="1" y="7"/>
                                        </a:lnTo>
                                        <a:lnTo>
                                          <a:pt x="8" y="7"/>
                                        </a:lnTo>
                                        <a:lnTo>
                                          <a:pt x="8" y="4"/>
                                        </a:lnTo>
                                        <a:lnTo>
                                          <a:pt x="8"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27" name="Freeform 22072"/>
                                <wps:cNvSpPr>
                                  <a:spLocks/>
                                </wps:cNvSpPr>
                                <wps:spPr bwMode="auto">
                                  <a:xfrm>
                                    <a:off x="1539" y="565"/>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28" name="Line 22073"/>
                                <wps:cNvCnPr>
                                  <a:cxnSpLocks noChangeShapeType="1"/>
                                </wps:cNvCnPr>
                                <wps:spPr bwMode="auto">
                                  <a:xfrm>
                                    <a:off x="1539" y="56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29" name="Freeform 22074"/>
                                <wps:cNvSpPr>
                                  <a:spLocks/>
                                </wps:cNvSpPr>
                                <wps:spPr bwMode="auto">
                                  <a:xfrm>
                                    <a:off x="1539" y="561"/>
                                    <a:ext cx="8" cy="7"/>
                                  </a:xfrm>
                                  <a:custGeom>
                                    <a:avLst/>
                                    <a:gdLst>
                                      <a:gd name="T0" fmla="*/ 0 w 8"/>
                                      <a:gd name="T1" fmla="*/ 0 h 7"/>
                                      <a:gd name="T2" fmla="*/ 0 w 8"/>
                                      <a:gd name="T3" fmla="*/ 4 h 7"/>
                                      <a:gd name="T4" fmla="*/ 1 w 8"/>
                                      <a:gd name="T5" fmla="*/ 7 h 7"/>
                                      <a:gd name="T6" fmla="*/ 8 w 8"/>
                                      <a:gd name="T7" fmla="*/ 6 h 7"/>
                                      <a:gd name="T8" fmla="*/ 8 w 8"/>
                                      <a:gd name="T9" fmla="*/ 3 h 7"/>
                                      <a:gd name="T10" fmla="*/ 8 w 8"/>
                                      <a:gd name="T11" fmla="*/ 0 h 7"/>
                                      <a:gd name="T12" fmla="*/ 0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0"/>
                                        </a:moveTo>
                                        <a:lnTo>
                                          <a:pt x="0" y="4"/>
                                        </a:lnTo>
                                        <a:lnTo>
                                          <a:pt x="1" y="7"/>
                                        </a:lnTo>
                                        <a:lnTo>
                                          <a:pt x="8" y="6"/>
                                        </a:lnTo>
                                        <a:lnTo>
                                          <a:pt x="8" y="3"/>
                                        </a:lnTo>
                                        <a:lnTo>
                                          <a:pt x="8"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30" name="Freeform 22075"/>
                                <wps:cNvSpPr>
                                  <a:spLocks/>
                                </wps:cNvSpPr>
                                <wps:spPr bwMode="auto">
                                  <a:xfrm>
                                    <a:off x="1539" y="561"/>
                                    <a:ext cx="8" cy="7"/>
                                  </a:xfrm>
                                  <a:custGeom>
                                    <a:avLst/>
                                    <a:gdLst>
                                      <a:gd name="T0" fmla="*/ 0 w 8"/>
                                      <a:gd name="T1" fmla="*/ 0 h 7"/>
                                      <a:gd name="T2" fmla="*/ 0 w 8"/>
                                      <a:gd name="T3" fmla="*/ 4 h 7"/>
                                      <a:gd name="T4" fmla="*/ 1 w 8"/>
                                      <a:gd name="T5" fmla="*/ 7 h 7"/>
                                      <a:gd name="T6" fmla="*/ 8 w 8"/>
                                      <a:gd name="T7" fmla="*/ 6 h 7"/>
                                      <a:gd name="T8" fmla="*/ 8 w 8"/>
                                      <a:gd name="T9" fmla="*/ 3 h 7"/>
                                      <a:gd name="T10" fmla="*/ 8 w 8"/>
                                      <a:gd name="T11" fmla="*/ 0 h 7"/>
                                      <a:gd name="T12" fmla="*/ 0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0"/>
                                        </a:moveTo>
                                        <a:lnTo>
                                          <a:pt x="0" y="4"/>
                                        </a:lnTo>
                                        <a:lnTo>
                                          <a:pt x="1" y="7"/>
                                        </a:lnTo>
                                        <a:lnTo>
                                          <a:pt x="8" y="6"/>
                                        </a:lnTo>
                                        <a:lnTo>
                                          <a:pt x="8" y="3"/>
                                        </a:lnTo>
                                        <a:lnTo>
                                          <a:pt x="8"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31" name="Freeform 22076"/>
                                <wps:cNvSpPr>
                                  <a:spLocks/>
                                </wps:cNvSpPr>
                                <wps:spPr bwMode="auto">
                                  <a:xfrm>
                                    <a:off x="1547" y="564"/>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32" name="Line 22077"/>
                                <wps:cNvCnPr>
                                  <a:cxnSpLocks noChangeShapeType="1"/>
                                </wps:cNvCnPr>
                                <wps:spPr bwMode="auto">
                                  <a:xfrm>
                                    <a:off x="1547" y="56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33" name="Freeform 22078"/>
                                <wps:cNvSpPr>
                                  <a:spLocks/>
                                </wps:cNvSpPr>
                                <wps:spPr bwMode="auto">
                                  <a:xfrm>
                                    <a:off x="1547" y="560"/>
                                    <a:ext cx="4" cy="7"/>
                                  </a:xfrm>
                                  <a:custGeom>
                                    <a:avLst/>
                                    <a:gdLst>
                                      <a:gd name="T0" fmla="*/ 0 w 4"/>
                                      <a:gd name="T1" fmla="*/ 1 h 7"/>
                                      <a:gd name="T2" fmla="*/ 0 w 4"/>
                                      <a:gd name="T3" fmla="*/ 4 h 7"/>
                                      <a:gd name="T4" fmla="*/ 1 w 4"/>
                                      <a:gd name="T5" fmla="*/ 7 h 7"/>
                                      <a:gd name="T6" fmla="*/ 4 w 4"/>
                                      <a:gd name="T7" fmla="*/ 7 h 7"/>
                                      <a:gd name="T8" fmla="*/ 4 w 4"/>
                                      <a:gd name="T9" fmla="*/ 4 h 7"/>
                                      <a:gd name="T10" fmla="*/ 4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0" y="4"/>
                                        </a:lnTo>
                                        <a:lnTo>
                                          <a:pt x="1" y="7"/>
                                        </a:lnTo>
                                        <a:lnTo>
                                          <a:pt x="4" y="7"/>
                                        </a:lnTo>
                                        <a:lnTo>
                                          <a:pt x="4" y="4"/>
                                        </a:lnTo>
                                        <a:lnTo>
                                          <a:pt x="4"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34" name="Freeform 22079"/>
                                <wps:cNvSpPr>
                                  <a:spLocks/>
                                </wps:cNvSpPr>
                                <wps:spPr bwMode="auto">
                                  <a:xfrm>
                                    <a:off x="1547" y="560"/>
                                    <a:ext cx="4" cy="7"/>
                                  </a:xfrm>
                                  <a:custGeom>
                                    <a:avLst/>
                                    <a:gdLst>
                                      <a:gd name="T0" fmla="*/ 0 w 4"/>
                                      <a:gd name="T1" fmla="*/ 1 h 7"/>
                                      <a:gd name="T2" fmla="*/ 0 w 4"/>
                                      <a:gd name="T3" fmla="*/ 4 h 7"/>
                                      <a:gd name="T4" fmla="*/ 1 w 4"/>
                                      <a:gd name="T5" fmla="*/ 7 h 7"/>
                                      <a:gd name="T6" fmla="*/ 4 w 4"/>
                                      <a:gd name="T7" fmla="*/ 7 h 7"/>
                                      <a:gd name="T8" fmla="*/ 4 w 4"/>
                                      <a:gd name="T9" fmla="*/ 4 h 7"/>
                                      <a:gd name="T10" fmla="*/ 4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0" y="4"/>
                                        </a:lnTo>
                                        <a:lnTo>
                                          <a:pt x="1" y="7"/>
                                        </a:lnTo>
                                        <a:lnTo>
                                          <a:pt x="4" y="7"/>
                                        </a:lnTo>
                                        <a:lnTo>
                                          <a:pt x="4" y="4"/>
                                        </a:lnTo>
                                        <a:lnTo>
                                          <a:pt x="4"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35" name="Rectangle 22080"/>
                                <wps:cNvSpPr>
                                  <a:spLocks noChangeArrowheads="1"/>
                                </wps:cNvSpPr>
                                <wps:spPr bwMode="auto">
                                  <a:xfrm>
                                    <a:off x="1551" y="560"/>
                                    <a:ext cx="1" cy="4"/>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236" name="Line 22081"/>
                                <wps:cNvCnPr>
                                  <a:cxnSpLocks noChangeShapeType="1"/>
                                </wps:cNvCnPr>
                                <wps:spPr bwMode="auto">
                                  <a:xfrm>
                                    <a:off x="1551" y="56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37" name="Freeform 22082"/>
                                <wps:cNvSpPr>
                                  <a:spLocks/>
                                </wps:cNvSpPr>
                                <wps:spPr bwMode="auto">
                                  <a:xfrm>
                                    <a:off x="1551" y="560"/>
                                    <a:ext cx="4" cy="7"/>
                                  </a:xfrm>
                                  <a:custGeom>
                                    <a:avLst/>
                                    <a:gdLst>
                                      <a:gd name="T0" fmla="*/ 0 w 4"/>
                                      <a:gd name="T1" fmla="*/ 0 h 7"/>
                                      <a:gd name="T2" fmla="*/ 0 w 4"/>
                                      <a:gd name="T3" fmla="*/ 4 h 7"/>
                                      <a:gd name="T4" fmla="*/ 0 w 4"/>
                                      <a:gd name="T5" fmla="*/ 7 h 7"/>
                                      <a:gd name="T6" fmla="*/ 4 w 4"/>
                                      <a:gd name="T7" fmla="*/ 6 h 7"/>
                                      <a:gd name="T8" fmla="*/ 4 w 4"/>
                                      <a:gd name="T9" fmla="*/ 3 h 7"/>
                                      <a:gd name="T10" fmla="*/ 4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4"/>
                                        </a:lnTo>
                                        <a:lnTo>
                                          <a:pt x="0" y="7"/>
                                        </a:lnTo>
                                        <a:lnTo>
                                          <a:pt x="4" y="6"/>
                                        </a:lnTo>
                                        <a:lnTo>
                                          <a:pt x="4" y="3"/>
                                        </a:lnTo>
                                        <a:lnTo>
                                          <a:pt x="4"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38" name="Freeform 22083"/>
                                <wps:cNvSpPr>
                                  <a:spLocks/>
                                </wps:cNvSpPr>
                                <wps:spPr bwMode="auto">
                                  <a:xfrm>
                                    <a:off x="1551" y="560"/>
                                    <a:ext cx="4" cy="7"/>
                                  </a:xfrm>
                                  <a:custGeom>
                                    <a:avLst/>
                                    <a:gdLst>
                                      <a:gd name="T0" fmla="*/ 0 w 4"/>
                                      <a:gd name="T1" fmla="*/ 0 h 7"/>
                                      <a:gd name="T2" fmla="*/ 0 w 4"/>
                                      <a:gd name="T3" fmla="*/ 4 h 7"/>
                                      <a:gd name="T4" fmla="*/ 0 w 4"/>
                                      <a:gd name="T5" fmla="*/ 7 h 7"/>
                                      <a:gd name="T6" fmla="*/ 4 w 4"/>
                                      <a:gd name="T7" fmla="*/ 6 h 7"/>
                                      <a:gd name="T8" fmla="*/ 4 w 4"/>
                                      <a:gd name="T9" fmla="*/ 3 h 7"/>
                                      <a:gd name="T10" fmla="*/ 4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4"/>
                                        </a:lnTo>
                                        <a:lnTo>
                                          <a:pt x="0" y="7"/>
                                        </a:lnTo>
                                        <a:lnTo>
                                          <a:pt x="4" y="6"/>
                                        </a:lnTo>
                                        <a:lnTo>
                                          <a:pt x="4" y="3"/>
                                        </a:lnTo>
                                        <a:lnTo>
                                          <a:pt x="4"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39" name="Freeform 22084"/>
                                <wps:cNvSpPr>
                                  <a:spLocks/>
                                </wps:cNvSpPr>
                                <wps:spPr bwMode="auto">
                                  <a:xfrm>
                                    <a:off x="1555" y="563"/>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40" name="Line 22085"/>
                                <wps:cNvCnPr>
                                  <a:cxnSpLocks noChangeShapeType="1"/>
                                </wps:cNvCnPr>
                                <wps:spPr bwMode="auto">
                                  <a:xfrm>
                                    <a:off x="1555" y="56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41" name="Freeform 22086"/>
                                <wps:cNvSpPr>
                                  <a:spLocks/>
                                </wps:cNvSpPr>
                                <wps:spPr bwMode="auto">
                                  <a:xfrm>
                                    <a:off x="1555" y="559"/>
                                    <a:ext cx="4" cy="7"/>
                                  </a:xfrm>
                                  <a:custGeom>
                                    <a:avLst/>
                                    <a:gdLst>
                                      <a:gd name="T0" fmla="*/ 0 w 4"/>
                                      <a:gd name="T1" fmla="*/ 1 h 7"/>
                                      <a:gd name="T2" fmla="*/ 0 w 4"/>
                                      <a:gd name="T3" fmla="*/ 4 h 7"/>
                                      <a:gd name="T4" fmla="*/ 1 w 4"/>
                                      <a:gd name="T5" fmla="*/ 7 h 7"/>
                                      <a:gd name="T6" fmla="*/ 4 w 4"/>
                                      <a:gd name="T7" fmla="*/ 7 h 7"/>
                                      <a:gd name="T8" fmla="*/ 4 w 4"/>
                                      <a:gd name="T9" fmla="*/ 3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0" y="4"/>
                                        </a:lnTo>
                                        <a:lnTo>
                                          <a:pt x="1" y="7"/>
                                        </a:lnTo>
                                        <a:lnTo>
                                          <a:pt x="4" y="7"/>
                                        </a:lnTo>
                                        <a:lnTo>
                                          <a:pt x="4" y="3"/>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42" name="Freeform 22087"/>
                                <wps:cNvSpPr>
                                  <a:spLocks/>
                                </wps:cNvSpPr>
                                <wps:spPr bwMode="auto">
                                  <a:xfrm>
                                    <a:off x="1555" y="559"/>
                                    <a:ext cx="4" cy="7"/>
                                  </a:xfrm>
                                  <a:custGeom>
                                    <a:avLst/>
                                    <a:gdLst>
                                      <a:gd name="T0" fmla="*/ 0 w 4"/>
                                      <a:gd name="T1" fmla="*/ 1 h 7"/>
                                      <a:gd name="T2" fmla="*/ 0 w 4"/>
                                      <a:gd name="T3" fmla="*/ 4 h 7"/>
                                      <a:gd name="T4" fmla="*/ 1 w 4"/>
                                      <a:gd name="T5" fmla="*/ 7 h 7"/>
                                      <a:gd name="T6" fmla="*/ 4 w 4"/>
                                      <a:gd name="T7" fmla="*/ 7 h 7"/>
                                      <a:gd name="T8" fmla="*/ 4 w 4"/>
                                      <a:gd name="T9" fmla="*/ 3 h 7"/>
                                      <a:gd name="T10" fmla="*/ 3 w 4"/>
                                      <a:gd name="T11" fmla="*/ 0 h 7"/>
                                      <a:gd name="T12" fmla="*/ 0 w 4"/>
                                      <a:gd name="T13" fmla="*/ 1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1"/>
                                        </a:moveTo>
                                        <a:lnTo>
                                          <a:pt x="0" y="4"/>
                                        </a:lnTo>
                                        <a:lnTo>
                                          <a:pt x="1" y="7"/>
                                        </a:lnTo>
                                        <a:lnTo>
                                          <a:pt x="4" y="7"/>
                                        </a:lnTo>
                                        <a:lnTo>
                                          <a:pt x="4" y="3"/>
                                        </a:lnTo>
                                        <a:lnTo>
                                          <a:pt x="3"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43" name="Freeform 22088"/>
                                <wps:cNvSpPr>
                                  <a:spLocks/>
                                </wps:cNvSpPr>
                                <wps:spPr bwMode="auto">
                                  <a:xfrm>
                                    <a:off x="1559" y="562"/>
                                    <a:ext cx="1" cy="4"/>
                                  </a:xfrm>
                                  <a:custGeom>
                                    <a:avLst/>
                                    <a:gdLst>
                                      <a:gd name="T0" fmla="*/ 0 w 1"/>
                                      <a:gd name="T1" fmla="*/ 0 h 4"/>
                                      <a:gd name="T2" fmla="*/ 0 w 1"/>
                                      <a:gd name="T3" fmla="*/ 4 h 4"/>
                                      <a:gd name="T4" fmla="*/ 1 w 1"/>
                                      <a:gd name="T5" fmla="*/ 4 h 4"/>
                                      <a:gd name="T6" fmla="*/ 0 w 1"/>
                                      <a:gd name="T7" fmla="*/ 0 h 4"/>
                                    </a:gdLst>
                                    <a:ahLst/>
                                    <a:cxnLst>
                                      <a:cxn ang="0">
                                        <a:pos x="T0" y="T1"/>
                                      </a:cxn>
                                      <a:cxn ang="0">
                                        <a:pos x="T2" y="T3"/>
                                      </a:cxn>
                                      <a:cxn ang="0">
                                        <a:pos x="T4" y="T5"/>
                                      </a:cxn>
                                      <a:cxn ang="0">
                                        <a:pos x="T6" y="T7"/>
                                      </a:cxn>
                                    </a:cxnLst>
                                    <a:rect l="0" t="0" r="r" b="b"/>
                                    <a:pathLst>
                                      <a:path w="1" h="4">
                                        <a:moveTo>
                                          <a:pt x="0" y="0"/>
                                        </a:moveTo>
                                        <a:lnTo>
                                          <a:pt x="0" y="4"/>
                                        </a:lnTo>
                                        <a:lnTo>
                                          <a:pt x="1" y="4"/>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44" name="Line 22089"/>
                                <wps:cNvCnPr>
                                  <a:cxnSpLocks noChangeShapeType="1"/>
                                </wps:cNvCnPr>
                                <wps:spPr bwMode="auto">
                                  <a:xfrm>
                                    <a:off x="1559" y="566"/>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45" name="Freeform 22090"/>
                                <wps:cNvSpPr>
                                  <a:spLocks/>
                                </wps:cNvSpPr>
                                <wps:spPr bwMode="auto">
                                  <a:xfrm>
                                    <a:off x="1558" y="558"/>
                                    <a:ext cx="5" cy="8"/>
                                  </a:xfrm>
                                  <a:custGeom>
                                    <a:avLst/>
                                    <a:gdLst>
                                      <a:gd name="T0" fmla="*/ 0 w 5"/>
                                      <a:gd name="T1" fmla="*/ 1 h 8"/>
                                      <a:gd name="T2" fmla="*/ 1 w 5"/>
                                      <a:gd name="T3" fmla="*/ 4 h 8"/>
                                      <a:gd name="T4" fmla="*/ 2 w 5"/>
                                      <a:gd name="T5" fmla="*/ 8 h 8"/>
                                      <a:gd name="T6" fmla="*/ 5 w 5"/>
                                      <a:gd name="T7" fmla="*/ 7 h 8"/>
                                      <a:gd name="T8" fmla="*/ 5 w 5"/>
                                      <a:gd name="T9" fmla="*/ 4 h 8"/>
                                      <a:gd name="T10" fmla="*/ 4 w 5"/>
                                      <a:gd name="T11" fmla="*/ 0 h 8"/>
                                      <a:gd name="T12" fmla="*/ 0 w 5"/>
                                      <a:gd name="T13" fmla="*/ 1 h 8"/>
                                    </a:gdLst>
                                    <a:ahLst/>
                                    <a:cxnLst>
                                      <a:cxn ang="0">
                                        <a:pos x="T0" y="T1"/>
                                      </a:cxn>
                                      <a:cxn ang="0">
                                        <a:pos x="T2" y="T3"/>
                                      </a:cxn>
                                      <a:cxn ang="0">
                                        <a:pos x="T4" y="T5"/>
                                      </a:cxn>
                                      <a:cxn ang="0">
                                        <a:pos x="T6" y="T7"/>
                                      </a:cxn>
                                      <a:cxn ang="0">
                                        <a:pos x="T8" y="T9"/>
                                      </a:cxn>
                                      <a:cxn ang="0">
                                        <a:pos x="T10" y="T11"/>
                                      </a:cxn>
                                      <a:cxn ang="0">
                                        <a:pos x="T12" y="T13"/>
                                      </a:cxn>
                                    </a:cxnLst>
                                    <a:rect l="0" t="0" r="r" b="b"/>
                                    <a:pathLst>
                                      <a:path w="5" h="8">
                                        <a:moveTo>
                                          <a:pt x="0" y="1"/>
                                        </a:moveTo>
                                        <a:lnTo>
                                          <a:pt x="1" y="4"/>
                                        </a:lnTo>
                                        <a:lnTo>
                                          <a:pt x="2" y="8"/>
                                        </a:lnTo>
                                        <a:lnTo>
                                          <a:pt x="5" y="7"/>
                                        </a:lnTo>
                                        <a:lnTo>
                                          <a:pt x="5" y="4"/>
                                        </a:lnTo>
                                        <a:lnTo>
                                          <a:pt x="4"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46" name="Freeform 22091"/>
                                <wps:cNvSpPr>
                                  <a:spLocks/>
                                </wps:cNvSpPr>
                                <wps:spPr bwMode="auto">
                                  <a:xfrm>
                                    <a:off x="1558" y="558"/>
                                    <a:ext cx="5" cy="8"/>
                                  </a:xfrm>
                                  <a:custGeom>
                                    <a:avLst/>
                                    <a:gdLst>
                                      <a:gd name="T0" fmla="*/ 0 w 5"/>
                                      <a:gd name="T1" fmla="*/ 1 h 8"/>
                                      <a:gd name="T2" fmla="*/ 1 w 5"/>
                                      <a:gd name="T3" fmla="*/ 4 h 8"/>
                                      <a:gd name="T4" fmla="*/ 2 w 5"/>
                                      <a:gd name="T5" fmla="*/ 8 h 8"/>
                                      <a:gd name="T6" fmla="*/ 5 w 5"/>
                                      <a:gd name="T7" fmla="*/ 7 h 8"/>
                                      <a:gd name="T8" fmla="*/ 5 w 5"/>
                                      <a:gd name="T9" fmla="*/ 4 h 8"/>
                                      <a:gd name="T10" fmla="*/ 4 w 5"/>
                                      <a:gd name="T11" fmla="*/ 0 h 8"/>
                                      <a:gd name="T12" fmla="*/ 0 w 5"/>
                                      <a:gd name="T13" fmla="*/ 1 h 8"/>
                                    </a:gdLst>
                                    <a:ahLst/>
                                    <a:cxnLst>
                                      <a:cxn ang="0">
                                        <a:pos x="T0" y="T1"/>
                                      </a:cxn>
                                      <a:cxn ang="0">
                                        <a:pos x="T2" y="T3"/>
                                      </a:cxn>
                                      <a:cxn ang="0">
                                        <a:pos x="T4" y="T5"/>
                                      </a:cxn>
                                      <a:cxn ang="0">
                                        <a:pos x="T6" y="T7"/>
                                      </a:cxn>
                                      <a:cxn ang="0">
                                        <a:pos x="T8" y="T9"/>
                                      </a:cxn>
                                      <a:cxn ang="0">
                                        <a:pos x="T10" y="T11"/>
                                      </a:cxn>
                                      <a:cxn ang="0">
                                        <a:pos x="T12" y="T13"/>
                                      </a:cxn>
                                    </a:cxnLst>
                                    <a:rect l="0" t="0" r="r" b="b"/>
                                    <a:pathLst>
                                      <a:path w="5" h="8">
                                        <a:moveTo>
                                          <a:pt x="0" y="1"/>
                                        </a:moveTo>
                                        <a:lnTo>
                                          <a:pt x="1" y="4"/>
                                        </a:lnTo>
                                        <a:lnTo>
                                          <a:pt x="2" y="8"/>
                                        </a:lnTo>
                                        <a:lnTo>
                                          <a:pt x="5" y="7"/>
                                        </a:lnTo>
                                        <a:lnTo>
                                          <a:pt x="5" y="4"/>
                                        </a:lnTo>
                                        <a:lnTo>
                                          <a:pt x="4" y="0"/>
                                        </a:lnTo>
                                        <a:lnTo>
                                          <a:pt x="0"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47" name="Rectangle 22092"/>
                                <wps:cNvSpPr>
                                  <a:spLocks noChangeArrowheads="1"/>
                                </wps:cNvSpPr>
                                <wps:spPr bwMode="auto">
                                  <a:xfrm>
                                    <a:off x="1563" y="562"/>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248" name="Line 22093"/>
                                <wps:cNvCnPr>
                                  <a:cxnSpLocks noChangeShapeType="1"/>
                                </wps:cNvCnPr>
                                <wps:spPr bwMode="auto">
                                  <a:xfrm>
                                    <a:off x="1563" y="56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49" name="Freeform 22094"/>
                                <wps:cNvSpPr>
                                  <a:spLocks/>
                                </wps:cNvSpPr>
                                <wps:spPr bwMode="auto">
                                  <a:xfrm>
                                    <a:off x="1562" y="557"/>
                                    <a:ext cx="9" cy="8"/>
                                  </a:xfrm>
                                  <a:custGeom>
                                    <a:avLst/>
                                    <a:gdLst>
                                      <a:gd name="T0" fmla="*/ 0 w 9"/>
                                      <a:gd name="T1" fmla="*/ 2 h 8"/>
                                      <a:gd name="T2" fmla="*/ 1 w 9"/>
                                      <a:gd name="T3" fmla="*/ 5 h 8"/>
                                      <a:gd name="T4" fmla="*/ 1 w 9"/>
                                      <a:gd name="T5" fmla="*/ 8 h 8"/>
                                      <a:gd name="T6" fmla="*/ 9 w 9"/>
                                      <a:gd name="T7" fmla="*/ 6 h 8"/>
                                      <a:gd name="T8" fmla="*/ 8 w 9"/>
                                      <a:gd name="T9" fmla="*/ 3 h 8"/>
                                      <a:gd name="T10" fmla="*/ 8 w 9"/>
                                      <a:gd name="T11" fmla="*/ 0 h 8"/>
                                      <a:gd name="T12" fmla="*/ 0 w 9"/>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2"/>
                                        </a:moveTo>
                                        <a:lnTo>
                                          <a:pt x="1" y="5"/>
                                        </a:lnTo>
                                        <a:lnTo>
                                          <a:pt x="1" y="8"/>
                                        </a:lnTo>
                                        <a:lnTo>
                                          <a:pt x="9" y="6"/>
                                        </a:lnTo>
                                        <a:lnTo>
                                          <a:pt x="8" y="3"/>
                                        </a:lnTo>
                                        <a:lnTo>
                                          <a:pt x="8"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50" name="Freeform 22095"/>
                                <wps:cNvSpPr>
                                  <a:spLocks/>
                                </wps:cNvSpPr>
                                <wps:spPr bwMode="auto">
                                  <a:xfrm>
                                    <a:off x="1562" y="557"/>
                                    <a:ext cx="9" cy="8"/>
                                  </a:xfrm>
                                  <a:custGeom>
                                    <a:avLst/>
                                    <a:gdLst>
                                      <a:gd name="T0" fmla="*/ 0 w 9"/>
                                      <a:gd name="T1" fmla="*/ 2 h 8"/>
                                      <a:gd name="T2" fmla="*/ 1 w 9"/>
                                      <a:gd name="T3" fmla="*/ 5 h 8"/>
                                      <a:gd name="T4" fmla="*/ 1 w 9"/>
                                      <a:gd name="T5" fmla="*/ 8 h 8"/>
                                      <a:gd name="T6" fmla="*/ 9 w 9"/>
                                      <a:gd name="T7" fmla="*/ 6 h 8"/>
                                      <a:gd name="T8" fmla="*/ 8 w 9"/>
                                      <a:gd name="T9" fmla="*/ 3 h 8"/>
                                      <a:gd name="T10" fmla="*/ 8 w 9"/>
                                      <a:gd name="T11" fmla="*/ 0 h 8"/>
                                      <a:gd name="T12" fmla="*/ 0 w 9"/>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2"/>
                                        </a:moveTo>
                                        <a:lnTo>
                                          <a:pt x="1" y="5"/>
                                        </a:lnTo>
                                        <a:lnTo>
                                          <a:pt x="1" y="8"/>
                                        </a:lnTo>
                                        <a:lnTo>
                                          <a:pt x="9" y="6"/>
                                        </a:lnTo>
                                        <a:lnTo>
                                          <a:pt x="8" y="3"/>
                                        </a:lnTo>
                                        <a:lnTo>
                                          <a:pt x="8"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51" name="Freeform 22096"/>
                                <wps:cNvSpPr>
                                  <a:spLocks/>
                                </wps:cNvSpPr>
                                <wps:spPr bwMode="auto">
                                  <a:xfrm>
                                    <a:off x="1570" y="560"/>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52" name="Line 22097"/>
                                <wps:cNvCnPr>
                                  <a:cxnSpLocks noChangeShapeType="1"/>
                                </wps:cNvCnPr>
                                <wps:spPr bwMode="auto">
                                  <a:xfrm>
                                    <a:off x="1571" y="56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53" name="Freeform 22098"/>
                                <wps:cNvSpPr>
                                  <a:spLocks/>
                                </wps:cNvSpPr>
                                <wps:spPr bwMode="auto">
                                  <a:xfrm>
                                    <a:off x="1569" y="552"/>
                                    <a:ext cx="17" cy="11"/>
                                  </a:xfrm>
                                  <a:custGeom>
                                    <a:avLst/>
                                    <a:gdLst>
                                      <a:gd name="T0" fmla="*/ 0 w 17"/>
                                      <a:gd name="T1" fmla="*/ 5 h 11"/>
                                      <a:gd name="T2" fmla="*/ 1 w 17"/>
                                      <a:gd name="T3" fmla="*/ 8 h 11"/>
                                      <a:gd name="T4" fmla="*/ 2 w 17"/>
                                      <a:gd name="T5" fmla="*/ 11 h 11"/>
                                      <a:gd name="T6" fmla="*/ 17 w 17"/>
                                      <a:gd name="T7" fmla="*/ 6 h 11"/>
                                      <a:gd name="T8" fmla="*/ 16 w 17"/>
                                      <a:gd name="T9" fmla="*/ 3 h 11"/>
                                      <a:gd name="T10" fmla="*/ 15 w 17"/>
                                      <a:gd name="T11" fmla="*/ 0 h 11"/>
                                      <a:gd name="T12" fmla="*/ 0 w 17"/>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7" h="11">
                                        <a:moveTo>
                                          <a:pt x="0" y="5"/>
                                        </a:moveTo>
                                        <a:lnTo>
                                          <a:pt x="1" y="8"/>
                                        </a:lnTo>
                                        <a:lnTo>
                                          <a:pt x="2" y="11"/>
                                        </a:lnTo>
                                        <a:lnTo>
                                          <a:pt x="17" y="6"/>
                                        </a:lnTo>
                                        <a:lnTo>
                                          <a:pt x="16" y="3"/>
                                        </a:lnTo>
                                        <a:lnTo>
                                          <a:pt x="15"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54" name="Freeform 22099"/>
                                <wps:cNvSpPr>
                                  <a:spLocks/>
                                </wps:cNvSpPr>
                                <wps:spPr bwMode="auto">
                                  <a:xfrm>
                                    <a:off x="1569" y="552"/>
                                    <a:ext cx="17" cy="11"/>
                                  </a:xfrm>
                                  <a:custGeom>
                                    <a:avLst/>
                                    <a:gdLst>
                                      <a:gd name="T0" fmla="*/ 0 w 17"/>
                                      <a:gd name="T1" fmla="*/ 5 h 11"/>
                                      <a:gd name="T2" fmla="*/ 1 w 17"/>
                                      <a:gd name="T3" fmla="*/ 8 h 11"/>
                                      <a:gd name="T4" fmla="*/ 2 w 17"/>
                                      <a:gd name="T5" fmla="*/ 11 h 11"/>
                                      <a:gd name="T6" fmla="*/ 17 w 17"/>
                                      <a:gd name="T7" fmla="*/ 6 h 11"/>
                                      <a:gd name="T8" fmla="*/ 16 w 17"/>
                                      <a:gd name="T9" fmla="*/ 3 h 11"/>
                                      <a:gd name="T10" fmla="*/ 15 w 17"/>
                                      <a:gd name="T11" fmla="*/ 0 h 11"/>
                                      <a:gd name="T12" fmla="*/ 0 w 17"/>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7" h="11">
                                        <a:moveTo>
                                          <a:pt x="0" y="5"/>
                                        </a:moveTo>
                                        <a:lnTo>
                                          <a:pt x="1" y="8"/>
                                        </a:lnTo>
                                        <a:lnTo>
                                          <a:pt x="2" y="11"/>
                                        </a:lnTo>
                                        <a:lnTo>
                                          <a:pt x="17" y="6"/>
                                        </a:lnTo>
                                        <a:lnTo>
                                          <a:pt x="16" y="3"/>
                                        </a:lnTo>
                                        <a:lnTo>
                                          <a:pt x="15"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55" name="Freeform 22100"/>
                                <wps:cNvSpPr>
                                  <a:spLocks/>
                                </wps:cNvSpPr>
                                <wps:spPr bwMode="auto">
                                  <a:xfrm>
                                    <a:off x="1584" y="552"/>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56" name="Line 22101"/>
                                <wps:cNvCnPr>
                                  <a:cxnSpLocks noChangeShapeType="1"/>
                                </wps:cNvCnPr>
                                <wps:spPr bwMode="auto">
                                  <a:xfrm>
                                    <a:off x="1584" y="55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57" name="Freeform 22102"/>
                                <wps:cNvSpPr>
                                  <a:spLocks/>
                                </wps:cNvSpPr>
                                <wps:spPr bwMode="auto">
                                  <a:xfrm>
                                    <a:off x="1584" y="548"/>
                                    <a:ext cx="17" cy="10"/>
                                  </a:xfrm>
                                  <a:custGeom>
                                    <a:avLst/>
                                    <a:gdLst>
                                      <a:gd name="T0" fmla="*/ 0 w 17"/>
                                      <a:gd name="T1" fmla="*/ 4 h 10"/>
                                      <a:gd name="T2" fmla="*/ 1 w 17"/>
                                      <a:gd name="T3" fmla="*/ 7 h 10"/>
                                      <a:gd name="T4" fmla="*/ 2 w 17"/>
                                      <a:gd name="T5" fmla="*/ 10 h 10"/>
                                      <a:gd name="T6" fmla="*/ 17 w 17"/>
                                      <a:gd name="T7" fmla="*/ 6 h 10"/>
                                      <a:gd name="T8" fmla="*/ 17 w 17"/>
                                      <a:gd name="T9" fmla="*/ 3 h 10"/>
                                      <a:gd name="T10" fmla="*/ 16 w 17"/>
                                      <a:gd name="T11" fmla="*/ 0 h 10"/>
                                      <a:gd name="T12" fmla="*/ 0 w 17"/>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7" h="10">
                                        <a:moveTo>
                                          <a:pt x="0" y="4"/>
                                        </a:moveTo>
                                        <a:lnTo>
                                          <a:pt x="1" y="7"/>
                                        </a:lnTo>
                                        <a:lnTo>
                                          <a:pt x="2" y="10"/>
                                        </a:lnTo>
                                        <a:lnTo>
                                          <a:pt x="17" y="6"/>
                                        </a:lnTo>
                                        <a:lnTo>
                                          <a:pt x="17" y="3"/>
                                        </a:lnTo>
                                        <a:lnTo>
                                          <a:pt x="16"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58" name="Freeform 22103"/>
                                <wps:cNvSpPr>
                                  <a:spLocks/>
                                </wps:cNvSpPr>
                                <wps:spPr bwMode="auto">
                                  <a:xfrm>
                                    <a:off x="1584" y="548"/>
                                    <a:ext cx="17" cy="10"/>
                                  </a:xfrm>
                                  <a:custGeom>
                                    <a:avLst/>
                                    <a:gdLst>
                                      <a:gd name="T0" fmla="*/ 0 w 17"/>
                                      <a:gd name="T1" fmla="*/ 4 h 10"/>
                                      <a:gd name="T2" fmla="*/ 1 w 17"/>
                                      <a:gd name="T3" fmla="*/ 7 h 10"/>
                                      <a:gd name="T4" fmla="*/ 2 w 17"/>
                                      <a:gd name="T5" fmla="*/ 10 h 10"/>
                                      <a:gd name="T6" fmla="*/ 17 w 17"/>
                                      <a:gd name="T7" fmla="*/ 6 h 10"/>
                                      <a:gd name="T8" fmla="*/ 17 w 17"/>
                                      <a:gd name="T9" fmla="*/ 3 h 10"/>
                                      <a:gd name="T10" fmla="*/ 16 w 17"/>
                                      <a:gd name="T11" fmla="*/ 0 h 10"/>
                                      <a:gd name="T12" fmla="*/ 0 w 17"/>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7" h="10">
                                        <a:moveTo>
                                          <a:pt x="0" y="4"/>
                                        </a:moveTo>
                                        <a:lnTo>
                                          <a:pt x="1" y="7"/>
                                        </a:lnTo>
                                        <a:lnTo>
                                          <a:pt x="2" y="10"/>
                                        </a:lnTo>
                                        <a:lnTo>
                                          <a:pt x="17" y="6"/>
                                        </a:lnTo>
                                        <a:lnTo>
                                          <a:pt x="17" y="3"/>
                                        </a:lnTo>
                                        <a:lnTo>
                                          <a:pt x="16"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59" name="Freeform 22104"/>
                                <wps:cNvSpPr>
                                  <a:spLocks/>
                                </wps:cNvSpPr>
                                <wps:spPr bwMode="auto">
                                  <a:xfrm>
                                    <a:off x="1600" y="548"/>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60" name="Line 22105"/>
                                <wps:cNvCnPr>
                                  <a:cxnSpLocks noChangeShapeType="1"/>
                                </wps:cNvCnPr>
                                <wps:spPr bwMode="auto">
                                  <a:xfrm>
                                    <a:off x="1600" y="54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61" name="Freeform 22106"/>
                                <wps:cNvSpPr>
                                  <a:spLocks/>
                                </wps:cNvSpPr>
                                <wps:spPr bwMode="auto">
                                  <a:xfrm>
                                    <a:off x="1600" y="544"/>
                                    <a:ext cx="16" cy="10"/>
                                  </a:xfrm>
                                  <a:custGeom>
                                    <a:avLst/>
                                    <a:gdLst>
                                      <a:gd name="T0" fmla="*/ 0 w 16"/>
                                      <a:gd name="T1" fmla="*/ 4 h 10"/>
                                      <a:gd name="T2" fmla="*/ 1 w 16"/>
                                      <a:gd name="T3" fmla="*/ 7 h 10"/>
                                      <a:gd name="T4" fmla="*/ 1 w 16"/>
                                      <a:gd name="T5" fmla="*/ 10 h 10"/>
                                      <a:gd name="T6" fmla="*/ 16 w 16"/>
                                      <a:gd name="T7" fmla="*/ 6 h 10"/>
                                      <a:gd name="T8" fmla="*/ 16 w 16"/>
                                      <a:gd name="T9" fmla="*/ 3 h 10"/>
                                      <a:gd name="T10" fmla="*/ 15 w 16"/>
                                      <a:gd name="T11" fmla="*/ 0 h 10"/>
                                      <a:gd name="T12" fmla="*/ 0 w 16"/>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6" h="10">
                                        <a:moveTo>
                                          <a:pt x="0" y="4"/>
                                        </a:moveTo>
                                        <a:lnTo>
                                          <a:pt x="1" y="7"/>
                                        </a:lnTo>
                                        <a:lnTo>
                                          <a:pt x="1" y="10"/>
                                        </a:lnTo>
                                        <a:lnTo>
                                          <a:pt x="16" y="6"/>
                                        </a:lnTo>
                                        <a:lnTo>
                                          <a:pt x="16" y="3"/>
                                        </a:lnTo>
                                        <a:lnTo>
                                          <a:pt x="15"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62" name="Freeform 22107"/>
                                <wps:cNvSpPr>
                                  <a:spLocks/>
                                </wps:cNvSpPr>
                                <wps:spPr bwMode="auto">
                                  <a:xfrm>
                                    <a:off x="1600" y="544"/>
                                    <a:ext cx="16" cy="10"/>
                                  </a:xfrm>
                                  <a:custGeom>
                                    <a:avLst/>
                                    <a:gdLst>
                                      <a:gd name="T0" fmla="*/ 0 w 16"/>
                                      <a:gd name="T1" fmla="*/ 4 h 10"/>
                                      <a:gd name="T2" fmla="*/ 1 w 16"/>
                                      <a:gd name="T3" fmla="*/ 7 h 10"/>
                                      <a:gd name="T4" fmla="*/ 1 w 16"/>
                                      <a:gd name="T5" fmla="*/ 10 h 10"/>
                                      <a:gd name="T6" fmla="*/ 16 w 16"/>
                                      <a:gd name="T7" fmla="*/ 6 h 10"/>
                                      <a:gd name="T8" fmla="*/ 16 w 16"/>
                                      <a:gd name="T9" fmla="*/ 3 h 10"/>
                                      <a:gd name="T10" fmla="*/ 15 w 16"/>
                                      <a:gd name="T11" fmla="*/ 0 h 10"/>
                                      <a:gd name="T12" fmla="*/ 0 w 16"/>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6" h="10">
                                        <a:moveTo>
                                          <a:pt x="0" y="4"/>
                                        </a:moveTo>
                                        <a:lnTo>
                                          <a:pt x="1" y="7"/>
                                        </a:lnTo>
                                        <a:lnTo>
                                          <a:pt x="1" y="10"/>
                                        </a:lnTo>
                                        <a:lnTo>
                                          <a:pt x="16" y="6"/>
                                        </a:lnTo>
                                        <a:lnTo>
                                          <a:pt x="16" y="3"/>
                                        </a:lnTo>
                                        <a:lnTo>
                                          <a:pt x="15"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63" name="Freeform 22108"/>
                                <wps:cNvSpPr>
                                  <a:spLocks/>
                                </wps:cNvSpPr>
                                <wps:spPr bwMode="auto">
                                  <a:xfrm>
                                    <a:off x="1616" y="547"/>
                                    <a:ext cx="1" cy="3"/>
                                  </a:xfrm>
                                  <a:custGeom>
                                    <a:avLst/>
                                    <a:gdLst>
                                      <a:gd name="T0" fmla="*/ 0 w 1"/>
                                      <a:gd name="T1" fmla="*/ 0 h 3"/>
                                      <a:gd name="T2" fmla="*/ 0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0"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64" name="Line 22109"/>
                                <wps:cNvCnPr>
                                  <a:cxnSpLocks noChangeShapeType="1"/>
                                </wps:cNvCnPr>
                                <wps:spPr bwMode="auto">
                                  <a:xfrm>
                                    <a:off x="1616" y="550"/>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65" name="Freeform 22110"/>
                                <wps:cNvSpPr>
                                  <a:spLocks/>
                                </wps:cNvSpPr>
                                <wps:spPr bwMode="auto">
                                  <a:xfrm>
                                    <a:off x="1615" y="540"/>
                                    <a:ext cx="17" cy="10"/>
                                  </a:xfrm>
                                  <a:custGeom>
                                    <a:avLst/>
                                    <a:gdLst>
                                      <a:gd name="T0" fmla="*/ 0 w 17"/>
                                      <a:gd name="T1" fmla="*/ 4 h 10"/>
                                      <a:gd name="T2" fmla="*/ 1 w 17"/>
                                      <a:gd name="T3" fmla="*/ 7 h 10"/>
                                      <a:gd name="T4" fmla="*/ 2 w 17"/>
                                      <a:gd name="T5" fmla="*/ 10 h 10"/>
                                      <a:gd name="T6" fmla="*/ 17 w 17"/>
                                      <a:gd name="T7" fmla="*/ 6 h 10"/>
                                      <a:gd name="T8" fmla="*/ 16 w 17"/>
                                      <a:gd name="T9" fmla="*/ 3 h 10"/>
                                      <a:gd name="T10" fmla="*/ 15 w 17"/>
                                      <a:gd name="T11" fmla="*/ 0 h 10"/>
                                      <a:gd name="T12" fmla="*/ 0 w 17"/>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7" h="10">
                                        <a:moveTo>
                                          <a:pt x="0" y="4"/>
                                        </a:moveTo>
                                        <a:lnTo>
                                          <a:pt x="1" y="7"/>
                                        </a:lnTo>
                                        <a:lnTo>
                                          <a:pt x="2" y="10"/>
                                        </a:lnTo>
                                        <a:lnTo>
                                          <a:pt x="17" y="6"/>
                                        </a:lnTo>
                                        <a:lnTo>
                                          <a:pt x="16" y="3"/>
                                        </a:lnTo>
                                        <a:lnTo>
                                          <a:pt x="15"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66" name="Freeform 22111"/>
                                <wps:cNvSpPr>
                                  <a:spLocks/>
                                </wps:cNvSpPr>
                                <wps:spPr bwMode="auto">
                                  <a:xfrm>
                                    <a:off x="1615" y="540"/>
                                    <a:ext cx="17" cy="10"/>
                                  </a:xfrm>
                                  <a:custGeom>
                                    <a:avLst/>
                                    <a:gdLst>
                                      <a:gd name="T0" fmla="*/ 0 w 17"/>
                                      <a:gd name="T1" fmla="*/ 4 h 10"/>
                                      <a:gd name="T2" fmla="*/ 1 w 17"/>
                                      <a:gd name="T3" fmla="*/ 7 h 10"/>
                                      <a:gd name="T4" fmla="*/ 2 w 17"/>
                                      <a:gd name="T5" fmla="*/ 10 h 10"/>
                                      <a:gd name="T6" fmla="*/ 17 w 17"/>
                                      <a:gd name="T7" fmla="*/ 6 h 10"/>
                                      <a:gd name="T8" fmla="*/ 16 w 17"/>
                                      <a:gd name="T9" fmla="*/ 3 h 10"/>
                                      <a:gd name="T10" fmla="*/ 15 w 17"/>
                                      <a:gd name="T11" fmla="*/ 0 h 10"/>
                                      <a:gd name="T12" fmla="*/ 0 w 17"/>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7" h="10">
                                        <a:moveTo>
                                          <a:pt x="0" y="4"/>
                                        </a:moveTo>
                                        <a:lnTo>
                                          <a:pt x="1" y="7"/>
                                        </a:lnTo>
                                        <a:lnTo>
                                          <a:pt x="2" y="10"/>
                                        </a:lnTo>
                                        <a:lnTo>
                                          <a:pt x="17" y="6"/>
                                        </a:lnTo>
                                        <a:lnTo>
                                          <a:pt x="16" y="3"/>
                                        </a:lnTo>
                                        <a:lnTo>
                                          <a:pt x="15"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67" name="Freeform 22112"/>
                                <wps:cNvSpPr>
                                  <a:spLocks/>
                                </wps:cNvSpPr>
                                <wps:spPr bwMode="auto">
                                  <a:xfrm>
                                    <a:off x="1631" y="543"/>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68" name="Line 22113"/>
                                <wps:cNvCnPr>
                                  <a:cxnSpLocks noChangeShapeType="1"/>
                                </wps:cNvCnPr>
                                <wps:spPr bwMode="auto">
                                  <a:xfrm>
                                    <a:off x="1632" y="54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69" name="Freeform 22114"/>
                                <wps:cNvSpPr>
                                  <a:spLocks/>
                                </wps:cNvSpPr>
                                <wps:spPr bwMode="auto">
                                  <a:xfrm>
                                    <a:off x="1630" y="538"/>
                                    <a:ext cx="9" cy="8"/>
                                  </a:xfrm>
                                  <a:custGeom>
                                    <a:avLst/>
                                    <a:gdLst>
                                      <a:gd name="T0" fmla="*/ 0 w 9"/>
                                      <a:gd name="T1" fmla="*/ 2 h 8"/>
                                      <a:gd name="T2" fmla="*/ 1 w 9"/>
                                      <a:gd name="T3" fmla="*/ 5 h 8"/>
                                      <a:gd name="T4" fmla="*/ 2 w 9"/>
                                      <a:gd name="T5" fmla="*/ 8 h 8"/>
                                      <a:gd name="T6" fmla="*/ 9 w 9"/>
                                      <a:gd name="T7" fmla="*/ 6 h 8"/>
                                      <a:gd name="T8" fmla="*/ 8 w 9"/>
                                      <a:gd name="T9" fmla="*/ 3 h 8"/>
                                      <a:gd name="T10" fmla="*/ 7 w 9"/>
                                      <a:gd name="T11" fmla="*/ 0 h 8"/>
                                      <a:gd name="T12" fmla="*/ 0 w 9"/>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2"/>
                                        </a:moveTo>
                                        <a:lnTo>
                                          <a:pt x="1" y="5"/>
                                        </a:lnTo>
                                        <a:lnTo>
                                          <a:pt x="2" y="8"/>
                                        </a:lnTo>
                                        <a:lnTo>
                                          <a:pt x="9" y="6"/>
                                        </a:lnTo>
                                        <a:lnTo>
                                          <a:pt x="8" y="3"/>
                                        </a:lnTo>
                                        <a:lnTo>
                                          <a:pt x="7"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70" name="Freeform 22115"/>
                                <wps:cNvSpPr>
                                  <a:spLocks/>
                                </wps:cNvSpPr>
                                <wps:spPr bwMode="auto">
                                  <a:xfrm>
                                    <a:off x="1630" y="538"/>
                                    <a:ext cx="9" cy="8"/>
                                  </a:xfrm>
                                  <a:custGeom>
                                    <a:avLst/>
                                    <a:gdLst>
                                      <a:gd name="T0" fmla="*/ 0 w 9"/>
                                      <a:gd name="T1" fmla="*/ 2 h 8"/>
                                      <a:gd name="T2" fmla="*/ 1 w 9"/>
                                      <a:gd name="T3" fmla="*/ 5 h 8"/>
                                      <a:gd name="T4" fmla="*/ 2 w 9"/>
                                      <a:gd name="T5" fmla="*/ 8 h 8"/>
                                      <a:gd name="T6" fmla="*/ 9 w 9"/>
                                      <a:gd name="T7" fmla="*/ 6 h 8"/>
                                      <a:gd name="T8" fmla="*/ 8 w 9"/>
                                      <a:gd name="T9" fmla="*/ 3 h 8"/>
                                      <a:gd name="T10" fmla="*/ 7 w 9"/>
                                      <a:gd name="T11" fmla="*/ 0 h 8"/>
                                      <a:gd name="T12" fmla="*/ 0 w 9"/>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2"/>
                                        </a:moveTo>
                                        <a:lnTo>
                                          <a:pt x="1" y="5"/>
                                        </a:lnTo>
                                        <a:lnTo>
                                          <a:pt x="2" y="8"/>
                                        </a:lnTo>
                                        <a:lnTo>
                                          <a:pt x="9" y="6"/>
                                        </a:lnTo>
                                        <a:lnTo>
                                          <a:pt x="8" y="3"/>
                                        </a:lnTo>
                                        <a:lnTo>
                                          <a:pt x="7"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71" name="Freeform 22116"/>
                                <wps:cNvSpPr>
                                  <a:spLocks/>
                                </wps:cNvSpPr>
                                <wps:spPr bwMode="auto">
                                  <a:xfrm>
                                    <a:off x="1638" y="54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72" name="Line 22117"/>
                                <wps:cNvCnPr>
                                  <a:cxnSpLocks noChangeShapeType="1"/>
                                </wps:cNvCnPr>
                                <wps:spPr bwMode="auto">
                                  <a:xfrm>
                                    <a:off x="1639" y="54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73" name="Freeform 22118"/>
                                <wps:cNvSpPr>
                                  <a:spLocks/>
                                </wps:cNvSpPr>
                                <wps:spPr bwMode="auto">
                                  <a:xfrm>
                                    <a:off x="1637" y="536"/>
                                    <a:ext cx="10" cy="8"/>
                                  </a:xfrm>
                                  <a:custGeom>
                                    <a:avLst/>
                                    <a:gdLst>
                                      <a:gd name="T0" fmla="*/ 0 w 10"/>
                                      <a:gd name="T1" fmla="*/ 2 h 8"/>
                                      <a:gd name="T2" fmla="*/ 1 w 10"/>
                                      <a:gd name="T3" fmla="*/ 5 h 8"/>
                                      <a:gd name="T4" fmla="*/ 2 w 10"/>
                                      <a:gd name="T5" fmla="*/ 8 h 8"/>
                                      <a:gd name="T6" fmla="*/ 10 w 10"/>
                                      <a:gd name="T7" fmla="*/ 6 h 8"/>
                                      <a:gd name="T8" fmla="*/ 9 w 10"/>
                                      <a:gd name="T9" fmla="*/ 3 h 8"/>
                                      <a:gd name="T10" fmla="*/ 8 w 10"/>
                                      <a:gd name="T11" fmla="*/ 0 h 8"/>
                                      <a:gd name="T12" fmla="*/ 0 w 10"/>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10" h="8">
                                        <a:moveTo>
                                          <a:pt x="0" y="2"/>
                                        </a:moveTo>
                                        <a:lnTo>
                                          <a:pt x="1" y="5"/>
                                        </a:lnTo>
                                        <a:lnTo>
                                          <a:pt x="2" y="8"/>
                                        </a:lnTo>
                                        <a:lnTo>
                                          <a:pt x="10" y="6"/>
                                        </a:lnTo>
                                        <a:lnTo>
                                          <a:pt x="9" y="3"/>
                                        </a:lnTo>
                                        <a:lnTo>
                                          <a:pt x="8"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74" name="Freeform 22119"/>
                                <wps:cNvSpPr>
                                  <a:spLocks/>
                                </wps:cNvSpPr>
                                <wps:spPr bwMode="auto">
                                  <a:xfrm>
                                    <a:off x="1637" y="536"/>
                                    <a:ext cx="10" cy="8"/>
                                  </a:xfrm>
                                  <a:custGeom>
                                    <a:avLst/>
                                    <a:gdLst>
                                      <a:gd name="T0" fmla="*/ 0 w 10"/>
                                      <a:gd name="T1" fmla="*/ 2 h 8"/>
                                      <a:gd name="T2" fmla="*/ 1 w 10"/>
                                      <a:gd name="T3" fmla="*/ 5 h 8"/>
                                      <a:gd name="T4" fmla="*/ 2 w 10"/>
                                      <a:gd name="T5" fmla="*/ 8 h 8"/>
                                      <a:gd name="T6" fmla="*/ 10 w 10"/>
                                      <a:gd name="T7" fmla="*/ 6 h 8"/>
                                      <a:gd name="T8" fmla="*/ 9 w 10"/>
                                      <a:gd name="T9" fmla="*/ 3 h 8"/>
                                      <a:gd name="T10" fmla="*/ 8 w 10"/>
                                      <a:gd name="T11" fmla="*/ 0 h 8"/>
                                      <a:gd name="T12" fmla="*/ 0 w 10"/>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10" h="8">
                                        <a:moveTo>
                                          <a:pt x="0" y="2"/>
                                        </a:moveTo>
                                        <a:lnTo>
                                          <a:pt x="1" y="5"/>
                                        </a:lnTo>
                                        <a:lnTo>
                                          <a:pt x="2" y="8"/>
                                        </a:lnTo>
                                        <a:lnTo>
                                          <a:pt x="10" y="6"/>
                                        </a:lnTo>
                                        <a:lnTo>
                                          <a:pt x="9" y="3"/>
                                        </a:lnTo>
                                        <a:lnTo>
                                          <a:pt x="8"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75" name="Freeform 22120"/>
                                <wps:cNvSpPr>
                                  <a:spLocks/>
                                </wps:cNvSpPr>
                                <wps:spPr bwMode="auto">
                                  <a:xfrm>
                                    <a:off x="1646" y="539"/>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76" name="Line 22121"/>
                                <wps:cNvCnPr>
                                  <a:cxnSpLocks noChangeShapeType="1"/>
                                </wps:cNvCnPr>
                                <wps:spPr bwMode="auto">
                                  <a:xfrm>
                                    <a:off x="1647" y="54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77" name="Freeform 22122"/>
                                <wps:cNvSpPr>
                                  <a:spLocks/>
                                </wps:cNvSpPr>
                                <wps:spPr bwMode="auto">
                                  <a:xfrm>
                                    <a:off x="1645" y="534"/>
                                    <a:ext cx="9" cy="8"/>
                                  </a:xfrm>
                                  <a:custGeom>
                                    <a:avLst/>
                                    <a:gdLst>
                                      <a:gd name="T0" fmla="*/ 0 w 9"/>
                                      <a:gd name="T1" fmla="*/ 2 h 8"/>
                                      <a:gd name="T2" fmla="*/ 1 w 9"/>
                                      <a:gd name="T3" fmla="*/ 5 h 8"/>
                                      <a:gd name="T4" fmla="*/ 2 w 9"/>
                                      <a:gd name="T5" fmla="*/ 8 h 8"/>
                                      <a:gd name="T6" fmla="*/ 9 w 9"/>
                                      <a:gd name="T7" fmla="*/ 6 h 8"/>
                                      <a:gd name="T8" fmla="*/ 8 w 9"/>
                                      <a:gd name="T9" fmla="*/ 3 h 8"/>
                                      <a:gd name="T10" fmla="*/ 7 w 9"/>
                                      <a:gd name="T11" fmla="*/ 0 h 8"/>
                                      <a:gd name="T12" fmla="*/ 0 w 9"/>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2"/>
                                        </a:moveTo>
                                        <a:lnTo>
                                          <a:pt x="1" y="5"/>
                                        </a:lnTo>
                                        <a:lnTo>
                                          <a:pt x="2" y="8"/>
                                        </a:lnTo>
                                        <a:lnTo>
                                          <a:pt x="9" y="6"/>
                                        </a:lnTo>
                                        <a:lnTo>
                                          <a:pt x="8" y="3"/>
                                        </a:lnTo>
                                        <a:lnTo>
                                          <a:pt x="7"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78" name="Freeform 22123"/>
                                <wps:cNvSpPr>
                                  <a:spLocks/>
                                </wps:cNvSpPr>
                                <wps:spPr bwMode="auto">
                                  <a:xfrm>
                                    <a:off x="1645" y="534"/>
                                    <a:ext cx="9" cy="8"/>
                                  </a:xfrm>
                                  <a:custGeom>
                                    <a:avLst/>
                                    <a:gdLst>
                                      <a:gd name="T0" fmla="*/ 0 w 9"/>
                                      <a:gd name="T1" fmla="*/ 2 h 8"/>
                                      <a:gd name="T2" fmla="*/ 1 w 9"/>
                                      <a:gd name="T3" fmla="*/ 5 h 8"/>
                                      <a:gd name="T4" fmla="*/ 2 w 9"/>
                                      <a:gd name="T5" fmla="*/ 8 h 8"/>
                                      <a:gd name="T6" fmla="*/ 9 w 9"/>
                                      <a:gd name="T7" fmla="*/ 6 h 8"/>
                                      <a:gd name="T8" fmla="*/ 8 w 9"/>
                                      <a:gd name="T9" fmla="*/ 3 h 8"/>
                                      <a:gd name="T10" fmla="*/ 7 w 9"/>
                                      <a:gd name="T11" fmla="*/ 0 h 8"/>
                                      <a:gd name="T12" fmla="*/ 0 w 9"/>
                                      <a:gd name="T13" fmla="*/ 2 h 8"/>
                                    </a:gdLst>
                                    <a:ahLst/>
                                    <a:cxnLst>
                                      <a:cxn ang="0">
                                        <a:pos x="T0" y="T1"/>
                                      </a:cxn>
                                      <a:cxn ang="0">
                                        <a:pos x="T2" y="T3"/>
                                      </a:cxn>
                                      <a:cxn ang="0">
                                        <a:pos x="T4" y="T5"/>
                                      </a:cxn>
                                      <a:cxn ang="0">
                                        <a:pos x="T6" y="T7"/>
                                      </a:cxn>
                                      <a:cxn ang="0">
                                        <a:pos x="T8" y="T9"/>
                                      </a:cxn>
                                      <a:cxn ang="0">
                                        <a:pos x="T10" y="T11"/>
                                      </a:cxn>
                                      <a:cxn ang="0">
                                        <a:pos x="T12" y="T13"/>
                                      </a:cxn>
                                    </a:cxnLst>
                                    <a:rect l="0" t="0" r="r" b="b"/>
                                    <a:pathLst>
                                      <a:path w="9" h="8">
                                        <a:moveTo>
                                          <a:pt x="0" y="2"/>
                                        </a:moveTo>
                                        <a:lnTo>
                                          <a:pt x="1" y="5"/>
                                        </a:lnTo>
                                        <a:lnTo>
                                          <a:pt x="2" y="8"/>
                                        </a:lnTo>
                                        <a:lnTo>
                                          <a:pt x="9" y="6"/>
                                        </a:lnTo>
                                        <a:lnTo>
                                          <a:pt x="8" y="3"/>
                                        </a:lnTo>
                                        <a:lnTo>
                                          <a:pt x="7"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79" name="Freeform 22124"/>
                                <wps:cNvSpPr>
                                  <a:spLocks/>
                                </wps:cNvSpPr>
                                <wps:spPr bwMode="auto">
                                  <a:xfrm>
                                    <a:off x="1653" y="537"/>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80" name="Line 22125"/>
                                <wps:cNvCnPr>
                                  <a:cxnSpLocks noChangeShapeType="1"/>
                                </wps:cNvCnPr>
                                <wps:spPr bwMode="auto">
                                  <a:xfrm>
                                    <a:off x="1654" y="5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81" name="Freeform 22126"/>
                                <wps:cNvSpPr>
                                  <a:spLocks/>
                                </wps:cNvSpPr>
                                <wps:spPr bwMode="auto">
                                  <a:xfrm>
                                    <a:off x="1652" y="531"/>
                                    <a:ext cx="10" cy="9"/>
                                  </a:xfrm>
                                  <a:custGeom>
                                    <a:avLst/>
                                    <a:gdLst>
                                      <a:gd name="T0" fmla="*/ 0 w 10"/>
                                      <a:gd name="T1" fmla="*/ 3 h 9"/>
                                      <a:gd name="T2" fmla="*/ 1 w 10"/>
                                      <a:gd name="T3" fmla="*/ 6 h 9"/>
                                      <a:gd name="T4" fmla="*/ 2 w 10"/>
                                      <a:gd name="T5" fmla="*/ 9 h 9"/>
                                      <a:gd name="T6" fmla="*/ 10 w 10"/>
                                      <a:gd name="T7" fmla="*/ 6 h 9"/>
                                      <a:gd name="T8" fmla="*/ 9 w 10"/>
                                      <a:gd name="T9" fmla="*/ 3 h 9"/>
                                      <a:gd name="T10" fmla="*/ 8 w 10"/>
                                      <a:gd name="T11" fmla="*/ 0 h 9"/>
                                      <a:gd name="T12" fmla="*/ 0 w 10"/>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3"/>
                                        </a:moveTo>
                                        <a:lnTo>
                                          <a:pt x="1" y="6"/>
                                        </a:lnTo>
                                        <a:lnTo>
                                          <a:pt x="2" y="9"/>
                                        </a:lnTo>
                                        <a:lnTo>
                                          <a:pt x="10" y="6"/>
                                        </a:lnTo>
                                        <a:lnTo>
                                          <a:pt x="9" y="3"/>
                                        </a:lnTo>
                                        <a:lnTo>
                                          <a:pt x="8"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82" name="Freeform 22127"/>
                                <wps:cNvSpPr>
                                  <a:spLocks/>
                                </wps:cNvSpPr>
                                <wps:spPr bwMode="auto">
                                  <a:xfrm>
                                    <a:off x="1652" y="531"/>
                                    <a:ext cx="10" cy="9"/>
                                  </a:xfrm>
                                  <a:custGeom>
                                    <a:avLst/>
                                    <a:gdLst>
                                      <a:gd name="T0" fmla="*/ 0 w 10"/>
                                      <a:gd name="T1" fmla="*/ 3 h 9"/>
                                      <a:gd name="T2" fmla="*/ 1 w 10"/>
                                      <a:gd name="T3" fmla="*/ 6 h 9"/>
                                      <a:gd name="T4" fmla="*/ 2 w 10"/>
                                      <a:gd name="T5" fmla="*/ 9 h 9"/>
                                      <a:gd name="T6" fmla="*/ 10 w 10"/>
                                      <a:gd name="T7" fmla="*/ 6 h 9"/>
                                      <a:gd name="T8" fmla="*/ 9 w 10"/>
                                      <a:gd name="T9" fmla="*/ 3 h 9"/>
                                      <a:gd name="T10" fmla="*/ 8 w 10"/>
                                      <a:gd name="T11" fmla="*/ 0 h 9"/>
                                      <a:gd name="T12" fmla="*/ 0 w 10"/>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3"/>
                                        </a:moveTo>
                                        <a:lnTo>
                                          <a:pt x="1" y="6"/>
                                        </a:lnTo>
                                        <a:lnTo>
                                          <a:pt x="2" y="9"/>
                                        </a:lnTo>
                                        <a:lnTo>
                                          <a:pt x="10" y="6"/>
                                        </a:lnTo>
                                        <a:lnTo>
                                          <a:pt x="9" y="3"/>
                                        </a:lnTo>
                                        <a:lnTo>
                                          <a:pt x="8"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83" name="Freeform 22128"/>
                                <wps:cNvSpPr>
                                  <a:spLocks/>
                                </wps:cNvSpPr>
                                <wps:spPr bwMode="auto">
                                  <a:xfrm>
                                    <a:off x="1661" y="534"/>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84" name="Line 22129"/>
                                <wps:cNvCnPr>
                                  <a:cxnSpLocks noChangeShapeType="1"/>
                                </wps:cNvCnPr>
                                <wps:spPr bwMode="auto">
                                  <a:xfrm>
                                    <a:off x="1662" y="5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85" name="Freeform 22130"/>
                                <wps:cNvSpPr>
                                  <a:spLocks/>
                                </wps:cNvSpPr>
                                <wps:spPr bwMode="auto">
                                  <a:xfrm>
                                    <a:off x="1660" y="526"/>
                                    <a:ext cx="16" cy="11"/>
                                  </a:xfrm>
                                  <a:custGeom>
                                    <a:avLst/>
                                    <a:gdLst>
                                      <a:gd name="T0" fmla="*/ 0 w 16"/>
                                      <a:gd name="T1" fmla="*/ 5 h 11"/>
                                      <a:gd name="T2" fmla="*/ 1 w 16"/>
                                      <a:gd name="T3" fmla="*/ 8 h 11"/>
                                      <a:gd name="T4" fmla="*/ 2 w 16"/>
                                      <a:gd name="T5" fmla="*/ 11 h 11"/>
                                      <a:gd name="T6" fmla="*/ 16 w 16"/>
                                      <a:gd name="T7" fmla="*/ 6 h 11"/>
                                      <a:gd name="T8" fmla="*/ 15 w 16"/>
                                      <a:gd name="T9" fmla="*/ 3 h 11"/>
                                      <a:gd name="T10" fmla="*/ 14 w 16"/>
                                      <a:gd name="T11" fmla="*/ 0 h 11"/>
                                      <a:gd name="T12" fmla="*/ 0 w 16"/>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6" h="11">
                                        <a:moveTo>
                                          <a:pt x="0" y="5"/>
                                        </a:moveTo>
                                        <a:lnTo>
                                          <a:pt x="1" y="8"/>
                                        </a:lnTo>
                                        <a:lnTo>
                                          <a:pt x="2" y="11"/>
                                        </a:lnTo>
                                        <a:lnTo>
                                          <a:pt x="16" y="6"/>
                                        </a:lnTo>
                                        <a:lnTo>
                                          <a:pt x="15" y="3"/>
                                        </a:lnTo>
                                        <a:lnTo>
                                          <a:pt x="14"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86" name="Freeform 22131"/>
                                <wps:cNvSpPr>
                                  <a:spLocks/>
                                </wps:cNvSpPr>
                                <wps:spPr bwMode="auto">
                                  <a:xfrm>
                                    <a:off x="1660" y="526"/>
                                    <a:ext cx="16" cy="11"/>
                                  </a:xfrm>
                                  <a:custGeom>
                                    <a:avLst/>
                                    <a:gdLst>
                                      <a:gd name="T0" fmla="*/ 0 w 16"/>
                                      <a:gd name="T1" fmla="*/ 5 h 11"/>
                                      <a:gd name="T2" fmla="*/ 1 w 16"/>
                                      <a:gd name="T3" fmla="*/ 8 h 11"/>
                                      <a:gd name="T4" fmla="*/ 2 w 16"/>
                                      <a:gd name="T5" fmla="*/ 11 h 11"/>
                                      <a:gd name="T6" fmla="*/ 16 w 16"/>
                                      <a:gd name="T7" fmla="*/ 6 h 11"/>
                                      <a:gd name="T8" fmla="*/ 15 w 16"/>
                                      <a:gd name="T9" fmla="*/ 3 h 11"/>
                                      <a:gd name="T10" fmla="*/ 14 w 16"/>
                                      <a:gd name="T11" fmla="*/ 0 h 11"/>
                                      <a:gd name="T12" fmla="*/ 0 w 16"/>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6" h="11">
                                        <a:moveTo>
                                          <a:pt x="0" y="5"/>
                                        </a:moveTo>
                                        <a:lnTo>
                                          <a:pt x="1" y="8"/>
                                        </a:lnTo>
                                        <a:lnTo>
                                          <a:pt x="2" y="11"/>
                                        </a:lnTo>
                                        <a:lnTo>
                                          <a:pt x="16" y="6"/>
                                        </a:lnTo>
                                        <a:lnTo>
                                          <a:pt x="15" y="3"/>
                                        </a:lnTo>
                                        <a:lnTo>
                                          <a:pt x="14"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87" name="Freeform 22132"/>
                                <wps:cNvSpPr>
                                  <a:spLocks/>
                                </wps:cNvSpPr>
                                <wps:spPr bwMode="auto">
                                  <a:xfrm>
                                    <a:off x="1675" y="529"/>
                                    <a:ext cx="2" cy="3"/>
                                  </a:xfrm>
                                  <a:custGeom>
                                    <a:avLst/>
                                    <a:gdLst>
                                      <a:gd name="T0" fmla="*/ 0 w 2"/>
                                      <a:gd name="T1" fmla="*/ 0 h 3"/>
                                      <a:gd name="T2" fmla="*/ 1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1"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88" name="Line 22133"/>
                                <wps:cNvCnPr>
                                  <a:cxnSpLocks noChangeShapeType="1"/>
                                </wps:cNvCnPr>
                                <wps:spPr bwMode="auto">
                                  <a:xfrm>
                                    <a:off x="1676" y="53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89" name="Freeform 22134"/>
                                <wps:cNvSpPr>
                                  <a:spLocks/>
                                </wps:cNvSpPr>
                                <wps:spPr bwMode="auto">
                                  <a:xfrm>
                                    <a:off x="1674" y="520"/>
                                    <a:ext cx="17" cy="12"/>
                                  </a:xfrm>
                                  <a:custGeom>
                                    <a:avLst/>
                                    <a:gdLst>
                                      <a:gd name="T0" fmla="*/ 0 w 17"/>
                                      <a:gd name="T1" fmla="*/ 6 h 12"/>
                                      <a:gd name="T2" fmla="*/ 1 w 17"/>
                                      <a:gd name="T3" fmla="*/ 9 h 12"/>
                                      <a:gd name="T4" fmla="*/ 3 w 17"/>
                                      <a:gd name="T5" fmla="*/ 12 h 12"/>
                                      <a:gd name="T6" fmla="*/ 17 w 17"/>
                                      <a:gd name="T7" fmla="*/ 6 h 12"/>
                                      <a:gd name="T8" fmla="*/ 16 w 17"/>
                                      <a:gd name="T9" fmla="*/ 3 h 12"/>
                                      <a:gd name="T10" fmla="*/ 15 w 17"/>
                                      <a:gd name="T11" fmla="*/ 0 h 12"/>
                                      <a:gd name="T12" fmla="*/ 0 w 17"/>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17" h="12">
                                        <a:moveTo>
                                          <a:pt x="0" y="6"/>
                                        </a:moveTo>
                                        <a:lnTo>
                                          <a:pt x="1" y="9"/>
                                        </a:lnTo>
                                        <a:lnTo>
                                          <a:pt x="3" y="12"/>
                                        </a:lnTo>
                                        <a:lnTo>
                                          <a:pt x="17" y="6"/>
                                        </a:lnTo>
                                        <a:lnTo>
                                          <a:pt x="16" y="3"/>
                                        </a:lnTo>
                                        <a:lnTo>
                                          <a:pt x="15"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90" name="Freeform 22135"/>
                                <wps:cNvSpPr>
                                  <a:spLocks/>
                                </wps:cNvSpPr>
                                <wps:spPr bwMode="auto">
                                  <a:xfrm>
                                    <a:off x="1674" y="520"/>
                                    <a:ext cx="17" cy="12"/>
                                  </a:xfrm>
                                  <a:custGeom>
                                    <a:avLst/>
                                    <a:gdLst>
                                      <a:gd name="T0" fmla="*/ 0 w 17"/>
                                      <a:gd name="T1" fmla="*/ 6 h 12"/>
                                      <a:gd name="T2" fmla="*/ 1 w 17"/>
                                      <a:gd name="T3" fmla="*/ 9 h 12"/>
                                      <a:gd name="T4" fmla="*/ 3 w 17"/>
                                      <a:gd name="T5" fmla="*/ 12 h 12"/>
                                      <a:gd name="T6" fmla="*/ 17 w 17"/>
                                      <a:gd name="T7" fmla="*/ 6 h 12"/>
                                      <a:gd name="T8" fmla="*/ 16 w 17"/>
                                      <a:gd name="T9" fmla="*/ 3 h 12"/>
                                      <a:gd name="T10" fmla="*/ 15 w 17"/>
                                      <a:gd name="T11" fmla="*/ 0 h 12"/>
                                      <a:gd name="T12" fmla="*/ 0 w 17"/>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17" h="12">
                                        <a:moveTo>
                                          <a:pt x="0" y="6"/>
                                        </a:moveTo>
                                        <a:lnTo>
                                          <a:pt x="1" y="9"/>
                                        </a:lnTo>
                                        <a:lnTo>
                                          <a:pt x="3" y="12"/>
                                        </a:lnTo>
                                        <a:lnTo>
                                          <a:pt x="17" y="6"/>
                                        </a:lnTo>
                                        <a:lnTo>
                                          <a:pt x="16" y="3"/>
                                        </a:lnTo>
                                        <a:lnTo>
                                          <a:pt x="15"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91" name="Freeform 22136"/>
                                <wps:cNvSpPr>
                                  <a:spLocks/>
                                </wps:cNvSpPr>
                                <wps:spPr bwMode="auto">
                                  <a:xfrm>
                                    <a:off x="1690" y="523"/>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92" name="Line 22137"/>
                                <wps:cNvCnPr>
                                  <a:cxnSpLocks noChangeShapeType="1"/>
                                </wps:cNvCnPr>
                                <wps:spPr bwMode="auto">
                                  <a:xfrm>
                                    <a:off x="1691" y="52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93" name="Freeform 22138"/>
                                <wps:cNvSpPr>
                                  <a:spLocks/>
                                </wps:cNvSpPr>
                                <wps:spPr bwMode="auto">
                                  <a:xfrm>
                                    <a:off x="1689" y="514"/>
                                    <a:ext cx="17" cy="12"/>
                                  </a:xfrm>
                                  <a:custGeom>
                                    <a:avLst/>
                                    <a:gdLst>
                                      <a:gd name="T0" fmla="*/ 0 w 17"/>
                                      <a:gd name="T1" fmla="*/ 6 h 12"/>
                                      <a:gd name="T2" fmla="*/ 1 w 17"/>
                                      <a:gd name="T3" fmla="*/ 9 h 12"/>
                                      <a:gd name="T4" fmla="*/ 2 w 17"/>
                                      <a:gd name="T5" fmla="*/ 12 h 12"/>
                                      <a:gd name="T6" fmla="*/ 17 w 17"/>
                                      <a:gd name="T7" fmla="*/ 6 h 12"/>
                                      <a:gd name="T8" fmla="*/ 16 w 17"/>
                                      <a:gd name="T9" fmla="*/ 3 h 12"/>
                                      <a:gd name="T10" fmla="*/ 15 w 17"/>
                                      <a:gd name="T11" fmla="*/ 0 h 12"/>
                                      <a:gd name="T12" fmla="*/ 0 w 17"/>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17" h="12">
                                        <a:moveTo>
                                          <a:pt x="0" y="6"/>
                                        </a:moveTo>
                                        <a:lnTo>
                                          <a:pt x="1" y="9"/>
                                        </a:lnTo>
                                        <a:lnTo>
                                          <a:pt x="2" y="12"/>
                                        </a:lnTo>
                                        <a:lnTo>
                                          <a:pt x="17" y="6"/>
                                        </a:lnTo>
                                        <a:lnTo>
                                          <a:pt x="16" y="3"/>
                                        </a:lnTo>
                                        <a:lnTo>
                                          <a:pt x="15"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94" name="Freeform 22139"/>
                                <wps:cNvSpPr>
                                  <a:spLocks/>
                                </wps:cNvSpPr>
                                <wps:spPr bwMode="auto">
                                  <a:xfrm>
                                    <a:off x="1689" y="514"/>
                                    <a:ext cx="17" cy="12"/>
                                  </a:xfrm>
                                  <a:custGeom>
                                    <a:avLst/>
                                    <a:gdLst>
                                      <a:gd name="T0" fmla="*/ 0 w 17"/>
                                      <a:gd name="T1" fmla="*/ 6 h 12"/>
                                      <a:gd name="T2" fmla="*/ 1 w 17"/>
                                      <a:gd name="T3" fmla="*/ 9 h 12"/>
                                      <a:gd name="T4" fmla="*/ 2 w 17"/>
                                      <a:gd name="T5" fmla="*/ 12 h 12"/>
                                      <a:gd name="T6" fmla="*/ 17 w 17"/>
                                      <a:gd name="T7" fmla="*/ 6 h 12"/>
                                      <a:gd name="T8" fmla="*/ 16 w 17"/>
                                      <a:gd name="T9" fmla="*/ 3 h 12"/>
                                      <a:gd name="T10" fmla="*/ 15 w 17"/>
                                      <a:gd name="T11" fmla="*/ 0 h 12"/>
                                      <a:gd name="T12" fmla="*/ 0 w 17"/>
                                      <a:gd name="T13" fmla="*/ 6 h 12"/>
                                    </a:gdLst>
                                    <a:ahLst/>
                                    <a:cxnLst>
                                      <a:cxn ang="0">
                                        <a:pos x="T0" y="T1"/>
                                      </a:cxn>
                                      <a:cxn ang="0">
                                        <a:pos x="T2" y="T3"/>
                                      </a:cxn>
                                      <a:cxn ang="0">
                                        <a:pos x="T4" y="T5"/>
                                      </a:cxn>
                                      <a:cxn ang="0">
                                        <a:pos x="T6" y="T7"/>
                                      </a:cxn>
                                      <a:cxn ang="0">
                                        <a:pos x="T8" y="T9"/>
                                      </a:cxn>
                                      <a:cxn ang="0">
                                        <a:pos x="T10" y="T11"/>
                                      </a:cxn>
                                      <a:cxn ang="0">
                                        <a:pos x="T12" y="T13"/>
                                      </a:cxn>
                                    </a:cxnLst>
                                    <a:rect l="0" t="0" r="r" b="b"/>
                                    <a:pathLst>
                                      <a:path w="17" h="12">
                                        <a:moveTo>
                                          <a:pt x="0" y="6"/>
                                        </a:moveTo>
                                        <a:lnTo>
                                          <a:pt x="1" y="9"/>
                                        </a:lnTo>
                                        <a:lnTo>
                                          <a:pt x="2" y="12"/>
                                        </a:lnTo>
                                        <a:lnTo>
                                          <a:pt x="17" y="6"/>
                                        </a:lnTo>
                                        <a:lnTo>
                                          <a:pt x="16" y="3"/>
                                        </a:lnTo>
                                        <a:lnTo>
                                          <a:pt x="15"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95" name="Freeform 22140"/>
                                <wps:cNvSpPr>
                                  <a:spLocks/>
                                </wps:cNvSpPr>
                                <wps:spPr bwMode="auto">
                                  <a:xfrm>
                                    <a:off x="1704" y="509"/>
                                    <a:ext cx="16" cy="11"/>
                                  </a:xfrm>
                                  <a:custGeom>
                                    <a:avLst/>
                                    <a:gdLst>
                                      <a:gd name="T0" fmla="*/ 0 w 16"/>
                                      <a:gd name="T1" fmla="*/ 5 h 11"/>
                                      <a:gd name="T2" fmla="*/ 1 w 16"/>
                                      <a:gd name="T3" fmla="*/ 8 h 11"/>
                                      <a:gd name="T4" fmla="*/ 2 w 16"/>
                                      <a:gd name="T5" fmla="*/ 11 h 11"/>
                                      <a:gd name="T6" fmla="*/ 16 w 16"/>
                                      <a:gd name="T7" fmla="*/ 5 h 11"/>
                                      <a:gd name="T8" fmla="*/ 15 w 16"/>
                                      <a:gd name="T9" fmla="*/ 2 h 11"/>
                                      <a:gd name="T10" fmla="*/ 14 w 16"/>
                                      <a:gd name="T11" fmla="*/ 0 h 11"/>
                                      <a:gd name="T12" fmla="*/ 0 w 16"/>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6" h="11">
                                        <a:moveTo>
                                          <a:pt x="0" y="5"/>
                                        </a:moveTo>
                                        <a:lnTo>
                                          <a:pt x="1" y="8"/>
                                        </a:lnTo>
                                        <a:lnTo>
                                          <a:pt x="2" y="11"/>
                                        </a:lnTo>
                                        <a:lnTo>
                                          <a:pt x="16" y="5"/>
                                        </a:lnTo>
                                        <a:lnTo>
                                          <a:pt x="15" y="2"/>
                                        </a:lnTo>
                                        <a:lnTo>
                                          <a:pt x="14"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96" name="Freeform 22141"/>
                                <wps:cNvSpPr>
                                  <a:spLocks/>
                                </wps:cNvSpPr>
                                <wps:spPr bwMode="auto">
                                  <a:xfrm>
                                    <a:off x="1704" y="509"/>
                                    <a:ext cx="16" cy="11"/>
                                  </a:xfrm>
                                  <a:custGeom>
                                    <a:avLst/>
                                    <a:gdLst>
                                      <a:gd name="T0" fmla="*/ 0 w 16"/>
                                      <a:gd name="T1" fmla="*/ 5 h 11"/>
                                      <a:gd name="T2" fmla="*/ 1 w 16"/>
                                      <a:gd name="T3" fmla="*/ 8 h 11"/>
                                      <a:gd name="T4" fmla="*/ 2 w 16"/>
                                      <a:gd name="T5" fmla="*/ 11 h 11"/>
                                      <a:gd name="T6" fmla="*/ 16 w 16"/>
                                      <a:gd name="T7" fmla="*/ 5 h 11"/>
                                      <a:gd name="T8" fmla="*/ 15 w 16"/>
                                      <a:gd name="T9" fmla="*/ 2 h 11"/>
                                      <a:gd name="T10" fmla="*/ 14 w 16"/>
                                      <a:gd name="T11" fmla="*/ 0 h 11"/>
                                      <a:gd name="T12" fmla="*/ 0 w 16"/>
                                      <a:gd name="T13" fmla="*/ 5 h 11"/>
                                    </a:gdLst>
                                    <a:ahLst/>
                                    <a:cxnLst>
                                      <a:cxn ang="0">
                                        <a:pos x="T0" y="T1"/>
                                      </a:cxn>
                                      <a:cxn ang="0">
                                        <a:pos x="T2" y="T3"/>
                                      </a:cxn>
                                      <a:cxn ang="0">
                                        <a:pos x="T4" y="T5"/>
                                      </a:cxn>
                                      <a:cxn ang="0">
                                        <a:pos x="T6" y="T7"/>
                                      </a:cxn>
                                      <a:cxn ang="0">
                                        <a:pos x="T8" y="T9"/>
                                      </a:cxn>
                                      <a:cxn ang="0">
                                        <a:pos x="T10" y="T11"/>
                                      </a:cxn>
                                      <a:cxn ang="0">
                                        <a:pos x="T12" y="T13"/>
                                      </a:cxn>
                                    </a:cxnLst>
                                    <a:rect l="0" t="0" r="r" b="b"/>
                                    <a:pathLst>
                                      <a:path w="16" h="11">
                                        <a:moveTo>
                                          <a:pt x="0" y="5"/>
                                        </a:moveTo>
                                        <a:lnTo>
                                          <a:pt x="1" y="8"/>
                                        </a:lnTo>
                                        <a:lnTo>
                                          <a:pt x="2" y="11"/>
                                        </a:lnTo>
                                        <a:lnTo>
                                          <a:pt x="16" y="5"/>
                                        </a:lnTo>
                                        <a:lnTo>
                                          <a:pt x="15" y="2"/>
                                        </a:lnTo>
                                        <a:lnTo>
                                          <a:pt x="14"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297" name="Freeform 22142"/>
                                <wps:cNvSpPr>
                                  <a:spLocks/>
                                </wps:cNvSpPr>
                                <wps:spPr bwMode="auto">
                                  <a:xfrm>
                                    <a:off x="1719" y="511"/>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298" name="Line 22143"/>
                                <wps:cNvCnPr>
                                  <a:cxnSpLocks noChangeShapeType="1"/>
                                </wps:cNvCnPr>
                                <wps:spPr bwMode="auto">
                                  <a:xfrm>
                                    <a:off x="1720" y="5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299" name="Freeform 22144"/>
                                <wps:cNvSpPr>
                                  <a:spLocks/>
                                </wps:cNvSpPr>
                                <wps:spPr bwMode="auto">
                                  <a:xfrm>
                                    <a:off x="1718" y="505"/>
                                    <a:ext cx="10" cy="9"/>
                                  </a:xfrm>
                                  <a:custGeom>
                                    <a:avLst/>
                                    <a:gdLst>
                                      <a:gd name="T0" fmla="*/ 0 w 10"/>
                                      <a:gd name="T1" fmla="*/ 4 h 9"/>
                                      <a:gd name="T2" fmla="*/ 1 w 10"/>
                                      <a:gd name="T3" fmla="*/ 6 h 9"/>
                                      <a:gd name="T4" fmla="*/ 2 w 10"/>
                                      <a:gd name="T5" fmla="*/ 9 h 9"/>
                                      <a:gd name="T6" fmla="*/ 10 w 10"/>
                                      <a:gd name="T7" fmla="*/ 6 h 9"/>
                                      <a:gd name="T8" fmla="*/ 8 w 10"/>
                                      <a:gd name="T9" fmla="*/ 3 h 9"/>
                                      <a:gd name="T10" fmla="*/ 7 w 10"/>
                                      <a:gd name="T11" fmla="*/ 0 h 9"/>
                                      <a:gd name="T12" fmla="*/ 0 w 10"/>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4"/>
                                        </a:moveTo>
                                        <a:lnTo>
                                          <a:pt x="1" y="6"/>
                                        </a:lnTo>
                                        <a:lnTo>
                                          <a:pt x="2" y="9"/>
                                        </a:lnTo>
                                        <a:lnTo>
                                          <a:pt x="10" y="6"/>
                                        </a:lnTo>
                                        <a:lnTo>
                                          <a:pt x="8" y="3"/>
                                        </a:lnTo>
                                        <a:lnTo>
                                          <a:pt x="7"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00" name="Freeform 22145"/>
                                <wps:cNvSpPr>
                                  <a:spLocks/>
                                </wps:cNvSpPr>
                                <wps:spPr bwMode="auto">
                                  <a:xfrm>
                                    <a:off x="1718" y="505"/>
                                    <a:ext cx="10" cy="9"/>
                                  </a:xfrm>
                                  <a:custGeom>
                                    <a:avLst/>
                                    <a:gdLst>
                                      <a:gd name="T0" fmla="*/ 0 w 10"/>
                                      <a:gd name="T1" fmla="*/ 4 h 9"/>
                                      <a:gd name="T2" fmla="*/ 1 w 10"/>
                                      <a:gd name="T3" fmla="*/ 6 h 9"/>
                                      <a:gd name="T4" fmla="*/ 2 w 10"/>
                                      <a:gd name="T5" fmla="*/ 9 h 9"/>
                                      <a:gd name="T6" fmla="*/ 10 w 10"/>
                                      <a:gd name="T7" fmla="*/ 6 h 9"/>
                                      <a:gd name="T8" fmla="*/ 8 w 10"/>
                                      <a:gd name="T9" fmla="*/ 3 h 9"/>
                                      <a:gd name="T10" fmla="*/ 7 w 10"/>
                                      <a:gd name="T11" fmla="*/ 0 h 9"/>
                                      <a:gd name="T12" fmla="*/ 0 w 10"/>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4"/>
                                        </a:moveTo>
                                        <a:lnTo>
                                          <a:pt x="1" y="6"/>
                                        </a:lnTo>
                                        <a:lnTo>
                                          <a:pt x="2" y="9"/>
                                        </a:lnTo>
                                        <a:lnTo>
                                          <a:pt x="10" y="6"/>
                                        </a:lnTo>
                                        <a:lnTo>
                                          <a:pt x="8" y="3"/>
                                        </a:lnTo>
                                        <a:lnTo>
                                          <a:pt x="7"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01" name="Freeform 22146"/>
                                <wps:cNvSpPr>
                                  <a:spLocks/>
                                </wps:cNvSpPr>
                                <wps:spPr bwMode="auto">
                                  <a:xfrm>
                                    <a:off x="1726" y="508"/>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02" name="Line 22147"/>
                                <wps:cNvCnPr>
                                  <a:cxnSpLocks noChangeShapeType="1"/>
                                </wps:cNvCnPr>
                                <wps:spPr bwMode="auto">
                                  <a:xfrm>
                                    <a:off x="1728" y="5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03" name="Freeform 22148"/>
                                <wps:cNvSpPr>
                                  <a:spLocks/>
                                </wps:cNvSpPr>
                                <wps:spPr bwMode="auto">
                                  <a:xfrm>
                                    <a:off x="1725" y="502"/>
                                    <a:ext cx="10" cy="9"/>
                                  </a:xfrm>
                                  <a:custGeom>
                                    <a:avLst/>
                                    <a:gdLst>
                                      <a:gd name="T0" fmla="*/ 0 w 10"/>
                                      <a:gd name="T1" fmla="*/ 3 h 9"/>
                                      <a:gd name="T2" fmla="*/ 1 w 10"/>
                                      <a:gd name="T3" fmla="*/ 6 h 9"/>
                                      <a:gd name="T4" fmla="*/ 3 w 10"/>
                                      <a:gd name="T5" fmla="*/ 9 h 9"/>
                                      <a:gd name="T6" fmla="*/ 10 w 10"/>
                                      <a:gd name="T7" fmla="*/ 6 h 9"/>
                                      <a:gd name="T8" fmla="*/ 8 w 10"/>
                                      <a:gd name="T9" fmla="*/ 3 h 9"/>
                                      <a:gd name="T10" fmla="*/ 7 w 10"/>
                                      <a:gd name="T11" fmla="*/ 0 h 9"/>
                                      <a:gd name="T12" fmla="*/ 0 w 10"/>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3"/>
                                        </a:moveTo>
                                        <a:lnTo>
                                          <a:pt x="1" y="6"/>
                                        </a:lnTo>
                                        <a:lnTo>
                                          <a:pt x="3" y="9"/>
                                        </a:lnTo>
                                        <a:lnTo>
                                          <a:pt x="10" y="6"/>
                                        </a:lnTo>
                                        <a:lnTo>
                                          <a:pt x="8" y="3"/>
                                        </a:lnTo>
                                        <a:lnTo>
                                          <a:pt x="7"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04" name="Freeform 22149"/>
                                <wps:cNvSpPr>
                                  <a:spLocks/>
                                </wps:cNvSpPr>
                                <wps:spPr bwMode="auto">
                                  <a:xfrm>
                                    <a:off x="1725" y="502"/>
                                    <a:ext cx="10" cy="9"/>
                                  </a:xfrm>
                                  <a:custGeom>
                                    <a:avLst/>
                                    <a:gdLst>
                                      <a:gd name="T0" fmla="*/ 0 w 10"/>
                                      <a:gd name="T1" fmla="*/ 3 h 9"/>
                                      <a:gd name="T2" fmla="*/ 1 w 10"/>
                                      <a:gd name="T3" fmla="*/ 6 h 9"/>
                                      <a:gd name="T4" fmla="*/ 3 w 10"/>
                                      <a:gd name="T5" fmla="*/ 9 h 9"/>
                                      <a:gd name="T6" fmla="*/ 10 w 10"/>
                                      <a:gd name="T7" fmla="*/ 6 h 9"/>
                                      <a:gd name="T8" fmla="*/ 8 w 10"/>
                                      <a:gd name="T9" fmla="*/ 3 h 9"/>
                                      <a:gd name="T10" fmla="*/ 7 w 10"/>
                                      <a:gd name="T11" fmla="*/ 0 h 9"/>
                                      <a:gd name="T12" fmla="*/ 0 w 10"/>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3"/>
                                        </a:moveTo>
                                        <a:lnTo>
                                          <a:pt x="1" y="6"/>
                                        </a:lnTo>
                                        <a:lnTo>
                                          <a:pt x="3" y="9"/>
                                        </a:lnTo>
                                        <a:lnTo>
                                          <a:pt x="10" y="6"/>
                                        </a:lnTo>
                                        <a:lnTo>
                                          <a:pt x="8" y="3"/>
                                        </a:lnTo>
                                        <a:lnTo>
                                          <a:pt x="7"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05" name="Freeform 22150"/>
                                <wps:cNvSpPr>
                                  <a:spLocks/>
                                </wps:cNvSpPr>
                                <wps:spPr bwMode="auto">
                                  <a:xfrm>
                                    <a:off x="1733" y="505"/>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06" name="Line 22151"/>
                                <wps:cNvCnPr>
                                  <a:cxnSpLocks noChangeShapeType="1"/>
                                </wps:cNvCnPr>
                                <wps:spPr bwMode="auto">
                                  <a:xfrm>
                                    <a:off x="1735" y="5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07" name="Freeform 22152"/>
                                <wps:cNvSpPr>
                                  <a:spLocks/>
                                </wps:cNvSpPr>
                                <wps:spPr bwMode="auto">
                                  <a:xfrm>
                                    <a:off x="1732" y="499"/>
                                    <a:ext cx="10" cy="9"/>
                                  </a:xfrm>
                                  <a:custGeom>
                                    <a:avLst/>
                                    <a:gdLst>
                                      <a:gd name="T0" fmla="*/ 0 w 10"/>
                                      <a:gd name="T1" fmla="*/ 3 h 9"/>
                                      <a:gd name="T2" fmla="*/ 1 w 10"/>
                                      <a:gd name="T3" fmla="*/ 6 h 9"/>
                                      <a:gd name="T4" fmla="*/ 3 w 10"/>
                                      <a:gd name="T5" fmla="*/ 9 h 9"/>
                                      <a:gd name="T6" fmla="*/ 10 w 10"/>
                                      <a:gd name="T7" fmla="*/ 6 h 9"/>
                                      <a:gd name="T8" fmla="*/ 9 w 10"/>
                                      <a:gd name="T9" fmla="*/ 3 h 9"/>
                                      <a:gd name="T10" fmla="*/ 7 w 10"/>
                                      <a:gd name="T11" fmla="*/ 0 h 9"/>
                                      <a:gd name="T12" fmla="*/ 0 w 10"/>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3"/>
                                        </a:moveTo>
                                        <a:lnTo>
                                          <a:pt x="1" y="6"/>
                                        </a:lnTo>
                                        <a:lnTo>
                                          <a:pt x="3" y="9"/>
                                        </a:lnTo>
                                        <a:lnTo>
                                          <a:pt x="10" y="6"/>
                                        </a:lnTo>
                                        <a:lnTo>
                                          <a:pt x="9" y="3"/>
                                        </a:lnTo>
                                        <a:lnTo>
                                          <a:pt x="7"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08" name="Freeform 22153"/>
                                <wps:cNvSpPr>
                                  <a:spLocks/>
                                </wps:cNvSpPr>
                                <wps:spPr bwMode="auto">
                                  <a:xfrm>
                                    <a:off x="1732" y="499"/>
                                    <a:ext cx="10" cy="9"/>
                                  </a:xfrm>
                                  <a:custGeom>
                                    <a:avLst/>
                                    <a:gdLst>
                                      <a:gd name="T0" fmla="*/ 0 w 10"/>
                                      <a:gd name="T1" fmla="*/ 3 h 9"/>
                                      <a:gd name="T2" fmla="*/ 1 w 10"/>
                                      <a:gd name="T3" fmla="*/ 6 h 9"/>
                                      <a:gd name="T4" fmla="*/ 3 w 10"/>
                                      <a:gd name="T5" fmla="*/ 9 h 9"/>
                                      <a:gd name="T6" fmla="*/ 10 w 10"/>
                                      <a:gd name="T7" fmla="*/ 6 h 9"/>
                                      <a:gd name="T8" fmla="*/ 9 w 10"/>
                                      <a:gd name="T9" fmla="*/ 3 h 9"/>
                                      <a:gd name="T10" fmla="*/ 7 w 10"/>
                                      <a:gd name="T11" fmla="*/ 0 h 9"/>
                                      <a:gd name="T12" fmla="*/ 0 w 10"/>
                                      <a:gd name="T13" fmla="*/ 3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3"/>
                                        </a:moveTo>
                                        <a:lnTo>
                                          <a:pt x="1" y="6"/>
                                        </a:lnTo>
                                        <a:lnTo>
                                          <a:pt x="3" y="9"/>
                                        </a:lnTo>
                                        <a:lnTo>
                                          <a:pt x="10" y="6"/>
                                        </a:lnTo>
                                        <a:lnTo>
                                          <a:pt x="9" y="3"/>
                                        </a:lnTo>
                                        <a:lnTo>
                                          <a:pt x="7"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09" name="Freeform 22154"/>
                                <wps:cNvSpPr>
                                  <a:spLocks/>
                                </wps:cNvSpPr>
                                <wps:spPr bwMode="auto">
                                  <a:xfrm>
                                    <a:off x="1741" y="502"/>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10" name="Line 22155"/>
                                <wps:cNvCnPr>
                                  <a:cxnSpLocks noChangeShapeType="1"/>
                                </wps:cNvCnPr>
                                <wps:spPr bwMode="auto">
                                  <a:xfrm>
                                    <a:off x="1742" y="50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11" name="Freeform 22156"/>
                                <wps:cNvSpPr>
                                  <a:spLocks/>
                                </wps:cNvSpPr>
                                <wps:spPr bwMode="auto">
                                  <a:xfrm>
                                    <a:off x="1739" y="495"/>
                                    <a:ext cx="10" cy="10"/>
                                  </a:xfrm>
                                  <a:custGeom>
                                    <a:avLst/>
                                    <a:gdLst>
                                      <a:gd name="T0" fmla="*/ 0 w 10"/>
                                      <a:gd name="T1" fmla="*/ 4 h 10"/>
                                      <a:gd name="T2" fmla="*/ 2 w 10"/>
                                      <a:gd name="T3" fmla="*/ 7 h 10"/>
                                      <a:gd name="T4" fmla="*/ 3 w 10"/>
                                      <a:gd name="T5" fmla="*/ 10 h 10"/>
                                      <a:gd name="T6" fmla="*/ 10 w 10"/>
                                      <a:gd name="T7" fmla="*/ 6 h 10"/>
                                      <a:gd name="T8" fmla="*/ 9 w 10"/>
                                      <a:gd name="T9" fmla="*/ 3 h 10"/>
                                      <a:gd name="T10" fmla="*/ 7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2" y="7"/>
                                        </a:lnTo>
                                        <a:lnTo>
                                          <a:pt x="3" y="10"/>
                                        </a:lnTo>
                                        <a:lnTo>
                                          <a:pt x="10" y="6"/>
                                        </a:lnTo>
                                        <a:lnTo>
                                          <a:pt x="9" y="3"/>
                                        </a:lnTo>
                                        <a:lnTo>
                                          <a:pt x="7"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12" name="Freeform 22157"/>
                                <wps:cNvSpPr>
                                  <a:spLocks/>
                                </wps:cNvSpPr>
                                <wps:spPr bwMode="auto">
                                  <a:xfrm>
                                    <a:off x="1739" y="495"/>
                                    <a:ext cx="10" cy="10"/>
                                  </a:xfrm>
                                  <a:custGeom>
                                    <a:avLst/>
                                    <a:gdLst>
                                      <a:gd name="T0" fmla="*/ 0 w 10"/>
                                      <a:gd name="T1" fmla="*/ 4 h 10"/>
                                      <a:gd name="T2" fmla="*/ 2 w 10"/>
                                      <a:gd name="T3" fmla="*/ 7 h 10"/>
                                      <a:gd name="T4" fmla="*/ 3 w 10"/>
                                      <a:gd name="T5" fmla="*/ 10 h 10"/>
                                      <a:gd name="T6" fmla="*/ 10 w 10"/>
                                      <a:gd name="T7" fmla="*/ 6 h 10"/>
                                      <a:gd name="T8" fmla="*/ 9 w 10"/>
                                      <a:gd name="T9" fmla="*/ 3 h 10"/>
                                      <a:gd name="T10" fmla="*/ 7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2" y="7"/>
                                        </a:lnTo>
                                        <a:lnTo>
                                          <a:pt x="3" y="10"/>
                                        </a:lnTo>
                                        <a:lnTo>
                                          <a:pt x="10" y="6"/>
                                        </a:lnTo>
                                        <a:lnTo>
                                          <a:pt x="9" y="3"/>
                                        </a:lnTo>
                                        <a:lnTo>
                                          <a:pt x="7"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13" name="Freeform 22158"/>
                                <wps:cNvSpPr>
                                  <a:spLocks/>
                                </wps:cNvSpPr>
                                <wps:spPr bwMode="auto">
                                  <a:xfrm>
                                    <a:off x="1748" y="498"/>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14" name="Line 22159"/>
                                <wps:cNvCnPr>
                                  <a:cxnSpLocks noChangeShapeType="1"/>
                                </wps:cNvCnPr>
                                <wps:spPr bwMode="auto">
                                  <a:xfrm>
                                    <a:off x="1749" y="50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15" name="Freeform 22160"/>
                                <wps:cNvSpPr>
                                  <a:spLocks/>
                                </wps:cNvSpPr>
                                <wps:spPr bwMode="auto">
                                  <a:xfrm>
                                    <a:off x="1746" y="492"/>
                                    <a:ext cx="10" cy="9"/>
                                  </a:xfrm>
                                  <a:custGeom>
                                    <a:avLst/>
                                    <a:gdLst>
                                      <a:gd name="T0" fmla="*/ 0 w 10"/>
                                      <a:gd name="T1" fmla="*/ 4 h 9"/>
                                      <a:gd name="T2" fmla="*/ 2 w 10"/>
                                      <a:gd name="T3" fmla="*/ 6 h 9"/>
                                      <a:gd name="T4" fmla="*/ 3 w 10"/>
                                      <a:gd name="T5" fmla="*/ 9 h 9"/>
                                      <a:gd name="T6" fmla="*/ 10 w 10"/>
                                      <a:gd name="T7" fmla="*/ 5 h 9"/>
                                      <a:gd name="T8" fmla="*/ 8 w 10"/>
                                      <a:gd name="T9" fmla="*/ 3 h 9"/>
                                      <a:gd name="T10" fmla="*/ 7 w 10"/>
                                      <a:gd name="T11" fmla="*/ 0 h 9"/>
                                      <a:gd name="T12" fmla="*/ 0 w 10"/>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4"/>
                                        </a:moveTo>
                                        <a:lnTo>
                                          <a:pt x="2" y="6"/>
                                        </a:lnTo>
                                        <a:lnTo>
                                          <a:pt x="3" y="9"/>
                                        </a:lnTo>
                                        <a:lnTo>
                                          <a:pt x="10" y="5"/>
                                        </a:lnTo>
                                        <a:lnTo>
                                          <a:pt x="8" y="3"/>
                                        </a:lnTo>
                                        <a:lnTo>
                                          <a:pt x="7"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16" name="Freeform 22161"/>
                                <wps:cNvSpPr>
                                  <a:spLocks/>
                                </wps:cNvSpPr>
                                <wps:spPr bwMode="auto">
                                  <a:xfrm>
                                    <a:off x="1746" y="492"/>
                                    <a:ext cx="10" cy="9"/>
                                  </a:xfrm>
                                  <a:custGeom>
                                    <a:avLst/>
                                    <a:gdLst>
                                      <a:gd name="T0" fmla="*/ 0 w 10"/>
                                      <a:gd name="T1" fmla="*/ 4 h 9"/>
                                      <a:gd name="T2" fmla="*/ 2 w 10"/>
                                      <a:gd name="T3" fmla="*/ 6 h 9"/>
                                      <a:gd name="T4" fmla="*/ 3 w 10"/>
                                      <a:gd name="T5" fmla="*/ 9 h 9"/>
                                      <a:gd name="T6" fmla="*/ 10 w 10"/>
                                      <a:gd name="T7" fmla="*/ 5 h 9"/>
                                      <a:gd name="T8" fmla="*/ 8 w 10"/>
                                      <a:gd name="T9" fmla="*/ 3 h 9"/>
                                      <a:gd name="T10" fmla="*/ 7 w 10"/>
                                      <a:gd name="T11" fmla="*/ 0 h 9"/>
                                      <a:gd name="T12" fmla="*/ 0 w 10"/>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4"/>
                                        </a:moveTo>
                                        <a:lnTo>
                                          <a:pt x="2" y="6"/>
                                        </a:lnTo>
                                        <a:lnTo>
                                          <a:pt x="3" y="9"/>
                                        </a:lnTo>
                                        <a:lnTo>
                                          <a:pt x="10" y="5"/>
                                        </a:lnTo>
                                        <a:lnTo>
                                          <a:pt x="8" y="3"/>
                                        </a:lnTo>
                                        <a:lnTo>
                                          <a:pt x="7"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17" name="Freeform 22162"/>
                                <wps:cNvSpPr>
                                  <a:spLocks/>
                                </wps:cNvSpPr>
                                <wps:spPr bwMode="auto">
                                  <a:xfrm>
                                    <a:off x="1754" y="495"/>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18" name="Line 22163"/>
                                <wps:cNvCnPr>
                                  <a:cxnSpLocks noChangeShapeType="1"/>
                                </wps:cNvCnPr>
                                <wps:spPr bwMode="auto">
                                  <a:xfrm>
                                    <a:off x="1756" y="49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19" name="Freeform 22164"/>
                                <wps:cNvSpPr>
                                  <a:spLocks/>
                                </wps:cNvSpPr>
                                <wps:spPr bwMode="auto">
                                  <a:xfrm>
                                    <a:off x="1753" y="488"/>
                                    <a:ext cx="10" cy="9"/>
                                  </a:xfrm>
                                  <a:custGeom>
                                    <a:avLst/>
                                    <a:gdLst>
                                      <a:gd name="T0" fmla="*/ 0 w 10"/>
                                      <a:gd name="T1" fmla="*/ 4 h 9"/>
                                      <a:gd name="T2" fmla="*/ 1 w 10"/>
                                      <a:gd name="T3" fmla="*/ 7 h 9"/>
                                      <a:gd name="T4" fmla="*/ 3 w 10"/>
                                      <a:gd name="T5" fmla="*/ 9 h 9"/>
                                      <a:gd name="T6" fmla="*/ 10 w 10"/>
                                      <a:gd name="T7" fmla="*/ 6 h 9"/>
                                      <a:gd name="T8" fmla="*/ 8 w 10"/>
                                      <a:gd name="T9" fmla="*/ 3 h 9"/>
                                      <a:gd name="T10" fmla="*/ 7 w 10"/>
                                      <a:gd name="T11" fmla="*/ 0 h 9"/>
                                      <a:gd name="T12" fmla="*/ 0 w 10"/>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4"/>
                                        </a:moveTo>
                                        <a:lnTo>
                                          <a:pt x="1" y="7"/>
                                        </a:lnTo>
                                        <a:lnTo>
                                          <a:pt x="3" y="9"/>
                                        </a:lnTo>
                                        <a:lnTo>
                                          <a:pt x="10" y="6"/>
                                        </a:lnTo>
                                        <a:lnTo>
                                          <a:pt x="8" y="3"/>
                                        </a:lnTo>
                                        <a:lnTo>
                                          <a:pt x="7"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20" name="Freeform 22165"/>
                                <wps:cNvSpPr>
                                  <a:spLocks/>
                                </wps:cNvSpPr>
                                <wps:spPr bwMode="auto">
                                  <a:xfrm>
                                    <a:off x="1753" y="488"/>
                                    <a:ext cx="10" cy="9"/>
                                  </a:xfrm>
                                  <a:custGeom>
                                    <a:avLst/>
                                    <a:gdLst>
                                      <a:gd name="T0" fmla="*/ 0 w 10"/>
                                      <a:gd name="T1" fmla="*/ 4 h 9"/>
                                      <a:gd name="T2" fmla="*/ 1 w 10"/>
                                      <a:gd name="T3" fmla="*/ 7 h 9"/>
                                      <a:gd name="T4" fmla="*/ 3 w 10"/>
                                      <a:gd name="T5" fmla="*/ 9 h 9"/>
                                      <a:gd name="T6" fmla="*/ 10 w 10"/>
                                      <a:gd name="T7" fmla="*/ 6 h 9"/>
                                      <a:gd name="T8" fmla="*/ 8 w 10"/>
                                      <a:gd name="T9" fmla="*/ 3 h 9"/>
                                      <a:gd name="T10" fmla="*/ 7 w 10"/>
                                      <a:gd name="T11" fmla="*/ 0 h 9"/>
                                      <a:gd name="T12" fmla="*/ 0 w 10"/>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4"/>
                                        </a:moveTo>
                                        <a:lnTo>
                                          <a:pt x="1" y="7"/>
                                        </a:lnTo>
                                        <a:lnTo>
                                          <a:pt x="3" y="9"/>
                                        </a:lnTo>
                                        <a:lnTo>
                                          <a:pt x="10" y="6"/>
                                        </a:lnTo>
                                        <a:lnTo>
                                          <a:pt x="8" y="3"/>
                                        </a:lnTo>
                                        <a:lnTo>
                                          <a:pt x="7"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21" name="Freeform 22166"/>
                                <wps:cNvSpPr>
                                  <a:spLocks/>
                                </wps:cNvSpPr>
                                <wps:spPr bwMode="auto">
                                  <a:xfrm>
                                    <a:off x="1761" y="491"/>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22" name="Line 22167"/>
                                <wps:cNvCnPr>
                                  <a:cxnSpLocks noChangeShapeType="1"/>
                                </wps:cNvCnPr>
                                <wps:spPr bwMode="auto">
                                  <a:xfrm>
                                    <a:off x="1763" y="49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23" name="Freeform 22168"/>
                                <wps:cNvSpPr>
                                  <a:spLocks/>
                                </wps:cNvSpPr>
                                <wps:spPr bwMode="auto">
                                  <a:xfrm>
                                    <a:off x="1760" y="484"/>
                                    <a:ext cx="10" cy="10"/>
                                  </a:xfrm>
                                  <a:custGeom>
                                    <a:avLst/>
                                    <a:gdLst>
                                      <a:gd name="T0" fmla="*/ 0 w 10"/>
                                      <a:gd name="T1" fmla="*/ 4 h 10"/>
                                      <a:gd name="T2" fmla="*/ 1 w 10"/>
                                      <a:gd name="T3" fmla="*/ 7 h 10"/>
                                      <a:gd name="T4" fmla="*/ 3 w 10"/>
                                      <a:gd name="T5" fmla="*/ 10 h 10"/>
                                      <a:gd name="T6" fmla="*/ 10 w 10"/>
                                      <a:gd name="T7" fmla="*/ 6 h 10"/>
                                      <a:gd name="T8" fmla="*/ 8 w 10"/>
                                      <a:gd name="T9" fmla="*/ 3 h 10"/>
                                      <a:gd name="T10" fmla="*/ 7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1" y="7"/>
                                        </a:lnTo>
                                        <a:lnTo>
                                          <a:pt x="3" y="10"/>
                                        </a:lnTo>
                                        <a:lnTo>
                                          <a:pt x="10" y="6"/>
                                        </a:lnTo>
                                        <a:lnTo>
                                          <a:pt x="8" y="3"/>
                                        </a:lnTo>
                                        <a:lnTo>
                                          <a:pt x="7"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24" name="Freeform 22169"/>
                                <wps:cNvSpPr>
                                  <a:spLocks/>
                                </wps:cNvSpPr>
                                <wps:spPr bwMode="auto">
                                  <a:xfrm>
                                    <a:off x="1760" y="484"/>
                                    <a:ext cx="10" cy="10"/>
                                  </a:xfrm>
                                  <a:custGeom>
                                    <a:avLst/>
                                    <a:gdLst>
                                      <a:gd name="T0" fmla="*/ 0 w 10"/>
                                      <a:gd name="T1" fmla="*/ 4 h 10"/>
                                      <a:gd name="T2" fmla="*/ 1 w 10"/>
                                      <a:gd name="T3" fmla="*/ 7 h 10"/>
                                      <a:gd name="T4" fmla="*/ 3 w 10"/>
                                      <a:gd name="T5" fmla="*/ 10 h 10"/>
                                      <a:gd name="T6" fmla="*/ 10 w 10"/>
                                      <a:gd name="T7" fmla="*/ 6 h 10"/>
                                      <a:gd name="T8" fmla="*/ 8 w 10"/>
                                      <a:gd name="T9" fmla="*/ 3 h 10"/>
                                      <a:gd name="T10" fmla="*/ 7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1" y="7"/>
                                        </a:lnTo>
                                        <a:lnTo>
                                          <a:pt x="3" y="10"/>
                                        </a:lnTo>
                                        <a:lnTo>
                                          <a:pt x="10" y="6"/>
                                        </a:lnTo>
                                        <a:lnTo>
                                          <a:pt x="8" y="3"/>
                                        </a:lnTo>
                                        <a:lnTo>
                                          <a:pt x="7"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25" name="Freeform 22170"/>
                                <wps:cNvSpPr>
                                  <a:spLocks/>
                                </wps:cNvSpPr>
                                <wps:spPr bwMode="auto">
                                  <a:xfrm>
                                    <a:off x="1768" y="487"/>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26" name="Line 22171"/>
                                <wps:cNvCnPr>
                                  <a:cxnSpLocks noChangeShapeType="1"/>
                                </wps:cNvCnPr>
                                <wps:spPr bwMode="auto">
                                  <a:xfrm>
                                    <a:off x="1770" y="49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27" name="Freeform 22172"/>
                                <wps:cNvSpPr>
                                  <a:spLocks/>
                                </wps:cNvSpPr>
                                <wps:spPr bwMode="auto">
                                  <a:xfrm>
                                    <a:off x="1767" y="480"/>
                                    <a:ext cx="10" cy="10"/>
                                  </a:xfrm>
                                  <a:custGeom>
                                    <a:avLst/>
                                    <a:gdLst>
                                      <a:gd name="T0" fmla="*/ 0 w 10"/>
                                      <a:gd name="T1" fmla="*/ 4 h 10"/>
                                      <a:gd name="T2" fmla="*/ 1 w 10"/>
                                      <a:gd name="T3" fmla="*/ 7 h 10"/>
                                      <a:gd name="T4" fmla="*/ 3 w 10"/>
                                      <a:gd name="T5" fmla="*/ 10 h 10"/>
                                      <a:gd name="T6" fmla="*/ 10 w 10"/>
                                      <a:gd name="T7" fmla="*/ 6 h 10"/>
                                      <a:gd name="T8" fmla="*/ 8 w 10"/>
                                      <a:gd name="T9" fmla="*/ 3 h 10"/>
                                      <a:gd name="T10" fmla="*/ 6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1" y="7"/>
                                        </a:lnTo>
                                        <a:lnTo>
                                          <a:pt x="3" y="10"/>
                                        </a:lnTo>
                                        <a:lnTo>
                                          <a:pt x="10" y="6"/>
                                        </a:lnTo>
                                        <a:lnTo>
                                          <a:pt x="8" y="3"/>
                                        </a:lnTo>
                                        <a:lnTo>
                                          <a:pt x="6"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28" name="Freeform 22173"/>
                                <wps:cNvSpPr>
                                  <a:spLocks/>
                                </wps:cNvSpPr>
                                <wps:spPr bwMode="auto">
                                  <a:xfrm>
                                    <a:off x="1767" y="480"/>
                                    <a:ext cx="10" cy="10"/>
                                  </a:xfrm>
                                  <a:custGeom>
                                    <a:avLst/>
                                    <a:gdLst>
                                      <a:gd name="T0" fmla="*/ 0 w 10"/>
                                      <a:gd name="T1" fmla="*/ 4 h 10"/>
                                      <a:gd name="T2" fmla="*/ 1 w 10"/>
                                      <a:gd name="T3" fmla="*/ 7 h 10"/>
                                      <a:gd name="T4" fmla="*/ 3 w 10"/>
                                      <a:gd name="T5" fmla="*/ 10 h 10"/>
                                      <a:gd name="T6" fmla="*/ 10 w 10"/>
                                      <a:gd name="T7" fmla="*/ 6 h 10"/>
                                      <a:gd name="T8" fmla="*/ 8 w 10"/>
                                      <a:gd name="T9" fmla="*/ 3 h 10"/>
                                      <a:gd name="T10" fmla="*/ 6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1" y="7"/>
                                        </a:lnTo>
                                        <a:lnTo>
                                          <a:pt x="3" y="10"/>
                                        </a:lnTo>
                                        <a:lnTo>
                                          <a:pt x="10" y="6"/>
                                        </a:lnTo>
                                        <a:lnTo>
                                          <a:pt x="8" y="3"/>
                                        </a:lnTo>
                                        <a:lnTo>
                                          <a:pt x="6"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29" name="Freeform 22174"/>
                                <wps:cNvSpPr>
                                  <a:spLocks/>
                                </wps:cNvSpPr>
                                <wps:spPr bwMode="auto">
                                  <a:xfrm>
                                    <a:off x="1775" y="483"/>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30" name="Line 22175"/>
                                <wps:cNvCnPr>
                                  <a:cxnSpLocks noChangeShapeType="1"/>
                                </wps:cNvCnPr>
                                <wps:spPr bwMode="auto">
                                  <a:xfrm>
                                    <a:off x="1777" y="48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31" name="Freeform 22176"/>
                                <wps:cNvSpPr>
                                  <a:spLocks/>
                                </wps:cNvSpPr>
                                <wps:spPr bwMode="auto">
                                  <a:xfrm>
                                    <a:off x="1773" y="476"/>
                                    <a:ext cx="10" cy="10"/>
                                  </a:xfrm>
                                  <a:custGeom>
                                    <a:avLst/>
                                    <a:gdLst>
                                      <a:gd name="T0" fmla="*/ 0 w 10"/>
                                      <a:gd name="T1" fmla="*/ 4 h 10"/>
                                      <a:gd name="T2" fmla="*/ 2 w 10"/>
                                      <a:gd name="T3" fmla="*/ 7 h 10"/>
                                      <a:gd name="T4" fmla="*/ 4 w 10"/>
                                      <a:gd name="T5" fmla="*/ 10 h 10"/>
                                      <a:gd name="T6" fmla="*/ 10 w 10"/>
                                      <a:gd name="T7" fmla="*/ 5 h 10"/>
                                      <a:gd name="T8" fmla="*/ 9 w 10"/>
                                      <a:gd name="T9" fmla="*/ 3 h 10"/>
                                      <a:gd name="T10" fmla="*/ 7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2" y="7"/>
                                        </a:lnTo>
                                        <a:lnTo>
                                          <a:pt x="4" y="10"/>
                                        </a:lnTo>
                                        <a:lnTo>
                                          <a:pt x="10" y="5"/>
                                        </a:lnTo>
                                        <a:lnTo>
                                          <a:pt x="9" y="3"/>
                                        </a:lnTo>
                                        <a:lnTo>
                                          <a:pt x="7"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32" name="Freeform 22177"/>
                                <wps:cNvSpPr>
                                  <a:spLocks/>
                                </wps:cNvSpPr>
                                <wps:spPr bwMode="auto">
                                  <a:xfrm>
                                    <a:off x="1773" y="476"/>
                                    <a:ext cx="10" cy="10"/>
                                  </a:xfrm>
                                  <a:custGeom>
                                    <a:avLst/>
                                    <a:gdLst>
                                      <a:gd name="T0" fmla="*/ 0 w 10"/>
                                      <a:gd name="T1" fmla="*/ 4 h 10"/>
                                      <a:gd name="T2" fmla="*/ 2 w 10"/>
                                      <a:gd name="T3" fmla="*/ 7 h 10"/>
                                      <a:gd name="T4" fmla="*/ 4 w 10"/>
                                      <a:gd name="T5" fmla="*/ 10 h 10"/>
                                      <a:gd name="T6" fmla="*/ 10 w 10"/>
                                      <a:gd name="T7" fmla="*/ 5 h 10"/>
                                      <a:gd name="T8" fmla="*/ 9 w 10"/>
                                      <a:gd name="T9" fmla="*/ 3 h 10"/>
                                      <a:gd name="T10" fmla="*/ 7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2" y="7"/>
                                        </a:lnTo>
                                        <a:lnTo>
                                          <a:pt x="4" y="10"/>
                                        </a:lnTo>
                                        <a:lnTo>
                                          <a:pt x="10" y="5"/>
                                        </a:lnTo>
                                        <a:lnTo>
                                          <a:pt x="9" y="3"/>
                                        </a:lnTo>
                                        <a:lnTo>
                                          <a:pt x="7"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33" name="Freeform 22178"/>
                                <wps:cNvSpPr>
                                  <a:spLocks/>
                                </wps:cNvSpPr>
                                <wps:spPr bwMode="auto">
                                  <a:xfrm>
                                    <a:off x="1782" y="479"/>
                                    <a:ext cx="1" cy="2"/>
                                  </a:xfrm>
                                  <a:custGeom>
                                    <a:avLst/>
                                    <a:gdLst>
                                      <a:gd name="T0" fmla="*/ 0 w 1"/>
                                      <a:gd name="T1" fmla="*/ 0 h 2"/>
                                      <a:gd name="T2" fmla="*/ 1 w 1"/>
                                      <a:gd name="T3" fmla="*/ 2 h 2"/>
                                      <a:gd name="T4" fmla="*/ 1 w 1"/>
                                      <a:gd name="T5" fmla="*/ 2 h 2"/>
                                      <a:gd name="T6" fmla="*/ 0 w 1"/>
                                      <a:gd name="T7" fmla="*/ 0 h 2"/>
                                    </a:gdLst>
                                    <a:ahLst/>
                                    <a:cxnLst>
                                      <a:cxn ang="0">
                                        <a:pos x="T0" y="T1"/>
                                      </a:cxn>
                                      <a:cxn ang="0">
                                        <a:pos x="T2" y="T3"/>
                                      </a:cxn>
                                      <a:cxn ang="0">
                                        <a:pos x="T4" y="T5"/>
                                      </a:cxn>
                                      <a:cxn ang="0">
                                        <a:pos x="T6" y="T7"/>
                                      </a:cxn>
                                    </a:cxnLst>
                                    <a:rect l="0" t="0" r="r" b="b"/>
                                    <a:pathLst>
                                      <a:path w="1" h="2">
                                        <a:moveTo>
                                          <a:pt x="0" y="0"/>
                                        </a:moveTo>
                                        <a:lnTo>
                                          <a:pt x="1" y="2"/>
                                        </a:lnTo>
                                        <a:lnTo>
                                          <a:pt x="1"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34" name="Line 22179"/>
                                <wps:cNvCnPr>
                                  <a:cxnSpLocks noChangeShapeType="1"/>
                                </wps:cNvCnPr>
                                <wps:spPr bwMode="auto">
                                  <a:xfrm>
                                    <a:off x="1783" y="48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35" name="Freeform 22180"/>
                                <wps:cNvSpPr>
                                  <a:spLocks/>
                                </wps:cNvSpPr>
                                <wps:spPr bwMode="auto">
                                  <a:xfrm>
                                    <a:off x="1780" y="472"/>
                                    <a:ext cx="10" cy="9"/>
                                  </a:xfrm>
                                  <a:custGeom>
                                    <a:avLst/>
                                    <a:gdLst>
                                      <a:gd name="T0" fmla="*/ 0 w 10"/>
                                      <a:gd name="T1" fmla="*/ 4 h 9"/>
                                      <a:gd name="T2" fmla="*/ 2 w 10"/>
                                      <a:gd name="T3" fmla="*/ 7 h 9"/>
                                      <a:gd name="T4" fmla="*/ 3 w 10"/>
                                      <a:gd name="T5" fmla="*/ 9 h 9"/>
                                      <a:gd name="T6" fmla="*/ 10 w 10"/>
                                      <a:gd name="T7" fmla="*/ 5 h 9"/>
                                      <a:gd name="T8" fmla="*/ 8 w 10"/>
                                      <a:gd name="T9" fmla="*/ 3 h 9"/>
                                      <a:gd name="T10" fmla="*/ 6 w 10"/>
                                      <a:gd name="T11" fmla="*/ 0 h 9"/>
                                      <a:gd name="T12" fmla="*/ 0 w 10"/>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4"/>
                                        </a:moveTo>
                                        <a:lnTo>
                                          <a:pt x="2" y="7"/>
                                        </a:lnTo>
                                        <a:lnTo>
                                          <a:pt x="3" y="9"/>
                                        </a:lnTo>
                                        <a:lnTo>
                                          <a:pt x="10" y="5"/>
                                        </a:lnTo>
                                        <a:lnTo>
                                          <a:pt x="8" y="3"/>
                                        </a:lnTo>
                                        <a:lnTo>
                                          <a:pt x="6"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36" name="Freeform 22181"/>
                                <wps:cNvSpPr>
                                  <a:spLocks/>
                                </wps:cNvSpPr>
                                <wps:spPr bwMode="auto">
                                  <a:xfrm>
                                    <a:off x="1780" y="472"/>
                                    <a:ext cx="10" cy="9"/>
                                  </a:xfrm>
                                  <a:custGeom>
                                    <a:avLst/>
                                    <a:gdLst>
                                      <a:gd name="T0" fmla="*/ 0 w 10"/>
                                      <a:gd name="T1" fmla="*/ 4 h 9"/>
                                      <a:gd name="T2" fmla="*/ 2 w 10"/>
                                      <a:gd name="T3" fmla="*/ 7 h 9"/>
                                      <a:gd name="T4" fmla="*/ 3 w 10"/>
                                      <a:gd name="T5" fmla="*/ 9 h 9"/>
                                      <a:gd name="T6" fmla="*/ 10 w 10"/>
                                      <a:gd name="T7" fmla="*/ 5 h 9"/>
                                      <a:gd name="T8" fmla="*/ 8 w 10"/>
                                      <a:gd name="T9" fmla="*/ 3 h 9"/>
                                      <a:gd name="T10" fmla="*/ 6 w 10"/>
                                      <a:gd name="T11" fmla="*/ 0 h 9"/>
                                      <a:gd name="T12" fmla="*/ 0 w 10"/>
                                      <a:gd name="T13" fmla="*/ 4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4"/>
                                        </a:moveTo>
                                        <a:lnTo>
                                          <a:pt x="2" y="7"/>
                                        </a:lnTo>
                                        <a:lnTo>
                                          <a:pt x="3" y="9"/>
                                        </a:lnTo>
                                        <a:lnTo>
                                          <a:pt x="10" y="5"/>
                                        </a:lnTo>
                                        <a:lnTo>
                                          <a:pt x="8" y="3"/>
                                        </a:lnTo>
                                        <a:lnTo>
                                          <a:pt x="6"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37" name="Freeform 22182"/>
                                <wps:cNvSpPr>
                                  <a:spLocks/>
                                </wps:cNvSpPr>
                                <wps:spPr bwMode="auto">
                                  <a:xfrm>
                                    <a:off x="1788" y="475"/>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38" name="Line 22183"/>
                                <wps:cNvCnPr>
                                  <a:cxnSpLocks noChangeShapeType="1"/>
                                </wps:cNvCnPr>
                                <wps:spPr bwMode="auto">
                                  <a:xfrm>
                                    <a:off x="1790" y="4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39" name="Freeform 22184"/>
                                <wps:cNvSpPr>
                                  <a:spLocks/>
                                </wps:cNvSpPr>
                                <wps:spPr bwMode="auto">
                                  <a:xfrm>
                                    <a:off x="1786" y="467"/>
                                    <a:ext cx="10" cy="10"/>
                                  </a:xfrm>
                                  <a:custGeom>
                                    <a:avLst/>
                                    <a:gdLst>
                                      <a:gd name="T0" fmla="*/ 0 w 10"/>
                                      <a:gd name="T1" fmla="*/ 5 h 10"/>
                                      <a:gd name="T2" fmla="*/ 2 w 10"/>
                                      <a:gd name="T3" fmla="*/ 8 h 10"/>
                                      <a:gd name="T4" fmla="*/ 4 w 10"/>
                                      <a:gd name="T5" fmla="*/ 10 h 10"/>
                                      <a:gd name="T6" fmla="*/ 10 w 10"/>
                                      <a:gd name="T7" fmla="*/ 6 h 10"/>
                                      <a:gd name="T8" fmla="*/ 9 w 10"/>
                                      <a:gd name="T9" fmla="*/ 3 h 10"/>
                                      <a:gd name="T10" fmla="*/ 7 w 10"/>
                                      <a:gd name="T11" fmla="*/ 0 h 10"/>
                                      <a:gd name="T12" fmla="*/ 0 w 10"/>
                                      <a:gd name="T13" fmla="*/ 5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5"/>
                                        </a:moveTo>
                                        <a:lnTo>
                                          <a:pt x="2" y="8"/>
                                        </a:lnTo>
                                        <a:lnTo>
                                          <a:pt x="4" y="10"/>
                                        </a:lnTo>
                                        <a:lnTo>
                                          <a:pt x="10" y="6"/>
                                        </a:lnTo>
                                        <a:lnTo>
                                          <a:pt x="9" y="3"/>
                                        </a:lnTo>
                                        <a:lnTo>
                                          <a:pt x="7"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40" name="Freeform 22185"/>
                                <wps:cNvSpPr>
                                  <a:spLocks/>
                                </wps:cNvSpPr>
                                <wps:spPr bwMode="auto">
                                  <a:xfrm>
                                    <a:off x="1786" y="467"/>
                                    <a:ext cx="10" cy="10"/>
                                  </a:xfrm>
                                  <a:custGeom>
                                    <a:avLst/>
                                    <a:gdLst>
                                      <a:gd name="T0" fmla="*/ 0 w 10"/>
                                      <a:gd name="T1" fmla="*/ 5 h 10"/>
                                      <a:gd name="T2" fmla="*/ 2 w 10"/>
                                      <a:gd name="T3" fmla="*/ 8 h 10"/>
                                      <a:gd name="T4" fmla="*/ 4 w 10"/>
                                      <a:gd name="T5" fmla="*/ 10 h 10"/>
                                      <a:gd name="T6" fmla="*/ 10 w 10"/>
                                      <a:gd name="T7" fmla="*/ 6 h 10"/>
                                      <a:gd name="T8" fmla="*/ 9 w 10"/>
                                      <a:gd name="T9" fmla="*/ 3 h 10"/>
                                      <a:gd name="T10" fmla="*/ 7 w 10"/>
                                      <a:gd name="T11" fmla="*/ 0 h 10"/>
                                      <a:gd name="T12" fmla="*/ 0 w 10"/>
                                      <a:gd name="T13" fmla="*/ 5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5"/>
                                        </a:moveTo>
                                        <a:lnTo>
                                          <a:pt x="2" y="8"/>
                                        </a:lnTo>
                                        <a:lnTo>
                                          <a:pt x="4" y="10"/>
                                        </a:lnTo>
                                        <a:lnTo>
                                          <a:pt x="10" y="6"/>
                                        </a:lnTo>
                                        <a:lnTo>
                                          <a:pt x="9" y="3"/>
                                        </a:lnTo>
                                        <a:lnTo>
                                          <a:pt x="7"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41" name="Freeform 22186"/>
                                <wps:cNvSpPr>
                                  <a:spLocks/>
                                </wps:cNvSpPr>
                                <wps:spPr bwMode="auto">
                                  <a:xfrm>
                                    <a:off x="1795" y="470"/>
                                    <a:ext cx="1" cy="3"/>
                                  </a:xfrm>
                                  <a:custGeom>
                                    <a:avLst/>
                                    <a:gdLst>
                                      <a:gd name="T0" fmla="*/ 0 w 1"/>
                                      <a:gd name="T1" fmla="*/ 0 h 3"/>
                                      <a:gd name="T2" fmla="*/ 1 w 1"/>
                                      <a:gd name="T3" fmla="*/ 3 h 3"/>
                                      <a:gd name="T4" fmla="*/ 1 w 1"/>
                                      <a:gd name="T5" fmla="*/ 3 h 3"/>
                                      <a:gd name="T6" fmla="*/ 0 w 1"/>
                                      <a:gd name="T7" fmla="*/ 0 h 3"/>
                                    </a:gdLst>
                                    <a:ahLst/>
                                    <a:cxnLst>
                                      <a:cxn ang="0">
                                        <a:pos x="T0" y="T1"/>
                                      </a:cxn>
                                      <a:cxn ang="0">
                                        <a:pos x="T2" y="T3"/>
                                      </a:cxn>
                                      <a:cxn ang="0">
                                        <a:pos x="T4" y="T5"/>
                                      </a:cxn>
                                      <a:cxn ang="0">
                                        <a:pos x="T6" y="T7"/>
                                      </a:cxn>
                                    </a:cxnLst>
                                    <a:rect l="0" t="0" r="r" b="b"/>
                                    <a:pathLst>
                                      <a:path w="1" h="3">
                                        <a:moveTo>
                                          <a:pt x="0" y="0"/>
                                        </a:moveTo>
                                        <a:lnTo>
                                          <a:pt x="1" y="3"/>
                                        </a:lnTo>
                                        <a:lnTo>
                                          <a:pt x="1"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42" name="Line 22187"/>
                                <wps:cNvCnPr>
                                  <a:cxnSpLocks noChangeShapeType="1"/>
                                </wps:cNvCnPr>
                                <wps:spPr bwMode="auto">
                                  <a:xfrm>
                                    <a:off x="1796" y="47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43" name="Freeform 22188"/>
                                <wps:cNvSpPr>
                                  <a:spLocks/>
                                </wps:cNvSpPr>
                                <wps:spPr bwMode="auto">
                                  <a:xfrm>
                                    <a:off x="1793" y="463"/>
                                    <a:ext cx="10" cy="10"/>
                                  </a:xfrm>
                                  <a:custGeom>
                                    <a:avLst/>
                                    <a:gdLst>
                                      <a:gd name="T0" fmla="*/ 0 w 10"/>
                                      <a:gd name="T1" fmla="*/ 4 h 10"/>
                                      <a:gd name="T2" fmla="*/ 2 w 10"/>
                                      <a:gd name="T3" fmla="*/ 7 h 10"/>
                                      <a:gd name="T4" fmla="*/ 3 w 10"/>
                                      <a:gd name="T5" fmla="*/ 10 h 10"/>
                                      <a:gd name="T6" fmla="*/ 10 w 10"/>
                                      <a:gd name="T7" fmla="*/ 5 h 10"/>
                                      <a:gd name="T8" fmla="*/ 8 w 10"/>
                                      <a:gd name="T9" fmla="*/ 3 h 10"/>
                                      <a:gd name="T10" fmla="*/ 6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2" y="7"/>
                                        </a:lnTo>
                                        <a:lnTo>
                                          <a:pt x="3" y="10"/>
                                        </a:lnTo>
                                        <a:lnTo>
                                          <a:pt x="10" y="5"/>
                                        </a:lnTo>
                                        <a:lnTo>
                                          <a:pt x="8" y="3"/>
                                        </a:lnTo>
                                        <a:lnTo>
                                          <a:pt x="6"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44" name="Freeform 22189"/>
                                <wps:cNvSpPr>
                                  <a:spLocks/>
                                </wps:cNvSpPr>
                                <wps:spPr bwMode="auto">
                                  <a:xfrm>
                                    <a:off x="1793" y="463"/>
                                    <a:ext cx="10" cy="10"/>
                                  </a:xfrm>
                                  <a:custGeom>
                                    <a:avLst/>
                                    <a:gdLst>
                                      <a:gd name="T0" fmla="*/ 0 w 10"/>
                                      <a:gd name="T1" fmla="*/ 4 h 10"/>
                                      <a:gd name="T2" fmla="*/ 2 w 10"/>
                                      <a:gd name="T3" fmla="*/ 7 h 10"/>
                                      <a:gd name="T4" fmla="*/ 3 w 10"/>
                                      <a:gd name="T5" fmla="*/ 10 h 10"/>
                                      <a:gd name="T6" fmla="*/ 10 w 10"/>
                                      <a:gd name="T7" fmla="*/ 5 h 10"/>
                                      <a:gd name="T8" fmla="*/ 8 w 10"/>
                                      <a:gd name="T9" fmla="*/ 3 h 10"/>
                                      <a:gd name="T10" fmla="*/ 6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2" y="7"/>
                                        </a:lnTo>
                                        <a:lnTo>
                                          <a:pt x="3" y="10"/>
                                        </a:lnTo>
                                        <a:lnTo>
                                          <a:pt x="10" y="5"/>
                                        </a:lnTo>
                                        <a:lnTo>
                                          <a:pt x="8" y="3"/>
                                        </a:lnTo>
                                        <a:lnTo>
                                          <a:pt x="6"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45" name="Freeform 22190"/>
                                <wps:cNvSpPr>
                                  <a:spLocks/>
                                </wps:cNvSpPr>
                                <wps:spPr bwMode="auto">
                                  <a:xfrm>
                                    <a:off x="1801" y="466"/>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46" name="Line 22191"/>
                                <wps:cNvCnPr>
                                  <a:cxnSpLocks noChangeShapeType="1"/>
                                </wps:cNvCnPr>
                                <wps:spPr bwMode="auto">
                                  <a:xfrm>
                                    <a:off x="1803" y="46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47" name="Freeform 22192"/>
                                <wps:cNvSpPr>
                                  <a:spLocks/>
                                </wps:cNvSpPr>
                                <wps:spPr bwMode="auto">
                                  <a:xfrm>
                                    <a:off x="1799" y="454"/>
                                    <a:ext cx="17" cy="14"/>
                                  </a:xfrm>
                                  <a:custGeom>
                                    <a:avLst/>
                                    <a:gdLst>
                                      <a:gd name="T0" fmla="*/ 0 w 17"/>
                                      <a:gd name="T1" fmla="*/ 9 h 14"/>
                                      <a:gd name="T2" fmla="*/ 2 w 17"/>
                                      <a:gd name="T3" fmla="*/ 12 h 14"/>
                                      <a:gd name="T4" fmla="*/ 4 w 17"/>
                                      <a:gd name="T5" fmla="*/ 14 h 14"/>
                                      <a:gd name="T6" fmla="*/ 17 w 17"/>
                                      <a:gd name="T7" fmla="*/ 5 h 14"/>
                                      <a:gd name="T8" fmla="*/ 15 w 17"/>
                                      <a:gd name="T9" fmla="*/ 3 h 14"/>
                                      <a:gd name="T10" fmla="*/ 13 w 17"/>
                                      <a:gd name="T11" fmla="*/ 0 h 14"/>
                                      <a:gd name="T12" fmla="*/ 0 w 17"/>
                                      <a:gd name="T13" fmla="*/ 9 h 14"/>
                                    </a:gdLst>
                                    <a:ahLst/>
                                    <a:cxnLst>
                                      <a:cxn ang="0">
                                        <a:pos x="T0" y="T1"/>
                                      </a:cxn>
                                      <a:cxn ang="0">
                                        <a:pos x="T2" y="T3"/>
                                      </a:cxn>
                                      <a:cxn ang="0">
                                        <a:pos x="T4" y="T5"/>
                                      </a:cxn>
                                      <a:cxn ang="0">
                                        <a:pos x="T6" y="T7"/>
                                      </a:cxn>
                                      <a:cxn ang="0">
                                        <a:pos x="T8" y="T9"/>
                                      </a:cxn>
                                      <a:cxn ang="0">
                                        <a:pos x="T10" y="T11"/>
                                      </a:cxn>
                                      <a:cxn ang="0">
                                        <a:pos x="T12" y="T13"/>
                                      </a:cxn>
                                    </a:cxnLst>
                                    <a:rect l="0" t="0" r="r" b="b"/>
                                    <a:pathLst>
                                      <a:path w="17" h="14">
                                        <a:moveTo>
                                          <a:pt x="0" y="9"/>
                                        </a:moveTo>
                                        <a:lnTo>
                                          <a:pt x="2" y="12"/>
                                        </a:lnTo>
                                        <a:lnTo>
                                          <a:pt x="4" y="14"/>
                                        </a:lnTo>
                                        <a:lnTo>
                                          <a:pt x="17" y="5"/>
                                        </a:lnTo>
                                        <a:lnTo>
                                          <a:pt x="15" y="3"/>
                                        </a:lnTo>
                                        <a:lnTo>
                                          <a:pt x="13"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48" name="Freeform 22193"/>
                                <wps:cNvSpPr>
                                  <a:spLocks/>
                                </wps:cNvSpPr>
                                <wps:spPr bwMode="auto">
                                  <a:xfrm>
                                    <a:off x="1799" y="454"/>
                                    <a:ext cx="17" cy="14"/>
                                  </a:xfrm>
                                  <a:custGeom>
                                    <a:avLst/>
                                    <a:gdLst>
                                      <a:gd name="T0" fmla="*/ 0 w 17"/>
                                      <a:gd name="T1" fmla="*/ 9 h 14"/>
                                      <a:gd name="T2" fmla="*/ 2 w 17"/>
                                      <a:gd name="T3" fmla="*/ 12 h 14"/>
                                      <a:gd name="T4" fmla="*/ 4 w 17"/>
                                      <a:gd name="T5" fmla="*/ 14 h 14"/>
                                      <a:gd name="T6" fmla="*/ 17 w 17"/>
                                      <a:gd name="T7" fmla="*/ 5 h 14"/>
                                      <a:gd name="T8" fmla="*/ 15 w 17"/>
                                      <a:gd name="T9" fmla="*/ 3 h 14"/>
                                      <a:gd name="T10" fmla="*/ 13 w 17"/>
                                      <a:gd name="T11" fmla="*/ 0 h 14"/>
                                      <a:gd name="T12" fmla="*/ 0 w 17"/>
                                      <a:gd name="T13" fmla="*/ 9 h 14"/>
                                    </a:gdLst>
                                    <a:ahLst/>
                                    <a:cxnLst>
                                      <a:cxn ang="0">
                                        <a:pos x="T0" y="T1"/>
                                      </a:cxn>
                                      <a:cxn ang="0">
                                        <a:pos x="T2" y="T3"/>
                                      </a:cxn>
                                      <a:cxn ang="0">
                                        <a:pos x="T4" y="T5"/>
                                      </a:cxn>
                                      <a:cxn ang="0">
                                        <a:pos x="T6" y="T7"/>
                                      </a:cxn>
                                      <a:cxn ang="0">
                                        <a:pos x="T8" y="T9"/>
                                      </a:cxn>
                                      <a:cxn ang="0">
                                        <a:pos x="T10" y="T11"/>
                                      </a:cxn>
                                      <a:cxn ang="0">
                                        <a:pos x="T12" y="T13"/>
                                      </a:cxn>
                                    </a:cxnLst>
                                    <a:rect l="0" t="0" r="r" b="b"/>
                                    <a:pathLst>
                                      <a:path w="17" h="14">
                                        <a:moveTo>
                                          <a:pt x="0" y="9"/>
                                        </a:moveTo>
                                        <a:lnTo>
                                          <a:pt x="2" y="12"/>
                                        </a:lnTo>
                                        <a:lnTo>
                                          <a:pt x="4" y="14"/>
                                        </a:lnTo>
                                        <a:lnTo>
                                          <a:pt x="17" y="5"/>
                                        </a:lnTo>
                                        <a:lnTo>
                                          <a:pt x="15" y="3"/>
                                        </a:lnTo>
                                        <a:lnTo>
                                          <a:pt x="13"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49" name="Freeform 22194"/>
                                <wps:cNvSpPr>
                                  <a:spLocks/>
                                </wps:cNvSpPr>
                                <wps:spPr bwMode="auto">
                                  <a:xfrm>
                                    <a:off x="1814" y="457"/>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50" name="Line 22195"/>
                                <wps:cNvCnPr>
                                  <a:cxnSpLocks noChangeShapeType="1"/>
                                </wps:cNvCnPr>
                                <wps:spPr bwMode="auto">
                                  <a:xfrm>
                                    <a:off x="1816" y="45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51" name="Freeform 22196"/>
                                <wps:cNvSpPr>
                                  <a:spLocks/>
                                </wps:cNvSpPr>
                                <wps:spPr bwMode="auto">
                                  <a:xfrm>
                                    <a:off x="1812" y="445"/>
                                    <a:ext cx="16" cy="14"/>
                                  </a:xfrm>
                                  <a:custGeom>
                                    <a:avLst/>
                                    <a:gdLst>
                                      <a:gd name="T0" fmla="*/ 0 w 16"/>
                                      <a:gd name="T1" fmla="*/ 9 h 14"/>
                                      <a:gd name="T2" fmla="*/ 2 w 16"/>
                                      <a:gd name="T3" fmla="*/ 12 h 14"/>
                                      <a:gd name="T4" fmla="*/ 4 w 16"/>
                                      <a:gd name="T5" fmla="*/ 14 h 14"/>
                                      <a:gd name="T6" fmla="*/ 16 w 16"/>
                                      <a:gd name="T7" fmla="*/ 5 h 14"/>
                                      <a:gd name="T8" fmla="*/ 14 w 16"/>
                                      <a:gd name="T9" fmla="*/ 2 h 14"/>
                                      <a:gd name="T10" fmla="*/ 13 w 16"/>
                                      <a:gd name="T11" fmla="*/ 0 h 14"/>
                                      <a:gd name="T12" fmla="*/ 0 w 16"/>
                                      <a:gd name="T13" fmla="*/ 9 h 14"/>
                                    </a:gdLst>
                                    <a:ahLst/>
                                    <a:cxnLst>
                                      <a:cxn ang="0">
                                        <a:pos x="T0" y="T1"/>
                                      </a:cxn>
                                      <a:cxn ang="0">
                                        <a:pos x="T2" y="T3"/>
                                      </a:cxn>
                                      <a:cxn ang="0">
                                        <a:pos x="T4" y="T5"/>
                                      </a:cxn>
                                      <a:cxn ang="0">
                                        <a:pos x="T6" y="T7"/>
                                      </a:cxn>
                                      <a:cxn ang="0">
                                        <a:pos x="T8" y="T9"/>
                                      </a:cxn>
                                      <a:cxn ang="0">
                                        <a:pos x="T10" y="T11"/>
                                      </a:cxn>
                                      <a:cxn ang="0">
                                        <a:pos x="T12" y="T13"/>
                                      </a:cxn>
                                    </a:cxnLst>
                                    <a:rect l="0" t="0" r="r" b="b"/>
                                    <a:pathLst>
                                      <a:path w="16" h="14">
                                        <a:moveTo>
                                          <a:pt x="0" y="9"/>
                                        </a:moveTo>
                                        <a:lnTo>
                                          <a:pt x="2" y="12"/>
                                        </a:lnTo>
                                        <a:lnTo>
                                          <a:pt x="4" y="14"/>
                                        </a:lnTo>
                                        <a:lnTo>
                                          <a:pt x="16" y="5"/>
                                        </a:lnTo>
                                        <a:lnTo>
                                          <a:pt x="14" y="2"/>
                                        </a:lnTo>
                                        <a:lnTo>
                                          <a:pt x="13" y="0"/>
                                        </a:lnTo>
                                        <a:lnTo>
                                          <a:pt x="0" y="9"/>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52" name="Freeform 22197"/>
                                <wps:cNvSpPr>
                                  <a:spLocks/>
                                </wps:cNvSpPr>
                                <wps:spPr bwMode="auto">
                                  <a:xfrm>
                                    <a:off x="1812" y="445"/>
                                    <a:ext cx="16" cy="14"/>
                                  </a:xfrm>
                                  <a:custGeom>
                                    <a:avLst/>
                                    <a:gdLst>
                                      <a:gd name="T0" fmla="*/ 0 w 16"/>
                                      <a:gd name="T1" fmla="*/ 9 h 14"/>
                                      <a:gd name="T2" fmla="*/ 2 w 16"/>
                                      <a:gd name="T3" fmla="*/ 12 h 14"/>
                                      <a:gd name="T4" fmla="*/ 4 w 16"/>
                                      <a:gd name="T5" fmla="*/ 14 h 14"/>
                                      <a:gd name="T6" fmla="*/ 16 w 16"/>
                                      <a:gd name="T7" fmla="*/ 5 h 14"/>
                                      <a:gd name="T8" fmla="*/ 14 w 16"/>
                                      <a:gd name="T9" fmla="*/ 2 h 14"/>
                                      <a:gd name="T10" fmla="*/ 13 w 16"/>
                                      <a:gd name="T11" fmla="*/ 0 h 14"/>
                                      <a:gd name="T12" fmla="*/ 0 w 16"/>
                                      <a:gd name="T13" fmla="*/ 9 h 14"/>
                                    </a:gdLst>
                                    <a:ahLst/>
                                    <a:cxnLst>
                                      <a:cxn ang="0">
                                        <a:pos x="T0" y="T1"/>
                                      </a:cxn>
                                      <a:cxn ang="0">
                                        <a:pos x="T2" y="T3"/>
                                      </a:cxn>
                                      <a:cxn ang="0">
                                        <a:pos x="T4" y="T5"/>
                                      </a:cxn>
                                      <a:cxn ang="0">
                                        <a:pos x="T6" y="T7"/>
                                      </a:cxn>
                                      <a:cxn ang="0">
                                        <a:pos x="T8" y="T9"/>
                                      </a:cxn>
                                      <a:cxn ang="0">
                                        <a:pos x="T10" y="T11"/>
                                      </a:cxn>
                                      <a:cxn ang="0">
                                        <a:pos x="T12" y="T13"/>
                                      </a:cxn>
                                    </a:cxnLst>
                                    <a:rect l="0" t="0" r="r" b="b"/>
                                    <a:pathLst>
                                      <a:path w="16" h="14">
                                        <a:moveTo>
                                          <a:pt x="0" y="9"/>
                                        </a:moveTo>
                                        <a:lnTo>
                                          <a:pt x="2" y="12"/>
                                        </a:lnTo>
                                        <a:lnTo>
                                          <a:pt x="4" y="14"/>
                                        </a:lnTo>
                                        <a:lnTo>
                                          <a:pt x="16" y="5"/>
                                        </a:lnTo>
                                        <a:lnTo>
                                          <a:pt x="14" y="2"/>
                                        </a:lnTo>
                                        <a:lnTo>
                                          <a:pt x="13" y="0"/>
                                        </a:lnTo>
                                        <a:lnTo>
                                          <a:pt x="0" y="9"/>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53" name="Freeform 22198"/>
                                <wps:cNvSpPr>
                                  <a:spLocks/>
                                </wps:cNvSpPr>
                                <wps:spPr bwMode="auto">
                                  <a:xfrm>
                                    <a:off x="1826" y="447"/>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54" name="Line 22199"/>
                                <wps:cNvCnPr>
                                  <a:cxnSpLocks noChangeShapeType="1"/>
                                </wps:cNvCnPr>
                                <wps:spPr bwMode="auto">
                                  <a:xfrm>
                                    <a:off x="1828" y="45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g:wgp>
                            <wpg:wgp>
                              <wpg:cNvPr id="1981365355" name="Group 22200"/>
                              <wpg:cNvGrpSpPr>
                                <a:grpSpLocks/>
                              </wpg:cNvGrpSpPr>
                              <wpg:grpSpPr bwMode="auto">
                                <a:xfrm>
                                  <a:off x="368832" y="78638"/>
                                  <a:ext cx="57911" cy="97174"/>
                                  <a:chOff x="1825" y="277"/>
                                  <a:chExt cx="103" cy="173"/>
                                </a:xfrm>
                              </wpg:grpSpPr>
                              <wps:wsp>
                                <wps:cNvPr id="1981365356" name="Freeform 22201"/>
                                <wps:cNvSpPr>
                                  <a:spLocks/>
                                </wps:cNvSpPr>
                                <wps:spPr bwMode="auto">
                                  <a:xfrm>
                                    <a:off x="1825" y="435"/>
                                    <a:ext cx="16" cy="15"/>
                                  </a:xfrm>
                                  <a:custGeom>
                                    <a:avLst/>
                                    <a:gdLst>
                                      <a:gd name="T0" fmla="*/ 0 w 16"/>
                                      <a:gd name="T1" fmla="*/ 10 h 15"/>
                                      <a:gd name="T2" fmla="*/ 1 w 16"/>
                                      <a:gd name="T3" fmla="*/ 12 h 15"/>
                                      <a:gd name="T4" fmla="*/ 3 w 16"/>
                                      <a:gd name="T5" fmla="*/ 15 h 15"/>
                                      <a:gd name="T6" fmla="*/ 16 w 16"/>
                                      <a:gd name="T7" fmla="*/ 5 h 15"/>
                                      <a:gd name="T8" fmla="*/ 14 w 16"/>
                                      <a:gd name="T9" fmla="*/ 3 h 15"/>
                                      <a:gd name="T10" fmla="*/ 12 w 16"/>
                                      <a:gd name="T11" fmla="*/ 0 h 15"/>
                                      <a:gd name="T12" fmla="*/ 0 w 16"/>
                                      <a:gd name="T13" fmla="*/ 10 h 15"/>
                                    </a:gdLst>
                                    <a:ahLst/>
                                    <a:cxnLst>
                                      <a:cxn ang="0">
                                        <a:pos x="T0" y="T1"/>
                                      </a:cxn>
                                      <a:cxn ang="0">
                                        <a:pos x="T2" y="T3"/>
                                      </a:cxn>
                                      <a:cxn ang="0">
                                        <a:pos x="T4" y="T5"/>
                                      </a:cxn>
                                      <a:cxn ang="0">
                                        <a:pos x="T6" y="T7"/>
                                      </a:cxn>
                                      <a:cxn ang="0">
                                        <a:pos x="T8" y="T9"/>
                                      </a:cxn>
                                      <a:cxn ang="0">
                                        <a:pos x="T10" y="T11"/>
                                      </a:cxn>
                                      <a:cxn ang="0">
                                        <a:pos x="T12" y="T13"/>
                                      </a:cxn>
                                    </a:cxnLst>
                                    <a:rect l="0" t="0" r="r" b="b"/>
                                    <a:pathLst>
                                      <a:path w="16" h="15">
                                        <a:moveTo>
                                          <a:pt x="0" y="10"/>
                                        </a:moveTo>
                                        <a:lnTo>
                                          <a:pt x="1" y="12"/>
                                        </a:lnTo>
                                        <a:lnTo>
                                          <a:pt x="3" y="15"/>
                                        </a:lnTo>
                                        <a:lnTo>
                                          <a:pt x="16" y="5"/>
                                        </a:lnTo>
                                        <a:lnTo>
                                          <a:pt x="14" y="3"/>
                                        </a:lnTo>
                                        <a:lnTo>
                                          <a:pt x="12" y="0"/>
                                        </a:lnTo>
                                        <a:lnTo>
                                          <a:pt x="0" y="1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57" name="Freeform 22202"/>
                                <wps:cNvSpPr>
                                  <a:spLocks/>
                                </wps:cNvSpPr>
                                <wps:spPr bwMode="auto">
                                  <a:xfrm>
                                    <a:off x="1825" y="435"/>
                                    <a:ext cx="16" cy="15"/>
                                  </a:xfrm>
                                  <a:custGeom>
                                    <a:avLst/>
                                    <a:gdLst>
                                      <a:gd name="T0" fmla="*/ 0 w 16"/>
                                      <a:gd name="T1" fmla="*/ 10 h 15"/>
                                      <a:gd name="T2" fmla="*/ 1 w 16"/>
                                      <a:gd name="T3" fmla="*/ 12 h 15"/>
                                      <a:gd name="T4" fmla="*/ 3 w 16"/>
                                      <a:gd name="T5" fmla="*/ 15 h 15"/>
                                      <a:gd name="T6" fmla="*/ 16 w 16"/>
                                      <a:gd name="T7" fmla="*/ 5 h 15"/>
                                      <a:gd name="T8" fmla="*/ 14 w 16"/>
                                      <a:gd name="T9" fmla="*/ 3 h 15"/>
                                      <a:gd name="T10" fmla="*/ 12 w 16"/>
                                      <a:gd name="T11" fmla="*/ 0 h 15"/>
                                      <a:gd name="T12" fmla="*/ 0 w 16"/>
                                      <a:gd name="T13" fmla="*/ 10 h 15"/>
                                    </a:gdLst>
                                    <a:ahLst/>
                                    <a:cxnLst>
                                      <a:cxn ang="0">
                                        <a:pos x="T0" y="T1"/>
                                      </a:cxn>
                                      <a:cxn ang="0">
                                        <a:pos x="T2" y="T3"/>
                                      </a:cxn>
                                      <a:cxn ang="0">
                                        <a:pos x="T4" y="T5"/>
                                      </a:cxn>
                                      <a:cxn ang="0">
                                        <a:pos x="T6" y="T7"/>
                                      </a:cxn>
                                      <a:cxn ang="0">
                                        <a:pos x="T8" y="T9"/>
                                      </a:cxn>
                                      <a:cxn ang="0">
                                        <a:pos x="T10" y="T11"/>
                                      </a:cxn>
                                      <a:cxn ang="0">
                                        <a:pos x="T12" y="T13"/>
                                      </a:cxn>
                                    </a:cxnLst>
                                    <a:rect l="0" t="0" r="r" b="b"/>
                                    <a:pathLst>
                                      <a:path w="16" h="15">
                                        <a:moveTo>
                                          <a:pt x="0" y="10"/>
                                        </a:moveTo>
                                        <a:lnTo>
                                          <a:pt x="1" y="12"/>
                                        </a:lnTo>
                                        <a:lnTo>
                                          <a:pt x="3" y="15"/>
                                        </a:lnTo>
                                        <a:lnTo>
                                          <a:pt x="16" y="5"/>
                                        </a:lnTo>
                                        <a:lnTo>
                                          <a:pt x="14" y="3"/>
                                        </a:lnTo>
                                        <a:lnTo>
                                          <a:pt x="12" y="0"/>
                                        </a:lnTo>
                                        <a:lnTo>
                                          <a:pt x="0" y="1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58" name="Freeform 22203"/>
                                <wps:cNvSpPr>
                                  <a:spLocks/>
                                </wps:cNvSpPr>
                                <wps:spPr bwMode="auto">
                                  <a:xfrm>
                                    <a:off x="1839" y="438"/>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59" name="Line 22204"/>
                                <wps:cNvCnPr>
                                  <a:cxnSpLocks noChangeShapeType="1"/>
                                </wps:cNvCnPr>
                                <wps:spPr bwMode="auto">
                                  <a:xfrm>
                                    <a:off x="1841" y="4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60" name="Freeform 22205"/>
                                <wps:cNvSpPr>
                                  <a:spLocks/>
                                </wps:cNvSpPr>
                                <wps:spPr bwMode="auto">
                                  <a:xfrm>
                                    <a:off x="1837" y="430"/>
                                    <a:ext cx="10" cy="10"/>
                                  </a:xfrm>
                                  <a:custGeom>
                                    <a:avLst/>
                                    <a:gdLst>
                                      <a:gd name="T0" fmla="*/ 0 w 10"/>
                                      <a:gd name="T1" fmla="*/ 5 h 10"/>
                                      <a:gd name="T2" fmla="*/ 2 w 10"/>
                                      <a:gd name="T3" fmla="*/ 8 h 10"/>
                                      <a:gd name="T4" fmla="*/ 4 w 10"/>
                                      <a:gd name="T5" fmla="*/ 10 h 10"/>
                                      <a:gd name="T6" fmla="*/ 10 w 10"/>
                                      <a:gd name="T7" fmla="*/ 6 h 10"/>
                                      <a:gd name="T8" fmla="*/ 8 w 10"/>
                                      <a:gd name="T9" fmla="*/ 3 h 10"/>
                                      <a:gd name="T10" fmla="*/ 6 w 10"/>
                                      <a:gd name="T11" fmla="*/ 0 h 10"/>
                                      <a:gd name="T12" fmla="*/ 0 w 10"/>
                                      <a:gd name="T13" fmla="*/ 5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5"/>
                                        </a:moveTo>
                                        <a:lnTo>
                                          <a:pt x="2" y="8"/>
                                        </a:lnTo>
                                        <a:lnTo>
                                          <a:pt x="4" y="10"/>
                                        </a:lnTo>
                                        <a:lnTo>
                                          <a:pt x="10" y="6"/>
                                        </a:lnTo>
                                        <a:lnTo>
                                          <a:pt x="8" y="3"/>
                                        </a:lnTo>
                                        <a:lnTo>
                                          <a:pt x="6"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61" name="Freeform 22206"/>
                                <wps:cNvSpPr>
                                  <a:spLocks/>
                                </wps:cNvSpPr>
                                <wps:spPr bwMode="auto">
                                  <a:xfrm>
                                    <a:off x="1837" y="430"/>
                                    <a:ext cx="10" cy="10"/>
                                  </a:xfrm>
                                  <a:custGeom>
                                    <a:avLst/>
                                    <a:gdLst>
                                      <a:gd name="T0" fmla="*/ 0 w 10"/>
                                      <a:gd name="T1" fmla="*/ 5 h 10"/>
                                      <a:gd name="T2" fmla="*/ 2 w 10"/>
                                      <a:gd name="T3" fmla="*/ 8 h 10"/>
                                      <a:gd name="T4" fmla="*/ 4 w 10"/>
                                      <a:gd name="T5" fmla="*/ 10 h 10"/>
                                      <a:gd name="T6" fmla="*/ 10 w 10"/>
                                      <a:gd name="T7" fmla="*/ 6 h 10"/>
                                      <a:gd name="T8" fmla="*/ 8 w 10"/>
                                      <a:gd name="T9" fmla="*/ 3 h 10"/>
                                      <a:gd name="T10" fmla="*/ 6 w 10"/>
                                      <a:gd name="T11" fmla="*/ 0 h 10"/>
                                      <a:gd name="T12" fmla="*/ 0 w 10"/>
                                      <a:gd name="T13" fmla="*/ 5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5"/>
                                        </a:moveTo>
                                        <a:lnTo>
                                          <a:pt x="2" y="8"/>
                                        </a:lnTo>
                                        <a:lnTo>
                                          <a:pt x="4" y="10"/>
                                        </a:lnTo>
                                        <a:lnTo>
                                          <a:pt x="10" y="6"/>
                                        </a:lnTo>
                                        <a:lnTo>
                                          <a:pt x="8" y="3"/>
                                        </a:lnTo>
                                        <a:lnTo>
                                          <a:pt x="6"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62" name="Freeform 22207"/>
                                <wps:cNvSpPr>
                                  <a:spLocks/>
                                </wps:cNvSpPr>
                                <wps:spPr bwMode="auto">
                                  <a:xfrm>
                                    <a:off x="1845" y="433"/>
                                    <a:ext cx="2" cy="3"/>
                                  </a:xfrm>
                                  <a:custGeom>
                                    <a:avLst/>
                                    <a:gdLst>
                                      <a:gd name="T0" fmla="*/ 0 w 2"/>
                                      <a:gd name="T1" fmla="*/ 0 h 3"/>
                                      <a:gd name="T2" fmla="*/ 2 w 2"/>
                                      <a:gd name="T3" fmla="*/ 3 h 3"/>
                                      <a:gd name="T4" fmla="*/ 2 w 2"/>
                                      <a:gd name="T5" fmla="*/ 3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3"/>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63" name="Line 22208"/>
                                <wps:cNvCnPr>
                                  <a:cxnSpLocks noChangeShapeType="1"/>
                                </wps:cNvCnPr>
                                <wps:spPr bwMode="auto">
                                  <a:xfrm>
                                    <a:off x="1847" y="43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64" name="Freeform 22209"/>
                                <wps:cNvSpPr>
                                  <a:spLocks/>
                                </wps:cNvSpPr>
                                <wps:spPr bwMode="auto">
                                  <a:xfrm>
                                    <a:off x="1843" y="426"/>
                                    <a:ext cx="10" cy="10"/>
                                  </a:xfrm>
                                  <a:custGeom>
                                    <a:avLst/>
                                    <a:gdLst>
                                      <a:gd name="T0" fmla="*/ 0 w 10"/>
                                      <a:gd name="T1" fmla="*/ 4 h 10"/>
                                      <a:gd name="T2" fmla="*/ 2 w 10"/>
                                      <a:gd name="T3" fmla="*/ 7 h 10"/>
                                      <a:gd name="T4" fmla="*/ 4 w 10"/>
                                      <a:gd name="T5" fmla="*/ 10 h 10"/>
                                      <a:gd name="T6" fmla="*/ 10 w 10"/>
                                      <a:gd name="T7" fmla="*/ 5 h 10"/>
                                      <a:gd name="T8" fmla="*/ 8 w 10"/>
                                      <a:gd name="T9" fmla="*/ 2 h 10"/>
                                      <a:gd name="T10" fmla="*/ 6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2" y="7"/>
                                        </a:lnTo>
                                        <a:lnTo>
                                          <a:pt x="4" y="10"/>
                                        </a:lnTo>
                                        <a:lnTo>
                                          <a:pt x="10" y="5"/>
                                        </a:lnTo>
                                        <a:lnTo>
                                          <a:pt x="8" y="2"/>
                                        </a:lnTo>
                                        <a:lnTo>
                                          <a:pt x="6"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65" name="Freeform 22210"/>
                                <wps:cNvSpPr>
                                  <a:spLocks/>
                                </wps:cNvSpPr>
                                <wps:spPr bwMode="auto">
                                  <a:xfrm>
                                    <a:off x="1843" y="426"/>
                                    <a:ext cx="10" cy="10"/>
                                  </a:xfrm>
                                  <a:custGeom>
                                    <a:avLst/>
                                    <a:gdLst>
                                      <a:gd name="T0" fmla="*/ 0 w 10"/>
                                      <a:gd name="T1" fmla="*/ 4 h 10"/>
                                      <a:gd name="T2" fmla="*/ 2 w 10"/>
                                      <a:gd name="T3" fmla="*/ 7 h 10"/>
                                      <a:gd name="T4" fmla="*/ 4 w 10"/>
                                      <a:gd name="T5" fmla="*/ 10 h 10"/>
                                      <a:gd name="T6" fmla="*/ 10 w 10"/>
                                      <a:gd name="T7" fmla="*/ 5 h 10"/>
                                      <a:gd name="T8" fmla="*/ 8 w 10"/>
                                      <a:gd name="T9" fmla="*/ 2 h 10"/>
                                      <a:gd name="T10" fmla="*/ 6 w 10"/>
                                      <a:gd name="T11" fmla="*/ 0 h 10"/>
                                      <a:gd name="T12" fmla="*/ 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4"/>
                                        </a:moveTo>
                                        <a:lnTo>
                                          <a:pt x="2" y="7"/>
                                        </a:lnTo>
                                        <a:lnTo>
                                          <a:pt x="4" y="10"/>
                                        </a:lnTo>
                                        <a:lnTo>
                                          <a:pt x="10" y="5"/>
                                        </a:lnTo>
                                        <a:lnTo>
                                          <a:pt x="8" y="2"/>
                                        </a:lnTo>
                                        <a:lnTo>
                                          <a:pt x="6"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66" name="Freeform 22211"/>
                                <wps:cNvSpPr>
                                  <a:spLocks/>
                                </wps:cNvSpPr>
                                <wps:spPr bwMode="auto">
                                  <a:xfrm>
                                    <a:off x="1851" y="428"/>
                                    <a:ext cx="2" cy="3"/>
                                  </a:xfrm>
                                  <a:custGeom>
                                    <a:avLst/>
                                    <a:gdLst>
                                      <a:gd name="T0" fmla="*/ 0 w 2"/>
                                      <a:gd name="T1" fmla="*/ 0 h 3"/>
                                      <a:gd name="T2" fmla="*/ 2 w 2"/>
                                      <a:gd name="T3" fmla="*/ 3 h 3"/>
                                      <a:gd name="T4" fmla="*/ 2 w 2"/>
                                      <a:gd name="T5" fmla="*/ 2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67" name="Line 22212"/>
                                <wps:cNvCnPr>
                                  <a:cxnSpLocks noChangeShapeType="1"/>
                                </wps:cNvCnPr>
                                <wps:spPr bwMode="auto">
                                  <a:xfrm flipV="1">
                                    <a:off x="1853" y="430"/>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68" name="Freeform 22213"/>
                                <wps:cNvSpPr>
                                  <a:spLocks/>
                                </wps:cNvSpPr>
                                <wps:spPr bwMode="auto">
                                  <a:xfrm>
                                    <a:off x="1849" y="421"/>
                                    <a:ext cx="10" cy="9"/>
                                  </a:xfrm>
                                  <a:custGeom>
                                    <a:avLst/>
                                    <a:gdLst>
                                      <a:gd name="T0" fmla="*/ 0 w 10"/>
                                      <a:gd name="T1" fmla="*/ 5 h 9"/>
                                      <a:gd name="T2" fmla="*/ 2 w 10"/>
                                      <a:gd name="T3" fmla="*/ 7 h 9"/>
                                      <a:gd name="T4" fmla="*/ 4 w 10"/>
                                      <a:gd name="T5" fmla="*/ 9 h 9"/>
                                      <a:gd name="T6" fmla="*/ 10 w 10"/>
                                      <a:gd name="T7" fmla="*/ 4 h 9"/>
                                      <a:gd name="T8" fmla="*/ 8 w 10"/>
                                      <a:gd name="T9" fmla="*/ 2 h 9"/>
                                      <a:gd name="T10" fmla="*/ 6 w 10"/>
                                      <a:gd name="T11" fmla="*/ 0 h 9"/>
                                      <a:gd name="T12" fmla="*/ 0 w 10"/>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5"/>
                                        </a:moveTo>
                                        <a:lnTo>
                                          <a:pt x="2" y="7"/>
                                        </a:lnTo>
                                        <a:lnTo>
                                          <a:pt x="4" y="9"/>
                                        </a:lnTo>
                                        <a:lnTo>
                                          <a:pt x="10" y="4"/>
                                        </a:lnTo>
                                        <a:lnTo>
                                          <a:pt x="8" y="2"/>
                                        </a:lnTo>
                                        <a:lnTo>
                                          <a:pt x="6" y="0"/>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69" name="Freeform 22214"/>
                                <wps:cNvSpPr>
                                  <a:spLocks/>
                                </wps:cNvSpPr>
                                <wps:spPr bwMode="auto">
                                  <a:xfrm>
                                    <a:off x="1849" y="421"/>
                                    <a:ext cx="10" cy="9"/>
                                  </a:xfrm>
                                  <a:custGeom>
                                    <a:avLst/>
                                    <a:gdLst>
                                      <a:gd name="T0" fmla="*/ 0 w 10"/>
                                      <a:gd name="T1" fmla="*/ 5 h 9"/>
                                      <a:gd name="T2" fmla="*/ 2 w 10"/>
                                      <a:gd name="T3" fmla="*/ 7 h 9"/>
                                      <a:gd name="T4" fmla="*/ 4 w 10"/>
                                      <a:gd name="T5" fmla="*/ 9 h 9"/>
                                      <a:gd name="T6" fmla="*/ 10 w 10"/>
                                      <a:gd name="T7" fmla="*/ 4 h 9"/>
                                      <a:gd name="T8" fmla="*/ 8 w 10"/>
                                      <a:gd name="T9" fmla="*/ 2 h 9"/>
                                      <a:gd name="T10" fmla="*/ 6 w 10"/>
                                      <a:gd name="T11" fmla="*/ 0 h 9"/>
                                      <a:gd name="T12" fmla="*/ 0 w 10"/>
                                      <a:gd name="T13" fmla="*/ 5 h 9"/>
                                    </a:gdLst>
                                    <a:ahLst/>
                                    <a:cxnLst>
                                      <a:cxn ang="0">
                                        <a:pos x="T0" y="T1"/>
                                      </a:cxn>
                                      <a:cxn ang="0">
                                        <a:pos x="T2" y="T3"/>
                                      </a:cxn>
                                      <a:cxn ang="0">
                                        <a:pos x="T4" y="T5"/>
                                      </a:cxn>
                                      <a:cxn ang="0">
                                        <a:pos x="T6" y="T7"/>
                                      </a:cxn>
                                      <a:cxn ang="0">
                                        <a:pos x="T8" y="T9"/>
                                      </a:cxn>
                                      <a:cxn ang="0">
                                        <a:pos x="T10" y="T11"/>
                                      </a:cxn>
                                      <a:cxn ang="0">
                                        <a:pos x="T12" y="T13"/>
                                      </a:cxn>
                                    </a:cxnLst>
                                    <a:rect l="0" t="0" r="r" b="b"/>
                                    <a:pathLst>
                                      <a:path w="10" h="9">
                                        <a:moveTo>
                                          <a:pt x="0" y="5"/>
                                        </a:moveTo>
                                        <a:lnTo>
                                          <a:pt x="2" y="7"/>
                                        </a:lnTo>
                                        <a:lnTo>
                                          <a:pt x="4" y="9"/>
                                        </a:lnTo>
                                        <a:lnTo>
                                          <a:pt x="10" y="4"/>
                                        </a:lnTo>
                                        <a:lnTo>
                                          <a:pt x="8" y="2"/>
                                        </a:lnTo>
                                        <a:lnTo>
                                          <a:pt x="6" y="0"/>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70" name="Freeform 22215"/>
                                <wps:cNvSpPr>
                                  <a:spLocks/>
                                </wps:cNvSpPr>
                                <wps:spPr bwMode="auto">
                                  <a:xfrm>
                                    <a:off x="1857" y="423"/>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71" name="Line 22216"/>
                                <wps:cNvCnPr>
                                  <a:cxnSpLocks noChangeShapeType="1"/>
                                </wps:cNvCnPr>
                                <wps:spPr bwMode="auto">
                                  <a:xfrm>
                                    <a:off x="1859" y="42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72" name="Freeform 22217"/>
                                <wps:cNvSpPr>
                                  <a:spLocks/>
                                </wps:cNvSpPr>
                                <wps:spPr bwMode="auto">
                                  <a:xfrm>
                                    <a:off x="1855" y="415"/>
                                    <a:ext cx="10" cy="10"/>
                                  </a:xfrm>
                                  <a:custGeom>
                                    <a:avLst/>
                                    <a:gdLst>
                                      <a:gd name="T0" fmla="*/ 0 w 10"/>
                                      <a:gd name="T1" fmla="*/ 6 h 10"/>
                                      <a:gd name="T2" fmla="*/ 2 w 10"/>
                                      <a:gd name="T3" fmla="*/ 8 h 10"/>
                                      <a:gd name="T4" fmla="*/ 4 w 10"/>
                                      <a:gd name="T5" fmla="*/ 10 h 10"/>
                                      <a:gd name="T6" fmla="*/ 10 w 10"/>
                                      <a:gd name="T7" fmla="*/ 5 h 10"/>
                                      <a:gd name="T8" fmla="*/ 8 w 10"/>
                                      <a:gd name="T9" fmla="*/ 3 h 10"/>
                                      <a:gd name="T10" fmla="*/ 6 w 10"/>
                                      <a:gd name="T11" fmla="*/ 0 h 10"/>
                                      <a:gd name="T12" fmla="*/ 0 w 10"/>
                                      <a:gd name="T13" fmla="*/ 6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6"/>
                                        </a:moveTo>
                                        <a:lnTo>
                                          <a:pt x="2" y="8"/>
                                        </a:lnTo>
                                        <a:lnTo>
                                          <a:pt x="4" y="10"/>
                                        </a:lnTo>
                                        <a:lnTo>
                                          <a:pt x="10" y="5"/>
                                        </a:lnTo>
                                        <a:lnTo>
                                          <a:pt x="8" y="3"/>
                                        </a:lnTo>
                                        <a:lnTo>
                                          <a:pt x="6" y="0"/>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73" name="Freeform 22218"/>
                                <wps:cNvSpPr>
                                  <a:spLocks/>
                                </wps:cNvSpPr>
                                <wps:spPr bwMode="auto">
                                  <a:xfrm>
                                    <a:off x="1855" y="415"/>
                                    <a:ext cx="10" cy="10"/>
                                  </a:xfrm>
                                  <a:custGeom>
                                    <a:avLst/>
                                    <a:gdLst>
                                      <a:gd name="T0" fmla="*/ 0 w 10"/>
                                      <a:gd name="T1" fmla="*/ 6 h 10"/>
                                      <a:gd name="T2" fmla="*/ 2 w 10"/>
                                      <a:gd name="T3" fmla="*/ 8 h 10"/>
                                      <a:gd name="T4" fmla="*/ 4 w 10"/>
                                      <a:gd name="T5" fmla="*/ 10 h 10"/>
                                      <a:gd name="T6" fmla="*/ 10 w 10"/>
                                      <a:gd name="T7" fmla="*/ 5 h 10"/>
                                      <a:gd name="T8" fmla="*/ 8 w 10"/>
                                      <a:gd name="T9" fmla="*/ 3 h 10"/>
                                      <a:gd name="T10" fmla="*/ 6 w 10"/>
                                      <a:gd name="T11" fmla="*/ 0 h 10"/>
                                      <a:gd name="T12" fmla="*/ 0 w 10"/>
                                      <a:gd name="T13" fmla="*/ 6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0" y="6"/>
                                        </a:moveTo>
                                        <a:lnTo>
                                          <a:pt x="2" y="8"/>
                                        </a:lnTo>
                                        <a:lnTo>
                                          <a:pt x="4" y="10"/>
                                        </a:lnTo>
                                        <a:lnTo>
                                          <a:pt x="10" y="5"/>
                                        </a:lnTo>
                                        <a:lnTo>
                                          <a:pt x="8" y="3"/>
                                        </a:lnTo>
                                        <a:lnTo>
                                          <a:pt x="6" y="0"/>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74" name="Freeform 22219"/>
                                <wps:cNvSpPr>
                                  <a:spLocks/>
                                </wps:cNvSpPr>
                                <wps:spPr bwMode="auto">
                                  <a:xfrm>
                                    <a:off x="1863" y="418"/>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75" name="Line 22220"/>
                                <wps:cNvCnPr>
                                  <a:cxnSpLocks noChangeShapeType="1"/>
                                </wps:cNvCnPr>
                                <wps:spPr bwMode="auto">
                                  <a:xfrm>
                                    <a:off x="1865" y="42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76" name="Freeform 22221"/>
                                <wps:cNvSpPr>
                                  <a:spLocks/>
                                </wps:cNvSpPr>
                                <wps:spPr bwMode="auto">
                                  <a:xfrm>
                                    <a:off x="1861" y="413"/>
                                    <a:ext cx="7" cy="7"/>
                                  </a:xfrm>
                                  <a:custGeom>
                                    <a:avLst/>
                                    <a:gdLst>
                                      <a:gd name="T0" fmla="*/ 0 w 7"/>
                                      <a:gd name="T1" fmla="*/ 3 h 7"/>
                                      <a:gd name="T2" fmla="*/ 2 w 7"/>
                                      <a:gd name="T3" fmla="*/ 5 h 7"/>
                                      <a:gd name="T4" fmla="*/ 4 w 7"/>
                                      <a:gd name="T5" fmla="*/ 7 h 7"/>
                                      <a:gd name="T6" fmla="*/ 7 w 7"/>
                                      <a:gd name="T7" fmla="*/ 5 h 7"/>
                                      <a:gd name="T8" fmla="*/ 5 w 7"/>
                                      <a:gd name="T9" fmla="*/ 2 h 7"/>
                                      <a:gd name="T10" fmla="*/ 3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4" y="7"/>
                                        </a:lnTo>
                                        <a:lnTo>
                                          <a:pt x="7" y="5"/>
                                        </a:lnTo>
                                        <a:lnTo>
                                          <a:pt x="5" y="2"/>
                                        </a:lnTo>
                                        <a:lnTo>
                                          <a:pt x="3"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77" name="Freeform 22222"/>
                                <wps:cNvSpPr>
                                  <a:spLocks/>
                                </wps:cNvSpPr>
                                <wps:spPr bwMode="auto">
                                  <a:xfrm>
                                    <a:off x="1861" y="413"/>
                                    <a:ext cx="7" cy="7"/>
                                  </a:xfrm>
                                  <a:custGeom>
                                    <a:avLst/>
                                    <a:gdLst>
                                      <a:gd name="T0" fmla="*/ 0 w 7"/>
                                      <a:gd name="T1" fmla="*/ 3 h 7"/>
                                      <a:gd name="T2" fmla="*/ 2 w 7"/>
                                      <a:gd name="T3" fmla="*/ 5 h 7"/>
                                      <a:gd name="T4" fmla="*/ 4 w 7"/>
                                      <a:gd name="T5" fmla="*/ 7 h 7"/>
                                      <a:gd name="T6" fmla="*/ 7 w 7"/>
                                      <a:gd name="T7" fmla="*/ 5 h 7"/>
                                      <a:gd name="T8" fmla="*/ 5 w 7"/>
                                      <a:gd name="T9" fmla="*/ 2 h 7"/>
                                      <a:gd name="T10" fmla="*/ 3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4" y="7"/>
                                        </a:lnTo>
                                        <a:lnTo>
                                          <a:pt x="7" y="5"/>
                                        </a:lnTo>
                                        <a:lnTo>
                                          <a:pt x="5" y="2"/>
                                        </a:lnTo>
                                        <a:lnTo>
                                          <a:pt x="3"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78" name="Freeform 22223"/>
                                <wps:cNvSpPr>
                                  <a:spLocks/>
                                </wps:cNvSpPr>
                                <wps:spPr bwMode="auto">
                                  <a:xfrm>
                                    <a:off x="1866" y="415"/>
                                    <a:ext cx="2" cy="3"/>
                                  </a:xfrm>
                                  <a:custGeom>
                                    <a:avLst/>
                                    <a:gdLst>
                                      <a:gd name="T0" fmla="*/ 0 w 2"/>
                                      <a:gd name="T1" fmla="*/ 0 h 3"/>
                                      <a:gd name="T2" fmla="*/ 2 w 2"/>
                                      <a:gd name="T3" fmla="*/ 3 h 3"/>
                                      <a:gd name="T4" fmla="*/ 2 w 2"/>
                                      <a:gd name="T5" fmla="*/ 2 h 3"/>
                                      <a:gd name="T6" fmla="*/ 0 w 2"/>
                                      <a:gd name="T7" fmla="*/ 0 h 3"/>
                                    </a:gdLst>
                                    <a:ahLst/>
                                    <a:cxnLst>
                                      <a:cxn ang="0">
                                        <a:pos x="T0" y="T1"/>
                                      </a:cxn>
                                      <a:cxn ang="0">
                                        <a:pos x="T2" y="T3"/>
                                      </a:cxn>
                                      <a:cxn ang="0">
                                        <a:pos x="T4" y="T5"/>
                                      </a:cxn>
                                      <a:cxn ang="0">
                                        <a:pos x="T6" y="T7"/>
                                      </a:cxn>
                                    </a:cxnLst>
                                    <a:rect l="0" t="0" r="r" b="b"/>
                                    <a:pathLst>
                                      <a:path w="2" h="3">
                                        <a:moveTo>
                                          <a:pt x="0" y="0"/>
                                        </a:moveTo>
                                        <a:lnTo>
                                          <a:pt x="2" y="3"/>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79" name="Line 22224"/>
                                <wps:cNvCnPr>
                                  <a:cxnSpLocks noChangeShapeType="1"/>
                                </wps:cNvCnPr>
                                <wps:spPr bwMode="auto">
                                  <a:xfrm flipV="1">
                                    <a:off x="1868" y="41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80" name="Freeform 22225"/>
                                <wps:cNvSpPr>
                                  <a:spLocks/>
                                </wps:cNvSpPr>
                                <wps:spPr bwMode="auto">
                                  <a:xfrm>
                                    <a:off x="1864" y="410"/>
                                    <a:ext cx="7" cy="7"/>
                                  </a:xfrm>
                                  <a:custGeom>
                                    <a:avLst/>
                                    <a:gdLst>
                                      <a:gd name="T0" fmla="*/ 0 w 7"/>
                                      <a:gd name="T1" fmla="*/ 3 h 7"/>
                                      <a:gd name="T2" fmla="*/ 2 w 7"/>
                                      <a:gd name="T3" fmla="*/ 5 h 7"/>
                                      <a:gd name="T4" fmla="*/ 4 w 7"/>
                                      <a:gd name="T5" fmla="*/ 7 h 7"/>
                                      <a:gd name="T6" fmla="*/ 7 w 7"/>
                                      <a:gd name="T7" fmla="*/ 4 h 7"/>
                                      <a:gd name="T8" fmla="*/ 5 w 7"/>
                                      <a:gd name="T9" fmla="*/ 2 h 7"/>
                                      <a:gd name="T10" fmla="*/ 3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4" y="7"/>
                                        </a:lnTo>
                                        <a:lnTo>
                                          <a:pt x="7" y="4"/>
                                        </a:lnTo>
                                        <a:lnTo>
                                          <a:pt x="5" y="2"/>
                                        </a:lnTo>
                                        <a:lnTo>
                                          <a:pt x="3"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81" name="Freeform 22226"/>
                                <wps:cNvSpPr>
                                  <a:spLocks/>
                                </wps:cNvSpPr>
                                <wps:spPr bwMode="auto">
                                  <a:xfrm>
                                    <a:off x="1864" y="410"/>
                                    <a:ext cx="7" cy="7"/>
                                  </a:xfrm>
                                  <a:custGeom>
                                    <a:avLst/>
                                    <a:gdLst>
                                      <a:gd name="T0" fmla="*/ 0 w 7"/>
                                      <a:gd name="T1" fmla="*/ 3 h 7"/>
                                      <a:gd name="T2" fmla="*/ 2 w 7"/>
                                      <a:gd name="T3" fmla="*/ 5 h 7"/>
                                      <a:gd name="T4" fmla="*/ 4 w 7"/>
                                      <a:gd name="T5" fmla="*/ 7 h 7"/>
                                      <a:gd name="T6" fmla="*/ 7 w 7"/>
                                      <a:gd name="T7" fmla="*/ 4 h 7"/>
                                      <a:gd name="T8" fmla="*/ 5 w 7"/>
                                      <a:gd name="T9" fmla="*/ 2 h 7"/>
                                      <a:gd name="T10" fmla="*/ 3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4" y="7"/>
                                        </a:lnTo>
                                        <a:lnTo>
                                          <a:pt x="7" y="4"/>
                                        </a:lnTo>
                                        <a:lnTo>
                                          <a:pt x="5" y="2"/>
                                        </a:lnTo>
                                        <a:lnTo>
                                          <a:pt x="3"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82" name="Freeform 22227"/>
                                <wps:cNvSpPr>
                                  <a:spLocks/>
                                </wps:cNvSpPr>
                                <wps:spPr bwMode="auto">
                                  <a:xfrm>
                                    <a:off x="1869" y="412"/>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83" name="Line 22228"/>
                                <wps:cNvCnPr>
                                  <a:cxnSpLocks noChangeShapeType="1"/>
                                </wps:cNvCnPr>
                                <wps:spPr bwMode="auto">
                                  <a:xfrm>
                                    <a:off x="1871" y="4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84" name="Freeform 22229"/>
                                <wps:cNvSpPr>
                                  <a:spLocks/>
                                </wps:cNvSpPr>
                                <wps:spPr bwMode="auto">
                                  <a:xfrm>
                                    <a:off x="1867" y="407"/>
                                    <a:ext cx="7" cy="7"/>
                                  </a:xfrm>
                                  <a:custGeom>
                                    <a:avLst/>
                                    <a:gdLst>
                                      <a:gd name="T0" fmla="*/ 0 w 7"/>
                                      <a:gd name="T1" fmla="*/ 3 h 7"/>
                                      <a:gd name="T2" fmla="*/ 2 w 7"/>
                                      <a:gd name="T3" fmla="*/ 5 h 7"/>
                                      <a:gd name="T4" fmla="*/ 4 w 7"/>
                                      <a:gd name="T5" fmla="*/ 7 h 7"/>
                                      <a:gd name="T6" fmla="*/ 7 w 7"/>
                                      <a:gd name="T7" fmla="*/ 5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4" y="7"/>
                                        </a:lnTo>
                                        <a:lnTo>
                                          <a:pt x="7" y="5"/>
                                        </a:lnTo>
                                        <a:lnTo>
                                          <a:pt x="4" y="2"/>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85" name="Freeform 22230"/>
                                <wps:cNvSpPr>
                                  <a:spLocks/>
                                </wps:cNvSpPr>
                                <wps:spPr bwMode="auto">
                                  <a:xfrm>
                                    <a:off x="1867" y="407"/>
                                    <a:ext cx="7" cy="7"/>
                                  </a:xfrm>
                                  <a:custGeom>
                                    <a:avLst/>
                                    <a:gdLst>
                                      <a:gd name="T0" fmla="*/ 0 w 7"/>
                                      <a:gd name="T1" fmla="*/ 3 h 7"/>
                                      <a:gd name="T2" fmla="*/ 2 w 7"/>
                                      <a:gd name="T3" fmla="*/ 5 h 7"/>
                                      <a:gd name="T4" fmla="*/ 4 w 7"/>
                                      <a:gd name="T5" fmla="*/ 7 h 7"/>
                                      <a:gd name="T6" fmla="*/ 7 w 7"/>
                                      <a:gd name="T7" fmla="*/ 5 h 7"/>
                                      <a:gd name="T8" fmla="*/ 4 w 7"/>
                                      <a:gd name="T9" fmla="*/ 2 h 7"/>
                                      <a:gd name="T10" fmla="*/ 2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4" y="7"/>
                                        </a:lnTo>
                                        <a:lnTo>
                                          <a:pt x="7" y="5"/>
                                        </a:lnTo>
                                        <a:lnTo>
                                          <a:pt x="4" y="2"/>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86" name="Freeform 22231"/>
                                <wps:cNvSpPr>
                                  <a:spLocks/>
                                </wps:cNvSpPr>
                                <wps:spPr bwMode="auto">
                                  <a:xfrm>
                                    <a:off x="1871" y="409"/>
                                    <a:ext cx="3" cy="3"/>
                                  </a:xfrm>
                                  <a:custGeom>
                                    <a:avLst/>
                                    <a:gdLst>
                                      <a:gd name="T0" fmla="*/ 0 w 3"/>
                                      <a:gd name="T1" fmla="*/ 0 h 3"/>
                                      <a:gd name="T2" fmla="*/ 3 w 3"/>
                                      <a:gd name="T3" fmla="*/ 3 h 3"/>
                                      <a:gd name="T4" fmla="*/ 3 w 3"/>
                                      <a:gd name="T5" fmla="*/ 2 h 3"/>
                                      <a:gd name="T6" fmla="*/ 0 w 3"/>
                                      <a:gd name="T7" fmla="*/ 0 h 3"/>
                                    </a:gdLst>
                                    <a:ahLst/>
                                    <a:cxnLst>
                                      <a:cxn ang="0">
                                        <a:pos x="T0" y="T1"/>
                                      </a:cxn>
                                      <a:cxn ang="0">
                                        <a:pos x="T2" y="T3"/>
                                      </a:cxn>
                                      <a:cxn ang="0">
                                        <a:pos x="T4" y="T5"/>
                                      </a:cxn>
                                      <a:cxn ang="0">
                                        <a:pos x="T6" y="T7"/>
                                      </a:cxn>
                                    </a:cxnLst>
                                    <a:rect l="0" t="0" r="r" b="b"/>
                                    <a:pathLst>
                                      <a:path w="3" h="3">
                                        <a:moveTo>
                                          <a:pt x="0" y="0"/>
                                        </a:moveTo>
                                        <a:lnTo>
                                          <a:pt x="3" y="3"/>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87" name="Line 22232"/>
                                <wps:cNvCnPr>
                                  <a:cxnSpLocks noChangeShapeType="1"/>
                                </wps:cNvCnPr>
                                <wps:spPr bwMode="auto">
                                  <a:xfrm flipV="1">
                                    <a:off x="1874" y="411"/>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88" name="Freeform 22233"/>
                                <wps:cNvSpPr>
                                  <a:spLocks/>
                                </wps:cNvSpPr>
                                <wps:spPr bwMode="auto">
                                  <a:xfrm>
                                    <a:off x="1869" y="404"/>
                                    <a:ext cx="7" cy="7"/>
                                  </a:xfrm>
                                  <a:custGeom>
                                    <a:avLst/>
                                    <a:gdLst>
                                      <a:gd name="T0" fmla="*/ 0 w 7"/>
                                      <a:gd name="T1" fmla="*/ 3 h 7"/>
                                      <a:gd name="T2" fmla="*/ 2 w 7"/>
                                      <a:gd name="T3" fmla="*/ 5 h 7"/>
                                      <a:gd name="T4" fmla="*/ 5 w 7"/>
                                      <a:gd name="T5" fmla="*/ 7 h 7"/>
                                      <a:gd name="T6" fmla="*/ 7 w 7"/>
                                      <a:gd name="T7" fmla="*/ 4 h 7"/>
                                      <a:gd name="T8" fmla="*/ 5 w 7"/>
                                      <a:gd name="T9" fmla="*/ 2 h 7"/>
                                      <a:gd name="T10" fmla="*/ 3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5" y="2"/>
                                        </a:lnTo>
                                        <a:lnTo>
                                          <a:pt x="3"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89" name="Freeform 22234"/>
                                <wps:cNvSpPr>
                                  <a:spLocks/>
                                </wps:cNvSpPr>
                                <wps:spPr bwMode="auto">
                                  <a:xfrm>
                                    <a:off x="1869" y="404"/>
                                    <a:ext cx="7" cy="7"/>
                                  </a:xfrm>
                                  <a:custGeom>
                                    <a:avLst/>
                                    <a:gdLst>
                                      <a:gd name="T0" fmla="*/ 0 w 7"/>
                                      <a:gd name="T1" fmla="*/ 3 h 7"/>
                                      <a:gd name="T2" fmla="*/ 2 w 7"/>
                                      <a:gd name="T3" fmla="*/ 5 h 7"/>
                                      <a:gd name="T4" fmla="*/ 5 w 7"/>
                                      <a:gd name="T5" fmla="*/ 7 h 7"/>
                                      <a:gd name="T6" fmla="*/ 7 w 7"/>
                                      <a:gd name="T7" fmla="*/ 4 h 7"/>
                                      <a:gd name="T8" fmla="*/ 5 w 7"/>
                                      <a:gd name="T9" fmla="*/ 2 h 7"/>
                                      <a:gd name="T10" fmla="*/ 3 w 7"/>
                                      <a:gd name="T11" fmla="*/ 0 h 7"/>
                                      <a:gd name="T12" fmla="*/ 0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0" y="3"/>
                                        </a:moveTo>
                                        <a:lnTo>
                                          <a:pt x="2" y="5"/>
                                        </a:lnTo>
                                        <a:lnTo>
                                          <a:pt x="5" y="7"/>
                                        </a:lnTo>
                                        <a:lnTo>
                                          <a:pt x="7" y="4"/>
                                        </a:lnTo>
                                        <a:lnTo>
                                          <a:pt x="5" y="2"/>
                                        </a:lnTo>
                                        <a:lnTo>
                                          <a:pt x="3"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90" name="Freeform 22235"/>
                                <wps:cNvSpPr>
                                  <a:spLocks/>
                                </wps:cNvSpPr>
                                <wps:spPr bwMode="auto">
                                  <a:xfrm>
                                    <a:off x="1874" y="406"/>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91" name="Line 22236"/>
                                <wps:cNvCnPr>
                                  <a:cxnSpLocks noChangeShapeType="1"/>
                                </wps:cNvCnPr>
                                <wps:spPr bwMode="auto">
                                  <a:xfrm>
                                    <a:off x="1876" y="4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92" name="Freeform 22237"/>
                                <wps:cNvSpPr>
                                  <a:spLocks/>
                                </wps:cNvSpPr>
                                <wps:spPr bwMode="auto">
                                  <a:xfrm>
                                    <a:off x="1871" y="401"/>
                                    <a:ext cx="8" cy="7"/>
                                  </a:xfrm>
                                  <a:custGeom>
                                    <a:avLst/>
                                    <a:gdLst>
                                      <a:gd name="T0" fmla="*/ 0 w 8"/>
                                      <a:gd name="T1" fmla="*/ 4 h 7"/>
                                      <a:gd name="T2" fmla="*/ 3 w 8"/>
                                      <a:gd name="T3" fmla="*/ 5 h 7"/>
                                      <a:gd name="T4" fmla="*/ 5 w 8"/>
                                      <a:gd name="T5" fmla="*/ 7 h 7"/>
                                      <a:gd name="T6" fmla="*/ 8 w 8"/>
                                      <a:gd name="T7" fmla="*/ 4 h 7"/>
                                      <a:gd name="T8" fmla="*/ 5 w 8"/>
                                      <a:gd name="T9" fmla="*/ 2 h 7"/>
                                      <a:gd name="T10" fmla="*/ 3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5"/>
                                        </a:lnTo>
                                        <a:lnTo>
                                          <a:pt x="5" y="7"/>
                                        </a:lnTo>
                                        <a:lnTo>
                                          <a:pt x="8" y="4"/>
                                        </a:lnTo>
                                        <a:lnTo>
                                          <a:pt x="5" y="2"/>
                                        </a:lnTo>
                                        <a:lnTo>
                                          <a:pt x="3"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93" name="Freeform 22238"/>
                                <wps:cNvSpPr>
                                  <a:spLocks/>
                                </wps:cNvSpPr>
                                <wps:spPr bwMode="auto">
                                  <a:xfrm>
                                    <a:off x="1871" y="401"/>
                                    <a:ext cx="8" cy="7"/>
                                  </a:xfrm>
                                  <a:custGeom>
                                    <a:avLst/>
                                    <a:gdLst>
                                      <a:gd name="T0" fmla="*/ 0 w 8"/>
                                      <a:gd name="T1" fmla="*/ 4 h 7"/>
                                      <a:gd name="T2" fmla="*/ 3 w 8"/>
                                      <a:gd name="T3" fmla="*/ 5 h 7"/>
                                      <a:gd name="T4" fmla="*/ 5 w 8"/>
                                      <a:gd name="T5" fmla="*/ 7 h 7"/>
                                      <a:gd name="T6" fmla="*/ 8 w 8"/>
                                      <a:gd name="T7" fmla="*/ 4 h 7"/>
                                      <a:gd name="T8" fmla="*/ 5 w 8"/>
                                      <a:gd name="T9" fmla="*/ 2 h 7"/>
                                      <a:gd name="T10" fmla="*/ 3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5"/>
                                        </a:lnTo>
                                        <a:lnTo>
                                          <a:pt x="5" y="7"/>
                                        </a:lnTo>
                                        <a:lnTo>
                                          <a:pt x="8" y="4"/>
                                        </a:lnTo>
                                        <a:lnTo>
                                          <a:pt x="5" y="2"/>
                                        </a:lnTo>
                                        <a:lnTo>
                                          <a:pt x="3"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94" name="Freeform 22239"/>
                                <wps:cNvSpPr>
                                  <a:spLocks/>
                                </wps:cNvSpPr>
                                <wps:spPr bwMode="auto">
                                  <a:xfrm>
                                    <a:off x="1876" y="403"/>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95" name="Line 22240"/>
                                <wps:cNvCnPr>
                                  <a:cxnSpLocks noChangeShapeType="1"/>
                                </wps:cNvCnPr>
                                <wps:spPr bwMode="auto">
                                  <a:xfrm>
                                    <a:off x="1879" y="40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396" name="Freeform 22241"/>
                                <wps:cNvSpPr>
                                  <a:spLocks/>
                                </wps:cNvSpPr>
                                <wps:spPr bwMode="auto">
                                  <a:xfrm>
                                    <a:off x="1873" y="398"/>
                                    <a:ext cx="8" cy="7"/>
                                  </a:xfrm>
                                  <a:custGeom>
                                    <a:avLst/>
                                    <a:gdLst>
                                      <a:gd name="T0" fmla="*/ 0 w 8"/>
                                      <a:gd name="T1" fmla="*/ 4 h 7"/>
                                      <a:gd name="T2" fmla="*/ 3 w 8"/>
                                      <a:gd name="T3" fmla="*/ 5 h 7"/>
                                      <a:gd name="T4" fmla="*/ 6 w 8"/>
                                      <a:gd name="T5" fmla="*/ 7 h 7"/>
                                      <a:gd name="T6" fmla="*/ 8 w 8"/>
                                      <a:gd name="T7" fmla="*/ 4 h 7"/>
                                      <a:gd name="T8" fmla="*/ 5 w 8"/>
                                      <a:gd name="T9" fmla="*/ 2 h 7"/>
                                      <a:gd name="T10" fmla="*/ 2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5"/>
                                        </a:lnTo>
                                        <a:lnTo>
                                          <a:pt x="6" y="7"/>
                                        </a:lnTo>
                                        <a:lnTo>
                                          <a:pt x="8" y="4"/>
                                        </a:lnTo>
                                        <a:lnTo>
                                          <a:pt x="5" y="2"/>
                                        </a:lnTo>
                                        <a:lnTo>
                                          <a:pt x="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97" name="Freeform 22242"/>
                                <wps:cNvSpPr>
                                  <a:spLocks/>
                                </wps:cNvSpPr>
                                <wps:spPr bwMode="auto">
                                  <a:xfrm>
                                    <a:off x="1873" y="398"/>
                                    <a:ext cx="8" cy="7"/>
                                  </a:xfrm>
                                  <a:custGeom>
                                    <a:avLst/>
                                    <a:gdLst>
                                      <a:gd name="T0" fmla="*/ 0 w 8"/>
                                      <a:gd name="T1" fmla="*/ 4 h 7"/>
                                      <a:gd name="T2" fmla="*/ 3 w 8"/>
                                      <a:gd name="T3" fmla="*/ 5 h 7"/>
                                      <a:gd name="T4" fmla="*/ 6 w 8"/>
                                      <a:gd name="T5" fmla="*/ 7 h 7"/>
                                      <a:gd name="T6" fmla="*/ 8 w 8"/>
                                      <a:gd name="T7" fmla="*/ 4 h 7"/>
                                      <a:gd name="T8" fmla="*/ 5 w 8"/>
                                      <a:gd name="T9" fmla="*/ 2 h 7"/>
                                      <a:gd name="T10" fmla="*/ 2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5"/>
                                        </a:lnTo>
                                        <a:lnTo>
                                          <a:pt x="6" y="7"/>
                                        </a:lnTo>
                                        <a:lnTo>
                                          <a:pt x="8" y="4"/>
                                        </a:lnTo>
                                        <a:lnTo>
                                          <a:pt x="5" y="2"/>
                                        </a:lnTo>
                                        <a:lnTo>
                                          <a:pt x="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398" name="Freeform 22243"/>
                                <wps:cNvSpPr>
                                  <a:spLocks/>
                                </wps:cNvSpPr>
                                <wps:spPr bwMode="auto">
                                  <a:xfrm>
                                    <a:off x="1875" y="395"/>
                                    <a:ext cx="8" cy="7"/>
                                  </a:xfrm>
                                  <a:custGeom>
                                    <a:avLst/>
                                    <a:gdLst>
                                      <a:gd name="T0" fmla="*/ 0 w 8"/>
                                      <a:gd name="T1" fmla="*/ 3 h 7"/>
                                      <a:gd name="T2" fmla="*/ 3 w 8"/>
                                      <a:gd name="T3" fmla="*/ 5 h 7"/>
                                      <a:gd name="T4" fmla="*/ 6 w 8"/>
                                      <a:gd name="T5" fmla="*/ 7 h 7"/>
                                      <a:gd name="T6" fmla="*/ 8 w 8"/>
                                      <a:gd name="T7" fmla="*/ 3 h 7"/>
                                      <a:gd name="T8" fmla="*/ 5 w 8"/>
                                      <a:gd name="T9" fmla="*/ 1 h 7"/>
                                      <a:gd name="T10" fmla="*/ 2 w 8"/>
                                      <a:gd name="T11" fmla="*/ 0 h 7"/>
                                      <a:gd name="T12" fmla="*/ 0 w 8"/>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3"/>
                                        </a:moveTo>
                                        <a:lnTo>
                                          <a:pt x="3" y="5"/>
                                        </a:lnTo>
                                        <a:lnTo>
                                          <a:pt x="6" y="7"/>
                                        </a:lnTo>
                                        <a:lnTo>
                                          <a:pt x="8" y="3"/>
                                        </a:lnTo>
                                        <a:lnTo>
                                          <a:pt x="5" y="1"/>
                                        </a:lnTo>
                                        <a:lnTo>
                                          <a:pt x="2"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399" name="Freeform 22244"/>
                                <wps:cNvSpPr>
                                  <a:spLocks/>
                                </wps:cNvSpPr>
                                <wps:spPr bwMode="auto">
                                  <a:xfrm>
                                    <a:off x="1875" y="395"/>
                                    <a:ext cx="8" cy="7"/>
                                  </a:xfrm>
                                  <a:custGeom>
                                    <a:avLst/>
                                    <a:gdLst>
                                      <a:gd name="T0" fmla="*/ 0 w 8"/>
                                      <a:gd name="T1" fmla="*/ 3 h 7"/>
                                      <a:gd name="T2" fmla="*/ 3 w 8"/>
                                      <a:gd name="T3" fmla="*/ 5 h 7"/>
                                      <a:gd name="T4" fmla="*/ 6 w 8"/>
                                      <a:gd name="T5" fmla="*/ 7 h 7"/>
                                      <a:gd name="T6" fmla="*/ 8 w 8"/>
                                      <a:gd name="T7" fmla="*/ 3 h 7"/>
                                      <a:gd name="T8" fmla="*/ 5 w 8"/>
                                      <a:gd name="T9" fmla="*/ 1 h 7"/>
                                      <a:gd name="T10" fmla="*/ 2 w 8"/>
                                      <a:gd name="T11" fmla="*/ 0 h 7"/>
                                      <a:gd name="T12" fmla="*/ 0 w 8"/>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3"/>
                                        </a:moveTo>
                                        <a:lnTo>
                                          <a:pt x="3" y="5"/>
                                        </a:lnTo>
                                        <a:lnTo>
                                          <a:pt x="6" y="7"/>
                                        </a:lnTo>
                                        <a:lnTo>
                                          <a:pt x="8" y="3"/>
                                        </a:lnTo>
                                        <a:lnTo>
                                          <a:pt x="5" y="1"/>
                                        </a:lnTo>
                                        <a:lnTo>
                                          <a:pt x="2"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00" name="Freeform 22245"/>
                                <wps:cNvSpPr>
                                  <a:spLocks/>
                                </wps:cNvSpPr>
                                <wps:spPr bwMode="auto">
                                  <a:xfrm>
                                    <a:off x="1880" y="396"/>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01" name="Line 22246"/>
                                <wps:cNvCnPr>
                                  <a:cxnSpLocks noChangeShapeType="1"/>
                                </wps:cNvCnPr>
                                <wps:spPr bwMode="auto">
                                  <a:xfrm>
                                    <a:off x="1883" y="39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02" name="Freeform 22247"/>
                                <wps:cNvSpPr>
                                  <a:spLocks/>
                                </wps:cNvSpPr>
                                <wps:spPr bwMode="auto">
                                  <a:xfrm>
                                    <a:off x="1877" y="391"/>
                                    <a:ext cx="8" cy="7"/>
                                  </a:xfrm>
                                  <a:custGeom>
                                    <a:avLst/>
                                    <a:gdLst>
                                      <a:gd name="T0" fmla="*/ 0 w 8"/>
                                      <a:gd name="T1" fmla="*/ 4 h 7"/>
                                      <a:gd name="T2" fmla="*/ 3 w 8"/>
                                      <a:gd name="T3" fmla="*/ 5 h 7"/>
                                      <a:gd name="T4" fmla="*/ 6 w 8"/>
                                      <a:gd name="T5" fmla="*/ 7 h 7"/>
                                      <a:gd name="T6" fmla="*/ 8 w 8"/>
                                      <a:gd name="T7" fmla="*/ 3 h 7"/>
                                      <a:gd name="T8" fmla="*/ 5 w 8"/>
                                      <a:gd name="T9" fmla="*/ 2 h 7"/>
                                      <a:gd name="T10" fmla="*/ 2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5"/>
                                        </a:lnTo>
                                        <a:lnTo>
                                          <a:pt x="6" y="7"/>
                                        </a:lnTo>
                                        <a:lnTo>
                                          <a:pt x="8" y="3"/>
                                        </a:lnTo>
                                        <a:lnTo>
                                          <a:pt x="5" y="2"/>
                                        </a:lnTo>
                                        <a:lnTo>
                                          <a:pt x="2"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03" name="Freeform 22248"/>
                                <wps:cNvSpPr>
                                  <a:spLocks/>
                                </wps:cNvSpPr>
                                <wps:spPr bwMode="auto">
                                  <a:xfrm>
                                    <a:off x="1877" y="391"/>
                                    <a:ext cx="8" cy="7"/>
                                  </a:xfrm>
                                  <a:custGeom>
                                    <a:avLst/>
                                    <a:gdLst>
                                      <a:gd name="T0" fmla="*/ 0 w 8"/>
                                      <a:gd name="T1" fmla="*/ 4 h 7"/>
                                      <a:gd name="T2" fmla="*/ 3 w 8"/>
                                      <a:gd name="T3" fmla="*/ 5 h 7"/>
                                      <a:gd name="T4" fmla="*/ 6 w 8"/>
                                      <a:gd name="T5" fmla="*/ 7 h 7"/>
                                      <a:gd name="T6" fmla="*/ 8 w 8"/>
                                      <a:gd name="T7" fmla="*/ 3 h 7"/>
                                      <a:gd name="T8" fmla="*/ 5 w 8"/>
                                      <a:gd name="T9" fmla="*/ 2 h 7"/>
                                      <a:gd name="T10" fmla="*/ 2 w 8"/>
                                      <a:gd name="T11" fmla="*/ 0 h 7"/>
                                      <a:gd name="T12" fmla="*/ 0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4"/>
                                        </a:moveTo>
                                        <a:lnTo>
                                          <a:pt x="3" y="5"/>
                                        </a:lnTo>
                                        <a:lnTo>
                                          <a:pt x="6" y="7"/>
                                        </a:lnTo>
                                        <a:lnTo>
                                          <a:pt x="8" y="3"/>
                                        </a:lnTo>
                                        <a:lnTo>
                                          <a:pt x="5" y="2"/>
                                        </a:lnTo>
                                        <a:lnTo>
                                          <a:pt x="2"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04" name="Freeform 22249"/>
                                <wps:cNvSpPr>
                                  <a:spLocks/>
                                </wps:cNvSpPr>
                                <wps:spPr bwMode="auto">
                                  <a:xfrm>
                                    <a:off x="1882" y="393"/>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05" name="Line 22250"/>
                                <wps:cNvCnPr>
                                  <a:cxnSpLocks noChangeShapeType="1"/>
                                </wps:cNvCnPr>
                                <wps:spPr bwMode="auto">
                                  <a:xfrm>
                                    <a:off x="1885" y="39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06" name="Freeform 22251"/>
                                <wps:cNvSpPr>
                                  <a:spLocks/>
                                </wps:cNvSpPr>
                                <wps:spPr bwMode="auto">
                                  <a:xfrm>
                                    <a:off x="1879" y="385"/>
                                    <a:ext cx="9" cy="9"/>
                                  </a:xfrm>
                                  <a:custGeom>
                                    <a:avLst/>
                                    <a:gdLst>
                                      <a:gd name="T0" fmla="*/ 0 w 9"/>
                                      <a:gd name="T1" fmla="*/ 7 h 9"/>
                                      <a:gd name="T2" fmla="*/ 3 w 9"/>
                                      <a:gd name="T3" fmla="*/ 8 h 9"/>
                                      <a:gd name="T4" fmla="*/ 6 w 9"/>
                                      <a:gd name="T5" fmla="*/ 9 h 9"/>
                                      <a:gd name="T6" fmla="*/ 9 w 9"/>
                                      <a:gd name="T7" fmla="*/ 2 h 9"/>
                                      <a:gd name="T8" fmla="*/ 7 w 9"/>
                                      <a:gd name="T9" fmla="*/ 1 h 9"/>
                                      <a:gd name="T10" fmla="*/ 4 w 9"/>
                                      <a:gd name="T11" fmla="*/ 0 h 9"/>
                                      <a:gd name="T12" fmla="*/ 0 w 9"/>
                                      <a:gd name="T13" fmla="*/ 7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7"/>
                                        </a:moveTo>
                                        <a:lnTo>
                                          <a:pt x="3" y="8"/>
                                        </a:lnTo>
                                        <a:lnTo>
                                          <a:pt x="6" y="9"/>
                                        </a:lnTo>
                                        <a:lnTo>
                                          <a:pt x="9" y="2"/>
                                        </a:lnTo>
                                        <a:lnTo>
                                          <a:pt x="7" y="1"/>
                                        </a:lnTo>
                                        <a:lnTo>
                                          <a:pt x="4"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07" name="Freeform 22252"/>
                                <wps:cNvSpPr>
                                  <a:spLocks/>
                                </wps:cNvSpPr>
                                <wps:spPr bwMode="auto">
                                  <a:xfrm>
                                    <a:off x="1879" y="385"/>
                                    <a:ext cx="9" cy="9"/>
                                  </a:xfrm>
                                  <a:custGeom>
                                    <a:avLst/>
                                    <a:gdLst>
                                      <a:gd name="T0" fmla="*/ 0 w 9"/>
                                      <a:gd name="T1" fmla="*/ 7 h 9"/>
                                      <a:gd name="T2" fmla="*/ 3 w 9"/>
                                      <a:gd name="T3" fmla="*/ 8 h 9"/>
                                      <a:gd name="T4" fmla="*/ 6 w 9"/>
                                      <a:gd name="T5" fmla="*/ 9 h 9"/>
                                      <a:gd name="T6" fmla="*/ 9 w 9"/>
                                      <a:gd name="T7" fmla="*/ 2 h 9"/>
                                      <a:gd name="T8" fmla="*/ 7 w 9"/>
                                      <a:gd name="T9" fmla="*/ 1 h 9"/>
                                      <a:gd name="T10" fmla="*/ 4 w 9"/>
                                      <a:gd name="T11" fmla="*/ 0 h 9"/>
                                      <a:gd name="T12" fmla="*/ 0 w 9"/>
                                      <a:gd name="T13" fmla="*/ 7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7"/>
                                        </a:moveTo>
                                        <a:lnTo>
                                          <a:pt x="3" y="8"/>
                                        </a:lnTo>
                                        <a:lnTo>
                                          <a:pt x="6" y="9"/>
                                        </a:lnTo>
                                        <a:lnTo>
                                          <a:pt x="9" y="2"/>
                                        </a:lnTo>
                                        <a:lnTo>
                                          <a:pt x="7" y="1"/>
                                        </a:lnTo>
                                        <a:lnTo>
                                          <a:pt x="4"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08" name="Freeform 22253"/>
                                <wps:cNvSpPr>
                                  <a:spLocks/>
                                </wps:cNvSpPr>
                                <wps:spPr bwMode="auto">
                                  <a:xfrm>
                                    <a:off x="1886" y="386"/>
                                    <a:ext cx="2" cy="1"/>
                                  </a:xfrm>
                                  <a:custGeom>
                                    <a:avLst/>
                                    <a:gdLst>
                                      <a:gd name="T0" fmla="*/ 0 w 2"/>
                                      <a:gd name="T1" fmla="*/ 0 h 1"/>
                                      <a:gd name="T2" fmla="*/ 2 w 2"/>
                                      <a:gd name="T3" fmla="*/ 1 h 1"/>
                                      <a:gd name="T4" fmla="*/ 2 w 2"/>
                                      <a:gd name="T5" fmla="*/ 1 h 1"/>
                                      <a:gd name="T6" fmla="*/ 0 w 2"/>
                                      <a:gd name="T7" fmla="*/ 0 h 1"/>
                                    </a:gdLst>
                                    <a:ahLst/>
                                    <a:cxnLst>
                                      <a:cxn ang="0">
                                        <a:pos x="T0" y="T1"/>
                                      </a:cxn>
                                      <a:cxn ang="0">
                                        <a:pos x="T2" y="T3"/>
                                      </a:cxn>
                                      <a:cxn ang="0">
                                        <a:pos x="T4" y="T5"/>
                                      </a:cxn>
                                      <a:cxn ang="0">
                                        <a:pos x="T6" y="T7"/>
                                      </a:cxn>
                                    </a:cxnLst>
                                    <a:rect l="0" t="0" r="r" b="b"/>
                                    <a:pathLst>
                                      <a:path w="2" h="1">
                                        <a:moveTo>
                                          <a:pt x="0" y="0"/>
                                        </a:moveTo>
                                        <a:lnTo>
                                          <a:pt x="2" y="1"/>
                                        </a:lnTo>
                                        <a:lnTo>
                                          <a:pt x="2"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09" name="Line 22254"/>
                                <wps:cNvCnPr>
                                  <a:cxnSpLocks noChangeShapeType="1"/>
                                </wps:cNvCnPr>
                                <wps:spPr bwMode="auto">
                                  <a:xfrm>
                                    <a:off x="1888" y="38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10" name="Freeform 22255"/>
                                <wps:cNvSpPr>
                                  <a:spLocks/>
                                </wps:cNvSpPr>
                                <wps:spPr bwMode="auto">
                                  <a:xfrm>
                                    <a:off x="1883" y="377"/>
                                    <a:ext cx="9" cy="10"/>
                                  </a:xfrm>
                                  <a:custGeom>
                                    <a:avLst/>
                                    <a:gdLst>
                                      <a:gd name="T0" fmla="*/ 0 w 9"/>
                                      <a:gd name="T1" fmla="*/ 8 h 10"/>
                                      <a:gd name="T2" fmla="*/ 3 w 9"/>
                                      <a:gd name="T3" fmla="*/ 9 h 10"/>
                                      <a:gd name="T4" fmla="*/ 5 w 9"/>
                                      <a:gd name="T5" fmla="*/ 10 h 10"/>
                                      <a:gd name="T6" fmla="*/ 9 w 9"/>
                                      <a:gd name="T7" fmla="*/ 3 h 10"/>
                                      <a:gd name="T8" fmla="*/ 6 w 9"/>
                                      <a:gd name="T9" fmla="*/ 2 h 10"/>
                                      <a:gd name="T10" fmla="*/ 3 w 9"/>
                                      <a:gd name="T11" fmla="*/ 0 h 10"/>
                                      <a:gd name="T12" fmla="*/ 0 w 9"/>
                                      <a:gd name="T13" fmla="*/ 8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8"/>
                                        </a:moveTo>
                                        <a:lnTo>
                                          <a:pt x="3" y="9"/>
                                        </a:lnTo>
                                        <a:lnTo>
                                          <a:pt x="5" y="10"/>
                                        </a:lnTo>
                                        <a:lnTo>
                                          <a:pt x="9" y="3"/>
                                        </a:lnTo>
                                        <a:lnTo>
                                          <a:pt x="6" y="2"/>
                                        </a:lnTo>
                                        <a:lnTo>
                                          <a:pt x="3" y="0"/>
                                        </a:lnTo>
                                        <a:lnTo>
                                          <a:pt x="0" y="8"/>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11" name="Freeform 22256"/>
                                <wps:cNvSpPr>
                                  <a:spLocks/>
                                </wps:cNvSpPr>
                                <wps:spPr bwMode="auto">
                                  <a:xfrm>
                                    <a:off x="1883" y="377"/>
                                    <a:ext cx="9" cy="10"/>
                                  </a:xfrm>
                                  <a:custGeom>
                                    <a:avLst/>
                                    <a:gdLst>
                                      <a:gd name="T0" fmla="*/ 0 w 9"/>
                                      <a:gd name="T1" fmla="*/ 8 h 10"/>
                                      <a:gd name="T2" fmla="*/ 3 w 9"/>
                                      <a:gd name="T3" fmla="*/ 9 h 10"/>
                                      <a:gd name="T4" fmla="*/ 5 w 9"/>
                                      <a:gd name="T5" fmla="*/ 10 h 10"/>
                                      <a:gd name="T6" fmla="*/ 9 w 9"/>
                                      <a:gd name="T7" fmla="*/ 3 h 10"/>
                                      <a:gd name="T8" fmla="*/ 6 w 9"/>
                                      <a:gd name="T9" fmla="*/ 2 h 10"/>
                                      <a:gd name="T10" fmla="*/ 3 w 9"/>
                                      <a:gd name="T11" fmla="*/ 0 h 10"/>
                                      <a:gd name="T12" fmla="*/ 0 w 9"/>
                                      <a:gd name="T13" fmla="*/ 8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8"/>
                                        </a:moveTo>
                                        <a:lnTo>
                                          <a:pt x="3" y="9"/>
                                        </a:lnTo>
                                        <a:lnTo>
                                          <a:pt x="5" y="10"/>
                                        </a:lnTo>
                                        <a:lnTo>
                                          <a:pt x="9" y="3"/>
                                        </a:lnTo>
                                        <a:lnTo>
                                          <a:pt x="6" y="2"/>
                                        </a:lnTo>
                                        <a:lnTo>
                                          <a:pt x="3" y="0"/>
                                        </a:lnTo>
                                        <a:lnTo>
                                          <a:pt x="0" y="8"/>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12" name="Freeform 22257"/>
                                <wps:cNvSpPr>
                                  <a:spLocks/>
                                </wps:cNvSpPr>
                                <wps:spPr bwMode="auto">
                                  <a:xfrm>
                                    <a:off x="1886" y="37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13" name="Line 22258"/>
                                <wps:cNvCnPr>
                                  <a:cxnSpLocks noChangeShapeType="1"/>
                                </wps:cNvCnPr>
                                <wps:spPr bwMode="auto">
                                  <a:xfrm>
                                    <a:off x="1886" y="3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14" name="Freeform 22259"/>
                                <wps:cNvSpPr>
                                  <a:spLocks/>
                                </wps:cNvSpPr>
                                <wps:spPr bwMode="auto">
                                  <a:xfrm>
                                    <a:off x="1886" y="363"/>
                                    <a:ext cx="13" cy="17"/>
                                  </a:xfrm>
                                  <a:custGeom>
                                    <a:avLst/>
                                    <a:gdLst>
                                      <a:gd name="T0" fmla="*/ 0 w 13"/>
                                      <a:gd name="T1" fmla="*/ 14 h 17"/>
                                      <a:gd name="T2" fmla="*/ 3 w 13"/>
                                      <a:gd name="T3" fmla="*/ 16 h 17"/>
                                      <a:gd name="T4" fmla="*/ 6 w 13"/>
                                      <a:gd name="T5" fmla="*/ 17 h 17"/>
                                      <a:gd name="T6" fmla="*/ 13 w 13"/>
                                      <a:gd name="T7" fmla="*/ 3 h 17"/>
                                      <a:gd name="T8" fmla="*/ 10 w 13"/>
                                      <a:gd name="T9" fmla="*/ 2 h 17"/>
                                      <a:gd name="T10" fmla="*/ 7 w 13"/>
                                      <a:gd name="T11" fmla="*/ 0 h 17"/>
                                      <a:gd name="T12" fmla="*/ 0 w 13"/>
                                      <a:gd name="T13" fmla="*/ 14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0" y="14"/>
                                        </a:moveTo>
                                        <a:lnTo>
                                          <a:pt x="3" y="16"/>
                                        </a:lnTo>
                                        <a:lnTo>
                                          <a:pt x="6" y="17"/>
                                        </a:lnTo>
                                        <a:lnTo>
                                          <a:pt x="13" y="3"/>
                                        </a:lnTo>
                                        <a:lnTo>
                                          <a:pt x="10" y="2"/>
                                        </a:lnTo>
                                        <a:lnTo>
                                          <a:pt x="7" y="0"/>
                                        </a:lnTo>
                                        <a:lnTo>
                                          <a:pt x="0" y="1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15" name="Freeform 22260"/>
                                <wps:cNvSpPr>
                                  <a:spLocks/>
                                </wps:cNvSpPr>
                                <wps:spPr bwMode="auto">
                                  <a:xfrm>
                                    <a:off x="1886" y="363"/>
                                    <a:ext cx="13" cy="17"/>
                                  </a:xfrm>
                                  <a:custGeom>
                                    <a:avLst/>
                                    <a:gdLst>
                                      <a:gd name="T0" fmla="*/ 0 w 13"/>
                                      <a:gd name="T1" fmla="*/ 14 h 17"/>
                                      <a:gd name="T2" fmla="*/ 3 w 13"/>
                                      <a:gd name="T3" fmla="*/ 16 h 17"/>
                                      <a:gd name="T4" fmla="*/ 6 w 13"/>
                                      <a:gd name="T5" fmla="*/ 17 h 17"/>
                                      <a:gd name="T6" fmla="*/ 13 w 13"/>
                                      <a:gd name="T7" fmla="*/ 3 h 17"/>
                                      <a:gd name="T8" fmla="*/ 10 w 13"/>
                                      <a:gd name="T9" fmla="*/ 2 h 17"/>
                                      <a:gd name="T10" fmla="*/ 7 w 13"/>
                                      <a:gd name="T11" fmla="*/ 0 h 17"/>
                                      <a:gd name="T12" fmla="*/ 0 w 13"/>
                                      <a:gd name="T13" fmla="*/ 14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0" y="14"/>
                                        </a:moveTo>
                                        <a:lnTo>
                                          <a:pt x="3" y="16"/>
                                        </a:lnTo>
                                        <a:lnTo>
                                          <a:pt x="6" y="17"/>
                                        </a:lnTo>
                                        <a:lnTo>
                                          <a:pt x="13" y="3"/>
                                        </a:lnTo>
                                        <a:lnTo>
                                          <a:pt x="10" y="2"/>
                                        </a:lnTo>
                                        <a:lnTo>
                                          <a:pt x="7" y="0"/>
                                        </a:lnTo>
                                        <a:lnTo>
                                          <a:pt x="0" y="1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16" name="Freeform 22261"/>
                                <wps:cNvSpPr>
                                  <a:spLocks/>
                                </wps:cNvSpPr>
                                <wps:spPr bwMode="auto">
                                  <a:xfrm>
                                    <a:off x="1896" y="365"/>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17" name="Line 22262"/>
                                <wps:cNvCnPr>
                                  <a:cxnSpLocks noChangeShapeType="1"/>
                                </wps:cNvCnPr>
                                <wps:spPr bwMode="auto">
                                  <a:xfrm>
                                    <a:off x="1899" y="36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18" name="Freeform 22263"/>
                                <wps:cNvSpPr>
                                  <a:spLocks/>
                                </wps:cNvSpPr>
                                <wps:spPr bwMode="auto">
                                  <a:xfrm>
                                    <a:off x="1893" y="349"/>
                                    <a:ext cx="12" cy="17"/>
                                  </a:xfrm>
                                  <a:custGeom>
                                    <a:avLst/>
                                    <a:gdLst>
                                      <a:gd name="T0" fmla="*/ 0 w 12"/>
                                      <a:gd name="T1" fmla="*/ 14 h 17"/>
                                      <a:gd name="T2" fmla="*/ 3 w 12"/>
                                      <a:gd name="T3" fmla="*/ 16 h 17"/>
                                      <a:gd name="T4" fmla="*/ 6 w 12"/>
                                      <a:gd name="T5" fmla="*/ 17 h 17"/>
                                      <a:gd name="T6" fmla="*/ 12 w 12"/>
                                      <a:gd name="T7" fmla="*/ 3 h 17"/>
                                      <a:gd name="T8" fmla="*/ 9 w 12"/>
                                      <a:gd name="T9" fmla="*/ 1 h 17"/>
                                      <a:gd name="T10" fmla="*/ 6 w 12"/>
                                      <a:gd name="T11" fmla="*/ 0 h 17"/>
                                      <a:gd name="T12" fmla="*/ 0 w 12"/>
                                      <a:gd name="T13" fmla="*/ 14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0" y="14"/>
                                        </a:moveTo>
                                        <a:lnTo>
                                          <a:pt x="3" y="16"/>
                                        </a:lnTo>
                                        <a:lnTo>
                                          <a:pt x="6" y="17"/>
                                        </a:lnTo>
                                        <a:lnTo>
                                          <a:pt x="12" y="3"/>
                                        </a:lnTo>
                                        <a:lnTo>
                                          <a:pt x="9" y="1"/>
                                        </a:lnTo>
                                        <a:lnTo>
                                          <a:pt x="6" y="0"/>
                                        </a:lnTo>
                                        <a:lnTo>
                                          <a:pt x="0" y="1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19" name="Freeform 22264"/>
                                <wps:cNvSpPr>
                                  <a:spLocks/>
                                </wps:cNvSpPr>
                                <wps:spPr bwMode="auto">
                                  <a:xfrm>
                                    <a:off x="1893" y="349"/>
                                    <a:ext cx="12" cy="17"/>
                                  </a:xfrm>
                                  <a:custGeom>
                                    <a:avLst/>
                                    <a:gdLst>
                                      <a:gd name="T0" fmla="*/ 0 w 12"/>
                                      <a:gd name="T1" fmla="*/ 14 h 17"/>
                                      <a:gd name="T2" fmla="*/ 3 w 12"/>
                                      <a:gd name="T3" fmla="*/ 16 h 17"/>
                                      <a:gd name="T4" fmla="*/ 6 w 12"/>
                                      <a:gd name="T5" fmla="*/ 17 h 17"/>
                                      <a:gd name="T6" fmla="*/ 12 w 12"/>
                                      <a:gd name="T7" fmla="*/ 3 h 17"/>
                                      <a:gd name="T8" fmla="*/ 9 w 12"/>
                                      <a:gd name="T9" fmla="*/ 1 h 17"/>
                                      <a:gd name="T10" fmla="*/ 6 w 12"/>
                                      <a:gd name="T11" fmla="*/ 0 h 17"/>
                                      <a:gd name="T12" fmla="*/ 0 w 12"/>
                                      <a:gd name="T13" fmla="*/ 14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0" y="14"/>
                                        </a:moveTo>
                                        <a:lnTo>
                                          <a:pt x="3" y="16"/>
                                        </a:lnTo>
                                        <a:lnTo>
                                          <a:pt x="6" y="17"/>
                                        </a:lnTo>
                                        <a:lnTo>
                                          <a:pt x="12" y="3"/>
                                        </a:lnTo>
                                        <a:lnTo>
                                          <a:pt x="9" y="1"/>
                                        </a:lnTo>
                                        <a:lnTo>
                                          <a:pt x="6" y="0"/>
                                        </a:lnTo>
                                        <a:lnTo>
                                          <a:pt x="0" y="1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20" name="Freeform 22265"/>
                                <wps:cNvSpPr>
                                  <a:spLocks/>
                                </wps:cNvSpPr>
                                <wps:spPr bwMode="auto">
                                  <a:xfrm>
                                    <a:off x="1902" y="350"/>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21" name="Line 22266"/>
                                <wps:cNvCnPr>
                                  <a:cxnSpLocks noChangeShapeType="1"/>
                                </wps:cNvCnPr>
                                <wps:spPr bwMode="auto">
                                  <a:xfrm>
                                    <a:off x="1905" y="35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22" name="Freeform 22267"/>
                                <wps:cNvSpPr>
                                  <a:spLocks/>
                                </wps:cNvSpPr>
                                <wps:spPr bwMode="auto">
                                  <a:xfrm>
                                    <a:off x="1899" y="335"/>
                                    <a:ext cx="13" cy="17"/>
                                  </a:xfrm>
                                  <a:custGeom>
                                    <a:avLst/>
                                    <a:gdLst>
                                      <a:gd name="T0" fmla="*/ 0 w 13"/>
                                      <a:gd name="T1" fmla="*/ 14 h 17"/>
                                      <a:gd name="T2" fmla="*/ 3 w 13"/>
                                      <a:gd name="T3" fmla="*/ 15 h 17"/>
                                      <a:gd name="T4" fmla="*/ 6 w 13"/>
                                      <a:gd name="T5" fmla="*/ 17 h 17"/>
                                      <a:gd name="T6" fmla="*/ 13 w 13"/>
                                      <a:gd name="T7" fmla="*/ 2 h 17"/>
                                      <a:gd name="T8" fmla="*/ 10 w 13"/>
                                      <a:gd name="T9" fmla="*/ 1 h 17"/>
                                      <a:gd name="T10" fmla="*/ 7 w 13"/>
                                      <a:gd name="T11" fmla="*/ 0 h 17"/>
                                      <a:gd name="T12" fmla="*/ 0 w 13"/>
                                      <a:gd name="T13" fmla="*/ 14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0" y="14"/>
                                        </a:moveTo>
                                        <a:lnTo>
                                          <a:pt x="3" y="15"/>
                                        </a:lnTo>
                                        <a:lnTo>
                                          <a:pt x="6" y="17"/>
                                        </a:lnTo>
                                        <a:lnTo>
                                          <a:pt x="13" y="2"/>
                                        </a:lnTo>
                                        <a:lnTo>
                                          <a:pt x="10" y="1"/>
                                        </a:lnTo>
                                        <a:lnTo>
                                          <a:pt x="7" y="0"/>
                                        </a:lnTo>
                                        <a:lnTo>
                                          <a:pt x="0" y="1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23" name="Freeform 22268"/>
                                <wps:cNvSpPr>
                                  <a:spLocks/>
                                </wps:cNvSpPr>
                                <wps:spPr bwMode="auto">
                                  <a:xfrm>
                                    <a:off x="1899" y="335"/>
                                    <a:ext cx="13" cy="17"/>
                                  </a:xfrm>
                                  <a:custGeom>
                                    <a:avLst/>
                                    <a:gdLst>
                                      <a:gd name="T0" fmla="*/ 0 w 13"/>
                                      <a:gd name="T1" fmla="*/ 14 h 17"/>
                                      <a:gd name="T2" fmla="*/ 3 w 13"/>
                                      <a:gd name="T3" fmla="*/ 15 h 17"/>
                                      <a:gd name="T4" fmla="*/ 6 w 13"/>
                                      <a:gd name="T5" fmla="*/ 17 h 17"/>
                                      <a:gd name="T6" fmla="*/ 13 w 13"/>
                                      <a:gd name="T7" fmla="*/ 2 h 17"/>
                                      <a:gd name="T8" fmla="*/ 10 w 13"/>
                                      <a:gd name="T9" fmla="*/ 1 h 17"/>
                                      <a:gd name="T10" fmla="*/ 7 w 13"/>
                                      <a:gd name="T11" fmla="*/ 0 h 17"/>
                                      <a:gd name="T12" fmla="*/ 0 w 13"/>
                                      <a:gd name="T13" fmla="*/ 14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0" y="14"/>
                                        </a:moveTo>
                                        <a:lnTo>
                                          <a:pt x="3" y="15"/>
                                        </a:lnTo>
                                        <a:lnTo>
                                          <a:pt x="6" y="17"/>
                                        </a:lnTo>
                                        <a:lnTo>
                                          <a:pt x="13" y="2"/>
                                        </a:lnTo>
                                        <a:lnTo>
                                          <a:pt x="10" y="1"/>
                                        </a:lnTo>
                                        <a:lnTo>
                                          <a:pt x="7" y="0"/>
                                        </a:lnTo>
                                        <a:lnTo>
                                          <a:pt x="0" y="1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24" name="Freeform 22269"/>
                                <wps:cNvSpPr>
                                  <a:spLocks/>
                                </wps:cNvSpPr>
                                <wps:spPr bwMode="auto">
                                  <a:xfrm>
                                    <a:off x="1909" y="336"/>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25" name="Line 22270"/>
                                <wps:cNvCnPr>
                                  <a:cxnSpLocks noChangeShapeType="1"/>
                                </wps:cNvCnPr>
                                <wps:spPr bwMode="auto">
                                  <a:xfrm>
                                    <a:off x="1912" y="3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26" name="Freeform 22271"/>
                                <wps:cNvSpPr>
                                  <a:spLocks/>
                                </wps:cNvSpPr>
                                <wps:spPr bwMode="auto">
                                  <a:xfrm>
                                    <a:off x="1906" y="320"/>
                                    <a:ext cx="12" cy="17"/>
                                  </a:xfrm>
                                  <a:custGeom>
                                    <a:avLst/>
                                    <a:gdLst>
                                      <a:gd name="T0" fmla="*/ 0 w 12"/>
                                      <a:gd name="T1" fmla="*/ 15 h 17"/>
                                      <a:gd name="T2" fmla="*/ 3 w 12"/>
                                      <a:gd name="T3" fmla="*/ 16 h 17"/>
                                      <a:gd name="T4" fmla="*/ 6 w 12"/>
                                      <a:gd name="T5" fmla="*/ 17 h 17"/>
                                      <a:gd name="T6" fmla="*/ 12 w 12"/>
                                      <a:gd name="T7" fmla="*/ 3 h 17"/>
                                      <a:gd name="T8" fmla="*/ 9 w 12"/>
                                      <a:gd name="T9" fmla="*/ 1 h 17"/>
                                      <a:gd name="T10" fmla="*/ 6 w 12"/>
                                      <a:gd name="T11" fmla="*/ 0 h 17"/>
                                      <a:gd name="T12" fmla="*/ 0 w 12"/>
                                      <a:gd name="T13" fmla="*/ 15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0" y="15"/>
                                        </a:moveTo>
                                        <a:lnTo>
                                          <a:pt x="3" y="16"/>
                                        </a:lnTo>
                                        <a:lnTo>
                                          <a:pt x="6" y="17"/>
                                        </a:lnTo>
                                        <a:lnTo>
                                          <a:pt x="12" y="3"/>
                                        </a:lnTo>
                                        <a:lnTo>
                                          <a:pt x="9" y="1"/>
                                        </a:lnTo>
                                        <a:lnTo>
                                          <a:pt x="6" y="0"/>
                                        </a:lnTo>
                                        <a:lnTo>
                                          <a:pt x="0" y="1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27" name="Freeform 22272"/>
                                <wps:cNvSpPr>
                                  <a:spLocks/>
                                </wps:cNvSpPr>
                                <wps:spPr bwMode="auto">
                                  <a:xfrm>
                                    <a:off x="1906" y="320"/>
                                    <a:ext cx="12" cy="17"/>
                                  </a:xfrm>
                                  <a:custGeom>
                                    <a:avLst/>
                                    <a:gdLst>
                                      <a:gd name="T0" fmla="*/ 0 w 12"/>
                                      <a:gd name="T1" fmla="*/ 15 h 17"/>
                                      <a:gd name="T2" fmla="*/ 3 w 12"/>
                                      <a:gd name="T3" fmla="*/ 16 h 17"/>
                                      <a:gd name="T4" fmla="*/ 6 w 12"/>
                                      <a:gd name="T5" fmla="*/ 17 h 17"/>
                                      <a:gd name="T6" fmla="*/ 12 w 12"/>
                                      <a:gd name="T7" fmla="*/ 3 h 17"/>
                                      <a:gd name="T8" fmla="*/ 9 w 12"/>
                                      <a:gd name="T9" fmla="*/ 1 h 17"/>
                                      <a:gd name="T10" fmla="*/ 6 w 12"/>
                                      <a:gd name="T11" fmla="*/ 0 h 17"/>
                                      <a:gd name="T12" fmla="*/ 0 w 12"/>
                                      <a:gd name="T13" fmla="*/ 15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0" y="15"/>
                                        </a:moveTo>
                                        <a:lnTo>
                                          <a:pt x="3" y="16"/>
                                        </a:lnTo>
                                        <a:lnTo>
                                          <a:pt x="6" y="17"/>
                                        </a:lnTo>
                                        <a:lnTo>
                                          <a:pt x="12" y="3"/>
                                        </a:lnTo>
                                        <a:lnTo>
                                          <a:pt x="9" y="1"/>
                                        </a:lnTo>
                                        <a:lnTo>
                                          <a:pt x="6" y="0"/>
                                        </a:lnTo>
                                        <a:lnTo>
                                          <a:pt x="0" y="1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28" name="Freeform 22273"/>
                                <wps:cNvSpPr>
                                  <a:spLocks/>
                                </wps:cNvSpPr>
                                <wps:spPr bwMode="auto">
                                  <a:xfrm>
                                    <a:off x="1912" y="320"/>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29" name="Line 22274"/>
                                <wps:cNvCnPr>
                                  <a:cxnSpLocks noChangeShapeType="1"/>
                                </wps:cNvCnPr>
                                <wps:spPr bwMode="auto">
                                  <a:xfrm>
                                    <a:off x="1912" y="32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30" name="Freeform 22275"/>
                                <wps:cNvSpPr>
                                  <a:spLocks/>
                                </wps:cNvSpPr>
                                <wps:spPr bwMode="auto">
                                  <a:xfrm>
                                    <a:off x="1912" y="313"/>
                                    <a:ext cx="9" cy="10"/>
                                  </a:xfrm>
                                  <a:custGeom>
                                    <a:avLst/>
                                    <a:gdLst>
                                      <a:gd name="T0" fmla="*/ 0 w 9"/>
                                      <a:gd name="T1" fmla="*/ 7 h 10"/>
                                      <a:gd name="T2" fmla="*/ 3 w 9"/>
                                      <a:gd name="T3" fmla="*/ 8 h 10"/>
                                      <a:gd name="T4" fmla="*/ 6 w 9"/>
                                      <a:gd name="T5" fmla="*/ 10 h 10"/>
                                      <a:gd name="T6" fmla="*/ 9 w 9"/>
                                      <a:gd name="T7" fmla="*/ 3 h 10"/>
                                      <a:gd name="T8" fmla="*/ 6 w 9"/>
                                      <a:gd name="T9" fmla="*/ 1 h 10"/>
                                      <a:gd name="T10" fmla="*/ 3 w 9"/>
                                      <a:gd name="T11" fmla="*/ 0 h 10"/>
                                      <a:gd name="T12" fmla="*/ 0 w 9"/>
                                      <a:gd name="T13" fmla="*/ 7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7"/>
                                        </a:moveTo>
                                        <a:lnTo>
                                          <a:pt x="3" y="8"/>
                                        </a:lnTo>
                                        <a:lnTo>
                                          <a:pt x="6" y="10"/>
                                        </a:lnTo>
                                        <a:lnTo>
                                          <a:pt x="9" y="3"/>
                                        </a:lnTo>
                                        <a:lnTo>
                                          <a:pt x="6" y="1"/>
                                        </a:lnTo>
                                        <a:lnTo>
                                          <a:pt x="3"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31" name="Freeform 22276"/>
                                <wps:cNvSpPr>
                                  <a:spLocks/>
                                </wps:cNvSpPr>
                                <wps:spPr bwMode="auto">
                                  <a:xfrm>
                                    <a:off x="1912" y="313"/>
                                    <a:ext cx="9" cy="10"/>
                                  </a:xfrm>
                                  <a:custGeom>
                                    <a:avLst/>
                                    <a:gdLst>
                                      <a:gd name="T0" fmla="*/ 0 w 9"/>
                                      <a:gd name="T1" fmla="*/ 7 h 10"/>
                                      <a:gd name="T2" fmla="*/ 3 w 9"/>
                                      <a:gd name="T3" fmla="*/ 8 h 10"/>
                                      <a:gd name="T4" fmla="*/ 6 w 9"/>
                                      <a:gd name="T5" fmla="*/ 10 h 10"/>
                                      <a:gd name="T6" fmla="*/ 9 w 9"/>
                                      <a:gd name="T7" fmla="*/ 3 h 10"/>
                                      <a:gd name="T8" fmla="*/ 6 w 9"/>
                                      <a:gd name="T9" fmla="*/ 1 h 10"/>
                                      <a:gd name="T10" fmla="*/ 3 w 9"/>
                                      <a:gd name="T11" fmla="*/ 0 h 10"/>
                                      <a:gd name="T12" fmla="*/ 0 w 9"/>
                                      <a:gd name="T13" fmla="*/ 7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0" y="7"/>
                                        </a:moveTo>
                                        <a:lnTo>
                                          <a:pt x="3" y="8"/>
                                        </a:lnTo>
                                        <a:lnTo>
                                          <a:pt x="6" y="10"/>
                                        </a:lnTo>
                                        <a:lnTo>
                                          <a:pt x="9" y="3"/>
                                        </a:lnTo>
                                        <a:lnTo>
                                          <a:pt x="6" y="1"/>
                                        </a:lnTo>
                                        <a:lnTo>
                                          <a:pt x="3"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32" name="Freeform 22277"/>
                                <wps:cNvSpPr>
                                  <a:spLocks/>
                                </wps:cNvSpPr>
                                <wps:spPr bwMode="auto">
                                  <a:xfrm>
                                    <a:off x="1918" y="314"/>
                                    <a:ext cx="3" cy="2"/>
                                  </a:xfrm>
                                  <a:custGeom>
                                    <a:avLst/>
                                    <a:gdLst>
                                      <a:gd name="T0" fmla="*/ 0 w 3"/>
                                      <a:gd name="T1" fmla="*/ 0 h 2"/>
                                      <a:gd name="T2" fmla="*/ 3 w 3"/>
                                      <a:gd name="T3" fmla="*/ 2 h 2"/>
                                      <a:gd name="T4" fmla="*/ 3 w 3"/>
                                      <a:gd name="T5" fmla="*/ 1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33" name="Line 22278"/>
                                <wps:cNvCnPr>
                                  <a:cxnSpLocks noChangeShapeType="1"/>
                                </wps:cNvCnPr>
                                <wps:spPr bwMode="auto">
                                  <a:xfrm flipV="1">
                                    <a:off x="1921" y="31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34" name="Freeform 22279"/>
                                <wps:cNvSpPr>
                                  <a:spLocks/>
                                </wps:cNvSpPr>
                                <wps:spPr bwMode="auto">
                                  <a:xfrm>
                                    <a:off x="1915" y="306"/>
                                    <a:ext cx="9" cy="9"/>
                                  </a:xfrm>
                                  <a:custGeom>
                                    <a:avLst/>
                                    <a:gdLst>
                                      <a:gd name="T0" fmla="*/ 0 w 9"/>
                                      <a:gd name="T1" fmla="*/ 7 h 9"/>
                                      <a:gd name="T2" fmla="*/ 3 w 9"/>
                                      <a:gd name="T3" fmla="*/ 8 h 9"/>
                                      <a:gd name="T4" fmla="*/ 6 w 9"/>
                                      <a:gd name="T5" fmla="*/ 9 h 9"/>
                                      <a:gd name="T6" fmla="*/ 9 w 9"/>
                                      <a:gd name="T7" fmla="*/ 2 h 9"/>
                                      <a:gd name="T8" fmla="*/ 6 w 9"/>
                                      <a:gd name="T9" fmla="*/ 1 h 9"/>
                                      <a:gd name="T10" fmla="*/ 3 w 9"/>
                                      <a:gd name="T11" fmla="*/ 0 h 9"/>
                                      <a:gd name="T12" fmla="*/ 0 w 9"/>
                                      <a:gd name="T13" fmla="*/ 7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7"/>
                                        </a:moveTo>
                                        <a:lnTo>
                                          <a:pt x="3" y="8"/>
                                        </a:lnTo>
                                        <a:lnTo>
                                          <a:pt x="6" y="9"/>
                                        </a:lnTo>
                                        <a:lnTo>
                                          <a:pt x="9" y="2"/>
                                        </a:lnTo>
                                        <a:lnTo>
                                          <a:pt x="6" y="1"/>
                                        </a:lnTo>
                                        <a:lnTo>
                                          <a:pt x="3" y="0"/>
                                        </a:lnTo>
                                        <a:lnTo>
                                          <a:pt x="0"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35" name="Freeform 22280"/>
                                <wps:cNvSpPr>
                                  <a:spLocks/>
                                </wps:cNvSpPr>
                                <wps:spPr bwMode="auto">
                                  <a:xfrm>
                                    <a:off x="1915" y="306"/>
                                    <a:ext cx="9" cy="9"/>
                                  </a:xfrm>
                                  <a:custGeom>
                                    <a:avLst/>
                                    <a:gdLst>
                                      <a:gd name="T0" fmla="*/ 0 w 9"/>
                                      <a:gd name="T1" fmla="*/ 7 h 9"/>
                                      <a:gd name="T2" fmla="*/ 3 w 9"/>
                                      <a:gd name="T3" fmla="*/ 8 h 9"/>
                                      <a:gd name="T4" fmla="*/ 6 w 9"/>
                                      <a:gd name="T5" fmla="*/ 9 h 9"/>
                                      <a:gd name="T6" fmla="*/ 9 w 9"/>
                                      <a:gd name="T7" fmla="*/ 2 h 9"/>
                                      <a:gd name="T8" fmla="*/ 6 w 9"/>
                                      <a:gd name="T9" fmla="*/ 1 h 9"/>
                                      <a:gd name="T10" fmla="*/ 3 w 9"/>
                                      <a:gd name="T11" fmla="*/ 0 h 9"/>
                                      <a:gd name="T12" fmla="*/ 0 w 9"/>
                                      <a:gd name="T13" fmla="*/ 7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0" y="7"/>
                                        </a:moveTo>
                                        <a:lnTo>
                                          <a:pt x="3" y="8"/>
                                        </a:lnTo>
                                        <a:lnTo>
                                          <a:pt x="6" y="9"/>
                                        </a:lnTo>
                                        <a:lnTo>
                                          <a:pt x="9" y="2"/>
                                        </a:lnTo>
                                        <a:lnTo>
                                          <a:pt x="6" y="1"/>
                                        </a:lnTo>
                                        <a:lnTo>
                                          <a:pt x="3" y="0"/>
                                        </a:lnTo>
                                        <a:lnTo>
                                          <a:pt x="0"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36" name="Freeform 22281"/>
                                <wps:cNvSpPr>
                                  <a:spLocks/>
                                </wps:cNvSpPr>
                                <wps:spPr bwMode="auto">
                                  <a:xfrm>
                                    <a:off x="1921" y="307"/>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37" name="Line 22282"/>
                                <wps:cNvCnPr>
                                  <a:cxnSpLocks noChangeShapeType="1"/>
                                </wps:cNvCnPr>
                                <wps:spPr bwMode="auto">
                                  <a:xfrm>
                                    <a:off x="1924" y="30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38" name="Freeform 22283"/>
                                <wps:cNvSpPr>
                                  <a:spLocks/>
                                </wps:cNvSpPr>
                                <wps:spPr bwMode="auto">
                                  <a:xfrm>
                                    <a:off x="1918" y="302"/>
                                    <a:ext cx="7" cy="6"/>
                                  </a:xfrm>
                                  <a:custGeom>
                                    <a:avLst/>
                                    <a:gdLst>
                                      <a:gd name="T0" fmla="*/ 0 w 7"/>
                                      <a:gd name="T1" fmla="*/ 4 h 6"/>
                                      <a:gd name="T2" fmla="*/ 3 w 7"/>
                                      <a:gd name="T3" fmla="*/ 5 h 6"/>
                                      <a:gd name="T4" fmla="*/ 6 w 7"/>
                                      <a:gd name="T5" fmla="*/ 6 h 6"/>
                                      <a:gd name="T6" fmla="*/ 7 w 7"/>
                                      <a:gd name="T7" fmla="*/ 2 h 6"/>
                                      <a:gd name="T8" fmla="*/ 4 w 7"/>
                                      <a:gd name="T9" fmla="*/ 1 h 6"/>
                                      <a:gd name="T10" fmla="*/ 1 w 7"/>
                                      <a:gd name="T11" fmla="*/ 0 h 6"/>
                                      <a:gd name="T12" fmla="*/ 0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4"/>
                                        </a:moveTo>
                                        <a:lnTo>
                                          <a:pt x="3" y="5"/>
                                        </a:lnTo>
                                        <a:lnTo>
                                          <a:pt x="6" y="6"/>
                                        </a:lnTo>
                                        <a:lnTo>
                                          <a:pt x="7" y="2"/>
                                        </a:lnTo>
                                        <a:lnTo>
                                          <a:pt x="4" y="1"/>
                                        </a:lnTo>
                                        <a:lnTo>
                                          <a:pt x="1" y="0"/>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39" name="Freeform 22284"/>
                                <wps:cNvSpPr>
                                  <a:spLocks/>
                                </wps:cNvSpPr>
                                <wps:spPr bwMode="auto">
                                  <a:xfrm>
                                    <a:off x="1918" y="302"/>
                                    <a:ext cx="7" cy="6"/>
                                  </a:xfrm>
                                  <a:custGeom>
                                    <a:avLst/>
                                    <a:gdLst>
                                      <a:gd name="T0" fmla="*/ 0 w 7"/>
                                      <a:gd name="T1" fmla="*/ 4 h 6"/>
                                      <a:gd name="T2" fmla="*/ 3 w 7"/>
                                      <a:gd name="T3" fmla="*/ 5 h 6"/>
                                      <a:gd name="T4" fmla="*/ 6 w 7"/>
                                      <a:gd name="T5" fmla="*/ 6 h 6"/>
                                      <a:gd name="T6" fmla="*/ 7 w 7"/>
                                      <a:gd name="T7" fmla="*/ 2 h 6"/>
                                      <a:gd name="T8" fmla="*/ 4 w 7"/>
                                      <a:gd name="T9" fmla="*/ 1 h 6"/>
                                      <a:gd name="T10" fmla="*/ 1 w 7"/>
                                      <a:gd name="T11" fmla="*/ 0 h 6"/>
                                      <a:gd name="T12" fmla="*/ 0 w 7"/>
                                      <a:gd name="T13" fmla="*/ 4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0" y="4"/>
                                        </a:moveTo>
                                        <a:lnTo>
                                          <a:pt x="3" y="5"/>
                                        </a:lnTo>
                                        <a:lnTo>
                                          <a:pt x="6" y="6"/>
                                        </a:lnTo>
                                        <a:lnTo>
                                          <a:pt x="7" y="2"/>
                                        </a:lnTo>
                                        <a:lnTo>
                                          <a:pt x="4" y="1"/>
                                        </a:lnTo>
                                        <a:lnTo>
                                          <a:pt x="1" y="0"/>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40" name="Freeform 22285"/>
                                <wps:cNvSpPr>
                                  <a:spLocks/>
                                </wps:cNvSpPr>
                                <wps:spPr bwMode="auto">
                                  <a:xfrm>
                                    <a:off x="1922" y="303"/>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41" name="Line 22286"/>
                                <wps:cNvCnPr>
                                  <a:cxnSpLocks noChangeShapeType="1"/>
                                </wps:cNvCnPr>
                                <wps:spPr bwMode="auto">
                                  <a:xfrm>
                                    <a:off x="1925" y="3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42" name="Freeform 22287"/>
                                <wps:cNvSpPr>
                                  <a:spLocks/>
                                </wps:cNvSpPr>
                                <wps:spPr bwMode="auto">
                                  <a:xfrm>
                                    <a:off x="1919" y="299"/>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43" name="Freeform 22288"/>
                                <wps:cNvSpPr>
                                  <a:spLocks/>
                                </wps:cNvSpPr>
                                <wps:spPr bwMode="auto">
                                  <a:xfrm>
                                    <a:off x="1919" y="299"/>
                                    <a:ext cx="7" cy="5"/>
                                  </a:xfrm>
                                  <a:custGeom>
                                    <a:avLst/>
                                    <a:gdLst>
                                      <a:gd name="T0" fmla="*/ 0 w 7"/>
                                      <a:gd name="T1" fmla="*/ 3 h 5"/>
                                      <a:gd name="T2" fmla="*/ 3 w 7"/>
                                      <a:gd name="T3" fmla="*/ 4 h 5"/>
                                      <a:gd name="T4" fmla="*/ 6 w 7"/>
                                      <a:gd name="T5" fmla="*/ 5 h 5"/>
                                      <a:gd name="T6" fmla="*/ 7 w 7"/>
                                      <a:gd name="T7" fmla="*/ 2 h 5"/>
                                      <a:gd name="T8" fmla="*/ 4 w 7"/>
                                      <a:gd name="T9" fmla="*/ 1 h 5"/>
                                      <a:gd name="T10" fmla="*/ 1 w 7"/>
                                      <a:gd name="T11" fmla="*/ 0 h 5"/>
                                      <a:gd name="T12" fmla="*/ 0 w 7"/>
                                      <a:gd name="T13" fmla="*/ 3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0" y="3"/>
                                        </a:moveTo>
                                        <a:lnTo>
                                          <a:pt x="3" y="4"/>
                                        </a:lnTo>
                                        <a:lnTo>
                                          <a:pt x="6" y="5"/>
                                        </a:lnTo>
                                        <a:lnTo>
                                          <a:pt x="7" y="2"/>
                                        </a:lnTo>
                                        <a:lnTo>
                                          <a:pt x="4" y="1"/>
                                        </a:lnTo>
                                        <a:lnTo>
                                          <a:pt x="1" y="0"/>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44" name="Freeform 22289"/>
                                <wps:cNvSpPr>
                                  <a:spLocks/>
                                </wps:cNvSpPr>
                                <wps:spPr bwMode="auto">
                                  <a:xfrm>
                                    <a:off x="1923" y="300"/>
                                    <a:ext cx="3" cy="1"/>
                                  </a:xfrm>
                                  <a:custGeom>
                                    <a:avLst/>
                                    <a:gdLst>
                                      <a:gd name="T0" fmla="*/ 0 w 3"/>
                                      <a:gd name="T1" fmla="*/ 0 h 1"/>
                                      <a:gd name="T2" fmla="*/ 3 w 3"/>
                                      <a:gd name="T3" fmla="*/ 1 h 1"/>
                                      <a:gd name="T4" fmla="*/ 3 w 3"/>
                                      <a:gd name="T5" fmla="*/ 0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45" name="Line 22290"/>
                                <wps:cNvCnPr>
                                  <a:cxnSpLocks noChangeShapeType="1"/>
                                </wps:cNvCnPr>
                                <wps:spPr bwMode="auto">
                                  <a:xfrm flipV="1">
                                    <a:off x="1926" y="300"/>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46" name="Freeform 22291"/>
                                <wps:cNvSpPr>
                                  <a:spLocks/>
                                </wps:cNvSpPr>
                                <wps:spPr bwMode="auto">
                                  <a:xfrm>
                                    <a:off x="1920" y="297"/>
                                    <a:ext cx="7" cy="3"/>
                                  </a:xfrm>
                                  <a:custGeom>
                                    <a:avLst/>
                                    <a:gdLst>
                                      <a:gd name="T0" fmla="*/ 0 w 7"/>
                                      <a:gd name="T1" fmla="*/ 2 h 3"/>
                                      <a:gd name="T2" fmla="*/ 3 w 7"/>
                                      <a:gd name="T3" fmla="*/ 3 h 3"/>
                                      <a:gd name="T4" fmla="*/ 6 w 7"/>
                                      <a:gd name="T5" fmla="*/ 3 h 3"/>
                                      <a:gd name="T6" fmla="*/ 7 w 7"/>
                                      <a:gd name="T7" fmla="*/ 2 h 3"/>
                                      <a:gd name="T8" fmla="*/ 4 w 7"/>
                                      <a:gd name="T9" fmla="*/ 1 h 3"/>
                                      <a:gd name="T10" fmla="*/ 1 w 7"/>
                                      <a:gd name="T11" fmla="*/ 0 h 3"/>
                                      <a:gd name="T12" fmla="*/ 0 w 7"/>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2"/>
                                        </a:moveTo>
                                        <a:lnTo>
                                          <a:pt x="3" y="3"/>
                                        </a:lnTo>
                                        <a:lnTo>
                                          <a:pt x="6" y="3"/>
                                        </a:lnTo>
                                        <a:lnTo>
                                          <a:pt x="7" y="2"/>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47" name="Freeform 22292"/>
                                <wps:cNvSpPr>
                                  <a:spLocks/>
                                </wps:cNvSpPr>
                                <wps:spPr bwMode="auto">
                                  <a:xfrm>
                                    <a:off x="1920" y="297"/>
                                    <a:ext cx="7" cy="3"/>
                                  </a:xfrm>
                                  <a:custGeom>
                                    <a:avLst/>
                                    <a:gdLst>
                                      <a:gd name="T0" fmla="*/ 0 w 7"/>
                                      <a:gd name="T1" fmla="*/ 2 h 3"/>
                                      <a:gd name="T2" fmla="*/ 3 w 7"/>
                                      <a:gd name="T3" fmla="*/ 3 h 3"/>
                                      <a:gd name="T4" fmla="*/ 6 w 7"/>
                                      <a:gd name="T5" fmla="*/ 3 h 3"/>
                                      <a:gd name="T6" fmla="*/ 7 w 7"/>
                                      <a:gd name="T7" fmla="*/ 2 h 3"/>
                                      <a:gd name="T8" fmla="*/ 4 w 7"/>
                                      <a:gd name="T9" fmla="*/ 1 h 3"/>
                                      <a:gd name="T10" fmla="*/ 1 w 7"/>
                                      <a:gd name="T11" fmla="*/ 0 h 3"/>
                                      <a:gd name="T12" fmla="*/ 0 w 7"/>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0" y="2"/>
                                        </a:moveTo>
                                        <a:lnTo>
                                          <a:pt x="3" y="3"/>
                                        </a:lnTo>
                                        <a:lnTo>
                                          <a:pt x="6" y="3"/>
                                        </a:lnTo>
                                        <a:lnTo>
                                          <a:pt x="7" y="2"/>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48" name="Freeform 22293"/>
                                <wps:cNvSpPr>
                                  <a:spLocks/>
                                </wps:cNvSpPr>
                                <wps:spPr bwMode="auto">
                                  <a:xfrm>
                                    <a:off x="1924" y="298"/>
                                    <a:ext cx="3" cy="1"/>
                                  </a:xfrm>
                                  <a:custGeom>
                                    <a:avLst/>
                                    <a:gdLst>
                                      <a:gd name="T0" fmla="*/ 0 w 3"/>
                                      <a:gd name="T1" fmla="*/ 0 h 1"/>
                                      <a:gd name="T2" fmla="*/ 3 w 3"/>
                                      <a:gd name="T3" fmla="*/ 1 h 1"/>
                                      <a:gd name="T4" fmla="*/ 3 w 3"/>
                                      <a:gd name="T5" fmla="*/ 0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49" name="Line 22294"/>
                                <wps:cNvCnPr>
                                  <a:cxnSpLocks noChangeShapeType="1"/>
                                </wps:cNvCnPr>
                                <wps:spPr bwMode="auto">
                                  <a:xfrm flipV="1">
                                    <a:off x="1927" y="298"/>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50" name="Freeform 22295"/>
                                <wps:cNvSpPr>
                                  <a:spLocks/>
                                </wps:cNvSpPr>
                                <wps:spPr bwMode="auto">
                                  <a:xfrm>
                                    <a:off x="1921" y="295"/>
                                    <a:ext cx="6" cy="3"/>
                                  </a:xfrm>
                                  <a:custGeom>
                                    <a:avLst/>
                                    <a:gdLst>
                                      <a:gd name="T0" fmla="*/ 0 w 6"/>
                                      <a:gd name="T1" fmla="*/ 2 h 3"/>
                                      <a:gd name="T2" fmla="*/ 3 w 6"/>
                                      <a:gd name="T3" fmla="*/ 3 h 3"/>
                                      <a:gd name="T4" fmla="*/ 6 w 6"/>
                                      <a:gd name="T5" fmla="*/ 3 h 3"/>
                                      <a:gd name="T6" fmla="*/ 6 w 6"/>
                                      <a:gd name="T7" fmla="*/ 2 h 3"/>
                                      <a:gd name="T8" fmla="*/ 3 w 6"/>
                                      <a:gd name="T9" fmla="*/ 1 h 3"/>
                                      <a:gd name="T10" fmla="*/ 0 w 6"/>
                                      <a:gd name="T11" fmla="*/ 0 h 3"/>
                                      <a:gd name="T12" fmla="*/ 0 w 6"/>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2"/>
                                        </a:moveTo>
                                        <a:lnTo>
                                          <a:pt x="3" y="3"/>
                                        </a:lnTo>
                                        <a:lnTo>
                                          <a:pt x="6" y="3"/>
                                        </a:lnTo>
                                        <a:lnTo>
                                          <a:pt x="6" y="2"/>
                                        </a:lnTo>
                                        <a:lnTo>
                                          <a:pt x="3" y="1"/>
                                        </a:lnTo>
                                        <a:lnTo>
                                          <a:pt x="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51" name="Freeform 22296"/>
                                <wps:cNvSpPr>
                                  <a:spLocks/>
                                </wps:cNvSpPr>
                                <wps:spPr bwMode="auto">
                                  <a:xfrm>
                                    <a:off x="1921" y="295"/>
                                    <a:ext cx="6" cy="3"/>
                                  </a:xfrm>
                                  <a:custGeom>
                                    <a:avLst/>
                                    <a:gdLst>
                                      <a:gd name="T0" fmla="*/ 0 w 6"/>
                                      <a:gd name="T1" fmla="*/ 2 h 3"/>
                                      <a:gd name="T2" fmla="*/ 3 w 6"/>
                                      <a:gd name="T3" fmla="*/ 3 h 3"/>
                                      <a:gd name="T4" fmla="*/ 6 w 6"/>
                                      <a:gd name="T5" fmla="*/ 3 h 3"/>
                                      <a:gd name="T6" fmla="*/ 6 w 6"/>
                                      <a:gd name="T7" fmla="*/ 2 h 3"/>
                                      <a:gd name="T8" fmla="*/ 3 w 6"/>
                                      <a:gd name="T9" fmla="*/ 1 h 3"/>
                                      <a:gd name="T10" fmla="*/ 0 w 6"/>
                                      <a:gd name="T11" fmla="*/ 0 h 3"/>
                                      <a:gd name="T12" fmla="*/ 0 w 6"/>
                                      <a:gd name="T13" fmla="*/ 2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2"/>
                                        </a:moveTo>
                                        <a:lnTo>
                                          <a:pt x="3" y="3"/>
                                        </a:lnTo>
                                        <a:lnTo>
                                          <a:pt x="6" y="3"/>
                                        </a:lnTo>
                                        <a:lnTo>
                                          <a:pt x="6" y="2"/>
                                        </a:lnTo>
                                        <a:lnTo>
                                          <a:pt x="3" y="1"/>
                                        </a:lnTo>
                                        <a:lnTo>
                                          <a:pt x="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52" name="Freeform 22297"/>
                                <wps:cNvSpPr>
                                  <a:spLocks/>
                                </wps:cNvSpPr>
                                <wps:spPr bwMode="auto">
                                  <a:xfrm>
                                    <a:off x="1924" y="296"/>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53" name="Line 22298"/>
                                <wps:cNvCnPr>
                                  <a:cxnSpLocks noChangeShapeType="1"/>
                                </wps:cNvCnPr>
                                <wps:spPr bwMode="auto">
                                  <a:xfrm>
                                    <a:off x="1927" y="29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54" name="Freeform 22299"/>
                                <wps:cNvSpPr>
                                  <a:spLocks/>
                                </wps:cNvSpPr>
                                <wps:spPr bwMode="auto">
                                  <a:xfrm>
                                    <a:off x="1921" y="293"/>
                                    <a:ext cx="7" cy="4"/>
                                  </a:xfrm>
                                  <a:custGeom>
                                    <a:avLst/>
                                    <a:gdLst>
                                      <a:gd name="T0" fmla="*/ 0 w 7"/>
                                      <a:gd name="T1" fmla="*/ 2 h 4"/>
                                      <a:gd name="T2" fmla="*/ 3 w 7"/>
                                      <a:gd name="T3" fmla="*/ 3 h 4"/>
                                      <a:gd name="T4" fmla="*/ 6 w 7"/>
                                      <a:gd name="T5" fmla="*/ 4 h 4"/>
                                      <a:gd name="T6" fmla="*/ 7 w 7"/>
                                      <a:gd name="T7" fmla="*/ 2 h 4"/>
                                      <a:gd name="T8" fmla="*/ 4 w 7"/>
                                      <a:gd name="T9" fmla="*/ 1 h 4"/>
                                      <a:gd name="T10" fmla="*/ 1 w 7"/>
                                      <a:gd name="T11" fmla="*/ 0 h 4"/>
                                      <a:gd name="T12" fmla="*/ 0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2"/>
                                        </a:moveTo>
                                        <a:lnTo>
                                          <a:pt x="3" y="3"/>
                                        </a:lnTo>
                                        <a:lnTo>
                                          <a:pt x="6" y="4"/>
                                        </a:lnTo>
                                        <a:lnTo>
                                          <a:pt x="7" y="2"/>
                                        </a:lnTo>
                                        <a:lnTo>
                                          <a:pt x="4" y="1"/>
                                        </a:lnTo>
                                        <a:lnTo>
                                          <a:pt x="1"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55" name="Freeform 22300"/>
                                <wps:cNvSpPr>
                                  <a:spLocks/>
                                </wps:cNvSpPr>
                                <wps:spPr bwMode="auto">
                                  <a:xfrm>
                                    <a:off x="1921" y="293"/>
                                    <a:ext cx="7" cy="4"/>
                                  </a:xfrm>
                                  <a:custGeom>
                                    <a:avLst/>
                                    <a:gdLst>
                                      <a:gd name="T0" fmla="*/ 0 w 7"/>
                                      <a:gd name="T1" fmla="*/ 2 h 4"/>
                                      <a:gd name="T2" fmla="*/ 3 w 7"/>
                                      <a:gd name="T3" fmla="*/ 3 h 4"/>
                                      <a:gd name="T4" fmla="*/ 6 w 7"/>
                                      <a:gd name="T5" fmla="*/ 4 h 4"/>
                                      <a:gd name="T6" fmla="*/ 7 w 7"/>
                                      <a:gd name="T7" fmla="*/ 2 h 4"/>
                                      <a:gd name="T8" fmla="*/ 4 w 7"/>
                                      <a:gd name="T9" fmla="*/ 1 h 4"/>
                                      <a:gd name="T10" fmla="*/ 1 w 7"/>
                                      <a:gd name="T11" fmla="*/ 0 h 4"/>
                                      <a:gd name="T12" fmla="*/ 0 w 7"/>
                                      <a:gd name="T13" fmla="*/ 2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0" y="2"/>
                                        </a:moveTo>
                                        <a:lnTo>
                                          <a:pt x="3" y="3"/>
                                        </a:lnTo>
                                        <a:lnTo>
                                          <a:pt x="6" y="4"/>
                                        </a:lnTo>
                                        <a:lnTo>
                                          <a:pt x="7" y="2"/>
                                        </a:lnTo>
                                        <a:lnTo>
                                          <a:pt x="4" y="1"/>
                                        </a:lnTo>
                                        <a:lnTo>
                                          <a:pt x="1"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56" name="Freeform 22301"/>
                                <wps:cNvSpPr>
                                  <a:spLocks/>
                                </wps:cNvSpPr>
                                <wps:spPr bwMode="auto">
                                  <a:xfrm>
                                    <a:off x="1925" y="294"/>
                                    <a:ext cx="3" cy="1"/>
                                  </a:xfrm>
                                  <a:custGeom>
                                    <a:avLst/>
                                    <a:gdLst>
                                      <a:gd name="T0" fmla="*/ 0 w 3"/>
                                      <a:gd name="T1" fmla="*/ 0 h 1"/>
                                      <a:gd name="T2" fmla="*/ 3 w 3"/>
                                      <a:gd name="T3" fmla="*/ 1 h 1"/>
                                      <a:gd name="T4" fmla="*/ 3 w 3"/>
                                      <a:gd name="T5" fmla="*/ 0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57" name="Line 22302"/>
                                <wps:cNvCnPr>
                                  <a:cxnSpLocks noChangeShapeType="1"/>
                                </wps:cNvCnPr>
                                <wps:spPr bwMode="auto">
                                  <a:xfrm flipV="1">
                                    <a:off x="1928" y="294"/>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58" name="Freeform 22303"/>
                                <wps:cNvSpPr>
                                  <a:spLocks/>
                                </wps:cNvSpPr>
                                <wps:spPr bwMode="auto">
                                  <a:xfrm>
                                    <a:off x="1922" y="292"/>
                                    <a:ext cx="6" cy="2"/>
                                  </a:xfrm>
                                  <a:custGeom>
                                    <a:avLst/>
                                    <a:gdLst>
                                      <a:gd name="T0" fmla="*/ 0 w 6"/>
                                      <a:gd name="T1" fmla="*/ 2 h 2"/>
                                      <a:gd name="T2" fmla="*/ 3 w 6"/>
                                      <a:gd name="T3" fmla="*/ 2 h 2"/>
                                      <a:gd name="T4" fmla="*/ 6 w 6"/>
                                      <a:gd name="T5" fmla="*/ 2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2"/>
                                        </a:lnTo>
                                        <a:lnTo>
                                          <a:pt x="6" y="0"/>
                                        </a:lnTo>
                                        <a:lnTo>
                                          <a:pt x="3" y="0"/>
                                        </a:lnTo>
                                        <a:lnTo>
                                          <a:pt x="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59" name="Freeform 22304"/>
                                <wps:cNvSpPr>
                                  <a:spLocks/>
                                </wps:cNvSpPr>
                                <wps:spPr bwMode="auto">
                                  <a:xfrm>
                                    <a:off x="1922" y="292"/>
                                    <a:ext cx="6" cy="2"/>
                                  </a:xfrm>
                                  <a:custGeom>
                                    <a:avLst/>
                                    <a:gdLst>
                                      <a:gd name="T0" fmla="*/ 0 w 6"/>
                                      <a:gd name="T1" fmla="*/ 2 h 2"/>
                                      <a:gd name="T2" fmla="*/ 3 w 6"/>
                                      <a:gd name="T3" fmla="*/ 2 h 2"/>
                                      <a:gd name="T4" fmla="*/ 6 w 6"/>
                                      <a:gd name="T5" fmla="*/ 2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2"/>
                                        </a:lnTo>
                                        <a:lnTo>
                                          <a:pt x="6" y="0"/>
                                        </a:lnTo>
                                        <a:lnTo>
                                          <a:pt x="3" y="0"/>
                                        </a:lnTo>
                                        <a:lnTo>
                                          <a:pt x="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60" name="Rectangle 22305"/>
                                <wps:cNvSpPr>
                                  <a:spLocks noChangeArrowheads="1"/>
                                </wps:cNvSpPr>
                                <wps:spPr bwMode="auto">
                                  <a:xfrm>
                                    <a:off x="1925" y="292"/>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461" name="Line 22306"/>
                                <wps:cNvCnPr>
                                  <a:cxnSpLocks noChangeShapeType="1"/>
                                </wps:cNvCnPr>
                                <wps:spPr bwMode="auto">
                                  <a:xfrm>
                                    <a:off x="1928" y="29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62" name="Freeform 22307"/>
                                <wps:cNvSpPr>
                                  <a:spLocks/>
                                </wps:cNvSpPr>
                                <wps:spPr bwMode="auto">
                                  <a:xfrm>
                                    <a:off x="1922" y="290"/>
                                    <a:ext cx="6" cy="2"/>
                                  </a:xfrm>
                                  <a:custGeom>
                                    <a:avLst/>
                                    <a:gdLst>
                                      <a:gd name="T0" fmla="*/ 0 w 6"/>
                                      <a:gd name="T1" fmla="*/ 2 h 2"/>
                                      <a:gd name="T2" fmla="*/ 3 w 6"/>
                                      <a:gd name="T3" fmla="*/ 2 h 2"/>
                                      <a:gd name="T4" fmla="*/ 6 w 6"/>
                                      <a:gd name="T5" fmla="*/ 2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2"/>
                                        </a:lnTo>
                                        <a:lnTo>
                                          <a:pt x="6" y="0"/>
                                        </a:lnTo>
                                        <a:lnTo>
                                          <a:pt x="3" y="0"/>
                                        </a:lnTo>
                                        <a:lnTo>
                                          <a:pt x="0"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63" name="Freeform 22308"/>
                                <wps:cNvSpPr>
                                  <a:spLocks/>
                                </wps:cNvSpPr>
                                <wps:spPr bwMode="auto">
                                  <a:xfrm>
                                    <a:off x="1922" y="290"/>
                                    <a:ext cx="6" cy="2"/>
                                  </a:xfrm>
                                  <a:custGeom>
                                    <a:avLst/>
                                    <a:gdLst>
                                      <a:gd name="T0" fmla="*/ 0 w 6"/>
                                      <a:gd name="T1" fmla="*/ 2 h 2"/>
                                      <a:gd name="T2" fmla="*/ 3 w 6"/>
                                      <a:gd name="T3" fmla="*/ 2 h 2"/>
                                      <a:gd name="T4" fmla="*/ 6 w 6"/>
                                      <a:gd name="T5" fmla="*/ 2 h 2"/>
                                      <a:gd name="T6" fmla="*/ 6 w 6"/>
                                      <a:gd name="T7" fmla="*/ 0 h 2"/>
                                      <a:gd name="T8" fmla="*/ 3 w 6"/>
                                      <a:gd name="T9" fmla="*/ 0 h 2"/>
                                      <a:gd name="T10" fmla="*/ 0 w 6"/>
                                      <a:gd name="T11" fmla="*/ 0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2"/>
                                        </a:lnTo>
                                        <a:lnTo>
                                          <a:pt x="6" y="2"/>
                                        </a:lnTo>
                                        <a:lnTo>
                                          <a:pt x="6" y="0"/>
                                        </a:lnTo>
                                        <a:lnTo>
                                          <a:pt x="3" y="0"/>
                                        </a:lnTo>
                                        <a:lnTo>
                                          <a:pt x="0" y="0"/>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64" name="Rectangle 22309"/>
                                <wps:cNvSpPr>
                                  <a:spLocks noChangeArrowheads="1"/>
                                </wps:cNvSpPr>
                                <wps:spPr bwMode="auto">
                                  <a:xfrm>
                                    <a:off x="1925" y="290"/>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465" name="Line 22310"/>
                                <wps:cNvCnPr>
                                  <a:cxnSpLocks noChangeShapeType="1"/>
                                </wps:cNvCnPr>
                                <wps:spPr bwMode="auto">
                                  <a:xfrm>
                                    <a:off x="1928" y="29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66" name="Freeform 22311"/>
                                <wps:cNvSpPr>
                                  <a:spLocks/>
                                </wps:cNvSpPr>
                                <wps:spPr bwMode="auto">
                                  <a:xfrm>
                                    <a:off x="1922" y="287"/>
                                    <a:ext cx="6" cy="3"/>
                                  </a:xfrm>
                                  <a:custGeom>
                                    <a:avLst/>
                                    <a:gdLst>
                                      <a:gd name="T0" fmla="*/ 0 w 6"/>
                                      <a:gd name="T1" fmla="*/ 3 h 3"/>
                                      <a:gd name="T2" fmla="*/ 3 w 6"/>
                                      <a:gd name="T3" fmla="*/ 3 h 3"/>
                                      <a:gd name="T4" fmla="*/ 6 w 6"/>
                                      <a:gd name="T5" fmla="*/ 3 h 3"/>
                                      <a:gd name="T6" fmla="*/ 6 w 6"/>
                                      <a:gd name="T7" fmla="*/ 0 h 3"/>
                                      <a:gd name="T8" fmla="*/ 3 w 6"/>
                                      <a:gd name="T9" fmla="*/ 1 h 3"/>
                                      <a:gd name="T10" fmla="*/ 0 w 6"/>
                                      <a:gd name="T11" fmla="*/ 1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3"/>
                                        </a:lnTo>
                                        <a:lnTo>
                                          <a:pt x="6" y="3"/>
                                        </a:lnTo>
                                        <a:lnTo>
                                          <a:pt x="6" y="0"/>
                                        </a:lnTo>
                                        <a:lnTo>
                                          <a:pt x="3" y="1"/>
                                        </a:lnTo>
                                        <a:lnTo>
                                          <a:pt x="0" y="1"/>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67" name="Freeform 22312"/>
                                <wps:cNvSpPr>
                                  <a:spLocks/>
                                </wps:cNvSpPr>
                                <wps:spPr bwMode="auto">
                                  <a:xfrm>
                                    <a:off x="1922" y="287"/>
                                    <a:ext cx="6" cy="3"/>
                                  </a:xfrm>
                                  <a:custGeom>
                                    <a:avLst/>
                                    <a:gdLst>
                                      <a:gd name="T0" fmla="*/ 0 w 6"/>
                                      <a:gd name="T1" fmla="*/ 3 h 3"/>
                                      <a:gd name="T2" fmla="*/ 3 w 6"/>
                                      <a:gd name="T3" fmla="*/ 3 h 3"/>
                                      <a:gd name="T4" fmla="*/ 6 w 6"/>
                                      <a:gd name="T5" fmla="*/ 3 h 3"/>
                                      <a:gd name="T6" fmla="*/ 6 w 6"/>
                                      <a:gd name="T7" fmla="*/ 0 h 3"/>
                                      <a:gd name="T8" fmla="*/ 3 w 6"/>
                                      <a:gd name="T9" fmla="*/ 1 h 3"/>
                                      <a:gd name="T10" fmla="*/ 0 w 6"/>
                                      <a:gd name="T11" fmla="*/ 1 h 3"/>
                                      <a:gd name="T12" fmla="*/ 0 w 6"/>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6" h="3">
                                        <a:moveTo>
                                          <a:pt x="0" y="3"/>
                                        </a:moveTo>
                                        <a:lnTo>
                                          <a:pt x="3" y="3"/>
                                        </a:lnTo>
                                        <a:lnTo>
                                          <a:pt x="6" y="3"/>
                                        </a:lnTo>
                                        <a:lnTo>
                                          <a:pt x="6" y="0"/>
                                        </a:lnTo>
                                        <a:lnTo>
                                          <a:pt x="3" y="1"/>
                                        </a:lnTo>
                                        <a:lnTo>
                                          <a:pt x="0" y="1"/>
                                        </a:lnTo>
                                        <a:lnTo>
                                          <a:pt x="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68" name="Freeform 22313"/>
                                <wps:cNvSpPr>
                                  <a:spLocks/>
                                </wps:cNvSpPr>
                                <wps:spPr bwMode="auto">
                                  <a:xfrm>
                                    <a:off x="1925" y="287"/>
                                    <a:ext cx="3" cy="1"/>
                                  </a:xfrm>
                                  <a:custGeom>
                                    <a:avLst/>
                                    <a:gdLst>
                                      <a:gd name="T0" fmla="*/ 0 w 3"/>
                                      <a:gd name="T1" fmla="*/ 1 h 1"/>
                                      <a:gd name="T2" fmla="*/ 3 w 3"/>
                                      <a:gd name="T3" fmla="*/ 0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0"/>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69" name="Line 22314"/>
                                <wps:cNvCnPr>
                                  <a:cxnSpLocks noChangeShapeType="1"/>
                                </wps:cNvCnPr>
                                <wps:spPr bwMode="auto">
                                  <a:xfrm>
                                    <a:off x="1928" y="28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70" name="Freeform 22315"/>
                                <wps:cNvSpPr>
                                  <a:spLocks/>
                                </wps:cNvSpPr>
                                <wps:spPr bwMode="auto">
                                  <a:xfrm>
                                    <a:off x="1921" y="285"/>
                                    <a:ext cx="7" cy="3"/>
                                  </a:xfrm>
                                  <a:custGeom>
                                    <a:avLst/>
                                    <a:gdLst>
                                      <a:gd name="T0" fmla="*/ 1 w 7"/>
                                      <a:gd name="T1" fmla="*/ 3 h 3"/>
                                      <a:gd name="T2" fmla="*/ 4 w 7"/>
                                      <a:gd name="T3" fmla="*/ 3 h 3"/>
                                      <a:gd name="T4" fmla="*/ 7 w 7"/>
                                      <a:gd name="T5" fmla="*/ 2 h 3"/>
                                      <a:gd name="T6" fmla="*/ 6 w 7"/>
                                      <a:gd name="T7" fmla="*/ 0 h 3"/>
                                      <a:gd name="T8" fmla="*/ 3 w 7"/>
                                      <a:gd name="T9" fmla="*/ 0 h 3"/>
                                      <a:gd name="T10" fmla="*/ 0 w 7"/>
                                      <a:gd name="T11" fmla="*/ 1 h 3"/>
                                      <a:gd name="T12" fmla="*/ 1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1" y="3"/>
                                        </a:moveTo>
                                        <a:lnTo>
                                          <a:pt x="4" y="3"/>
                                        </a:lnTo>
                                        <a:lnTo>
                                          <a:pt x="7" y="2"/>
                                        </a:lnTo>
                                        <a:lnTo>
                                          <a:pt x="6" y="0"/>
                                        </a:lnTo>
                                        <a:lnTo>
                                          <a:pt x="3" y="0"/>
                                        </a:lnTo>
                                        <a:lnTo>
                                          <a:pt x="0" y="1"/>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71" name="Freeform 22316"/>
                                <wps:cNvSpPr>
                                  <a:spLocks/>
                                </wps:cNvSpPr>
                                <wps:spPr bwMode="auto">
                                  <a:xfrm>
                                    <a:off x="1921" y="285"/>
                                    <a:ext cx="7" cy="3"/>
                                  </a:xfrm>
                                  <a:custGeom>
                                    <a:avLst/>
                                    <a:gdLst>
                                      <a:gd name="T0" fmla="*/ 1 w 7"/>
                                      <a:gd name="T1" fmla="*/ 3 h 3"/>
                                      <a:gd name="T2" fmla="*/ 4 w 7"/>
                                      <a:gd name="T3" fmla="*/ 3 h 3"/>
                                      <a:gd name="T4" fmla="*/ 7 w 7"/>
                                      <a:gd name="T5" fmla="*/ 2 h 3"/>
                                      <a:gd name="T6" fmla="*/ 6 w 7"/>
                                      <a:gd name="T7" fmla="*/ 0 h 3"/>
                                      <a:gd name="T8" fmla="*/ 3 w 7"/>
                                      <a:gd name="T9" fmla="*/ 0 h 3"/>
                                      <a:gd name="T10" fmla="*/ 0 w 7"/>
                                      <a:gd name="T11" fmla="*/ 1 h 3"/>
                                      <a:gd name="T12" fmla="*/ 1 w 7"/>
                                      <a:gd name="T13" fmla="*/ 3 h 3"/>
                                    </a:gdLst>
                                    <a:ahLst/>
                                    <a:cxnLst>
                                      <a:cxn ang="0">
                                        <a:pos x="T0" y="T1"/>
                                      </a:cxn>
                                      <a:cxn ang="0">
                                        <a:pos x="T2" y="T3"/>
                                      </a:cxn>
                                      <a:cxn ang="0">
                                        <a:pos x="T4" y="T5"/>
                                      </a:cxn>
                                      <a:cxn ang="0">
                                        <a:pos x="T6" y="T7"/>
                                      </a:cxn>
                                      <a:cxn ang="0">
                                        <a:pos x="T8" y="T9"/>
                                      </a:cxn>
                                      <a:cxn ang="0">
                                        <a:pos x="T10" y="T11"/>
                                      </a:cxn>
                                      <a:cxn ang="0">
                                        <a:pos x="T12" y="T13"/>
                                      </a:cxn>
                                    </a:cxnLst>
                                    <a:rect l="0" t="0" r="r" b="b"/>
                                    <a:pathLst>
                                      <a:path w="7" h="3">
                                        <a:moveTo>
                                          <a:pt x="1" y="3"/>
                                        </a:moveTo>
                                        <a:lnTo>
                                          <a:pt x="4" y="3"/>
                                        </a:lnTo>
                                        <a:lnTo>
                                          <a:pt x="7" y="2"/>
                                        </a:lnTo>
                                        <a:lnTo>
                                          <a:pt x="6" y="0"/>
                                        </a:lnTo>
                                        <a:lnTo>
                                          <a:pt x="3" y="0"/>
                                        </a:lnTo>
                                        <a:lnTo>
                                          <a:pt x="0" y="1"/>
                                        </a:lnTo>
                                        <a:lnTo>
                                          <a:pt x="1"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72" name="Rectangle 22317"/>
                                <wps:cNvSpPr>
                                  <a:spLocks noChangeArrowheads="1"/>
                                </wps:cNvSpPr>
                                <wps:spPr bwMode="auto">
                                  <a:xfrm>
                                    <a:off x="1924" y="285"/>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473" name="Line 22318"/>
                                <wps:cNvCnPr>
                                  <a:cxnSpLocks noChangeShapeType="1"/>
                                </wps:cNvCnPr>
                                <wps:spPr bwMode="auto">
                                  <a:xfrm>
                                    <a:off x="1927" y="2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74" name="Freeform 22319"/>
                                <wps:cNvSpPr>
                                  <a:spLocks/>
                                </wps:cNvSpPr>
                                <wps:spPr bwMode="auto">
                                  <a:xfrm>
                                    <a:off x="1921" y="284"/>
                                    <a:ext cx="6" cy="2"/>
                                  </a:xfrm>
                                  <a:custGeom>
                                    <a:avLst/>
                                    <a:gdLst>
                                      <a:gd name="T0" fmla="*/ 0 w 6"/>
                                      <a:gd name="T1" fmla="*/ 2 h 2"/>
                                      <a:gd name="T2" fmla="*/ 3 w 6"/>
                                      <a:gd name="T3" fmla="*/ 1 h 2"/>
                                      <a:gd name="T4" fmla="*/ 6 w 6"/>
                                      <a:gd name="T5" fmla="*/ 1 h 2"/>
                                      <a:gd name="T6" fmla="*/ 6 w 6"/>
                                      <a:gd name="T7" fmla="*/ 0 h 2"/>
                                      <a:gd name="T8" fmla="*/ 3 w 6"/>
                                      <a:gd name="T9" fmla="*/ 0 h 2"/>
                                      <a:gd name="T10" fmla="*/ 0 w 6"/>
                                      <a:gd name="T11" fmla="*/ 1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1"/>
                                        </a:lnTo>
                                        <a:lnTo>
                                          <a:pt x="6" y="1"/>
                                        </a:lnTo>
                                        <a:lnTo>
                                          <a:pt x="6" y="0"/>
                                        </a:lnTo>
                                        <a:lnTo>
                                          <a:pt x="3" y="0"/>
                                        </a:lnTo>
                                        <a:lnTo>
                                          <a:pt x="0" y="1"/>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75" name="Freeform 22320"/>
                                <wps:cNvSpPr>
                                  <a:spLocks/>
                                </wps:cNvSpPr>
                                <wps:spPr bwMode="auto">
                                  <a:xfrm>
                                    <a:off x="1921" y="284"/>
                                    <a:ext cx="6" cy="2"/>
                                  </a:xfrm>
                                  <a:custGeom>
                                    <a:avLst/>
                                    <a:gdLst>
                                      <a:gd name="T0" fmla="*/ 0 w 6"/>
                                      <a:gd name="T1" fmla="*/ 2 h 2"/>
                                      <a:gd name="T2" fmla="*/ 3 w 6"/>
                                      <a:gd name="T3" fmla="*/ 1 h 2"/>
                                      <a:gd name="T4" fmla="*/ 6 w 6"/>
                                      <a:gd name="T5" fmla="*/ 1 h 2"/>
                                      <a:gd name="T6" fmla="*/ 6 w 6"/>
                                      <a:gd name="T7" fmla="*/ 0 h 2"/>
                                      <a:gd name="T8" fmla="*/ 3 w 6"/>
                                      <a:gd name="T9" fmla="*/ 0 h 2"/>
                                      <a:gd name="T10" fmla="*/ 0 w 6"/>
                                      <a:gd name="T11" fmla="*/ 1 h 2"/>
                                      <a:gd name="T12" fmla="*/ 0 w 6"/>
                                      <a:gd name="T13" fmla="*/ 2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0" y="2"/>
                                        </a:moveTo>
                                        <a:lnTo>
                                          <a:pt x="3" y="1"/>
                                        </a:lnTo>
                                        <a:lnTo>
                                          <a:pt x="6" y="1"/>
                                        </a:lnTo>
                                        <a:lnTo>
                                          <a:pt x="6" y="0"/>
                                        </a:lnTo>
                                        <a:lnTo>
                                          <a:pt x="3" y="0"/>
                                        </a:lnTo>
                                        <a:lnTo>
                                          <a:pt x="0" y="1"/>
                                        </a:lnTo>
                                        <a:lnTo>
                                          <a:pt x="0"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76" name="Freeform 22321"/>
                                <wps:cNvSpPr>
                                  <a:spLocks/>
                                </wps:cNvSpPr>
                                <wps:spPr bwMode="auto">
                                  <a:xfrm>
                                    <a:off x="1924" y="283"/>
                                    <a:ext cx="3" cy="1"/>
                                  </a:xfrm>
                                  <a:custGeom>
                                    <a:avLst/>
                                    <a:gdLst>
                                      <a:gd name="T0" fmla="*/ 0 w 3"/>
                                      <a:gd name="T1" fmla="*/ 1 h 1"/>
                                      <a:gd name="T2" fmla="*/ 3 w 3"/>
                                      <a:gd name="T3" fmla="*/ 1 h 1"/>
                                      <a:gd name="T4" fmla="*/ 3 w 3"/>
                                      <a:gd name="T5" fmla="*/ 0 h 1"/>
                                      <a:gd name="T6" fmla="*/ 0 w 3"/>
                                      <a:gd name="T7" fmla="*/ 1 h 1"/>
                                    </a:gdLst>
                                    <a:ahLst/>
                                    <a:cxnLst>
                                      <a:cxn ang="0">
                                        <a:pos x="T0" y="T1"/>
                                      </a:cxn>
                                      <a:cxn ang="0">
                                        <a:pos x="T2" y="T3"/>
                                      </a:cxn>
                                      <a:cxn ang="0">
                                        <a:pos x="T4" y="T5"/>
                                      </a:cxn>
                                      <a:cxn ang="0">
                                        <a:pos x="T6" y="T7"/>
                                      </a:cxn>
                                    </a:cxnLst>
                                    <a:rect l="0" t="0" r="r" b="b"/>
                                    <a:pathLst>
                                      <a:path w="3" h="1">
                                        <a:moveTo>
                                          <a:pt x="0" y="1"/>
                                        </a:moveTo>
                                        <a:lnTo>
                                          <a:pt x="3" y="1"/>
                                        </a:lnTo>
                                        <a:lnTo>
                                          <a:pt x="3" y="0"/>
                                        </a:lnTo>
                                        <a:lnTo>
                                          <a:pt x="0"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77" name="Line 22322"/>
                                <wps:cNvCnPr>
                                  <a:cxnSpLocks noChangeShapeType="1"/>
                                </wps:cNvCnPr>
                                <wps:spPr bwMode="auto">
                                  <a:xfrm flipV="1">
                                    <a:off x="1927" y="28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78" name="Freeform 22323"/>
                                <wps:cNvSpPr>
                                  <a:spLocks/>
                                </wps:cNvSpPr>
                                <wps:spPr bwMode="auto">
                                  <a:xfrm>
                                    <a:off x="1921" y="282"/>
                                    <a:ext cx="6" cy="4"/>
                                  </a:xfrm>
                                  <a:custGeom>
                                    <a:avLst/>
                                    <a:gdLst>
                                      <a:gd name="T0" fmla="*/ 0 w 6"/>
                                      <a:gd name="T1" fmla="*/ 4 h 4"/>
                                      <a:gd name="T2" fmla="*/ 3 w 6"/>
                                      <a:gd name="T3" fmla="*/ 2 h 4"/>
                                      <a:gd name="T4" fmla="*/ 6 w 6"/>
                                      <a:gd name="T5" fmla="*/ 1 h 4"/>
                                      <a:gd name="T6" fmla="*/ 6 w 6"/>
                                      <a:gd name="T7" fmla="*/ 0 h 4"/>
                                      <a:gd name="T8" fmla="*/ 3 w 6"/>
                                      <a:gd name="T9" fmla="*/ 2 h 4"/>
                                      <a:gd name="T10" fmla="*/ 0 w 6"/>
                                      <a:gd name="T11" fmla="*/ 3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2"/>
                                        </a:lnTo>
                                        <a:lnTo>
                                          <a:pt x="6" y="1"/>
                                        </a:lnTo>
                                        <a:lnTo>
                                          <a:pt x="6" y="0"/>
                                        </a:lnTo>
                                        <a:lnTo>
                                          <a:pt x="3" y="2"/>
                                        </a:lnTo>
                                        <a:lnTo>
                                          <a:pt x="0" y="3"/>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79" name="Freeform 22324"/>
                                <wps:cNvSpPr>
                                  <a:spLocks/>
                                </wps:cNvSpPr>
                                <wps:spPr bwMode="auto">
                                  <a:xfrm>
                                    <a:off x="1921" y="282"/>
                                    <a:ext cx="6" cy="4"/>
                                  </a:xfrm>
                                  <a:custGeom>
                                    <a:avLst/>
                                    <a:gdLst>
                                      <a:gd name="T0" fmla="*/ 0 w 6"/>
                                      <a:gd name="T1" fmla="*/ 4 h 4"/>
                                      <a:gd name="T2" fmla="*/ 3 w 6"/>
                                      <a:gd name="T3" fmla="*/ 2 h 4"/>
                                      <a:gd name="T4" fmla="*/ 6 w 6"/>
                                      <a:gd name="T5" fmla="*/ 1 h 4"/>
                                      <a:gd name="T6" fmla="*/ 6 w 6"/>
                                      <a:gd name="T7" fmla="*/ 0 h 4"/>
                                      <a:gd name="T8" fmla="*/ 3 w 6"/>
                                      <a:gd name="T9" fmla="*/ 2 h 4"/>
                                      <a:gd name="T10" fmla="*/ 0 w 6"/>
                                      <a:gd name="T11" fmla="*/ 3 h 4"/>
                                      <a:gd name="T12" fmla="*/ 0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0" y="4"/>
                                        </a:moveTo>
                                        <a:lnTo>
                                          <a:pt x="3" y="2"/>
                                        </a:lnTo>
                                        <a:lnTo>
                                          <a:pt x="6" y="1"/>
                                        </a:lnTo>
                                        <a:lnTo>
                                          <a:pt x="6" y="0"/>
                                        </a:lnTo>
                                        <a:lnTo>
                                          <a:pt x="3" y="2"/>
                                        </a:lnTo>
                                        <a:lnTo>
                                          <a:pt x="0" y="3"/>
                                        </a:lnTo>
                                        <a:lnTo>
                                          <a:pt x="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80" name="Freeform 22325"/>
                                <wps:cNvSpPr>
                                  <a:spLocks/>
                                </wps:cNvSpPr>
                                <wps:spPr bwMode="auto">
                                  <a:xfrm>
                                    <a:off x="1924" y="282"/>
                                    <a:ext cx="3" cy="2"/>
                                  </a:xfrm>
                                  <a:custGeom>
                                    <a:avLst/>
                                    <a:gdLst>
                                      <a:gd name="T0" fmla="*/ 0 w 3"/>
                                      <a:gd name="T1" fmla="*/ 2 h 2"/>
                                      <a:gd name="T2" fmla="*/ 3 w 3"/>
                                      <a:gd name="T3" fmla="*/ 0 h 2"/>
                                      <a:gd name="T4" fmla="*/ 2 w 3"/>
                                      <a:gd name="T5" fmla="*/ 0 h 2"/>
                                      <a:gd name="T6" fmla="*/ 0 w 3"/>
                                      <a:gd name="T7" fmla="*/ 2 h 2"/>
                                    </a:gdLst>
                                    <a:ahLst/>
                                    <a:cxnLst>
                                      <a:cxn ang="0">
                                        <a:pos x="T0" y="T1"/>
                                      </a:cxn>
                                      <a:cxn ang="0">
                                        <a:pos x="T2" y="T3"/>
                                      </a:cxn>
                                      <a:cxn ang="0">
                                        <a:pos x="T4" y="T5"/>
                                      </a:cxn>
                                      <a:cxn ang="0">
                                        <a:pos x="T6" y="T7"/>
                                      </a:cxn>
                                    </a:cxnLst>
                                    <a:rect l="0" t="0" r="r" b="b"/>
                                    <a:pathLst>
                                      <a:path w="3" h="2">
                                        <a:moveTo>
                                          <a:pt x="0" y="2"/>
                                        </a:moveTo>
                                        <a:lnTo>
                                          <a:pt x="3"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81" name="Line 22326"/>
                                <wps:cNvCnPr>
                                  <a:cxnSpLocks noChangeShapeType="1"/>
                                </wps:cNvCnPr>
                                <wps:spPr bwMode="auto">
                                  <a:xfrm flipH="1">
                                    <a:off x="1926" y="282"/>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82" name="Freeform 22327"/>
                                <wps:cNvSpPr>
                                  <a:spLocks/>
                                </wps:cNvSpPr>
                                <wps:spPr bwMode="auto">
                                  <a:xfrm>
                                    <a:off x="1920" y="281"/>
                                    <a:ext cx="6" cy="4"/>
                                  </a:xfrm>
                                  <a:custGeom>
                                    <a:avLst/>
                                    <a:gdLst>
                                      <a:gd name="T0" fmla="*/ 1 w 6"/>
                                      <a:gd name="T1" fmla="*/ 4 h 4"/>
                                      <a:gd name="T2" fmla="*/ 4 w 6"/>
                                      <a:gd name="T3" fmla="*/ 3 h 4"/>
                                      <a:gd name="T4" fmla="*/ 6 w 6"/>
                                      <a:gd name="T5" fmla="*/ 1 h 4"/>
                                      <a:gd name="T6" fmla="*/ 6 w 6"/>
                                      <a:gd name="T7" fmla="*/ 0 h 4"/>
                                      <a:gd name="T8" fmla="*/ 3 w 6"/>
                                      <a:gd name="T9" fmla="*/ 2 h 4"/>
                                      <a:gd name="T10" fmla="*/ 0 w 6"/>
                                      <a:gd name="T11" fmla="*/ 3 h 4"/>
                                      <a:gd name="T12" fmla="*/ 1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1" y="4"/>
                                        </a:moveTo>
                                        <a:lnTo>
                                          <a:pt x="4" y="3"/>
                                        </a:lnTo>
                                        <a:lnTo>
                                          <a:pt x="6" y="1"/>
                                        </a:lnTo>
                                        <a:lnTo>
                                          <a:pt x="6" y="0"/>
                                        </a:lnTo>
                                        <a:lnTo>
                                          <a:pt x="3" y="2"/>
                                        </a:lnTo>
                                        <a:lnTo>
                                          <a:pt x="0" y="3"/>
                                        </a:lnTo>
                                        <a:lnTo>
                                          <a:pt x="1"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83" name="Freeform 22328"/>
                                <wps:cNvSpPr>
                                  <a:spLocks/>
                                </wps:cNvSpPr>
                                <wps:spPr bwMode="auto">
                                  <a:xfrm>
                                    <a:off x="1920" y="281"/>
                                    <a:ext cx="6" cy="4"/>
                                  </a:xfrm>
                                  <a:custGeom>
                                    <a:avLst/>
                                    <a:gdLst>
                                      <a:gd name="T0" fmla="*/ 1 w 6"/>
                                      <a:gd name="T1" fmla="*/ 4 h 4"/>
                                      <a:gd name="T2" fmla="*/ 4 w 6"/>
                                      <a:gd name="T3" fmla="*/ 3 h 4"/>
                                      <a:gd name="T4" fmla="*/ 6 w 6"/>
                                      <a:gd name="T5" fmla="*/ 1 h 4"/>
                                      <a:gd name="T6" fmla="*/ 6 w 6"/>
                                      <a:gd name="T7" fmla="*/ 0 h 4"/>
                                      <a:gd name="T8" fmla="*/ 3 w 6"/>
                                      <a:gd name="T9" fmla="*/ 2 h 4"/>
                                      <a:gd name="T10" fmla="*/ 0 w 6"/>
                                      <a:gd name="T11" fmla="*/ 3 h 4"/>
                                      <a:gd name="T12" fmla="*/ 1 w 6"/>
                                      <a:gd name="T13" fmla="*/ 4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1" y="4"/>
                                        </a:moveTo>
                                        <a:lnTo>
                                          <a:pt x="4" y="3"/>
                                        </a:lnTo>
                                        <a:lnTo>
                                          <a:pt x="6" y="1"/>
                                        </a:lnTo>
                                        <a:lnTo>
                                          <a:pt x="6" y="0"/>
                                        </a:lnTo>
                                        <a:lnTo>
                                          <a:pt x="3" y="2"/>
                                        </a:lnTo>
                                        <a:lnTo>
                                          <a:pt x="0" y="3"/>
                                        </a:lnTo>
                                        <a:lnTo>
                                          <a:pt x="1"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84" name="Freeform 22329"/>
                                <wps:cNvSpPr>
                                  <a:spLocks/>
                                </wps:cNvSpPr>
                                <wps:spPr bwMode="auto">
                                  <a:xfrm>
                                    <a:off x="1923" y="281"/>
                                    <a:ext cx="3" cy="2"/>
                                  </a:xfrm>
                                  <a:custGeom>
                                    <a:avLst/>
                                    <a:gdLst>
                                      <a:gd name="T0" fmla="*/ 0 w 3"/>
                                      <a:gd name="T1" fmla="*/ 2 h 2"/>
                                      <a:gd name="T2" fmla="*/ 3 w 3"/>
                                      <a:gd name="T3" fmla="*/ 0 h 2"/>
                                      <a:gd name="T4" fmla="*/ 3 w 3"/>
                                      <a:gd name="T5" fmla="*/ 0 h 2"/>
                                      <a:gd name="T6" fmla="*/ 0 w 3"/>
                                      <a:gd name="T7" fmla="*/ 2 h 2"/>
                                    </a:gdLst>
                                    <a:ahLst/>
                                    <a:cxnLst>
                                      <a:cxn ang="0">
                                        <a:pos x="T0" y="T1"/>
                                      </a:cxn>
                                      <a:cxn ang="0">
                                        <a:pos x="T2" y="T3"/>
                                      </a:cxn>
                                      <a:cxn ang="0">
                                        <a:pos x="T4" y="T5"/>
                                      </a:cxn>
                                      <a:cxn ang="0">
                                        <a:pos x="T6" y="T7"/>
                                      </a:cxn>
                                    </a:cxnLst>
                                    <a:rect l="0" t="0" r="r" b="b"/>
                                    <a:pathLst>
                                      <a:path w="3" h="2">
                                        <a:moveTo>
                                          <a:pt x="0" y="2"/>
                                        </a:moveTo>
                                        <a:lnTo>
                                          <a:pt x="3" y="0"/>
                                        </a:lnTo>
                                        <a:lnTo>
                                          <a:pt x="3"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85" name="Line 22330"/>
                                <wps:cNvCnPr>
                                  <a:cxnSpLocks noChangeShapeType="1"/>
                                </wps:cNvCnPr>
                                <wps:spPr bwMode="auto">
                                  <a:xfrm>
                                    <a:off x="1926" y="28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86" name="Freeform 22331"/>
                                <wps:cNvSpPr>
                                  <a:spLocks/>
                                </wps:cNvSpPr>
                                <wps:spPr bwMode="auto">
                                  <a:xfrm>
                                    <a:off x="1920" y="280"/>
                                    <a:ext cx="6" cy="5"/>
                                  </a:xfrm>
                                  <a:custGeom>
                                    <a:avLst/>
                                    <a:gdLst>
                                      <a:gd name="T0" fmla="*/ 1 w 6"/>
                                      <a:gd name="T1" fmla="*/ 5 h 5"/>
                                      <a:gd name="T2" fmla="*/ 3 w 6"/>
                                      <a:gd name="T3" fmla="*/ 3 h 5"/>
                                      <a:gd name="T4" fmla="*/ 6 w 6"/>
                                      <a:gd name="T5" fmla="*/ 1 h 5"/>
                                      <a:gd name="T6" fmla="*/ 5 w 6"/>
                                      <a:gd name="T7" fmla="*/ 0 h 5"/>
                                      <a:gd name="T8" fmla="*/ 3 w 6"/>
                                      <a:gd name="T9" fmla="*/ 2 h 5"/>
                                      <a:gd name="T10" fmla="*/ 0 w 6"/>
                                      <a:gd name="T11" fmla="*/ 4 h 5"/>
                                      <a:gd name="T12" fmla="*/ 1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1" y="5"/>
                                        </a:moveTo>
                                        <a:lnTo>
                                          <a:pt x="3" y="3"/>
                                        </a:lnTo>
                                        <a:lnTo>
                                          <a:pt x="6" y="1"/>
                                        </a:lnTo>
                                        <a:lnTo>
                                          <a:pt x="5" y="0"/>
                                        </a:lnTo>
                                        <a:lnTo>
                                          <a:pt x="3" y="2"/>
                                        </a:lnTo>
                                        <a:lnTo>
                                          <a:pt x="0" y="4"/>
                                        </a:lnTo>
                                        <a:lnTo>
                                          <a:pt x="1"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87" name="Freeform 22332"/>
                                <wps:cNvSpPr>
                                  <a:spLocks/>
                                </wps:cNvSpPr>
                                <wps:spPr bwMode="auto">
                                  <a:xfrm>
                                    <a:off x="1920" y="280"/>
                                    <a:ext cx="6" cy="5"/>
                                  </a:xfrm>
                                  <a:custGeom>
                                    <a:avLst/>
                                    <a:gdLst>
                                      <a:gd name="T0" fmla="*/ 1 w 6"/>
                                      <a:gd name="T1" fmla="*/ 5 h 5"/>
                                      <a:gd name="T2" fmla="*/ 3 w 6"/>
                                      <a:gd name="T3" fmla="*/ 3 h 5"/>
                                      <a:gd name="T4" fmla="*/ 6 w 6"/>
                                      <a:gd name="T5" fmla="*/ 1 h 5"/>
                                      <a:gd name="T6" fmla="*/ 5 w 6"/>
                                      <a:gd name="T7" fmla="*/ 0 h 5"/>
                                      <a:gd name="T8" fmla="*/ 3 w 6"/>
                                      <a:gd name="T9" fmla="*/ 2 h 5"/>
                                      <a:gd name="T10" fmla="*/ 0 w 6"/>
                                      <a:gd name="T11" fmla="*/ 4 h 5"/>
                                      <a:gd name="T12" fmla="*/ 1 w 6"/>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1" y="5"/>
                                        </a:moveTo>
                                        <a:lnTo>
                                          <a:pt x="3" y="3"/>
                                        </a:lnTo>
                                        <a:lnTo>
                                          <a:pt x="6" y="1"/>
                                        </a:lnTo>
                                        <a:lnTo>
                                          <a:pt x="5" y="0"/>
                                        </a:lnTo>
                                        <a:lnTo>
                                          <a:pt x="3" y="2"/>
                                        </a:lnTo>
                                        <a:lnTo>
                                          <a:pt x="0" y="4"/>
                                        </a:lnTo>
                                        <a:lnTo>
                                          <a:pt x="1"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88" name="Freeform 22333"/>
                                <wps:cNvSpPr>
                                  <a:spLocks/>
                                </wps:cNvSpPr>
                                <wps:spPr bwMode="auto">
                                  <a:xfrm>
                                    <a:off x="1923" y="280"/>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89" name="Line 22334"/>
                                <wps:cNvCnPr>
                                  <a:cxnSpLocks noChangeShapeType="1"/>
                                </wps:cNvCnPr>
                                <wps:spPr bwMode="auto">
                                  <a:xfrm>
                                    <a:off x="1925" y="28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90" name="Freeform 22335"/>
                                <wps:cNvSpPr>
                                  <a:spLocks/>
                                </wps:cNvSpPr>
                                <wps:spPr bwMode="auto">
                                  <a:xfrm>
                                    <a:off x="1920" y="279"/>
                                    <a:ext cx="5" cy="5"/>
                                  </a:xfrm>
                                  <a:custGeom>
                                    <a:avLst/>
                                    <a:gdLst>
                                      <a:gd name="T0" fmla="*/ 0 w 5"/>
                                      <a:gd name="T1" fmla="*/ 5 h 5"/>
                                      <a:gd name="T2" fmla="*/ 3 w 5"/>
                                      <a:gd name="T3" fmla="*/ 3 h 5"/>
                                      <a:gd name="T4" fmla="*/ 5 w 5"/>
                                      <a:gd name="T5" fmla="*/ 1 h 5"/>
                                      <a:gd name="T6" fmla="*/ 4 w 5"/>
                                      <a:gd name="T7" fmla="*/ 0 h 5"/>
                                      <a:gd name="T8" fmla="*/ 2 w 5"/>
                                      <a:gd name="T9" fmla="*/ 2 h 5"/>
                                      <a:gd name="T10" fmla="*/ 0 w 5"/>
                                      <a:gd name="T11" fmla="*/ 5 h 5"/>
                                    </a:gdLst>
                                    <a:ahLst/>
                                    <a:cxnLst>
                                      <a:cxn ang="0">
                                        <a:pos x="T0" y="T1"/>
                                      </a:cxn>
                                      <a:cxn ang="0">
                                        <a:pos x="T2" y="T3"/>
                                      </a:cxn>
                                      <a:cxn ang="0">
                                        <a:pos x="T4" y="T5"/>
                                      </a:cxn>
                                      <a:cxn ang="0">
                                        <a:pos x="T6" y="T7"/>
                                      </a:cxn>
                                      <a:cxn ang="0">
                                        <a:pos x="T8" y="T9"/>
                                      </a:cxn>
                                      <a:cxn ang="0">
                                        <a:pos x="T10" y="T11"/>
                                      </a:cxn>
                                    </a:cxnLst>
                                    <a:rect l="0" t="0" r="r" b="b"/>
                                    <a:pathLst>
                                      <a:path w="5" h="5">
                                        <a:moveTo>
                                          <a:pt x="0" y="5"/>
                                        </a:moveTo>
                                        <a:lnTo>
                                          <a:pt x="3" y="3"/>
                                        </a:lnTo>
                                        <a:lnTo>
                                          <a:pt x="5" y="1"/>
                                        </a:lnTo>
                                        <a:lnTo>
                                          <a:pt x="4" y="0"/>
                                        </a:lnTo>
                                        <a:lnTo>
                                          <a:pt x="2" y="2"/>
                                        </a:lnTo>
                                        <a:lnTo>
                                          <a:pt x="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91" name="Freeform 22336"/>
                                <wps:cNvSpPr>
                                  <a:spLocks/>
                                </wps:cNvSpPr>
                                <wps:spPr bwMode="auto">
                                  <a:xfrm>
                                    <a:off x="1920" y="279"/>
                                    <a:ext cx="5" cy="5"/>
                                  </a:xfrm>
                                  <a:custGeom>
                                    <a:avLst/>
                                    <a:gdLst>
                                      <a:gd name="T0" fmla="*/ 0 w 5"/>
                                      <a:gd name="T1" fmla="*/ 5 h 5"/>
                                      <a:gd name="T2" fmla="*/ 3 w 5"/>
                                      <a:gd name="T3" fmla="*/ 3 h 5"/>
                                      <a:gd name="T4" fmla="*/ 5 w 5"/>
                                      <a:gd name="T5" fmla="*/ 1 h 5"/>
                                      <a:gd name="T6" fmla="*/ 4 w 5"/>
                                      <a:gd name="T7" fmla="*/ 0 h 5"/>
                                      <a:gd name="T8" fmla="*/ 2 w 5"/>
                                      <a:gd name="T9" fmla="*/ 2 h 5"/>
                                      <a:gd name="T10" fmla="*/ 0 w 5"/>
                                      <a:gd name="T11" fmla="*/ 5 h 5"/>
                                      <a:gd name="T12" fmla="*/ 0 w 5"/>
                                      <a:gd name="T13" fmla="*/ 5 h 5"/>
                                    </a:gdLst>
                                    <a:ahLst/>
                                    <a:cxnLst>
                                      <a:cxn ang="0">
                                        <a:pos x="T0" y="T1"/>
                                      </a:cxn>
                                      <a:cxn ang="0">
                                        <a:pos x="T2" y="T3"/>
                                      </a:cxn>
                                      <a:cxn ang="0">
                                        <a:pos x="T4" y="T5"/>
                                      </a:cxn>
                                      <a:cxn ang="0">
                                        <a:pos x="T6" y="T7"/>
                                      </a:cxn>
                                      <a:cxn ang="0">
                                        <a:pos x="T8" y="T9"/>
                                      </a:cxn>
                                      <a:cxn ang="0">
                                        <a:pos x="T10" y="T11"/>
                                      </a:cxn>
                                      <a:cxn ang="0">
                                        <a:pos x="T12" y="T13"/>
                                      </a:cxn>
                                    </a:cxnLst>
                                    <a:rect l="0" t="0" r="r" b="b"/>
                                    <a:pathLst>
                                      <a:path w="5" h="5">
                                        <a:moveTo>
                                          <a:pt x="0" y="5"/>
                                        </a:moveTo>
                                        <a:lnTo>
                                          <a:pt x="3" y="3"/>
                                        </a:lnTo>
                                        <a:lnTo>
                                          <a:pt x="5" y="1"/>
                                        </a:lnTo>
                                        <a:lnTo>
                                          <a:pt x="4" y="0"/>
                                        </a:lnTo>
                                        <a:lnTo>
                                          <a:pt x="2" y="2"/>
                                        </a:lnTo>
                                        <a:lnTo>
                                          <a:pt x="0" y="5"/>
                                        </a:lnTo>
                                        <a:lnTo>
                                          <a:pt x="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92" name="Freeform 22337"/>
                                <wps:cNvSpPr>
                                  <a:spLocks/>
                                </wps:cNvSpPr>
                                <wps:spPr bwMode="auto">
                                  <a:xfrm>
                                    <a:off x="1922" y="279"/>
                                    <a:ext cx="2" cy="2"/>
                                  </a:xfrm>
                                  <a:custGeom>
                                    <a:avLst/>
                                    <a:gdLst>
                                      <a:gd name="T0" fmla="*/ 0 w 2"/>
                                      <a:gd name="T1" fmla="*/ 2 h 2"/>
                                      <a:gd name="T2" fmla="*/ 2 w 2"/>
                                      <a:gd name="T3" fmla="*/ 0 h 2"/>
                                      <a:gd name="T4" fmla="*/ 2 w 2"/>
                                      <a:gd name="T5" fmla="*/ 0 h 2"/>
                                      <a:gd name="T6" fmla="*/ 0 w 2"/>
                                      <a:gd name="T7" fmla="*/ 2 h 2"/>
                                    </a:gdLst>
                                    <a:ahLst/>
                                    <a:cxnLst>
                                      <a:cxn ang="0">
                                        <a:pos x="T0" y="T1"/>
                                      </a:cxn>
                                      <a:cxn ang="0">
                                        <a:pos x="T2" y="T3"/>
                                      </a:cxn>
                                      <a:cxn ang="0">
                                        <a:pos x="T4" y="T5"/>
                                      </a:cxn>
                                      <a:cxn ang="0">
                                        <a:pos x="T6" y="T7"/>
                                      </a:cxn>
                                    </a:cxnLst>
                                    <a:rect l="0" t="0" r="r" b="b"/>
                                    <a:pathLst>
                                      <a:path w="2" h="2">
                                        <a:moveTo>
                                          <a:pt x="0" y="2"/>
                                        </a:moveTo>
                                        <a:lnTo>
                                          <a:pt x="2" y="0"/>
                                        </a:lnTo>
                                        <a:lnTo>
                                          <a:pt x="2" y="0"/>
                                        </a:lnTo>
                                        <a:lnTo>
                                          <a:pt x="0"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93" name="Line 22338"/>
                                <wps:cNvCnPr>
                                  <a:cxnSpLocks noChangeShapeType="1"/>
                                </wps:cNvCnPr>
                                <wps:spPr bwMode="auto">
                                  <a:xfrm>
                                    <a:off x="1924" y="27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94" name="Freeform 22339"/>
                                <wps:cNvSpPr>
                                  <a:spLocks/>
                                </wps:cNvSpPr>
                                <wps:spPr bwMode="auto">
                                  <a:xfrm>
                                    <a:off x="1920" y="278"/>
                                    <a:ext cx="4" cy="6"/>
                                  </a:xfrm>
                                  <a:custGeom>
                                    <a:avLst/>
                                    <a:gdLst>
                                      <a:gd name="T0" fmla="*/ 0 w 4"/>
                                      <a:gd name="T1" fmla="*/ 6 h 6"/>
                                      <a:gd name="T2" fmla="*/ 2 w 4"/>
                                      <a:gd name="T3" fmla="*/ 3 h 6"/>
                                      <a:gd name="T4" fmla="*/ 4 w 4"/>
                                      <a:gd name="T5" fmla="*/ 1 h 6"/>
                                      <a:gd name="T6" fmla="*/ 3 w 4"/>
                                      <a:gd name="T7" fmla="*/ 0 h 6"/>
                                      <a:gd name="T8" fmla="*/ 1 w 4"/>
                                      <a:gd name="T9" fmla="*/ 3 h 6"/>
                                      <a:gd name="T10" fmla="*/ 0 w 4"/>
                                      <a:gd name="T11" fmla="*/ 6 h 6"/>
                                    </a:gdLst>
                                    <a:ahLst/>
                                    <a:cxnLst>
                                      <a:cxn ang="0">
                                        <a:pos x="T0" y="T1"/>
                                      </a:cxn>
                                      <a:cxn ang="0">
                                        <a:pos x="T2" y="T3"/>
                                      </a:cxn>
                                      <a:cxn ang="0">
                                        <a:pos x="T4" y="T5"/>
                                      </a:cxn>
                                      <a:cxn ang="0">
                                        <a:pos x="T6" y="T7"/>
                                      </a:cxn>
                                      <a:cxn ang="0">
                                        <a:pos x="T8" y="T9"/>
                                      </a:cxn>
                                      <a:cxn ang="0">
                                        <a:pos x="T10" y="T11"/>
                                      </a:cxn>
                                    </a:cxnLst>
                                    <a:rect l="0" t="0" r="r" b="b"/>
                                    <a:pathLst>
                                      <a:path w="4" h="6">
                                        <a:moveTo>
                                          <a:pt x="0" y="6"/>
                                        </a:moveTo>
                                        <a:lnTo>
                                          <a:pt x="2" y="3"/>
                                        </a:lnTo>
                                        <a:lnTo>
                                          <a:pt x="4" y="1"/>
                                        </a:lnTo>
                                        <a:lnTo>
                                          <a:pt x="3" y="0"/>
                                        </a:lnTo>
                                        <a:lnTo>
                                          <a:pt x="1" y="3"/>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95" name="Freeform 22340"/>
                                <wps:cNvSpPr>
                                  <a:spLocks/>
                                </wps:cNvSpPr>
                                <wps:spPr bwMode="auto">
                                  <a:xfrm>
                                    <a:off x="1920" y="278"/>
                                    <a:ext cx="4" cy="6"/>
                                  </a:xfrm>
                                  <a:custGeom>
                                    <a:avLst/>
                                    <a:gdLst>
                                      <a:gd name="T0" fmla="*/ 0 w 4"/>
                                      <a:gd name="T1" fmla="*/ 6 h 6"/>
                                      <a:gd name="T2" fmla="*/ 2 w 4"/>
                                      <a:gd name="T3" fmla="*/ 3 h 6"/>
                                      <a:gd name="T4" fmla="*/ 4 w 4"/>
                                      <a:gd name="T5" fmla="*/ 1 h 6"/>
                                      <a:gd name="T6" fmla="*/ 3 w 4"/>
                                      <a:gd name="T7" fmla="*/ 0 h 6"/>
                                      <a:gd name="T8" fmla="*/ 1 w 4"/>
                                      <a:gd name="T9" fmla="*/ 3 h 6"/>
                                      <a:gd name="T10" fmla="*/ 0 w 4"/>
                                      <a:gd name="T11" fmla="*/ 6 h 6"/>
                                      <a:gd name="T12" fmla="*/ 0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0" y="6"/>
                                        </a:moveTo>
                                        <a:lnTo>
                                          <a:pt x="2" y="3"/>
                                        </a:lnTo>
                                        <a:lnTo>
                                          <a:pt x="4" y="1"/>
                                        </a:lnTo>
                                        <a:lnTo>
                                          <a:pt x="3" y="0"/>
                                        </a:lnTo>
                                        <a:lnTo>
                                          <a:pt x="1" y="3"/>
                                        </a:lnTo>
                                        <a:lnTo>
                                          <a:pt x="0" y="6"/>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496" name="Freeform 22341"/>
                                <wps:cNvSpPr>
                                  <a:spLocks/>
                                </wps:cNvSpPr>
                                <wps:spPr bwMode="auto">
                                  <a:xfrm>
                                    <a:off x="1921" y="278"/>
                                    <a:ext cx="2" cy="3"/>
                                  </a:xfrm>
                                  <a:custGeom>
                                    <a:avLst/>
                                    <a:gdLst>
                                      <a:gd name="T0" fmla="*/ 0 w 2"/>
                                      <a:gd name="T1" fmla="*/ 3 h 3"/>
                                      <a:gd name="T2" fmla="*/ 2 w 2"/>
                                      <a:gd name="T3" fmla="*/ 0 h 3"/>
                                      <a:gd name="T4" fmla="*/ 1 w 2"/>
                                      <a:gd name="T5" fmla="*/ 0 h 3"/>
                                      <a:gd name="T6" fmla="*/ 0 w 2"/>
                                      <a:gd name="T7" fmla="*/ 3 h 3"/>
                                    </a:gdLst>
                                    <a:ahLst/>
                                    <a:cxnLst>
                                      <a:cxn ang="0">
                                        <a:pos x="T0" y="T1"/>
                                      </a:cxn>
                                      <a:cxn ang="0">
                                        <a:pos x="T2" y="T3"/>
                                      </a:cxn>
                                      <a:cxn ang="0">
                                        <a:pos x="T4" y="T5"/>
                                      </a:cxn>
                                      <a:cxn ang="0">
                                        <a:pos x="T6" y="T7"/>
                                      </a:cxn>
                                    </a:cxnLst>
                                    <a:rect l="0" t="0" r="r" b="b"/>
                                    <a:pathLst>
                                      <a:path w="2" h="3">
                                        <a:moveTo>
                                          <a:pt x="0" y="3"/>
                                        </a:moveTo>
                                        <a:lnTo>
                                          <a:pt x="2" y="0"/>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97" name="Line 22342"/>
                                <wps:cNvCnPr>
                                  <a:cxnSpLocks noChangeShapeType="1"/>
                                </wps:cNvCnPr>
                                <wps:spPr bwMode="auto">
                                  <a:xfrm flipH="1">
                                    <a:off x="1922" y="27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498" name="Freeform 22343"/>
                                <wps:cNvSpPr>
                                  <a:spLocks/>
                                </wps:cNvSpPr>
                                <wps:spPr bwMode="auto">
                                  <a:xfrm>
                                    <a:off x="1920" y="278"/>
                                    <a:ext cx="2" cy="6"/>
                                  </a:xfrm>
                                  <a:custGeom>
                                    <a:avLst/>
                                    <a:gdLst>
                                      <a:gd name="T0" fmla="*/ 0 w 2"/>
                                      <a:gd name="T1" fmla="*/ 6 h 6"/>
                                      <a:gd name="T2" fmla="*/ 1 w 2"/>
                                      <a:gd name="T3" fmla="*/ 3 h 6"/>
                                      <a:gd name="T4" fmla="*/ 2 w 2"/>
                                      <a:gd name="T5" fmla="*/ 0 h 6"/>
                                      <a:gd name="T6" fmla="*/ 1 w 2"/>
                                      <a:gd name="T7" fmla="*/ 0 h 6"/>
                                      <a:gd name="T8" fmla="*/ 0 w 2"/>
                                      <a:gd name="T9" fmla="*/ 3 h 6"/>
                                      <a:gd name="T10" fmla="*/ 0 w 2"/>
                                      <a:gd name="T11" fmla="*/ 6 h 6"/>
                                    </a:gdLst>
                                    <a:ahLst/>
                                    <a:cxnLst>
                                      <a:cxn ang="0">
                                        <a:pos x="T0" y="T1"/>
                                      </a:cxn>
                                      <a:cxn ang="0">
                                        <a:pos x="T2" y="T3"/>
                                      </a:cxn>
                                      <a:cxn ang="0">
                                        <a:pos x="T4" y="T5"/>
                                      </a:cxn>
                                      <a:cxn ang="0">
                                        <a:pos x="T6" y="T7"/>
                                      </a:cxn>
                                      <a:cxn ang="0">
                                        <a:pos x="T8" y="T9"/>
                                      </a:cxn>
                                      <a:cxn ang="0">
                                        <a:pos x="T10" y="T11"/>
                                      </a:cxn>
                                    </a:cxnLst>
                                    <a:rect l="0" t="0" r="r" b="b"/>
                                    <a:pathLst>
                                      <a:path w="2" h="6">
                                        <a:moveTo>
                                          <a:pt x="0" y="6"/>
                                        </a:moveTo>
                                        <a:lnTo>
                                          <a:pt x="1" y="3"/>
                                        </a:lnTo>
                                        <a:lnTo>
                                          <a:pt x="2" y="0"/>
                                        </a:lnTo>
                                        <a:lnTo>
                                          <a:pt x="1" y="0"/>
                                        </a:lnTo>
                                        <a:lnTo>
                                          <a:pt x="0" y="3"/>
                                        </a:lnTo>
                                        <a:lnTo>
                                          <a:pt x="0"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499" name="Freeform 22344"/>
                                <wps:cNvSpPr>
                                  <a:spLocks/>
                                </wps:cNvSpPr>
                                <wps:spPr bwMode="auto">
                                  <a:xfrm>
                                    <a:off x="1920" y="278"/>
                                    <a:ext cx="2" cy="6"/>
                                  </a:xfrm>
                                  <a:custGeom>
                                    <a:avLst/>
                                    <a:gdLst>
                                      <a:gd name="T0" fmla="*/ 0 w 2"/>
                                      <a:gd name="T1" fmla="*/ 6 h 6"/>
                                      <a:gd name="T2" fmla="*/ 1 w 2"/>
                                      <a:gd name="T3" fmla="*/ 3 h 6"/>
                                      <a:gd name="T4" fmla="*/ 2 w 2"/>
                                      <a:gd name="T5" fmla="*/ 0 h 6"/>
                                      <a:gd name="T6" fmla="*/ 1 w 2"/>
                                      <a:gd name="T7" fmla="*/ 0 h 6"/>
                                      <a:gd name="T8" fmla="*/ 0 w 2"/>
                                      <a:gd name="T9" fmla="*/ 3 h 6"/>
                                      <a:gd name="T10" fmla="*/ 0 w 2"/>
                                      <a:gd name="T11" fmla="*/ 6 h 6"/>
                                      <a:gd name="T12" fmla="*/ 0 w 2"/>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2" h="6">
                                        <a:moveTo>
                                          <a:pt x="0" y="6"/>
                                        </a:moveTo>
                                        <a:lnTo>
                                          <a:pt x="1" y="3"/>
                                        </a:lnTo>
                                        <a:lnTo>
                                          <a:pt x="2" y="0"/>
                                        </a:lnTo>
                                        <a:lnTo>
                                          <a:pt x="1" y="0"/>
                                        </a:lnTo>
                                        <a:lnTo>
                                          <a:pt x="0" y="3"/>
                                        </a:lnTo>
                                        <a:lnTo>
                                          <a:pt x="0" y="6"/>
                                        </a:lnTo>
                                        <a:lnTo>
                                          <a:pt x="0"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00" name="Freeform 22345"/>
                                <wps:cNvSpPr>
                                  <a:spLocks/>
                                </wps:cNvSpPr>
                                <wps:spPr bwMode="auto">
                                  <a:xfrm>
                                    <a:off x="1920" y="278"/>
                                    <a:ext cx="1" cy="3"/>
                                  </a:xfrm>
                                  <a:custGeom>
                                    <a:avLst/>
                                    <a:gdLst>
                                      <a:gd name="T0" fmla="*/ 0 w 1"/>
                                      <a:gd name="T1" fmla="*/ 3 h 3"/>
                                      <a:gd name="T2" fmla="*/ 1 w 1"/>
                                      <a:gd name="T3" fmla="*/ 0 h 3"/>
                                      <a:gd name="T4" fmla="*/ 1 w 1"/>
                                      <a:gd name="T5" fmla="*/ 0 h 3"/>
                                      <a:gd name="T6" fmla="*/ 0 w 1"/>
                                      <a:gd name="T7" fmla="*/ 3 h 3"/>
                                    </a:gdLst>
                                    <a:ahLst/>
                                    <a:cxnLst>
                                      <a:cxn ang="0">
                                        <a:pos x="T0" y="T1"/>
                                      </a:cxn>
                                      <a:cxn ang="0">
                                        <a:pos x="T2" y="T3"/>
                                      </a:cxn>
                                      <a:cxn ang="0">
                                        <a:pos x="T4" y="T5"/>
                                      </a:cxn>
                                      <a:cxn ang="0">
                                        <a:pos x="T6" y="T7"/>
                                      </a:cxn>
                                    </a:cxnLst>
                                    <a:rect l="0" t="0" r="r" b="b"/>
                                    <a:pathLst>
                                      <a:path w="1" h="3">
                                        <a:moveTo>
                                          <a:pt x="0" y="3"/>
                                        </a:moveTo>
                                        <a:lnTo>
                                          <a:pt x="1" y="0"/>
                                        </a:lnTo>
                                        <a:lnTo>
                                          <a:pt x="1" y="0"/>
                                        </a:lnTo>
                                        <a:lnTo>
                                          <a:pt x="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01" name="Line 22346"/>
                                <wps:cNvCnPr>
                                  <a:cxnSpLocks noChangeShapeType="1"/>
                                </wps:cNvCnPr>
                                <wps:spPr bwMode="auto">
                                  <a:xfrm>
                                    <a:off x="1921" y="27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02" name="Freeform 22347"/>
                                <wps:cNvSpPr>
                                  <a:spLocks/>
                                </wps:cNvSpPr>
                                <wps:spPr bwMode="auto">
                                  <a:xfrm>
                                    <a:off x="1919" y="277"/>
                                    <a:ext cx="2" cy="7"/>
                                  </a:xfrm>
                                  <a:custGeom>
                                    <a:avLst/>
                                    <a:gdLst>
                                      <a:gd name="T0" fmla="*/ 1 w 2"/>
                                      <a:gd name="T1" fmla="*/ 7 h 7"/>
                                      <a:gd name="T2" fmla="*/ 1 w 2"/>
                                      <a:gd name="T3" fmla="*/ 4 h 7"/>
                                      <a:gd name="T4" fmla="*/ 2 w 2"/>
                                      <a:gd name="T5" fmla="*/ 1 h 7"/>
                                      <a:gd name="T6" fmla="*/ 1 w 2"/>
                                      <a:gd name="T7" fmla="*/ 0 h 7"/>
                                      <a:gd name="T8" fmla="*/ 1 w 2"/>
                                      <a:gd name="T9" fmla="*/ 3 h 7"/>
                                      <a:gd name="T10" fmla="*/ 0 w 2"/>
                                      <a:gd name="T11" fmla="*/ 6 h 7"/>
                                      <a:gd name="T12" fmla="*/ 1 w 2"/>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7"/>
                                        </a:moveTo>
                                        <a:lnTo>
                                          <a:pt x="1" y="4"/>
                                        </a:lnTo>
                                        <a:lnTo>
                                          <a:pt x="2" y="1"/>
                                        </a:lnTo>
                                        <a:lnTo>
                                          <a:pt x="1" y="0"/>
                                        </a:lnTo>
                                        <a:lnTo>
                                          <a:pt x="1" y="3"/>
                                        </a:lnTo>
                                        <a:lnTo>
                                          <a:pt x="0" y="6"/>
                                        </a:lnTo>
                                        <a:lnTo>
                                          <a:pt x="1"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03" name="Freeform 22348"/>
                                <wps:cNvSpPr>
                                  <a:spLocks/>
                                </wps:cNvSpPr>
                                <wps:spPr bwMode="auto">
                                  <a:xfrm>
                                    <a:off x="1919" y="277"/>
                                    <a:ext cx="2" cy="7"/>
                                  </a:xfrm>
                                  <a:custGeom>
                                    <a:avLst/>
                                    <a:gdLst>
                                      <a:gd name="T0" fmla="*/ 1 w 2"/>
                                      <a:gd name="T1" fmla="*/ 7 h 7"/>
                                      <a:gd name="T2" fmla="*/ 1 w 2"/>
                                      <a:gd name="T3" fmla="*/ 4 h 7"/>
                                      <a:gd name="T4" fmla="*/ 2 w 2"/>
                                      <a:gd name="T5" fmla="*/ 1 h 7"/>
                                      <a:gd name="T6" fmla="*/ 1 w 2"/>
                                      <a:gd name="T7" fmla="*/ 0 h 7"/>
                                      <a:gd name="T8" fmla="*/ 1 w 2"/>
                                      <a:gd name="T9" fmla="*/ 3 h 7"/>
                                      <a:gd name="T10" fmla="*/ 0 w 2"/>
                                      <a:gd name="T11" fmla="*/ 6 h 7"/>
                                      <a:gd name="T12" fmla="*/ 1 w 2"/>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7"/>
                                        </a:moveTo>
                                        <a:lnTo>
                                          <a:pt x="1" y="4"/>
                                        </a:lnTo>
                                        <a:lnTo>
                                          <a:pt x="2" y="1"/>
                                        </a:lnTo>
                                        <a:lnTo>
                                          <a:pt x="1" y="0"/>
                                        </a:lnTo>
                                        <a:lnTo>
                                          <a:pt x="1" y="3"/>
                                        </a:lnTo>
                                        <a:lnTo>
                                          <a:pt x="0" y="6"/>
                                        </a:lnTo>
                                        <a:lnTo>
                                          <a:pt x="1"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04" name="Rectangle 22349"/>
                                <wps:cNvSpPr>
                                  <a:spLocks noChangeArrowheads="1"/>
                                </wps:cNvSpPr>
                                <wps:spPr bwMode="auto">
                                  <a:xfrm>
                                    <a:off x="1920" y="277"/>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505" name="Line 22350"/>
                                <wps:cNvCnPr>
                                  <a:cxnSpLocks noChangeShapeType="1"/>
                                </wps:cNvCnPr>
                                <wps:spPr bwMode="auto">
                                  <a:xfrm>
                                    <a:off x="1920" y="2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06" name="Freeform 22351"/>
                                <wps:cNvSpPr>
                                  <a:spLocks/>
                                </wps:cNvSpPr>
                                <wps:spPr bwMode="auto">
                                  <a:xfrm>
                                    <a:off x="1918" y="277"/>
                                    <a:ext cx="2" cy="7"/>
                                  </a:xfrm>
                                  <a:custGeom>
                                    <a:avLst/>
                                    <a:gdLst>
                                      <a:gd name="T0" fmla="*/ 1 w 2"/>
                                      <a:gd name="T1" fmla="*/ 7 h 7"/>
                                      <a:gd name="T2" fmla="*/ 2 w 2"/>
                                      <a:gd name="T3" fmla="*/ 3 h 7"/>
                                      <a:gd name="T4" fmla="*/ 2 w 2"/>
                                      <a:gd name="T5" fmla="*/ 0 h 7"/>
                                      <a:gd name="T6" fmla="*/ 1 w 2"/>
                                      <a:gd name="T7" fmla="*/ 0 h 7"/>
                                      <a:gd name="T8" fmla="*/ 1 w 2"/>
                                      <a:gd name="T9" fmla="*/ 3 h 7"/>
                                      <a:gd name="T10" fmla="*/ 0 w 2"/>
                                      <a:gd name="T11" fmla="*/ 6 h 7"/>
                                      <a:gd name="T12" fmla="*/ 1 w 2"/>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7"/>
                                        </a:moveTo>
                                        <a:lnTo>
                                          <a:pt x="2" y="3"/>
                                        </a:lnTo>
                                        <a:lnTo>
                                          <a:pt x="2" y="0"/>
                                        </a:lnTo>
                                        <a:lnTo>
                                          <a:pt x="1" y="0"/>
                                        </a:lnTo>
                                        <a:lnTo>
                                          <a:pt x="1" y="3"/>
                                        </a:lnTo>
                                        <a:lnTo>
                                          <a:pt x="0" y="6"/>
                                        </a:lnTo>
                                        <a:lnTo>
                                          <a:pt x="1" y="7"/>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07" name="Freeform 22352"/>
                                <wps:cNvSpPr>
                                  <a:spLocks/>
                                </wps:cNvSpPr>
                                <wps:spPr bwMode="auto">
                                  <a:xfrm>
                                    <a:off x="1918" y="277"/>
                                    <a:ext cx="2" cy="7"/>
                                  </a:xfrm>
                                  <a:custGeom>
                                    <a:avLst/>
                                    <a:gdLst>
                                      <a:gd name="T0" fmla="*/ 1 w 2"/>
                                      <a:gd name="T1" fmla="*/ 7 h 7"/>
                                      <a:gd name="T2" fmla="*/ 2 w 2"/>
                                      <a:gd name="T3" fmla="*/ 3 h 7"/>
                                      <a:gd name="T4" fmla="*/ 2 w 2"/>
                                      <a:gd name="T5" fmla="*/ 0 h 7"/>
                                      <a:gd name="T6" fmla="*/ 1 w 2"/>
                                      <a:gd name="T7" fmla="*/ 0 h 7"/>
                                      <a:gd name="T8" fmla="*/ 1 w 2"/>
                                      <a:gd name="T9" fmla="*/ 3 h 7"/>
                                      <a:gd name="T10" fmla="*/ 0 w 2"/>
                                      <a:gd name="T11" fmla="*/ 6 h 7"/>
                                      <a:gd name="T12" fmla="*/ 1 w 2"/>
                                      <a:gd name="T13" fmla="*/ 7 h 7"/>
                                    </a:gdLst>
                                    <a:ahLst/>
                                    <a:cxnLst>
                                      <a:cxn ang="0">
                                        <a:pos x="T0" y="T1"/>
                                      </a:cxn>
                                      <a:cxn ang="0">
                                        <a:pos x="T2" y="T3"/>
                                      </a:cxn>
                                      <a:cxn ang="0">
                                        <a:pos x="T4" y="T5"/>
                                      </a:cxn>
                                      <a:cxn ang="0">
                                        <a:pos x="T6" y="T7"/>
                                      </a:cxn>
                                      <a:cxn ang="0">
                                        <a:pos x="T8" y="T9"/>
                                      </a:cxn>
                                      <a:cxn ang="0">
                                        <a:pos x="T10" y="T11"/>
                                      </a:cxn>
                                      <a:cxn ang="0">
                                        <a:pos x="T12" y="T13"/>
                                      </a:cxn>
                                    </a:cxnLst>
                                    <a:rect l="0" t="0" r="r" b="b"/>
                                    <a:pathLst>
                                      <a:path w="2" h="7">
                                        <a:moveTo>
                                          <a:pt x="1" y="7"/>
                                        </a:moveTo>
                                        <a:lnTo>
                                          <a:pt x="2" y="3"/>
                                        </a:lnTo>
                                        <a:lnTo>
                                          <a:pt x="2" y="0"/>
                                        </a:lnTo>
                                        <a:lnTo>
                                          <a:pt x="1" y="0"/>
                                        </a:lnTo>
                                        <a:lnTo>
                                          <a:pt x="1" y="3"/>
                                        </a:lnTo>
                                        <a:lnTo>
                                          <a:pt x="0" y="6"/>
                                        </a:lnTo>
                                        <a:lnTo>
                                          <a:pt x="1" y="7"/>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08" name="Rectangle 22353"/>
                                <wps:cNvSpPr>
                                  <a:spLocks noChangeArrowheads="1"/>
                                </wps:cNvSpPr>
                                <wps:spPr bwMode="auto">
                                  <a:xfrm>
                                    <a:off x="1919" y="277"/>
                                    <a:ext cx="1" cy="3"/>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509" name="Line 22354"/>
                                <wps:cNvCnPr>
                                  <a:cxnSpLocks noChangeShapeType="1"/>
                                </wps:cNvCnPr>
                                <wps:spPr bwMode="auto">
                                  <a:xfrm>
                                    <a:off x="1919" y="27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10" name="Freeform 22355"/>
                                <wps:cNvSpPr>
                                  <a:spLocks/>
                                </wps:cNvSpPr>
                                <wps:spPr bwMode="auto">
                                  <a:xfrm>
                                    <a:off x="1918" y="277"/>
                                    <a:ext cx="1" cy="6"/>
                                  </a:xfrm>
                                  <a:custGeom>
                                    <a:avLst/>
                                    <a:gdLst>
                                      <a:gd name="T0" fmla="*/ 1 w 1"/>
                                      <a:gd name="T1" fmla="*/ 6 h 6"/>
                                      <a:gd name="T2" fmla="*/ 1 w 1"/>
                                      <a:gd name="T3" fmla="*/ 3 h 6"/>
                                      <a:gd name="T4" fmla="*/ 1 w 1"/>
                                      <a:gd name="T5" fmla="*/ 0 h 6"/>
                                      <a:gd name="T6" fmla="*/ 0 w 1"/>
                                      <a:gd name="T7" fmla="*/ 0 h 6"/>
                                      <a:gd name="T8" fmla="*/ 0 w 1"/>
                                      <a:gd name="T9" fmla="*/ 3 h 6"/>
                                      <a:gd name="T10" fmla="*/ 0 w 1"/>
                                      <a:gd name="T11" fmla="*/ 6 h 6"/>
                                      <a:gd name="T12" fmla="*/ 1 w 1"/>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1" y="6"/>
                                        </a:moveTo>
                                        <a:lnTo>
                                          <a:pt x="1" y="3"/>
                                        </a:lnTo>
                                        <a:lnTo>
                                          <a:pt x="1" y="0"/>
                                        </a:lnTo>
                                        <a:lnTo>
                                          <a:pt x="0" y="0"/>
                                        </a:lnTo>
                                        <a:lnTo>
                                          <a:pt x="0" y="3"/>
                                        </a:lnTo>
                                        <a:lnTo>
                                          <a:pt x="0" y="6"/>
                                        </a:lnTo>
                                        <a:lnTo>
                                          <a:pt x="1"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11" name="Freeform 22356"/>
                                <wps:cNvSpPr>
                                  <a:spLocks/>
                                </wps:cNvSpPr>
                                <wps:spPr bwMode="auto">
                                  <a:xfrm>
                                    <a:off x="1918" y="277"/>
                                    <a:ext cx="1" cy="6"/>
                                  </a:xfrm>
                                  <a:custGeom>
                                    <a:avLst/>
                                    <a:gdLst>
                                      <a:gd name="T0" fmla="*/ 1 w 1"/>
                                      <a:gd name="T1" fmla="*/ 6 h 6"/>
                                      <a:gd name="T2" fmla="*/ 1 w 1"/>
                                      <a:gd name="T3" fmla="*/ 3 h 6"/>
                                      <a:gd name="T4" fmla="*/ 1 w 1"/>
                                      <a:gd name="T5" fmla="*/ 0 h 6"/>
                                      <a:gd name="T6" fmla="*/ 0 w 1"/>
                                      <a:gd name="T7" fmla="*/ 0 h 6"/>
                                      <a:gd name="T8" fmla="*/ 0 w 1"/>
                                      <a:gd name="T9" fmla="*/ 3 h 6"/>
                                      <a:gd name="T10" fmla="*/ 0 w 1"/>
                                      <a:gd name="T11" fmla="*/ 6 h 6"/>
                                      <a:gd name="T12" fmla="*/ 1 w 1"/>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1" h="6">
                                        <a:moveTo>
                                          <a:pt x="1" y="6"/>
                                        </a:moveTo>
                                        <a:lnTo>
                                          <a:pt x="1" y="3"/>
                                        </a:lnTo>
                                        <a:lnTo>
                                          <a:pt x="1" y="0"/>
                                        </a:lnTo>
                                        <a:lnTo>
                                          <a:pt x="0" y="0"/>
                                        </a:lnTo>
                                        <a:lnTo>
                                          <a:pt x="0" y="3"/>
                                        </a:lnTo>
                                        <a:lnTo>
                                          <a:pt x="0" y="6"/>
                                        </a:lnTo>
                                        <a:lnTo>
                                          <a:pt x="1"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12" name="Freeform 22357"/>
                                <wps:cNvSpPr>
                                  <a:spLocks/>
                                </wps:cNvSpPr>
                                <wps:spPr bwMode="auto">
                                  <a:xfrm>
                                    <a:off x="1917" y="277"/>
                                    <a:ext cx="1" cy="3"/>
                                  </a:xfrm>
                                  <a:custGeom>
                                    <a:avLst/>
                                    <a:gdLst>
                                      <a:gd name="T0" fmla="*/ 1 w 1"/>
                                      <a:gd name="T1" fmla="*/ 3 h 3"/>
                                      <a:gd name="T2" fmla="*/ 1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1"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13" name="Line 22358"/>
                                <wps:cNvCnPr>
                                  <a:cxnSpLocks noChangeShapeType="1"/>
                                </wps:cNvCnPr>
                                <wps:spPr bwMode="auto">
                                  <a:xfrm flipH="1">
                                    <a:off x="1917" y="27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14" name="Freeform 22359"/>
                                <wps:cNvSpPr>
                                  <a:spLocks/>
                                </wps:cNvSpPr>
                                <wps:spPr bwMode="auto">
                                  <a:xfrm>
                                    <a:off x="1915" y="277"/>
                                    <a:ext cx="3" cy="7"/>
                                  </a:xfrm>
                                  <a:custGeom>
                                    <a:avLst/>
                                    <a:gdLst>
                                      <a:gd name="T0" fmla="*/ 3 w 3"/>
                                      <a:gd name="T1" fmla="*/ 6 h 7"/>
                                      <a:gd name="T2" fmla="*/ 3 w 3"/>
                                      <a:gd name="T3" fmla="*/ 3 h 7"/>
                                      <a:gd name="T4" fmla="*/ 2 w 3"/>
                                      <a:gd name="T5" fmla="*/ 0 h 7"/>
                                      <a:gd name="T6" fmla="*/ 0 w 3"/>
                                      <a:gd name="T7" fmla="*/ 0 h 7"/>
                                      <a:gd name="T8" fmla="*/ 0 w 3"/>
                                      <a:gd name="T9" fmla="*/ 4 h 7"/>
                                      <a:gd name="T10" fmla="*/ 1 w 3"/>
                                      <a:gd name="T11" fmla="*/ 7 h 7"/>
                                      <a:gd name="T12" fmla="*/ 3 w 3"/>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3" y="6"/>
                                        </a:moveTo>
                                        <a:lnTo>
                                          <a:pt x="3" y="3"/>
                                        </a:lnTo>
                                        <a:lnTo>
                                          <a:pt x="2" y="0"/>
                                        </a:lnTo>
                                        <a:lnTo>
                                          <a:pt x="0" y="0"/>
                                        </a:lnTo>
                                        <a:lnTo>
                                          <a:pt x="0" y="4"/>
                                        </a:lnTo>
                                        <a:lnTo>
                                          <a:pt x="1" y="7"/>
                                        </a:lnTo>
                                        <a:lnTo>
                                          <a:pt x="3"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15" name="Freeform 22360"/>
                                <wps:cNvSpPr>
                                  <a:spLocks/>
                                </wps:cNvSpPr>
                                <wps:spPr bwMode="auto">
                                  <a:xfrm>
                                    <a:off x="1915" y="277"/>
                                    <a:ext cx="3" cy="7"/>
                                  </a:xfrm>
                                  <a:custGeom>
                                    <a:avLst/>
                                    <a:gdLst>
                                      <a:gd name="T0" fmla="*/ 3 w 3"/>
                                      <a:gd name="T1" fmla="*/ 6 h 7"/>
                                      <a:gd name="T2" fmla="*/ 3 w 3"/>
                                      <a:gd name="T3" fmla="*/ 3 h 7"/>
                                      <a:gd name="T4" fmla="*/ 2 w 3"/>
                                      <a:gd name="T5" fmla="*/ 0 h 7"/>
                                      <a:gd name="T6" fmla="*/ 0 w 3"/>
                                      <a:gd name="T7" fmla="*/ 0 h 7"/>
                                      <a:gd name="T8" fmla="*/ 0 w 3"/>
                                      <a:gd name="T9" fmla="*/ 4 h 7"/>
                                      <a:gd name="T10" fmla="*/ 1 w 3"/>
                                      <a:gd name="T11" fmla="*/ 7 h 7"/>
                                      <a:gd name="T12" fmla="*/ 3 w 3"/>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3" y="6"/>
                                        </a:moveTo>
                                        <a:lnTo>
                                          <a:pt x="3" y="3"/>
                                        </a:lnTo>
                                        <a:lnTo>
                                          <a:pt x="2" y="0"/>
                                        </a:lnTo>
                                        <a:lnTo>
                                          <a:pt x="0" y="0"/>
                                        </a:lnTo>
                                        <a:lnTo>
                                          <a:pt x="0" y="4"/>
                                        </a:lnTo>
                                        <a:lnTo>
                                          <a:pt x="1" y="7"/>
                                        </a:lnTo>
                                        <a:lnTo>
                                          <a:pt x="3"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16" name="Freeform 22361"/>
                                <wps:cNvSpPr>
                                  <a:spLocks/>
                                </wps:cNvSpPr>
                                <wps:spPr bwMode="auto">
                                  <a:xfrm>
                                    <a:off x="1915" y="277"/>
                                    <a:ext cx="0" cy="4"/>
                                  </a:xfrm>
                                  <a:custGeom>
                                    <a:avLst/>
                                    <a:gdLst>
                                      <a:gd name="T0" fmla="*/ 4 h 4"/>
                                      <a:gd name="T1" fmla="*/ 0 h 4"/>
                                      <a:gd name="T2" fmla="*/ 1 h 4"/>
                                      <a:gd name="T3" fmla="*/ 4 h 4"/>
                                    </a:gdLst>
                                    <a:ahLst/>
                                    <a:cxnLst>
                                      <a:cxn ang="0">
                                        <a:pos x="0" y="T0"/>
                                      </a:cxn>
                                      <a:cxn ang="0">
                                        <a:pos x="0" y="T1"/>
                                      </a:cxn>
                                      <a:cxn ang="0">
                                        <a:pos x="0" y="T2"/>
                                      </a:cxn>
                                      <a:cxn ang="0">
                                        <a:pos x="0" y="T3"/>
                                      </a:cxn>
                                    </a:cxnLst>
                                    <a:rect l="0" t="0" r="r" b="b"/>
                                    <a:pathLst>
                                      <a:path h="4">
                                        <a:moveTo>
                                          <a:pt x="0" y="4"/>
                                        </a:moveTo>
                                        <a:lnTo>
                                          <a:pt x="0" y="0"/>
                                        </a:lnTo>
                                        <a:lnTo>
                                          <a:pt x="0" y="1"/>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17" name="Line 22362"/>
                                <wps:cNvCnPr>
                                  <a:cxnSpLocks noChangeShapeType="1"/>
                                </wps:cNvCnPr>
                                <wps:spPr bwMode="auto">
                                  <a:xfrm>
                                    <a:off x="1915" y="277"/>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18" name="Freeform 22363"/>
                                <wps:cNvSpPr>
                                  <a:spLocks/>
                                </wps:cNvSpPr>
                                <wps:spPr bwMode="auto">
                                  <a:xfrm>
                                    <a:off x="1912" y="278"/>
                                    <a:ext cx="4" cy="6"/>
                                  </a:xfrm>
                                  <a:custGeom>
                                    <a:avLst/>
                                    <a:gdLst>
                                      <a:gd name="T0" fmla="*/ 4 w 4"/>
                                      <a:gd name="T1" fmla="*/ 6 h 6"/>
                                      <a:gd name="T2" fmla="*/ 3 w 4"/>
                                      <a:gd name="T3" fmla="*/ 3 h 6"/>
                                      <a:gd name="T4" fmla="*/ 3 w 4"/>
                                      <a:gd name="T5" fmla="*/ 0 h 6"/>
                                      <a:gd name="T6" fmla="*/ 0 w 4"/>
                                      <a:gd name="T7" fmla="*/ 0 h 6"/>
                                      <a:gd name="T8" fmla="*/ 1 w 4"/>
                                      <a:gd name="T9" fmla="*/ 3 h 6"/>
                                      <a:gd name="T10" fmla="*/ 2 w 4"/>
                                      <a:gd name="T11" fmla="*/ 6 h 6"/>
                                      <a:gd name="T12" fmla="*/ 4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6"/>
                                        </a:moveTo>
                                        <a:lnTo>
                                          <a:pt x="3" y="3"/>
                                        </a:lnTo>
                                        <a:lnTo>
                                          <a:pt x="3" y="0"/>
                                        </a:lnTo>
                                        <a:lnTo>
                                          <a:pt x="0" y="0"/>
                                        </a:lnTo>
                                        <a:lnTo>
                                          <a:pt x="1" y="3"/>
                                        </a:lnTo>
                                        <a:lnTo>
                                          <a:pt x="2" y="6"/>
                                        </a:lnTo>
                                        <a:lnTo>
                                          <a:pt x="4"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19" name="Freeform 22364"/>
                                <wps:cNvSpPr>
                                  <a:spLocks/>
                                </wps:cNvSpPr>
                                <wps:spPr bwMode="auto">
                                  <a:xfrm>
                                    <a:off x="1912" y="278"/>
                                    <a:ext cx="4" cy="6"/>
                                  </a:xfrm>
                                  <a:custGeom>
                                    <a:avLst/>
                                    <a:gdLst>
                                      <a:gd name="T0" fmla="*/ 4 w 4"/>
                                      <a:gd name="T1" fmla="*/ 6 h 6"/>
                                      <a:gd name="T2" fmla="*/ 3 w 4"/>
                                      <a:gd name="T3" fmla="*/ 3 h 6"/>
                                      <a:gd name="T4" fmla="*/ 3 w 4"/>
                                      <a:gd name="T5" fmla="*/ 0 h 6"/>
                                      <a:gd name="T6" fmla="*/ 0 w 4"/>
                                      <a:gd name="T7" fmla="*/ 0 h 6"/>
                                      <a:gd name="T8" fmla="*/ 1 w 4"/>
                                      <a:gd name="T9" fmla="*/ 3 h 6"/>
                                      <a:gd name="T10" fmla="*/ 2 w 4"/>
                                      <a:gd name="T11" fmla="*/ 6 h 6"/>
                                      <a:gd name="T12" fmla="*/ 4 w 4"/>
                                      <a:gd name="T13" fmla="*/ 6 h 6"/>
                                    </a:gdLst>
                                    <a:ahLst/>
                                    <a:cxnLst>
                                      <a:cxn ang="0">
                                        <a:pos x="T0" y="T1"/>
                                      </a:cxn>
                                      <a:cxn ang="0">
                                        <a:pos x="T2" y="T3"/>
                                      </a:cxn>
                                      <a:cxn ang="0">
                                        <a:pos x="T4" y="T5"/>
                                      </a:cxn>
                                      <a:cxn ang="0">
                                        <a:pos x="T6" y="T7"/>
                                      </a:cxn>
                                      <a:cxn ang="0">
                                        <a:pos x="T8" y="T9"/>
                                      </a:cxn>
                                      <a:cxn ang="0">
                                        <a:pos x="T10" y="T11"/>
                                      </a:cxn>
                                      <a:cxn ang="0">
                                        <a:pos x="T12" y="T13"/>
                                      </a:cxn>
                                    </a:cxnLst>
                                    <a:rect l="0" t="0" r="r" b="b"/>
                                    <a:pathLst>
                                      <a:path w="4" h="6">
                                        <a:moveTo>
                                          <a:pt x="4" y="6"/>
                                        </a:moveTo>
                                        <a:lnTo>
                                          <a:pt x="3" y="3"/>
                                        </a:lnTo>
                                        <a:lnTo>
                                          <a:pt x="3" y="0"/>
                                        </a:lnTo>
                                        <a:lnTo>
                                          <a:pt x="0" y="0"/>
                                        </a:lnTo>
                                        <a:lnTo>
                                          <a:pt x="1" y="3"/>
                                        </a:lnTo>
                                        <a:lnTo>
                                          <a:pt x="2" y="6"/>
                                        </a:lnTo>
                                        <a:lnTo>
                                          <a:pt x="4"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20" name="Freeform 22365"/>
                                <wps:cNvSpPr>
                                  <a:spLocks/>
                                </wps:cNvSpPr>
                                <wps:spPr bwMode="auto">
                                  <a:xfrm>
                                    <a:off x="1912" y="278"/>
                                    <a:ext cx="1" cy="3"/>
                                  </a:xfrm>
                                  <a:custGeom>
                                    <a:avLst/>
                                    <a:gdLst>
                                      <a:gd name="T0" fmla="*/ 1 w 1"/>
                                      <a:gd name="T1" fmla="*/ 3 h 3"/>
                                      <a:gd name="T2" fmla="*/ 0 w 1"/>
                                      <a:gd name="T3" fmla="*/ 0 h 3"/>
                                      <a:gd name="T4" fmla="*/ 0 w 1"/>
                                      <a:gd name="T5" fmla="*/ 0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0"/>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21" name="Line 22366"/>
                                <wps:cNvCnPr>
                                  <a:cxnSpLocks noChangeShapeType="1"/>
                                </wps:cNvCnPr>
                                <wps:spPr bwMode="auto">
                                  <a:xfrm>
                                    <a:off x="1912" y="27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22" name="Freeform 22367"/>
                                <wps:cNvSpPr>
                                  <a:spLocks/>
                                </wps:cNvSpPr>
                                <wps:spPr bwMode="auto">
                                  <a:xfrm>
                                    <a:off x="1910" y="278"/>
                                    <a:ext cx="5" cy="7"/>
                                  </a:xfrm>
                                  <a:custGeom>
                                    <a:avLst/>
                                    <a:gdLst>
                                      <a:gd name="T0" fmla="*/ 5 w 5"/>
                                      <a:gd name="T1" fmla="*/ 6 h 7"/>
                                      <a:gd name="T2" fmla="*/ 3 w 5"/>
                                      <a:gd name="T3" fmla="*/ 3 h 7"/>
                                      <a:gd name="T4" fmla="*/ 2 w 5"/>
                                      <a:gd name="T5" fmla="*/ 0 h 7"/>
                                      <a:gd name="T6" fmla="*/ 0 w 5"/>
                                      <a:gd name="T7" fmla="*/ 1 h 7"/>
                                      <a:gd name="T8" fmla="*/ 1 w 5"/>
                                      <a:gd name="T9" fmla="*/ 4 h 7"/>
                                      <a:gd name="T10" fmla="*/ 3 w 5"/>
                                      <a:gd name="T11" fmla="*/ 7 h 7"/>
                                      <a:gd name="T12" fmla="*/ 5 w 5"/>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5" y="6"/>
                                        </a:moveTo>
                                        <a:lnTo>
                                          <a:pt x="3" y="3"/>
                                        </a:lnTo>
                                        <a:lnTo>
                                          <a:pt x="2" y="0"/>
                                        </a:lnTo>
                                        <a:lnTo>
                                          <a:pt x="0" y="1"/>
                                        </a:lnTo>
                                        <a:lnTo>
                                          <a:pt x="1" y="4"/>
                                        </a:lnTo>
                                        <a:lnTo>
                                          <a:pt x="3" y="7"/>
                                        </a:lnTo>
                                        <a:lnTo>
                                          <a:pt x="5" y="6"/>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23" name="Freeform 22368"/>
                                <wps:cNvSpPr>
                                  <a:spLocks/>
                                </wps:cNvSpPr>
                                <wps:spPr bwMode="auto">
                                  <a:xfrm>
                                    <a:off x="1910" y="278"/>
                                    <a:ext cx="5" cy="7"/>
                                  </a:xfrm>
                                  <a:custGeom>
                                    <a:avLst/>
                                    <a:gdLst>
                                      <a:gd name="T0" fmla="*/ 5 w 5"/>
                                      <a:gd name="T1" fmla="*/ 6 h 7"/>
                                      <a:gd name="T2" fmla="*/ 3 w 5"/>
                                      <a:gd name="T3" fmla="*/ 3 h 7"/>
                                      <a:gd name="T4" fmla="*/ 2 w 5"/>
                                      <a:gd name="T5" fmla="*/ 0 h 7"/>
                                      <a:gd name="T6" fmla="*/ 0 w 5"/>
                                      <a:gd name="T7" fmla="*/ 1 h 7"/>
                                      <a:gd name="T8" fmla="*/ 1 w 5"/>
                                      <a:gd name="T9" fmla="*/ 4 h 7"/>
                                      <a:gd name="T10" fmla="*/ 3 w 5"/>
                                      <a:gd name="T11" fmla="*/ 7 h 7"/>
                                      <a:gd name="T12" fmla="*/ 5 w 5"/>
                                      <a:gd name="T13" fmla="*/ 6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5" y="6"/>
                                        </a:moveTo>
                                        <a:lnTo>
                                          <a:pt x="3" y="3"/>
                                        </a:lnTo>
                                        <a:lnTo>
                                          <a:pt x="2" y="0"/>
                                        </a:lnTo>
                                        <a:lnTo>
                                          <a:pt x="0" y="1"/>
                                        </a:lnTo>
                                        <a:lnTo>
                                          <a:pt x="1" y="4"/>
                                        </a:lnTo>
                                        <a:lnTo>
                                          <a:pt x="3" y="7"/>
                                        </a:lnTo>
                                        <a:lnTo>
                                          <a:pt x="5" y="6"/>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24" name="Freeform 22369"/>
                                <wps:cNvSpPr>
                                  <a:spLocks/>
                                </wps:cNvSpPr>
                                <wps:spPr bwMode="auto">
                                  <a:xfrm>
                                    <a:off x="1910" y="279"/>
                                    <a:ext cx="1" cy="3"/>
                                  </a:xfrm>
                                  <a:custGeom>
                                    <a:avLst/>
                                    <a:gdLst>
                                      <a:gd name="T0" fmla="*/ 1 w 1"/>
                                      <a:gd name="T1" fmla="*/ 3 h 3"/>
                                      <a:gd name="T2" fmla="*/ 0 w 1"/>
                                      <a:gd name="T3" fmla="*/ 0 h 3"/>
                                      <a:gd name="T4" fmla="*/ 0 w 1"/>
                                      <a:gd name="T5" fmla="*/ 1 h 3"/>
                                      <a:gd name="T6" fmla="*/ 1 w 1"/>
                                      <a:gd name="T7" fmla="*/ 3 h 3"/>
                                    </a:gdLst>
                                    <a:ahLst/>
                                    <a:cxnLst>
                                      <a:cxn ang="0">
                                        <a:pos x="T0" y="T1"/>
                                      </a:cxn>
                                      <a:cxn ang="0">
                                        <a:pos x="T2" y="T3"/>
                                      </a:cxn>
                                      <a:cxn ang="0">
                                        <a:pos x="T4" y="T5"/>
                                      </a:cxn>
                                      <a:cxn ang="0">
                                        <a:pos x="T6" y="T7"/>
                                      </a:cxn>
                                    </a:cxnLst>
                                    <a:rect l="0" t="0" r="r" b="b"/>
                                    <a:pathLst>
                                      <a:path w="1" h="3">
                                        <a:moveTo>
                                          <a:pt x="1" y="3"/>
                                        </a:moveTo>
                                        <a:lnTo>
                                          <a:pt x="0" y="0"/>
                                        </a:lnTo>
                                        <a:lnTo>
                                          <a:pt x="0" y="1"/>
                                        </a:lnTo>
                                        <a:lnTo>
                                          <a:pt x="1"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25" name="Line 22370"/>
                                <wps:cNvCnPr>
                                  <a:cxnSpLocks noChangeShapeType="1"/>
                                </wps:cNvCnPr>
                                <wps:spPr bwMode="auto">
                                  <a:xfrm>
                                    <a:off x="1910" y="279"/>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26" name="Freeform 22371"/>
                                <wps:cNvSpPr>
                                  <a:spLocks/>
                                </wps:cNvSpPr>
                                <wps:spPr bwMode="auto">
                                  <a:xfrm>
                                    <a:off x="1908" y="280"/>
                                    <a:ext cx="5" cy="6"/>
                                  </a:xfrm>
                                  <a:custGeom>
                                    <a:avLst/>
                                    <a:gdLst>
                                      <a:gd name="T0" fmla="*/ 5 w 5"/>
                                      <a:gd name="T1" fmla="*/ 5 h 6"/>
                                      <a:gd name="T2" fmla="*/ 3 w 5"/>
                                      <a:gd name="T3" fmla="*/ 2 h 6"/>
                                      <a:gd name="T4" fmla="*/ 2 w 5"/>
                                      <a:gd name="T5" fmla="*/ 0 h 6"/>
                                      <a:gd name="T6" fmla="*/ 0 w 5"/>
                                      <a:gd name="T7" fmla="*/ 1 h 6"/>
                                      <a:gd name="T8" fmla="*/ 1 w 5"/>
                                      <a:gd name="T9" fmla="*/ 3 h 6"/>
                                      <a:gd name="T10" fmla="*/ 3 w 5"/>
                                      <a:gd name="T11" fmla="*/ 6 h 6"/>
                                      <a:gd name="T12" fmla="*/ 5 w 5"/>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5" y="5"/>
                                        </a:moveTo>
                                        <a:lnTo>
                                          <a:pt x="3" y="2"/>
                                        </a:lnTo>
                                        <a:lnTo>
                                          <a:pt x="2" y="0"/>
                                        </a:lnTo>
                                        <a:lnTo>
                                          <a:pt x="0" y="1"/>
                                        </a:lnTo>
                                        <a:lnTo>
                                          <a:pt x="1" y="3"/>
                                        </a:lnTo>
                                        <a:lnTo>
                                          <a:pt x="3" y="6"/>
                                        </a:lnTo>
                                        <a:lnTo>
                                          <a:pt x="5"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27" name="Freeform 22372"/>
                                <wps:cNvSpPr>
                                  <a:spLocks/>
                                </wps:cNvSpPr>
                                <wps:spPr bwMode="auto">
                                  <a:xfrm>
                                    <a:off x="1908" y="280"/>
                                    <a:ext cx="5" cy="6"/>
                                  </a:xfrm>
                                  <a:custGeom>
                                    <a:avLst/>
                                    <a:gdLst>
                                      <a:gd name="T0" fmla="*/ 5 w 5"/>
                                      <a:gd name="T1" fmla="*/ 5 h 6"/>
                                      <a:gd name="T2" fmla="*/ 3 w 5"/>
                                      <a:gd name="T3" fmla="*/ 2 h 6"/>
                                      <a:gd name="T4" fmla="*/ 2 w 5"/>
                                      <a:gd name="T5" fmla="*/ 0 h 6"/>
                                      <a:gd name="T6" fmla="*/ 0 w 5"/>
                                      <a:gd name="T7" fmla="*/ 1 h 6"/>
                                      <a:gd name="T8" fmla="*/ 1 w 5"/>
                                      <a:gd name="T9" fmla="*/ 3 h 6"/>
                                      <a:gd name="T10" fmla="*/ 3 w 5"/>
                                      <a:gd name="T11" fmla="*/ 6 h 6"/>
                                      <a:gd name="T12" fmla="*/ 5 w 5"/>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5" y="5"/>
                                        </a:moveTo>
                                        <a:lnTo>
                                          <a:pt x="3" y="2"/>
                                        </a:lnTo>
                                        <a:lnTo>
                                          <a:pt x="2" y="0"/>
                                        </a:lnTo>
                                        <a:lnTo>
                                          <a:pt x="0" y="1"/>
                                        </a:lnTo>
                                        <a:lnTo>
                                          <a:pt x="1" y="3"/>
                                        </a:lnTo>
                                        <a:lnTo>
                                          <a:pt x="3" y="6"/>
                                        </a:lnTo>
                                        <a:lnTo>
                                          <a:pt x="5"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28" name="Freeform 22373"/>
                                <wps:cNvSpPr>
                                  <a:spLocks/>
                                </wps:cNvSpPr>
                                <wps:spPr bwMode="auto">
                                  <a:xfrm>
                                    <a:off x="1908" y="281"/>
                                    <a:ext cx="1" cy="2"/>
                                  </a:xfrm>
                                  <a:custGeom>
                                    <a:avLst/>
                                    <a:gdLst>
                                      <a:gd name="T0" fmla="*/ 1 w 1"/>
                                      <a:gd name="T1" fmla="*/ 2 h 2"/>
                                      <a:gd name="T2" fmla="*/ 0 w 1"/>
                                      <a:gd name="T3" fmla="*/ 0 h 2"/>
                                      <a:gd name="T4" fmla="*/ 0 w 1"/>
                                      <a:gd name="T5" fmla="*/ 0 h 2"/>
                                      <a:gd name="T6" fmla="*/ 1 w 1"/>
                                      <a:gd name="T7" fmla="*/ 2 h 2"/>
                                    </a:gdLst>
                                    <a:ahLst/>
                                    <a:cxnLst>
                                      <a:cxn ang="0">
                                        <a:pos x="T0" y="T1"/>
                                      </a:cxn>
                                      <a:cxn ang="0">
                                        <a:pos x="T2" y="T3"/>
                                      </a:cxn>
                                      <a:cxn ang="0">
                                        <a:pos x="T4" y="T5"/>
                                      </a:cxn>
                                      <a:cxn ang="0">
                                        <a:pos x="T6" y="T7"/>
                                      </a:cxn>
                                    </a:cxnLst>
                                    <a:rect l="0" t="0" r="r" b="b"/>
                                    <a:pathLst>
                                      <a:path w="1" h="2">
                                        <a:moveTo>
                                          <a:pt x="1" y="2"/>
                                        </a:moveTo>
                                        <a:lnTo>
                                          <a:pt x="0" y="0"/>
                                        </a:lnTo>
                                        <a:lnTo>
                                          <a:pt x="0" y="0"/>
                                        </a:lnTo>
                                        <a:lnTo>
                                          <a:pt x="1"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29" name="Line 22374"/>
                                <wps:cNvCnPr>
                                  <a:cxnSpLocks noChangeShapeType="1"/>
                                </wps:cNvCnPr>
                                <wps:spPr bwMode="auto">
                                  <a:xfrm>
                                    <a:off x="1908" y="28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30" name="Freeform 22375"/>
                                <wps:cNvSpPr>
                                  <a:spLocks/>
                                </wps:cNvSpPr>
                                <wps:spPr bwMode="auto">
                                  <a:xfrm>
                                    <a:off x="1906" y="281"/>
                                    <a:ext cx="5" cy="6"/>
                                  </a:xfrm>
                                  <a:custGeom>
                                    <a:avLst/>
                                    <a:gdLst>
                                      <a:gd name="T0" fmla="*/ 5 w 5"/>
                                      <a:gd name="T1" fmla="*/ 5 h 6"/>
                                      <a:gd name="T2" fmla="*/ 3 w 5"/>
                                      <a:gd name="T3" fmla="*/ 2 h 6"/>
                                      <a:gd name="T4" fmla="*/ 2 w 5"/>
                                      <a:gd name="T5" fmla="*/ 0 h 6"/>
                                      <a:gd name="T6" fmla="*/ 0 w 5"/>
                                      <a:gd name="T7" fmla="*/ 1 h 6"/>
                                      <a:gd name="T8" fmla="*/ 2 w 5"/>
                                      <a:gd name="T9" fmla="*/ 4 h 6"/>
                                      <a:gd name="T10" fmla="*/ 4 w 5"/>
                                      <a:gd name="T11" fmla="*/ 6 h 6"/>
                                      <a:gd name="T12" fmla="*/ 5 w 5"/>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5" y="5"/>
                                        </a:moveTo>
                                        <a:lnTo>
                                          <a:pt x="3" y="2"/>
                                        </a:lnTo>
                                        <a:lnTo>
                                          <a:pt x="2" y="0"/>
                                        </a:lnTo>
                                        <a:lnTo>
                                          <a:pt x="0" y="1"/>
                                        </a:lnTo>
                                        <a:lnTo>
                                          <a:pt x="2" y="4"/>
                                        </a:lnTo>
                                        <a:lnTo>
                                          <a:pt x="4" y="6"/>
                                        </a:lnTo>
                                        <a:lnTo>
                                          <a:pt x="5"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31" name="Freeform 22376"/>
                                <wps:cNvSpPr>
                                  <a:spLocks/>
                                </wps:cNvSpPr>
                                <wps:spPr bwMode="auto">
                                  <a:xfrm>
                                    <a:off x="1906" y="281"/>
                                    <a:ext cx="5" cy="6"/>
                                  </a:xfrm>
                                  <a:custGeom>
                                    <a:avLst/>
                                    <a:gdLst>
                                      <a:gd name="T0" fmla="*/ 5 w 5"/>
                                      <a:gd name="T1" fmla="*/ 5 h 6"/>
                                      <a:gd name="T2" fmla="*/ 3 w 5"/>
                                      <a:gd name="T3" fmla="*/ 2 h 6"/>
                                      <a:gd name="T4" fmla="*/ 2 w 5"/>
                                      <a:gd name="T5" fmla="*/ 0 h 6"/>
                                      <a:gd name="T6" fmla="*/ 0 w 5"/>
                                      <a:gd name="T7" fmla="*/ 1 h 6"/>
                                      <a:gd name="T8" fmla="*/ 2 w 5"/>
                                      <a:gd name="T9" fmla="*/ 4 h 6"/>
                                      <a:gd name="T10" fmla="*/ 4 w 5"/>
                                      <a:gd name="T11" fmla="*/ 6 h 6"/>
                                      <a:gd name="T12" fmla="*/ 5 w 5"/>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5" h="6">
                                        <a:moveTo>
                                          <a:pt x="5" y="5"/>
                                        </a:moveTo>
                                        <a:lnTo>
                                          <a:pt x="3" y="2"/>
                                        </a:lnTo>
                                        <a:lnTo>
                                          <a:pt x="2" y="0"/>
                                        </a:lnTo>
                                        <a:lnTo>
                                          <a:pt x="0" y="1"/>
                                        </a:lnTo>
                                        <a:lnTo>
                                          <a:pt x="2" y="4"/>
                                        </a:lnTo>
                                        <a:lnTo>
                                          <a:pt x="4" y="6"/>
                                        </a:lnTo>
                                        <a:lnTo>
                                          <a:pt x="5"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32" name="Freeform 22377"/>
                                <wps:cNvSpPr>
                                  <a:spLocks/>
                                </wps:cNvSpPr>
                                <wps:spPr bwMode="auto">
                                  <a:xfrm>
                                    <a:off x="1906" y="282"/>
                                    <a:ext cx="2" cy="3"/>
                                  </a:xfrm>
                                  <a:custGeom>
                                    <a:avLst/>
                                    <a:gdLst>
                                      <a:gd name="T0" fmla="*/ 2 w 2"/>
                                      <a:gd name="T1" fmla="*/ 3 h 3"/>
                                      <a:gd name="T2" fmla="*/ 0 w 2"/>
                                      <a:gd name="T3" fmla="*/ 0 h 3"/>
                                      <a:gd name="T4" fmla="*/ 0 w 2"/>
                                      <a:gd name="T5" fmla="*/ 0 h 3"/>
                                      <a:gd name="T6" fmla="*/ 2 w 2"/>
                                      <a:gd name="T7" fmla="*/ 3 h 3"/>
                                    </a:gdLst>
                                    <a:ahLst/>
                                    <a:cxnLst>
                                      <a:cxn ang="0">
                                        <a:pos x="T0" y="T1"/>
                                      </a:cxn>
                                      <a:cxn ang="0">
                                        <a:pos x="T2" y="T3"/>
                                      </a:cxn>
                                      <a:cxn ang="0">
                                        <a:pos x="T4" y="T5"/>
                                      </a:cxn>
                                      <a:cxn ang="0">
                                        <a:pos x="T6" y="T7"/>
                                      </a:cxn>
                                    </a:cxnLst>
                                    <a:rect l="0" t="0" r="r" b="b"/>
                                    <a:pathLst>
                                      <a:path w="2" h="3">
                                        <a:moveTo>
                                          <a:pt x="2" y="3"/>
                                        </a:moveTo>
                                        <a:lnTo>
                                          <a:pt x="0" y="0"/>
                                        </a:lnTo>
                                        <a:lnTo>
                                          <a:pt x="0" y="0"/>
                                        </a:lnTo>
                                        <a:lnTo>
                                          <a:pt x="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33" name="Line 22378"/>
                                <wps:cNvCnPr>
                                  <a:cxnSpLocks noChangeShapeType="1"/>
                                </wps:cNvCnPr>
                                <wps:spPr bwMode="auto">
                                  <a:xfrm>
                                    <a:off x="1906" y="2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34" name="Freeform 22379"/>
                                <wps:cNvSpPr>
                                  <a:spLocks/>
                                </wps:cNvSpPr>
                                <wps:spPr bwMode="auto">
                                  <a:xfrm>
                                    <a:off x="1904" y="282"/>
                                    <a:ext cx="6" cy="6"/>
                                  </a:xfrm>
                                  <a:custGeom>
                                    <a:avLst/>
                                    <a:gdLst>
                                      <a:gd name="T0" fmla="*/ 6 w 6"/>
                                      <a:gd name="T1" fmla="*/ 5 h 6"/>
                                      <a:gd name="T2" fmla="*/ 4 w 6"/>
                                      <a:gd name="T3" fmla="*/ 3 h 6"/>
                                      <a:gd name="T4" fmla="*/ 2 w 6"/>
                                      <a:gd name="T5" fmla="*/ 0 h 6"/>
                                      <a:gd name="T6" fmla="*/ 0 w 6"/>
                                      <a:gd name="T7" fmla="*/ 2 h 6"/>
                                      <a:gd name="T8" fmla="*/ 2 w 6"/>
                                      <a:gd name="T9" fmla="*/ 4 h 6"/>
                                      <a:gd name="T10" fmla="*/ 5 w 6"/>
                                      <a:gd name="T11" fmla="*/ 6 h 6"/>
                                      <a:gd name="T12" fmla="*/ 6 w 6"/>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5"/>
                                        </a:moveTo>
                                        <a:lnTo>
                                          <a:pt x="4" y="3"/>
                                        </a:lnTo>
                                        <a:lnTo>
                                          <a:pt x="2" y="0"/>
                                        </a:lnTo>
                                        <a:lnTo>
                                          <a:pt x="0" y="2"/>
                                        </a:lnTo>
                                        <a:lnTo>
                                          <a:pt x="2" y="4"/>
                                        </a:lnTo>
                                        <a:lnTo>
                                          <a:pt x="5" y="6"/>
                                        </a:lnTo>
                                        <a:lnTo>
                                          <a:pt x="6"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35" name="Freeform 22380"/>
                                <wps:cNvSpPr>
                                  <a:spLocks/>
                                </wps:cNvSpPr>
                                <wps:spPr bwMode="auto">
                                  <a:xfrm>
                                    <a:off x="1904" y="282"/>
                                    <a:ext cx="6" cy="6"/>
                                  </a:xfrm>
                                  <a:custGeom>
                                    <a:avLst/>
                                    <a:gdLst>
                                      <a:gd name="T0" fmla="*/ 6 w 6"/>
                                      <a:gd name="T1" fmla="*/ 5 h 6"/>
                                      <a:gd name="T2" fmla="*/ 4 w 6"/>
                                      <a:gd name="T3" fmla="*/ 3 h 6"/>
                                      <a:gd name="T4" fmla="*/ 2 w 6"/>
                                      <a:gd name="T5" fmla="*/ 0 h 6"/>
                                      <a:gd name="T6" fmla="*/ 0 w 6"/>
                                      <a:gd name="T7" fmla="*/ 2 h 6"/>
                                      <a:gd name="T8" fmla="*/ 2 w 6"/>
                                      <a:gd name="T9" fmla="*/ 4 h 6"/>
                                      <a:gd name="T10" fmla="*/ 5 w 6"/>
                                      <a:gd name="T11" fmla="*/ 6 h 6"/>
                                      <a:gd name="T12" fmla="*/ 6 w 6"/>
                                      <a:gd name="T13" fmla="*/ 5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6" y="5"/>
                                        </a:moveTo>
                                        <a:lnTo>
                                          <a:pt x="4" y="3"/>
                                        </a:lnTo>
                                        <a:lnTo>
                                          <a:pt x="2" y="0"/>
                                        </a:lnTo>
                                        <a:lnTo>
                                          <a:pt x="0" y="2"/>
                                        </a:lnTo>
                                        <a:lnTo>
                                          <a:pt x="2" y="4"/>
                                        </a:lnTo>
                                        <a:lnTo>
                                          <a:pt x="5" y="6"/>
                                        </a:lnTo>
                                        <a:lnTo>
                                          <a:pt x="6"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36" name="Freeform 22381"/>
                                <wps:cNvSpPr>
                                  <a:spLocks/>
                                </wps:cNvSpPr>
                                <wps:spPr bwMode="auto">
                                  <a:xfrm>
                                    <a:off x="1904" y="284"/>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37" name="Line 22382"/>
                                <wps:cNvCnPr>
                                  <a:cxnSpLocks noChangeShapeType="1"/>
                                </wps:cNvCnPr>
                                <wps:spPr bwMode="auto">
                                  <a:xfrm>
                                    <a:off x="1904" y="28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38" name="Freeform 22383"/>
                                <wps:cNvSpPr>
                                  <a:spLocks/>
                                </wps:cNvSpPr>
                                <wps:spPr bwMode="auto">
                                  <a:xfrm>
                                    <a:off x="1902" y="284"/>
                                    <a:ext cx="7" cy="7"/>
                                  </a:xfrm>
                                  <a:custGeom>
                                    <a:avLst/>
                                    <a:gdLst>
                                      <a:gd name="T0" fmla="*/ 7 w 7"/>
                                      <a:gd name="T1" fmla="*/ 4 h 7"/>
                                      <a:gd name="T2" fmla="*/ 4 w 7"/>
                                      <a:gd name="T3" fmla="*/ 2 h 7"/>
                                      <a:gd name="T4" fmla="*/ 2 w 7"/>
                                      <a:gd name="T5" fmla="*/ 0 h 7"/>
                                      <a:gd name="T6" fmla="*/ 0 w 7"/>
                                      <a:gd name="T7" fmla="*/ 3 h 7"/>
                                      <a:gd name="T8" fmla="*/ 2 w 7"/>
                                      <a:gd name="T9" fmla="*/ 5 h 7"/>
                                      <a:gd name="T10" fmla="*/ 4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4" y="2"/>
                                        </a:lnTo>
                                        <a:lnTo>
                                          <a:pt x="2" y="0"/>
                                        </a:lnTo>
                                        <a:lnTo>
                                          <a:pt x="0" y="3"/>
                                        </a:lnTo>
                                        <a:lnTo>
                                          <a:pt x="2" y="5"/>
                                        </a:lnTo>
                                        <a:lnTo>
                                          <a:pt x="4" y="7"/>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39" name="Freeform 22384"/>
                                <wps:cNvSpPr>
                                  <a:spLocks/>
                                </wps:cNvSpPr>
                                <wps:spPr bwMode="auto">
                                  <a:xfrm>
                                    <a:off x="1902" y="284"/>
                                    <a:ext cx="7" cy="7"/>
                                  </a:xfrm>
                                  <a:custGeom>
                                    <a:avLst/>
                                    <a:gdLst>
                                      <a:gd name="T0" fmla="*/ 7 w 7"/>
                                      <a:gd name="T1" fmla="*/ 4 h 7"/>
                                      <a:gd name="T2" fmla="*/ 4 w 7"/>
                                      <a:gd name="T3" fmla="*/ 2 h 7"/>
                                      <a:gd name="T4" fmla="*/ 2 w 7"/>
                                      <a:gd name="T5" fmla="*/ 0 h 7"/>
                                      <a:gd name="T6" fmla="*/ 0 w 7"/>
                                      <a:gd name="T7" fmla="*/ 3 h 7"/>
                                      <a:gd name="T8" fmla="*/ 2 w 7"/>
                                      <a:gd name="T9" fmla="*/ 5 h 7"/>
                                      <a:gd name="T10" fmla="*/ 4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4" y="2"/>
                                        </a:lnTo>
                                        <a:lnTo>
                                          <a:pt x="2" y="0"/>
                                        </a:lnTo>
                                        <a:lnTo>
                                          <a:pt x="0" y="3"/>
                                        </a:lnTo>
                                        <a:lnTo>
                                          <a:pt x="2" y="5"/>
                                        </a:lnTo>
                                        <a:lnTo>
                                          <a:pt x="4" y="7"/>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40" name="Freeform 22385"/>
                                <wps:cNvSpPr>
                                  <a:spLocks/>
                                </wps:cNvSpPr>
                                <wps:spPr bwMode="auto">
                                  <a:xfrm>
                                    <a:off x="1901" y="287"/>
                                    <a:ext cx="3" cy="2"/>
                                  </a:xfrm>
                                  <a:custGeom>
                                    <a:avLst/>
                                    <a:gdLst>
                                      <a:gd name="T0" fmla="*/ 3 w 3"/>
                                      <a:gd name="T1" fmla="*/ 2 h 2"/>
                                      <a:gd name="T2" fmla="*/ 1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1"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41" name="Line 22386"/>
                                <wps:cNvCnPr>
                                  <a:cxnSpLocks noChangeShapeType="1"/>
                                </wps:cNvCnPr>
                                <wps:spPr bwMode="auto">
                                  <a:xfrm flipH="1">
                                    <a:off x="1901" y="28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42" name="Freeform 22387"/>
                                <wps:cNvSpPr>
                                  <a:spLocks/>
                                </wps:cNvSpPr>
                                <wps:spPr bwMode="auto">
                                  <a:xfrm>
                                    <a:off x="1897" y="287"/>
                                    <a:ext cx="9" cy="10"/>
                                  </a:xfrm>
                                  <a:custGeom>
                                    <a:avLst/>
                                    <a:gdLst>
                                      <a:gd name="T0" fmla="*/ 9 w 9"/>
                                      <a:gd name="T1" fmla="*/ 4 h 10"/>
                                      <a:gd name="T2" fmla="*/ 7 w 9"/>
                                      <a:gd name="T3" fmla="*/ 2 h 10"/>
                                      <a:gd name="T4" fmla="*/ 4 w 9"/>
                                      <a:gd name="T5" fmla="*/ 0 h 10"/>
                                      <a:gd name="T6" fmla="*/ 0 w 9"/>
                                      <a:gd name="T7" fmla="*/ 6 h 10"/>
                                      <a:gd name="T8" fmla="*/ 2 w 9"/>
                                      <a:gd name="T9" fmla="*/ 8 h 10"/>
                                      <a:gd name="T10" fmla="*/ 5 w 9"/>
                                      <a:gd name="T11" fmla="*/ 10 h 10"/>
                                      <a:gd name="T12" fmla="*/ 9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4"/>
                                        </a:moveTo>
                                        <a:lnTo>
                                          <a:pt x="7" y="2"/>
                                        </a:lnTo>
                                        <a:lnTo>
                                          <a:pt x="4" y="0"/>
                                        </a:lnTo>
                                        <a:lnTo>
                                          <a:pt x="0" y="6"/>
                                        </a:lnTo>
                                        <a:lnTo>
                                          <a:pt x="2" y="8"/>
                                        </a:lnTo>
                                        <a:lnTo>
                                          <a:pt x="5" y="10"/>
                                        </a:lnTo>
                                        <a:lnTo>
                                          <a:pt x="9"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43" name="Freeform 22388"/>
                                <wps:cNvSpPr>
                                  <a:spLocks/>
                                </wps:cNvSpPr>
                                <wps:spPr bwMode="auto">
                                  <a:xfrm>
                                    <a:off x="1897" y="287"/>
                                    <a:ext cx="9" cy="10"/>
                                  </a:xfrm>
                                  <a:custGeom>
                                    <a:avLst/>
                                    <a:gdLst>
                                      <a:gd name="T0" fmla="*/ 9 w 9"/>
                                      <a:gd name="T1" fmla="*/ 4 h 10"/>
                                      <a:gd name="T2" fmla="*/ 7 w 9"/>
                                      <a:gd name="T3" fmla="*/ 2 h 10"/>
                                      <a:gd name="T4" fmla="*/ 4 w 9"/>
                                      <a:gd name="T5" fmla="*/ 0 h 10"/>
                                      <a:gd name="T6" fmla="*/ 0 w 9"/>
                                      <a:gd name="T7" fmla="*/ 6 h 10"/>
                                      <a:gd name="T8" fmla="*/ 2 w 9"/>
                                      <a:gd name="T9" fmla="*/ 8 h 10"/>
                                      <a:gd name="T10" fmla="*/ 5 w 9"/>
                                      <a:gd name="T11" fmla="*/ 10 h 10"/>
                                      <a:gd name="T12" fmla="*/ 9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4"/>
                                        </a:moveTo>
                                        <a:lnTo>
                                          <a:pt x="7" y="2"/>
                                        </a:lnTo>
                                        <a:lnTo>
                                          <a:pt x="4" y="0"/>
                                        </a:lnTo>
                                        <a:lnTo>
                                          <a:pt x="0" y="6"/>
                                        </a:lnTo>
                                        <a:lnTo>
                                          <a:pt x="2" y="8"/>
                                        </a:lnTo>
                                        <a:lnTo>
                                          <a:pt x="5" y="10"/>
                                        </a:lnTo>
                                        <a:lnTo>
                                          <a:pt x="9"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44" name="Freeform 22389"/>
                                <wps:cNvSpPr>
                                  <a:spLocks/>
                                </wps:cNvSpPr>
                                <wps:spPr bwMode="auto">
                                  <a:xfrm>
                                    <a:off x="1899" y="295"/>
                                    <a:ext cx="3" cy="2"/>
                                  </a:xfrm>
                                  <a:custGeom>
                                    <a:avLst/>
                                    <a:gdLst>
                                      <a:gd name="T0" fmla="*/ 0 w 3"/>
                                      <a:gd name="T1" fmla="*/ 0 h 2"/>
                                      <a:gd name="T2" fmla="*/ 3 w 3"/>
                                      <a:gd name="T3" fmla="*/ 2 h 2"/>
                                      <a:gd name="T4" fmla="*/ 2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45" name="Line 22390"/>
                                <wps:cNvCnPr>
                                  <a:cxnSpLocks noChangeShapeType="1"/>
                                </wps:cNvCnPr>
                                <wps:spPr bwMode="auto">
                                  <a:xfrm flipH="1">
                                    <a:off x="1901" y="29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46" name="Freeform 22391"/>
                                <wps:cNvSpPr>
                                  <a:spLocks/>
                                </wps:cNvSpPr>
                                <wps:spPr bwMode="auto">
                                  <a:xfrm>
                                    <a:off x="1892" y="293"/>
                                    <a:ext cx="9" cy="10"/>
                                  </a:xfrm>
                                  <a:custGeom>
                                    <a:avLst/>
                                    <a:gdLst>
                                      <a:gd name="T0" fmla="*/ 9 w 9"/>
                                      <a:gd name="T1" fmla="*/ 4 h 10"/>
                                      <a:gd name="T2" fmla="*/ 7 w 9"/>
                                      <a:gd name="T3" fmla="*/ 2 h 10"/>
                                      <a:gd name="T4" fmla="*/ 5 w 9"/>
                                      <a:gd name="T5" fmla="*/ 0 h 10"/>
                                      <a:gd name="T6" fmla="*/ 0 w 9"/>
                                      <a:gd name="T7" fmla="*/ 6 h 10"/>
                                      <a:gd name="T8" fmla="*/ 2 w 9"/>
                                      <a:gd name="T9" fmla="*/ 8 h 10"/>
                                      <a:gd name="T10" fmla="*/ 4 w 9"/>
                                      <a:gd name="T11" fmla="*/ 10 h 10"/>
                                      <a:gd name="T12" fmla="*/ 9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4"/>
                                        </a:moveTo>
                                        <a:lnTo>
                                          <a:pt x="7" y="2"/>
                                        </a:lnTo>
                                        <a:lnTo>
                                          <a:pt x="5" y="0"/>
                                        </a:lnTo>
                                        <a:lnTo>
                                          <a:pt x="0" y="6"/>
                                        </a:lnTo>
                                        <a:lnTo>
                                          <a:pt x="2" y="8"/>
                                        </a:lnTo>
                                        <a:lnTo>
                                          <a:pt x="4" y="10"/>
                                        </a:lnTo>
                                        <a:lnTo>
                                          <a:pt x="9"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47" name="Freeform 22392"/>
                                <wps:cNvSpPr>
                                  <a:spLocks/>
                                </wps:cNvSpPr>
                                <wps:spPr bwMode="auto">
                                  <a:xfrm>
                                    <a:off x="1892" y="293"/>
                                    <a:ext cx="9" cy="10"/>
                                  </a:xfrm>
                                  <a:custGeom>
                                    <a:avLst/>
                                    <a:gdLst>
                                      <a:gd name="T0" fmla="*/ 9 w 9"/>
                                      <a:gd name="T1" fmla="*/ 4 h 10"/>
                                      <a:gd name="T2" fmla="*/ 7 w 9"/>
                                      <a:gd name="T3" fmla="*/ 2 h 10"/>
                                      <a:gd name="T4" fmla="*/ 5 w 9"/>
                                      <a:gd name="T5" fmla="*/ 0 h 10"/>
                                      <a:gd name="T6" fmla="*/ 0 w 9"/>
                                      <a:gd name="T7" fmla="*/ 6 h 10"/>
                                      <a:gd name="T8" fmla="*/ 2 w 9"/>
                                      <a:gd name="T9" fmla="*/ 8 h 10"/>
                                      <a:gd name="T10" fmla="*/ 4 w 9"/>
                                      <a:gd name="T11" fmla="*/ 10 h 10"/>
                                      <a:gd name="T12" fmla="*/ 9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4"/>
                                        </a:moveTo>
                                        <a:lnTo>
                                          <a:pt x="7" y="2"/>
                                        </a:lnTo>
                                        <a:lnTo>
                                          <a:pt x="5" y="0"/>
                                        </a:lnTo>
                                        <a:lnTo>
                                          <a:pt x="0" y="6"/>
                                        </a:lnTo>
                                        <a:lnTo>
                                          <a:pt x="2" y="8"/>
                                        </a:lnTo>
                                        <a:lnTo>
                                          <a:pt x="4" y="10"/>
                                        </a:lnTo>
                                        <a:lnTo>
                                          <a:pt x="9"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48" name="Freeform 22393"/>
                                <wps:cNvSpPr>
                                  <a:spLocks/>
                                </wps:cNvSpPr>
                                <wps:spPr bwMode="auto">
                                  <a:xfrm>
                                    <a:off x="1892" y="299"/>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49" name="Line 22394"/>
                                <wps:cNvCnPr>
                                  <a:cxnSpLocks noChangeShapeType="1"/>
                                </wps:cNvCnPr>
                                <wps:spPr bwMode="auto">
                                  <a:xfrm>
                                    <a:off x="1892" y="29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50" name="Freeform 22395"/>
                                <wps:cNvSpPr>
                                  <a:spLocks/>
                                </wps:cNvSpPr>
                                <wps:spPr bwMode="auto">
                                  <a:xfrm>
                                    <a:off x="1887" y="299"/>
                                    <a:ext cx="9" cy="10"/>
                                  </a:xfrm>
                                  <a:custGeom>
                                    <a:avLst/>
                                    <a:gdLst>
                                      <a:gd name="T0" fmla="*/ 9 w 9"/>
                                      <a:gd name="T1" fmla="*/ 4 h 10"/>
                                      <a:gd name="T2" fmla="*/ 7 w 9"/>
                                      <a:gd name="T3" fmla="*/ 2 h 10"/>
                                      <a:gd name="T4" fmla="*/ 5 w 9"/>
                                      <a:gd name="T5" fmla="*/ 0 h 10"/>
                                      <a:gd name="T6" fmla="*/ 0 w 9"/>
                                      <a:gd name="T7" fmla="*/ 6 h 10"/>
                                      <a:gd name="T8" fmla="*/ 2 w 9"/>
                                      <a:gd name="T9" fmla="*/ 8 h 10"/>
                                      <a:gd name="T10" fmla="*/ 4 w 9"/>
                                      <a:gd name="T11" fmla="*/ 10 h 10"/>
                                      <a:gd name="T12" fmla="*/ 9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4"/>
                                        </a:moveTo>
                                        <a:lnTo>
                                          <a:pt x="7" y="2"/>
                                        </a:lnTo>
                                        <a:lnTo>
                                          <a:pt x="5" y="0"/>
                                        </a:lnTo>
                                        <a:lnTo>
                                          <a:pt x="0" y="6"/>
                                        </a:lnTo>
                                        <a:lnTo>
                                          <a:pt x="2" y="8"/>
                                        </a:lnTo>
                                        <a:lnTo>
                                          <a:pt x="4" y="10"/>
                                        </a:lnTo>
                                        <a:lnTo>
                                          <a:pt x="9"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51" name="Freeform 22396"/>
                                <wps:cNvSpPr>
                                  <a:spLocks/>
                                </wps:cNvSpPr>
                                <wps:spPr bwMode="auto">
                                  <a:xfrm>
                                    <a:off x="1887" y="299"/>
                                    <a:ext cx="9" cy="10"/>
                                  </a:xfrm>
                                  <a:custGeom>
                                    <a:avLst/>
                                    <a:gdLst>
                                      <a:gd name="T0" fmla="*/ 9 w 9"/>
                                      <a:gd name="T1" fmla="*/ 4 h 10"/>
                                      <a:gd name="T2" fmla="*/ 7 w 9"/>
                                      <a:gd name="T3" fmla="*/ 2 h 10"/>
                                      <a:gd name="T4" fmla="*/ 5 w 9"/>
                                      <a:gd name="T5" fmla="*/ 0 h 10"/>
                                      <a:gd name="T6" fmla="*/ 0 w 9"/>
                                      <a:gd name="T7" fmla="*/ 6 h 10"/>
                                      <a:gd name="T8" fmla="*/ 2 w 9"/>
                                      <a:gd name="T9" fmla="*/ 8 h 10"/>
                                      <a:gd name="T10" fmla="*/ 4 w 9"/>
                                      <a:gd name="T11" fmla="*/ 10 h 10"/>
                                      <a:gd name="T12" fmla="*/ 9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4"/>
                                        </a:moveTo>
                                        <a:lnTo>
                                          <a:pt x="7" y="2"/>
                                        </a:lnTo>
                                        <a:lnTo>
                                          <a:pt x="5" y="0"/>
                                        </a:lnTo>
                                        <a:lnTo>
                                          <a:pt x="0" y="6"/>
                                        </a:lnTo>
                                        <a:lnTo>
                                          <a:pt x="2" y="8"/>
                                        </a:lnTo>
                                        <a:lnTo>
                                          <a:pt x="4" y="10"/>
                                        </a:lnTo>
                                        <a:lnTo>
                                          <a:pt x="9"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52" name="Freeform 22397"/>
                                <wps:cNvSpPr>
                                  <a:spLocks/>
                                </wps:cNvSpPr>
                                <wps:spPr bwMode="auto">
                                  <a:xfrm>
                                    <a:off x="1889" y="307"/>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53" name="Line 22398"/>
                                <wps:cNvCnPr>
                                  <a:cxnSpLocks noChangeShapeType="1"/>
                                </wps:cNvCnPr>
                                <wps:spPr bwMode="auto">
                                  <a:xfrm>
                                    <a:off x="1891" y="30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54" name="Freeform 22399"/>
                                <wps:cNvSpPr>
                                  <a:spLocks/>
                                </wps:cNvSpPr>
                                <wps:spPr bwMode="auto">
                                  <a:xfrm>
                                    <a:off x="1882" y="305"/>
                                    <a:ext cx="9" cy="10"/>
                                  </a:xfrm>
                                  <a:custGeom>
                                    <a:avLst/>
                                    <a:gdLst>
                                      <a:gd name="T0" fmla="*/ 9 w 9"/>
                                      <a:gd name="T1" fmla="*/ 4 h 10"/>
                                      <a:gd name="T2" fmla="*/ 7 w 9"/>
                                      <a:gd name="T3" fmla="*/ 2 h 10"/>
                                      <a:gd name="T4" fmla="*/ 5 w 9"/>
                                      <a:gd name="T5" fmla="*/ 0 h 10"/>
                                      <a:gd name="T6" fmla="*/ 0 w 9"/>
                                      <a:gd name="T7" fmla="*/ 6 h 10"/>
                                      <a:gd name="T8" fmla="*/ 2 w 9"/>
                                      <a:gd name="T9" fmla="*/ 8 h 10"/>
                                      <a:gd name="T10" fmla="*/ 4 w 9"/>
                                      <a:gd name="T11" fmla="*/ 10 h 10"/>
                                      <a:gd name="T12" fmla="*/ 9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4"/>
                                        </a:moveTo>
                                        <a:lnTo>
                                          <a:pt x="7" y="2"/>
                                        </a:lnTo>
                                        <a:lnTo>
                                          <a:pt x="5" y="0"/>
                                        </a:lnTo>
                                        <a:lnTo>
                                          <a:pt x="0" y="6"/>
                                        </a:lnTo>
                                        <a:lnTo>
                                          <a:pt x="2" y="8"/>
                                        </a:lnTo>
                                        <a:lnTo>
                                          <a:pt x="4" y="10"/>
                                        </a:lnTo>
                                        <a:lnTo>
                                          <a:pt x="9"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55" name="Freeform 22400"/>
                                <wps:cNvSpPr>
                                  <a:spLocks/>
                                </wps:cNvSpPr>
                                <wps:spPr bwMode="auto">
                                  <a:xfrm>
                                    <a:off x="1882" y="305"/>
                                    <a:ext cx="9" cy="10"/>
                                  </a:xfrm>
                                  <a:custGeom>
                                    <a:avLst/>
                                    <a:gdLst>
                                      <a:gd name="T0" fmla="*/ 9 w 9"/>
                                      <a:gd name="T1" fmla="*/ 4 h 10"/>
                                      <a:gd name="T2" fmla="*/ 7 w 9"/>
                                      <a:gd name="T3" fmla="*/ 2 h 10"/>
                                      <a:gd name="T4" fmla="*/ 5 w 9"/>
                                      <a:gd name="T5" fmla="*/ 0 h 10"/>
                                      <a:gd name="T6" fmla="*/ 0 w 9"/>
                                      <a:gd name="T7" fmla="*/ 6 h 10"/>
                                      <a:gd name="T8" fmla="*/ 2 w 9"/>
                                      <a:gd name="T9" fmla="*/ 8 h 10"/>
                                      <a:gd name="T10" fmla="*/ 4 w 9"/>
                                      <a:gd name="T11" fmla="*/ 10 h 10"/>
                                      <a:gd name="T12" fmla="*/ 9 w 9"/>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4"/>
                                        </a:moveTo>
                                        <a:lnTo>
                                          <a:pt x="7" y="2"/>
                                        </a:lnTo>
                                        <a:lnTo>
                                          <a:pt x="5" y="0"/>
                                        </a:lnTo>
                                        <a:lnTo>
                                          <a:pt x="0" y="6"/>
                                        </a:lnTo>
                                        <a:lnTo>
                                          <a:pt x="2" y="8"/>
                                        </a:lnTo>
                                        <a:lnTo>
                                          <a:pt x="4" y="10"/>
                                        </a:lnTo>
                                        <a:lnTo>
                                          <a:pt x="9"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1365556" name="Group 22401"/>
                              <wpg:cNvGrpSpPr>
                                <a:grpSpLocks/>
                              </wpg:cNvGrpSpPr>
                              <wpg:grpSpPr bwMode="auto">
                                <a:xfrm>
                                  <a:off x="319917" y="97736"/>
                                  <a:ext cx="83212" cy="175813"/>
                                  <a:chOff x="1738" y="311"/>
                                  <a:chExt cx="148" cy="313"/>
                                </a:xfrm>
                              </wpg:grpSpPr>
                              <wps:wsp>
                                <wps:cNvPr id="1981365557" name="Freeform 22402"/>
                                <wps:cNvSpPr>
                                  <a:spLocks/>
                                </wps:cNvSpPr>
                                <wps:spPr bwMode="auto">
                                  <a:xfrm>
                                    <a:off x="1884" y="313"/>
                                    <a:ext cx="2" cy="2"/>
                                  </a:xfrm>
                                  <a:custGeom>
                                    <a:avLst/>
                                    <a:gdLst>
                                      <a:gd name="T0" fmla="*/ 0 w 2"/>
                                      <a:gd name="T1" fmla="*/ 0 h 2"/>
                                      <a:gd name="T2" fmla="*/ 2 w 2"/>
                                      <a:gd name="T3" fmla="*/ 2 h 2"/>
                                      <a:gd name="T4" fmla="*/ 2 w 2"/>
                                      <a:gd name="T5" fmla="*/ 2 h 2"/>
                                      <a:gd name="T6" fmla="*/ 0 w 2"/>
                                      <a:gd name="T7" fmla="*/ 0 h 2"/>
                                    </a:gdLst>
                                    <a:ahLst/>
                                    <a:cxnLst>
                                      <a:cxn ang="0">
                                        <a:pos x="T0" y="T1"/>
                                      </a:cxn>
                                      <a:cxn ang="0">
                                        <a:pos x="T2" y="T3"/>
                                      </a:cxn>
                                      <a:cxn ang="0">
                                        <a:pos x="T4" y="T5"/>
                                      </a:cxn>
                                      <a:cxn ang="0">
                                        <a:pos x="T6" y="T7"/>
                                      </a:cxn>
                                    </a:cxnLst>
                                    <a:rect l="0" t="0" r="r" b="b"/>
                                    <a:pathLst>
                                      <a:path w="2" h="2">
                                        <a:moveTo>
                                          <a:pt x="0" y="0"/>
                                        </a:moveTo>
                                        <a:lnTo>
                                          <a:pt x="2"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58" name="Line 22403"/>
                                <wps:cNvCnPr>
                                  <a:cxnSpLocks noChangeShapeType="1"/>
                                </wps:cNvCnPr>
                                <wps:spPr bwMode="auto">
                                  <a:xfrm>
                                    <a:off x="1886" y="31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59" name="Freeform 22404"/>
                                <wps:cNvSpPr>
                                  <a:spLocks/>
                                </wps:cNvSpPr>
                                <wps:spPr bwMode="auto">
                                  <a:xfrm>
                                    <a:off x="1879" y="311"/>
                                    <a:ext cx="7" cy="7"/>
                                  </a:xfrm>
                                  <a:custGeom>
                                    <a:avLst/>
                                    <a:gdLst>
                                      <a:gd name="T0" fmla="*/ 7 w 7"/>
                                      <a:gd name="T1" fmla="*/ 4 h 7"/>
                                      <a:gd name="T2" fmla="*/ 5 w 7"/>
                                      <a:gd name="T3" fmla="*/ 2 h 7"/>
                                      <a:gd name="T4" fmla="*/ 3 w 7"/>
                                      <a:gd name="T5" fmla="*/ 0 h 7"/>
                                      <a:gd name="T6" fmla="*/ 0 w 7"/>
                                      <a:gd name="T7" fmla="*/ 3 h 7"/>
                                      <a:gd name="T8" fmla="*/ 2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5" y="2"/>
                                        </a:lnTo>
                                        <a:lnTo>
                                          <a:pt x="3" y="0"/>
                                        </a:lnTo>
                                        <a:lnTo>
                                          <a:pt x="0" y="3"/>
                                        </a:lnTo>
                                        <a:lnTo>
                                          <a:pt x="2" y="5"/>
                                        </a:lnTo>
                                        <a:lnTo>
                                          <a:pt x="5" y="7"/>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60" name="Freeform 22405"/>
                                <wps:cNvSpPr>
                                  <a:spLocks/>
                                </wps:cNvSpPr>
                                <wps:spPr bwMode="auto">
                                  <a:xfrm>
                                    <a:off x="1879" y="311"/>
                                    <a:ext cx="7" cy="7"/>
                                  </a:xfrm>
                                  <a:custGeom>
                                    <a:avLst/>
                                    <a:gdLst>
                                      <a:gd name="T0" fmla="*/ 7 w 7"/>
                                      <a:gd name="T1" fmla="*/ 4 h 7"/>
                                      <a:gd name="T2" fmla="*/ 5 w 7"/>
                                      <a:gd name="T3" fmla="*/ 2 h 7"/>
                                      <a:gd name="T4" fmla="*/ 3 w 7"/>
                                      <a:gd name="T5" fmla="*/ 0 h 7"/>
                                      <a:gd name="T6" fmla="*/ 0 w 7"/>
                                      <a:gd name="T7" fmla="*/ 3 h 7"/>
                                      <a:gd name="T8" fmla="*/ 2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5" y="2"/>
                                        </a:lnTo>
                                        <a:lnTo>
                                          <a:pt x="3" y="0"/>
                                        </a:lnTo>
                                        <a:lnTo>
                                          <a:pt x="0" y="3"/>
                                        </a:lnTo>
                                        <a:lnTo>
                                          <a:pt x="2" y="5"/>
                                        </a:lnTo>
                                        <a:lnTo>
                                          <a:pt x="5" y="7"/>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61" name="Freeform 22406"/>
                                <wps:cNvSpPr>
                                  <a:spLocks/>
                                </wps:cNvSpPr>
                                <wps:spPr bwMode="auto">
                                  <a:xfrm>
                                    <a:off x="1881" y="316"/>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62" name="Line 22407"/>
                                <wps:cNvCnPr>
                                  <a:cxnSpLocks noChangeShapeType="1"/>
                                </wps:cNvCnPr>
                                <wps:spPr bwMode="auto">
                                  <a:xfrm>
                                    <a:off x="1884" y="31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63" name="Freeform 22408"/>
                                <wps:cNvSpPr>
                                  <a:spLocks/>
                                </wps:cNvSpPr>
                                <wps:spPr bwMode="auto">
                                  <a:xfrm>
                                    <a:off x="1876" y="314"/>
                                    <a:ext cx="8" cy="7"/>
                                  </a:xfrm>
                                  <a:custGeom>
                                    <a:avLst/>
                                    <a:gdLst>
                                      <a:gd name="T0" fmla="*/ 8 w 8"/>
                                      <a:gd name="T1" fmla="*/ 4 h 7"/>
                                      <a:gd name="T2" fmla="*/ 5 w 8"/>
                                      <a:gd name="T3" fmla="*/ 2 h 7"/>
                                      <a:gd name="T4" fmla="*/ 3 w 8"/>
                                      <a:gd name="T5" fmla="*/ 0 h 7"/>
                                      <a:gd name="T6" fmla="*/ 0 w 8"/>
                                      <a:gd name="T7" fmla="*/ 3 h 7"/>
                                      <a:gd name="T8" fmla="*/ 2 w 8"/>
                                      <a:gd name="T9" fmla="*/ 5 h 7"/>
                                      <a:gd name="T10" fmla="*/ 5 w 8"/>
                                      <a:gd name="T11" fmla="*/ 7 h 7"/>
                                      <a:gd name="T12" fmla="*/ 8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4"/>
                                        </a:moveTo>
                                        <a:lnTo>
                                          <a:pt x="5" y="2"/>
                                        </a:lnTo>
                                        <a:lnTo>
                                          <a:pt x="3" y="0"/>
                                        </a:lnTo>
                                        <a:lnTo>
                                          <a:pt x="0" y="3"/>
                                        </a:lnTo>
                                        <a:lnTo>
                                          <a:pt x="2" y="5"/>
                                        </a:lnTo>
                                        <a:lnTo>
                                          <a:pt x="5" y="7"/>
                                        </a:lnTo>
                                        <a:lnTo>
                                          <a:pt x="8"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64" name="Freeform 22409"/>
                                <wps:cNvSpPr>
                                  <a:spLocks/>
                                </wps:cNvSpPr>
                                <wps:spPr bwMode="auto">
                                  <a:xfrm>
                                    <a:off x="1876" y="314"/>
                                    <a:ext cx="8" cy="7"/>
                                  </a:xfrm>
                                  <a:custGeom>
                                    <a:avLst/>
                                    <a:gdLst>
                                      <a:gd name="T0" fmla="*/ 8 w 8"/>
                                      <a:gd name="T1" fmla="*/ 4 h 7"/>
                                      <a:gd name="T2" fmla="*/ 5 w 8"/>
                                      <a:gd name="T3" fmla="*/ 2 h 7"/>
                                      <a:gd name="T4" fmla="*/ 3 w 8"/>
                                      <a:gd name="T5" fmla="*/ 0 h 7"/>
                                      <a:gd name="T6" fmla="*/ 0 w 8"/>
                                      <a:gd name="T7" fmla="*/ 3 h 7"/>
                                      <a:gd name="T8" fmla="*/ 2 w 8"/>
                                      <a:gd name="T9" fmla="*/ 5 h 7"/>
                                      <a:gd name="T10" fmla="*/ 5 w 8"/>
                                      <a:gd name="T11" fmla="*/ 7 h 7"/>
                                      <a:gd name="T12" fmla="*/ 8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4"/>
                                        </a:moveTo>
                                        <a:lnTo>
                                          <a:pt x="5" y="2"/>
                                        </a:lnTo>
                                        <a:lnTo>
                                          <a:pt x="3" y="0"/>
                                        </a:lnTo>
                                        <a:lnTo>
                                          <a:pt x="0" y="3"/>
                                        </a:lnTo>
                                        <a:lnTo>
                                          <a:pt x="2" y="5"/>
                                        </a:lnTo>
                                        <a:lnTo>
                                          <a:pt x="5" y="7"/>
                                        </a:lnTo>
                                        <a:lnTo>
                                          <a:pt x="8"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65" name="Freeform 22410"/>
                                <wps:cNvSpPr>
                                  <a:spLocks/>
                                </wps:cNvSpPr>
                                <wps:spPr bwMode="auto">
                                  <a:xfrm>
                                    <a:off x="1871" y="317"/>
                                    <a:ext cx="10" cy="10"/>
                                  </a:xfrm>
                                  <a:custGeom>
                                    <a:avLst/>
                                    <a:gdLst>
                                      <a:gd name="T0" fmla="*/ 10 w 10"/>
                                      <a:gd name="T1" fmla="*/ 4 h 10"/>
                                      <a:gd name="T2" fmla="*/ 7 w 10"/>
                                      <a:gd name="T3" fmla="*/ 2 h 10"/>
                                      <a:gd name="T4" fmla="*/ 5 w 10"/>
                                      <a:gd name="T5" fmla="*/ 0 h 10"/>
                                      <a:gd name="T6" fmla="*/ 0 w 10"/>
                                      <a:gd name="T7" fmla="*/ 5 h 10"/>
                                      <a:gd name="T8" fmla="*/ 2 w 10"/>
                                      <a:gd name="T9" fmla="*/ 7 h 10"/>
                                      <a:gd name="T10" fmla="*/ 4 w 10"/>
                                      <a:gd name="T11" fmla="*/ 10 h 10"/>
                                      <a:gd name="T12" fmla="*/ 1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10" y="4"/>
                                        </a:moveTo>
                                        <a:lnTo>
                                          <a:pt x="7" y="2"/>
                                        </a:lnTo>
                                        <a:lnTo>
                                          <a:pt x="5" y="0"/>
                                        </a:lnTo>
                                        <a:lnTo>
                                          <a:pt x="0" y="5"/>
                                        </a:lnTo>
                                        <a:lnTo>
                                          <a:pt x="2" y="7"/>
                                        </a:lnTo>
                                        <a:lnTo>
                                          <a:pt x="4" y="10"/>
                                        </a:lnTo>
                                        <a:lnTo>
                                          <a:pt x="1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66" name="Freeform 22411"/>
                                <wps:cNvSpPr>
                                  <a:spLocks/>
                                </wps:cNvSpPr>
                                <wps:spPr bwMode="auto">
                                  <a:xfrm>
                                    <a:off x="1871" y="317"/>
                                    <a:ext cx="10" cy="10"/>
                                  </a:xfrm>
                                  <a:custGeom>
                                    <a:avLst/>
                                    <a:gdLst>
                                      <a:gd name="T0" fmla="*/ 10 w 10"/>
                                      <a:gd name="T1" fmla="*/ 4 h 10"/>
                                      <a:gd name="T2" fmla="*/ 7 w 10"/>
                                      <a:gd name="T3" fmla="*/ 2 h 10"/>
                                      <a:gd name="T4" fmla="*/ 5 w 10"/>
                                      <a:gd name="T5" fmla="*/ 0 h 10"/>
                                      <a:gd name="T6" fmla="*/ 0 w 10"/>
                                      <a:gd name="T7" fmla="*/ 5 h 10"/>
                                      <a:gd name="T8" fmla="*/ 2 w 10"/>
                                      <a:gd name="T9" fmla="*/ 7 h 10"/>
                                      <a:gd name="T10" fmla="*/ 4 w 10"/>
                                      <a:gd name="T11" fmla="*/ 10 h 10"/>
                                      <a:gd name="T12" fmla="*/ 10 w 10"/>
                                      <a:gd name="T13" fmla="*/ 4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10" y="4"/>
                                        </a:moveTo>
                                        <a:lnTo>
                                          <a:pt x="7" y="2"/>
                                        </a:lnTo>
                                        <a:lnTo>
                                          <a:pt x="5" y="0"/>
                                        </a:lnTo>
                                        <a:lnTo>
                                          <a:pt x="0" y="5"/>
                                        </a:lnTo>
                                        <a:lnTo>
                                          <a:pt x="2" y="7"/>
                                        </a:lnTo>
                                        <a:lnTo>
                                          <a:pt x="4" y="10"/>
                                        </a:lnTo>
                                        <a:lnTo>
                                          <a:pt x="10"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67" name="Freeform 22412"/>
                                <wps:cNvSpPr>
                                  <a:spLocks/>
                                </wps:cNvSpPr>
                                <wps:spPr bwMode="auto">
                                  <a:xfrm>
                                    <a:off x="1865" y="322"/>
                                    <a:ext cx="10" cy="10"/>
                                  </a:xfrm>
                                  <a:custGeom>
                                    <a:avLst/>
                                    <a:gdLst>
                                      <a:gd name="T0" fmla="*/ 10 w 10"/>
                                      <a:gd name="T1" fmla="*/ 5 h 10"/>
                                      <a:gd name="T2" fmla="*/ 8 w 10"/>
                                      <a:gd name="T3" fmla="*/ 2 h 10"/>
                                      <a:gd name="T4" fmla="*/ 6 w 10"/>
                                      <a:gd name="T5" fmla="*/ 0 h 10"/>
                                      <a:gd name="T6" fmla="*/ 0 w 10"/>
                                      <a:gd name="T7" fmla="*/ 6 h 10"/>
                                      <a:gd name="T8" fmla="*/ 2 w 10"/>
                                      <a:gd name="T9" fmla="*/ 8 h 10"/>
                                      <a:gd name="T10" fmla="*/ 5 w 10"/>
                                      <a:gd name="T11" fmla="*/ 10 h 10"/>
                                      <a:gd name="T12" fmla="*/ 10 w 10"/>
                                      <a:gd name="T13" fmla="*/ 5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10" y="5"/>
                                        </a:moveTo>
                                        <a:lnTo>
                                          <a:pt x="8" y="2"/>
                                        </a:lnTo>
                                        <a:lnTo>
                                          <a:pt x="6" y="0"/>
                                        </a:lnTo>
                                        <a:lnTo>
                                          <a:pt x="0" y="6"/>
                                        </a:lnTo>
                                        <a:lnTo>
                                          <a:pt x="2" y="8"/>
                                        </a:lnTo>
                                        <a:lnTo>
                                          <a:pt x="5" y="10"/>
                                        </a:lnTo>
                                        <a:lnTo>
                                          <a:pt x="10" y="5"/>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68" name="Freeform 22413"/>
                                <wps:cNvSpPr>
                                  <a:spLocks/>
                                </wps:cNvSpPr>
                                <wps:spPr bwMode="auto">
                                  <a:xfrm>
                                    <a:off x="1865" y="322"/>
                                    <a:ext cx="10" cy="10"/>
                                  </a:xfrm>
                                  <a:custGeom>
                                    <a:avLst/>
                                    <a:gdLst>
                                      <a:gd name="T0" fmla="*/ 10 w 10"/>
                                      <a:gd name="T1" fmla="*/ 5 h 10"/>
                                      <a:gd name="T2" fmla="*/ 8 w 10"/>
                                      <a:gd name="T3" fmla="*/ 2 h 10"/>
                                      <a:gd name="T4" fmla="*/ 6 w 10"/>
                                      <a:gd name="T5" fmla="*/ 0 h 10"/>
                                      <a:gd name="T6" fmla="*/ 0 w 10"/>
                                      <a:gd name="T7" fmla="*/ 6 h 10"/>
                                      <a:gd name="T8" fmla="*/ 2 w 10"/>
                                      <a:gd name="T9" fmla="*/ 8 h 10"/>
                                      <a:gd name="T10" fmla="*/ 5 w 10"/>
                                      <a:gd name="T11" fmla="*/ 10 h 10"/>
                                      <a:gd name="T12" fmla="*/ 10 w 10"/>
                                      <a:gd name="T13" fmla="*/ 5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10" y="5"/>
                                        </a:moveTo>
                                        <a:lnTo>
                                          <a:pt x="8" y="2"/>
                                        </a:lnTo>
                                        <a:lnTo>
                                          <a:pt x="6" y="0"/>
                                        </a:lnTo>
                                        <a:lnTo>
                                          <a:pt x="0" y="6"/>
                                        </a:lnTo>
                                        <a:lnTo>
                                          <a:pt x="2" y="8"/>
                                        </a:lnTo>
                                        <a:lnTo>
                                          <a:pt x="5" y="10"/>
                                        </a:lnTo>
                                        <a:lnTo>
                                          <a:pt x="10" y="5"/>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69" name="Freeform 22414"/>
                                <wps:cNvSpPr>
                                  <a:spLocks/>
                                </wps:cNvSpPr>
                                <wps:spPr bwMode="auto">
                                  <a:xfrm>
                                    <a:off x="1865" y="328"/>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70" name="Line 22415"/>
                                <wps:cNvCnPr>
                                  <a:cxnSpLocks noChangeShapeType="1"/>
                                </wps:cNvCnPr>
                                <wps:spPr bwMode="auto">
                                  <a:xfrm>
                                    <a:off x="1865" y="3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71" name="Freeform 22416"/>
                                <wps:cNvSpPr>
                                  <a:spLocks/>
                                </wps:cNvSpPr>
                                <wps:spPr bwMode="auto">
                                  <a:xfrm>
                                    <a:off x="1863" y="328"/>
                                    <a:ext cx="7" cy="7"/>
                                  </a:xfrm>
                                  <a:custGeom>
                                    <a:avLst/>
                                    <a:gdLst>
                                      <a:gd name="T0" fmla="*/ 7 w 7"/>
                                      <a:gd name="T1" fmla="*/ 4 h 7"/>
                                      <a:gd name="T2" fmla="*/ 4 w 7"/>
                                      <a:gd name="T3" fmla="*/ 2 h 7"/>
                                      <a:gd name="T4" fmla="*/ 2 w 7"/>
                                      <a:gd name="T5" fmla="*/ 0 h 7"/>
                                      <a:gd name="T6" fmla="*/ 0 w 7"/>
                                      <a:gd name="T7" fmla="*/ 3 h 7"/>
                                      <a:gd name="T8" fmla="*/ 2 w 7"/>
                                      <a:gd name="T9" fmla="*/ 5 h 7"/>
                                      <a:gd name="T10" fmla="*/ 4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4" y="2"/>
                                        </a:lnTo>
                                        <a:lnTo>
                                          <a:pt x="2" y="0"/>
                                        </a:lnTo>
                                        <a:lnTo>
                                          <a:pt x="0" y="3"/>
                                        </a:lnTo>
                                        <a:lnTo>
                                          <a:pt x="2" y="5"/>
                                        </a:lnTo>
                                        <a:lnTo>
                                          <a:pt x="4" y="7"/>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72" name="Freeform 22417"/>
                                <wps:cNvSpPr>
                                  <a:spLocks/>
                                </wps:cNvSpPr>
                                <wps:spPr bwMode="auto">
                                  <a:xfrm>
                                    <a:off x="1863" y="328"/>
                                    <a:ext cx="7" cy="7"/>
                                  </a:xfrm>
                                  <a:custGeom>
                                    <a:avLst/>
                                    <a:gdLst>
                                      <a:gd name="T0" fmla="*/ 7 w 7"/>
                                      <a:gd name="T1" fmla="*/ 4 h 7"/>
                                      <a:gd name="T2" fmla="*/ 4 w 7"/>
                                      <a:gd name="T3" fmla="*/ 2 h 7"/>
                                      <a:gd name="T4" fmla="*/ 2 w 7"/>
                                      <a:gd name="T5" fmla="*/ 0 h 7"/>
                                      <a:gd name="T6" fmla="*/ 0 w 7"/>
                                      <a:gd name="T7" fmla="*/ 3 h 7"/>
                                      <a:gd name="T8" fmla="*/ 2 w 7"/>
                                      <a:gd name="T9" fmla="*/ 5 h 7"/>
                                      <a:gd name="T10" fmla="*/ 4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4" y="2"/>
                                        </a:lnTo>
                                        <a:lnTo>
                                          <a:pt x="2" y="0"/>
                                        </a:lnTo>
                                        <a:lnTo>
                                          <a:pt x="0" y="3"/>
                                        </a:lnTo>
                                        <a:lnTo>
                                          <a:pt x="2" y="5"/>
                                        </a:lnTo>
                                        <a:lnTo>
                                          <a:pt x="4" y="7"/>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73" name="Freeform 22418"/>
                                <wps:cNvSpPr>
                                  <a:spLocks/>
                                </wps:cNvSpPr>
                                <wps:spPr bwMode="auto">
                                  <a:xfrm>
                                    <a:off x="1862" y="331"/>
                                    <a:ext cx="3" cy="2"/>
                                  </a:xfrm>
                                  <a:custGeom>
                                    <a:avLst/>
                                    <a:gdLst>
                                      <a:gd name="T0" fmla="*/ 3 w 3"/>
                                      <a:gd name="T1" fmla="*/ 2 h 2"/>
                                      <a:gd name="T2" fmla="*/ 1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1"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74" name="Line 22419"/>
                                <wps:cNvCnPr>
                                  <a:cxnSpLocks noChangeShapeType="1"/>
                                </wps:cNvCnPr>
                                <wps:spPr bwMode="auto">
                                  <a:xfrm flipH="1">
                                    <a:off x="1862" y="331"/>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75" name="Freeform 22420"/>
                                <wps:cNvSpPr>
                                  <a:spLocks/>
                                </wps:cNvSpPr>
                                <wps:spPr bwMode="auto">
                                  <a:xfrm>
                                    <a:off x="1860" y="331"/>
                                    <a:ext cx="7" cy="7"/>
                                  </a:xfrm>
                                  <a:custGeom>
                                    <a:avLst/>
                                    <a:gdLst>
                                      <a:gd name="T0" fmla="*/ 7 w 7"/>
                                      <a:gd name="T1" fmla="*/ 4 h 7"/>
                                      <a:gd name="T2" fmla="*/ 5 w 7"/>
                                      <a:gd name="T3" fmla="*/ 2 h 7"/>
                                      <a:gd name="T4" fmla="*/ 2 w 7"/>
                                      <a:gd name="T5" fmla="*/ 0 h 7"/>
                                      <a:gd name="T6" fmla="*/ 0 w 7"/>
                                      <a:gd name="T7" fmla="*/ 3 h 7"/>
                                      <a:gd name="T8" fmla="*/ 2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5" y="2"/>
                                        </a:lnTo>
                                        <a:lnTo>
                                          <a:pt x="2" y="0"/>
                                        </a:lnTo>
                                        <a:lnTo>
                                          <a:pt x="0" y="3"/>
                                        </a:lnTo>
                                        <a:lnTo>
                                          <a:pt x="2" y="5"/>
                                        </a:lnTo>
                                        <a:lnTo>
                                          <a:pt x="5" y="7"/>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76" name="Freeform 22421"/>
                                <wps:cNvSpPr>
                                  <a:spLocks/>
                                </wps:cNvSpPr>
                                <wps:spPr bwMode="auto">
                                  <a:xfrm>
                                    <a:off x="1860" y="331"/>
                                    <a:ext cx="7" cy="7"/>
                                  </a:xfrm>
                                  <a:custGeom>
                                    <a:avLst/>
                                    <a:gdLst>
                                      <a:gd name="T0" fmla="*/ 7 w 7"/>
                                      <a:gd name="T1" fmla="*/ 4 h 7"/>
                                      <a:gd name="T2" fmla="*/ 5 w 7"/>
                                      <a:gd name="T3" fmla="*/ 2 h 7"/>
                                      <a:gd name="T4" fmla="*/ 2 w 7"/>
                                      <a:gd name="T5" fmla="*/ 0 h 7"/>
                                      <a:gd name="T6" fmla="*/ 0 w 7"/>
                                      <a:gd name="T7" fmla="*/ 3 h 7"/>
                                      <a:gd name="T8" fmla="*/ 2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5" y="2"/>
                                        </a:lnTo>
                                        <a:lnTo>
                                          <a:pt x="2" y="0"/>
                                        </a:lnTo>
                                        <a:lnTo>
                                          <a:pt x="0" y="3"/>
                                        </a:lnTo>
                                        <a:lnTo>
                                          <a:pt x="2" y="5"/>
                                        </a:lnTo>
                                        <a:lnTo>
                                          <a:pt x="5" y="7"/>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77" name="Freeform 22422"/>
                                <wps:cNvSpPr>
                                  <a:spLocks/>
                                </wps:cNvSpPr>
                                <wps:spPr bwMode="auto">
                                  <a:xfrm>
                                    <a:off x="1860" y="334"/>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78" name="Line 22423"/>
                                <wps:cNvCnPr>
                                  <a:cxnSpLocks noChangeShapeType="1"/>
                                </wps:cNvCnPr>
                                <wps:spPr bwMode="auto">
                                  <a:xfrm>
                                    <a:off x="1860" y="33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79" name="Freeform 22424"/>
                                <wps:cNvSpPr>
                                  <a:spLocks/>
                                </wps:cNvSpPr>
                                <wps:spPr bwMode="auto">
                                  <a:xfrm>
                                    <a:off x="1857" y="334"/>
                                    <a:ext cx="8" cy="7"/>
                                  </a:xfrm>
                                  <a:custGeom>
                                    <a:avLst/>
                                    <a:gdLst>
                                      <a:gd name="T0" fmla="*/ 8 w 8"/>
                                      <a:gd name="T1" fmla="*/ 4 h 7"/>
                                      <a:gd name="T2" fmla="*/ 5 w 8"/>
                                      <a:gd name="T3" fmla="*/ 2 h 7"/>
                                      <a:gd name="T4" fmla="*/ 3 w 8"/>
                                      <a:gd name="T5" fmla="*/ 0 h 7"/>
                                      <a:gd name="T6" fmla="*/ 0 w 8"/>
                                      <a:gd name="T7" fmla="*/ 3 h 7"/>
                                      <a:gd name="T8" fmla="*/ 3 w 8"/>
                                      <a:gd name="T9" fmla="*/ 5 h 7"/>
                                      <a:gd name="T10" fmla="*/ 5 w 8"/>
                                      <a:gd name="T11" fmla="*/ 7 h 7"/>
                                      <a:gd name="T12" fmla="*/ 8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4"/>
                                        </a:moveTo>
                                        <a:lnTo>
                                          <a:pt x="5" y="2"/>
                                        </a:lnTo>
                                        <a:lnTo>
                                          <a:pt x="3" y="0"/>
                                        </a:lnTo>
                                        <a:lnTo>
                                          <a:pt x="0" y="3"/>
                                        </a:lnTo>
                                        <a:lnTo>
                                          <a:pt x="3" y="5"/>
                                        </a:lnTo>
                                        <a:lnTo>
                                          <a:pt x="5" y="7"/>
                                        </a:lnTo>
                                        <a:lnTo>
                                          <a:pt x="8"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80" name="Freeform 22425"/>
                                <wps:cNvSpPr>
                                  <a:spLocks/>
                                </wps:cNvSpPr>
                                <wps:spPr bwMode="auto">
                                  <a:xfrm>
                                    <a:off x="1857" y="334"/>
                                    <a:ext cx="8" cy="7"/>
                                  </a:xfrm>
                                  <a:custGeom>
                                    <a:avLst/>
                                    <a:gdLst>
                                      <a:gd name="T0" fmla="*/ 8 w 8"/>
                                      <a:gd name="T1" fmla="*/ 4 h 7"/>
                                      <a:gd name="T2" fmla="*/ 5 w 8"/>
                                      <a:gd name="T3" fmla="*/ 2 h 7"/>
                                      <a:gd name="T4" fmla="*/ 3 w 8"/>
                                      <a:gd name="T5" fmla="*/ 0 h 7"/>
                                      <a:gd name="T6" fmla="*/ 0 w 8"/>
                                      <a:gd name="T7" fmla="*/ 3 h 7"/>
                                      <a:gd name="T8" fmla="*/ 3 w 8"/>
                                      <a:gd name="T9" fmla="*/ 5 h 7"/>
                                      <a:gd name="T10" fmla="*/ 5 w 8"/>
                                      <a:gd name="T11" fmla="*/ 7 h 7"/>
                                      <a:gd name="T12" fmla="*/ 8 w 8"/>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8" y="4"/>
                                        </a:moveTo>
                                        <a:lnTo>
                                          <a:pt x="5" y="2"/>
                                        </a:lnTo>
                                        <a:lnTo>
                                          <a:pt x="3" y="0"/>
                                        </a:lnTo>
                                        <a:lnTo>
                                          <a:pt x="0" y="3"/>
                                        </a:lnTo>
                                        <a:lnTo>
                                          <a:pt x="3" y="5"/>
                                        </a:lnTo>
                                        <a:lnTo>
                                          <a:pt x="5" y="7"/>
                                        </a:lnTo>
                                        <a:lnTo>
                                          <a:pt x="8"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81" name="Freeform 22426"/>
                                <wps:cNvSpPr>
                                  <a:spLocks/>
                                </wps:cNvSpPr>
                                <wps:spPr bwMode="auto">
                                  <a:xfrm>
                                    <a:off x="1857" y="337"/>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82" name="Line 22427"/>
                                <wps:cNvCnPr>
                                  <a:cxnSpLocks noChangeShapeType="1"/>
                                </wps:cNvCnPr>
                                <wps:spPr bwMode="auto">
                                  <a:xfrm>
                                    <a:off x="1857" y="33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83" name="Freeform 22428"/>
                                <wps:cNvSpPr>
                                  <a:spLocks/>
                                </wps:cNvSpPr>
                                <wps:spPr bwMode="auto">
                                  <a:xfrm>
                                    <a:off x="1855" y="337"/>
                                    <a:ext cx="7" cy="7"/>
                                  </a:xfrm>
                                  <a:custGeom>
                                    <a:avLst/>
                                    <a:gdLst>
                                      <a:gd name="T0" fmla="*/ 7 w 7"/>
                                      <a:gd name="T1" fmla="*/ 4 h 7"/>
                                      <a:gd name="T2" fmla="*/ 5 w 7"/>
                                      <a:gd name="T3" fmla="*/ 2 h 7"/>
                                      <a:gd name="T4" fmla="*/ 2 w 7"/>
                                      <a:gd name="T5" fmla="*/ 0 h 7"/>
                                      <a:gd name="T6" fmla="*/ 0 w 7"/>
                                      <a:gd name="T7" fmla="*/ 3 h 7"/>
                                      <a:gd name="T8" fmla="*/ 3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5" y="2"/>
                                        </a:lnTo>
                                        <a:lnTo>
                                          <a:pt x="2" y="0"/>
                                        </a:lnTo>
                                        <a:lnTo>
                                          <a:pt x="0" y="3"/>
                                        </a:lnTo>
                                        <a:lnTo>
                                          <a:pt x="3" y="5"/>
                                        </a:lnTo>
                                        <a:lnTo>
                                          <a:pt x="5" y="7"/>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84" name="Freeform 22429"/>
                                <wps:cNvSpPr>
                                  <a:spLocks/>
                                </wps:cNvSpPr>
                                <wps:spPr bwMode="auto">
                                  <a:xfrm>
                                    <a:off x="1855" y="337"/>
                                    <a:ext cx="7" cy="7"/>
                                  </a:xfrm>
                                  <a:custGeom>
                                    <a:avLst/>
                                    <a:gdLst>
                                      <a:gd name="T0" fmla="*/ 7 w 7"/>
                                      <a:gd name="T1" fmla="*/ 4 h 7"/>
                                      <a:gd name="T2" fmla="*/ 5 w 7"/>
                                      <a:gd name="T3" fmla="*/ 2 h 7"/>
                                      <a:gd name="T4" fmla="*/ 2 w 7"/>
                                      <a:gd name="T5" fmla="*/ 0 h 7"/>
                                      <a:gd name="T6" fmla="*/ 0 w 7"/>
                                      <a:gd name="T7" fmla="*/ 3 h 7"/>
                                      <a:gd name="T8" fmla="*/ 3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5" y="2"/>
                                        </a:lnTo>
                                        <a:lnTo>
                                          <a:pt x="2" y="0"/>
                                        </a:lnTo>
                                        <a:lnTo>
                                          <a:pt x="0" y="3"/>
                                        </a:lnTo>
                                        <a:lnTo>
                                          <a:pt x="3" y="5"/>
                                        </a:lnTo>
                                        <a:lnTo>
                                          <a:pt x="5" y="7"/>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85" name="Freeform 22430"/>
                                <wps:cNvSpPr>
                                  <a:spLocks/>
                                </wps:cNvSpPr>
                                <wps:spPr bwMode="auto">
                                  <a:xfrm>
                                    <a:off x="1855" y="340"/>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86" name="Line 22431"/>
                                <wps:cNvCnPr>
                                  <a:cxnSpLocks noChangeShapeType="1"/>
                                </wps:cNvCnPr>
                                <wps:spPr bwMode="auto">
                                  <a:xfrm>
                                    <a:off x="1855" y="34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87" name="Freeform 22432"/>
                                <wps:cNvSpPr>
                                  <a:spLocks/>
                                </wps:cNvSpPr>
                                <wps:spPr bwMode="auto">
                                  <a:xfrm>
                                    <a:off x="1853" y="340"/>
                                    <a:ext cx="7" cy="7"/>
                                  </a:xfrm>
                                  <a:custGeom>
                                    <a:avLst/>
                                    <a:gdLst>
                                      <a:gd name="T0" fmla="*/ 7 w 7"/>
                                      <a:gd name="T1" fmla="*/ 4 h 7"/>
                                      <a:gd name="T2" fmla="*/ 5 w 7"/>
                                      <a:gd name="T3" fmla="*/ 2 h 7"/>
                                      <a:gd name="T4" fmla="*/ 2 w 7"/>
                                      <a:gd name="T5" fmla="*/ 0 h 7"/>
                                      <a:gd name="T6" fmla="*/ 0 w 7"/>
                                      <a:gd name="T7" fmla="*/ 3 h 7"/>
                                      <a:gd name="T8" fmla="*/ 2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5" y="2"/>
                                        </a:lnTo>
                                        <a:lnTo>
                                          <a:pt x="2" y="0"/>
                                        </a:lnTo>
                                        <a:lnTo>
                                          <a:pt x="0" y="3"/>
                                        </a:lnTo>
                                        <a:lnTo>
                                          <a:pt x="2" y="5"/>
                                        </a:lnTo>
                                        <a:lnTo>
                                          <a:pt x="5" y="7"/>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88" name="Freeform 22433"/>
                                <wps:cNvSpPr>
                                  <a:spLocks/>
                                </wps:cNvSpPr>
                                <wps:spPr bwMode="auto">
                                  <a:xfrm>
                                    <a:off x="1853" y="340"/>
                                    <a:ext cx="7" cy="7"/>
                                  </a:xfrm>
                                  <a:custGeom>
                                    <a:avLst/>
                                    <a:gdLst>
                                      <a:gd name="T0" fmla="*/ 7 w 7"/>
                                      <a:gd name="T1" fmla="*/ 4 h 7"/>
                                      <a:gd name="T2" fmla="*/ 5 w 7"/>
                                      <a:gd name="T3" fmla="*/ 2 h 7"/>
                                      <a:gd name="T4" fmla="*/ 2 w 7"/>
                                      <a:gd name="T5" fmla="*/ 0 h 7"/>
                                      <a:gd name="T6" fmla="*/ 0 w 7"/>
                                      <a:gd name="T7" fmla="*/ 3 h 7"/>
                                      <a:gd name="T8" fmla="*/ 2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5" y="2"/>
                                        </a:lnTo>
                                        <a:lnTo>
                                          <a:pt x="2" y="0"/>
                                        </a:lnTo>
                                        <a:lnTo>
                                          <a:pt x="0" y="3"/>
                                        </a:lnTo>
                                        <a:lnTo>
                                          <a:pt x="2" y="5"/>
                                        </a:lnTo>
                                        <a:lnTo>
                                          <a:pt x="5" y="7"/>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89" name="Freeform 22434"/>
                                <wps:cNvSpPr>
                                  <a:spLocks/>
                                </wps:cNvSpPr>
                                <wps:spPr bwMode="auto">
                                  <a:xfrm>
                                    <a:off x="1853" y="343"/>
                                    <a:ext cx="2" cy="2"/>
                                  </a:xfrm>
                                  <a:custGeom>
                                    <a:avLst/>
                                    <a:gdLst>
                                      <a:gd name="T0" fmla="*/ 2 w 2"/>
                                      <a:gd name="T1" fmla="*/ 2 h 2"/>
                                      <a:gd name="T2" fmla="*/ 0 w 2"/>
                                      <a:gd name="T3" fmla="*/ 0 h 2"/>
                                      <a:gd name="T4" fmla="*/ 0 w 2"/>
                                      <a:gd name="T5" fmla="*/ 0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0"/>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90" name="Line 22435"/>
                                <wps:cNvCnPr>
                                  <a:cxnSpLocks noChangeShapeType="1"/>
                                </wps:cNvCnPr>
                                <wps:spPr bwMode="auto">
                                  <a:xfrm>
                                    <a:off x="1853" y="34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91" name="Freeform 22436"/>
                                <wps:cNvSpPr>
                                  <a:spLocks/>
                                </wps:cNvSpPr>
                                <wps:spPr bwMode="auto">
                                  <a:xfrm>
                                    <a:off x="1851" y="343"/>
                                    <a:ext cx="7" cy="7"/>
                                  </a:xfrm>
                                  <a:custGeom>
                                    <a:avLst/>
                                    <a:gdLst>
                                      <a:gd name="T0" fmla="*/ 7 w 7"/>
                                      <a:gd name="T1" fmla="*/ 4 h 7"/>
                                      <a:gd name="T2" fmla="*/ 4 w 7"/>
                                      <a:gd name="T3" fmla="*/ 2 h 7"/>
                                      <a:gd name="T4" fmla="*/ 2 w 7"/>
                                      <a:gd name="T5" fmla="*/ 0 h 7"/>
                                      <a:gd name="T6" fmla="*/ 0 w 7"/>
                                      <a:gd name="T7" fmla="*/ 4 h 7"/>
                                      <a:gd name="T8" fmla="*/ 2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4" y="2"/>
                                        </a:lnTo>
                                        <a:lnTo>
                                          <a:pt x="2" y="0"/>
                                        </a:lnTo>
                                        <a:lnTo>
                                          <a:pt x="0" y="4"/>
                                        </a:lnTo>
                                        <a:lnTo>
                                          <a:pt x="2" y="5"/>
                                        </a:lnTo>
                                        <a:lnTo>
                                          <a:pt x="5" y="7"/>
                                        </a:lnTo>
                                        <a:lnTo>
                                          <a:pt x="7"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92" name="Freeform 22437"/>
                                <wps:cNvSpPr>
                                  <a:spLocks/>
                                </wps:cNvSpPr>
                                <wps:spPr bwMode="auto">
                                  <a:xfrm>
                                    <a:off x="1851" y="343"/>
                                    <a:ext cx="7" cy="7"/>
                                  </a:xfrm>
                                  <a:custGeom>
                                    <a:avLst/>
                                    <a:gdLst>
                                      <a:gd name="T0" fmla="*/ 7 w 7"/>
                                      <a:gd name="T1" fmla="*/ 4 h 7"/>
                                      <a:gd name="T2" fmla="*/ 4 w 7"/>
                                      <a:gd name="T3" fmla="*/ 2 h 7"/>
                                      <a:gd name="T4" fmla="*/ 2 w 7"/>
                                      <a:gd name="T5" fmla="*/ 0 h 7"/>
                                      <a:gd name="T6" fmla="*/ 0 w 7"/>
                                      <a:gd name="T7" fmla="*/ 4 h 7"/>
                                      <a:gd name="T8" fmla="*/ 2 w 7"/>
                                      <a:gd name="T9" fmla="*/ 5 h 7"/>
                                      <a:gd name="T10" fmla="*/ 5 w 7"/>
                                      <a:gd name="T11" fmla="*/ 7 h 7"/>
                                      <a:gd name="T12" fmla="*/ 7 w 7"/>
                                      <a:gd name="T13" fmla="*/ 4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4"/>
                                        </a:moveTo>
                                        <a:lnTo>
                                          <a:pt x="4" y="2"/>
                                        </a:lnTo>
                                        <a:lnTo>
                                          <a:pt x="2" y="0"/>
                                        </a:lnTo>
                                        <a:lnTo>
                                          <a:pt x="0" y="4"/>
                                        </a:lnTo>
                                        <a:lnTo>
                                          <a:pt x="2" y="5"/>
                                        </a:lnTo>
                                        <a:lnTo>
                                          <a:pt x="5" y="7"/>
                                        </a:lnTo>
                                        <a:lnTo>
                                          <a:pt x="7" y="4"/>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93" name="Freeform 22438"/>
                                <wps:cNvSpPr>
                                  <a:spLocks/>
                                </wps:cNvSpPr>
                                <wps:spPr bwMode="auto">
                                  <a:xfrm>
                                    <a:off x="1851" y="347"/>
                                    <a:ext cx="2" cy="1"/>
                                  </a:xfrm>
                                  <a:custGeom>
                                    <a:avLst/>
                                    <a:gdLst>
                                      <a:gd name="T0" fmla="*/ 2 w 2"/>
                                      <a:gd name="T1" fmla="*/ 1 h 1"/>
                                      <a:gd name="T2" fmla="*/ 0 w 2"/>
                                      <a:gd name="T3" fmla="*/ 0 h 1"/>
                                      <a:gd name="T4" fmla="*/ 0 w 2"/>
                                      <a:gd name="T5" fmla="*/ 0 h 1"/>
                                      <a:gd name="T6" fmla="*/ 2 w 2"/>
                                      <a:gd name="T7" fmla="*/ 1 h 1"/>
                                    </a:gdLst>
                                    <a:ahLst/>
                                    <a:cxnLst>
                                      <a:cxn ang="0">
                                        <a:pos x="T0" y="T1"/>
                                      </a:cxn>
                                      <a:cxn ang="0">
                                        <a:pos x="T2" y="T3"/>
                                      </a:cxn>
                                      <a:cxn ang="0">
                                        <a:pos x="T4" y="T5"/>
                                      </a:cxn>
                                      <a:cxn ang="0">
                                        <a:pos x="T6" y="T7"/>
                                      </a:cxn>
                                    </a:cxnLst>
                                    <a:rect l="0" t="0" r="r" b="b"/>
                                    <a:pathLst>
                                      <a:path w="2" h="1">
                                        <a:moveTo>
                                          <a:pt x="2" y="1"/>
                                        </a:moveTo>
                                        <a:lnTo>
                                          <a:pt x="0" y="0"/>
                                        </a:lnTo>
                                        <a:lnTo>
                                          <a:pt x="0" y="0"/>
                                        </a:lnTo>
                                        <a:lnTo>
                                          <a:pt x="2"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94" name="Line 22439"/>
                                <wps:cNvCnPr>
                                  <a:cxnSpLocks noChangeShapeType="1"/>
                                </wps:cNvCnPr>
                                <wps:spPr bwMode="auto">
                                  <a:xfrm>
                                    <a:off x="1851" y="34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95" name="Freeform 22440"/>
                                <wps:cNvSpPr>
                                  <a:spLocks/>
                                </wps:cNvSpPr>
                                <wps:spPr bwMode="auto">
                                  <a:xfrm>
                                    <a:off x="1847" y="347"/>
                                    <a:ext cx="9" cy="10"/>
                                  </a:xfrm>
                                  <a:custGeom>
                                    <a:avLst/>
                                    <a:gdLst>
                                      <a:gd name="T0" fmla="*/ 9 w 9"/>
                                      <a:gd name="T1" fmla="*/ 3 h 10"/>
                                      <a:gd name="T2" fmla="*/ 6 w 9"/>
                                      <a:gd name="T3" fmla="*/ 1 h 10"/>
                                      <a:gd name="T4" fmla="*/ 4 w 9"/>
                                      <a:gd name="T5" fmla="*/ 0 h 10"/>
                                      <a:gd name="T6" fmla="*/ 0 w 9"/>
                                      <a:gd name="T7" fmla="*/ 6 h 10"/>
                                      <a:gd name="T8" fmla="*/ 2 w 9"/>
                                      <a:gd name="T9" fmla="*/ 8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4" y="0"/>
                                        </a:lnTo>
                                        <a:lnTo>
                                          <a:pt x="0" y="6"/>
                                        </a:lnTo>
                                        <a:lnTo>
                                          <a:pt x="2" y="8"/>
                                        </a:lnTo>
                                        <a:lnTo>
                                          <a:pt x="5"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96" name="Freeform 22441"/>
                                <wps:cNvSpPr>
                                  <a:spLocks/>
                                </wps:cNvSpPr>
                                <wps:spPr bwMode="auto">
                                  <a:xfrm>
                                    <a:off x="1847" y="347"/>
                                    <a:ext cx="9" cy="10"/>
                                  </a:xfrm>
                                  <a:custGeom>
                                    <a:avLst/>
                                    <a:gdLst>
                                      <a:gd name="T0" fmla="*/ 9 w 9"/>
                                      <a:gd name="T1" fmla="*/ 3 h 10"/>
                                      <a:gd name="T2" fmla="*/ 6 w 9"/>
                                      <a:gd name="T3" fmla="*/ 1 h 10"/>
                                      <a:gd name="T4" fmla="*/ 4 w 9"/>
                                      <a:gd name="T5" fmla="*/ 0 h 10"/>
                                      <a:gd name="T6" fmla="*/ 0 w 9"/>
                                      <a:gd name="T7" fmla="*/ 6 h 10"/>
                                      <a:gd name="T8" fmla="*/ 2 w 9"/>
                                      <a:gd name="T9" fmla="*/ 8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4" y="0"/>
                                        </a:lnTo>
                                        <a:lnTo>
                                          <a:pt x="0" y="6"/>
                                        </a:lnTo>
                                        <a:lnTo>
                                          <a:pt x="2" y="8"/>
                                        </a:lnTo>
                                        <a:lnTo>
                                          <a:pt x="5"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597" name="Freeform 22442"/>
                                <wps:cNvSpPr>
                                  <a:spLocks/>
                                </wps:cNvSpPr>
                                <wps:spPr bwMode="auto">
                                  <a:xfrm>
                                    <a:off x="1847" y="353"/>
                                    <a:ext cx="2" cy="2"/>
                                  </a:xfrm>
                                  <a:custGeom>
                                    <a:avLst/>
                                    <a:gdLst>
                                      <a:gd name="T0" fmla="*/ 2 w 2"/>
                                      <a:gd name="T1" fmla="*/ 2 h 2"/>
                                      <a:gd name="T2" fmla="*/ 0 w 2"/>
                                      <a:gd name="T3" fmla="*/ 0 h 2"/>
                                      <a:gd name="T4" fmla="*/ 0 w 2"/>
                                      <a:gd name="T5" fmla="*/ 1 h 2"/>
                                      <a:gd name="T6" fmla="*/ 2 w 2"/>
                                      <a:gd name="T7" fmla="*/ 2 h 2"/>
                                    </a:gdLst>
                                    <a:ahLst/>
                                    <a:cxnLst>
                                      <a:cxn ang="0">
                                        <a:pos x="T0" y="T1"/>
                                      </a:cxn>
                                      <a:cxn ang="0">
                                        <a:pos x="T2" y="T3"/>
                                      </a:cxn>
                                      <a:cxn ang="0">
                                        <a:pos x="T4" y="T5"/>
                                      </a:cxn>
                                      <a:cxn ang="0">
                                        <a:pos x="T6" y="T7"/>
                                      </a:cxn>
                                    </a:cxnLst>
                                    <a:rect l="0" t="0" r="r" b="b"/>
                                    <a:pathLst>
                                      <a:path w="2" h="2">
                                        <a:moveTo>
                                          <a:pt x="2" y="2"/>
                                        </a:moveTo>
                                        <a:lnTo>
                                          <a:pt x="0" y="0"/>
                                        </a:lnTo>
                                        <a:lnTo>
                                          <a:pt x="0" y="1"/>
                                        </a:lnTo>
                                        <a:lnTo>
                                          <a:pt x="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598" name="Line 22443"/>
                                <wps:cNvCnPr>
                                  <a:cxnSpLocks noChangeShapeType="1"/>
                                </wps:cNvCnPr>
                                <wps:spPr bwMode="auto">
                                  <a:xfrm>
                                    <a:off x="1847" y="353"/>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599" name="Freeform 22444"/>
                                <wps:cNvSpPr>
                                  <a:spLocks/>
                                </wps:cNvSpPr>
                                <wps:spPr bwMode="auto">
                                  <a:xfrm>
                                    <a:off x="1843" y="354"/>
                                    <a:ext cx="9" cy="10"/>
                                  </a:xfrm>
                                  <a:custGeom>
                                    <a:avLst/>
                                    <a:gdLst>
                                      <a:gd name="T0" fmla="*/ 9 w 9"/>
                                      <a:gd name="T1" fmla="*/ 2 h 10"/>
                                      <a:gd name="T2" fmla="*/ 6 w 9"/>
                                      <a:gd name="T3" fmla="*/ 1 h 10"/>
                                      <a:gd name="T4" fmla="*/ 4 w 9"/>
                                      <a:gd name="T5" fmla="*/ 0 h 10"/>
                                      <a:gd name="T6" fmla="*/ 0 w 9"/>
                                      <a:gd name="T7" fmla="*/ 7 h 10"/>
                                      <a:gd name="T8" fmla="*/ 3 w 9"/>
                                      <a:gd name="T9" fmla="*/ 8 h 10"/>
                                      <a:gd name="T10" fmla="*/ 6 w 9"/>
                                      <a:gd name="T11" fmla="*/ 10 h 10"/>
                                      <a:gd name="T12" fmla="*/ 9 w 9"/>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2"/>
                                        </a:moveTo>
                                        <a:lnTo>
                                          <a:pt x="6" y="1"/>
                                        </a:lnTo>
                                        <a:lnTo>
                                          <a:pt x="4" y="0"/>
                                        </a:lnTo>
                                        <a:lnTo>
                                          <a:pt x="0" y="7"/>
                                        </a:lnTo>
                                        <a:lnTo>
                                          <a:pt x="3" y="8"/>
                                        </a:lnTo>
                                        <a:lnTo>
                                          <a:pt x="6" y="10"/>
                                        </a:lnTo>
                                        <a:lnTo>
                                          <a:pt x="9"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00" name="Freeform 22445"/>
                                <wps:cNvSpPr>
                                  <a:spLocks/>
                                </wps:cNvSpPr>
                                <wps:spPr bwMode="auto">
                                  <a:xfrm>
                                    <a:off x="1843" y="354"/>
                                    <a:ext cx="9" cy="10"/>
                                  </a:xfrm>
                                  <a:custGeom>
                                    <a:avLst/>
                                    <a:gdLst>
                                      <a:gd name="T0" fmla="*/ 9 w 9"/>
                                      <a:gd name="T1" fmla="*/ 2 h 10"/>
                                      <a:gd name="T2" fmla="*/ 6 w 9"/>
                                      <a:gd name="T3" fmla="*/ 1 h 10"/>
                                      <a:gd name="T4" fmla="*/ 4 w 9"/>
                                      <a:gd name="T5" fmla="*/ 0 h 10"/>
                                      <a:gd name="T6" fmla="*/ 0 w 9"/>
                                      <a:gd name="T7" fmla="*/ 7 h 10"/>
                                      <a:gd name="T8" fmla="*/ 3 w 9"/>
                                      <a:gd name="T9" fmla="*/ 8 h 10"/>
                                      <a:gd name="T10" fmla="*/ 6 w 9"/>
                                      <a:gd name="T11" fmla="*/ 10 h 10"/>
                                      <a:gd name="T12" fmla="*/ 9 w 9"/>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2"/>
                                        </a:moveTo>
                                        <a:lnTo>
                                          <a:pt x="6" y="1"/>
                                        </a:lnTo>
                                        <a:lnTo>
                                          <a:pt x="4" y="0"/>
                                        </a:lnTo>
                                        <a:lnTo>
                                          <a:pt x="0" y="7"/>
                                        </a:lnTo>
                                        <a:lnTo>
                                          <a:pt x="3" y="8"/>
                                        </a:lnTo>
                                        <a:lnTo>
                                          <a:pt x="6" y="10"/>
                                        </a:lnTo>
                                        <a:lnTo>
                                          <a:pt x="9"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01" name="Freeform 22446"/>
                                <wps:cNvSpPr>
                                  <a:spLocks/>
                                </wps:cNvSpPr>
                                <wps:spPr bwMode="auto">
                                  <a:xfrm>
                                    <a:off x="1843" y="36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02" name="Line 22447"/>
                                <wps:cNvCnPr>
                                  <a:cxnSpLocks noChangeShapeType="1"/>
                                </wps:cNvCnPr>
                                <wps:spPr bwMode="auto">
                                  <a:xfrm>
                                    <a:off x="1843" y="36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03" name="Freeform 22448"/>
                                <wps:cNvSpPr>
                                  <a:spLocks/>
                                </wps:cNvSpPr>
                                <wps:spPr bwMode="auto">
                                  <a:xfrm>
                                    <a:off x="1836" y="361"/>
                                    <a:ext cx="13" cy="17"/>
                                  </a:xfrm>
                                  <a:custGeom>
                                    <a:avLst/>
                                    <a:gdLst>
                                      <a:gd name="T0" fmla="*/ 13 w 13"/>
                                      <a:gd name="T1" fmla="*/ 3 h 17"/>
                                      <a:gd name="T2" fmla="*/ 10 w 13"/>
                                      <a:gd name="T3" fmla="*/ 1 h 17"/>
                                      <a:gd name="T4" fmla="*/ 7 w 13"/>
                                      <a:gd name="T5" fmla="*/ 0 h 17"/>
                                      <a:gd name="T6" fmla="*/ 0 w 13"/>
                                      <a:gd name="T7" fmla="*/ 14 h 17"/>
                                      <a:gd name="T8" fmla="*/ 3 w 13"/>
                                      <a:gd name="T9" fmla="*/ 15 h 17"/>
                                      <a:gd name="T10" fmla="*/ 6 w 13"/>
                                      <a:gd name="T11" fmla="*/ 17 h 17"/>
                                      <a:gd name="T12" fmla="*/ 13 w 13"/>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13" y="3"/>
                                        </a:moveTo>
                                        <a:lnTo>
                                          <a:pt x="10" y="1"/>
                                        </a:lnTo>
                                        <a:lnTo>
                                          <a:pt x="7" y="0"/>
                                        </a:lnTo>
                                        <a:lnTo>
                                          <a:pt x="0" y="14"/>
                                        </a:lnTo>
                                        <a:lnTo>
                                          <a:pt x="3" y="15"/>
                                        </a:lnTo>
                                        <a:lnTo>
                                          <a:pt x="6" y="17"/>
                                        </a:lnTo>
                                        <a:lnTo>
                                          <a:pt x="1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04" name="Freeform 22449"/>
                                <wps:cNvSpPr>
                                  <a:spLocks/>
                                </wps:cNvSpPr>
                                <wps:spPr bwMode="auto">
                                  <a:xfrm>
                                    <a:off x="1836" y="361"/>
                                    <a:ext cx="13" cy="17"/>
                                  </a:xfrm>
                                  <a:custGeom>
                                    <a:avLst/>
                                    <a:gdLst>
                                      <a:gd name="T0" fmla="*/ 13 w 13"/>
                                      <a:gd name="T1" fmla="*/ 3 h 17"/>
                                      <a:gd name="T2" fmla="*/ 10 w 13"/>
                                      <a:gd name="T3" fmla="*/ 1 h 17"/>
                                      <a:gd name="T4" fmla="*/ 7 w 13"/>
                                      <a:gd name="T5" fmla="*/ 0 h 17"/>
                                      <a:gd name="T6" fmla="*/ 0 w 13"/>
                                      <a:gd name="T7" fmla="*/ 14 h 17"/>
                                      <a:gd name="T8" fmla="*/ 3 w 13"/>
                                      <a:gd name="T9" fmla="*/ 15 h 17"/>
                                      <a:gd name="T10" fmla="*/ 6 w 13"/>
                                      <a:gd name="T11" fmla="*/ 17 h 17"/>
                                      <a:gd name="T12" fmla="*/ 13 w 13"/>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13" y="3"/>
                                        </a:moveTo>
                                        <a:lnTo>
                                          <a:pt x="10" y="1"/>
                                        </a:lnTo>
                                        <a:lnTo>
                                          <a:pt x="7" y="0"/>
                                        </a:lnTo>
                                        <a:lnTo>
                                          <a:pt x="0" y="14"/>
                                        </a:lnTo>
                                        <a:lnTo>
                                          <a:pt x="3" y="15"/>
                                        </a:lnTo>
                                        <a:lnTo>
                                          <a:pt x="6" y="17"/>
                                        </a:lnTo>
                                        <a:lnTo>
                                          <a:pt x="13"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05" name="Freeform 22450"/>
                                <wps:cNvSpPr>
                                  <a:spLocks/>
                                </wps:cNvSpPr>
                                <wps:spPr bwMode="auto">
                                  <a:xfrm>
                                    <a:off x="1839" y="376"/>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06" name="Line 22451"/>
                                <wps:cNvCnPr>
                                  <a:cxnSpLocks noChangeShapeType="1"/>
                                </wps:cNvCnPr>
                                <wps:spPr bwMode="auto">
                                  <a:xfrm>
                                    <a:off x="1842" y="37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07" name="Freeform 22452"/>
                                <wps:cNvSpPr>
                                  <a:spLocks/>
                                </wps:cNvSpPr>
                                <wps:spPr bwMode="auto">
                                  <a:xfrm>
                                    <a:off x="1833" y="375"/>
                                    <a:ext cx="9" cy="10"/>
                                  </a:xfrm>
                                  <a:custGeom>
                                    <a:avLst/>
                                    <a:gdLst>
                                      <a:gd name="T0" fmla="*/ 9 w 9"/>
                                      <a:gd name="T1" fmla="*/ 3 h 10"/>
                                      <a:gd name="T2" fmla="*/ 6 w 9"/>
                                      <a:gd name="T3" fmla="*/ 1 h 10"/>
                                      <a:gd name="T4" fmla="*/ 3 w 9"/>
                                      <a:gd name="T5" fmla="*/ 0 h 10"/>
                                      <a:gd name="T6" fmla="*/ 0 w 9"/>
                                      <a:gd name="T7" fmla="*/ 7 h 10"/>
                                      <a:gd name="T8" fmla="*/ 2 w 9"/>
                                      <a:gd name="T9" fmla="*/ 9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3" y="0"/>
                                        </a:lnTo>
                                        <a:lnTo>
                                          <a:pt x="0" y="7"/>
                                        </a:lnTo>
                                        <a:lnTo>
                                          <a:pt x="2" y="9"/>
                                        </a:lnTo>
                                        <a:lnTo>
                                          <a:pt x="5"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08" name="Freeform 22453"/>
                                <wps:cNvSpPr>
                                  <a:spLocks/>
                                </wps:cNvSpPr>
                                <wps:spPr bwMode="auto">
                                  <a:xfrm>
                                    <a:off x="1833" y="375"/>
                                    <a:ext cx="9" cy="10"/>
                                  </a:xfrm>
                                  <a:custGeom>
                                    <a:avLst/>
                                    <a:gdLst>
                                      <a:gd name="T0" fmla="*/ 9 w 9"/>
                                      <a:gd name="T1" fmla="*/ 3 h 10"/>
                                      <a:gd name="T2" fmla="*/ 6 w 9"/>
                                      <a:gd name="T3" fmla="*/ 1 h 10"/>
                                      <a:gd name="T4" fmla="*/ 3 w 9"/>
                                      <a:gd name="T5" fmla="*/ 0 h 10"/>
                                      <a:gd name="T6" fmla="*/ 0 w 9"/>
                                      <a:gd name="T7" fmla="*/ 7 h 10"/>
                                      <a:gd name="T8" fmla="*/ 2 w 9"/>
                                      <a:gd name="T9" fmla="*/ 9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3" y="0"/>
                                        </a:lnTo>
                                        <a:lnTo>
                                          <a:pt x="0" y="7"/>
                                        </a:lnTo>
                                        <a:lnTo>
                                          <a:pt x="2" y="9"/>
                                        </a:lnTo>
                                        <a:lnTo>
                                          <a:pt x="5"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09" name="Freeform 22454"/>
                                <wps:cNvSpPr>
                                  <a:spLocks/>
                                </wps:cNvSpPr>
                                <wps:spPr bwMode="auto">
                                  <a:xfrm>
                                    <a:off x="1835" y="384"/>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10" name="Line 22455"/>
                                <wps:cNvCnPr>
                                  <a:cxnSpLocks noChangeShapeType="1"/>
                                </wps:cNvCnPr>
                                <wps:spPr bwMode="auto">
                                  <a:xfrm>
                                    <a:off x="1838" y="38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11" name="Freeform 22456"/>
                                <wps:cNvSpPr>
                                  <a:spLocks/>
                                </wps:cNvSpPr>
                                <wps:spPr bwMode="auto">
                                  <a:xfrm>
                                    <a:off x="1829" y="382"/>
                                    <a:ext cx="9" cy="10"/>
                                  </a:xfrm>
                                  <a:custGeom>
                                    <a:avLst/>
                                    <a:gdLst>
                                      <a:gd name="T0" fmla="*/ 9 w 9"/>
                                      <a:gd name="T1" fmla="*/ 3 h 10"/>
                                      <a:gd name="T2" fmla="*/ 6 w 9"/>
                                      <a:gd name="T3" fmla="*/ 2 h 10"/>
                                      <a:gd name="T4" fmla="*/ 4 w 9"/>
                                      <a:gd name="T5" fmla="*/ 0 h 10"/>
                                      <a:gd name="T6" fmla="*/ 0 w 9"/>
                                      <a:gd name="T7" fmla="*/ 7 h 10"/>
                                      <a:gd name="T8" fmla="*/ 3 w 9"/>
                                      <a:gd name="T9" fmla="*/ 8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2"/>
                                        </a:lnTo>
                                        <a:lnTo>
                                          <a:pt x="4" y="0"/>
                                        </a:lnTo>
                                        <a:lnTo>
                                          <a:pt x="0" y="7"/>
                                        </a:lnTo>
                                        <a:lnTo>
                                          <a:pt x="3" y="8"/>
                                        </a:lnTo>
                                        <a:lnTo>
                                          <a:pt x="5"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12" name="Freeform 22457"/>
                                <wps:cNvSpPr>
                                  <a:spLocks/>
                                </wps:cNvSpPr>
                                <wps:spPr bwMode="auto">
                                  <a:xfrm>
                                    <a:off x="1829" y="382"/>
                                    <a:ext cx="9" cy="10"/>
                                  </a:xfrm>
                                  <a:custGeom>
                                    <a:avLst/>
                                    <a:gdLst>
                                      <a:gd name="T0" fmla="*/ 9 w 9"/>
                                      <a:gd name="T1" fmla="*/ 3 h 10"/>
                                      <a:gd name="T2" fmla="*/ 6 w 9"/>
                                      <a:gd name="T3" fmla="*/ 2 h 10"/>
                                      <a:gd name="T4" fmla="*/ 4 w 9"/>
                                      <a:gd name="T5" fmla="*/ 0 h 10"/>
                                      <a:gd name="T6" fmla="*/ 0 w 9"/>
                                      <a:gd name="T7" fmla="*/ 7 h 10"/>
                                      <a:gd name="T8" fmla="*/ 3 w 9"/>
                                      <a:gd name="T9" fmla="*/ 8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2"/>
                                        </a:lnTo>
                                        <a:lnTo>
                                          <a:pt x="4" y="0"/>
                                        </a:lnTo>
                                        <a:lnTo>
                                          <a:pt x="0" y="7"/>
                                        </a:lnTo>
                                        <a:lnTo>
                                          <a:pt x="3" y="8"/>
                                        </a:lnTo>
                                        <a:lnTo>
                                          <a:pt x="5"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13" name="Freeform 22458"/>
                                <wps:cNvSpPr>
                                  <a:spLocks/>
                                </wps:cNvSpPr>
                                <wps:spPr bwMode="auto">
                                  <a:xfrm>
                                    <a:off x="1829" y="38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14" name="Line 22459"/>
                                <wps:cNvCnPr>
                                  <a:cxnSpLocks noChangeShapeType="1"/>
                                </wps:cNvCnPr>
                                <wps:spPr bwMode="auto">
                                  <a:xfrm>
                                    <a:off x="1829" y="38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15" name="Freeform 22460"/>
                                <wps:cNvSpPr>
                                  <a:spLocks/>
                                </wps:cNvSpPr>
                                <wps:spPr bwMode="auto">
                                  <a:xfrm>
                                    <a:off x="1825" y="389"/>
                                    <a:ext cx="9" cy="10"/>
                                  </a:xfrm>
                                  <a:custGeom>
                                    <a:avLst/>
                                    <a:gdLst>
                                      <a:gd name="T0" fmla="*/ 9 w 9"/>
                                      <a:gd name="T1" fmla="*/ 3 h 10"/>
                                      <a:gd name="T2" fmla="*/ 7 w 9"/>
                                      <a:gd name="T3" fmla="*/ 1 h 10"/>
                                      <a:gd name="T4" fmla="*/ 4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7" y="1"/>
                                        </a:lnTo>
                                        <a:lnTo>
                                          <a:pt x="4" y="0"/>
                                        </a:lnTo>
                                        <a:lnTo>
                                          <a:pt x="0" y="7"/>
                                        </a:lnTo>
                                        <a:lnTo>
                                          <a:pt x="3" y="8"/>
                                        </a:lnTo>
                                        <a:lnTo>
                                          <a:pt x="6"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16" name="Freeform 22461"/>
                                <wps:cNvSpPr>
                                  <a:spLocks/>
                                </wps:cNvSpPr>
                                <wps:spPr bwMode="auto">
                                  <a:xfrm>
                                    <a:off x="1825" y="389"/>
                                    <a:ext cx="9" cy="10"/>
                                  </a:xfrm>
                                  <a:custGeom>
                                    <a:avLst/>
                                    <a:gdLst>
                                      <a:gd name="T0" fmla="*/ 9 w 9"/>
                                      <a:gd name="T1" fmla="*/ 3 h 10"/>
                                      <a:gd name="T2" fmla="*/ 7 w 9"/>
                                      <a:gd name="T3" fmla="*/ 1 h 10"/>
                                      <a:gd name="T4" fmla="*/ 4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7" y="1"/>
                                        </a:lnTo>
                                        <a:lnTo>
                                          <a:pt x="4" y="0"/>
                                        </a:lnTo>
                                        <a:lnTo>
                                          <a:pt x="0" y="7"/>
                                        </a:lnTo>
                                        <a:lnTo>
                                          <a:pt x="3" y="8"/>
                                        </a:lnTo>
                                        <a:lnTo>
                                          <a:pt x="6"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17" name="Freeform 22462"/>
                                <wps:cNvSpPr>
                                  <a:spLocks/>
                                </wps:cNvSpPr>
                                <wps:spPr bwMode="auto">
                                  <a:xfrm>
                                    <a:off x="1825" y="396"/>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18" name="Line 22463"/>
                                <wps:cNvCnPr>
                                  <a:cxnSpLocks noChangeShapeType="1"/>
                                </wps:cNvCnPr>
                                <wps:spPr bwMode="auto">
                                  <a:xfrm>
                                    <a:off x="1825" y="39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19" name="Freeform 22464"/>
                                <wps:cNvSpPr>
                                  <a:spLocks/>
                                </wps:cNvSpPr>
                                <wps:spPr bwMode="auto">
                                  <a:xfrm>
                                    <a:off x="1821" y="396"/>
                                    <a:ext cx="10" cy="10"/>
                                  </a:xfrm>
                                  <a:custGeom>
                                    <a:avLst/>
                                    <a:gdLst>
                                      <a:gd name="T0" fmla="*/ 10 w 10"/>
                                      <a:gd name="T1" fmla="*/ 3 h 10"/>
                                      <a:gd name="T2" fmla="*/ 7 w 10"/>
                                      <a:gd name="T3" fmla="*/ 1 h 10"/>
                                      <a:gd name="T4" fmla="*/ 4 w 10"/>
                                      <a:gd name="T5" fmla="*/ 0 h 10"/>
                                      <a:gd name="T6" fmla="*/ 0 w 10"/>
                                      <a:gd name="T7" fmla="*/ 7 h 10"/>
                                      <a:gd name="T8" fmla="*/ 3 w 10"/>
                                      <a:gd name="T9" fmla="*/ 8 h 10"/>
                                      <a:gd name="T10" fmla="*/ 6 w 10"/>
                                      <a:gd name="T11" fmla="*/ 10 h 10"/>
                                      <a:gd name="T12" fmla="*/ 10 w 10"/>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10" y="3"/>
                                        </a:moveTo>
                                        <a:lnTo>
                                          <a:pt x="7" y="1"/>
                                        </a:lnTo>
                                        <a:lnTo>
                                          <a:pt x="4" y="0"/>
                                        </a:lnTo>
                                        <a:lnTo>
                                          <a:pt x="0" y="7"/>
                                        </a:lnTo>
                                        <a:lnTo>
                                          <a:pt x="3" y="8"/>
                                        </a:lnTo>
                                        <a:lnTo>
                                          <a:pt x="6" y="10"/>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20" name="Freeform 22465"/>
                                <wps:cNvSpPr>
                                  <a:spLocks/>
                                </wps:cNvSpPr>
                                <wps:spPr bwMode="auto">
                                  <a:xfrm>
                                    <a:off x="1821" y="396"/>
                                    <a:ext cx="10" cy="10"/>
                                  </a:xfrm>
                                  <a:custGeom>
                                    <a:avLst/>
                                    <a:gdLst>
                                      <a:gd name="T0" fmla="*/ 10 w 10"/>
                                      <a:gd name="T1" fmla="*/ 3 h 10"/>
                                      <a:gd name="T2" fmla="*/ 7 w 10"/>
                                      <a:gd name="T3" fmla="*/ 1 h 10"/>
                                      <a:gd name="T4" fmla="*/ 4 w 10"/>
                                      <a:gd name="T5" fmla="*/ 0 h 10"/>
                                      <a:gd name="T6" fmla="*/ 0 w 10"/>
                                      <a:gd name="T7" fmla="*/ 7 h 10"/>
                                      <a:gd name="T8" fmla="*/ 3 w 10"/>
                                      <a:gd name="T9" fmla="*/ 8 h 10"/>
                                      <a:gd name="T10" fmla="*/ 6 w 10"/>
                                      <a:gd name="T11" fmla="*/ 10 h 10"/>
                                      <a:gd name="T12" fmla="*/ 10 w 10"/>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10" y="3"/>
                                        </a:moveTo>
                                        <a:lnTo>
                                          <a:pt x="7" y="1"/>
                                        </a:lnTo>
                                        <a:lnTo>
                                          <a:pt x="4" y="0"/>
                                        </a:lnTo>
                                        <a:lnTo>
                                          <a:pt x="0" y="7"/>
                                        </a:lnTo>
                                        <a:lnTo>
                                          <a:pt x="3" y="8"/>
                                        </a:lnTo>
                                        <a:lnTo>
                                          <a:pt x="6" y="10"/>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21" name="Freeform 22466"/>
                                <wps:cNvSpPr>
                                  <a:spLocks/>
                                </wps:cNvSpPr>
                                <wps:spPr bwMode="auto">
                                  <a:xfrm>
                                    <a:off x="1821" y="403"/>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22" name="Line 22467"/>
                                <wps:cNvCnPr>
                                  <a:cxnSpLocks noChangeShapeType="1"/>
                                </wps:cNvCnPr>
                                <wps:spPr bwMode="auto">
                                  <a:xfrm>
                                    <a:off x="1821" y="40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23" name="Freeform 22468"/>
                                <wps:cNvSpPr>
                                  <a:spLocks/>
                                </wps:cNvSpPr>
                                <wps:spPr bwMode="auto">
                                  <a:xfrm>
                                    <a:off x="1819" y="403"/>
                                    <a:ext cx="8" cy="6"/>
                                  </a:xfrm>
                                  <a:custGeom>
                                    <a:avLst/>
                                    <a:gdLst>
                                      <a:gd name="T0" fmla="*/ 8 w 8"/>
                                      <a:gd name="T1" fmla="*/ 3 h 6"/>
                                      <a:gd name="T2" fmla="*/ 5 w 8"/>
                                      <a:gd name="T3" fmla="*/ 1 h 6"/>
                                      <a:gd name="T4" fmla="*/ 2 w 8"/>
                                      <a:gd name="T5" fmla="*/ 0 h 6"/>
                                      <a:gd name="T6" fmla="*/ 0 w 8"/>
                                      <a:gd name="T7" fmla="*/ 3 h 6"/>
                                      <a:gd name="T8" fmla="*/ 3 w 8"/>
                                      <a:gd name="T9" fmla="*/ 5 h 6"/>
                                      <a:gd name="T10" fmla="*/ 6 w 8"/>
                                      <a:gd name="T11" fmla="*/ 6 h 6"/>
                                      <a:gd name="T12" fmla="*/ 8 w 8"/>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8" y="3"/>
                                        </a:moveTo>
                                        <a:lnTo>
                                          <a:pt x="5" y="1"/>
                                        </a:lnTo>
                                        <a:lnTo>
                                          <a:pt x="2" y="0"/>
                                        </a:lnTo>
                                        <a:lnTo>
                                          <a:pt x="0" y="3"/>
                                        </a:lnTo>
                                        <a:lnTo>
                                          <a:pt x="3" y="5"/>
                                        </a:lnTo>
                                        <a:lnTo>
                                          <a:pt x="6" y="6"/>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24" name="Freeform 22469"/>
                                <wps:cNvSpPr>
                                  <a:spLocks/>
                                </wps:cNvSpPr>
                                <wps:spPr bwMode="auto">
                                  <a:xfrm>
                                    <a:off x="1819" y="403"/>
                                    <a:ext cx="8" cy="6"/>
                                  </a:xfrm>
                                  <a:custGeom>
                                    <a:avLst/>
                                    <a:gdLst>
                                      <a:gd name="T0" fmla="*/ 8 w 8"/>
                                      <a:gd name="T1" fmla="*/ 3 h 6"/>
                                      <a:gd name="T2" fmla="*/ 5 w 8"/>
                                      <a:gd name="T3" fmla="*/ 1 h 6"/>
                                      <a:gd name="T4" fmla="*/ 2 w 8"/>
                                      <a:gd name="T5" fmla="*/ 0 h 6"/>
                                      <a:gd name="T6" fmla="*/ 0 w 8"/>
                                      <a:gd name="T7" fmla="*/ 3 h 6"/>
                                      <a:gd name="T8" fmla="*/ 3 w 8"/>
                                      <a:gd name="T9" fmla="*/ 5 h 6"/>
                                      <a:gd name="T10" fmla="*/ 6 w 8"/>
                                      <a:gd name="T11" fmla="*/ 6 h 6"/>
                                      <a:gd name="T12" fmla="*/ 8 w 8"/>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8" y="3"/>
                                        </a:moveTo>
                                        <a:lnTo>
                                          <a:pt x="5" y="1"/>
                                        </a:lnTo>
                                        <a:lnTo>
                                          <a:pt x="2" y="0"/>
                                        </a:lnTo>
                                        <a:lnTo>
                                          <a:pt x="0" y="3"/>
                                        </a:lnTo>
                                        <a:lnTo>
                                          <a:pt x="3" y="5"/>
                                        </a:lnTo>
                                        <a:lnTo>
                                          <a:pt x="6" y="6"/>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25" name="Freeform 22470"/>
                                <wps:cNvSpPr>
                                  <a:spLocks/>
                                </wps:cNvSpPr>
                                <wps:spPr bwMode="auto">
                                  <a:xfrm>
                                    <a:off x="1819" y="406"/>
                                    <a:ext cx="3" cy="2"/>
                                  </a:xfrm>
                                  <a:custGeom>
                                    <a:avLst/>
                                    <a:gdLst>
                                      <a:gd name="T0" fmla="*/ 3 w 3"/>
                                      <a:gd name="T1" fmla="*/ 2 h 2"/>
                                      <a:gd name="T2" fmla="*/ 0 w 3"/>
                                      <a:gd name="T3" fmla="*/ 0 h 2"/>
                                      <a:gd name="T4" fmla="*/ 0 w 3"/>
                                      <a:gd name="T5" fmla="*/ 0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0"/>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26" name="Line 22471"/>
                                <wps:cNvCnPr>
                                  <a:cxnSpLocks noChangeShapeType="1"/>
                                </wps:cNvCnPr>
                                <wps:spPr bwMode="auto">
                                  <a:xfrm>
                                    <a:off x="1819" y="40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27" name="Freeform 22472"/>
                                <wps:cNvSpPr>
                                  <a:spLocks/>
                                </wps:cNvSpPr>
                                <wps:spPr bwMode="auto">
                                  <a:xfrm>
                                    <a:off x="1818" y="406"/>
                                    <a:ext cx="7" cy="7"/>
                                  </a:xfrm>
                                  <a:custGeom>
                                    <a:avLst/>
                                    <a:gdLst>
                                      <a:gd name="T0" fmla="*/ 7 w 7"/>
                                      <a:gd name="T1" fmla="*/ 3 h 7"/>
                                      <a:gd name="T2" fmla="*/ 4 w 7"/>
                                      <a:gd name="T3" fmla="*/ 2 h 7"/>
                                      <a:gd name="T4" fmla="*/ 1 w 7"/>
                                      <a:gd name="T5" fmla="*/ 0 h 7"/>
                                      <a:gd name="T6" fmla="*/ 0 w 7"/>
                                      <a:gd name="T7" fmla="*/ 4 h 7"/>
                                      <a:gd name="T8" fmla="*/ 3 w 7"/>
                                      <a:gd name="T9" fmla="*/ 5 h 7"/>
                                      <a:gd name="T10" fmla="*/ 6 w 7"/>
                                      <a:gd name="T11" fmla="*/ 7 h 7"/>
                                      <a:gd name="T12" fmla="*/ 7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3"/>
                                        </a:moveTo>
                                        <a:lnTo>
                                          <a:pt x="4" y="2"/>
                                        </a:lnTo>
                                        <a:lnTo>
                                          <a:pt x="1" y="0"/>
                                        </a:lnTo>
                                        <a:lnTo>
                                          <a:pt x="0" y="4"/>
                                        </a:lnTo>
                                        <a:lnTo>
                                          <a:pt x="3" y="5"/>
                                        </a:lnTo>
                                        <a:lnTo>
                                          <a:pt x="6" y="7"/>
                                        </a:lnTo>
                                        <a:lnTo>
                                          <a:pt x="7"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28" name="Freeform 22473"/>
                                <wps:cNvSpPr>
                                  <a:spLocks/>
                                </wps:cNvSpPr>
                                <wps:spPr bwMode="auto">
                                  <a:xfrm>
                                    <a:off x="1818" y="406"/>
                                    <a:ext cx="7" cy="7"/>
                                  </a:xfrm>
                                  <a:custGeom>
                                    <a:avLst/>
                                    <a:gdLst>
                                      <a:gd name="T0" fmla="*/ 7 w 7"/>
                                      <a:gd name="T1" fmla="*/ 3 h 7"/>
                                      <a:gd name="T2" fmla="*/ 4 w 7"/>
                                      <a:gd name="T3" fmla="*/ 2 h 7"/>
                                      <a:gd name="T4" fmla="*/ 1 w 7"/>
                                      <a:gd name="T5" fmla="*/ 0 h 7"/>
                                      <a:gd name="T6" fmla="*/ 0 w 7"/>
                                      <a:gd name="T7" fmla="*/ 4 h 7"/>
                                      <a:gd name="T8" fmla="*/ 3 w 7"/>
                                      <a:gd name="T9" fmla="*/ 5 h 7"/>
                                      <a:gd name="T10" fmla="*/ 6 w 7"/>
                                      <a:gd name="T11" fmla="*/ 7 h 7"/>
                                      <a:gd name="T12" fmla="*/ 7 w 7"/>
                                      <a:gd name="T13" fmla="*/ 3 h 7"/>
                                    </a:gdLst>
                                    <a:ahLst/>
                                    <a:cxnLst>
                                      <a:cxn ang="0">
                                        <a:pos x="T0" y="T1"/>
                                      </a:cxn>
                                      <a:cxn ang="0">
                                        <a:pos x="T2" y="T3"/>
                                      </a:cxn>
                                      <a:cxn ang="0">
                                        <a:pos x="T4" y="T5"/>
                                      </a:cxn>
                                      <a:cxn ang="0">
                                        <a:pos x="T6" y="T7"/>
                                      </a:cxn>
                                      <a:cxn ang="0">
                                        <a:pos x="T8" y="T9"/>
                                      </a:cxn>
                                      <a:cxn ang="0">
                                        <a:pos x="T10" y="T11"/>
                                      </a:cxn>
                                      <a:cxn ang="0">
                                        <a:pos x="T12" y="T13"/>
                                      </a:cxn>
                                    </a:cxnLst>
                                    <a:rect l="0" t="0" r="r" b="b"/>
                                    <a:pathLst>
                                      <a:path w="7" h="7">
                                        <a:moveTo>
                                          <a:pt x="7" y="3"/>
                                        </a:moveTo>
                                        <a:lnTo>
                                          <a:pt x="4" y="2"/>
                                        </a:lnTo>
                                        <a:lnTo>
                                          <a:pt x="1" y="0"/>
                                        </a:lnTo>
                                        <a:lnTo>
                                          <a:pt x="0" y="4"/>
                                        </a:lnTo>
                                        <a:lnTo>
                                          <a:pt x="3" y="5"/>
                                        </a:lnTo>
                                        <a:lnTo>
                                          <a:pt x="6" y="7"/>
                                        </a:lnTo>
                                        <a:lnTo>
                                          <a:pt x="7"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29" name="Freeform 22474"/>
                                <wps:cNvSpPr>
                                  <a:spLocks/>
                                </wps:cNvSpPr>
                                <wps:spPr bwMode="auto">
                                  <a:xfrm>
                                    <a:off x="1818" y="410"/>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30" name="Line 22475"/>
                                <wps:cNvCnPr>
                                  <a:cxnSpLocks noChangeShapeType="1"/>
                                </wps:cNvCnPr>
                                <wps:spPr bwMode="auto">
                                  <a:xfrm>
                                    <a:off x="1818" y="41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31" name="Freeform 22476"/>
                                <wps:cNvSpPr>
                                  <a:spLocks/>
                                </wps:cNvSpPr>
                                <wps:spPr bwMode="auto">
                                  <a:xfrm>
                                    <a:off x="1816" y="410"/>
                                    <a:ext cx="8" cy="6"/>
                                  </a:xfrm>
                                  <a:custGeom>
                                    <a:avLst/>
                                    <a:gdLst>
                                      <a:gd name="T0" fmla="*/ 8 w 8"/>
                                      <a:gd name="T1" fmla="*/ 3 h 6"/>
                                      <a:gd name="T2" fmla="*/ 5 w 8"/>
                                      <a:gd name="T3" fmla="*/ 1 h 6"/>
                                      <a:gd name="T4" fmla="*/ 2 w 8"/>
                                      <a:gd name="T5" fmla="*/ 0 h 6"/>
                                      <a:gd name="T6" fmla="*/ 0 w 8"/>
                                      <a:gd name="T7" fmla="*/ 4 h 6"/>
                                      <a:gd name="T8" fmla="*/ 3 w 8"/>
                                      <a:gd name="T9" fmla="*/ 5 h 6"/>
                                      <a:gd name="T10" fmla="*/ 6 w 8"/>
                                      <a:gd name="T11" fmla="*/ 6 h 6"/>
                                      <a:gd name="T12" fmla="*/ 8 w 8"/>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8" y="3"/>
                                        </a:moveTo>
                                        <a:lnTo>
                                          <a:pt x="5" y="1"/>
                                        </a:lnTo>
                                        <a:lnTo>
                                          <a:pt x="2" y="0"/>
                                        </a:lnTo>
                                        <a:lnTo>
                                          <a:pt x="0" y="4"/>
                                        </a:lnTo>
                                        <a:lnTo>
                                          <a:pt x="3" y="5"/>
                                        </a:lnTo>
                                        <a:lnTo>
                                          <a:pt x="6" y="6"/>
                                        </a:lnTo>
                                        <a:lnTo>
                                          <a:pt x="8"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32" name="Freeform 22477"/>
                                <wps:cNvSpPr>
                                  <a:spLocks/>
                                </wps:cNvSpPr>
                                <wps:spPr bwMode="auto">
                                  <a:xfrm>
                                    <a:off x="1816" y="410"/>
                                    <a:ext cx="8" cy="6"/>
                                  </a:xfrm>
                                  <a:custGeom>
                                    <a:avLst/>
                                    <a:gdLst>
                                      <a:gd name="T0" fmla="*/ 8 w 8"/>
                                      <a:gd name="T1" fmla="*/ 3 h 6"/>
                                      <a:gd name="T2" fmla="*/ 5 w 8"/>
                                      <a:gd name="T3" fmla="*/ 1 h 6"/>
                                      <a:gd name="T4" fmla="*/ 2 w 8"/>
                                      <a:gd name="T5" fmla="*/ 0 h 6"/>
                                      <a:gd name="T6" fmla="*/ 0 w 8"/>
                                      <a:gd name="T7" fmla="*/ 4 h 6"/>
                                      <a:gd name="T8" fmla="*/ 3 w 8"/>
                                      <a:gd name="T9" fmla="*/ 5 h 6"/>
                                      <a:gd name="T10" fmla="*/ 6 w 8"/>
                                      <a:gd name="T11" fmla="*/ 6 h 6"/>
                                      <a:gd name="T12" fmla="*/ 8 w 8"/>
                                      <a:gd name="T13" fmla="*/ 3 h 6"/>
                                    </a:gdLst>
                                    <a:ahLst/>
                                    <a:cxnLst>
                                      <a:cxn ang="0">
                                        <a:pos x="T0" y="T1"/>
                                      </a:cxn>
                                      <a:cxn ang="0">
                                        <a:pos x="T2" y="T3"/>
                                      </a:cxn>
                                      <a:cxn ang="0">
                                        <a:pos x="T4" y="T5"/>
                                      </a:cxn>
                                      <a:cxn ang="0">
                                        <a:pos x="T6" y="T7"/>
                                      </a:cxn>
                                      <a:cxn ang="0">
                                        <a:pos x="T8" y="T9"/>
                                      </a:cxn>
                                      <a:cxn ang="0">
                                        <a:pos x="T10" y="T11"/>
                                      </a:cxn>
                                      <a:cxn ang="0">
                                        <a:pos x="T12" y="T13"/>
                                      </a:cxn>
                                    </a:cxnLst>
                                    <a:rect l="0" t="0" r="r" b="b"/>
                                    <a:pathLst>
                                      <a:path w="8" h="6">
                                        <a:moveTo>
                                          <a:pt x="8" y="3"/>
                                        </a:moveTo>
                                        <a:lnTo>
                                          <a:pt x="5" y="1"/>
                                        </a:lnTo>
                                        <a:lnTo>
                                          <a:pt x="2" y="0"/>
                                        </a:lnTo>
                                        <a:lnTo>
                                          <a:pt x="0" y="4"/>
                                        </a:lnTo>
                                        <a:lnTo>
                                          <a:pt x="3" y="5"/>
                                        </a:lnTo>
                                        <a:lnTo>
                                          <a:pt x="6" y="6"/>
                                        </a:lnTo>
                                        <a:lnTo>
                                          <a:pt x="8"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33" name="Freeform 22478"/>
                                <wps:cNvSpPr>
                                  <a:spLocks/>
                                </wps:cNvSpPr>
                                <wps:spPr bwMode="auto">
                                  <a:xfrm>
                                    <a:off x="1816" y="414"/>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34" name="Line 22479"/>
                                <wps:cNvCnPr>
                                  <a:cxnSpLocks noChangeShapeType="1"/>
                                </wps:cNvCnPr>
                                <wps:spPr bwMode="auto">
                                  <a:xfrm>
                                    <a:off x="1816" y="41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35" name="Freeform 22480"/>
                                <wps:cNvSpPr>
                                  <a:spLocks/>
                                </wps:cNvSpPr>
                                <wps:spPr bwMode="auto">
                                  <a:xfrm>
                                    <a:off x="1815" y="414"/>
                                    <a:ext cx="7" cy="6"/>
                                  </a:xfrm>
                                  <a:custGeom>
                                    <a:avLst/>
                                    <a:gdLst>
                                      <a:gd name="T0" fmla="*/ 7 w 7"/>
                                      <a:gd name="T1" fmla="*/ 2 h 6"/>
                                      <a:gd name="T2" fmla="*/ 4 w 7"/>
                                      <a:gd name="T3" fmla="*/ 1 h 6"/>
                                      <a:gd name="T4" fmla="*/ 1 w 7"/>
                                      <a:gd name="T5" fmla="*/ 0 h 6"/>
                                      <a:gd name="T6" fmla="*/ 0 w 7"/>
                                      <a:gd name="T7" fmla="*/ 4 h 6"/>
                                      <a:gd name="T8" fmla="*/ 3 w 7"/>
                                      <a:gd name="T9" fmla="*/ 5 h 6"/>
                                      <a:gd name="T10" fmla="*/ 6 w 7"/>
                                      <a:gd name="T11" fmla="*/ 6 h 6"/>
                                      <a:gd name="T12" fmla="*/ 7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2"/>
                                        </a:moveTo>
                                        <a:lnTo>
                                          <a:pt x="4" y="1"/>
                                        </a:lnTo>
                                        <a:lnTo>
                                          <a:pt x="1" y="0"/>
                                        </a:lnTo>
                                        <a:lnTo>
                                          <a:pt x="0" y="4"/>
                                        </a:lnTo>
                                        <a:lnTo>
                                          <a:pt x="3" y="5"/>
                                        </a:lnTo>
                                        <a:lnTo>
                                          <a:pt x="6" y="6"/>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36" name="Freeform 22481"/>
                                <wps:cNvSpPr>
                                  <a:spLocks/>
                                </wps:cNvSpPr>
                                <wps:spPr bwMode="auto">
                                  <a:xfrm>
                                    <a:off x="1815" y="414"/>
                                    <a:ext cx="7" cy="6"/>
                                  </a:xfrm>
                                  <a:custGeom>
                                    <a:avLst/>
                                    <a:gdLst>
                                      <a:gd name="T0" fmla="*/ 7 w 7"/>
                                      <a:gd name="T1" fmla="*/ 2 h 6"/>
                                      <a:gd name="T2" fmla="*/ 4 w 7"/>
                                      <a:gd name="T3" fmla="*/ 1 h 6"/>
                                      <a:gd name="T4" fmla="*/ 1 w 7"/>
                                      <a:gd name="T5" fmla="*/ 0 h 6"/>
                                      <a:gd name="T6" fmla="*/ 0 w 7"/>
                                      <a:gd name="T7" fmla="*/ 4 h 6"/>
                                      <a:gd name="T8" fmla="*/ 3 w 7"/>
                                      <a:gd name="T9" fmla="*/ 5 h 6"/>
                                      <a:gd name="T10" fmla="*/ 6 w 7"/>
                                      <a:gd name="T11" fmla="*/ 6 h 6"/>
                                      <a:gd name="T12" fmla="*/ 7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2"/>
                                        </a:moveTo>
                                        <a:lnTo>
                                          <a:pt x="4" y="1"/>
                                        </a:lnTo>
                                        <a:lnTo>
                                          <a:pt x="1" y="0"/>
                                        </a:lnTo>
                                        <a:lnTo>
                                          <a:pt x="0" y="4"/>
                                        </a:lnTo>
                                        <a:lnTo>
                                          <a:pt x="3" y="5"/>
                                        </a:lnTo>
                                        <a:lnTo>
                                          <a:pt x="6" y="6"/>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37" name="Freeform 22482"/>
                                <wps:cNvSpPr>
                                  <a:spLocks/>
                                </wps:cNvSpPr>
                                <wps:spPr bwMode="auto">
                                  <a:xfrm>
                                    <a:off x="1815" y="418"/>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38" name="Line 22483"/>
                                <wps:cNvCnPr>
                                  <a:cxnSpLocks noChangeShapeType="1"/>
                                </wps:cNvCnPr>
                                <wps:spPr bwMode="auto">
                                  <a:xfrm>
                                    <a:off x="1815" y="41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39" name="Freeform 22484"/>
                                <wps:cNvSpPr>
                                  <a:spLocks/>
                                </wps:cNvSpPr>
                                <wps:spPr bwMode="auto">
                                  <a:xfrm>
                                    <a:off x="1812" y="418"/>
                                    <a:ext cx="9" cy="9"/>
                                  </a:xfrm>
                                  <a:custGeom>
                                    <a:avLst/>
                                    <a:gdLst>
                                      <a:gd name="T0" fmla="*/ 9 w 9"/>
                                      <a:gd name="T1" fmla="*/ 2 h 9"/>
                                      <a:gd name="T2" fmla="*/ 6 w 9"/>
                                      <a:gd name="T3" fmla="*/ 1 h 9"/>
                                      <a:gd name="T4" fmla="*/ 3 w 9"/>
                                      <a:gd name="T5" fmla="*/ 0 h 9"/>
                                      <a:gd name="T6" fmla="*/ 0 w 9"/>
                                      <a:gd name="T7" fmla="*/ 7 h 9"/>
                                      <a:gd name="T8" fmla="*/ 3 w 9"/>
                                      <a:gd name="T9" fmla="*/ 8 h 9"/>
                                      <a:gd name="T10" fmla="*/ 6 w 9"/>
                                      <a:gd name="T11" fmla="*/ 9 h 9"/>
                                      <a:gd name="T12" fmla="*/ 9 w 9"/>
                                      <a:gd name="T13" fmla="*/ 2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2"/>
                                        </a:moveTo>
                                        <a:lnTo>
                                          <a:pt x="6" y="1"/>
                                        </a:lnTo>
                                        <a:lnTo>
                                          <a:pt x="3" y="0"/>
                                        </a:lnTo>
                                        <a:lnTo>
                                          <a:pt x="0" y="7"/>
                                        </a:lnTo>
                                        <a:lnTo>
                                          <a:pt x="3" y="8"/>
                                        </a:lnTo>
                                        <a:lnTo>
                                          <a:pt x="6" y="9"/>
                                        </a:lnTo>
                                        <a:lnTo>
                                          <a:pt x="9"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40" name="Freeform 22485"/>
                                <wps:cNvSpPr>
                                  <a:spLocks/>
                                </wps:cNvSpPr>
                                <wps:spPr bwMode="auto">
                                  <a:xfrm>
                                    <a:off x="1812" y="418"/>
                                    <a:ext cx="9" cy="9"/>
                                  </a:xfrm>
                                  <a:custGeom>
                                    <a:avLst/>
                                    <a:gdLst>
                                      <a:gd name="T0" fmla="*/ 9 w 9"/>
                                      <a:gd name="T1" fmla="*/ 2 h 9"/>
                                      <a:gd name="T2" fmla="*/ 6 w 9"/>
                                      <a:gd name="T3" fmla="*/ 1 h 9"/>
                                      <a:gd name="T4" fmla="*/ 3 w 9"/>
                                      <a:gd name="T5" fmla="*/ 0 h 9"/>
                                      <a:gd name="T6" fmla="*/ 0 w 9"/>
                                      <a:gd name="T7" fmla="*/ 7 h 9"/>
                                      <a:gd name="T8" fmla="*/ 3 w 9"/>
                                      <a:gd name="T9" fmla="*/ 8 h 9"/>
                                      <a:gd name="T10" fmla="*/ 6 w 9"/>
                                      <a:gd name="T11" fmla="*/ 9 h 9"/>
                                      <a:gd name="T12" fmla="*/ 9 w 9"/>
                                      <a:gd name="T13" fmla="*/ 2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2"/>
                                        </a:moveTo>
                                        <a:lnTo>
                                          <a:pt x="6" y="1"/>
                                        </a:lnTo>
                                        <a:lnTo>
                                          <a:pt x="3" y="0"/>
                                        </a:lnTo>
                                        <a:lnTo>
                                          <a:pt x="0" y="7"/>
                                        </a:lnTo>
                                        <a:lnTo>
                                          <a:pt x="3" y="8"/>
                                        </a:lnTo>
                                        <a:lnTo>
                                          <a:pt x="6" y="9"/>
                                        </a:lnTo>
                                        <a:lnTo>
                                          <a:pt x="9"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41" name="Freeform 22486"/>
                                <wps:cNvSpPr>
                                  <a:spLocks/>
                                </wps:cNvSpPr>
                                <wps:spPr bwMode="auto">
                                  <a:xfrm>
                                    <a:off x="1812" y="425"/>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42" name="Line 22487"/>
                                <wps:cNvCnPr>
                                  <a:cxnSpLocks noChangeShapeType="1"/>
                                </wps:cNvCnPr>
                                <wps:spPr bwMode="auto">
                                  <a:xfrm>
                                    <a:off x="1812" y="42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43" name="Freeform 22488"/>
                                <wps:cNvSpPr>
                                  <a:spLocks/>
                                </wps:cNvSpPr>
                                <wps:spPr bwMode="auto">
                                  <a:xfrm>
                                    <a:off x="1810" y="425"/>
                                    <a:ext cx="8" cy="10"/>
                                  </a:xfrm>
                                  <a:custGeom>
                                    <a:avLst/>
                                    <a:gdLst>
                                      <a:gd name="T0" fmla="*/ 8 w 8"/>
                                      <a:gd name="T1" fmla="*/ 2 h 10"/>
                                      <a:gd name="T2" fmla="*/ 5 w 8"/>
                                      <a:gd name="T3" fmla="*/ 1 h 10"/>
                                      <a:gd name="T4" fmla="*/ 2 w 8"/>
                                      <a:gd name="T5" fmla="*/ 0 h 10"/>
                                      <a:gd name="T6" fmla="*/ 0 w 8"/>
                                      <a:gd name="T7" fmla="*/ 8 h 10"/>
                                      <a:gd name="T8" fmla="*/ 3 w 8"/>
                                      <a:gd name="T9" fmla="*/ 9 h 10"/>
                                      <a:gd name="T10" fmla="*/ 6 w 8"/>
                                      <a:gd name="T11" fmla="*/ 10 h 10"/>
                                      <a:gd name="T12" fmla="*/ 8 w 8"/>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8" h="10">
                                        <a:moveTo>
                                          <a:pt x="8" y="2"/>
                                        </a:moveTo>
                                        <a:lnTo>
                                          <a:pt x="5" y="1"/>
                                        </a:lnTo>
                                        <a:lnTo>
                                          <a:pt x="2" y="0"/>
                                        </a:lnTo>
                                        <a:lnTo>
                                          <a:pt x="0" y="8"/>
                                        </a:lnTo>
                                        <a:lnTo>
                                          <a:pt x="3" y="9"/>
                                        </a:lnTo>
                                        <a:lnTo>
                                          <a:pt x="6" y="10"/>
                                        </a:lnTo>
                                        <a:lnTo>
                                          <a:pt x="8"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44" name="Freeform 22489"/>
                                <wps:cNvSpPr>
                                  <a:spLocks/>
                                </wps:cNvSpPr>
                                <wps:spPr bwMode="auto">
                                  <a:xfrm>
                                    <a:off x="1810" y="425"/>
                                    <a:ext cx="8" cy="10"/>
                                  </a:xfrm>
                                  <a:custGeom>
                                    <a:avLst/>
                                    <a:gdLst>
                                      <a:gd name="T0" fmla="*/ 8 w 8"/>
                                      <a:gd name="T1" fmla="*/ 2 h 10"/>
                                      <a:gd name="T2" fmla="*/ 5 w 8"/>
                                      <a:gd name="T3" fmla="*/ 1 h 10"/>
                                      <a:gd name="T4" fmla="*/ 2 w 8"/>
                                      <a:gd name="T5" fmla="*/ 0 h 10"/>
                                      <a:gd name="T6" fmla="*/ 0 w 8"/>
                                      <a:gd name="T7" fmla="*/ 8 h 10"/>
                                      <a:gd name="T8" fmla="*/ 3 w 8"/>
                                      <a:gd name="T9" fmla="*/ 9 h 10"/>
                                      <a:gd name="T10" fmla="*/ 6 w 8"/>
                                      <a:gd name="T11" fmla="*/ 10 h 10"/>
                                      <a:gd name="T12" fmla="*/ 8 w 8"/>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8" h="10">
                                        <a:moveTo>
                                          <a:pt x="8" y="2"/>
                                        </a:moveTo>
                                        <a:lnTo>
                                          <a:pt x="5" y="1"/>
                                        </a:lnTo>
                                        <a:lnTo>
                                          <a:pt x="2" y="0"/>
                                        </a:lnTo>
                                        <a:lnTo>
                                          <a:pt x="0" y="8"/>
                                        </a:lnTo>
                                        <a:lnTo>
                                          <a:pt x="3" y="9"/>
                                        </a:lnTo>
                                        <a:lnTo>
                                          <a:pt x="6" y="10"/>
                                        </a:lnTo>
                                        <a:lnTo>
                                          <a:pt x="8"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45" name="Freeform 22490"/>
                                <wps:cNvSpPr>
                                  <a:spLocks/>
                                </wps:cNvSpPr>
                                <wps:spPr bwMode="auto">
                                  <a:xfrm>
                                    <a:off x="1813" y="434"/>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46" name="Line 22491"/>
                                <wps:cNvCnPr>
                                  <a:cxnSpLocks noChangeShapeType="1"/>
                                </wps:cNvCnPr>
                                <wps:spPr bwMode="auto">
                                  <a:xfrm>
                                    <a:off x="1816" y="43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47" name="Freeform 22492"/>
                                <wps:cNvSpPr>
                                  <a:spLocks/>
                                </wps:cNvSpPr>
                                <wps:spPr bwMode="auto">
                                  <a:xfrm>
                                    <a:off x="1807" y="432"/>
                                    <a:ext cx="9" cy="10"/>
                                  </a:xfrm>
                                  <a:custGeom>
                                    <a:avLst/>
                                    <a:gdLst>
                                      <a:gd name="T0" fmla="*/ 9 w 9"/>
                                      <a:gd name="T1" fmla="*/ 3 h 10"/>
                                      <a:gd name="T2" fmla="*/ 6 w 9"/>
                                      <a:gd name="T3" fmla="*/ 2 h 10"/>
                                      <a:gd name="T4" fmla="*/ 3 w 9"/>
                                      <a:gd name="T5" fmla="*/ 0 h 10"/>
                                      <a:gd name="T6" fmla="*/ 0 w 9"/>
                                      <a:gd name="T7" fmla="*/ 8 h 10"/>
                                      <a:gd name="T8" fmla="*/ 3 w 9"/>
                                      <a:gd name="T9" fmla="*/ 9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2"/>
                                        </a:lnTo>
                                        <a:lnTo>
                                          <a:pt x="3" y="0"/>
                                        </a:lnTo>
                                        <a:lnTo>
                                          <a:pt x="0" y="8"/>
                                        </a:lnTo>
                                        <a:lnTo>
                                          <a:pt x="3" y="9"/>
                                        </a:lnTo>
                                        <a:lnTo>
                                          <a:pt x="6"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48" name="Freeform 22493"/>
                                <wps:cNvSpPr>
                                  <a:spLocks/>
                                </wps:cNvSpPr>
                                <wps:spPr bwMode="auto">
                                  <a:xfrm>
                                    <a:off x="1807" y="432"/>
                                    <a:ext cx="9" cy="10"/>
                                  </a:xfrm>
                                  <a:custGeom>
                                    <a:avLst/>
                                    <a:gdLst>
                                      <a:gd name="T0" fmla="*/ 9 w 9"/>
                                      <a:gd name="T1" fmla="*/ 3 h 10"/>
                                      <a:gd name="T2" fmla="*/ 6 w 9"/>
                                      <a:gd name="T3" fmla="*/ 2 h 10"/>
                                      <a:gd name="T4" fmla="*/ 3 w 9"/>
                                      <a:gd name="T5" fmla="*/ 0 h 10"/>
                                      <a:gd name="T6" fmla="*/ 0 w 9"/>
                                      <a:gd name="T7" fmla="*/ 8 h 10"/>
                                      <a:gd name="T8" fmla="*/ 3 w 9"/>
                                      <a:gd name="T9" fmla="*/ 9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2"/>
                                        </a:lnTo>
                                        <a:lnTo>
                                          <a:pt x="3" y="0"/>
                                        </a:lnTo>
                                        <a:lnTo>
                                          <a:pt x="0" y="8"/>
                                        </a:lnTo>
                                        <a:lnTo>
                                          <a:pt x="3" y="9"/>
                                        </a:lnTo>
                                        <a:lnTo>
                                          <a:pt x="6"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49" name="Freeform 22494"/>
                                <wps:cNvSpPr>
                                  <a:spLocks/>
                                </wps:cNvSpPr>
                                <wps:spPr bwMode="auto">
                                  <a:xfrm>
                                    <a:off x="1810" y="441"/>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50" name="Line 22495"/>
                                <wps:cNvCnPr>
                                  <a:cxnSpLocks noChangeShapeType="1"/>
                                </wps:cNvCnPr>
                                <wps:spPr bwMode="auto">
                                  <a:xfrm>
                                    <a:off x="1813" y="44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51" name="Freeform 22496"/>
                                <wps:cNvSpPr>
                                  <a:spLocks/>
                                </wps:cNvSpPr>
                                <wps:spPr bwMode="auto">
                                  <a:xfrm>
                                    <a:off x="1804" y="440"/>
                                    <a:ext cx="9" cy="9"/>
                                  </a:xfrm>
                                  <a:custGeom>
                                    <a:avLst/>
                                    <a:gdLst>
                                      <a:gd name="T0" fmla="*/ 9 w 9"/>
                                      <a:gd name="T1" fmla="*/ 2 h 9"/>
                                      <a:gd name="T2" fmla="*/ 6 w 9"/>
                                      <a:gd name="T3" fmla="*/ 1 h 9"/>
                                      <a:gd name="T4" fmla="*/ 3 w 9"/>
                                      <a:gd name="T5" fmla="*/ 0 h 9"/>
                                      <a:gd name="T6" fmla="*/ 0 w 9"/>
                                      <a:gd name="T7" fmla="*/ 7 h 9"/>
                                      <a:gd name="T8" fmla="*/ 3 w 9"/>
                                      <a:gd name="T9" fmla="*/ 8 h 9"/>
                                      <a:gd name="T10" fmla="*/ 6 w 9"/>
                                      <a:gd name="T11" fmla="*/ 9 h 9"/>
                                      <a:gd name="T12" fmla="*/ 9 w 9"/>
                                      <a:gd name="T13" fmla="*/ 2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2"/>
                                        </a:moveTo>
                                        <a:lnTo>
                                          <a:pt x="6" y="1"/>
                                        </a:lnTo>
                                        <a:lnTo>
                                          <a:pt x="3" y="0"/>
                                        </a:lnTo>
                                        <a:lnTo>
                                          <a:pt x="0" y="7"/>
                                        </a:lnTo>
                                        <a:lnTo>
                                          <a:pt x="3" y="8"/>
                                        </a:lnTo>
                                        <a:lnTo>
                                          <a:pt x="6" y="9"/>
                                        </a:lnTo>
                                        <a:lnTo>
                                          <a:pt x="9"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52" name="Freeform 22497"/>
                                <wps:cNvSpPr>
                                  <a:spLocks/>
                                </wps:cNvSpPr>
                                <wps:spPr bwMode="auto">
                                  <a:xfrm>
                                    <a:off x="1804" y="440"/>
                                    <a:ext cx="9" cy="9"/>
                                  </a:xfrm>
                                  <a:custGeom>
                                    <a:avLst/>
                                    <a:gdLst>
                                      <a:gd name="T0" fmla="*/ 9 w 9"/>
                                      <a:gd name="T1" fmla="*/ 2 h 9"/>
                                      <a:gd name="T2" fmla="*/ 6 w 9"/>
                                      <a:gd name="T3" fmla="*/ 1 h 9"/>
                                      <a:gd name="T4" fmla="*/ 3 w 9"/>
                                      <a:gd name="T5" fmla="*/ 0 h 9"/>
                                      <a:gd name="T6" fmla="*/ 0 w 9"/>
                                      <a:gd name="T7" fmla="*/ 7 h 9"/>
                                      <a:gd name="T8" fmla="*/ 3 w 9"/>
                                      <a:gd name="T9" fmla="*/ 8 h 9"/>
                                      <a:gd name="T10" fmla="*/ 6 w 9"/>
                                      <a:gd name="T11" fmla="*/ 9 h 9"/>
                                      <a:gd name="T12" fmla="*/ 9 w 9"/>
                                      <a:gd name="T13" fmla="*/ 2 h 9"/>
                                    </a:gdLst>
                                    <a:ahLst/>
                                    <a:cxnLst>
                                      <a:cxn ang="0">
                                        <a:pos x="T0" y="T1"/>
                                      </a:cxn>
                                      <a:cxn ang="0">
                                        <a:pos x="T2" y="T3"/>
                                      </a:cxn>
                                      <a:cxn ang="0">
                                        <a:pos x="T4" y="T5"/>
                                      </a:cxn>
                                      <a:cxn ang="0">
                                        <a:pos x="T6" y="T7"/>
                                      </a:cxn>
                                      <a:cxn ang="0">
                                        <a:pos x="T8" y="T9"/>
                                      </a:cxn>
                                      <a:cxn ang="0">
                                        <a:pos x="T10" y="T11"/>
                                      </a:cxn>
                                      <a:cxn ang="0">
                                        <a:pos x="T12" y="T13"/>
                                      </a:cxn>
                                    </a:cxnLst>
                                    <a:rect l="0" t="0" r="r" b="b"/>
                                    <a:pathLst>
                                      <a:path w="9" h="9">
                                        <a:moveTo>
                                          <a:pt x="9" y="2"/>
                                        </a:moveTo>
                                        <a:lnTo>
                                          <a:pt x="6" y="1"/>
                                        </a:lnTo>
                                        <a:lnTo>
                                          <a:pt x="3" y="0"/>
                                        </a:lnTo>
                                        <a:lnTo>
                                          <a:pt x="0" y="7"/>
                                        </a:lnTo>
                                        <a:lnTo>
                                          <a:pt x="3" y="8"/>
                                        </a:lnTo>
                                        <a:lnTo>
                                          <a:pt x="6" y="9"/>
                                        </a:lnTo>
                                        <a:lnTo>
                                          <a:pt x="9"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53" name="Freeform 22498"/>
                                <wps:cNvSpPr>
                                  <a:spLocks/>
                                </wps:cNvSpPr>
                                <wps:spPr bwMode="auto">
                                  <a:xfrm>
                                    <a:off x="1807" y="448"/>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54" name="Line 22499"/>
                                <wps:cNvCnPr>
                                  <a:cxnSpLocks noChangeShapeType="1"/>
                                </wps:cNvCnPr>
                                <wps:spPr bwMode="auto">
                                  <a:xfrm>
                                    <a:off x="1810" y="4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55" name="Freeform 22500"/>
                                <wps:cNvSpPr>
                                  <a:spLocks/>
                                </wps:cNvSpPr>
                                <wps:spPr bwMode="auto">
                                  <a:xfrm>
                                    <a:off x="1801" y="447"/>
                                    <a:ext cx="9" cy="10"/>
                                  </a:xfrm>
                                  <a:custGeom>
                                    <a:avLst/>
                                    <a:gdLst>
                                      <a:gd name="T0" fmla="*/ 9 w 9"/>
                                      <a:gd name="T1" fmla="*/ 2 h 10"/>
                                      <a:gd name="T2" fmla="*/ 6 w 9"/>
                                      <a:gd name="T3" fmla="*/ 1 h 10"/>
                                      <a:gd name="T4" fmla="*/ 3 w 9"/>
                                      <a:gd name="T5" fmla="*/ 0 h 10"/>
                                      <a:gd name="T6" fmla="*/ 0 w 9"/>
                                      <a:gd name="T7" fmla="*/ 7 h 10"/>
                                      <a:gd name="T8" fmla="*/ 3 w 9"/>
                                      <a:gd name="T9" fmla="*/ 8 h 10"/>
                                      <a:gd name="T10" fmla="*/ 6 w 9"/>
                                      <a:gd name="T11" fmla="*/ 10 h 10"/>
                                      <a:gd name="T12" fmla="*/ 9 w 9"/>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2"/>
                                        </a:moveTo>
                                        <a:lnTo>
                                          <a:pt x="6" y="1"/>
                                        </a:lnTo>
                                        <a:lnTo>
                                          <a:pt x="3" y="0"/>
                                        </a:lnTo>
                                        <a:lnTo>
                                          <a:pt x="0" y="7"/>
                                        </a:lnTo>
                                        <a:lnTo>
                                          <a:pt x="3" y="8"/>
                                        </a:lnTo>
                                        <a:lnTo>
                                          <a:pt x="6" y="10"/>
                                        </a:lnTo>
                                        <a:lnTo>
                                          <a:pt x="9"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56" name="Freeform 22501"/>
                                <wps:cNvSpPr>
                                  <a:spLocks/>
                                </wps:cNvSpPr>
                                <wps:spPr bwMode="auto">
                                  <a:xfrm>
                                    <a:off x="1801" y="447"/>
                                    <a:ext cx="9" cy="10"/>
                                  </a:xfrm>
                                  <a:custGeom>
                                    <a:avLst/>
                                    <a:gdLst>
                                      <a:gd name="T0" fmla="*/ 9 w 9"/>
                                      <a:gd name="T1" fmla="*/ 2 h 10"/>
                                      <a:gd name="T2" fmla="*/ 6 w 9"/>
                                      <a:gd name="T3" fmla="*/ 1 h 10"/>
                                      <a:gd name="T4" fmla="*/ 3 w 9"/>
                                      <a:gd name="T5" fmla="*/ 0 h 10"/>
                                      <a:gd name="T6" fmla="*/ 0 w 9"/>
                                      <a:gd name="T7" fmla="*/ 7 h 10"/>
                                      <a:gd name="T8" fmla="*/ 3 w 9"/>
                                      <a:gd name="T9" fmla="*/ 8 h 10"/>
                                      <a:gd name="T10" fmla="*/ 6 w 9"/>
                                      <a:gd name="T11" fmla="*/ 10 h 10"/>
                                      <a:gd name="T12" fmla="*/ 9 w 9"/>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2"/>
                                        </a:moveTo>
                                        <a:lnTo>
                                          <a:pt x="6" y="1"/>
                                        </a:lnTo>
                                        <a:lnTo>
                                          <a:pt x="3" y="0"/>
                                        </a:lnTo>
                                        <a:lnTo>
                                          <a:pt x="0" y="7"/>
                                        </a:lnTo>
                                        <a:lnTo>
                                          <a:pt x="3" y="8"/>
                                        </a:lnTo>
                                        <a:lnTo>
                                          <a:pt x="6" y="10"/>
                                        </a:lnTo>
                                        <a:lnTo>
                                          <a:pt x="9"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57" name="Freeform 22502"/>
                                <wps:cNvSpPr>
                                  <a:spLocks/>
                                </wps:cNvSpPr>
                                <wps:spPr bwMode="auto">
                                  <a:xfrm>
                                    <a:off x="1804" y="455"/>
                                    <a:ext cx="3" cy="2"/>
                                  </a:xfrm>
                                  <a:custGeom>
                                    <a:avLst/>
                                    <a:gdLst>
                                      <a:gd name="T0" fmla="*/ 0 w 3"/>
                                      <a:gd name="T1" fmla="*/ 0 h 2"/>
                                      <a:gd name="T2" fmla="*/ 3 w 3"/>
                                      <a:gd name="T3" fmla="*/ 2 h 2"/>
                                      <a:gd name="T4" fmla="*/ 2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2"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58" name="Line 22503"/>
                                <wps:cNvCnPr>
                                  <a:cxnSpLocks noChangeShapeType="1"/>
                                </wps:cNvCnPr>
                                <wps:spPr bwMode="auto">
                                  <a:xfrm flipH="1">
                                    <a:off x="1806" y="457"/>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59" name="Freeform 22504"/>
                                <wps:cNvSpPr>
                                  <a:spLocks/>
                                </wps:cNvSpPr>
                                <wps:spPr bwMode="auto">
                                  <a:xfrm>
                                    <a:off x="1797" y="454"/>
                                    <a:ext cx="9" cy="10"/>
                                  </a:xfrm>
                                  <a:custGeom>
                                    <a:avLst/>
                                    <a:gdLst>
                                      <a:gd name="T0" fmla="*/ 9 w 9"/>
                                      <a:gd name="T1" fmla="*/ 3 h 10"/>
                                      <a:gd name="T2" fmla="*/ 7 w 9"/>
                                      <a:gd name="T3" fmla="*/ 1 h 10"/>
                                      <a:gd name="T4" fmla="*/ 4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7" y="1"/>
                                        </a:lnTo>
                                        <a:lnTo>
                                          <a:pt x="4" y="0"/>
                                        </a:lnTo>
                                        <a:lnTo>
                                          <a:pt x="0" y="7"/>
                                        </a:lnTo>
                                        <a:lnTo>
                                          <a:pt x="3" y="8"/>
                                        </a:lnTo>
                                        <a:lnTo>
                                          <a:pt x="6"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60" name="Freeform 22505"/>
                                <wps:cNvSpPr>
                                  <a:spLocks/>
                                </wps:cNvSpPr>
                                <wps:spPr bwMode="auto">
                                  <a:xfrm>
                                    <a:off x="1797" y="454"/>
                                    <a:ext cx="9" cy="10"/>
                                  </a:xfrm>
                                  <a:custGeom>
                                    <a:avLst/>
                                    <a:gdLst>
                                      <a:gd name="T0" fmla="*/ 9 w 9"/>
                                      <a:gd name="T1" fmla="*/ 3 h 10"/>
                                      <a:gd name="T2" fmla="*/ 7 w 9"/>
                                      <a:gd name="T3" fmla="*/ 1 h 10"/>
                                      <a:gd name="T4" fmla="*/ 4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7" y="1"/>
                                        </a:lnTo>
                                        <a:lnTo>
                                          <a:pt x="4" y="0"/>
                                        </a:lnTo>
                                        <a:lnTo>
                                          <a:pt x="0" y="7"/>
                                        </a:lnTo>
                                        <a:lnTo>
                                          <a:pt x="3" y="8"/>
                                        </a:lnTo>
                                        <a:lnTo>
                                          <a:pt x="6"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61" name="Freeform 22506"/>
                                <wps:cNvSpPr>
                                  <a:spLocks/>
                                </wps:cNvSpPr>
                                <wps:spPr bwMode="auto">
                                  <a:xfrm>
                                    <a:off x="1800" y="462"/>
                                    <a:ext cx="3" cy="2"/>
                                  </a:xfrm>
                                  <a:custGeom>
                                    <a:avLst/>
                                    <a:gdLst>
                                      <a:gd name="T0" fmla="*/ 0 w 3"/>
                                      <a:gd name="T1" fmla="*/ 0 h 2"/>
                                      <a:gd name="T2" fmla="*/ 3 w 3"/>
                                      <a:gd name="T3" fmla="*/ 2 h 2"/>
                                      <a:gd name="T4" fmla="*/ 3 w 3"/>
                                      <a:gd name="T5" fmla="*/ 2 h 2"/>
                                      <a:gd name="T6" fmla="*/ 0 w 3"/>
                                      <a:gd name="T7" fmla="*/ 0 h 2"/>
                                    </a:gdLst>
                                    <a:ahLst/>
                                    <a:cxnLst>
                                      <a:cxn ang="0">
                                        <a:pos x="T0" y="T1"/>
                                      </a:cxn>
                                      <a:cxn ang="0">
                                        <a:pos x="T2" y="T3"/>
                                      </a:cxn>
                                      <a:cxn ang="0">
                                        <a:pos x="T4" y="T5"/>
                                      </a:cxn>
                                      <a:cxn ang="0">
                                        <a:pos x="T6" y="T7"/>
                                      </a:cxn>
                                    </a:cxnLst>
                                    <a:rect l="0" t="0" r="r" b="b"/>
                                    <a:pathLst>
                                      <a:path w="3" h="2">
                                        <a:moveTo>
                                          <a:pt x="0" y="0"/>
                                        </a:moveTo>
                                        <a:lnTo>
                                          <a:pt x="3" y="2"/>
                                        </a:lnTo>
                                        <a:lnTo>
                                          <a:pt x="3" y="2"/>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62" name="Line 22507"/>
                                <wps:cNvCnPr>
                                  <a:cxnSpLocks noChangeShapeType="1"/>
                                </wps:cNvCnPr>
                                <wps:spPr bwMode="auto">
                                  <a:xfrm>
                                    <a:off x="1803" y="46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63" name="Freeform 22508"/>
                                <wps:cNvSpPr>
                                  <a:spLocks/>
                                </wps:cNvSpPr>
                                <wps:spPr bwMode="auto">
                                  <a:xfrm>
                                    <a:off x="1790" y="461"/>
                                    <a:ext cx="13" cy="17"/>
                                  </a:xfrm>
                                  <a:custGeom>
                                    <a:avLst/>
                                    <a:gdLst>
                                      <a:gd name="T0" fmla="*/ 13 w 13"/>
                                      <a:gd name="T1" fmla="*/ 3 h 17"/>
                                      <a:gd name="T2" fmla="*/ 10 w 13"/>
                                      <a:gd name="T3" fmla="*/ 1 h 17"/>
                                      <a:gd name="T4" fmla="*/ 7 w 13"/>
                                      <a:gd name="T5" fmla="*/ 0 h 17"/>
                                      <a:gd name="T6" fmla="*/ 0 w 13"/>
                                      <a:gd name="T7" fmla="*/ 14 h 17"/>
                                      <a:gd name="T8" fmla="*/ 3 w 13"/>
                                      <a:gd name="T9" fmla="*/ 15 h 17"/>
                                      <a:gd name="T10" fmla="*/ 6 w 13"/>
                                      <a:gd name="T11" fmla="*/ 17 h 17"/>
                                      <a:gd name="T12" fmla="*/ 13 w 13"/>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13" y="3"/>
                                        </a:moveTo>
                                        <a:lnTo>
                                          <a:pt x="10" y="1"/>
                                        </a:lnTo>
                                        <a:lnTo>
                                          <a:pt x="7" y="0"/>
                                        </a:lnTo>
                                        <a:lnTo>
                                          <a:pt x="0" y="14"/>
                                        </a:lnTo>
                                        <a:lnTo>
                                          <a:pt x="3" y="15"/>
                                        </a:lnTo>
                                        <a:lnTo>
                                          <a:pt x="6" y="17"/>
                                        </a:lnTo>
                                        <a:lnTo>
                                          <a:pt x="1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64" name="Freeform 22509"/>
                                <wps:cNvSpPr>
                                  <a:spLocks/>
                                </wps:cNvSpPr>
                                <wps:spPr bwMode="auto">
                                  <a:xfrm>
                                    <a:off x="1790" y="461"/>
                                    <a:ext cx="13" cy="17"/>
                                  </a:xfrm>
                                  <a:custGeom>
                                    <a:avLst/>
                                    <a:gdLst>
                                      <a:gd name="T0" fmla="*/ 13 w 13"/>
                                      <a:gd name="T1" fmla="*/ 3 h 17"/>
                                      <a:gd name="T2" fmla="*/ 10 w 13"/>
                                      <a:gd name="T3" fmla="*/ 1 h 17"/>
                                      <a:gd name="T4" fmla="*/ 7 w 13"/>
                                      <a:gd name="T5" fmla="*/ 0 h 17"/>
                                      <a:gd name="T6" fmla="*/ 0 w 13"/>
                                      <a:gd name="T7" fmla="*/ 14 h 17"/>
                                      <a:gd name="T8" fmla="*/ 3 w 13"/>
                                      <a:gd name="T9" fmla="*/ 15 h 17"/>
                                      <a:gd name="T10" fmla="*/ 6 w 13"/>
                                      <a:gd name="T11" fmla="*/ 17 h 17"/>
                                      <a:gd name="T12" fmla="*/ 13 w 13"/>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13" y="3"/>
                                        </a:moveTo>
                                        <a:lnTo>
                                          <a:pt x="10" y="1"/>
                                        </a:lnTo>
                                        <a:lnTo>
                                          <a:pt x="7" y="0"/>
                                        </a:lnTo>
                                        <a:lnTo>
                                          <a:pt x="0" y="14"/>
                                        </a:lnTo>
                                        <a:lnTo>
                                          <a:pt x="3" y="15"/>
                                        </a:lnTo>
                                        <a:lnTo>
                                          <a:pt x="6" y="17"/>
                                        </a:lnTo>
                                        <a:lnTo>
                                          <a:pt x="13"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65" name="Freeform 22510"/>
                                <wps:cNvSpPr>
                                  <a:spLocks/>
                                </wps:cNvSpPr>
                                <wps:spPr bwMode="auto">
                                  <a:xfrm>
                                    <a:off x="1790" y="475"/>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66" name="Line 22511"/>
                                <wps:cNvCnPr>
                                  <a:cxnSpLocks noChangeShapeType="1"/>
                                </wps:cNvCnPr>
                                <wps:spPr bwMode="auto">
                                  <a:xfrm>
                                    <a:off x="1790" y="47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67" name="Freeform 22512"/>
                                <wps:cNvSpPr>
                                  <a:spLocks/>
                                </wps:cNvSpPr>
                                <wps:spPr bwMode="auto">
                                  <a:xfrm>
                                    <a:off x="1786" y="475"/>
                                    <a:ext cx="10" cy="10"/>
                                  </a:xfrm>
                                  <a:custGeom>
                                    <a:avLst/>
                                    <a:gdLst>
                                      <a:gd name="T0" fmla="*/ 10 w 10"/>
                                      <a:gd name="T1" fmla="*/ 3 h 10"/>
                                      <a:gd name="T2" fmla="*/ 7 w 10"/>
                                      <a:gd name="T3" fmla="*/ 1 h 10"/>
                                      <a:gd name="T4" fmla="*/ 4 w 10"/>
                                      <a:gd name="T5" fmla="*/ 0 h 10"/>
                                      <a:gd name="T6" fmla="*/ 0 w 10"/>
                                      <a:gd name="T7" fmla="*/ 7 h 10"/>
                                      <a:gd name="T8" fmla="*/ 3 w 10"/>
                                      <a:gd name="T9" fmla="*/ 8 h 10"/>
                                      <a:gd name="T10" fmla="*/ 6 w 10"/>
                                      <a:gd name="T11" fmla="*/ 10 h 10"/>
                                      <a:gd name="T12" fmla="*/ 10 w 10"/>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10" y="3"/>
                                        </a:moveTo>
                                        <a:lnTo>
                                          <a:pt x="7" y="1"/>
                                        </a:lnTo>
                                        <a:lnTo>
                                          <a:pt x="4" y="0"/>
                                        </a:lnTo>
                                        <a:lnTo>
                                          <a:pt x="0" y="7"/>
                                        </a:lnTo>
                                        <a:lnTo>
                                          <a:pt x="3" y="8"/>
                                        </a:lnTo>
                                        <a:lnTo>
                                          <a:pt x="6" y="10"/>
                                        </a:lnTo>
                                        <a:lnTo>
                                          <a:pt x="10"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68" name="Freeform 22513"/>
                                <wps:cNvSpPr>
                                  <a:spLocks/>
                                </wps:cNvSpPr>
                                <wps:spPr bwMode="auto">
                                  <a:xfrm>
                                    <a:off x="1786" y="475"/>
                                    <a:ext cx="10" cy="10"/>
                                  </a:xfrm>
                                  <a:custGeom>
                                    <a:avLst/>
                                    <a:gdLst>
                                      <a:gd name="T0" fmla="*/ 10 w 10"/>
                                      <a:gd name="T1" fmla="*/ 3 h 10"/>
                                      <a:gd name="T2" fmla="*/ 7 w 10"/>
                                      <a:gd name="T3" fmla="*/ 1 h 10"/>
                                      <a:gd name="T4" fmla="*/ 4 w 10"/>
                                      <a:gd name="T5" fmla="*/ 0 h 10"/>
                                      <a:gd name="T6" fmla="*/ 0 w 10"/>
                                      <a:gd name="T7" fmla="*/ 7 h 10"/>
                                      <a:gd name="T8" fmla="*/ 3 w 10"/>
                                      <a:gd name="T9" fmla="*/ 8 h 10"/>
                                      <a:gd name="T10" fmla="*/ 6 w 10"/>
                                      <a:gd name="T11" fmla="*/ 10 h 10"/>
                                      <a:gd name="T12" fmla="*/ 10 w 10"/>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10" h="10">
                                        <a:moveTo>
                                          <a:pt x="10" y="3"/>
                                        </a:moveTo>
                                        <a:lnTo>
                                          <a:pt x="7" y="1"/>
                                        </a:lnTo>
                                        <a:lnTo>
                                          <a:pt x="4" y="0"/>
                                        </a:lnTo>
                                        <a:lnTo>
                                          <a:pt x="0" y="7"/>
                                        </a:lnTo>
                                        <a:lnTo>
                                          <a:pt x="3" y="8"/>
                                        </a:lnTo>
                                        <a:lnTo>
                                          <a:pt x="6" y="10"/>
                                        </a:lnTo>
                                        <a:lnTo>
                                          <a:pt x="10"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69" name="Freeform 22514"/>
                                <wps:cNvSpPr>
                                  <a:spLocks/>
                                </wps:cNvSpPr>
                                <wps:spPr bwMode="auto">
                                  <a:xfrm>
                                    <a:off x="1786" y="48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70" name="Line 22515"/>
                                <wps:cNvCnPr>
                                  <a:cxnSpLocks noChangeShapeType="1"/>
                                </wps:cNvCnPr>
                                <wps:spPr bwMode="auto">
                                  <a:xfrm>
                                    <a:off x="1786" y="48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71" name="Freeform 22516"/>
                                <wps:cNvSpPr>
                                  <a:spLocks/>
                                </wps:cNvSpPr>
                                <wps:spPr bwMode="auto">
                                  <a:xfrm>
                                    <a:off x="1783" y="482"/>
                                    <a:ext cx="9" cy="10"/>
                                  </a:xfrm>
                                  <a:custGeom>
                                    <a:avLst/>
                                    <a:gdLst>
                                      <a:gd name="T0" fmla="*/ 9 w 9"/>
                                      <a:gd name="T1" fmla="*/ 3 h 10"/>
                                      <a:gd name="T2" fmla="*/ 6 w 9"/>
                                      <a:gd name="T3" fmla="*/ 1 h 10"/>
                                      <a:gd name="T4" fmla="*/ 3 w 9"/>
                                      <a:gd name="T5" fmla="*/ 0 h 10"/>
                                      <a:gd name="T6" fmla="*/ 0 w 9"/>
                                      <a:gd name="T7" fmla="*/ 7 h 10"/>
                                      <a:gd name="T8" fmla="*/ 3 w 9"/>
                                      <a:gd name="T9" fmla="*/ 8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3" y="0"/>
                                        </a:lnTo>
                                        <a:lnTo>
                                          <a:pt x="0" y="7"/>
                                        </a:lnTo>
                                        <a:lnTo>
                                          <a:pt x="3" y="8"/>
                                        </a:lnTo>
                                        <a:lnTo>
                                          <a:pt x="5"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72" name="Freeform 22517"/>
                                <wps:cNvSpPr>
                                  <a:spLocks/>
                                </wps:cNvSpPr>
                                <wps:spPr bwMode="auto">
                                  <a:xfrm>
                                    <a:off x="1783" y="482"/>
                                    <a:ext cx="9" cy="10"/>
                                  </a:xfrm>
                                  <a:custGeom>
                                    <a:avLst/>
                                    <a:gdLst>
                                      <a:gd name="T0" fmla="*/ 9 w 9"/>
                                      <a:gd name="T1" fmla="*/ 3 h 10"/>
                                      <a:gd name="T2" fmla="*/ 6 w 9"/>
                                      <a:gd name="T3" fmla="*/ 1 h 10"/>
                                      <a:gd name="T4" fmla="*/ 3 w 9"/>
                                      <a:gd name="T5" fmla="*/ 0 h 10"/>
                                      <a:gd name="T6" fmla="*/ 0 w 9"/>
                                      <a:gd name="T7" fmla="*/ 7 h 10"/>
                                      <a:gd name="T8" fmla="*/ 3 w 9"/>
                                      <a:gd name="T9" fmla="*/ 8 h 10"/>
                                      <a:gd name="T10" fmla="*/ 5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3" y="0"/>
                                        </a:lnTo>
                                        <a:lnTo>
                                          <a:pt x="0" y="7"/>
                                        </a:lnTo>
                                        <a:lnTo>
                                          <a:pt x="3" y="8"/>
                                        </a:lnTo>
                                        <a:lnTo>
                                          <a:pt x="5"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73" name="Freeform 22518"/>
                                <wps:cNvSpPr>
                                  <a:spLocks/>
                                </wps:cNvSpPr>
                                <wps:spPr bwMode="auto">
                                  <a:xfrm>
                                    <a:off x="1783" y="48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74" name="Line 22519"/>
                                <wps:cNvCnPr>
                                  <a:cxnSpLocks noChangeShapeType="1"/>
                                </wps:cNvCnPr>
                                <wps:spPr bwMode="auto">
                                  <a:xfrm>
                                    <a:off x="1783" y="48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75" name="Freeform 22520"/>
                                <wps:cNvSpPr>
                                  <a:spLocks/>
                                </wps:cNvSpPr>
                                <wps:spPr bwMode="auto">
                                  <a:xfrm>
                                    <a:off x="1779" y="489"/>
                                    <a:ext cx="9" cy="10"/>
                                  </a:xfrm>
                                  <a:custGeom>
                                    <a:avLst/>
                                    <a:gdLst>
                                      <a:gd name="T0" fmla="*/ 9 w 9"/>
                                      <a:gd name="T1" fmla="*/ 3 h 10"/>
                                      <a:gd name="T2" fmla="*/ 7 w 9"/>
                                      <a:gd name="T3" fmla="*/ 1 h 10"/>
                                      <a:gd name="T4" fmla="*/ 4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7" y="1"/>
                                        </a:lnTo>
                                        <a:lnTo>
                                          <a:pt x="4" y="0"/>
                                        </a:lnTo>
                                        <a:lnTo>
                                          <a:pt x="0" y="7"/>
                                        </a:lnTo>
                                        <a:lnTo>
                                          <a:pt x="3" y="8"/>
                                        </a:lnTo>
                                        <a:lnTo>
                                          <a:pt x="6"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76" name="Freeform 22521"/>
                                <wps:cNvSpPr>
                                  <a:spLocks/>
                                </wps:cNvSpPr>
                                <wps:spPr bwMode="auto">
                                  <a:xfrm>
                                    <a:off x="1779" y="489"/>
                                    <a:ext cx="9" cy="10"/>
                                  </a:xfrm>
                                  <a:custGeom>
                                    <a:avLst/>
                                    <a:gdLst>
                                      <a:gd name="T0" fmla="*/ 9 w 9"/>
                                      <a:gd name="T1" fmla="*/ 3 h 10"/>
                                      <a:gd name="T2" fmla="*/ 7 w 9"/>
                                      <a:gd name="T3" fmla="*/ 1 h 10"/>
                                      <a:gd name="T4" fmla="*/ 4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7" y="1"/>
                                        </a:lnTo>
                                        <a:lnTo>
                                          <a:pt x="4" y="0"/>
                                        </a:lnTo>
                                        <a:lnTo>
                                          <a:pt x="0" y="7"/>
                                        </a:lnTo>
                                        <a:lnTo>
                                          <a:pt x="3" y="8"/>
                                        </a:lnTo>
                                        <a:lnTo>
                                          <a:pt x="6"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77" name="Freeform 22522"/>
                                <wps:cNvSpPr>
                                  <a:spLocks/>
                                </wps:cNvSpPr>
                                <wps:spPr bwMode="auto">
                                  <a:xfrm>
                                    <a:off x="1776" y="496"/>
                                    <a:ext cx="9" cy="10"/>
                                  </a:xfrm>
                                  <a:custGeom>
                                    <a:avLst/>
                                    <a:gdLst>
                                      <a:gd name="T0" fmla="*/ 9 w 9"/>
                                      <a:gd name="T1" fmla="*/ 3 h 10"/>
                                      <a:gd name="T2" fmla="*/ 6 w 9"/>
                                      <a:gd name="T3" fmla="*/ 1 h 10"/>
                                      <a:gd name="T4" fmla="*/ 3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3" y="0"/>
                                        </a:lnTo>
                                        <a:lnTo>
                                          <a:pt x="0" y="7"/>
                                        </a:lnTo>
                                        <a:lnTo>
                                          <a:pt x="3" y="8"/>
                                        </a:lnTo>
                                        <a:lnTo>
                                          <a:pt x="6" y="10"/>
                                        </a:lnTo>
                                        <a:lnTo>
                                          <a:pt x="9"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78" name="Freeform 22523"/>
                                <wps:cNvSpPr>
                                  <a:spLocks/>
                                </wps:cNvSpPr>
                                <wps:spPr bwMode="auto">
                                  <a:xfrm>
                                    <a:off x="1776" y="496"/>
                                    <a:ext cx="9" cy="10"/>
                                  </a:xfrm>
                                  <a:custGeom>
                                    <a:avLst/>
                                    <a:gdLst>
                                      <a:gd name="T0" fmla="*/ 9 w 9"/>
                                      <a:gd name="T1" fmla="*/ 3 h 10"/>
                                      <a:gd name="T2" fmla="*/ 6 w 9"/>
                                      <a:gd name="T3" fmla="*/ 1 h 10"/>
                                      <a:gd name="T4" fmla="*/ 3 w 9"/>
                                      <a:gd name="T5" fmla="*/ 0 h 10"/>
                                      <a:gd name="T6" fmla="*/ 0 w 9"/>
                                      <a:gd name="T7" fmla="*/ 7 h 10"/>
                                      <a:gd name="T8" fmla="*/ 3 w 9"/>
                                      <a:gd name="T9" fmla="*/ 8 h 10"/>
                                      <a:gd name="T10" fmla="*/ 6 w 9"/>
                                      <a:gd name="T11" fmla="*/ 10 h 10"/>
                                      <a:gd name="T12" fmla="*/ 9 w 9"/>
                                      <a:gd name="T13" fmla="*/ 3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3"/>
                                        </a:moveTo>
                                        <a:lnTo>
                                          <a:pt x="6" y="1"/>
                                        </a:lnTo>
                                        <a:lnTo>
                                          <a:pt x="3" y="0"/>
                                        </a:lnTo>
                                        <a:lnTo>
                                          <a:pt x="0" y="7"/>
                                        </a:lnTo>
                                        <a:lnTo>
                                          <a:pt x="3" y="8"/>
                                        </a:lnTo>
                                        <a:lnTo>
                                          <a:pt x="6" y="10"/>
                                        </a:lnTo>
                                        <a:lnTo>
                                          <a:pt x="9"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79" name="Freeform 22524"/>
                                <wps:cNvSpPr>
                                  <a:spLocks/>
                                </wps:cNvSpPr>
                                <wps:spPr bwMode="auto">
                                  <a:xfrm>
                                    <a:off x="1776" y="503"/>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80" name="Line 22525"/>
                                <wps:cNvCnPr>
                                  <a:cxnSpLocks noChangeShapeType="1"/>
                                </wps:cNvCnPr>
                                <wps:spPr bwMode="auto">
                                  <a:xfrm>
                                    <a:off x="1776" y="50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81" name="Freeform 22526"/>
                                <wps:cNvSpPr>
                                  <a:spLocks/>
                                </wps:cNvSpPr>
                                <wps:spPr bwMode="auto">
                                  <a:xfrm>
                                    <a:off x="1770" y="503"/>
                                    <a:ext cx="12" cy="17"/>
                                  </a:xfrm>
                                  <a:custGeom>
                                    <a:avLst/>
                                    <a:gdLst>
                                      <a:gd name="T0" fmla="*/ 12 w 12"/>
                                      <a:gd name="T1" fmla="*/ 3 h 17"/>
                                      <a:gd name="T2" fmla="*/ 9 w 12"/>
                                      <a:gd name="T3" fmla="*/ 1 h 17"/>
                                      <a:gd name="T4" fmla="*/ 6 w 12"/>
                                      <a:gd name="T5" fmla="*/ 0 h 17"/>
                                      <a:gd name="T6" fmla="*/ 0 w 12"/>
                                      <a:gd name="T7" fmla="*/ 14 h 17"/>
                                      <a:gd name="T8" fmla="*/ 2 w 12"/>
                                      <a:gd name="T9" fmla="*/ 16 h 17"/>
                                      <a:gd name="T10" fmla="*/ 5 w 12"/>
                                      <a:gd name="T11" fmla="*/ 17 h 17"/>
                                      <a:gd name="T12" fmla="*/ 12 w 12"/>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12" y="3"/>
                                        </a:moveTo>
                                        <a:lnTo>
                                          <a:pt x="9" y="1"/>
                                        </a:lnTo>
                                        <a:lnTo>
                                          <a:pt x="6" y="0"/>
                                        </a:lnTo>
                                        <a:lnTo>
                                          <a:pt x="0" y="14"/>
                                        </a:lnTo>
                                        <a:lnTo>
                                          <a:pt x="2" y="16"/>
                                        </a:lnTo>
                                        <a:lnTo>
                                          <a:pt x="5" y="17"/>
                                        </a:lnTo>
                                        <a:lnTo>
                                          <a:pt x="1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82" name="Freeform 22527"/>
                                <wps:cNvSpPr>
                                  <a:spLocks/>
                                </wps:cNvSpPr>
                                <wps:spPr bwMode="auto">
                                  <a:xfrm>
                                    <a:off x="1770" y="503"/>
                                    <a:ext cx="12" cy="17"/>
                                  </a:xfrm>
                                  <a:custGeom>
                                    <a:avLst/>
                                    <a:gdLst>
                                      <a:gd name="T0" fmla="*/ 12 w 12"/>
                                      <a:gd name="T1" fmla="*/ 3 h 17"/>
                                      <a:gd name="T2" fmla="*/ 9 w 12"/>
                                      <a:gd name="T3" fmla="*/ 1 h 17"/>
                                      <a:gd name="T4" fmla="*/ 6 w 12"/>
                                      <a:gd name="T5" fmla="*/ 0 h 17"/>
                                      <a:gd name="T6" fmla="*/ 0 w 12"/>
                                      <a:gd name="T7" fmla="*/ 14 h 17"/>
                                      <a:gd name="T8" fmla="*/ 2 w 12"/>
                                      <a:gd name="T9" fmla="*/ 16 h 17"/>
                                      <a:gd name="T10" fmla="*/ 5 w 12"/>
                                      <a:gd name="T11" fmla="*/ 17 h 17"/>
                                      <a:gd name="T12" fmla="*/ 12 w 12"/>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12" y="3"/>
                                        </a:moveTo>
                                        <a:lnTo>
                                          <a:pt x="9" y="1"/>
                                        </a:lnTo>
                                        <a:lnTo>
                                          <a:pt x="6" y="0"/>
                                        </a:lnTo>
                                        <a:lnTo>
                                          <a:pt x="0" y="14"/>
                                        </a:lnTo>
                                        <a:lnTo>
                                          <a:pt x="2" y="16"/>
                                        </a:lnTo>
                                        <a:lnTo>
                                          <a:pt x="5" y="17"/>
                                        </a:lnTo>
                                        <a:lnTo>
                                          <a:pt x="12"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83" name="Freeform 22528"/>
                                <wps:cNvSpPr>
                                  <a:spLocks/>
                                </wps:cNvSpPr>
                                <wps:spPr bwMode="auto">
                                  <a:xfrm>
                                    <a:off x="1763" y="517"/>
                                    <a:ext cx="12" cy="17"/>
                                  </a:xfrm>
                                  <a:custGeom>
                                    <a:avLst/>
                                    <a:gdLst>
                                      <a:gd name="T0" fmla="*/ 12 w 12"/>
                                      <a:gd name="T1" fmla="*/ 3 h 17"/>
                                      <a:gd name="T2" fmla="*/ 9 w 12"/>
                                      <a:gd name="T3" fmla="*/ 2 h 17"/>
                                      <a:gd name="T4" fmla="*/ 7 w 12"/>
                                      <a:gd name="T5" fmla="*/ 0 h 17"/>
                                      <a:gd name="T6" fmla="*/ 0 w 12"/>
                                      <a:gd name="T7" fmla="*/ 15 h 17"/>
                                      <a:gd name="T8" fmla="*/ 3 w 12"/>
                                      <a:gd name="T9" fmla="*/ 16 h 17"/>
                                      <a:gd name="T10" fmla="*/ 6 w 12"/>
                                      <a:gd name="T11" fmla="*/ 17 h 17"/>
                                      <a:gd name="T12" fmla="*/ 12 w 12"/>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12" y="3"/>
                                        </a:moveTo>
                                        <a:lnTo>
                                          <a:pt x="9" y="2"/>
                                        </a:lnTo>
                                        <a:lnTo>
                                          <a:pt x="7" y="0"/>
                                        </a:lnTo>
                                        <a:lnTo>
                                          <a:pt x="0" y="15"/>
                                        </a:lnTo>
                                        <a:lnTo>
                                          <a:pt x="3" y="16"/>
                                        </a:lnTo>
                                        <a:lnTo>
                                          <a:pt x="6" y="17"/>
                                        </a:lnTo>
                                        <a:lnTo>
                                          <a:pt x="12"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84" name="Freeform 22529"/>
                                <wps:cNvSpPr>
                                  <a:spLocks/>
                                </wps:cNvSpPr>
                                <wps:spPr bwMode="auto">
                                  <a:xfrm>
                                    <a:off x="1763" y="517"/>
                                    <a:ext cx="12" cy="17"/>
                                  </a:xfrm>
                                  <a:custGeom>
                                    <a:avLst/>
                                    <a:gdLst>
                                      <a:gd name="T0" fmla="*/ 12 w 12"/>
                                      <a:gd name="T1" fmla="*/ 3 h 17"/>
                                      <a:gd name="T2" fmla="*/ 9 w 12"/>
                                      <a:gd name="T3" fmla="*/ 2 h 17"/>
                                      <a:gd name="T4" fmla="*/ 7 w 12"/>
                                      <a:gd name="T5" fmla="*/ 0 h 17"/>
                                      <a:gd name="T6" fmla="*/ 0 w 12"/>
                                      <a:gd name="T7" fmla="*/ 15 h 17"/>
                                      <a:gd name="T8" fmla="*/ 3 w 12"/>
                                      <a:gd name="T9" fmla="*/ 16 h 17"/>
                                      <a:gd name="T10" fmla="*/ 6 w 12"/>
                                      <a:gd name="T11" fmla="*/ 17 h 17"/>
                                      <a:gd name="T12" fmla="*/ 12 w 12"/>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12" y="3"/>
                                        </a:moveTo>
                                        <a:lnTo>
                                          <a:pt x="9" y="2"/>
                                        </a:lnTo>
                                        <a:lnTo>
                                          <a:pt x="7" y="0"/>
                                        </a:lnTo>
                                        <a:lnTo>
                                          <a:pt x="0" y="15"/>
                                        </a:lnTo>
                                        <a:lnTo>
                                          <a:pt x="3" y="16"/>
                                        </a:lnTo>
                                        <a:lnTo>
                                          <a:pt x="6" y="17"/>
                                        </a:lnTo>
                                        <a:lnTo>
                                          <a:pt x="12"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85" name="Freeform 22530"/>
                                <wps:cNvSpPr>
                                  <a:spLocks/>
                                </wps:cNvSpPr>
                                <wps:spPr bwMode="auto">
                                  <a:xfrm>
                                    <a:off x="1763" y="532"/>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86" name="Line 22531"/>
                                <wps:cNvCnPr>
                                  <a:cxnSpLocks noChangeShapeType="1"/>
                                </wps:cNvCnPr>
                                <wps:spPr bwMode="auto">
                                  <a:xfrm>
                                    <a:off x="1763" y="53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87" name="Freeform 22532"/>
                                <wps:cNvSpPr>
                                  <a:spLocks/>
                                </wps:cNvSpPr>
                                <wps:spPr bwMode="auto">
                                  <a:xfrm>
                                    <a:off x="1757" y="532"/>
                                    <a:ext cx="12" cy="17"/>
                                  </a:xfrm>
                                  <a:custGeom>
                                    <a:avLst/>
                                    <a:gdLst>
                                      <a:gd name="T0" fmla="*/ 12 w 12"/>
                                      <a:gd name="T1" fmla="*/ 2 h 17"/>
                                      <a:gd name="T2" fmla="*/ 9 w 12"/>
                                      <a:gd name="T3" fmla="*/ 1 h 17"/>
                                      <a:gd name="T4" fmla="*/ 6 w 12"/>
                                      <a:gd name="T5" fmla="*/ 0 h 17"/>
                                      <a:gd name="T6" fmla="*/ 0 w 12"/>
                                      <a:gd name="T7" fmla="*/ 14 h 17"/>
                                      <a:gd name="T8" fmla="*/ 3 w 12"/>
                                      <a:gd name="T9" fmla="*/ 16 h 17"/>
                                      <a:gd name="T10" fmla="*/ 6 w 12"/>
                                      <a:gd name="T11" fmla="*/ 17 h 17"/>
                                      <a:gd name="T12" fmla="*/ 12 w 12"/>
                                      <a:gd name="T13" fmla="*/ 2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12" y="2"/>
                                        </a:moveTo>
                                        <a:lnTo>
                                          <a:pt x="9" y="1"/>
                                        </a:lnTo>
                                        <a:lnTo>
                                          <a:pt x="6" y="0"/>
                                        </a:lnTo>
                                        <a:lnTo>
                                          <a:pt x="0" y="14"/>
                                        </a:lnTo>
                                        <a:lnTo>
                                          <a:pt x="3" y="16"/>
                                        </a:lnTo>
                                        <a:lnTo>
                                          <a:pt x="6" y="17"/>
                                        </a:lnTo>
                                        <a:lnTo>
                                          <a:pt x="12"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88" name="Freeform 22533"/>
                                <wps:cNvSpPr>
                                  <a:spLocks/>
                                </wps:cNvSpPr>
                                <wps:spPr bwMode="auto">
                                  <a:xfrm>
                                    <a:off x="1757" y="532"/>
                                    <a:ext cx="12" cy="17"/>
                                  </a:xfrm>
                                  <a:custGeom>
                                    <a:avLst/>
                                    <a:gdLst>
                                      <a:gd name="T0" fmla="*/ 12 w 12"/>
                                      <a:gd name="T1" fmla="*/ 2 h 17"/>
                                      <a:gd name="T2" fmla="*/ 9 w 12"/>
                                      <a:gd name="T3" fmla="*/ 1 h 17"/>
                                      <a:gd name="T4" fmla="*/ 6 w 12"/>
                                      <a:gd name="T5" fmla="*/ 0 h 17"/>
                                      <a:gd name="T6" fmla="*/ 0 w 12"/>
                                      <a:gd name="T7" fmla="*/ 14 h 17"/>
                                      <a:gd name="T8" fmla="*/ 3 w 12"/>
                                      <a:gd name="T9" fmla="*/ 16 h 17"/>
                                      <a:gd name="T10" fmla="*/ 6 w 12"/>
                                      <a:gd name="T11" fmla="*/ 17 h 17"/>
                                      <a:gd name="T12" fmla="*/ 12 w 12"/>
                                      <a:gd name="T13" fmla="*/ 2 h 17"/>
                                    </a:gdLst>
                                    <a:ahLst/>
                                    <a:cxnLst>
                                      <a:cxn ang="0">
                                        <a:pos x="T0" y="T1"/>
                                      </a:cxn>
                                      <a:cxn ang="0">
                                        <a:pos x="T2" y="T3"/>
                                      </a:cxn>
                                      <a:cxn ang="0">
                                        <a:pos x="T4" y="T5"/>
                                      </a:cxn>
                                      <a:cxn ang="0">
                                        <a:pos x="T6" y="T7"/>
                                      </a:cxn>
                                      <a:cxn ang="0">
                                        <a:pos x="T8" y="T9"/>
                                      </a:cxn>
                                      <a:cxn ang="0">
                                        <a:pos x="T10" y="T11"/>
                                      </a:cxn>
                                      <a:cxn ang="0">
                                        <a:pos x="T12" y="T13"/>
                                      </a:cxn>
                                    </a:cxnLst>
                                    <a:rect l="0" t="0" r="r" b="b"/>
                                    <a:pathLst>
                                      <a:path w="12" h="17">
                                        <a:moveTo>
                                          <a:pt x="12" y="2"/>
                                        </a:moveTo>
                                        <a:lnTo>
                                          <a:pt x="9" y="1"/>
                                        </a:lnTo>
                                        <a:lnTo>
                                          <a:pt x="6" y="0"/>
                                        </a:lnTo>
                                        <a:lnTo>
                                          <a:pt x="0" y="14"/>
                                        </a:lnTo>
                                        <a:lnTo>
                                          <a:pt x="3" y="16"/>
                                        </a:lnTo>
                                        <a:lnTo>
                                          <a:pt x="6" y="17"/>
                                        </a:lnTo>
                                        <a:lnTo>
                                          <a:pt x="12"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89" name="Freeform 22534"/>
                                <wps:cNvSpPr>
                                  <a:spLocks/>
                                </wps:cNvSpPr>
                                <wps:spPr bwMode="auto">
                                  <a:xfrm>
                                    <a:off x="1760" y="548"/>
                                    <a:ext cx="3" cy="1"/>
                                  </a:xfrm>
                                  <a:custGeom>
                                    <a:avLst/>
                                    <a:gdLst>
                                      <a:gd name="T0" fmla="*/ 0 w 3"/>
                                      <a:gd name="T1" fmla="*/ 0 h 1"/>
                                      <a:gd name="T2" fmla="*/ 3 w 3"/>
                                      <a:gd name="T3" fmla="*/ 1 h 1"/>
                                      <a:gd name="T4" fmla="*/ 3 w 3"/>
                                      <a:gd name="T5" fmla="*/ 1 h 1"/>
                                      <a:gd name="T6" fmla="*/ 0 w 3"/>
                                      <a:gd name="T7" fmla="*/ 0 h 1"/>
                                    </a:gdLst>
                                    <a:ahLst/>
                                    <a:cxnLst>
                                      <a:cxn ang="0">
                                        <a:pos x="T0" y="T1"/>
                                      </a:cxn>
                                      <a:cxn ang="0">
                                        <a:pos x="T2" y="T3"/>
                                      </a:cxn>
                                      <a:cxn ang="0">
                                        <a:pos x="T4" y="T5"/>
                                      </a:cxn>
                                      <a:cxn ang="0">
                                        <a:pos x="T6" y="T7"/>
                                      </a:cxn>
                                    </a:cxnLst>
                                    <a:rect l="0" t="0" r="r" b="b"/>
                                    <a:pathLst>
                                      <a:path w="3" h="1">
                                        <a:moveTo>
                                          <a:pt x="0" y="0"/>
                                        </a:moveTo>
                                        <a:lnTo>
                                          <a:pt x="3" y="1"/>
                                        </a:lnTo>
                                        <a:lnTo>
                                          <a:pt x="3" y="1"/>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90" name="Line 22535"/>
                                <wps:cNvCnPr>
                                  <a:cxnSpLocks noChangeShapeType="1"/>
                                </wps:cNvCnPr>
                                <wps:spPr bwMode="auto">
                                  <a:xfrm>
                                    <a:off x="1763" y="54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91" name="Freeform 22536"/>
                                <wps:cNvSpPr>
                                  <a:spLocks/>
                                </wps:cNvSpPr>
                                <wps:spPr bwMode="auto">
                                  <a:xfrm>
                                    <a:off x="1750" y="546"/>
                                    <a:ext cx="13" cy="17"/>
                                  </a:xfrm>
                                  <a:custGeom>
                                    <a:avLst/>
                                    <a:gdLst>
                                      <a:gd name="T0" fmla="*/ 13 w 13"/>
                                      <a:gd name="T1" fmla="*/ 3 h 17"/>
                                      <a:gd name="T2" fmla="*/ 10 w 13"/>
                                      <a:gd name="T3" fmla="*/ 2 h 17"/>
                                      <a:gd name="T4" fmla="*/ 7 w 13"/>
                                      <a:gd name="T5" fmla="*/ 0 h 17"/>
                                      <a:gd name="T6" fmla="*/ 0 w 13"/>
                                      <a:gd name="T7" fmla="*/ 15 h 17"/>
                                      <a:gd name="T8" fmla="*/ 3 w 13"/>
                                      <a:gd name="T9" fmla="*/ 16 h 17"/>
                                      <a:gd name="T10" fmla="*/ 6 w 13"/>
                                      <a:gd name="T11" fmla="*/ 17 h 17"/>
                                      <a:gd name="T12" fmla="*/ 13 w 13"/>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13" y="3"/>
                                        </a:moveTo>
                                        <a:lnTo>
                                          <a:pt x="10" y="2"/>
                                        </a:lnTo>
                                        <a:lnTo>
                                          <a:pt x="7" y="0"/>
                                        </a:lnTo>
                                        <a:lnTo>
                                          <a:pt x="0" y="15"/>
                                        </a:lnTo>
                                        <a:lnTo>
                                          <a:pt x="3" y="16"/>
                                        </a:lnTo>
                                        <a:lnTo>
                                          <a:pt x="6" y="17"/>
                                        </a:lnTo>
                                        <a:lnTo>
                                          <a:pt x="13" y="3"/>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92" name="Freeform 22537"/>
                                <wps:cNvSpPr>
                                  <a:spLocks/>
                                </wps:cNvSpPr>
                                <wps:spPr bwMode="auto">
                                  <a:xfrm>
                                    <a:off x="1750" y="546"/>
                                    <a:ext cx="13" cy="17"/>
                                  </a:xfrm>
                                  <a:custGeom>
                                    <a:avLst/>
                                    <a:gdLst>
                                      <a:gd name="T0" fmla="*/ 13 w 13"/>
                                      <a:gd name="T1" fmla="*/ 3 h 17"/>
                                      <a:gd name="T2" fmla="*/ 10 w 13"/>
                                      <a:gd name="T3" fmla="*/ 2 h 17"/>
                                      <a:gd name="T4" fmla="*/ 7 w 13"/>
                                      <a:gd name="T5" fmla="*/ 0 h 17"/>
                                      <a:gd name="T6" fmla="*/ 0 w 13"/>
                                      <a:gd name="T7" fmla="*/ 15 h 17"/>
                                      <a:gd name="T8" fmla="*/ 3 w 13"/>
                                      <a:gd name="T9" fmla="*/ 16 h 17"/>
                                      <a:gd name="T10" fmla="*/ 6 w 13"/>
                                      <a:gd name="T11" fmla="*/ 17 h 17"/>
                                      <a:gd name="T12" fmla="*/ 13 w 13"/>
                                      <a:gd name="T13" fmla="*/ 3 h 17"/>
                                    </a:gdLst>
                                    <a:ahLst/>
                                    <a:cxnLst>
                                      <a:cxn ang="0">
                                        <a:pos x="T0" y="T1"/>
                                      </a:cxn>
                                      <a:cxn ang="0">
                                        <a:pos x="T2" y="T3"/>
                                      </a:cxn>
                                      <a:cxn ang="0">
                                        <a:pos x="T4" y="T5"/>
                                      </a:cxn>
                                      <a:cxn ang="0">
                                        <a:pos x="T6" y="T7"/>
                                      </a:cxn>
                                      <a:cxn ang="0">
                                        <a:pos x="T8" y="T9"/>
                                      </a:cxn>
                                      <a:cxn ang="0">
                                        <a:pos x="T10" y="T11"/>
                                      </a:cxn>
                                      <a:cxn ang="0">
                                        <a:pos x="T12" y="T13"/>
                                      </a:cxn>
                                    </a:cxnLst>
                                    <a:rect l="0" t="0" r="r" b="b"/>
                                    <a:pathLst>
                                      <a:path w="13" h="17">
                                        <a:moveTo>
                                          <a:pt x="13" y="3"/>
                                        </a:moveTo>
                                        <a:lnTo>
                                          <a:pt x="10" y="2"/>
                                        </a:lnTo>
                                        <a:lnTo>
                                          <a:pt x="7" y="0"/>
                                        </a:lnTo>
                                        <a:lnTo>
                                          <a:pt x="0" y="15"/>
                                        </a:lnTo>
                                        <a:lnTo>
                                          <a:pt x="3" y="16"/>
                                        </a:lnTo>
                                        <a:lnTo>
                                          <a:pt x="6" y="17"/>
                                        </a:lnTo>
                                        <a:lnTo>
                                          <a:pt x="13" y="3"/>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93" name="Freeform 22538"/>
                                <wps:cNvSpPr>
                                  <a:spLocks/>
                                </wps:cNvSpPr>
                                <wps:spPr bwMode="auto">
                                  <a:xfrm>
                                    <a:off x="1750" y="56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94" name="Line 22539"/>
                                <wps:cNvCnPr>
                                  <a:cxnSpLocks noChangeShapeType="1"/>
                                </wps:cNvCnPr>
                                <wps:spPr bwMode="auto">
                                  <a:xfrm>
                                    <a:off x="1750" y="56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95" name="Freeform 22540"/>
                                <wps:cNvSpPr>
                                  <a:spLocks/>
                                </wps:cNvSpPr>
                                <wps:spPr bwMode="auto">
                                  <a:xfrm>
                                    <a:off x="1747" y="561"/>
                                    <a:ext cx="9" cy="10"/>
                                  </a:xfrm>
                                  <a:custGeom>
                                    <a:avLst/>
                                    <a:gdLst>
                                      <a:gd name="T0" fmla="*/ 9 w 9"/>
                                      <a:gd name="T1" fmla="*/ 2 h 10"/>
                                      <a:gd name="T2" fmla="*/ 6 w 9"/>
                                      <a:gd name="T3" fmla="*/ 1 h 10"/>
                                      <a:gd name="T4" fmla="*/ 3 w 9"/>
                                      <a:gd name="T5" fmla="*/ 0 h 10"/>
                                      <a:gd name="T6" fmla="*/ 0 w 9"/>
                                      <a:gd name="T7" fmla="*/ 7 h 10"/>
                                      <a:gd name="T8" fmla="*/ 3 w 9"/>
                                      <a:gd name="T9" fmla="*/ 8 h 10"/>
                                      <a:gd name="T10" fmla="*/ 6 w 9"/>
                                      <a:gd name="T11" fmla="*/ 10 h 10"/>
                                      <a:gd name="T12" fmla="*/ 9 w 9"/>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2"/>
                                        </a:moveTo>
                                        <a:lnTo>
                                          <a:pt x="6" y="1"/>
                                        </a:lnTo>
                                        <a:lnTo>
                                          <a:pt x="3" y="0"/>
                                        </a:lnTo>
                                        <a:lnTo>
                                          <a:pt x="0" y="7"/>
                                        </a:lnTo>
                                        <a:lnTo>
                                          <a:pt x="3" y="8"/>
                                        </a:lnTo>
                                        <a:lnTo>
                                          <a:pt x="6" y="10"/>
                                        </a:lnTo>
                                        <a:lnTo>
                                          <a:pt x="9"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96" name="Freeform 22541"/>
                                <wps:cNvSpPr>
                                  <a:spLocks/>
                                </wps:cNvSpPr>
                                <wps:spPr bwMode="auto">
                                  <a:xfrm>
                                    <a:off x="1747" y="561"/>
                                    <a:ext cx="9" cy="10"/>
                                  </a:xfrm>
                                  <a:custGeom>
                                    <a:avLst/>
                                    <a:gdLst>
                                      <a:gd name="T0" fmla="*/ 9 w 9"/>
                                      <a:gd name="T1" fmla="*/ 2 h 10"/>
                                      <a:gd name="T2" fmla="*/ 6 w 9"/>
                                      <a:gd name="T3" fmla="*/ 1 h 10"/>
                                      <a:gd name="T4" fmla="*/ 3 w 9"/>
                                      <a:gd name="T5" fmla="*/ 0 h 10"/>
                                      <a:gd name="T6" fmla="*/ 0 w 9"/>
                                      <a:gd name="T7" fmla="*/ 7 h 10"/>
                                      <a:gd name="T8" fmla="*/ 3 w 9"/>
                                      <a:gd name="T9" fmla="*/ 8 h 10"/>
                                      <a:gd name="T10" fmla="*/ 6 w 9"/>
                                      <a:gd name="T11" fmla="*/ 10 h 10"/>
                                      <a:gd name="T12" fmla="*/ 9 w 9"/>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2"/>
                                        </a:moveTo>
                                        <a:lnTo>
                                          <a:pt x="6" y="1"/>
                                        </a:lnTo>
                                        <a:lnTo>
                                          <a:pt x="3" y="0"/>
                                        </a:lnTo>
                                        <a:lnTo>
                                          <a:pt x="0" y="7"/>
                                        </a:lnTo>
                                        <a:lnTo>
                                          <a:pt x="3" y="8"/>
                                        </a:lnTo>
                                        <a:lnTo>
                                          <a:pt x="6" y="10"/>
                                        </a:lnTo>
                                        <a:lnTo>
                                          <a:pt x="9"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697" name="Freeform 22542"/>
                                <wps:cNvSpPr>
                                  <a:spLocks/>
                                </wps:cNvSpPr>
                                <wps:spPr bwMode="auto">
                                  <a:xfrm>
                                    <a:off x="1747" y="568"/>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698" name="Line 22543"/>
                                <wps:cNvCnPr>
                                  <a:cxnSpLocks noChangeShapeType="1"/>
                                </wps:cNvCnPr>
                                <wps:spPr bwMode="auto">
                                  <a:xfrm>
                                    <a:off x="1747" y="56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699" name="Freeform 22544"/>
                                <wps:cNvSpPr>
                                  <a:spLocks/>
                                </wps:cNvSpPr>
                                <wps:spPr bwMode="auto">
                                  <a:xfrm>
                                    <a:off x="1744" y="568"/>
                                    <a:ext cx="9" cy="10"/>
                                  </a:xfrm>
                                  <a:custGeom>
                                    <a:avLst/>
                                    <a:gdLst>
                                      <a:gd name="T0" fmla="*/ 9 w 9"/>
                                      <a:gd name="T1" fmla="*/ 2 h 10"/>
                                      <a:gd name="T2" fmla="*/ 6 w 9"/>
                                      <a:gd name="T3" fmla="*/ 1 h 10"/>
                                      <a:gd name="T4" fmla="*/ 3 w 9"/>
                                      <a:gd name="T5" fmla="*/ 0 h 10"/>
                                      <a:gd name="T6" fmla="*/ 0 w 9"/>
                                      <a:gd name="T7" fmla="*/ 7 h 10"/>
                                      <a:gd name="T8" fmla="*/ 3 w 9"/>
                                      <a:gd name="T9" fmla="*/ 9 h 10"/>
                                      <a:gd name="T10" fmla="*/ 6 w 9"/>
                                      <a:gd name="T11" fmla="*/ 10 h 10"/>
                                      <a:gd name="T12" fmla="*/ 9 w 9"/>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2"/>
                                        </a:moveTo>
                                        <a:lnTo>
                                          <a:pt x="6" y="1"/>
                                        </a:lnTo>
                                        <a:lnTo>
                                          <a:pt x="3" y="0"/>
                                        </a:lnTo>
                                        <a:lnTo>
                                          <a:pt x="0" y="7"/>
                                        </a:lnTo>
                                        <a:lnTo>
                                          <a:pt x="3" y="9"/>
                                        </a:lnTo>
                                        <a:lnTo>
                                          <a:pt x="6" y="10"/>
                                        </a:lnTo>
                                        <a:lnTo>
                                          <a:pt x="9"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00" name="Freeform 22545"/>
                                <wps:cNvSpPr>
                                  <a:spLocks/>
                                </wps:cNvSpPr>
                                <wps:spPr bwMode="auto">
                                  <a:xfrm>
                                    <a:off x="1744" y="568"/>
                                    <a:ext cx="9" cy="10"/>
                                  </a:xfrm>
                                  <a:custGeom>
                                    <a:avLst/>
                                    <a:gdLst>
                                      <a:gd name="T0" fmla="*/ 9 w 9"/>
                                      <a:gd name="T1" fmla="*/ 2 h 10"/>
                                      <a:gd name="T2" fmla="*/ 6 w 9"/>
                                      <a:gd name="T3" fmla="*/ 1 h 10"/>
                                      <a:gd name="T4" fmla="*/ 3 w 9"/>
                                      <a:gd name="T5" fmla="*/ 0 h 10"/>
                                      <a:gd name="T6" fmla="*/ 0 w 9"/>
                                      <a:gd name="T7" fmla="*/ 7 h 10"/>
                                      <a:gd name="T8" fmla="*/ 3 w 9"/>
                                      <a:gd name="T9" fmla="*/ 9 h 10"/>
                                      <a:gd name="T10" fmla="*/ 6 w 9"/>
                                      <a:gd name="T11" fmla="*/ 10 h 10"/>
                                      <a:gd name="T12" fmla="*/ 9 w 9"/>
                                      <a:gd name="T13" fmla="*/ 2 h 10"/>
                                    </a:gdLst>
                                    <a:ahLst/>
                                    <a:cxnLst>
                                      <a:cxn ang="0">
                                        <a:pos x="T0" y="T1"/>
                                      </a:cxn>
                                      <a:cxn ang="0">
                                        <a:pos x="T2" y="T3"/>
                                      </a:cxn>
                                      <a:cxn ang="0">
                                        <a:pos x="T4" y="T5"/>
                                      </a:cxn>
                                      <a:cxn ang="0">
                                        <a:pos x="T6" y="T7"/>
                                      </a:cxn>
                                      <a:cxn ang="0">
                                        <a:pos x="T8" y="T9"/>
                                      </a:cxn>
                                      <a:cxn ang="0">
                                        <a:pos x="T10" y="T11"/>
                                      </a:cxn>
                                      <a:cxn ang="0">
                                        <a:pos x="T12" y="T13"/>
                                      </a:cxn>
                                    </a:cxnLst>
                                    <a:rect l="0" t="0" r="r" b="b"/>
                                    <a:pathLst>
                                      <a:path w="9" h="10">
                                        <a:moveTo>
                                          <a:pt x="9" y="2"/>
                                        </a:moveTo>
                                        <a:lnTo>
                                          <a:pt x="6" y="1"/>
                                        </a:lnTo>
                                        <a:lnTo>
                                          <a:pt x="3" y="0"/>
                                        </a:lnTo>
                                        <a:lnTo>
                                          <a:pt x="0" y="7"/>
                                        </a:lnTo>
                                        <a:lnTo>
                                          <a:pt x="3" y="9"/>
                                        </a:lnTo>
                                        <a:lnTo>
                                          <a:pt x="6" y="10"/>
                                        </a:lnTo>
                                        <a:lnTo>
                                          <a:pt x="9"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01" name="Freeform 22546"/>
                                <wps:cNvSpPr>
                                  <a:spLocks/>
                                </wps:cNvSpPr>
                                <wps:spPr bwMode="auto">
                                  <a:xfrm>
                                    <a:off x="1744" y="575"/>
                                    <a:ext cx="3" cy="2"/>
                                  </a:xfrm>
                                  <a:custGeom>
                                    <a:avLst/>
                                    <a:gdLst>
                                      <a:gd name="T0" fmla="*/ 3 w 3"/>
                                      <a:gd name="T1" fmla="*/ 2 h 2"/>
                                      <a:gd name="T2" fmla="*/ 0 w 3"/>
                                      <a:gd name="T3" fmla="*/ 0 h 2"/>
                                      <a:gd name="T4" fmla="*/ 0 w 3"/>
                                      <a:gd name="T5" fmla="*/ 1 h 2"/>
                                      <a:gd name="T6" fmla="*/ 3 w 3"/>
                                      <a:gd name="T7" fmla="*/ 2 h 2"/>
                                    </a:gdLst>
                                    <a:ahLst/>
                                    <a:cxnLst>
                                      <a:cxn ang="0">
                                        <a:pos x="T0" y="T1"/>
                                      </a:cxn>
                                      <a:cxn ang="0">
                                        <a:pos x="T2" y="T3"/>
                                      </a:cxn>
                                      <a:cxn ang="0">
                                        <a:pos x="T4" y="T5"/>
                                      </a:cxn>
                                      <a:cxn ang="0">
                                        <a:pos x="T6" y="T7"/>
                                      </a:cxn>
                                    </a:cxnLst>
                                    <a:rect l="0" t="0" r="r" b="b"/>
                                    <a:pathLst>
                                      <a:path w="3" h="2">
                                        <a:moveTo>
                                          <a:pt x="3" y="2"/>
                                        </a:moveTo>
                                        <a:lnTo>
                                          <a:pt x="0" y="0"/>
                                        </a:lnTo>
                                        <a:lnTo>
                                          <a:pt x="0" y="1"/>
                                        </a:lnTo>
                                        <a:lnTo>
                                          <a:pt x="3"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02" name="Line 22547"/>
                                <wps:cNvCnPr>
                                  <a:cxnSpLocks noChangeShapeType="1"/>
                                </wps:cNvCnPr>
                                <wps:spPr bwMode="auto">
                                  <a:xfrm>
                                    <a:off x="1744" y="57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03" name="Freeform 22548"/>
                                <wps:cNvSpPr>
                                  <a:spLocks/>
                                </wps:cNvSpPr>
                                <wps:spPr bwMode="auto">
                                  <a:xfrm>
                                    <a:off x="1743" y="576"/>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04" name="Freeform 22549"/>
                                <wps:cNvSpPr>
                                  <a:spLocks/>
                                </wps:cNvSpPr>
                                <wps:spPr bwMode="auto">
                                  <a:xfrm>
                                    <a:off x="1743" y="576"/>
                                    <a:ext cx="7" cy="5"/>
                                  </a:xfrm>
                                  <a:custGeom>
                                    <a:avLst/>
                                    <a:gdLst>
                                      <a:gd name="T0" fmla="*/ 7 w 7"/>
                                      <a:gd name="T1" fmla="*/ 2 h 5"/>
                                      <a:gd name="T2" fmla="*/ 4 w 7"/>
                                      <a:gd name="T3" fmla="*/ 1 h 5"/>
                                      <a:gd name="T4" fmla="*/ 1 w 7"/>
                                      <a:gd name="T5" fmla="*/ 0 h 5"/>
                                      <a:gd name="T6" fmla="*/ 0 w 7"/>
                                      <a:gd name="T7" fmla="*/ 3 h 5"/>
                                      <a:gd name="T8" fmla="*/ 3 w 7"/>
                                      <a:gd name="T9" fmla="*/ 4 h 5"/>
                                      <a:gd name="T10" fmla="*/ 6 w 7"/>
                                      <a:gd name="T11" fmla="*/ 5 h 5"/>
                                      <a:gd name="T12" fmla="*/ 7 w 7"/>
                                      <a:gd name="T13" fmla="*/ 2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2"/>
                                        </a:moveTo>
                                        <a:lnTo>
                                          <a:pt x="4" y="1"/>
                                        </a:lnTo>
                                        <a:lnTo>
                                          <a:pt x="1" y="0"/>
                                        </a:lnTo>
                                        <a:lnTo>
                                          <a:pt x="0" y="3"/>
                                        </a:lnTo>
                                        <a:lnTo>
                                          <a:pt x="3" y="4"/>
                                        </a:lnTo>
                                        <a:lnTo>
                                          <a:pt x="6" y="5"/>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05" name="Freeform 22550"/>
                                <wps:cNvSpPr>
                                  <a:spLocks/>
                                </wps:cNvSpPr>
                                <wps:spPr bwMode="auto">
                                  <a:xfrm>
                                    <a:off x="1743" y="57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06" name="Line 22551"/>
                                <wps:cNvCnPr>
                                  <a:cxnSpLocks noChangeShapeType="1"/>
                                </wps:cNvCnPr>
                                <wps:spPr bwMode="auto">
                                  <a:xfrm>
                                    <a:off x="1743" y="57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07" name="Freeform 22552"/>
                                <wps:cNvSpPr>
                                  <a:spLocks/>
                                </wps:cNvSpPr>
                                <wps:spPr bwMode="auto">
                                  <a:xfrm>
                                    <a:off x="1742" y="579"/>
                                    <a:ext cx="7" cy="6"/>
                                  </a:xfrm>
                                  <a:custGeom>
                                    <a:avLst/>
                                    <a:gdLst>
                                      <a:gd name="T0" fmla="*/ 7 w 7"/>
                                      <a:gd name="T1" fmla="*/ 2 h 6"/>
                                      <a:gd name="T2" fmla="*/ 4 w 7"/>
                                      <a:gd name="T3" fmla="*/ 1 h 6"/>
                                      <a:gd name="T4" fmla="*/ 1 w 7"/>
                                      <a:gd name="T5" fmla="*/ 0 h 6"/>
                                      <a:gd name="T6" fmla="*/ 0 w 7"/>
                                      <a:gd name="T7" fmla="*/ 4 h 6"/>
                                      <a:gd name="T8" fmla="*/ 3 w 7"/>
                                      <a:gd name="T9" fmla="*/ 5 h 6"/>
                                      <a:gd name="T10" fmla="*/ 6 w 7"/>
                                      <a:gd name="T11" fmla="*/ 6 h 6"/>
                                      <a:gd name="T12" fmla="*/ 7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2"/>
                                        </a:moveTo>
                                        <a:lnTo>
                                          <a:pt x="4" y="1"/>
                                        </a:lnTo>
                                        <a:lnTo>
                                          <a:pt x="1" y="0"/>
                                        </a:lnTo>
                                        <a:lnTo>
                                          <a:pt x="0" y="4"/>
                                        </a:lnTo>
                                        <a:lnTo>
                                          <a:pt x="3" y="5"/>
                                        </a:lnTo>
                                        <a:lnTo>
                                          <a:pt x="6" y="6"/>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08" name="Freeform 22553"/>
                                <wps:cNvSpPr>
                                  <a:spLocks/>
                                </wps:cNvSpPr>
                                <wps:spPr bwMode="auto">
                                  <a:xfrm>
                                    <a:off x="1742" y="579"/>
                                    <a:ext cx="7" cy="6"/>
                                  </a:xfrm>
                                  <a:custGeom>
                                    <a:avLst/>
                                    <a:gdLst>
                                      <a:gd name="T0" fmla="*/ 7 w 7"/>
                                      <a:gd name="T1" fmla="*/ 2 h 6"/>
                                      <a:gd name="T2" fmla="*/ 4 w 7"/>
                                      <a:gd name="T3" fmla="*/ 1 h 6"/>
                                      <a:gd name="T4" fmla="*/ 1 w 7"/>
                                      <a:gd name="T5" fmla="*/ 0 h 6"/>
                                      <a:gd name="T6" fmla="*/ 0 w 7"/>
                                      <a:gd name="T7" fmla="*/ 4 h 6"/>
                                      <a:gd name="T8" fmla="*/ 3 w 7"/>
                                      <a:gd name="T9" fmla="*/ 5 h 6"/>
                                      <a:gd name="T10" fmla="*/ 6 w 7"/>
                                      <a:gd name="T11" fmla="*/ 6 h 6"/>
                                      <a:gd name="T12" fmla="*/ 7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2"/>
                                        </a:moveTo>
                                        <a:lnTo>
                                          <a:pt x="4" y="1"/>
                                        </a:lnTo>
                                        <a:lnTo>
                                          <a:pt x="1" y="0"/>
                                        </a:lnTo>
                                        <a:lnTo>
                                          <a:pt x="0" y="4"/>
                                        </a:lnTo>
                                        <a:lnTo>
                                          <a:pt x="3" y="5"/>
                                        </a:lnTo>
                                        <a:lnTo>
                                          <a:pt x="6" y="6"/>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09" name="Freeform 22554"/>
                                <wps:cNvSpPr>
                                  <a:spLocks/>
                                </wps:cNvSpPr>
                                <wps:spPr bwMode="auto">
                                  <a:xfrm>
                                    <a:off x="1742" y="583"/>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10" name="Line 22555"/>
                                <wps:cNvCnPr>
                                  <a:cxnSpLocks noChangeShapeType="1"/>
                                </wps:cNvCnPr>
                                <wps:spPr bwMode="auto">
                                  <a:xfrm>
                                    <a:off x="1742" y="58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11" name="Freeform 22556"/>
                                <wps:cNvSpPr>
                                  <a:spLocks/>
                                </wps:cNvSpPr>
                                <wps:spPr bwMode="auto">
                                  <a:xfrm>
                                    <a:off x="1741" y="583"/>
                                    <a:ext cx="7" cy="6"/>
                                  </a:xfrm>
                                  <a:custGeom>
                                    <a:avLst/>
                                    <a:gdLst>
                                      <a:gd name="T0" fmla="*/ 7 w 7"/>
                                      <a:gd name="T1" fmla="*/ 2 h 6"/>
                                      <a:gd name="T2" fmla="*/ 4 w 7"/>
                                      <a:gd name="T3" fmla="*/ 1 h 6"/>
                                      <a:gd name="T4" fmla="*/ 1 w 7"/>
                                      <a:gd name="T5" fmla="*/ 0 h 6"/>
                                      <a:gd name="T6" fmla="*/ 0 w 7"/>
                                      <a:gd name="T7" fmla="*/ 4 h 6"/>
                                      <a:gd name="T8" fmla="*/ 3 w 7"/>
                                      <a:gd name="T9" fmla="*/ 5 h 6"/>
                                      <a:gd name="T10" fmla="*/ 6 w 7"/>
                                      <a:gd name="T11" fmla="*/ 6 h 6"/>
                                      <a:gd name="T12" fmla="*/ 7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2"/>
                                        </a:moveTo>
                                        <a:lnTo>
                                          <a:pt x="4" y="1"/>
                                        </a:lnTo>
                                        <a:lnTo>
                                          <a:pt x="1" y="0"/>
                                        </a:lnTo>
                                        <a:lnTo>
                                          <a:pt x="0" y="4"/>
                                        </a:lnTo>
                                        <a:lnTo>
                                          <a:pt x="3" y="5"/>
                                        </a:lnTo>
                                        <a:lnTo>
                                          <a:pt x="6" y="6"/>
                                        </a:lnTo>
                                        <a:lnTo>
                                          <a:pt x="7" y="2"/>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12" name="Freeform 22557"/>
                                <wps:cNvSpPr>
                                  <a:spLocks/>
                                </wps:cNvSpPr>
                                <wps:spPr bwMode="auto">
                                  <a:xfrm>
                                    <a:off x="1741" y="583"/>
                                    <a:ext cx="7" cy="6"/>
                                  </a:xfrm>
                                  <a:custGeom>
                                    <a:avLst/>
                                    <a:gdLst>
                                      <a:gd name="T0" fmla="*/ 7 w 7"/>
                                      <a:gd name="T1" fmla="*/ 2 h 6"/>
                                      <a:gd name="T2" fmla="*/ 4 w 7"/>
                                      <a:gd name="T3" fmla="*/ 1 h 6"/>
                                      <a:gd name="T4" fmla="*/ 1 w 7"/>
                                      <a:gd name="T5" fmla="*/ 0 h 6"/>
                                      <a:gd name="T6" fmla="*/ 0 w 7"/>
                                      <a:gd name="T7" fmla="*/ 4 h 6"/>
                                      <a:gd name="T8" fmla="*/ 3 w 7"/>
                                      <a:gd name="T9" fmla="*/ 5 h 6"/>
                                      <a:gd name="T10" fmla="*/ 6 w 7"/>
                                      <a:gd name="T11" fmla="*/ 6 h 6"/>
                                      <a:gd name="T12" fmla="*/ 7 w 7"/>
                                      <a:gd name="T13" fmla="*/ 2 h 6"/>
                                    </a:gdLst>
                                    <a:ahLst/>
                                    <a:cxnLst>
                                      <a:cxn ang="0">
                                        <a:pos x="T0" y="T1"/>
                                      </a:cxn>
                                      <a:cxn ang="0">
                                        <a:pos x="T2" y="T3"/>
                                      </a:cxn>
                                      <a:cxn ang="0">
                                        <a:pos x="T4" y="T5"/>
                                      </a:cxn>
                                      <a:cxn ang="0">
                                        <a:pos x="T6" y="T7"/>
                                      </a:cxn>
                                      <a:cxn ang="0">
                                        <a:pos x="T8" y="T9"/>
                                      </a:cxn>
                                      <a:cxn ang="0">
                                        <a:pos x="T10" y="T11"/>
                                      </a:cxn>
                                      <a:cxn ang="0">
                                        <a:pos x="T12" y="T13"/>
                                      </a:cxn>
                                    </a:cxnLst>
                                    <a:rect l="0" t="0" r="r" b="b"/>
                                    <a:pathLst>
                                      <a:path w="7" h="6">
                                        <a:moveTo>
                                          <a:pt x="7" y="2"/>
                                        </a:moveTo>
                                        <a:lnTo>
                                          <a:pt x="4" y="1"/>
                                        </a:lnTo>
                                        <a:lnTo>
                                          <a:pt x="1" y="0"/>
                                        </a:lnTo>
                                        <a:lnTo>
                                          <a:pt x="0" y="4"/>
                                        </a:lnTo>
                                        <a:lnTo>
                                          <a:pt x="3" y="5"/>
                                        </a:lnTo>
                                        <a:lnTo>
                                          <a:pt x="6" y="6"/>
                                        </a:lnTo>
                                        <a:lnTo>
                                          <a:pt x="7" y="2"/>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13" name="Freeform 22558"/>
                                <wps:cNvSpPr>
                                  <a:spLocks/>
                                </wps:cNvSpPr>
                                <wps:spPr bwMode="auto">
                                  <a:xfrm>
                                    <a:off x="1741" y="587"/>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14" name="Line 22559"/>
                                <wps:cNvCnPr>
                                  <a:cxnSpLocks noChangeShapeType="1"/>
                                </wps:cNvCnPr>
                                <wps:spPr bwMode="auto">
                                  <a:xfrm>
                                    <a:off x="1741" y="58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15" name="Freeform 22560"/>
                                <wps:cNvSpPr>
                                  <a:spLocks/>
                                </wps:cNvSpPr>
                                <wps:spPr bwMode="auto">
                                  <a:xfrm>
                                    <a:off x="1740" y="587"/>
                                    <a:ext cx="7" cy="5"/>
                                  </a:xfrm>
                                  <a:custGeom>
                                    <a:avLst/>
                                    <a:gdLst>
                                      <a:gd name="T0" fmla="*/ 7 w 7"/>
                                      <a:gd name="T1" fmla="*/ 1 h 5"/>
                                      <a:gd name="T2" fmla="*/ 4 w 7"/>
                                      <a:gd name="T3" fmla="*/ 1 h 5"/>
                                      <a:gd name="T4" fmla="*/ 1 w 7"/>
                                      <a:gd name="T5" fmla="*/ 0 h 5"/>
                                      <a:gd name="T6" fmla="*/ 0 w 7"/>
                                      <a:gd name="T7" fmla="*/ 4 h 5"/>
                                      <a:gd name="T8" fmla="*/ 3 w 7"/>
                                      <a:gd name="T9" fmla="*/ 5 h 5"/>
                                      <a:gd name="T10" fmla="*/ 6 w 7"/>
                                      <a:gd name="T11" fmla="*/ 5 h 5"/>
                                      <a:gd name="T12" fmla="*/ 7 w 7"/>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1"/>
                                        </a:moveTo>
                                        <a:lnTo>
                                          <a:pt x="4" y="1"/>
                                        </a:lnTo>
                                        <a:lnTo>
                                          <a:pt x="1" y="0"/>
                                        </a:lnTo>
                                        <a:lnTo>
                                          <a:pt x="0" y="4"/>
                                        </a:lnTo>
                                        <a:lnTo>
                                          <a:pt x="3" y="5"/>
                                        </a:lnTo>
                                        <a:lnTo>
                                          <a:pt x="6" y="5"/>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16" name="Freeform 22561"/>
                                <wps:cNvSpPr>
                                  <a:spLocks/>
                                </wps:cNvSpPr>
                                <wps:spPr bwMode="auto">
                                  <a:xfrm>
                                    <a:off x="1740" y="587"/>
                                    <a:ext cx="7" cy="5"/>
                                  </a:xfrm>
                                  <a:custGeom>
                                    <a:avLst/>
                                    <a:gdLst>
                                      <a:gd name="T0" fmla="*/ 7 w 7"/>
                                      <a:gd name="T1" fmla="*/ 1 h 5"/>
                                      <a:gd name="T2" fmla="*/ 4 w 7"/>
                                      <a:gd name="T3" fmla="*/ 1 h 5"/>
                                      <a:gd name="T4" fmla="*/ 1 w 7"/>
                                      <a:gd name="T5" fmla="*/ 0 h 5"/>
                                      <a:gd name="T6" fmla="*/ 0 w 7"/>
                                      <a:gd name="T7" fmla="*/ 4 h 5"/>
                                      <a:gd name="T8" fmla="*/ 3 w 7"/>
                                      <a:gd name="T9" fmla="*/ 5 h 5"/>
                                      <a:gd name="T10" fmla="*/ 6 w 7"/>
                                      <a:gd name="T11" fmla="*/ 5 h 5"/>
                                      <a:gd name="T12" fmla="*/ 7 w 7"/>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1"/>
                                        </a:moveTo>
                                        <a:lnTo>
                                          <a:pt x="4" y="1"/>
                                        </a:lnTo>
                                        <a:lnTo>
                                          <a:pt x="1" y="0"/>
                                        </a:lnTo>
                                        <a:lnTo>
                                          <a:pt x="0" y="4"/>
                                        </a:lnTo>
                                        <a:lnTo>
                                          <a:pt x="3" y="5"/>
                                        </a:lnTo>
                                        <a:lnTo>
                                          <a:pt x="6" y="5"/>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17" name="Freeform 22562"/>
                                <wps:cNvSpPr>
                                  <a:spLocks/>
                                </wps:cNvSpPr>
                                <wps:spPr bwMode="auto">
                                  <a:xfrm>
                                    <a:off x="1740" y="591"/>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18" name="Line 22563"/>
                                <wps:cNvCnPr>
                                  <a:cxnSpLocks noChangeShapeType="1"/>
                                </wps:cNvCnPr>
                                <wps:spPr bwMode="auto">
                                  <a:xfrm>
                                    <a:off x="1740" y="59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19" name="Freeform 22564"/>
                                <wps:cNvSpPr>
                                  <a:spLocks/>
                                </wps:cNvSpPr>
                                <wps:spPr bwMode="auto">
                                  <a:xfrm>
                                    <a:off x="1739" y="591"/>
                                    <a:ext cx="7" cy="5"/>
                                  </a:xfrm>
                                  <a:custGeom>
                                    <a:avLst/>
                                    <a:gdLst>
                                      <a:gd name="T0" fmla="*/ 7 w 7"/>
                                      <a:gd name="T1" fmla="*/ 1 h 5"/>
                                      <a:gd name="T2" fmla="*/ 4 w 7"/>
                                      <a:gd name="T3" fmla="*/ 1 h 5"/>
                                      <a:gd name="T4" fmla="*/ 1 w 7"/>
                                      <a:gd name="T5" fmla="*/ 0 h 5"/>
                                      <a:gd name="T6" fmla="*/ 0 w 7"/>
                                      <a:gd name="T7" fmla="*/ 4 h 5"/>
                                      <a:gd name="T8" fmla="*/ 4 w 7"/>
                                      <a:gd name="T9" fmla="*/ 5 h 5"/>
                                      <a:gd name="T10" fmla="*/ 7 w 7"/>
                                      <a:gd name="T11" fmla="*/ 5 h 5"/>
                                      <a:gd name="T12" fmla="*/ 7 w 7"/>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1"/>
                                        </a:moveTo>
                                        <a:lnTo>
                                          <a:pt x="4" y="1"/>
                                        </a:lnTo>
                                        <a:lnTo>
                                          <a:pt x="1" y="0"/>
                                        </a:lnTo>
                                        <a:lnTo>
                                          <a:pt x="0" y="4"/>
                                        </a:lnTo>
                                        <a:lnTo>
                                          <a:pt x="4" y="5"/>
                                        </a:lnTo>
                                        <a:lnTo>
                                          <a:pt x="7" y="5"/>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20" name="Freeform 22565"/>
                                <wps:cNvSpPr>
                                  <a:spLocks/>
                                </wps:cNvSpPr>
                                <wps:spPr bwMode="auto">
                                  <a:xfrm>
                                    <a:off x="1739" y="591"/>
                                    <a:ext cx="7" cy="5"/>
                                  </a:xfrm>
                                  <a:custGeom>
                                    <a:avLst/>
                                    <a:gdLst>
                                      <a:gd name="T0" fmla="*/ 7 w 7"/>
                                      <a:gd name="T1" fmla="*/ 1 h 5"/>
                                      <a:gd name="T2" fmla="*/ 4 w 7"/>
                                      <a:gd name="T3" fmla="*/ 1 h 5"/>
                                      <a:gd name="T4" fmla="*/ 1 w 7"/>
                                      <a:gd name="T5" fmla="*/ 0 h 5"/>
                                      <a:gd name="T6" fmla="*/ 0 w 7"/>
                                      <a:gd name="T7" fmla="*/ 4 h 5"/>
                                      <a:gd name="T8" fmla="*/ 4 w 7"/>
                                      <a:gd name="T9" fmla="*/ 5 h 5"/>
                                      <a:gd name="T10" fmla="*/ 7 w 7"/>
                                      <a:gd name="T11" fmla="*/ 5 h 5"/>
                                      <a:gd name="T12" fmla="*/ 7 w 7"/>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1"/>
                                        </a:moveTo>
                                        <a:lnTo>
                                          <a:pt x="4" y="1"/>
                                        </a:lnTo>
                                        <a:lnTo>
                                          <a:pt x="1" y="0"/>
                                        </a:lnTo>
                                        <a:lnTo>
                                          <a:pt x="0" y="4"/>
                                        </a:lnTo>
                                        <a:lnTo>
                                          <a:pt x="4" y="5"/>
                                        </a:lnTo>
                                        <a:lnTo>
                                          <a:pt x="7" y="5"/>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21" name="Freeform 22566"/>
                                <wps:cNvSpPr>
                                  <a:spLocks/>
                                </wps:cNvSpPr>
                                <wps:spPr bwMode="auto">
                                  <a:xfrm>
                                    <a:off x="1739" y="595"/>
                                    <a:ext cx="4" cy="1"/>
                                  </a:xfrm>
                                  <a:custGeom>
                                    <a:avLst/>
                                    <a:gdLst>
                                      <a:gd name="T0" fmla="*/ 4 w 4"/>
                                      <a:gd name="T1" fmla="*/ 1 h 1"/>
                                      <a:gd name="T2" fmla="*/ 0 w 4"/>
                                      <a:gd name="T3" fmla="*/ 0 h 1"/>
                                      <a:gd name="T4" fmla="*/ 0 w 4"/>
                                      <a:gd name="T5" fmla="*/ 0 h 1"/>
                                      <a:gd name="T6" fmla="*/ 4 w 4"/>
                                      <a:gd name="T7" fmla="*/ 1 h 1"/>
                                    </a:gdLst>
                                    <a:ahLst/>
                                    <a:cxnLst>
                                      <a:cxn ang="0">
                                        <a:pos x="T0" y="T1"/>
                                      </a:cxn>
                                      <a:cxn ang="0">
                                        <a:pos x="T2" y="T3"/>
                                      </a:cxn>
                                      <a:cxn ang="0">
                                        <a:pos x="T4" y="T5"/>
                                      </a:cxn>
                                      <a:cxn ang="0">
                                        <a:pos x="T6" y="T7"/>
                                      </a:cxn>
                                    </a:cxnLst>
                                    <a:rect l="0" t="0" r="r" b="b"/>
                                    <a:pathLst>
                                      <a:path w="4" h="1">
                                        <a:moveTo>
                                          <a:pt x="4" y="1"/>
                                        </a:moveTo>
                                        <a:lnTo>
                                          <a:pt x="0" y="0"/>
                                        </a:lnTo>
                                        <a:lnTo>
                                          <a:pt x="0" y="0"/>
                                        </a:lnTo>
                                        <a:lnTo>
                                          <a:pt x="4"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22" name="Line 22567"/>
                                <wps:cNvCnPr>
                                  <a:cxnSpLocks noChangeShapeType="1"/>
                                </wps:cNvCnPr>
                                <wps:spPr bwMode="auto">
                                  <a:xfrm>
                                    <a:off x="1739" y="595"/>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23" name="Freeform 22568"/>
                                <wps:cNvSpPr>
                                  <a:spLocks/>
                                </wps:cNvSpPr>
                                <wps:spPr bwMode="auto">
                                  <a:xfrm>
                                    <a:off x="1739" y="595"/>
                                    <a:ext cx="7" cy="5"/>
                                  </a:xfrm>
                                  <a:custGeom>
                                    <a:avLst/>
                                    <a:gdLst>
                                      <a:gd name="T0" fmla="*/ 7 w 7"/>
                                      <a:gd name="T1" fmla="*/ 1 h 5"/>
                                      <a:gd name="T2" fmla="*/ 4 w 7"/>
                                      <a:gd name="T3" fmla="*/ 1 h 5"/>
                                      <a:gd name="T4" fmla="*/ 0 w 7"/>
                                      <a:gd name="T5" fmla="*/ 0 h 5"/>
                                      <a:gd name="T6" fmla="*/ 0 w 7"/>
                                      <a:gd name="T7" fmla="*/ 4 h 5"/>
                                      <a:gd name="T8" fmla="*/ 3 w 7"/>
                                      <a:gd name="T9" fmla="*/ 5 h 5"/>
                                      <a:gd name="T10" fmla="*/ 6 w 7"/>
                                      <a:gd name="T11" fmla="*/ 5 h 5"/>
                                      <a:gd name="T12" fmla="*/ 7 w 7"/>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1"/>
                                        </a:moveTo>
                                        <a:lnTo>
                                          <a:pt x="4" y="1"/>
                                        </a:lnTo>
                                        <a:lnTo>
                                          <a:pt x="0" y="0"/>
                                        </a:lnTo>
                                        <a:lnTo>
                                          <a:pt x="0" y="4"/>
                                        </a:lnTo>
                                        <a:lnTo>
                                          <a:pt x="3" y="5"/>
                                        </a:lnTo>
                                        <a:lnTo>
                                          <a:pt x="6" y="5"/>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24" name="Freeform 22569"/>
                                <wps:cNvSpPr>
                                  <a:spLocks/>
                                </wps:cNvSpPr>
                                <wps:spPr bwMode="auto">
                                  <a:xfrm>
                                    <a:off x="1739" y="595"/>
                                    <a:ext cx="7" cy="5"/>
                                  </a:xfrm>
                                  <a:custGeom>
                                    <a:avLst/>
                                    <a:gdLst>
                                      <a:gd name="T0" fmla="*/ 7 w 7"/>
                                      <a:gd name="T1" fmla="*/ 1 h 5"/>
                                      <a:gd name="T2" fmla="*/ 4 w 7"/>
                                      <a:gd name="T3" fmla="*/ 1 h 5"/>
                                      <a:gd name="T4" fmla="*/ 0 w 7"/>
                                      <a:gd name="T5" fmla="*/ 0 h 5"/>
                                      <a:gd name="T6" fmla="*/ 0 w 7"/>
                                      <a:gd name="T7" fmla="*/ 4 h 5"/>
                                      <a:gd name="T8" fmla="*/ 3 w 7"/>
                                      <a:gd name="T9" fmla="*/ 5 h 5"/>
                                      <a:gd name="T10" fmla="*/ 6 w 7"/>
                                      <a:gd name="T11" fmla="*/ 5 h 5"/>
                                      <a:gd name="T12" fmla="*/ 7 w 7"/>
                                      <a:gd name="T13" fmla="*/ 1 h 5"/>
                                    </a:gdLst>
                                    <a:ahLst/>
                                    <a:cxnLst>
                                      <a:cxn ang="0">
                                        <a:pos x="T0" y="T1"/>
                                      </a:cxn>
                                      <a:cxn ang="0">
                                        <a:pos x="T2" y="T3"/>
                                      </a:cxn>
                                      <a:cxn ang="0">
                                        <a:pos x="T4" y="T5"/>
                                      </a:cxn>
                                      <a:cxn ang="0">
                                        <a:pos x="T6" y="T7"/>
                                      </a:cxn>
                                      <a:cxn ang="0">
                                        <a:pos x="T8" y="T9"/>
                                      </a:cxn>
                                      <a:cxn ang="0">
                                        <a:pos x="T10" y="T11"/>
                                      </a:cxn>
                                      <a:cxn ang="0">
                                        <a:pos x="T12" y="T13"/>
                                      </a:cxn>
                                    </a:cxnLst>
                                    <a:rect l="0" t="0" r="r" b="b"/>
                                    <a:pathLst>
                                      <a:path w="7" h="5">
                                        <a:moveTo>
                                          <a:pt x="7" y="1"/>
                                        </a:moveTo>
                                        <a:lnTo>
                                          <a:pt x="4" y="1"/>
                                        </a:lnTo>
                                        <a:lnTo>
                                          <a:pt x="0" y="0"/>
                                        </a:lnTo>
                                        <a:lnTo>
                                          <a:pt x="0" y="4"/>
                                        </a:lnTo>
                                        <a:lnTo>
                                          <a:pt x="3" y="5"/>
                                        </a:lnTo>
                                        <a:lnTo>
                                          <a:pt x="6" y="5"/>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25" name="Freeform 22570"/>
                                <wps:cNvSpPr>
                                  <a:spLocks/>
                                </wps:cNvSpPr>
                                <wps:spPr bwMode="auto">
                                  <a:xfrm>
                                    <a:off x="1739" y="599"/>
                                    <a:ext cx="3" cy="1"/>
                                  </a:xfrm>
                                  <a:custGeom>
                                    <a:avLst/>
                                    <a:gdLst>
                                      <a:gd name="T0" fmla="*/ 3 w 3"/>
                                      <a:gd name="T1" fmla="*/ 1 h 1"/>
                                      <a:gd name="T2" fmla="*/ 0 w 3"/>
                                      <a:gd name="T3" fmla="*/ 0 h 1"/>
                                      <a:gd name="T4" fmla="*/ 0 w 3"/>
                                      <a:gd name="T5" fmla="*/ 0 h 1"/>
                                      <a:gd name="T6" fmla="*/ 3 w 3"/>
                                      <a:gd name="T7" fmla="*/ 1 h 1"/>
                                    </a:gdLst>
                                    <a:ahLst/>
                                    <a:cxnLst>
                                      <a:cxn ang="0">
                                        <a:pos x="T0" y="T1"/>
                                      </a:cxn>
                                      <a:cxn ang="0">
                                        <a:pos x="T2" y="T3"/>
                                      </a:cxn>
                                      <a:cxn ang="0">
                                        <a:pos x="T4" y="T5"/>
                                      </a:cxn>
                                      <a:cxn ang="0">
                                        <a:pos x="T6" y="T7"/>
                                      </a:cxn>
                                    </a:cxnLst>
                                    <a:rect l="0" t="0" r="r" b="b"/>
                                    <a:pathLst>
                                      <a:path w="3" h="1">
                                        <a:moveTo>
                                          <a:pt x="3" y="1"/>
                                        </a:moveTo>
                                        <a:lnTo>
                                          <a:pt x="0" y="0"/>
                                        </a:lnTo>
                                        <a:lnTo>
                                          <a:pt x="0" y="0"/>
                                        </a:lnTo>
                                        <a:lnTo>
                                          <a:pt x="3"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26" name="Line 22571"/>
                                <wps:cNvCnPr>
                                  <a:cxnSpLocks noChangeShapeType="1"/>
                                </wps:cNvCnPr>
                                <wps:spPr bwMode="auto">
                                  <a:xfrm>
                                    <a:off x="1739" y="59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27" name="Freeform 22572"/>
                                <wps:cNvSpPr>
                                  <a:spLocks/>
                                </wps:cNvSpPr>
                                <wps:spPr bwMode="auto">
                                  <a:xfrm>
                                    <a:off x="1738" y="599"/>
                                    <a:ext cx="7" cy="9"/>
                                  </a:xfrm>
                                  <a:custGeom>
                                    <a:avLst/>
                                    <a:gdLst>
                                      <a:gd name="T0" fmla="*/ 7 w 7"/>
                                      <a:gd name="T1" fmla="*/ 1 h 9"/>
                                      <a:gd name="T2" fmla="*/ 4 w 7"/>
                                      <a:gd name="T3" fmla="*/ 1 h 9"/>
                                      <a:gd name="T4" fmla="*/ 1 w 7"/>
                                      <a:gd name="T5" fmla="*/ 0 h 9"/>
                                      <a:gd name="T6" fmla="*/ 0 w 7"/>
                                      <a:gd name="T7" fmla="*/ 8 h 9"/>
                                      <a:gd name="T8" fmla="*/ 3 w 7"/>
                                      <a:gd name="T9" fmla="*/ 8 h 9"/>
                                      <a:gd name="T10" fmla="*/ 6 w 7"/>
                                      <a:gd name="T11" fmla="*/ 9 h 9"/>
                                      <a:gd name="T12" fmla="*/ 7 w 7"/>
                                      <a:gd name="T13" fmla="*/ 1 h 9"/>
                                    </a:gdLst>
                                    <a:ahLst/>
                                    <a:cxnLst>
                                      <a:cxn ang="0">
                                        <a:pos x="T0" y="T1"/>
                                      </a:cxn>
                                      <a:cxn ang="0">
                                        <a:pos x="T2" y="T3"/>
                                      </a:cxn>
                                      <a:cxn ang="0">
                                        <a:pos x="T4" y="T5"/>
                                      </a:cxn>
                                      <a:cxn ang="0">
                                        <a:pos x="T6" y="T7"/>
                                      </a:cxn>
                                      <a:cxn ang="0">
                                        <a:pos x="T8" y="T9"/>
                                      </a:cxn>
                                      <a:cxn ang="0">
                                        <a:pos x="T10" y="T11"/>
                                      </a:cxn>
                                      <a:cxn ang="0">
                                        <a:pos x="T12" y="T13"/>
                                      </a:cxn>
                                    </a:cxnLst>
                                    <a:rect l="0" t="0" r="r" b="b"/>
                                    <a:pathLst>
                                      <a:path w="7" h="9">
                                        <a:moveTo>
                                          <a:pt x="7" y="1"/>
                                        </a:moveTo>
                                        <a:lnTo>
                                          <a:pt x="4" y="1"/>
                                        </a:lnTo>
                                        <a:lnTo>
                                          <a:pt x="1" y="0"/>
                                        </a:lnTo>
                                        <a:lnTo>
                                          <a:pt x="0" y="8"/>
                                        </a:lnTo>
                                        <a:lnTo>
                                          <a:pt x="3" y="8"/>
                                        </a:lnTo>
                                        <a:lnTo>
                                          <a:pt x="6" y="9"/>
                                        </a:lnTo>
                                        <a:lnTo>
                                          <a:pt x="7" y="1"/>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28" name="Freeform 22573"/>
                                <wps:cNvSpPr>
                                  <a:spLocks/>
                                </wps:cNvSpPr>
                                <wps:spPr bwMode="auto">
                                  <a:xfrm>
                                    <a:off x="1738" y="599"/>
                                    <a:ext cx="7" cy="9"/>
                                  </a:xfrm>
                                  <a:custGeom>
                                    <a:avLst/>
                                    <a:gdLst>
                                      <a:gd name="T0" fmla="*/ 7 w 7"/>
                                      <a:gd name="T1" fmla="*/ 1 h 9"/>
                                      <a:gd name="T2" fmla="*/ 4 w 7"/>
                                      <a:gd name="T3" fmla="*/ 1 h 9"/>
                                      <a:gd name="T4" fmla="*/ 1 w 7"/>
                                      <a:gd name="T5" fmla="*/ 0 h 9"/>
                                      <a:gd name="T6" fmla="*/ 0 w 7"/>
                                      <a:gd name="T7" fmla="*/ 8 h 9"/>
                                      <a:gd name="T8" fmla="*/ 3 w 7"/>
                                      <a:gd name="T9" fmla="*/ 8 h 9"/>
                                      <a:gd name="T10" fmla="*/ 6 w 7"/>
                                      <a:gd name="T11" fmla="*/ 9 h 9"/>
                                      <a:gd name="T12" fmla="*/ 7 w 7"/>
                                      <a:gd name="T13" fmla="*/ 1 h 9"/>
                                    </a:gdLst>
                                    <a:ahLst/>
                                    <a:cxnLst>
                                      <a:cxn ang="0">
                                        <a:pos x="T0" y="T1"/>
                                      </a:cxn>
                                      <a:cxn ang="0">
                                        <a:pos x="T2" y="T3"/>
                                      </a:cxn>
                                      <a:cxn ang="0">
                                        <a:pos x="T4" y="T5"/>
                                      </a:cxn>
                                      <a:cxn ang="0">
                                        <a:pos x="T6" y="T7"/>
                                      </a:cxn>
                                      <a:cxn ang="0">
                                        <a:pos x="T8" y="T9"/>
                                      </a:cxn>
                                      <a:cxn ang="0">
                                        <a:pos x="T10" y="T11"/>
                                      </a:cxn>
                                      <a:cxn ang="0">
                                        <a:pos x="T12" y="T13"/>
                                      </a:cxn>
                                    </a:cxnLst>
                                    <a:rect l="0" t="0" r="r" b="b"/>
                                    <a:pathLst>
                                      <a:path w="7" h="9">
                                        <a:moveTo>
                                          <a:pt x="7" y="1"/>
                                        </a:moveTo>
                                        <a:lnTo>
                                          <a:pt x="4" y="1"/>
                                        </a:lnTo>
                                        <a:lnTo>
                                          <a:pt x="1" y="0"/>
                                        </a:lnTo>
                                        <a:lnTo>
                                          <a:pt x="0" y="8"/>
                                        </a:lnTo>
                                        <a:lnTo>
                                          <a:pt x="3" y="8"/>
                                        </a:lnTo>
                                        <a:lnTo>
                                          <a:pt x="6" y="9"/>
                                        </a:lnTo>
                                        <a:lnTo>
                                          <a:pt x="7" y="1"/>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29" name="Rectangle 22574"/>
                                <wps:cNvSpPr>
                                  <a:spLocks noChangeArrowheads="1"/>
                                </wps:cNvSpPr>
                                <wps:spPr bwMode="auto">
                                  <a:xfrm>
                                    <a:off x="1738" y="607"/>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730" name="Line 22575"/>
                                <wps:cNvCnPr>
                                  <a:cxnSpLocks noChangeShapeType="1"/>
                                </wps:cNvCnPr>
                                <wps:spPr bwMode="auto">
                                  <a:xfrm>
                                    <a:off x="1738" y="607"/>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31" name="Freeform 22576"/>
                                <wps:cNvSpPr>
                                  <a:spLocks/>
                                </wps:cNvSpPr>
                                <wps:spPr bwMode="auto">
                                  <a:xfrm>
                                    <a:off x="1738" y="607"/>
                                    <a:ext cx="6" cy="4"/>
                                  </a:xfrm>
                                  <a:custGeom>
                                    <a:avLst/>
                                    <a:gdLst>
                                      <a:gd name="T0" fmla="*/ 6 w 6"/>
                                      <a:gd name="T1" fmla="*/ 0 h 4"/>
                                      <a:gd name="T2" fmla="*/ 3 w 6"/>
                                      <a:gd name="T3" fmla="*/ 0 h 4"/>
                                      <a:gd name="T4" fmla="*/ 0 w 6"/>
                                      <a:gd name="T5" fmla="*/ 0 h 4"/>
                                      <a:gd name="T6" fmla="*/ 0 w 6"/>
                                      <a:gd name="T7" fmla="*/ 4 h 4"/>
                                      <a:gd name="T8" fmla="*/ 3 w 6"/>
                                      <a:gd name="T9" fmla="*/ 4 h 4"/>
                                      <a:gd name="T10" fmla="*/ 6 w 6"/>
                                      <a:gd name="T11" fmla="*/ 4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0"/>
                                        </a:lnTo>
                                        <a:lnTo>
                                          <a:pt x="0" y="0"/>
                                        </a:lnTo>
                                        <a:lnTo>
                                          <a:pt x="0" y="4"/>
                                        </a:lnTo>
                                        <a:lnTo>
                                          <a:pt x="3" y="4"/>
                                        </a:lnTo>
                                        <a:lnTo>
                                          <a:pt x="6" y="4"/>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32" name="Freeform 22577"/>
                                <wps:cNvSpPr>
                                  <a:spLocks/>
                                </wps:cNvSpPr>
                                <wps:spPr bwMode="auto">
                                  <a:xfrm>
                                    <a:off x="1738" y="607"/>
                                    <a:ext cx="6" cy="4"/>
                                  </a:xfrm>
                                  <a:custGeom>
                                    <a:avLst/>
                                    <a:gdLst>
                                      <a:gd name="T0" fmla="*/ 6 w 6"/>
                                      <a:gd name="T1" fmla="*/ 0 h 4"/>
                                      <a:gd name="T2" fmla="*/ 3 w 6"/>
                                      <a:gd name="T3" fmla="*/ 0 h 4"/>
                                      <a:gd name="T4" fmla="*/ 0 w 6"/>
                                      <a:gd name="T5" fmla="*/ 0 h 4"/>
                                      <a:gd name="T6" fmla="*/ 0 w 6"/>
                                      <a:gd name="T7" fmla="*/ 4 h 4"/>
                                      <a:gd name="T8" fmla="*/ 3 w 6"/>
                                      <a:gd name="T9" fmla="*/ 4 h 4"/>
                                      <a:gd name="T10" fmla="*/ 6 w 6"/>
                                      <a:gd name="T11" fmla="*/ 4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0"/>
                                        </a:lnTo>
                                        <a:lnTo>
                                          <a:pt x="0" y="0"/>
                                        </a:lnTo>
                                        <a:lnTo>
                                          <a:pt x="0" y="4"/>
                                        </a:lnTo>
                                        <a:lnTo>
                                          <a:pt x="3" y="4"/>
                                        </a:lnTo>
                                        <a:lnTo>
                                          <a:pt x="6" y="4"/>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33" name="Rectangle 22578"/>
                                <wps:cNvSpPr>
                                  <a:spLocks noChangeArrowheads="1"/>
                                </wps:cNvSpPr>
                                <wps:spPr bwMode="auto">
                                  <a:xfrm>
                                    <a:off x="1738" y="611"/>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734" name="Line 22579"/>
                                <wps:cNvCnPr>
                                  <a:cxnSpLocks noChangeShapeType="1"/>
                                </wps:cNvCnPr>
                                <wps:spPr bwMode="auto">
                                  <a:xfrm>
                                    <a:off x="1738" y="611"/>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35" name="Freeform 22580"/>
                                <wps:cNvSpPr>
                                  <a:spLocks/>
                                </wps:cNvSpPr>
                                <wps:spPr bwMode="auto">
                                  <a:xfrm>
                                    <a:off x="1738" y="611"/>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36" name="Freeform 22581"/>
                                <wps:cNvSpPr>
                                  <a:spLocks/>
                                </wps:cNvSpPr>
                                <wps:spPr bwMode="auto">
                                  <a:xfrm>
                                    <a:off x="1738" y="611"/>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37" name="Rectangle 22582"/>
                                <wps:cNvSpPr>
                                  <a:spLocks noChangeArrowheads="1"/>
                                </wps:cNvSpPr>
                                <wps:spPr bwMode="auto">
                                  <a:xfrm>
                                    <a:off x="1738" y="613"/>
                                    <a:ext cx="3" cy="1"/>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738" name="Line 22583"/>
                                <wps:cNvCnPr>
                                  <a:cxnSpLocks noChangeShapeType="1"/>
                                </wps:cNvCnPr>
                                <wps:spPr bwMode="auto">
                                  <a:xfrm>
                                    <a:off x="1738" y="613"/>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39" name="Freeform 22584"/>
                                <wps:cNvSpPr>
                                  <a:spLocks/>
                                </wps:cNvSpPr>
                                <wps:spPr bwMode="auto">
                                  <a:xfrm>
                                    <a:off x="1738" y="613"/>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40" name="Freeform 22585"/>
                                <wps:cNvSpPr>
                                  <a:spLocks/>
                                </wps:cNvSpPr>
                                <wps:spPr bwMode="auto">
                                  <a:xfrm>
                                    <a:off x="1738" y="613"/>
                                    <a:ext cx="6" cy="2"/>
                                  </a:xfrm>
                                  <a:custGeom>
                                    <a:avLst/>
                                    <a:gdLst>
                                      <a:gd name="T0" fmla="*/ 6 w 6"/>
                                      <a:gd name="T1" fmla="*/ 0 h 2"/>
                                      <a:gd name="T2" fmla="*/ 3 w 6"/>
                                      <a:gd name="T3" fmla="*/ 0 h 2"/>
                                      <a:gd name="T4" fmla="*/ 0 w 6"/>
                                      <a:gd name="T5" fmla="*/ 0 h 2"/>
                                      <a:gd name="T6" fmla="*/ 0 w 6"/>
                                      <a:gd name="T7" fmla="*/ 2 h 2"/>
                                      <a:gd name="T8" fmla="*/ 3 w 6"/>
                                      <a:gd name="T9" fmla="*/ 2 h 2"/>
                                      <a:gd name="T10" fmla="*/ 6 w 6"/>
                                      <a:gd name="T11" fmla="*/ 2 h 2"/>
                                      <a:gd name="T12" fmla="*/ 6 w 6"/>
                                      <a:gd name="T13" fmla="*/ 0 h 2"/>
                                    </a:gdLst>
                                    <a:ahLst/>
                                    <a:cxnLst>
                                      <a:cxn ang="0">
                                        <a:pos x="T0" y="T1"/>
                                      </a:cxn>
                                      <a:cxn ang="0">
                                        <a:pos x="T2" y="T3"/>
                                      </a:cxn>
                                      <a:cxn ang="0">
                                        <a:pos x="T4" y="T5"/>
                                      </a:cxn>
                                      <a:cxn ang="0">
                                        <a:pos x="T6" y="T7"/>
                                      </a:cxn>
                                      <a:cxn ang="0">
                                        <a:pos x="T8" y="T9"/>
                                      </a:cxn>
                                      <a:cxn ang="0">
                                        <a:pos x="T10" y="T11"/>
                                      </a:cxn>
                                      <a:cxn ang="0">
                                        <a:pos x="T12" y="T13"/>
                                      </a:cxn>
                                    </a:cxnLst>
                                    <a:rect l="0" t="0" r="r" b="b"/>
                                    <a:pathLst>
                                      <a:path w="6" h="2">
                                        <a:moveTo>
                                          <a:pt x="6" y="0"/>
                                        </a:moveTo>
                                        <a:lnTo>
                                          <a:pt x="3" y="0"/>
                                        </a:lnTo>
                                        <a:lnTo>
                                          <a:pt x="0" y="0"/>
                                        </a:lnTo>
                                        <a:lnTo>
                                          <a:pt x="0" y="2"/>
                                        </a:lnTo>
                                        <a:lnTo>
                                          <a:pt x="3" y="2"/>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41" name="Freeform 22586"/>
                                <wps:cNvSpPr>
                                  <a:spLocks/>
                                </wps:cNvSpPr>
                                <wps:spPr bwMode="auto">
                                  <a:xfrm>
                                    <a:off x="1738" y="615"/>
                                    <a:ext cx="3" cy="1"/>
                                  </a:xfrm>
                                  <a:custGeom>
                                    <a:avLst/>
                                    <a:gdLst>
                                      <a:gd name="T0" fmla="*/ 3 w 3"/>
                                      <a:gd name="T1" fmla="*/ 0 h 1"/>
                                      <a:gd name="T2" fmla="*/ 0 w 3"/>
                                      <a:gd name="T3" fmla="*/ 0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0"/>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42" name="Line 22587"/>
                                <wps:cNvCnPr>
                                  <a:cxnSpLocks noChangeShapeType="1"/>
                                </wps:cNvCnPr>
                                <wps:spPr bwMode="auto">
                                  <a:xfrm>
                                    <a:off x="1738" y="615"/>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43" name="Freeform 22588"/>
                                <wps:cNvSpPr>
                                  <a:spLocks/>
                                </wps:cNvSpPr>
                                <wps:spPr bwMode="auto">
                                  <a:xfrm>
                                    <a:off x="1738" y="614"/>
                                    <a:ext cx="7" cy="4"/>
                                  </a:xfrm>
                                  <a:custGeom>
                                    <a:avLst/>
                                    <a:gdLst>
                                      <a:gd name="T0" fmla="*/ 6 w 7"/>
                                      <a:gd name="T1" fmla="*/ 0 h 4"/>
                                      <a:gd name="T2" fmla="*/ 3 w 7"/>
                                      <a:gd name="T3" fmla="*/ 1 h 4"/>
                                      <a:gd name="T4" fmla="*/ 0 w 7"/>
                                      <a:gd name="T5" fmla="*/ 2 h 4"/>
                                      <a:gd name="T6" fmla="*/ 0 w 7"/>
                                      <a:gd name="T7" fmla="*/ 4 h 4"/>
                                      <a:gd name="T8" fmla="*/ 4 w 7"/>
                                      <a:gd name="T9" fmla="*/ 3 h 4"/>
                                      <a:gd name="T10" fmla="*/ 7 w 7"/>
                                      <a:gd name="T11" fmla="*/ 3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2"/>
                                        </a:lnTo>
                                        <a:lnTo>
                                          <a:pt x="0" y="4"/>
                                        </a:lnTo>
                                        <a:lnTo>
                                          <a:pt x="4" y="3"/>
                                        </a:lnTo>
                                        <a:lnTo>
                                          <a:pt x="7" y="3"/>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44" name="Freeform 22589"/>
                                <wps:cNvSpPr>
                                  <a:spLocks/>
                                </wps:cNvSpPr>
                                <wps:spPr bwMode="auto">
                                  <a:xfrm>
                                    <a:off x="1738" y="614"/>
                                    <a:ext cx="7" cy="4"/>
                                  </a:xfrm>
                                  <a:custGeom>
                                    <a:avLst/>
                                    <a:gdLst>
                                      <a:gd name="T0" fmla="*/ 6 w 7"/>
                                      <a:gd name="T1" fmla="*/ 0 h 4"/>
                                      <a:gd name="T2" fmla="*/ 3 w 7"/>
                                      <a:gd name="T3" fmla="*/ 1 h 4"/>
                                      <a:gd name="T4" fmla="*/ 0 w 7"/>
                                      <a:gd name="T5" fmla="*/ 2 h 4"/>
                                      <a:gd name="T6" fmla="*/ 0 w 7"/>
                                      <a:gd name="T7" fmla="*/ 4 h 4"/>
                                      <a:gd name="T8" fmla="*/ 4 w 7"/>
                                      <a:gd name="T9" fmla="*/ 3 h 4"/>
                                      <a:gd name="T10" fmla="*/ 7 w 7"/>
                                      <a:gd name="T11" fmla="*/ 3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2"/>
                                        </a:lnTo>
                                        <a:lnTo>
                                          <a:pt x="0" y="4"/>
                                        </a:lnTo>
                                        <a:lnTo>
                                          <a:pt x="4" y="3"/>
                                        </a:lnTo>
                                        <a:lnTo>
                                          <a:pt x="7" y="3"/>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45" name="Freeform 22590"/>
                                <wps:cNvSpPr>
                                  <a:spLocks/>
                                </wps:cNvSpPr>
                                <wps:spPr bwMode="auto">
                                  <a:xfrm>
                                    <a:off x="1738" y="617"/>
                                    <a:ext cx="4" cy="1"/>
                                  </a:xfrm>
                                  <a:custGeom>
                                    <a:avLst/>
                                    <a:gdLst>
                                      <a:gd name="T0" fmla="*/ 4 w 4"/>
                                      <a:gd name="T1" fmla="*/ 0 h 1"/>
                                      <a:gd name="T2" fmla="*/ 0 w 4"/>
                                      <a:gd name="T3" fmla="*/ 1 h 1"/>
                                      <a:gd name="T4" fmla="*/ 1 w 4"/>
                                      <a:gd name="T5" fmla="*/ 1 h 1"/>
                                      <a:gd name="T6" fmla="*/ 4 w 4"/>
                                      <a:gd name="T7" fmla="*/ 0 h 1"/>
                                    </a:gdLst>
                                    <a:ahLst/>
                                    <a:cxnLst>
                                      <a:cxn ang="0">
                                        <a:pos x="T0" y="T1"/>
                                      </a:cxn>
                                      <a:cxn ang="0">
                                        <a:pos x="T2" y="T3"/>
                                      </a:cxn>
                                      <a:cxn ang="0">
                                        <a:pos x="T4" y="T5"/>
                                      </a:cxn>
                                      <a:cxn ang="0">
                                        <a:pos x="T6" y="T7"/>
                                      </a:cxn>
                                    </a:cxnLst>
                                    <a:rect l="0" t="0" r="r" b="b"/>
                                    <a:pathLst>
                                      <a:path w="4" h="1">
                                        <a:moveTo>
                                          <a:pt x="4" y="0"/>
                                        </a:moveTo>
                                        <a:lnTo>
                                          <a:pt x="0" y="1"/>
                                        </a:lnTo>
                                        <a:lnTo>
                                          <a:pt x="1"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46" name="Line 22591"/>
                                <wps:cNvCnPr>
                                  <a:cxnSpLocks noChangeShapeType="1"/>
                                </wps:cNvCnPr>
                                <wps:spPr bwMode="auto">
                                  <a:xfrm>
                                    <a:off x="1738" y="618"/>
                                    <a:ext cx="1"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47" name="Freeform 22592"/>
                                <wps:cNvSpPr>
                                  <a:spLocks/>
                                </wps:cNvSpPr>
                                <wps:spPr bwMode="auto">
                                  <a:xfrm>
                                    <a:off x="1739" y="616"/>
                                    <a:ext cx="6" cy="4"/>
                                  </a:xfrm>
                                  <a:custGeom>
                                    <a:avLst/>
                                    <a:gdLst>
                                      <a:gd name="T0" fmla="*/ 6 w 6"/>
                                      <a:gd name="T1" fmla="*/ 0 h 4"/>
                                      <a:gd name="T2" fmla="*/ 3 w 6"/>
                                      <a:gd name="T3" fmla="*/ 1 h 4"/>
                                      <a:gd name="T4" fmla="*/ 0 w 6"/>
                                      <a:gd name="T5" fmla="*/ 2 h 4"/>
                                      <a:gd name="T6" fmla="*/ 0 w 6"/>
                                      <a:gd name="T7" fmla="*/ 4 h 4"/>
                                      <a:gd name="T8" fmla="*/ 3 w 6"/>
                                      <a:gd name="T9" fmla="*/ 3 h 4"/>
                                      <a:gd name="T10" fmla="*/ 6 w 6"/>
                                      <a:gd name="T11" fmla="*/ 2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2"/>
                                        </a:lnTo>
                                        <a:lnTo>
                                          <a:pt x="0" y="4"/>
                                        </a:lnTo>
                                        <a:lnTo>
                                          <a:pt x="3" y="3"/>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48" name="Freeform 22593"/>
                                <wps:cNvSpPr>
                                  <a:spLocks/>
                                </wps:cNvSpPr>
                                <wps:spPr bwMode="auto">
                                  <a:xfrm>
                                    <a:off x="1739" y="616"/>
                                    <a:ext cx="6" cy="4"/>
                                  </a:xfrm>
                                  <a:custGeom>
                                    <a:avLst/>
                                    <a:gdLst>
                                      <a:gd name="T0" fmla="*/ 6 w 6"/>
                                      <a:gd name="T1" fmla="*/ 0 h 4"/>
                                      <a:gd name="T2" fmla="*/ 3 w 6"/>
                                      <a:gd name="T3" fmla="*/ 1 h 4"/>
                                      <a:gd name="T4" fmla="*/ 0 w 6"/>
                                      <a:gd name="T5" fmla="*/ 2 h 4"/>
                                      <a:gd name="T6" fmla="*/ 0 w 6"/>
                                      <a:gd name="T7" fmla="*/ 4 h 4"/>
                                      <a:gd name="T8" fmla="*/ 3 w 6"/>
                                      <a:gd name="T9" fmla="*/ 3 h 4"/>
                                      <a:gd name="T10" fmla="*/ 6 w 6"/>
                                      <a:gd name="T11" fmla="*/ 2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2"/>
                                        </a:lnTo>
                                        <a:lnTo>
                                          <a:pt x="0" y="4"/>
                                        </a:lnTo>
                                        <a:lnTo>
                                          <a:pt x="3" y="3"/>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49" name="Freeform 22594"/>
                                <wps:cNvSpPr>
                                  <a:spLocks/>
                                </wps:cNvSpPr>
                                <wps:spPr bwMode="auto">
                                  <a:xfrm>
                                    <a:off x="1739" y="619"/>
                                    <a:ext cx="3" cy="1"/>
                                  </a:xfrm>
                                  <a:custGeom>
                                    <a:avLst/>
                                    <a:gdLst>
                                      <a:gd name="T0" fmla="*/ 3 w 3"/>
                                      <a:gd name="T1" fmla="*/ 0 h 1"/>
                                      <a:gd name="T2" fmla="*/ 0 w 3"/>
                                      <a:gd name="T3" fmla="*/ 1 h 1"/>
                                      <a:gd name="T4" fmla="*/ 0 w 3"/>
                                      <a:gd name="T5" fmla="*/ 1 h 1"/>
                                      <a:gd name="T6" fmla="*/ 3 w 3"/>
                                      <a:gd name="T7" fmla="*/ 0 h 1"/>
                                    </a:gdLst>
                                    <a:ahLst/>
                                    <a:cxnLst>
                                      <a:cxn ang="0">
                                        <a:pos x="T0" y="T1"/>
                                      </a:cxn>
                                      <a:cxn ang="0">
                                        <a:pos x="T2" y="T3"/>
                                      </a:cxn>
                                      <a:cxn ang="0">
                                        <a:pos x="T4" y="T5"/>
                                      </a:cxn>
                                      <a:cxn ang="0">
                                        <a:pos x="T6" y="T7"/>
                                      </a:cxn>
                                    </a:cxnLst>
                                    <a:rect l="0" t="0" r="r" b="b"/>
                                    <a:pathLst>
                                      <a:path w="3" h="1">
                                        <a:moveTo>
                                          <a:pt x="3" y="0"/>
                                        </a:moveTo>
                                        <a:lnTo>
                                          <a:pt x="0" y="1"/>
                                        </a:lnTo>
                                        <a:lnTo>
                                          <a:pt x="0"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50" name="Line 22595"/>
                                <wps:cNvCnPr>
                                  <a:cxnSpLocks noChangeShapeType="1"/>
                                </wps:cNvCnPr>
                                <wps:spPr bwMode="auto">
                                  <a:xfrm>
                                    <a:off x="1739" y="620"/>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51" name="Freeform 22596"/>
                                <wps:cNvSpPr>
                                  <a:spLocks/>
                                </wps:cNvSpPr>
                                <wps:spPr bwMode="auto">
                                  <a:xfrm>
                                    <a:off x="1739" y="618"/>
                                    <a:ext cx="7" cy="4"/>
                                  </a:xfrm>
                                  <a:custGeom>
                                    <a:avLst/>
                                    <a:gdLst>
                                      <a:gd name="T0" fmla="*/ 6 w 7"/>
                                      <a:gd name="T1" fmla="*/ 0 h 4"/>
                                      <a:gd name="T2" fmla="*/ 3 w 7"/>
                                      <a:gd name="T3" fmla="*/ 1 h 4"/>
                                      <a:gd name="T4" fmla="*/ 0 w 7"/>
                                      <a:gd name="T5" fmla="*/ 2 h 4"/>
                                      <a:gd name="T6" fmla="*/ 1 w 7"/>
                                      <a:gd name="T7" fmla="*/ 4 h 4"/>
                                      <a:gd name="T8" fmla="*/ 4 w 7"/>
                                      <a:gd name="T9" fmla="*/ 3 h 4"/>
                                      <a:gd name="T10" fmla="*/ 7 w 7"/>
                                      <a:gd name="T11" fmla="*/ 2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2"/>
                                        </a:lnTo>
                                        <a:lnTo>
                                          <a:pt x="1" y="4"/>
                                        </a:lnTo>
                                        <a:lnTo>
                                          <a:pt x="4" y="3"/>
                                        </a:lnTo>
                                        <a:lnTo>
                                          <a:pt x="7"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52" name="Freeform 22597"/>
                                <wps:cNvSpPr>
                                  <a:spLocks/>
                                </wps:cNvSpPr>
                                <wps:spPr bwMode="auto">
                                  <a:xfrm>
                                    <a:off x="1739" y="618"/>
                                    <a:ext cx="7" cy="4"/>
                                  </a:xfrm>
                                  <a:custGeom>
                                    <a:avLst/>
                                    <a:gdLst>
                                      <a:gd name="T0" fmla="*/ 6 w 7"/>
                                      <a:gd name="T1" fmla="*/ 0 h 4"/>
                                      <a:gd name="T2" fmla="*/ 3 w 7"/>
                                      <a:gd name="T3" fmla="*/ 1 h 4"/>
                                      <a:gd name="T4" fmla="*/ 0 w 7"/>
                                      <a:gd name="T5" fmla="*/ 2 h 4"/>
                                      <a:gd name="T6" fmla="*/ 1 w 7"/>
                                      <a:gd name="T7" fmla="*/ 4 h 4"/>
                                      <a:gd name="T8" fmla="*/ 4 w 7"/>
                                      <a:gd name="T9" fmla="*/ 3 h 4"/>
                                      <a:gd name="T10" fmla="*/ 7 w 7"/>
                                      <a:gd name="T11" fmla="*/ 2 h 4"/>
                                      <a:gd name="T12" fmla="*/ 6 w 7"/>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7" h="4">
                                        <a:moveTo>
                                          <a:pt x="6" y="0"/>
                                        </a:moveTo>
                                        <a:lnTo>
                                          <a:pt x="3" y="1"/>
                                        </a:lnTo>
                                        <a:lnTo>
                                          <a:pt x="0" y="2"/>
                                        </a:lnTo>
                                        <a:lnTo>
                                          <a:pt x="1" y="4"/>
                                        </a:lnTo>
                                        <a:lnTo>
                                          <a:pt x="4" y="3"/>
                                        </a:lnTo>
                                        <a:lnTo>
                                          <a:pt x="7"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53" name="Freeform 22598"/>
                                <wps:cNvSpPr>
                                  <a:spLocks/>
                                </wps:cNvSpPr>
                                <wps:spPr bwMode="auto">
                                  <a:xfrm>
                                    <a:off x="1740" y="621"/>
                                    <a:ext cx="3" cy="2"/>
                                  </a:xfrm>
                                  <a:custGeom>
                                    <a:avLst/>
                                    <a:gdLst>
                                      <a:gd name="T0" fmla="*/ 3 w 3"/>
                                      <a:gd name="T1" fmla="*/ 0 h 2"/>
                                      <a:gd name="T2" fmla="*/ 0 w 3"/>
                                      <a:gd name="T3" fmla="*/ 1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1"/>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54" name="Line 22599"/>
                                <wps:cNvCnPr>
                                  <a:cxnSpLocks noChangeShapeType="1"/>
                                </wps:cNvCnPr>
                                <wps:spPr bwMode="auto">
                                  <a:xfrm>
                                    <a:off x="1740" y="622"/>
                                    <a:ext cx="0" cy="1"/>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55" name="Freeform 22600"/>
                                <wps:cNvSpPr>
                                  <a:spLocks/>
                                </wps:cNvSpPr>
                                <wps:spPr bwMode="auto">
                                  <a:xfrm>
                                    <a:off x="1740" y="620"/>
                                    <a:ext cx="6" cy="4"/>
                                  </a:xfrm>
                                  <a:custGeom>
                                    <a:avLst/>
                                    <a:gdLst>
                                      <a:gd name="T0" fmla="*/ 6 w 6"/>
                                      <a:gd name="T1" fmla="*/ 0 h 4"/>
                                      <a:gd name="T2" fmla="*/ 3 w 6"/>
                                      <a:gd name="T3" fmla="*/ 1 h 4"/>
                                      <a:gd name="T4" fmla="*/ 0 w 6"/>
                                      <a:gd name="T5" fmla="*/ 3 h 4"/>
                                      <a:gd name="T6" fmla="*/ 1 w 6"/>
                                      <a:gd name="T7" fmla="*/ 4 h 4"/>
                                      <a:gd name="T8" fmla="*/ 4 w 6"/>
                                      <a:gd name="T9" fmla="*/ 3 h 4"/>
                                      <a:gd name="T10" fmla="*/ 6 w 6"/>
                                      <a:gd name="T11" fmla="*/ 2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3"/>
                                        </a:lnTo>
                                        <a:lnTo>
                                          <a:pt x="1" y="4"/>
                                        </a:lnTo>
                                        <a:lnTo>
                                          <a:pt x="4" y="3"/>
                                        </a:lnTo>
                                        <a:lnTo>
                                          <a:pt x="6" y="2"/>
                                        </a:lnTo>
                                        <a:lnTo>
                                          <a:pt x="6"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56" name="Freeform 22601"/>
                                <wps:cNvSpPr>
                                  <a:spLocks/>
                                </wps:cNvSpPr>
                                <wps:spPr bwMode="auto">
                                  <a:xfrm>
                                    <a:off x="1740" y="620"/>
                                    <a:ext cx="6" cy="4"/>
                                  </a:xfrm>
                                  <a:custGeom>
                                    <a:avLst/>
                                    <a:gdLst>
                                      <a:gd name="T0" fmla="*/ 6 w 6"/>
                                      <a:gd name="T1" fmla="*/ 0 h 4"/>
                                      <a:gd name="T2" fmla="*/ 3 w 6"/>
                                      <a:gd name="T3" fmla="*/ 1 h 4"/>
                                      <a:gd name="T4" fmla="*/ 0 w 6"/>
                                      <a:gd name="T5" fmla="*/ 3 h 4"/>
                                      <a:gd name="T6" fmla="*/ 1 w 6"/>
                                      <a:gd name="T7" fmla="*/ 4 h 4"/>
                                      <a:gd name="T8" fmla="*/ 4 w 6"/>
                                      <a:gd name="T9" fmla="*/ 3 h 4"/>
                                      <a:gd name="T10" fmla="*/ 6 w 6"/>
                                      <a:gd name="T11" fmla="*/ 2 h 4"/>
                                      <a:gd name="T12" fmla="*/ 6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6" y="0"/>
                                        </a:moveTo>
                                        <a:lnTo>
                                          <a:pt x="3" y="1"/>
                                        </a:lnTo>
                                        <a:lnTo>
                                          <a:pt x="0" y="3"/>
                                        </a:lnTo>
                                        <a:lnTo>
                                          <a:pt x="1" y="4"/>
                                        </a:lnTo>
                                        <a:lnTo>
                                          <a:pt x="4" y="3"/>
                                        </a:lnTo>
                                        <a:lnTo>
                                          <a:pt x="6" y="2"/>
                                        </a:lnTo>
                                        <a:lnTo>
                                          <a:pt x="6"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81365757" name="Freeform 22602"/>
                              <wps:cNvSpPr>
                                <a:spLocks/>
                              </wps:cNvSpPr>
                              <wps:spPr bwMode="auto">
                                <a:xfrm>
                                  <a:off x="321603" y="272987"/>
                                  <a:ext cx="1687" cy="1123"/>
                                </a:xfrm>
                                <a:custGeom>
                                  <a:avLst/>
                                  <a:gdLst>
                                    <a:gd name="T0" fmla="*/ 3 w 3"/>
                                    <a:gd name="T1" fmla="*/ 0 h 2"/>
                                    <a:gd name="T2" fmla="*/ 0 w 3"/>
                                    <a:gd name="T3" fmla="*/ 1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1"/>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58" name="Line 22603"/>
                              <wps:cNvCnPr>
                                <a:cxnSpLocks noChangeShapeType="1"/>
                              </wps:cNvCnPr>
                              <wps:spPr bwMode="auto">
                                <a:xfrm>
                                  <a:off x="321603" y="273549"/>
                                  <a:ext cx="0" cy="562"/>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59" name="Freeform 22604"/>
                              <wps:cNvSpPr>
                                <a:spLocks/>
                              </wps:cNvSpPr>
                              <wps:spPr bwMode="auto">
                                <a:xfrm>
                                  <a:off x="321603" y="272425"/>
                                  <a:ext cx="3373" cy="2247"/>
                                </a:xfrm>
                                <a:custGeom>
                                  <a:avLst/>
                                  <a:gdLst>
                                    <a:gd name="T0" fmla="*/ 5 w 6"/>
                                    <a:gd name="T1" fmla="*/ 0 h 4"/>
                                    <a:gd name="T2" fmla="*/ 3 w 6"/>
                                    <a:gd name="T3" fmla="*/ 1 h 4"/>
                                    <a:gd name="T4" fmla="*/ 0 w 6"/>
                                    <a:gd name="T5" fmla="*/ 3 h 4"/>
                                    <a:gd name="T6" fmla="*/ 1 w 6"/>
                                    <a:gd name="T7" fmla="*/ 4 h 4"/>
                                    <a:gd name="T8" fmla="*/ 4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1"/>
                                      </a:lnTo>
                                      <a:lnTo>
                                        <a:pt x="0" y="3"/>
                                      </a:lnTo>
                                      <a:lnTo>
                                        <a:pt x="1" y="4"/>
                                      </a:lnTo>
                                      <a:lnTo>
                                        <a:pt x="4" y="3"/>
                                      </a:lnTo>
                                      <a:lnTo>
                                        <a:pt x="6" y="1"/>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60" name="Freeform 22605"/>
                              <wps:cNvSpPr>
                                <a:spLocks/>
                              </wps:cNvSpPr>
                              <wps:spPr bwMode="auto">
                                <a:xfrm>
                                  <a:off x="321603" y="272425"/>
                                  <a:ext cx="3373" cy="2247"/>
                                </a:xfrm>
                                <a:custGeom>
                                  <a:avLst/>
                                  <a:gdLst>
                                    <a:gd name="T0" fmla="*/ 5 w 6"/>
                                    <a:gd name="T1" fmla="*/ 0 h 4"/>
                                    <a:gd name="T2" fmla="*/ 3 w 6"/>
                                    <a:gd name="T3" fmla="*/ 1 h 4"/>
                                    <a:gd name="T4" fmla="*/ 0 w 6"/>
                                    <a:gd name="T5" fmla="*/ 3 h 4"/>
                                    <a:gd name="T6" fmla="*/ 1 w 6"/>
                                    <a:gd name="T7" fmla="*/ 4 h 4"/>
                                    <a:gd name="T8" fmla="*/ 4 w 6"/>
                                    <a:gd name="T9" fmla="*/ 3 h 4"/>
                                    <a:gd name="T10" fmla="*/ 6 w 6"/>
                                    <a:gd name="T11" fmla="*/ 1 h 4"/>
                                    <a:gd name="T12" fmla="*/ 5 w 6"/>
                                    <a:gd name="T13" fmla="*/ 0 h 4"/>
                                  </a:gdLst>
                                  <a:ahLst/>
                                  <a:cxnLst>
                                    <a:cxn ang="0">
                                      <a:pos x="T0" y="T1"/>
                                    </a:cxn>
                                    <a:cxn ang="0">
                                      <a:pos x="T2" y="T3"/>
                                    </a:cxn>
                                    <a:cxn ang="0">
                                      <a:pos x="T4" y="T5"/>
                                    </a:cxn>
                                    <a:cxn ang="0">
                                      <a:pos x="T6" y="T7"/>
                                    </a:cxn>
                                    <a:cxn ang="0">
                                      <a:pos x="T8" y="T9"/>
                                    </a:cxn>
                                    <a:cxn ang="0">
                                      <a:pos x="T10" y="T11"/>
                                    </a:cxn>
                                    <a:cxn ang="0">
                                      <a:pos x="T12" y="T13"/>
                                    </a:cxn>
                                  </a:cxnLst>
                                  <a:rect l="0" t="0" r="r" b="b"/>
                                  <a:pathLst>
                                    <a:path w="6" h="4">
                                      <a:moveTo>
                                        <a:pt x="5" y="0"/>
                                      </a:moveTo>
                                      <a:lnTo>
                                        <a:pt x="3" y="1"/>
                                      </a:lnTo>
                                      <a:lnTo>
                                        <a:pt x="0" y="3"/>
                                      </a:lnTo>
                                      <a:lnTo>
                                        <a:pt x="1" y="4"/>
                                      </a:lnTo>
                                      <a:lnTo>
                                        <a:pt x="4" y="3"/>
                                      </a:lnTo>
                                      <a:lnTo>
                                        <a:pt x="6" y="1"/>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61" name="Freeform 22606"/>
                              <wps:cNvSpPr>
                                <a:spLocks/>
                              </wps:cNvSpPr>
                              <wps:spPr bwMode="auto">
                                <a:xfrm>
                                  <a:off x="322166" y="274111"/>
                                  <a:ext cx="1687" cy="1123"/>
                                </a:xfrm>
                                <a:custGeom>
                                  <a:avLst/>
                                  <a:gdLst>
                                    <a:gd name="T0" fmla="*/ 3 w 3"/>
                                    <a:gd name="T1" fmla="*/ 0 h 2"/>
                                    <a:gd name="T2" fmla="*/ 0 w 3"/>
                                    <a:gd name="T3" fmla="*/ 1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1"/>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62" name="Line 22607"/>
                              <wps:cNvCnPr>
                                <a:cxnSpLocks noChangeShapeType="1"/>
                              </wps:cNvCnPr>
                              <wps:spPr bwMode="auto">
                                <a:xfrm>
                                  <a:off x="322166" y="274672"/>
                                  <a:ext cx="0" cy="562"/>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63" name="Freeform 22608"/>
                              <wps:cNvSpPr>
                                <a:spLocks/>
                              </wps:cNvSpPr>
                              <wps:spPr bwMode="auto">
                                <a:xfrm>
                                  <a:off x="322166" y="272987"/>
                                  <a:ext cx="3373" cy="2809"/>
                                </a:xfrm>
                                <a:custGeom>
                                  <a:avLst/>
                                  <a:gdLst>
                                    <a:gd name="T0" fmla="*/ 5 w 6"/>
                                    <a:gd name="T1" fmla="*/ 0 h 5"/>
                                    <a:gd name="T2" fmla="*/ 3 w 6"/>
                                    <a:gd name="T3" fmla="*/ 2 h 5"/>
                                    <a:gd name="T4" fmla="*/ 0 w 6"/>
                                    <a:gd name="T5" fmla="*/ 4 h 5"/>
                                    <a:gd name="T6" fmla="*/ 1 w 6"/>
                                    <a:gd name="T7" fmla="*/ 5 h 5"/>
                                    <a:gd name="T8" fmla="*/ 4 w 6"/>
                                    <a:gd name="T9" fmla="*/ 4 h 5"/>
                                    <a:gd name="T10" fmla="*/ 6 w 6"/>
                                    <a:gd name="T11" fmla="*/ 2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4"/>
                                      </a:lnTo>
                                      <a:lnTo>
                                        <a:pt x="1" y="5"/>
                                      </a:lnTo>
                                      <a:lnTo>
                                        <a:pt x="4" y="4"/>
                                      </a:lnTo>
                                      <a:lnTo>
                                        <a:pt x="6" y="2"/>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64" name="Freeform 22609"/>
                              <wps:cNvSpPr>
                                <a:spLocks/>
                              </wps:cNvSpPr>
                              <wps:spPr bwMode="auto">
                                <a:xfrm>
                                  <a:off x="322166" y="272987"/>
                                  <a:ext cx="3373" cy="2809"/>
                                </a:xfrm>
                                <a:custGeom>
                                  <a:avLst/>
                                  <a:gdLst>
                                    <a:gd name="T0" fmla="*/ 5 w 6"/>
                                    <a:gd name="T1" fmla="*/ 0 h 5"/>
                                    <a:gd name="T2" fmla="*/ 3 w 6"/>
                                    <a:gd name="T3" fmla="*/ 2 h 5"/>
                                    <a:gd name="T4" fmla="*/ 0 w 6"/>
                                    <a:gd name="T5" fmla="*/ 4 h 5"/>
                                    <a:gd name="T6" fmla="*/ 1 w 6"/>
                                    <a:gd name="T7" fmla="*/ 5 h 5"/>
                                    <a:gd name="T8" fmla="*/ 4 w 6"/>
                                    <a:gd name="T9" fmla="*/ 4 h 5"/>
                                    <a:gd name="T10" fmla="*/ 6 w 6"/>
                                    <a:gd name="T11" fmla="*/ 2 h 5"/>
                                    <a:gd name="T12" fmla="*/ 5 w 6"/>
                                    <a:gd name="T13" fmla="*/ 0 h 5"/>
                                  </a:gdLst>
                                  <a:ahLst/>
                                  <a:cxnLst>
                                    <a:cxn ang="0">
                                      <a:pos x="T0" y="T1"/>
                                    </a:cxn>
                                    <a:cxn ang="0">
                                      <a:pos x="T2" y="T3"/>
                                    </a:cxn>
                                    <a:cxn ang="0">
                                      <a:pos x="T4" y="T5"/>
                                    </a:cxn>
                                    <a:cxn ang="0">
                                      <a:pos x="T6" y="T7"/>
                                    </a:cxn>
                                    <a:cxn ang="0">
                                      <a:pos x="T8" y="T9"/>
                                    </a:cxn>
                                    <a:cxn ang="0">
                                      <a:pos x="T10" y="T11"/>
                                    </a:cxn>
                                    <a:cxn ang="0">
                                      <a:pos x="T12" y="T13"/>
                                    </a:cxn>
                                  </a:cxnLst>
                                  <a:rect l="0" t="0" r="r" b="b"/>
                                  <a:pathLst>
                                    <a:path w="6" h="5">
                                      <a:moveTo>
                                        <a:pt x="5" y="0"/>
                                      </a:moveTo>
                                      <a:lnTo>
                                        <a:pt x="3" y="2"/>
                                      </a:lnTo>
                                      <a:lnTo>
                                        <a:pt x="0" y="4"/>
                                      </a:lnTo>
                                      <a:lnTo>
                                        <a:pt x="1" y="5"/>
                                      </a:lnTo>
                                      <a:lnTo>
                                        <a:pt x="4" y="4"/>
                                      </a:lnTo>
                                      <a:lnTo>
                                        <a:pt x="6" y="2"/>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65" name="Freeform 22610"/>
                              <wps:cNvSpPr>
                                <a:spLocks/>
                              </wps:cNvSpPr>
                              <wps:spPr bwMode="auto">
                                <a:xfrm>
                                  <a:off x="322728" y="275234"/>
                                  <a:ext cx="1687" cy="1123"/>
                                </a:xfrm>
                                <a:custGeom>
                                  <a:avLst/>
                                  <a:gdLst>
                                    <a:gd name="T0" fmla="*/ 3 w 3"/>
                                    <a:gd name="T1" fmla="*/ 0 h 2"/>
                                    <a:gd name="T2" fmla="*/ 0 w 3"/>
                                    <a:gd name="T3" fmla="*/ 1 h 2"/>
                                    <a:gd name="T4" fmla="*/ 0 w 3"/>
                                    <a:gd name="T5" fmla="*/ 2 h 2"/>
                                    <a:gd name="T6" fmla="*/ 3 w 3"/>
                                    <a:gd name="T7" fmla="*/ 0 h 2"/>
                                  </a:gdLst>
                                  <a:ahLst/>
                                  <a:cxnLst>
                                    <a:cxn ang="0">
                                      <a:pos x="T0" y="T1"/>
                                    </a:cxn>
                                    <a:cxn ang="0">
                                      <a:pos x="T2" y="T3"/>
                                    </a:cxn>
                                    <a:cxn ang="0">
                                      <a:pos x="T4" y="T5"/>
                                    </a:cxn>
                                    <a:cxn ang="0">
                                      <a:pos x="T6" y="T7"/>
                                    </a:cxn>
                                  </a:cxnLst>
                                  <a:rect l="0" t="0" r="r" b="b"/>
                                  <a:pathLst>
                                    <a:path w="3" h="2">
                                      <a:moveTo>
                                        <a:pt x="3" y="0"/>
                                      </a:moveTo>
                                      <a:lnTo>
                                        <a:pt x="0" y="1"/>
                                      </a:lnTo>
                                      <a:lnTo>
                                        <a:pt x="0" y="2"/>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66" name="Line 22611"/>
                              <wps:cNvCnPr>
                                <a:cxnSpLocks noChangeShapeType="1"/>
                              </wps:cNvCnPr>
                              <wps:spPr bwMode="auto">
                                <a:xfrm>
                                  <a:off x="322728" y="275796"/>
                                  <a:ext cx="0" cy="562"/>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67" name="Freeform 22612"/>
                              <wps:cNvSpPr>
                                <a:spLocks/>
                              </wps:cNvSpPr>
                              <wps:spPr bwMode="auto">
                                <a:xfrm>
                                  <a:off x="322728" y="273549"/>
                                  <a:ext cx="3373" cy="3370"/>
                                </a:xfrm>
                                <a:custGeom>
                                  <a:avLst/>
                                  <a:gdLst>
                                    <a:gd name="T0" fmla="*/ 5 w 6"/>
                                    <a:gd name="T1" fmla="*/ 0 h 6"/>
                                    <a:gd name="T2" fmla="*/ 3 w 6"/>
                                    <a:gd name="T3" fmla="*/ 3 h 6"/>
                                    <a:gd name="T4" fmla="*/ 0 w 6"/>
                                    <a:gd name="T5" fmla="*/ 5 h 6"/>
                                    <a:gd name="T6" fmla="*/ 2 w 6"/>
                                    <a:gd name="T7" fmla="*/ 6 h 6"/>
                                    <a:gd name="T8" fmla="*/ 4 w 6"/>
                                    <a:gd name="T9" fmla="*/ 4 h 6"/>
                                    <a:gd name="T10" fmla="*/ 6 w 6"/>
                                    <a:gd name="T11" fmla="*/ 2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3" y="3"/>
                                      </a:lnTo>
                                      <a:lnTo>
                                        <a:pt x="0" y="5"/>
                                      </a:lnTo>
                                      <a:lnTo>
                                        <a:pt x="2" y="6"/>
                                      </a:lnTo>
                                      <a:lnTo>
                                        <a:pt x="4" y="4"/>
                                      </a:lnTo>
                                      <a:lnTo>
                                        <a:pt x="6" y="2"/>
                                      </a:lnTo>
                                      <a:lnTo>
                                        <a:pt x="5"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68" name="Freeform 22613"/>
                              <wps:cNvSpPr>
                                <a:spLocks/>
                              </wps:cNvSpPr>
                              <wps:spPr bwMode="auto">
                                <a:xfrm>
                                  <a:off x="322728" y="273549"/>
                                  <a:ext cx="3373" cy="3370"/>
                                </a:xfrm>
                                <a:custGeom>
                                  <a:avLst/>
                                  <a:gdLst>
                                    <a:gd name="T0" fmla="*/ 5 w 6"/>
                                    <a:gd name="T1" fmla="*/ 0 h 6"/>
                                    <a:gd name="T2" fmla="*/ 3 w 6"/>
                                    <a:gd name="T3" fmla="*/ 3 h 6"/>
                                    <a:gd name="T4" fmla="*/ 0 w 6"/>
                                    <a:gd name="T5" fmla="*/ 5 h 6"/>
                                    <a:gd name="T6" fmla="*/ 2 w 6"/>
                                    <a:gd name="T7" fmla="*/ 6 h 6"/>
                                    <a:gd name="T8" fmla="*/ 4 w 6"/>
                                    <a:gd name="T9" fmla="*/ 4 h 6"/>
                                    <a:gd name="T10" fmla="*/ 6 w 6"/>
                                    <a:gd name="T11" fmla="*/ 2 h 6"/>
                                    <a:gd name="T12" fmla="*/ 5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5" y="0"/>
                                      </a:moveTo>
                                      <a:lnTo>
                                        <a:pt x="3" y="3"/>
                                      </a:lnTo>
                                      <a:lnTo>
                                        <a:pt x="0" y="5"/>
                                      </a:lnTo>
                                      <a:lnTo>
                                        <a:pt x="2" y="6"/>
                                      </a:lnTo>
                                      <a:lnTo>
                                        <a:pt x="4" y="4"/>
                                      </a:lnTo>
                                      <a:lnTo>
                                        <a:pt x="6" y="2"/>
                                      </a:lnTo>
                                      <a:lnTo>
                                        <a:pt x="5"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69" name="Freeform 22614"/>
                              <wps:cNvSpPr>
                                <a:spLocks/>
                              </wps:cNvSpPr>
                              <wps:spPr bwMode="auto">
                                <a:xfrm>
                                  <a:off x="323852" y="275796"/>
                                  <a:ext cx="1124" cy="1123"/>
                                </a:xfrm>
                                <a:custGeom>
                                  <a:avLst/>
                                  <a:gdLst>
                                    <a:gd name="T0" fmla="*/ 2 w 2"/>
                                    <a:gd name="T1" fmla="*/ 0 h 2"/>
                                    <a:gd name="T2" fmla="*/ 0 w 2"/>
                                    <a:gd name="T3" fmla="*/ 2 h 2"/>
                                    <a:gd name="T4" fmla="*/ 0 w 2"/>
                                    <a:gd name="T5" fmla="*/ 2 h 2"/>
                                    <a:gd name="T6" fmla="*/ 2 w 2"/>
                                    <a:gd name="T7" fmla="*/ 0 h 2"/>
                                  </a:gdLst>
                                  <a:ahLst/>
                                  <a:cxnLst>
                                    <a:cxn ang="0">
                                      <a:pos x="T0" y="T1"/>
                                    </a:cxn>
                                    <a:cxn ang="0">
                                      <a:pos x="T2" y="T3"/>
                                    </a:cxn>
                                    <a:cxn ang="0">
                                      <a:pos x="T4" y="T5"/>
                                    </a:cxn>
                                    <a:cxn ang="0">
                                      <a:pos x="T6" y="T7"/>
                                    </a:cxn>
                                  </a:cxnLst>
                                  <a:rect l="0" t="0" r="r" b="b"/>
                                  <a:pathLst>
                                    <a:path w="2" h="2">
                                      <a:moveTo>
                                        <a:pt x="2" y="0"/>
                                      </a:moveTo>
                                      <a:lnTo>
                                        <a:pt x="0" y="2"/>
                                      </a:lnTo>
                                      <a:lnTo>
                                        <a:pt x="0" y="2"/>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70" name="Line 22615"/>
                              <wps:cNvCnPr>
                                <a:cxnSpLocks noChangeShapeType="1"/>
                              </wps:cNvCnPr>
                              <wps:spPr bwMode="auto">
                                <a:xfrm>
                                  <a:off x="323852" y="276919"/>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71" name="Freeform 22616"/>
                              <wps:cNvSpPr>
                                <a:spLocks/>
                              </wps:cNvSpPr>
                              <wps:spPr bwMode="auto">
                                <a:xfrm>
                                  <a:off x="323852" y="274672"/>
                                  <a:ext cx="3373" cy="3370"/>
                                </a:xfrm>
                                <a:custGeom>
                                  <a:avLst/>
                                  <a:gdLst>
                                    <a:gd name="T0" fmla="*/ 4 w 6"/>
                                    <a:gd name="T1" fmla="*/ 0 h 6"/>
                                    <a:gd name="T2" fmla="*/ 2 w 6"/>
                                    <a:gd name="T3" fmla="*/ 2 h 6"/>
                                    <a:gd name="T4" fmla="*/ 0 w 6"/>
                                    <a:gd name="T5" fmla="*/ 4 h 6"/>
                                    <a:gd name="T6" fmla="*/ 2 w 6"/>
                                    <a:gd name="T7" fmla="*/ 6 h 6"/>
                                    <a:gd name="T8" fmla="*/ 4 w 6"/>
                                    <a:gd name="T9" fmla="*/ 3 h 6"/>
                                    <a:gd name="T10" fmla="*/ 6 w 6"/>
                                    <a:gd name="T11" fmla="*/ 1 h 6"/>
                                    <a:gd name="T12" fmla="*/ 4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4" y="0"/>
                                      </a:moveTo>
                                      <a:lnTo>
                                        <a:pt x="2" y="2"/>
                                      </a:lnTo>
                                      <a:lnTo>
                                        <a:pt x="0" y="4"/>
                                      </a:lnTo>
                                      <a:lnTo>
                                        <a:pt x="2" y="6"/>
                                      </a:lnTo>
                                      <a:lnTo>
                                        <a:pt x="4" y="3"/>
                                      </a:lnTo>
                                      <a:lnTo>
                                        <a:pt x="6" y="1"/>
                                      </a:lnTo>
                                      <a:lnTo>
                                        <a:pt x="4"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72" name="Freeform 22617"/>
                              <wps:cNvSpPr>
                                <a:spLocks/>
                              </wps:cNvSpPr>
                              <wps:spPr bwMode="auto">
                                <a:xfrm>
                                  <a:off x="323852" y="274672"/>
                                  <a:ext cx="3373" cy="3370"/>
                                </a:xfrm>
                                <a:custGeom>
                                  <a:avLst/>
                                  <a:gdLst>
                                    <a:gd name="T0" fmla="*/ 4 w 6"/>
                                    <a:gd name="T1" fmla="*/ 0 h 6"/>
                                    <a:gd name="T2" fmla="*/ 2 w 6"/>
                                    <a:gd name="T3" fmla="*/ 2 h 6"/>
                                    <a:gd name="T4" fmla="*/ 0 w 6"/>
                                    <a:gd name="T5" fmla="*/ 4 h 6"/>
                                    <a:gd name="T6" fmla="*/ 2 w 6"/>
                                    <a:gd name="T7" fmla="*/ 6 h 6"/>
                                    <a:gd name="T8" fmla="*/ 4 w 6"/>
                                    <a:gd name="T9" fmla="*/ 3 h 6"/>
                                    <a:gd name="T10" fmla="*/ 6 w 6"/>
                                    <a:gd name="T11" fmla="*/ 1 h 6"/>
                                    <a:gd name="T12" fmla="*/ 4 w 6"/>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6" h="6">
                                      <a:moveTo>
                                        <a:pt x="4" y="0"/>
                                      </a:moveTo>
                                      <a:lnTo>
                                        <a:pt x="2" y="2"/>
                                      </a:lnTo>
                                      <a:lnTo>
                                        <a:pt x="0" y="4"/>
                                      </a:lnTo>
                                      <a:lnTo>
                                        <a:pt x="2" y="6"/>
                                      </a:lnTo>
                                      <a:lnTo>
                                        <a:pt x="4" y="3"/>
                                      </a:lnTo>
                                      <a:lnTo>
                                        <a:pt x="6" y="1"/>
                                      </a:lnTo>
                                      <a:lnTo>
                                        <a:pt x="4"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73" name="Freeform 22618"/>
                              <wps:cNvSpPr>
                                <a:spLocks/>
                              </wps:cNvSpPr>
                              <wps:spPr bwMode="auto">
                                <a:xfrm>
                                  <a:off x="324977" y="276357"/>
                                  <a:ext cx="1124" cy="1685"/>
                                </a:xfrm>
                                <a:custGeom>
                                  <a:avLst/>
                                  <a:gdLst>
                                    <a:gd name="T0" fmla="*/ 2 w 2"/>
                                    <a:gd name="T1" fmla="*/ 0 h 3"/>
                                    <a:gd name="T2" fmla="*/ 0 w 2"/>
                                    <a:gd name="T3" fmla="*/ 3 h 3"/>
                                    <a:gd name="T4" fmla="*/ 0 w 2"/>
                                    <a:gd name="T5" fmla="*/ 3 h 3"/>
                                    <a:gd name="T6" fmla="*/ 2 w 2"/>
                                    <a:gd name="T7" fmla="*/ 0 h 3"/>
                                  </a:gdLst>
                                  <a:ahLst/>
                                  <a:cxnLst>
                                    <a:cxn ang="0">
                                      <a:pos x="T0" y="T1"/>
                                    </a:cxn>
                                    <a:cxn ang="0">
                                      <a:pos x="T2" y="T3"/>
                                    </a:cxn>
                                    <a:cxn ang="0">
                                      <a:pos x="T4" y="T5"/>
                                    </a:cxn>
                                    <a:cxn ang="0">
                                      <a:pos x="T6" y="T7"/>
                                    </a:cxn>
                                  </a:cxnLst>
                                  <a:rect l="0" t="0" r="r" b="b"/>
                                  <a:pathLst>
                                    <a:path w="2" h="3">
                                      <a:moveTo>
                                        <a:pt x="2" y="0"/>
                                      </a:moveTo>
                                      <a:lnTo>
                                        <a:pt x="0" y="3"/>
                                      </a:lnTo>
                                      <a:lnTo>
                                        <a:pt x="0" y="3"/>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74" name="Line 22619"/>
                              <wps:cNvCnPr>
                                <a:cxnSpLocks noChangeShapeType="1"/>
                              </wps:cNvCnPr>
                              <wps:spPr bwMode="auto">
                                <a:xfrm>
                                  <a:off x="324977" y="278042"/>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75" name="Freeform 22620"/>
                              <wps:cNvSpPr>
                                <a:spLocks/>
                              </wps:cNvSpPr>
                              <wps:spPr bwMode="auto">
                                <a:xfrm>
                                  <a:off x="324977" y="274672"/>
                                  <a:ext cx="2811" cy="3932"/>
                                </a:xfrm>
                                <a:custGeom>
                                  <a:avLst/>
                                  <a:gdLst>
                                    <a:gd name="T0" fmla="*/ 3 w 5"/>
                                    <a:gd name="T1" fmla="*/ 0 h 7"/>
                                    <a:gd name="T2" fmla="*/ 2 w 5"/>
                                    <a:gd name="T3" fmla="*/ 3 h 7"/>
                                    <a:gd name="T4" fmla="*/ 0 w 5"/>
                                    <a:gd name="T5" fmla="*/ 6 h 7"/>
                                    <a:gd name="T6" fmla="*/ 2 w 5"/>
                                    <a:gd name="T7" fmla="*/ 7 h 7"/>
                                    <a:gd name="T8" fmla="*/ 3 w 5"/>
                                    <a:gd name="T9" fmla="*/ 4 h 7"/>
                                    <a:gd name="T10" fmla="*/ 5 w 5"/>
                                    <a:gd name="T11" fmla="*/ 1 h 7"/>
                                    <a:gd name="T12" fmla="*/ 3 w 5"/>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3" y="0"/>
                                      </a:moveTo>
                                      <a:lnTo>
                                        <a:pt x="2" y="3"/>
                                      </a:lnTo>
                                      <a:lnTo>
                                        <a:pt x="0" y="6"/>
                                      </a:lnTo>
                                      <a:lnTo>
                                        <a:pt x="2" y="7"/>
                                      </a:lnTo>
                                      <a:lnTo>
                                        <a:pt x="3" y="4"/>
                                      </a:lnTo>
                                      <a:lnTo>
                                        <a:pt x="5" y="1"/>
                                      </a:lnTo>
                                      <a:lnTo>
                                        <a:pt x="3"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76" name="Freeform 22621"/>
                              <wps:cNvSpPr>
                                <a:spLocks/>
                              </wps:cNvSpPr>
                              <wps:spPr bwMode="auto">
                                <a:xfrm>
                                  <a:off x="324977" y="274672"/>
                                  <a:ext cx="2811" cy="3932"/>
                                </a:xfrm>
                                <a:custGeom>
                                  <a:avLst/>
                                  <a:gdLst>
                                    <a:gd name="T0" fmla="*/ 3 w 5"/>
                                    <a:gd name="T1" fmla="*/ 0 h 7"/>
                                    <a:gd name="T2" fmla="*/ 2 w 5"/>
                                    <a:gd name="T3" fmla="*/ 3 h 7"/>
                                    <a:gd name="T4" fmla="*/ 0 w 5"/>
                                    <a:gd name="T5" fmla="*/ 6 h 7"/>
                                    <a:gd name="T6" fmla="*/ 2 w 5"/>
                                    <a:gd name="T7" fmla="*/ 7 h 7"/>
                                    <a:gd name="T8" fmla="*/ 3 w 5"/>
                                    <a:gd name="T9" fmla="*/ 4 h 7"/>
                                    <a:gd name="T10" fmla="*/ 5 w 5"/>
                                    <a:gd name="T11" fmla="*/ 1 h 7"/>
                                    <a:gd name="T12" fmla="*/ 3 w 5"/>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5" h="7">
                                      <a:moveTo>
                                        <a:pt x="3" y="0"/>
                                      </a:moveTo>
                                      <a:lnTo>
                                        <a:pt x="2" y="3"/>
                                      </a:lnTo>
                                      <a:lnTo>
                                        <a:pt x="0" y="6"/>
                                      </a:lnTo>
                                      <a:lnTo>
                                        <a:pt x="2" y="7"/>
                                      </a:lnTo>
                                      <a:lnTo>
                                        <a:pt x="3" y="4"/>
                                      </a:lnTo>
                                      <a:lnTo>
                                        <a:pt x="5" y="1"/>
                                      </a:lnTo>
                                      <a:lnTo>
                                        <a:pt x="3"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77" name="Freeform 22622"/>
                              <wps:cNvSpPr>
                                <a:spLocks/>
                              </wps:cNvSpPr>
                              <wps:spPr bwMode="auto">
                                <a:xfrm>
                                  <a:off x="326101" y="276919"/>
                                  <a:ext cx="562" cy="1685"/>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78" name="Line 22623"/>
                              <wps:cNvCnPr>
                                <a:cxnSpLocks noChangeShapeType="1"/>
                              </wps:cNvCnPr>
                              <wps:spPr bwMode="auto">
                                <a:xfrm>
                                  <a:off x="326101" y="278604"/>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79" name="Freeform 22624"/>
                              <wps:cNvSpPr>
                                <a:spLocks/>
                              </wps:cNvSpPr>
                              <wps:spPr bwMode="auto">
                                <a:xfrm>
                                  <a:off x="326101" y="275234"/>
                                  <a:ext cx="2249" cy="3932"/>
                                </a:xfrm>
                                <a:custGeom>
                                  <a:avLst/>
                                  <a:gdLst>
                                    <a:gd name="T0" fmla="*/ 2 w 4"/>
                                    <a:gd name="T1" fmla="*/ 0 h 7"/>
                                    <a:gd name="T2" fmla="*/ 1 w 4"/>
                                    <a:gd name="T3" fmla="*/ 3 h 7"/>
                                    <a:gd name="T4" fmla="*/ 0 w 4"/>
                                    <a:gd name="T5" fmla="*/ 6 h 7"/>
                                    <a:gd name="T6" fmla="*/ 2 w 4"/>
                                    <a:gd name="T7" fmla="*/ 7 h 7"/>
                                    <a:gd name="T8" fmla="*/ 3 w 4"/>
                                    <a:gd name="T9" fmla="*/ 4 h 7"/>
                                    <a:gd name="T10" fmla="*/ 4 w 4"/>
                                    <a:gd name="T11" fmla="*/ 1 h 7"/>
                                    <a:gd name="T12" fmla="*/ 2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2" y="0"/>
                                      </a:moveTo>
                                      <a:lnTo>
                                        <a:pt x="1" y="3"/>
                                      </a:lnTo>
                                      <a:lnTo>
                                        <a:pt x="0" y="6"/>
                                      </a:lnTo>
                                      <a:lnTo>
                                        <a:pt x="2" y="7"/>
                                      </a:lnTo>
                                      <a:lnTo>
                                        <a:pt x="3" y="4"/>
                                      </a:lnTo>
                                      <a:lnTo>
                                        <a:pt x="4" y="1"/>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80" name="Freeform 22625"/>
                              <wps:cNvSpPr>
                                <a:spLocks/>
                              </wps:cNvSpPr>
                              <wps:spPr bwMode="auto">
                                <a:xfrm>
                                  <a:off x="326101" y="275234"/>
                                  <a:ext cx="2249" cy="3932"/>
                                </a:xfrm>
                                <a:custGeom>
                                  <a:avLst/>
                                  <a:gdLst>
                                    <a:gd name="T0" fmla="*/ 2 w 4"/>
                                    <a:gd name="T1" fmla="*/ 0 h 7"/>
                                    <a:gd name="T2" fmla="*/ 1 w 4"/>
                                    <a:gd name="T3" fmla="*/ 3 h 7"/>
                                    <a:gd name="T4" fmla="*/ 0 w 4"/>
                                    <a:gd name="T5" fmla="*/ 6 h 7"/>
                                    <a:gd name="T6" fmla="*/ 2 w 4"/>
                                    <a:gd name="T7" fmla="*/ 7 h 7"/>
                                    <a:gd name="T8" fmla="*/ 3 w 4"/>
                                    <a:gd name="T9" fmla="*/ 4 h 7"/>
                                    <a:gd name="T10" fmla="*/ 4 w 4"/>
                                    <a:gd name="T11" fmla="*/ 1 h 7"/>
                                    <a:gd name="T12" fmla="*/ 2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2" y="0"/>
                                      </a:moveTo>
                                      <a:lnTo>
                                        <a:pt x="1" y="3"/>
                                      </a:lnTo>
                                      <a:lnTo>
                                        <a:pt x="0" y="6"/>
                                      </a:lnTo>
                                      <a:lnTo>
                                        <a:pt x="2" y="7"/>
                                      </a:lnTo>
                                      <a:lnTo>
                                        <a:pt x="3" y="4"/>
                                      </a:lnTo>
                                      <a:lnTo>
                                        <a:pt x="4" y="1"/>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81" name="Freeform 22626"/>
                              <wps:cNvSpPr>
                                <a:spLocks/>
                              </wps:cNvSpPr>
                              <wps:spPr bwMode="auto">
                                <a:xfrm>
                                  <a:off x="327226" y="277481"/>
                                  <a:ext cx="562" cy="1685"/>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82" name="Line 22627"/>
                              <wps:cNvCnPr>
                                <a:cxnSpLocks noChangeShapeType="1"/>
                              </wps:cNvCnPr>
                              <wps:spPr bwMode="auto">
                                <a:xfrm>
                                  <a:off x="327226" y="27916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83" name="Freeform 22628"/>
                              <wps:cNvSpPr>
                                <a:spLocks/>
                              </wps:cNvSpPr>
                              <wps:spPr bwMode="auto">
                                <a:xfrm>
                                  <a:off x="327226" y="275796"/>
                                  <a:ext cx="1687" cy="3370"/>
                                </a:xfrm>
                                <a:custGeom>
                                  <a:avLst/>
                                  <a:gdLst>
                                    <a:gd name="T0" fmla="*/ 2 w 3"/>
                                    <a:gd name="T1" fmla="*/ 0 h 6"/>
                                    <a:gd name="T2" fmla="*/ 1 w 3"/>
                                    <a:gd name="T3" fmla="*/ 3 h 6"/>
                                    <a:gd name="T4" fmla="*/ 0 w 3"/>
                                    <a:gd name="T5" fmla="*/ 6 h 6"/>
                                    <a:gd name="T6" fmla="*/ 2 w 3"/>
                                    <a:gd name="T7" fmla="*/ 6 h 6"/>
                                    <a:gd name="T8" fmla="*/ 3 w 3"/>
                                    <a:gd name="T9" fmla="*/ 3 h 6"/>
                                    <a:gd name="T10" fmla="*/ 3 w 3"/>
                                    <a:gd name="T11" fmla="*/ 0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6"/>
                                      </a:lnTo>
                                      <a:lnTo>
                                        <a:pt x="2" y="6"/>
                                      </a:lnTo>
                                      <a:lnTo>
                                        <a:pt x="3" y="3"/>
                                      </a:lnTo>
                                      <a:lnTo>
                                        <a:pt x="3" y="0"/>
                                      </a:lnTo>
                                      <a:lnTo>
                                        <a:pt x="2"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84" name="Freeform 22629"/>
                              <wps:cNvSpPr>
                                <a:spLocks/>
                              </wps:cNvSpPr>
                              <wps:spPr bwMode="auto">
                                <a:xfrm>
                                  <a:off x="327226" y="275796"/>
                                  <a:ext cx="1687" cy="3370"/>
                                </a:xfrm>
                                <a:custGeom>
                                  <a:avLst/>
                                  <a:gdLst>
                                    <a:gd name="T0" fmla="*/ 2 w 3"/>
                                    <a:gd name="T1" fmla="*/ 0 h 6"/>
                                    <a:gd name="T2" fmla="*/ 1 w 3"/>
                                    <a:gd name="T3" fmla="*/ 3 h 6"/>
                                    <a:gd name="T4" fmla="*/ 0 w 3"/>
                                    <a:gd name="T5" fmla="*/ 6 h 6"/>
                                    <a:gd name="T6" fmla="*/ 2 w 3"/>
                                    <a:gd name="T7" fmla="*/ 6 h 6"/>
                                    <a:gd name="T8" fmla="*/ 3 w 3"/>
                                    <a:gd name="T9" fmla="*/ 3 h 6"/>
                                    <a:gd name="T10" fmla="*/ 3 w 3"/>
                                    <a:gd name="T11" fmla="*/ 0 h 6"/>
                                    <a:gd name="T12" fmla="*/ 2 w 3"/>
                                    <a:gd name="T13" fmla="*/ 0 h 6"/>
                                  </a:gdLst>
                                  <a:ahLst/>
                                  <a:cxnLst>
                                    <a:cxn ang="0">
                                      <a:pos x="T0" y="T1"/>
                                    </a:cxn>
                                    <a:cxn ang="0">
                                      <a:pos x="T2" y="T3"/>
                                    </a:cxn>
                                    <a:cxn ang="0">
                                      <a:pos x="T4" y="T5"/>
                                    </a:cxn>
                                    <a:cxn ang="0">
                                      <a:pos x="T6" y="T7"/>
                                    </a:cxn>
                                    <a:cxn ang="0">
                                      <a:pos x="T8" y="T9"/>
                                    </a:cxn>
                                    <a:cxn ang="0">
                                      <a:pos x="T10" y="T11"/>
                                    </a:cxn>
                                    <a:cxn ang="0">
                                      <a:pos x="T12" y="T13"/>
                                    </a:cxn>
                                  </a:cxnLst>
                                  <a:rect l="0" t="0" r="r" b="b"/>
                                  <a:pathLst>
                                    <a:path w="3" h="6">
                                      <a:moveTo>
                                        <a:pt x="2" y="0"/>
                                      </a:moveTo>
                                      <a:lnTo>
                                        <a:pt x="1" y="3"/>
                                      </a:lnTo>
                                      <a:lnTo>
                                        <a:pt x="0" y="6"/>
                                      </a:lnTo>
                                      <a:lnTo>
                                        <a:pt x="2" y="6"/>
                                      </a:lnTo>
                                      <a:lnTo>
                                        <a:pt x="3" y="3"/>
                                      </a:lnTo>
                                      <a:lnTo>
                                        <a:pt x="3" y="0"/>
                                      </a:lnTo>
                                      <a:lnTo>
                                        <a:pt x="2"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85" name="Freeform 22630"/>
                              <wps:cNvSpPr>
                                <a:spLocks/>
                              </wps:cNvSpPr>
                              <wps:spPr bwMode="auto">
                                <a:xfrm>
                                  <a:off x="328350" y="277481"/>
                                  <a:ext cx="562" cy="1685"/>
                                </a:xfrm>
                                <a:custGeom>
                                  <a:avLst/>
                                  <a:gdLst>
                                    <a:gd name="T0" fmla="*/ 1 w 1"/>
                                    <a:gd name="T1" fmla="*/ 0 h 3"/>
                                    <a:gd name="T2" fmla="*/ 0 w 1"/>
                                    <a:gd name="T3" fmla="*/ 3 h 3"/>
                                    <a:gd name="T4" fmla="*/ 0 w 1"/>
                                    <a:gd name="T5" fmla="*/ 3 h 3"/>
                                    <a:gd name="T6" fmla="*/ 1 w 1"/>
                                    <a:gd name="T7" fmla="*/ 0 h 3"/>
                                  </a:gdLst>
                                  <a:ahLst/>
                                  <a:cxnLst>
                                    <a:cxn ang="0">
                                      <a:pos x="T0" y="T1"/>
                                    </a:cxn>
                                    <a:cxn ang="0">
                                      <a:pos x="T2" y="T3"/>
                                    </a:cxn>
                                    <a:cxn ang="0">
                                      <a:pos x="T4" y="T5"/>
                                    </a:cxn>
                                    <a:cxn ang="0">
                                      <a:pos x="T6" y="T7"/>
                                    </a:cxn>
                                  </a:cxnLst>
                                  <a:rect l="0" t="0" r="r" b="b"/>
                                  <a:pathLst>
                                    <a:path w="1" h="3">
                                      <a:moveTo>
                                        <a:pt x="1" y="0"/>
                                      </a:moveTo>
                                      <a:lnTo>
                                        <a:pt x="0" y="3"/>
                                      </a:lnTo>
                                      <a:lnTo>
                                        <a:pt x="0" y="3"/>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86" name="Line 22631"/>
                              <wps:cNvCnPr>
                                <a:cxnSpLocks noChangeShapeType="1"/>
                              </wps:cNvCnPr>
                              <wps:spPr bwMode="auto">
                                <a:xfrm>
                                  <a:off x="328350" y="279166"/>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87" name="Freeform 22632"/>
                              <wps:cNvSpPr>
                                <a:spLocks/>
                              </wps:cNvSpPr>
                              <wps:spPr bwMode="auto">
                                <a:xfrm>
                                  <a:off x="328350" y="275796"/>
                                  <a:ext cx="1687" cy="3932"/>
                                </a:xfrm>
                                <a:custGeom>
                                  <a:avLst/>
                                  <a:gdLst>
                                    <a:gd name="T0" fmla="*/ 1 w 3"/>
                                    <a:gd name="T1" fmla="*/ 0 h 7"/>
                                    <a:gd name="T2" fmla="*/ 1 w 3"/>
                                    <a:gd name="T3" fmla="*/ 3 h 7"/>
                                    <a:gd name="T4" fmla="*/ 0 w 3"/>
                                    <a:gd name="T5" fmla="*/ 6 h 7"/>
                                    <a:gd name="T6" fmla="*/ 2 w 3"/>
                                    <a:gd name="T7" fmla="*/ 7 h 7"/>
                                    <a:gd name="T8" fmla="*/ 3 w 3"/>
                                    <a:gd name="T9" fmla="*/ 3 h 7"/>
                                    <a:gd name="T10" fmla="*/ 3 w 3"/>
                                    <a:gd name="T11" fmla="*/ 0 h 7"/>
                                    <a:gd name="T12" fmla="*/ 1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1" y="0"/>
                                      </a:moveTo>
                                      <a:lnTo>
                                        <a:pt x="1" y="3"/>
                                      </a:lnTo>
                                      <a:lnTo>
                                        <a:pt x="0" y="6"/>
                                      </a:lnTo>
                                      <a:lnTo>
                                        <a:pt x="2" y="7"/>
                                      </a:lnTo>
                                      <a:lnTo>
                                        <a:pt x="3" y="3"/>
                                      </a:lnTo>
                                      <a:lnTo>
                                        <a:pt x="3" y="0"/>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88" name="Freeform 22633"/>
                              <wps:cNvSpPr>
                                <a:spLocks/>
                              </wps:cNvSpPr>
                              <wps:spPr bwMode="auto">
                                <a:xfrm>
                                  <a:off x="328350" y="275796"/>
                                  <a:ext cx="1687" cy="3932"/>
                                </a:xfrm>
                                <a:custGeom>
                                  <a:avLst/>
                                  <a:gdLst>
                                    <a:gd name="T0" fmla="*/ 1 w 3"/>
                                    <a:gd name="T1" fmla="*/ 0 h 7"/>
                                    <a:gd name="T2" fmla="*/ 1 w 3"/>
                                    <a:gd name="T3" fmla="*/ 3 h 7"/>
                                    <a:gd name="T4" fmla="*/ 0 w 3"/>
                                    <a:gd name="T5" fmla="*/ 6 h 7"/>
                                    <a:gd name="T6" fmla="*/ 2 w 3"/>
                                    <a:gd name="T7" fmla="*/ 7 h 7"/>
                                    <a:gd name="T8" fmla="*/ 3 w 3"/>
                                    <a:gd name="T9" fmla="*/ 3 h 7"/>
                                    <a:gd name="T10" fmla="*/ 3 w 3"/>
                                    <a:gd name="T11" fmla="*/ 0 h 7"/>
                                    <a:gd name="T12" fmla="*/ 1 w 3"/>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3" h="7">
                                      <a:moveTo>
                                        <a:pt x="1" y="0"/>
                                      </a:moveTo>
                                      <a:lnTo>
                                        <a:pt x="1" y="3"/>
                                      </a:lnTo>
                                      <a:lnTo>
                                        <a:pt x="0" y="6"/>
                                      </a:lnTo>
                                      <a:lnTo>
                                        <a:pt x="2" y="7"/>
                                      </a:lnTo>
                                      <a:lnTo>
                                        <a:pt x="3" y="3"/>
                                      </a:lnTo>
                                      <a:lnTo>
                                        <a:pt x="3" y="0"/>
                                      </a:lnTo>
                                      <a:lnTo>
                                        <a:pt x="1"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89" name="Freeform 22634"/>
                              <wps:cNvSpPr>
                                <a:spLocks/>
                              </wps:cNvSpPr>
                              <wps:spPr bwMode="auto">
                                <a:xfrm>
                                  <a:off x="329475" y="277481"/>
                                  <a:ext cx="562" cy="2247"/>
                                </a:xfrm>
                                <a:custGeom>
                                  <a:avLst/>
                                  <a:gdLst>
                                    <a:gd name="T0" fmla="*/ 1 w 1"/>
                                    <a:gd name="T1" fmla="*/ 0 h 4"/>
                                    <a:gd name="T2" fmla="*/ 0 w 1"/>
                                    <a:gd name="T3" fmla="*/ 4 h 4"/>
                                    <a:gd name="T4" fmla="*/ 1 w 1"/>
                                    <a:gd name="T5" fmla="*/ 4 h 4"/>
                                    <a:gd name="T6" fmla="*/ 1 w 1"/>
                                    <a:gd name="T7" fmla="*/ 0 h 4"/>
                                  </a:gdLst>
                                  <a:ahLst/>
                                  <a:cxnLst>
                                    <a:cxn ang="0">
                                      <a:pos x="T0" y="T1"/>
                                    </a:cxn>
                                    <a:cxn ang="0">
                                      <a:pos x="T2" y="T3"/>
                                    </a:cxn>
                                    <a:cxn ang="0">
                                      <a:pos x="T4" y="T5"/>
                                    </a:cxn>
                                    <a:cxn ang="0">
                                      <a:pos x="T6" y="T7"/>
                                    </a:cxn>
                                  </a:cxnLst>
                                  <a:rect l="0" t="0" r="r" b="b"/>
                                  <a:pathLst>
                                    <a:path w="1" h="4">
                                      <a:moveTo>
                                        <a:pt x="1" y="0"/>
                                      </a:moveTo>
                                      <a:lnTo>
                                        <a:pt x="0" y="4"/>
                                      </a:lnTo>
                                      <a:lnTo>
                                        <a:pt x="1" y="4"/>
                                      </a:lnTo>
                                      <a:lnTo>
                                        <a:pt x="1"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90" name="Line 22635"/>
                              <wps:cNvCnPr>
                                <a:cxnSpLocks noChangeShapeType="1"/>
                              </wps:cNvCnPr>
                              <wps:spPr bwMode="auto">
                                <a:xfrm>
                                  <a:off x="329475" y="279728"/>
                                  <a:ext cx="562"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91" name="Freeform 22636"/>
                              <wps:cNvSpPr>
                                <a:spLocks/>
                              </wps:cNvSpPr>
                              <wps:spPr bwMode="auto">
                                <a:xfrm>
                                  <a:off x="330037" y="275796"/>
                                  <a:ext cx="2249" cy="3932"/>
                                </a:xfrm>
                                <a:custGeom>
                                  <a:avLst/>
                                  <a:gdLst>
                                    <a:gd name="T0" fmla="*/ 0 w 4"/>
                                    <a:gd name="T1" fmla="*/ 0 h 7"/>
                                    <a:gd name="T2" fmla="*/ 0 w 4"/>
                                    <a:gd name="T3" fmla="*/ 3 h 7"/>
                                    <a:gd name="T4" fmla="*/ 0 w 4"/>
                                    <a:gd name="T5" fmla="*/ 7 h 7"/>
                                    <a:gd name="T6" fmla="*/ 4 w 4"/>
                                    <a:gd name="T7" fmla="*/ 7 h 7"/>
                                    <a:gd name="T8" fmla="*/ 4 w 4"/>
                                    <a:gd name="T9" fmla="*/ 4 h 7"/>
                                    <a:gd name="T10" fmla="*/ 4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3"/>
                                      </a:lnTo>
                                      <a:lnTo>
                                        <a:pt x="0" y="7"/>
                                      </a:lnTo>
                                      <a:lnTo>
                                        <a:pt x="4" y="7"/>
                                      </a:lnTo>
                                      <a:lnTo>
                                        <a:pt x="4" y="4"/>
                                      </a:lnTo>
                                      <a:lnTo>
                                        <a:pt x="4"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92" name="Freeform 22637"/>
                              <wps:cNvSpPr>
                                <a:spLocks/>
                              </wps:cNvSpPr>
                              <wps:spPr bwMode="auto">
                                <a:xfrm>
                                  <a:off x="330037" y="275796"/>
                                  <a:ext cx="2249" cy="3932"/>
                                </a:xfrm>
                                <a:custGeom>
                                  <a:avLst/>
                                  <a:gdLst>
                                    <a:gd name="T0" fmla="*/ 0 w 4"/>
                                    <a:gd name="T1" fmla="*/ 0 h 7"/>
                                    <a:gd name="T2" fmla="*/ 0 w 4"/>
                                    <a:gd name="T3" fmla="*/ 3 h 7"/>
                                    <a:gd name="T4" fmla="*/ 0 w 4"/>
                                    <a:gd name="T5" fmla="*/ 7 h 7"/>
                                    <a:gd name="T6" fmla="*/ 4 w 4"/>
                                    <a:gd name="T7" fmla="*/ 7 h 7"/>
                                    <a:gd name="T8" fmla="*/ 4 w 4"/>
                                    <a:gd name="T9" fmla="*/ 4 h 7"/>
                                    <a:gd name="T10" fmla="*/ 4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3"/>
                                      </a:lnTo>
                                      <a:lnTo>
                                        <a:pt x="0" y="7"/>
                                      </a:lnTo>
                                      <a:lnTo>
                                        <a:pt x="4" y="7"/>
                                      </a:lnTo>
                                      <a:lnTo>
                                        <a:pt x="4" y="4"/>
                                      </a:lnTo>
                                      <a:lnTo>
                                        <a:pt x="4"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93" name="Rectangle 22638"/>
                              <wps:cNvSpPr>
                                <a:spLocks noChangeArrowheads="1"/>
                              </wps:cNvSpPr>
                              <wps:spPr bwMode="auto">
                                <a:xfrm>
                                  <a:off x="332286" y="278042"/>
                                  <a:ext cx="562" cy="1685"/>
                                </a:xfrm>
                                <a:prstGeom prst="rect">
                                  <a:avLst/>
                                </a:prstGeom>
                                <a:solidFill>
                                  <a:srgbClr val="003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365794" name="Line 22639"/>
                              <wps:cNvCnPr>
                                <a:cxnSpLocks noChangeShapeType="1"/>
                              </wps:cNvCnPr>
                              <wps:spPr bwMode="auto">
                                <a:xfrm>
                                  <a:off x="332286" y="279728"/>
                                  <a:ext cx="0" cy="0"/>
                                </a:xfrm>
                                <a:prstGeom prst="line">
                                  <a:avLst/>
                                </a:prstGeom>
                                <a:noFill/>
                                <a:ln w="0">
                                  <a:solidFill>
                                    <a:srgbClr val="003FFF"/>
                                  </a:solidFill>
                                  <a:round/>
                                  <a:headEnd/>
                                  <a:tailEnd/>
                                </a:ln>
                                <a:extLst>
                                  <a:ext uri="{909E8E84-426E-40DD-AFC4-6F175D3DCCD1}">
                                    <a14:hiddenFill xmlns:a14="http://schemas.microsoft.com/office/drawing/2010/main">
                                      <a:noFill/>
                                    </a14:hiddenFill>
                                  </a:ext>
                                </a:extLst>
                              </wps:spPr>
                              <wps:bodyPr/>
                            </wps:wsp>
                            <wps:wsp>
                              <wps:cNvPr id="1981365795" name="Freeform 22640"/>
                              <wps:cNvSpPr>
                                <a:spLocks/>
                              </wps:cNvSpPr>
                              <wps:spPr bwMode="auto">
                                <a:xfrm>
                                  <a:off x="332286" y="275796"/>
                                  <a:ext cx="2249" cy="3932"/>
                                </a:xfrm>
                                <a:custGeom>
                                  <a:avLst/>
                                  <a:gdLst>
                                    <a:gd name="T0" fmla="*/ 0 w 4"/>
                                    <a:gd name="T1" fmla="*/ 0 h 7"/>
                                    <a:gd name="T2" fmla="*/ 0 w 4"/>
                                    <a:gd name="T3" fmla="*/ 4 h 7"/>
                                    <a:gd name="T4" fmla="*/ 0 w 4"/>
                                    <a:gd name="T5" fmla="*/ 7 h 7"/>
                                    <a:gd name="T6" fmla="*/ 4 w 4"/>
                                    <a:gd name="T7" fmla="*/ 7 h 7"/>
                                    <a:gd name="T8" fmla="*/ 4 w 4"/>
                                    <a:gd name="T9" fmla="*/ 4 h 7"/>
                                    <a:gd name="T10" fmla="*/ 4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4"/>
                                      </a:lnTo>
                                      <a:lnTo>
                                        <a:pt x="0" y="7"/>
                                      </a:lnTo>
                                      <a:lnTo>
                                        <a:pt x="4" y="7"/>
                                      </a:lnTo>
                                      <a:lnTo>
                                        <a:pt x="4" y="4"/>
                                      </a:lnTo>
                                      <a:lnTo>
                                        <a:pt x="4"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96" name="Freeform 22641"/>
                              <wps:cNvSpPr>
                                <a:spLocks/>
                              </wps:cNvSpPr>
                              <wps:spPr bwMode="auto">
                                <a:xfrm>
                                  <a:off x="332286" y="275796"/>
                                  <a:ext cx="2249" cy="3932"/>
                                </a:xfrm>
                                <a:custGeom>
                                  <a:avLst/>
                                  <a:gdLst>
                                    <a:gd name="T0" fmla="*/ 0 w 4"/>
                                    <a:gd name="T1" fmla="*/ 0 h 7"/>
                                    <a:gd name="T2" fmla="*/ 0 w 4"/>
                                    <a:gd name="T3" fmla="*/ 4 h 7"/>
                                    <a:gd name="T4" fmla="*/ 0 w 4"/>
                                    <a:gd name="T5" fmla="*/ 7 h 7"/>
                                    <a:gd name="T6" fmla="*/ 4 w 4"/>
                                    <a:gd name="T7" fmla="*/ 7 h 7"/>
                                    <a:gd name="T8" fmla="*/ 4 w 4"/>
                                    <a:gd name="T9" fmla="*/ 4 h 7"/>
                                    <a:gd name="T10" fmla="*/ 4 w 4"/>
                                    <a:gd name="T11" fmla="*/ 0 h 7"/>
                                    <a:gd name="T12" fmla="*/ 0 w 4"/>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4" h="7">
                                      <a:moveTo>
                                        <a:pt x="0" y="0"/>
                                      </a:moveTo>
                                      <a:lnTo>
                                        <a:pt x="0" y="4"/>
                                      </a:lnTo>
                                      <a:lnTo>
                                        <a:pt x="0" y="7"/>
                                      </a:lnTo>
                                      <a:lnTo>
                                        <a:pt x="4" y="7"/>
                                      </a:lnTo>
                                      <a:lnTo>
                                        <a:pt x="4" y="4"/>
                                      </a:lnTo>
                                      <a:lnTo>
                                        <a:pt x="4"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97" name="Freeform 22642"/>
                              <wps:cNvSpPr>
                                <a:spLocks/>
                              </wps:cNvSpPr>
                              <wps:spPr bwMode="auto">
                                <a:xfrm>
                                  <a:off x="334535" y="275796"/>
                                  <a:ext cx="4498" cy="3932"/>
                                </a:xfrm>
                                <a:custGeom>
                                  <a:avLst/>
                                  <a:gdLst>
                                    <a:gd name="T0" fmla="*/ 0 w 8"/>
                                    <a:gd name="T1" fmla="*/ 0 h 7"/>
                                    <a:gd name="T2" fmla="*/ 0 w 8"/>
                                    <a:gd name="T3" fmla="*/ 4 h 7"/>
                                    <a:gd name="T4" fmla="*/ 0 w 8"/>
                                    <a:gd name="T5" fmla="*/ 7 h 7"/>
                                    <a:gd name="T6" fmla="*/ 8 w 8"/>
                                    <a:gd name="T7" fmla="*/ 7 h 7"/>
                                    <a:gd name="T8" fmla="*/ 8 w 8"/>
                                    <a:gd name="T9" fmla="*/ 4 h 7"/>
                                    <a:gd name="T10" fmla="*/ 8 w 8"/>
                                    <a:gd name="T11" fmla="*/ 0 h 7"/>
                                    <a:gd name="T12" fmla="*/ 0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0"/>
                                      </a:moveTo>
                                      <a:lnTo>
                                        <a:pt x="0" y="4"/>
                                      </a:lnTo>
                                      <a:lnTo>
                                        <a:pt x="0" y="7"/>
                                      </a:lnTo>
                                      <a:lnTo>
                                        <a:pt x="8" y="7"/>
                                      </a:lnTo>
                                      <a:lnTo>
                                        <a:pt x="8" y="4"/>
                                      </a:lnTo>
                                      <a:lnTo>
                                        <a:pt x="8" y="0"/>
                                      </a:lnTo>
                                      <a:lnTo>
                                        <a:pt x="0" y="0"/>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798" name="Freeform 22643"/>
                              <wps:cNvSpPr>
                                <a:spLocks/>
                              </wps:cNvSpPr>
                              <wps:spPr bwMode="auto">
                                <a:xfrm>
                                  <a:off x="334535" y="275796"/>
                                  <a:ext cx="4498" cy="3932"/>
                                </a:xfrm>
                                <a:custGeom>
                                  <a:avLst/>
                                  <a:gdLst>
                                    <a:gd name="T0" fmla="*/ 0 w 8"/>
                                    <a:gd name="T1" fmla="*/ 0 h 7"/>
                                    <a:gd name="T2" fmla="*/ 0 w 8"/>
                                    <a:gd name="T3" fmla="*/ 4 h 7"/>
                                    <a:gd name="T4" fmla="*/ 0 w 8"/>
                                    <a:gd name="T5" fmla="*/ 7 h 7"/>
                                    <a:gd name="T6" fmla="*/ 8 w 8"/>
                                    <a:gd name="T7" fmla="*/ 7 h 7"/>
                                    <a:gd name="T8" fmla="*/ 8 w 8"/>
                                    <a:gd name="T9" fmla="*/ 4 h 7"/>
                                    <a:gd name="T10" fmla="*/ 8 w 8"/>
                                    <a:gd name="T11" fmla="*/ 0 h 7"/>
                                    <a:gd name="T12" fmla="*/ 0 w 8"/>
                                    <a:gd name="T13" fmla="*/ 0 h 7"/>
                                  </a:gdLst>
                                  <a:ahLst/>
                                  <a:cxnLst>
                                    <a:cxn ang="0">
                                      <a:pos x="T0" y="T1"/>
                                    </a:cxn>
                                    <a:cxn ang="0">
                                      <a:pos x="T2" y="T3"/>
                                    </a:cxn>
                                    <a:cxn ang="0">
                                      <a:pos x="T4" y="T5"/>
                                    </a:cxn>
                                    <a:cxn ang="0">
                                      <a:pos x="T6" y="T7"/>
                                    </a:cxn>
                                    <a:cxn ang="0">
                                      <a:pos x="T8" y="T9"/>
                                    </a:cxn>
                                    <a:cxn ang="0">
                                      <a:pos x="T10" y="T11"/>
                                    </a:cxn>
                                    <a:cxn ang="0">
                                      <a:pos x="T12" y="T13"/>
                                    </a:cxn>
                                  </a:cxnLst>
                                  <a:rect l="0" t="0" r="r" b="b"/>
                                  <a:pathLst>
                                    <a:path w="8" h="7">
                                      <a:moveTo>
                                        <a:pt x="0" y="0"/>
                                      </a:moveTo>
                                      <a:lnTo>
                                        <a:pt x="0" y="4"/>
                                      </a:lnTo>
                                      <a:lnTo>
                                        <a:pt x="0" y="7"/>
                                      </a:lnTo>
                                      <a:lnTo>
                                        <a:pt x="8" y="7"/>
                                      </a:lnTo>
                                      <a:lnTo>
                                        <a:pt x="8" y="4"/>
                                      </a:lnTo>
                                      <a:lnTo>
                                        <a:pt x="8" y="0"/>
                                      </a:lnTo>
                                      <a:lnTo>
                                        <a:pt x="0" y="0"/>
                                      </a:lnTo>
                                      <a:close/>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365799" name="Freeform 22644"/>
                              <wps:cNvSpPr>
                                <a:spLocks/>
                              </wps:cNvSpPr>
                              <wps:spPr bwMode="auto">
                                <a:xfrm>
                                  <a:off x="339033" y="275796"/>
                                  <a:ext cx="1687" cy="3932"/>
                                </a:xfrm>
                                <a:custGeom>
                                  <a:avLst/>
                                  <a:gdLst>
                                    <a:gd name="T0" fmla="*/ 0 w 3"/>
                                    <a:gd name="T1" fmla="*/ 4 h 7"/>
                                    <a:gd name="T2" fmla="*/ 0 w 3"/>
                                    <a:gd name="T3" fmla="*/ 0 h 7"/>
                                    <a:gd name="T4" fmla="*/ 1 w 3"/>
                                    <a:gd name="T5" fmla="*/ 1 h 7"/>
                                    <a:gd name="T6" fmla="*/ 2 w 3"/>
                                    <a:gd name="T7" fmla="*/ 1 h 7"/>
                                    <a:gd name="T8" fmla="*/ 2 w 3"/>
                                    <a:gd name="T9" fmla="*/ 2 h 7"/>
                                    <a:gd name="T10" fmla="*/ 3 w 3"/>
                                    <a:gd name="T11" fmla="*/ 3 h 7"/>
                                    <a:gd name="T12" fmla="*/ 3 w 3"/>
                                    <a:gd name="T13" fmla="*/ 4 h 7"/>
                                    <a:gd name="T14" fmla="*/ 3 w 3"/>
                                    <a:gd name="T15" fmla="*/ 5 h 7"/>
                                    <a:gd name="T16" fmla="*/ 2 w 3"/>
                                    <a:gd name="T17" fmla="*/ 5 h 7"/>
                                    <a:gd name="T18" fmla="*/ 2 w 3"/>
                                    <a:gd name="T19" fmla="*/ 6 h 7"/>
                                    <a:gd name="T20" fmla="*/ 1 w 3"/>
                                    <a:gd name="T21" fmla="*/ 7 h 7"/>
                                    <a:gd name="T22" fmla="*/ 0 w 3"/>
                                    <a:gd name="T23" fmla="*/ 7 h 7"/>
                                    <a:gd name="T24" fmla="*/ 0 w 3"/>
                                    <a:gd name="T25" fmla="*/ 4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 h="7">
                                      <a:moveTo>
                                        <a:pt x="0" y="4"/>
                                      </a:moveTo>
                                      <a:lnTo>
                                        <a:pt x="0" y="0"/>
                                      </a:lnTo>
                                      <a:lnTo>
                                        <a:pt x="1" y="1"/>
                                      </a:lnTo>
                                      <a:lnTo>
                                        <a:pt x="2" y="1"/>
                                      </a:lnTo>
                                      <a:lnTo>
                                        <a:pt x="2" y="2"/>
                                      </a:lnTo>
                                      <a:lnTo>
                                        <a:pt x="3" y="3"/>
                                      </a:lnTo>
                                      <a:lnTo>
                                        <a:pt x="3" y="4"/>
                                      </a:lnTo>
                                      <a:lnTo>
                                        <a:pt x="3" y="5"/>
                                      </a:lnTo>
                                      <a:lnTo>
                                        <a:pt x="2" y="5"/>
                                      </a:lnTo>
                                      <a:lnTo>
                                        <a:pt x="2" y="6"/>
                                      </a:lnTo>
                                      <a:lnTo>
                                        <a:pt x="1" y="7"/>
                                      </a:lnTo>
                                      <a:lnTo>
                                        <a:pt x="0" y="7"/>
                                      </a:lnTo>
                                      <a:lnTo>
                                        <a:pt x="0" y="4"/>
                                      </a:lnTo>
                                      <a:close/>
                                    </a:path>
                                  </a:pathLst>
                                </a:custGeom>
                                <a:solidFill>
                                  <a:srgbClr val="003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1365800" name="Freeform 22645"/>
                              <wps:cNvSpPr>
                                <a:spLocks/>
                              </wps:cNvSpPr>
                              <wps:spPr bwMode="auto">
                                <a:xfrm>
                                  <a:off x="339033" y="275796"/>
                                  <a:ext cx="1687" cy="3932"/>
                                </a:xfrm>
                                <a:custGeom>
                                  <a:avLst/>
                                  <a:gdLst>
                                    <a:gd name="T0" fmla="*/ 0 w 3"/>
                                    <a:gd name="T1" fmla="*/ 0 h 7"/>
                                    <a:gd name="T2" fmla="*/ 1 w 3"/>
                                    <a:gd name="T3" fmla="*/ 1 h 7"/>
                                    <a:gd name="T4" fmla="*/ 2 w 3"/>
                                    <a:gd name="T5" fmla="*/ 1 h 7"/>
                                    <a:gd name="T6" fmla="*/ 2 w 3"/>
                                    <a:gd name="T7" fmla="*/ 2 h 7"/>
                                    <a:gd name="T8" fmla="*/ 3 w 3"/>
                                    <a:gd name="T9" fmla="*/ 3 h 7"/>
                                    <a:gd name="T10" fmla="*/ 3 w 3"/>
                                    <a:gd name="T11" fmla="*/ 4 h 7"/>
                                    <a:gd name="T12" fmla="*/ 3 w 3"/>
                                    <a:gd name="T13" fmla="*/ 5 h 7"/>
                                    <a:gd name="T14" fmla="*/ 2 w 3"/>
                                    <a:gd name="T15" fmla="*/ 5 h 7"/>
                                    <a:gd name="T16" fmla="*/ 2 w 3"/>
                                    <a:gd name="T17" fmla="*/ 6 h 7"/>
                                    <a:gd name="T18" fmla="*/ 1 w 3"/>
                                    <a:gd name="T19" fmla="*/ 7 h 7"/>
                                    <a:gd name="T20" fmla="*/ 0 w 3"/>
                                    <a:gd name="T21" fmla="*/ 7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 h="7">
                                      <a:moveTo>
                                        <a:pt x="0" y="0"/>
                                      </a:moveTo>
                                      <a:lnTo>
                                        <a:pt x="1" y="1"/>
                                      </a:lnTo>
                                      <a:lnTo>
                                        <a:pt x="2" y="1"/>
                                      </a:lnTo>
                                      <a:lnTo>
                                        <a:pt x="2" y="2"/>
                                      </a:lnTo>
                                      <a:lnTo>
                                        <a:pt x="3" y="3"/>
                                      </a:lnTo>
                                      <a:lnTo>
                                        <a:pt x="3" y="4"/>
                                      </a:lnTo>
                                      <a:lnTo>
                                        <a:pt x="3" y="5"/>
                                      </a:lnTo>
                                      <a:lnTo>
                                        <a:pt x="2" y="5"/>
                                      </a:lnTo>
                                      <a:lnTo>
                                        <a:pt x="2" y="6"/>
                                      </a:lnTo>
                                      <a:lnTo>
                                        <a:pt x="1" y="7"/>
                                      </a:lnTo>
                                      <a:lnTo>
                                        <a:pt x="0" y="7"/>
                                      </a:lnTo>
                                    </a:path>
                                  </a:pathLst>
                                </a:custGeom>
                                <a:noFill/>
                                <a:ln w="0">
                                  <a:solidFill>
                                    <a:srgbClr val="003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BD7824B" id="Полотно 18580" o:spid="_x0000_s1026" editas="canvas" style="width:69.55pt;height:37.55pt;mso-position-horizontal-relative:char;mso-position-vertical-relative:line" coordsize="8832,4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32;height:4768;visibility:visible;mso-wrap-style:square">
                        <v:fill o:detectmouseclick="t"/>
                        <v:path o:connecttype="none"/>
                      </v:shape>
                      <v:group id="Group 18582" o:spid="_x0000_s1028" style="position:absolute;left:342;top:4325;width:394;height:219" coordorigin="1230,907" coordsize="7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Freeform 18583" o:spid="_x0000_s1029" style="position:absolute;left:1296;top:919;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" path="m1,3l,,1,,2,r,1l3,1,4,2r,1l4,4,3,5r,1l2,6,1,3xe" fillcolor="#003fff" stroked="f">
                          <v:path arrowok="t" o:connecttype="custom" o:connectlocs="1,3;0,0;1,0;2,0;2,1;3,1;4,2;4,3;4,4;3,5;3,6;2,6;1,3" o:connectangles="0,0,0,0,0,0,0,0,0,0,0,0,0"/>
                        </v:shape>
                        <v:shape id="Freeform 18584" o:spid="_x0000_s1030" style="position:absolute;left:1296;top:919;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" path="m,l1,,2,r,1l3,1,4,2r,1l4,4,3,5r,1l2,6e" filled="f" strokecolor="#003fff" strokeweight="0">
                          <v:path arrowok="t" o:connecttype="custom" o:connectlocs="0,0;1,0;2,0;2,1;3,1;4,2;4,3;4,4;3,5;3,6;2,6" o:connectangles="0,0,0,0,0,0,0,0,0,0,0"/>
                        </v:shape>
                        <v:shape id="Freeform 18585" o:spid="_x0000_s1031" style="position:absolute;left:1283;top:919;width:15;height:12;visibility:visible;mso-wrap-style:square;v-text-anchor:top" coordsize="1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" path="m15,6l14,3,13,,,6,1,9r1,3l15,6xe" fillcolor="#003fff" stroked="f">
                          <v:path arrowok="t" o:connecttype="custom" o:connectlocs="15,6;14,3;13,0;0,6;1,9;2,12;15,6" o:connectangles="0,0,0,0,0,0,0"/>
                        </v:shape>
                        <v:shape id="Freeform 18586" o:spid="_x0000_s1032" style="position:absolute;left:1283;top:919;width:15;height:12;visibility:visible;mso-wrap-style:square;v-text-anchor:top" coordsize="1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" path="m15,6l14,3,13,,,6,1,9r1,3l15,6xe" filled="f" strokecolor="#003fff" strokeweight="0">
                          <v:path arrowok="t" o:connecttype="custom" o:connectlocs="15,6;14,3;13,0;0,6;1,9;2,12;15,6" o:connectangles="0,0,0,0,0,0,0"/>
                        </v:shape>
                        <v:shape id="Freeform 18587" o:spid="_x0000_s1033" style="position:absolute;left:1284;top:92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" path="m,l1,3r,l,xe" fillcolor="#003fff" stroked="f">
                          <v:path arrowok="t" o:connecttype="custom" o:connectlocs="0,0;1,3;1,3;0,0" o:connectangles="0,0,0,0"/>
                        </v:shape>
                        <v:line id="Line 18588" o:spid="_x0000_s1034" style="position:absolute;visibility:visible;mso-wrap-style:square" from="1285,931" to="1285,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" strokecolor="#003fff" strokeweight="0"/>
                        <v:shape id="Freeform 18589" o:spid="_x0000_s1035" style="position:absolute;left:1276;top:925;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" path="m9,6l8,3,7,,,2,1,5,2,8,9,6xe" fillcolor="#003fff" stroked="f">
                          <v:path arrowok="t" o:connecttype="custom" o:connectlocs="9,6;8,3;7,0;0,2;1,5;2,8;9,6" o:connectangles="0,0,0,0,0,0,0"/>
                        </v:shape>
                        <v:shape id="Freeform 18590" o:spid="_x0000_s1036" style="position:absolute;left:1276;top:925;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" path="m9,6l8,3,7,,,2,1,5,2,8,9,6xe" filled="f" strokecolor="#003fff" strokeweight="0">
                          <v:path arrowok="t" o:connecttype="custom" o:connectlocs="9,6;8,3;7,0;0,2;1,5;2,8;9,6" o:connectangles="0,0,0,0,0,0,0"/>
                        </v:shape>
                        <v:shape id="Freeform 18591" o:spid="_x0000_s1037" style="position:absolute;left:1277;top:93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" path="m,l1,3r,l,xe" fillcolor="#003fff" stroked="f">
                          <v:path arrowok="t" o:connecttype="custom" o:connectlocs="0,0;1,3;1,3;0,0" o:connectangles="0,0,0,0"/>
                        </v:shape>
                        <v:line id="Line 18592" o:spid="_x0000_s1038" style="position:absolute;visibility:visible;mso-wrap-style:square" from="1278,933" to="127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" strokecolor="#003fff" strokeweight="0"/>
                        <v:shape id="Freeform 18593" o:spid="_x0000_s1039" style="position:absolute;left:1270;top:92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" path="m8,6l7,3,6,,,2,1,5,2,8,8,6xe" fillcolor="#003fff" stroked="f">
                          <v:path arrowok="t" o:connecttype="custom" o:connectlocs="8,6;7,3;6,0;0,2;1,5;2,8;8,6" o:connectangles="0,0,0,0,0,0,0"/>
                        </v:shape>
                        <v:shape id="Freeform 18594" o:spid="_x0000_s1040" style="position:absolute;left:1270;top:92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" path="m8,6l7,3,6,,,2,1,5,2,8,8,6xe" filled="f" strokecolor="#003fff" strokeweight="0">
                          <v:path arrowok="t" o:connecttype="custom" o:connectlocs="8,6;7,3;6,0;0,2;1,5;2,8;8,6" o:connectangles="0,0,0,0,0,0,0"/>
                        </v:shape>
                        <v:shape id="Freeform 18595" o:spid="_x0000_s1041" style="position:absolute;left:1271;top:93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" path="m,l1,3r,l,xe" fillcolor="#003fff" stroked="f">
                          <v:path arrowok="t" o:connecttype="custom" o:connectlocs="0,0;1,3;1,3;0,0" o:connectangles="0,0,0,0"/>
                        </v:shape>
                        <v:line id="Line 18596" o:spid="_x0000_s1042" style="position:absolute;visibility:visible;mso-wrap-style:square" from="1272,935" to="1272,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" strokecolor="#003fff" strokeweight="0"/>
                        <v:shape id="Freeform 18597" o:spid="_x0000_s1043" style="position:absolute;left:1263;top:929;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" path="m9,6l8,3,7,,,3,1,6,2,9,9,6xe" fillcolor="#003fff" stroked="f">
                          <v:path arrowok="t" o:connecttype="custom" o:connectlocs="9,6;8,3;7,0;0,3;1,6;2,9;9,6" o:connectangles="0,0,0,0,0,0,0"/>
                        </v:shape>
                        <v:shape id="Freeform 18598" o:spid="_x0000_s1044" style="position:absolute;left:1263;top:929;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" path="m9,6l8,3,7,,,3,1,6,2,9,9,6xe" filled="f" strokecolor="#003fff" strokeweight="0">
                          <v:path arrowok="t" o:connecttype="custom" o:connectlocs="9,6;8,3;7,0;0,3;1,6;2,9;9,6" o:connectangles="0,0,0,0,0,0,0"/>
                        </v:shape>
                        <v:shape id="Freeform 18599" o:spid="_x0000_s1045" style="position:absolute;left:1264;top:93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" path="m,l1,3r,l,xe" fillcolor="#003fff" stroked="f">
                          <v:path arrowok="t" o:connecttype="custom" o:connectlocs="0,0;1,3;1,3;0,0" o:connectangles="0,0,0,0"/>
                        </v:shape>
                        <v:line id="Line 18600" o:spid="_x0000_s1046" style="position:absolute;visibility:visible;mso-wrap-style:square" from="1265,938" to="1265,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" strokecolor="#003fff" strokeweight="0"/>
                        <v:shape id="Freeform 18601" o:spid="_x0000_s1047" style="position:absolute;left:1256;top:932;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" path="m9,6l8,3,7,,,2,1,5,2,8,9,6xe" fillcolor="#003fff" stroked="f">
                          <v:path arrowok="t" o:connecttype="custom" o:connectlocs="9,6;8,3;7,0;0,2;1,5;2,8;9,6" o:connectangles="0,0,0,0,0,0,0"/>
                        </v:shape>
                        <v:shape id="Freeform 18602" o:spid="_x0000_s1048" style="position:absolute;left:1256;top:932;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" path="m9,6l8,3,7,,,2,1,5,2,8,9,6xe" filled="f" strokecolor="#003fff" strokeweight="0">
                          <v:path arrowok="t" o:connecttype="custom" o:connectlocs="9,6;8,3;7,0;0,2;1,5;2,8;9,6" o:connectangles="0,0,0,0,0,0,0"/>
                        </v:shape>
                        <v:shape id="Freeform 18603" o:spid="_x0000_s1049" style="position:absolute;left:1257;top:93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" path="m,l1,3,,3,,xe" fillcolor="#003fff" stroked="f">
                          <v:path arrowok="t" o:connecttype="custom" o:connectlocs="0,0;1,3;0,3;0,0" o:connectangles="0,0,0,0"/>
                        </v:shape>
                        <v:line id="Line 18604" o:spid="_x0000_s1050" style="position:absolute;flip:x;visibility:visible;mso-wrap-style:square" from="1257,940" to="1258,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" strokecolor="#003fff" strokeweight="0"/>
                        <v:shape id="Freeform 18605" o:spid="_x0000_s1051" style="position:absolute;left:1253;top:934;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" path="m4,6l4,3,3,,,,,3,1,6r3,xe" fillcolor="#003fff" stroked="f">
                          <v:path arrowok="t" o:connecttype="custom" o:connectlocs="4,6;4,3;3,0;0,0;0,3;1,6;4,6" o:connectangles="0,0,0,0,0,0,0"/>
                        </v:shape>
                        <v:shape id="Freeform 18606" o:spid="_x0000_s1052" style="position:absolute;left:1253;top:934;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" path="m4,6l4,3,3,,,,,3,1,6r3,xe" filled="f" strokecolor="#003fff" strokeweight="0">
                          <v:path arrowok="t" o:connecttype="custom" o:connectlocs="4,6;4,3;3,0;0,0;0,3;1,6;4,6" o:connectangles="0,0,0,0,0,0,0"/>
                        </v:shape>
                        <v:shape id="Freeform 18607" o:spid="_x0000_s1053" style="position:absolute;left:1253;top:93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" path="m,l1,3r,l,xe" fillcolor="#003fff" stroked="f">
                          <v:path arrowok="t" o:connecttype="custom" o:connectlocs="0,0;1,3;1,3;0,0" o:connectangles="0,0,0,0"/>
                        </v:shape>
                        <v:line id="Line 18608" o:spid="_x0000_s1054" style="position:absolute;visibility:visible;mso-wrap-style:square" from="1254,940" to="1254,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" strokecolor="#003fff" strokeweight="0"/>
                        <v:shape id="Freeform 18609" o:spid="_x0000_s1055" style="position:absolute;left:1249;top:934;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" path="m5,6l4,3,4,,,1,1,4r,3l5,6xe" fillcolor="#003fff" stroked="f">
                          <v:path arrowok="t" o:connecttype="custom" o:connectlocs="5,6;4,3;4,0;0,1;1,4;1,7;5,6" o:connectangles="0,0,0,0,0,0,0"/>
                        </v:shape>
                        <v:shape id="Freeform 18610" o:spid="_x0000_s1056" style="position:absolute;left:1249;top:934;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" path="m5,6l4,3,4,,,1,1,4r,3l5,6xe" filled="f" strokecolor="#003fff" strokeweight="0">
                          <v:path arrowok="t" o:connecttype="custom" o:connectlocs="5,6;4,3;4,0;0,1;1,4;1,7;5,6" o:connectangles="0,0,0,0,0,0,0"/>
                        </v:shape>
                        <v:rect id="Rectangle 18611" o:spid="_x0000_s1057" style="position:absolute;left:1250;top:938;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" fillcolor="#003fff" stroked="f"/>
                        <v:line id="Line 18612" o:spid="_x0000_s1058" style="position:absolute;visibility:visible;mso-wrap-style:square" from="1250,941" to="125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" strokecolor="#003fff" strokeweight="0"/>
                        <v:shape id="Freeform 18613" o:spid="_x0000_s1059" style="position:absolute;left:1248;top:935;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" path="m2,6l2,3,1,,,,,3,,6r2,xe" fillcolor="#003fff" stroked="f">
                          <v:path arrowok="t" o:connecttype="custom" o:connectlocs="2,6;2,3;1,0;0,0;0,3;0,6;2,6" o:connectangles="0,0,0,0,0,0,0"/>
                        </v:shape>
                        <v:shape id="Freeform 18614" o:spid="_x0000_s1060" style="position:absolute;left:1248;top:935;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" path="m2,6l2,3,1,,,,,3,,6r2,xe" filled="f" strokecolor="#003fff" strokeweight="0">
                          <v:path arrowok="t" o:connecttype="custom" o:connectlocs="2,6;2,3;1,0;0,0;0,3;0,6;2,6" o:connectangles="0,0,0,0,0,0,0"/>
                        </v:shape>
                        <v:rect id="Rectangle 18615" o:spid="_x0000_s1061" style="position:absolute;left:1248;top:938;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" fillcolor="#003fff" stroked="f"/>
                        <v:line id="Line 18616" o:spid="_x0000_s1062" style="position:absolute;visibility:visible;mso-wrap-style:square" from="1248,941" to="124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" strokecolor="#003fff" strokeweight="0"/>
                        <v:shape id="Freeform 18617" o:spid="_x0000_s1063" style="position:absolute;left:1246;top:935;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" path="m2,6l2,3,2,,,,,3,,6r2,xe" fillcolor="#003fff" stroked="f">
                          <v:path arrowok="t" o:connecttype="custom" o:connectlocs="2,6;2,3;2,0;0,0;0,3;0,6;2,6" o:connectangles="0,0,0,0,0,0,0"/>
                        </v:shape>
                        <v:shape id="Freeform 18618" o:spid="_x0000_s1064" style="position:absolute;left:1246;top:935;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" path="m2,6l2,3,2,,,,,3,,6r2,xe" filled="f" strokecolor="#003fff" strokeweight="0">
                          <v:path arrowok="t" o:connecttype="custom" o:connectlocs="2,6;2,3;2,0;0,0;0,3;0,6;2,6" o:connectangles="0,0,0,0,0,0,0"/>
                        </v:shape>
                        <v:rect id="Rectangle 18619" o:spid="_x0000_s1065" style="position:absolute;left:1246;top:935;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" fillcolor="#003fff" stroked="f"/>
                        <v:line id="Line 18620" o:spid="_x0000_s1066" style="position:absolute;visibility:visible;mso-wrap-style:square" from="1246,935" to="1246,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" strokecolor="#003fff" strokeweight="0"/>
                        <v:shape id="Freeform 18621" o:spid="_x0000_s1067" style="position:absolute;left:1244;top:935;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" path="m2,6l2,3,2,,,,,3,,6r2,xe" fillcolor="#003fff" stroked="f">
                          <v:path arrowok="t" o:connecttype="custom" o:connectlocs="2,6;2,3;2,0;0,0;0,3;0,6;2,6" o:connectangles="0,0,0,0,0,0,0"/>
                        </v:shape>
                        <v:shape id="Freeform 18622" o:spid="_x0000_s1068" style="position:absolute;left:1244;top:935;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" path="m2,6l2,3,2,,,,,3,,6r2,xe" filled="f" strokecolor="#003fff" strokeweight="0">
                          <v:path arrowok="t" o:connecttype="custom" o:connectlocs="2,6;2,3;2,0;0,0;0,3;0,6;2,6" o:connectangles="0,0,0,0,0,0,0"/>
                        </v:shape>
                        <v:shape id="Freeform 18623" o:spid="_x0000_s1069" style="position:absolute;left:1243;top:93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" path="m1,r,3l,3,1,xe" fillcolor="#003fff" stroked="f">
                          <v:path arrowok="t" o:connecttype="custom" o:connectlocs="1,0;1,3;0,3;1,0" o:connectangles="0,0,0,0"/>
                        </v:shape>
                        <v:line id="Line 18624" o:spid="_x0000_s1070" style="position:absolute;flip:x;visibility:visible;mso-wrap-style:square" from="1243,941" to="1244,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" strokecolor="#003fff" strokeweight="0"/>
                        <v:shape id="Freeform 18625" o:spid="_x0000_s1071" style="position:absolute;left:1242;top:934;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" path="m1,7l2,4,3,1,1,r,3l,6,1,7xe" fillcolor="#003fff" stroked="f">
                          <v:path arrowok="t" o:connecttype="custom" o:connectlocs="1,7;2,4;3,1;1,0;1,3;0,6;1,7" o:connectangles="0,0,0,0,0,0,0"/>
                        </v:shape>
                        <v:shape id="Freeform 18626" o:spid="_x0000_s1072" style="position:absolute;left:1242;top:934;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" path="m1,7l2,4,3,1,1,r,3l,6,1,7xe" filled="f" strokecolor="#003fff" strokeweight="0">
                          <v:path arrowok="t" o:connecttype="custom" o:connectlocs="1,7;2,4;3,1;1,0;1,3;0,6;1,7" o:connectangles="0,0,0,0,0,0,0"/>
                        </v:shape>
                        <v:shape id="Freeform 18627" o:spid="_x0000_s1073" style="position:absolute;left:1242;top:93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" path="m1,l,3r,l1,xe" fillcolor="#003fff" stroked="f">
                          <v:path arrowok="t" o:connecttype="custom" o:connectlocs="1,0;0,3;0,3;1,0" o:connectangles="0,0,0,0"/>
                        </v:shape>
                        <v:line id="Line 18628" o:spid="_x0000_s1074" style="position:absolute;visibility:visible;mso-wrap-style:square" from="1242,940" to="1242,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" strokecolor="#003fff" strokeweight="0"/>
                        <v:shape id="Freeform 18629" o:spid="_x0000_s1075" style="position:absolute;left:1240;top:934;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" path="m2,6l3,3,3,,2,,1,3,,6r2,xe" fillcolor="#003fff" stroked="f">
                          <v:path arrowok="t" o:connecttype="custom" o:connectlocs="2,6;3,3;3,0;2,0;1,3;0,6;2,6" o:connectangles="0,0,0,0,0,0,0"/>
                        </v:shape>
                        <v:shape id="Freeform 18630" o:spid="_x0000_s1076" style="position:absolute;left:1240;top:934;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" path="m2,6l3,3,3,,2,,1,3,,6r2,xe" filled="f" strokecolor="#003fff" strokeweight="0">
                          <v:path arrowok="t" o:connecttype="custom" o:connectlocs="2,6;3,3;3,0;2,0;1,3;0,6;2,6" o:connectangles="0,0,0,0,0,0,0"/>
                        </v:shape>
                        <v:shape id="Freeform 18631" o:spid="_x0000_s1077" style="position:absolute;left:1240;top:93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" path="m1,l,3r,l1,xe" fillcolor="#003fff" stroked="f">
                          <v:path arrowok="t" o:connecttype="custom" o:connectlocs="1,0;0,3;0,3;1,0" o:connectangles="0,0,0,0"/>
                        </v:shape>
                        <v:line id="Line 18632" o:spid="_x0000_s1078" style="position:absolute;visibility:visible;mso-wrap-style:square" from="1240,940" to="1240,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" strokecolor="#003fff" strokeweight="0"/>
                        <v:shape id="Freeform 18633" o:spid="_x0000_s1079" style="position:absolute;left:1238;top:933;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" path="m2,7l3,4,4,1,2,,1,3,,6,2,7xe" fillcolor="#003fff" stroked="f">
                          <v:path arrowok="t" o:connecttype="custom" o:connectlocs="2,7;3,4;4,1;2,0;1,3;0,6;2,7" o:connectangles="0,0,0,0,0,0,0"/>
                        </v:shape>
                        <v:shape id="Freeform 18634" o:spid="_x0000_s1080" style="position:absolute;left:1238;top:933;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" path="m2,7l3,4,4,1,2,,1,3,,6,2,7xe" filled="f" strokecolor="#003fff" strokeweight="0">
                          <v:path arrowok="t" o:connecttype="custom" o:connectlocs="2,7;3,4;4,1;2,0;1,3;0,6;2,7" o:connectangles="0,0,0,0,0,0,0"/>
                        </v:shape>
                        <v:shape id="Freeform 18635" o:spid="_x0000_s1081" style="position:absolute;left:1237;top:936;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" path="m2,l1,3,,3,2,xe" fillcolor="#003fff" stroked="f">
                          <v:path arrowok="t" o:connecttype="custom" o:connectlocs="2,0;1,3;0,3;2,0" o:connectangles="0,0,0,0"/>
                        </v:shape>
                        <v:line id="Line 18636" o:spid="_x0000_s1082" style="position:absolute;flip:x;visibility:visible;mso-wrap-style:square" from="1237,939" to="123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" strokecolor="#003fff" strokeweight="0"/>
                        <v:shape id="Freeform 18637" o:spid="_x0000_s1083" style="position:absolute;left:1236;top:933;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" path="m1,6l3,3,5,1,3,,2,2,,5,1,6xe" fillcolor="#003fff" stroked="f">
                          <v:path arrowok="t" o:connecttype="custom" o:connectlocs="1,6;3,3;5,1;3,0;2,2;0,5;1,6" o:connectangles="0,0,0,0,0,0,0"/>
                        </v:shape>
                        <v:shape id="Freeform 18638" o:spid="_x0000_s1084" style="position:absolute;left:1236;top:933;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" path="m1,6l3,3,5,1,3,,2,2,,5,1,6xe" filled="f" strokecolor="#003fff" strokeweight="0">
                          <v:path arrowok="t" o:connecttype="custom" o:connectlocs="1,6;3,3;5,1;3,0;2,2;0,5;1,6" o:connectangles="0,0,0,0,0,0,0"/>
                        </v:shape>
                        <v:shape id="Freeform 18639" o:spid="_x0000_s1085" style="position:absolute;left:1236;top:935;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" path="m2,l,3,,2,2,xe" fillcolor="#003fff" stroked="f">
                          <v:path arrowok="t" o:connecttype="custom" o:connectlocs="2,0;0,3;0,2;2,0" o:connectangles="0,0,0,0"/>
                        </v:shape>
                        <v:line id="Line 18640" o:spid="_x0000_s1086" style="position:absolute;flip:y;visibility:visible;mso-wrap-style:square" from="1236,937" to="1236,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" strokecolor="#003fff" strokeweight="0"/>
                        <v:shape id="Freeform 18641" o:spid="_x0000_s1087" style="position:absolute;left:1234;top:932;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" path="m2,5l4,3,6,1,4,,2,2,,4,2,5xe" fillcolor="#003fff" stroked="f">
                          <v:path arrowok="t" o:connecttype="custom" o:connectlocs="2,5;4,3;6,1;4,0;2,2;0,4;2,5" o:connectangles="0,0,0,0,0,0,0"/>
                        </v:shape>
                        <v:shape id="Freeform 18642" o:spid="_x0000_s1088" style="position:absolute;left:1234;top:932;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" path="m2,5l4,3,6,1,4,,2,2,,4,2,5xe" filled="f" strokecolor="#003fff" strokeweight="0">
                          <v:path arrowok="t" o:connecttype="custom" o:connectlocs="2,5;4,3;6,1;4,0;2,2;0,4;2,5" o:connectangles="0,0,0,0,0,0,0"/>
                        </v:shape>
                        <v:shape id="Freeform 18643" o:spid="_x0000_s1089" style="position:absolute;left:1234;top:93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" path="m2,l,2r,l2,xe" fillcolor="#003fff" stroked="f">
                          <v:path arrowok="t" o:connecttype="custom" o:connectlocs="2,0;0,2;0,2;2,0" o:connectangles="0,0,0,0"/>
                        </v:shape>
                        <v:line id="Line 18644" o:spid="_x0000_s1090" style="position:absolute;visibility:visible;mso-wrap-style:square" from="1234,936" to="1234,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" strokecolor="#003fff" strokeweight="0"/>
                        <v:shape id="Freeform 18645" o:spid="_x0000_s1091" style="position:absolute;left:1233;top:93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" path="m1,6l3,4,6,2,4,,2,3,,5,1,6xe" fillcolor="#003fff" stroked="f">
                          <v:path arrowok="t" o:connecttype="custom" o:connectlocs="1,6;3,4;6,2;4,0;2,3;0,5;1,6" o:connectangles="0,0,0,0,0,0,0"/>
                        </v:shape>
                        <v:shape id="Freeform 18646" o:spid="_x0000_s1092" style="position:absolute;left:1233;top:93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" path="m1,6l3,4,6,2,4,,2,3,,5,1,6xe" filled="f" strokecolor="#003fff" strokeweight="0">
                          <v:path arrowok="t" o:connecttype="custom" o:connectlocs="1,6;3,4;6,2;4,0;2,3;0,5;1,6" o:connectangles="0,0,0,0,0,0,0"/>
                        </v:shape>
                        <v:shape id="Freeform 18647" o:spid="_x0000_s1093" style="position:absolute;left:1232;top:93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" path="m3,l1,2,,1,3,xe" fillcolor="#003fff" stroked="f">
                          <v:path arrowok="t" o:connecttype="custom" o:connectlocs="3,0;1,2;0,1;3,0" o:connectangles="0,0,0,0"/>
                        </v:shape>
                        <v:line id="Line 18648" o:spid="_x0000_s1094" style="position:absolute;flip:x y;visibility:visible;mso-wrap-style:square" from="1232,934" to="1233,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" strokecolor="#003fff" strokeweight="0"/>
                        <v:shape id="Freeform 18649" o:spid="_x0000_s1095" style="position:absolute;left:1231;top:92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" path="m1,5l4,4,7,2,6,,3,2,,4,1,5xe" fillcolor="#003fff" stroked="f">
                          <v:path arrowok="t" o:connecttype="custom" o:connectlocs="1,5;4,4;7,2;6,0;3,2;0,4;1,5" o:connectangles="0,0,0,0,0,0,0"/>
                        </v:shape>
                        <v:shape id="Freeform 18650" o:spid="_x0000_s1096" style="position:absolute;left:1231;top:92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" path="m1,5l4,4,7,2,6,,3,2,,4,1,5xe" filled="f" strokecolor="#003fff" strokeweight="0">
                          <v:path arrowok="t" o:connecttype="custom" o:connectlocs="1,5;4,4;7,2;6,0;3,2;0,4;1,5" o:connectangles="0,0,0,0,0,0,0"/>
                        </v:shape>
                        <v:shape id="Freeform 18651" o:spid="_x0000_s1097" style="position:absolute;left:1231;top:93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" path="m3,l,2,,1,3,xe" fillcolor="#003fff" stroked="f">
                          <v:path arrowok="t" o:connecttype="custom" o:connectlocs="3,0;0,2;0,1;3,0" o:connectangles="0,0,0,0"/>
                        </v:shape>
                        <v:line id="Line 18652" o:spid="_x0000_s1098" style="position:absolute;flip:y;visibility:visible;mso-wrap-style:square" from="1231,932" to="1231,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" strokecolor="#003fff" strokeweight="0"/>
                        <v:shape id="Freeform 18653" o:spid="_x0000_s1099" style="position:absolute;left:1231;top:929;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" path="m,3l3,2,6,1,6,,3,,,1,,3xe" fillcolor="#003fff" stroked="f">
                          <v:path arrowok="t" o:connecttype="custom" o:connectlocs="0,3;3,2;6,1;6,0;3,0;0,1;0,3" o:connectangles="0,0,0,0,0,0,0"/>
                        </v:shape>
                        <v:shape id="Freeform 18654" o:spid="_x0000_s1100" style="position:absolute;left:1231;top:929;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" path="m,3l3,2,6,1,6,,3,,,1,,3xe" filled="f" strokecolor="#003fff" strokeweight="0">
                          <v:path arrowok="t" o:connecttype="custom" o:connectlocs="0,3;3,2;6,1;6,0;3,0;0,1;0,3" o:connectangles="0,0,0,0,0,0,0"/>
                        </v:shape>
                        <v:shape id="Freeform 18655" o:spid="_x0000_s1101" style="position:absolute;left:1231;top:92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" path="m3,l,1r,l3,xe" fillcolor="#003fff" stroked="f">
                          <v:path arrowok="t" o:connecttype="custom" o:connectlocs="3,0;0,1;0,1;3,0" o:connectangles="0,0,0,0"/>
                        </v:shape>
                        <v:line id="Line 18656" o:spid="_x0000_s1102" style="position:absolute;visibility:visible;mso-wrap-style:square" from="1231,930" to="1231,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" strokecolor="#003fff" strokeweight="0"/>
                        <v:shape id="Freeform 18657" o:spid="_x0000_s1103" style="position:absolute;left:1230;top:927;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" path="m1,3l4,2r3,l7,,4,1,,1,1,3xe" fillcolor="#003fff" stroked="f">
                          <v:path arrowok="t" o:connecttype="custom" o:connectlocs="1,3;4,2;7,2;7,0;4,1;0,1;1,3" o:connectangles="0,0,0,0,0,0,0"/>
                        </v:shape>
                        <v:shape id="Freeform 18658" o:spid="_x0000_s1104" style="position:absolute;left:1230;top:927;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" path="m1,3l4,2r3,l7,,4,1,,1,1,3xe" filled="f" strokecolor="#003fff" strokeweight="0">
                          <v:path arrowok="t" o:connecttype="custom" o:connectlocs="1,3;4,2;7,2;7,0;4,1;0,1;1,3" o:connectangles="0,0,0,0,0,0,0"/>
                        </v:shape>
                        <v:shape id="Freeform 18659" o:spid="_x0000_s1105" style="position:absolute;left:1230;top:927;width:4;height:1;visibility:visible;mso-wrap-style:square;v-text-anchor:top" coordsize="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" path="m4,1l,1,,,4,1xe" fillcolor="#003fff" stroked="f">
                          <v:path arrowok="t" o:connecttype="custom" o:connectlocs="4,1;0,1;0,0;4,1" o:connectangles="0,0,0,0"/>
                        </v:shape>
                        <v:line id="Line 18660" o:spid="_x0000_s1106" style="position:absolute;flip:y;visibility:visible;mso-wrap-style:square" from="1230,927" to="1230,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" strokecolor="#003fff" strokeweight="0"/>
                        <v:shape id="Freeform 18661" o:spid="_x0000_s1107" style="position:absolute;left:1230;top:926;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" path="m,1l4,2r3,l7,,4,,,,,1xe" fillcolor="#003fff" stroked="f">
                          <v:path arrowok="t" o:connecttype="custom" o:connectlocs="0,1;4,2;7,2;7,0;4,0;0,0;0,1" o:connectangles="0,0,0,0,0,0,0"/>
                        </v:shape>
                        <v:shape id="Freeform 18662" o:spid="_x0000_s1108" style="position:absolute;left:1230;top:926;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" path="m,1l4,2r3,l7,,4,,,,,1xe" filled="f" strokecolor="#003fff" strokeweight="0">
                          <v:path arrowok="t" o:connecttype="custom" o:connectlocs="0,1;4,2;7,2;7,0;4,0;0,0;0,1" o:connectangles="0,0,0,0,0,0,0"/>
                        </v:shape>
                        <v:shape id="Freeform 18663" o:spid="_x0000_s1109" style="position:absolute;left:1230;top:925;width:4;height:1;visibility:visible;mso-wrap-style:square;v-text-anchor:top" coordsize="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" path="m4,1l,1,,,4,1xe" fillcolor="#003fff" stroked="f">
                          <v:path arrowok="t" o:connecttype="custom" o:connectlocs="4,1;0,1;0,0;4,1" o:connectangles="0,0,0,0"/>
                        </v:shape>
                        <v:line id="Line 18664" o:spid="_x0000_s1110" style="position:absolute;flip:y;visibility:visible;mso-wrap-style:square" from="1230,925" to="1230,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" strokecolor="#003fff" strokeweight="0"/>
                        <v:shape id="Freeform 18665" o:spid="_x0000_s1111" style="position:absolute;left:1230;top:923;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" path="m,2l4,3,7,4,7,2,4,1,1,,,2xe" fillcolor="#003fff" stroked="f">
                          <v:path arrowok="t" o:connecttype="custom" o:connectlocs="0,2;4,3;7,4;7,2;4,1;1,0;0,2" o:connectangles="0,0,0,0,0,0,0"/>
                        </v:shape>
                        <v:shape id="Freeform 18666" o:spid="_x0000_s1112" style="position:absolute;left:1230;top:923;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" path="m,2l4,3,7,4,7,2,4,1,1,,,2xe" filled="f" strokecolor="#003fff" strokeweight="0">
                          <v:path arrowok="t" o:connecttype="custom" o:connectlocs="0,2;4,3;7,4;7,2;4,1;1,0;0,2" o:connectangles="0,0,0,0,0,0,0"/>
                        </v:shape>
                        <v:shape id="Freeform 18667" o:spid="_x0000_s1113" style="position:absolute;left:1231;top:92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" path="m3,1l,,,,3,1xe" fillcolor="#003fff" stroked="f">
                          <v:path arrowok="t" o:connecttype="custom" o:connectlocs="3,1;0,0;0,0;3,1" o:connectangles="0,0,0,0"/>
                        </v:shape>
                        <v:line id="Line 18668" o:spid="_x0000_s1114" style="position:absolute;visibility:visible;mso-wrap-style:square" from="1231,923" to="1231,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" strokecolor="#003fff" strokeweight="0"/>
                        <v:shape id="Freeform 18669" o:spid="_x0000_s1115" style="position:absolute;left:1231;top:922;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" path="m,1l3,2,6,3,6,1,3,,,,,1xe" fillcolor="#003fff" stroked="f">
                          <v:path arrowok="t" o:connecttype="custom" o:connectlocs="0,1;3,2;6,3;6,1;3,0;0,0;0,1" o:connectangles="0,0,0,0,0,0,0"/>
                        </v:shape>
                        <v:shape id="Freeform 18670" o:spid="_x0000_s1116" style="position:absolute;left:1231;top:922;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" path="m,1l3,2,6,3,6,1,3,,,,,1xe" filled="f" strokecolor="#003fff" strokeweight="0">
                          <v:path arrowok="t" o:connecttype="custom" o:connectlocs="0,1;3,2;6,3;6,1;3,0;0,0;0,1" o:connectangles="0,0,0,0,0,0,0"/>
                        </v:shape>
                        <v:shape id="Freeform 18671" o:spid="_x0000_s1117" style="position:absolute;left:1231;top:92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" path="m3,1l,1,,,3,1xe" fillcolor="#003fff" stroked="f">
                          <v:path arrowok="t" o:connecttype="custom" o:connectlocs="3,1;0,1;0,0;3,1" o:connectangles="0,0,0,0"/>
                        </v:shape>
                        <v:line id="Line 18672" o:spid="_x0000_s1118" style="position:absolute;flip:y;visibility:visible;mso-wrap-style:square" from="1231,921" to="1231,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" strokecolor="#003fff" strokeweight="0"/>
                        <v:shape id="Freeform 18673" o:spid="_x0000_s1119" style="position:absolute;left:1231;top:919;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" path="m,2l3,3,6,4,7,2,4,1,1,,,2xe" fillcolor="#003fff" stroked="f">
                          <v:path arrowok="t" o:connecttype="custom" o:connectlocs="0,2;3,3;6,4;7,2;4,1;1,0;0,2" o:connectangles="0,0,0,0,0,0,0"/>
                        </v:shape>
                        <v:shape id="Freeform 18674" o:spid="_x0000_s1120" style="position:absolute;left:1231;top:919;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" path="m,2l3,3,6,4,7,2,4,1,1,,,2xe" filled="f" strokecolor="#003fff" strokeweight="0">
                          <v:path arrowok="t" o:connecttype="custom" o:connectlocs="0,2;3,3;6,4;7,2;4,1;1,0;0,2" o:connectangles="0,0,0,0,0,0,0"/>
                        </v:shape>
                        <v:shape id="Freeform 18675" o:spid="_x0000_s1121" style="position:absolute;left:1232;top:91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" path="m3,1l,,,,3,1xe" fillcolor="#003fff" stroked="f">
                          <v:path arrowok="t" o:connecttype="custom" o:connectlocs="3,1;0,0;0,0;3,1" o:connectangles="0,0,0,0"/>
                        </v:shape>
                        <v:line id="Line 18676" o:spid="_x0000_s1122" style="position:absolute;visibility:visible;mso-wrap-style:square" from="1232,919" to="123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" strokecolor="#003fff" strokeweight="0"/>
                        <v:shape id="Freeform 18677" o:spid="_x0000_s1123" style="position:absolute;left:1232;top:91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" path="m,2l3,3,6,5,7,3,4,2,1,,,2xe" fillcolor="#003fff" stroked="f">
                          <v:path arrowok="t" o:connecttype="custom" o:connectlocs="0,2;3,3;6,5;7,3;4,2;1,0;0,2" o:connectangles="0,0,0,0,0,0,0"/>
                        </v:shape>
                        <v:shape id="Freeform 18678" o:spid="_x0000_s1124" style="position:absolute;left:1232;top:91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" path="m,2l3,3,6,5,7,3,4,2,1,,,2xe" filled="f" strokecolor="#003fff" strokeweight="0">
                          <v:path arrowok="t" o:connecttype="custom" o:connectlocs="0,2;3,3;6,5;7,3;4,2;1,0;0,2" o:connectangles="0,0,0,0,0,0,0"/>
                        </v:shape>
                        <v:shape id="Freeform 18679" o:spid="_x0000_s1125" style="position:absolute;left:1233;top:91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" path="m3,2l,,,,3,2xe" fillcolor="#003fff" stroked="f">
                          <v:path arrowok="t" o:connecttype="custom" o:connectlocs="3,2;0,0;0,0;3,2" o:connectangles="0,0,0,0"/>
                        </v:shape>
                        <v:line id="Line 18680" o:spid="_x0000_s1126" style="position:absolute;visibility:visible;mso-wrap-style:square" from="1233,917" to="1233,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" strokecolor="#003fff" strokeweight="0"/>
                        <v:shape id="Freeform 18681" o:spid="_x0000_s1127" style="position:absolute;left:1233;top:916;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" path="m,1l3,3,6,4,6,3,4,1,1,,,1xe" fillcolor="#003fff" stroked="f">
                          <v:path arrowok="t" o:connecttype="custom" o:connectlocs="0,1;3,3;6,4;6,3;4,1;1,0;0,1" o:connectangles="0,0,0,0,0,0,0"/>
                        </v:shape>
                        <v:shape id="Freeform 18682" o:spid="_x0000_s1128" style="position:absolute;left:1233;top:916;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" path="m,1l3,3,6,4,6,3,4,1,1,,,1xe" filled="f" strokecolor="#003fff" strokeweight="0">
                          <v:path arrowok="t" o:connecttype="custom" o:connectlocs="0,1;3,3;6,4;6,3;4,1;1,0;0,1" o:connectangles="0,0,0,0,0,0,0"/>
                        </v:shape>
                        <v:shape id="Freeform 18683" o:spid="_x0000_s1129" style="position:absolute;left:1234;top:91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" path="m3,2l,1,,,3,2xe" fillcolor="#003fff" stroked="f">
                          <v:path arrowok="t" o:connecttype="custom" o:connectlocs="3,2;0,1;0,0;3,2" o:connectangles="0,0,0,0"/>
                        </v:shape>
                        <v:line id="Line 18684" o:spid="_x0000_s1130" style="position:absolute;flip:y;visibility:visible;mso-wrap-style:square" from="1234,915" to="1234,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" strokecolor="#003fff" strokeweight="0"/>
                        <v:shape id="Freeform 18685" o:spid="_x0000_s1131" style="position:absolute;left:1234;top:914;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" path="m,1l3,3,5,5,6,4,4,2,1,,,1xe" fillcolor="#003fff" stroked="f">
                          <v:path arrowok="t" o:connecttype="custom" o:connectlocs="0,1;3,3;5,5;6,4;4,2;1,0;0,1" o:connectangles="0,0,0,0,0,0,0"/>
                        </v:shape>
                        <v:shape id="Freeform 18686" o:spid="_x0000_s1132" style="position:absolute;left:1234;top:914;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" path="m,1l3,3,5,5,6,4,4,2,1,,,1xe" filled="f" strokecolor="#003fff" strokeweight="0">
                          <v:path arrowok="t" o:connecttype="custom" o:connectlocs="0,1;3,3;5,5;6,4;4,2;1,0;0,1" o:connectangles="0,0,0,0,0,0,0"/>
                        </v:shape>
                        <v:shape id="Freeform 18687" o:spid="_x0000_s1133" style="position:absolute;left:1235;top:913;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" path="m3,3l,1,,,3,3xe" fillcolor="#003fff" stroked="f">
                          <v:path arrowok="t" o:connecttype="custom" o:connectlocs="3,3;0,1;0,0;3,3" o:connectangles="0,0,0,0"/>
                        </v:shape>
                        <v:line id="Line 18688" o:spid="_x0000_s1134" style="position:absolute;flip:y;visibility:visible;mso-wrap-style:square" from="1235,913" to="123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" strokecolor="#003fff" strokeweight="0"/>
                        <v:shape id="Freeform 18689" o:spid="_x0000_s1135" style="position:absolute;left:1235;top:91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" path="m,1l3,4,5,6,6,5,4,3,2,,,1xe" fillcolor="#003fff" stroked="f">
                          <v:path arrowok="t" o:connecttype="custom" o:connectlocs="0,1;3,4;5,6;6,5;4,3;2,0;0,1" o:connectangles="0,0,0,0,0,0,0"/>
                        </v:shape>
                        <v:shape id="Freeform 18690" o:spid="_x0000_s1136" style="position:absolute;left:1235;top:91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" path="m,1l3,4,5,6,6,5,4,3,2,,,1xe" filled="f" strokecolor="#003fff" strokeweight="0">
                          <v:path arrowok="t" o:connecttype="custom" o:connectlocs="0,1;3,4;5,6;6,5;4,3;2,0;0,1" o:connectangles="0,0,0,0,0,0,0"/>
                        </v:shape>
                        <v:shape id="Freeform 18691" o:spid="_x0000_s1137" style="position:absolute;left:1237;top:91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" path="m2,3l,,,,2,3xe" fillcolor="#003fff" stroked="f">
                          <v:path arrowok="t" o:connecttype="custom" o:connectlocs="2,3;0,0;0,0;2,3" o:connectangles="0,0,0,0"/>
                        </v:shape>
                        <v:line id="Line 18692" o:spid="_x0000_s1138" style="position:absolute;visibility:visible;mso-wrap-style:square" from="1237,912" to="1237,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" strokecolor="#003fff" strokeweight="0"/>
                        <v:shape id="Freeform 18693" o:spid="_x0000_s1139" style="position:absolute;left:1237;top:911;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" path="m,1l2,4,4,6,5,5,3,2,1,,,1xe" fillcolor="#003fff" stroked="f">
                          <v:path arrowok="t" o:connecttype="custom" o:connectlocs="0,1;2,4;4,6;5,5;3,2;1,0;0,1" o:connectangles="0,0,0,0,0,0,0"/>
                        </v:shape>
                        <v:shape id="Freeform 18694" o:spid="_x0000_s1140" style="position:absolute;left:1237;top:911;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" path="m,1l2,4,4,6,5,5,3,2,1,,,1xe" filled="f" strokecolor="#003fff" strokeweight="0">
                          <v:path arrowok="t" o:connecttype="custom" o:connectlocs="0,1;2,4;4,6;5,5;3,2;1,0;0,1" o:connectangles="0,0,0,0,0,0,0"/>
                        </v:shape>
                        <v:shape id="Freeform 18695" o:spid="_x0000_s1141" style="position:absolute;left:1238;top:91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" path="m2,2l,,1,,2,2xe" fillcolor="#003fff" stroked="f">
                          <v:path arrowok="t" o:connecttype="custom" o:connectlocs="2,2;0,0;1,0;2,2" o:connectangles="0,0,0,0"/>
                        </v:shape>
                        <v:line id="Line 18696" o:spid="_x0000_s1142" style="position:absolute;visibility:visible;mso-wrap-style:square" from="1238,911" to="1239,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" strokecolor="#003fff" strokeweight="0"/>
                        <v:shape id="Freeform 18697" o:spid="_x0000_s1143" style="position:absolute;left:1239;top:910;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" path="m,1l1,3,3,6,4,5,3,3,1,,,1xe" fillcolor="#003fff" stroked="f">
                          <v:path arrowok="t" o:connecttype="custom" o:connectlocs="0,1;1,3;3,6;4,5;3,3;1,0;0,1" o:connectangles="0,0,0,0,0,0,0"/>
                        </v:shape>
                        <v:shape id="Freeform 18698" o:spid="_x0000_s1144" style="position:absolute;left:1239;top:910;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" path="m,1l1,3,3,6,4,5,3,3,1,,,1xe" filled="f" strokecolor="#003fff" strokeweight="0">
                          <v:path arrowok="t" o:connecttype="custom" o:connectlocs="0,1;1,3;3,6;4,5;3,3;1,0;0,1" o:connectangles="0,0,0,0,0,0,0"/>
                        </v:shape>
                        <v:shape id="Freeform 18699" o:spid="_x0000_s1145" style="position:absolute;left:1240;top:910;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" path="m2,3l,,,,2,3xe" fillcolor="#003fff" stroked="f">
                          <v:path arrowok="t" o:connecttype="custom" o:connectlocs="2,3;0,0;0,0;2,3" o:connectangles="0,0,0,0"/>
                        </v:shape>
                        <v:line id="Line 18700" o:spid="_x0000_s1146" style="position:absolute;visibility:visible;mso-wrap-style:square" from="1240,910" to="124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" strokecolor="#003fff" strokeweight="0"/>
                        <v:shape id="Freeform 18701" o:spid="_x0000_s1147" style="position:absolute;left:1240;top:90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" path="m,1l2,4,3,7,5,6,3,3,2,,,1xe" fillcolor="#003fff" stroked="f">
                          <v:path arrowok="t" o:connecttype="custom" o:connectlocs="0,1;2,4;3,7;5,6;3,3;2,0;0,1" o:connectangles="0,0,0,0,0,0,0"/>
                        </v:shape>
                        <v:shape id="Freeform 18702" o:spid="_x0000_s1148" style="position:absolute;left:1240;top:90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" path="m,1l2,4,3,7,5,6,3,3,2,,,1xe" filled="f" strokecolor="#003fff" strokeweight="0">
                          <v:path arrowok="t" o:connecttype="custom" o:connectlocs="0,1;2,4;3,7;5,6;3,3;2,0;0,1" o:connectangles="0,0,0,0,0,0,0"/>
                        </v:shape>
                        <v:shape id="Freeform 18703" o:spid="_x0000_s1149" style="position:absolute;left:1242;top:90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" path="m1,3l,,1,r,3xe" fillcolor="#003fff" stroked="f">
                          <v:path arrowok="t" o:connecttype="custom" o:connectlocs="1,3;0,0;1,0;1,3" o:connectangles="0,0,0,0"/>
                        </v:shape>
                        <v:line id="Line 18704" o:spid="_x0000_s1150" style="position:absolute;visibility:visible;mso-wrap-style:square" from="1242,909" to="1243,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" strokecolor="#003fff" strokeweight="0"/>
                        <v:shape id="Freeform 18705" o:spid="_x0000_s1151" style="position:absolute;left:1243;top:908;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" path="m,1l,4,1,7,3,6,2,3,1,,,1xe" fillcolor="#003fff" stroked="f">
                          <v:path arrowok="t" o:connecttype="custom" o:connectlocs="0,1;0,4;1,7;3,6;2,3;1,0;0,1" o:connectangles="0,0,0,0,0,0,0"/>
                        </v:shape>
                        <v:shape id="Freeform 18706" o:spid="_x0000_s1152" style="position:absolute;left:1243;top:908;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" path="m,1l,4,1,7,3,6,2,3,1,,,1xe" filled="f" strokecolor="#003fff" strokeweight="0">
                          <v:path arrowok="t" o:connecttype="custom" o:connectlocs="0,1;0,4;1,7;3,6;2,3;1,0;0,1" o:connectangles="0,0,0,0,0,0,0"/>
                        </v:shape>
                        <v:shape id="Freeform 18707" o:spid="_x0000_s1153" style="position:absolute;left:1245;top:91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" path="m,l1,3r,l,xe" fillcolor="#003fff" stroked="f">
                          <v:path arrowok="t" o:connecttype="custom" o:connectlocs="0,0;1,3;1,3;0,0" o:connectangles="0,0,0,0"/>
                        </v:shape>
                        <v:line id="Line 18708" o:spid="_x0000_s1154" style="position:absolute;visibility:visible;mso-wrap-style:square" from="1246,914" to="1246,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" strokecolor="#003fff" strokeweight="0"/>
                        <v:shape id="Freeform 18709" o:spid="_x0000_s1155" style="position:absolute;left:1244;top:90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" path="m,l1,3,2,6r2,l3,3,2,,,xe" fillcolor="#003fff" stroked="f">
                          <v:path arrowok="t" o:connecttype="custom" o:connectlocs="0,0;1,3;2,6;4,6;3,3;2,0;0,0" o:connectangles="0,0,0,0,0,0,0"/>
                        </v:shape>
                        <v:shape id="Freeform 18710" o:spid="_x0000_s1156" style="position:absolute;left:1244;top:90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" path="m,l1,3,2,6r2,l3,3,2,,,xe" filled="f" strokecolor="#003fff" strokeweight="0">
                          <v:path arrowok="t" o:connecttype="custom" o:connectlocs="0,0;1,3;2,6;4,6;3,3;2,0;0,0" o:connectangles="0,0,0,0,0,0,0"/>
                        </v:shape>
                        <v:shape id="Freeform 18711" o:spid="_x0000_s1157" style="position:absolute;left:1246;top:90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" path="m1,3l,,,,1,3xe" fillcolor="#003fff" stroked="f">
                          <v:path arrowok="t" o:connecttype="custom" o:connectlocs="1,3;0,0;0,0;1,3" o:connectangles="0,0,0,0"/>
                        </v:shape>
                        <v:line id="Line 18712" o:spid="_x0000_s1158" style="position:absolute;visibility:visible;mso-wrap-style:square" from="1246,908" to="124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" strokecolor="#003fff" strokeweight="0"/>
                        <v:shape id="Freeform 18713" o:spid="_x0000_s1159" style="position:absolute;left:1246;top:90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" path="m,1l1,4,2,7r1,l3,4,2,,,1xe" fillcolor="#003fff" stroked="f">
                          <v:path arrowok="t" o:connecttype="custom" o:connectlocs="0,1;1,4;2,7;3,7;3,4;2,0;0,1" o:connectangles="0,0,0,0,0,0,0"/>
                        </v:shape>
                        <v:shape id="Freeform 18714" o:spid="_x0000_s1160" style="position:absolute;left:1246;top:90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" path="m,1l1,4,2,7r1,l3,4,2,,,1xe" filled="f" strokecolor="#003fff" strokeweight="0">
                          <v:path arrowok="t" o:connecttype="custom" o:connectlocs="0,1;1,4;2,7;3,7;3,4;2,0;0,1" o:connectangles="0,0,0,0,0,0,0"/>
                        </v:shape>
                        <v:shape id="Freeform 18715" o:spid="_x0000_s1161" style="position:absolute;left:1248;top:907;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" path="m1,4l,,,,1,4xe" fillcolor="#003fff" stroked="f">
                          <v:path arrowok="t" o:connecttype="custom" o:connectlocs="1,4;0,0;0,0;1,4" o:connectangles="0,0,0,0"/>
                        </v:shape>
                        <v:line id="Line 18716" o:spid="_x0000_s1162" style="position:absolute;visibility:visible;mso-wrap-style:square" from="1248,907" to="1248,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" strokecolor="#003fff" strokeweight="0"/>
                        <v:shape id="Freeform 18717" o:spid="_x0000_s1163" style="position:absolute;left:1248;top:90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" path="m,l1,4r,3l3,6,3,3,2,,,xe" fillcolor="#003fff" stroked="f">
                          <v:path arrowok="t" o:connecttype="custom" o:connectlocs="0,0;1,4;1,7;3,6;3,3;2,0;0,0" o:connectangles="0,0,0,0,0,0,0"/>
                        </v:shape>
                        <v:shape id="Freeform 18718" o:spid="_x0000_s1164" style="position:absolute;left:1248;top:90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" path="m,l1,4r,3l3,6,3,3,2,,,xe" filled="f" strokecolor="#003fff" strokeweight="0">
                          <v:path arrowok="t" o:connecttype="custom" o:connectlocs="0,0;1,4;1,7;3,6;3,3;2,0;0,0" o:connectangles="0,0,0,0,0,0,0"/>
                        </v:shape>
                        <v:shape id="Freeform 18719" o:spid="_x0000_s1165" style="position:absolute;left:1250;top:90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" path="m1,3l,,1,r,3xe" fillcolor="#003fff" stroked="f">
                          <v:path arrowok="t" o:connecttype="custom" o:connectlocs="1,3;0,0;1,0;1,3" o:connectangles="0,0,0,0"/>
                        </v:shape>
                        <v:line id="Line 18720" o:spid="_x0000_s1166" style="position:absolute;visibility:visible;mso-wrap-style:square" from="1250,907" to="1251,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" strokecolor="#003fff" strokeweight="0"/>
                        <v:shape id="Freeform 18721" o:spid="_x0000_s1167" style="position:absolute;left:1251;top:907;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" path="m,l,3,,6r1,l1,3,1,,,xe" fillcolor="#003fff" stroked="f">
                          <v:path arrowok="t" o:connecttype="custom" o:connectlocs="0,0;0,3;0,6;1,6;1,3;1,0;0,0" o:connectangles="0,0,0,0,0,0,0"/>
                        </v:shape>
                        <v:shape id="Freeform 18722" o:spid="_x0000_s1168" style="position:absolute;left:1251;top:907;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" path="m,l,3,,6r1,l1,3,1,,,xe" filled="f" strokecolor="#003fff" strokeweight="0">
                          <v:path arrowok="t" o:connecttype="custom" o:connectlocs="0,0;0,3;0,6;1,6;1,3;1,0;0,0" o:connectangles="0,0,0,0,0,0,0"/>
                        </v:shape>
                        <v:shape id="Freeform 18723" o:spid="_x0000_s1169" style="position:absolute;left:1252;top:90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" path="m,3l,,1,,,3xe" fillcolor="#003fff" stroked="f">
                          <v:path arrowok="t" o:connecttype="custom" o:connectlocs="0,3;0,0;1,0;0,3" o:connectangles="0,0,0,0"/>
                        </v:shape>
                        <v:line id="Line 18724" o:spid="_x0000_s1170" style="position:absolute;visibility:visible;mso-wrap-style:square" from="1252,907" to="1253,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" strokecolor="#003fff" strokeweight="0"/>
                        <v:shape id="Freeform 18725" o:spid="_x0000_s1171" style="position:absolute;left:1252;top:90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" path="m1,l,3,,6,2,7,2,4,3,,1,xe" fillcolor="#003fff" stroked="f">
                          <v:path arrowok="t" o:connecttype="custom" o:connectlocs="1,0;0,3;0,6;2,7;2,4;3,0;1,0" o:connectangles="0,0,0,0,0,0,0"/>
                        </v:shape>
                        <v:shape id="Freeform 18726" o:spid="_x0000_s1172" style="position:absolute;left:1252;top:90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" path="m1,l,3,,6,2,7,2,4,3,,1,xe" filled="f" strokecolor="#003fff" strokeweight="0">
                          <v:path arrowok="t" o:connecttype="custom" o:connectlocs="1,0;0,3;0,6;2,7;2,4;3,0;1,0" o:connectangles="0,0,0,0,0,0,0"/>
                        </v:shape>
                        <v:shape id="Freeform 18727" o:spid="_x0000_s1173" style="position:absolute;left:1254;top:907;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" path="m,4l1,r,1l,4xe" fillcolor="#003fff" stroked="f">
                          <v:path arrowok="t" o:connecttype="custom" o:connectlocs="0,4;1,0;1,1;0,4" o:connectangles="0,0,0,0"/>
                        </v:shape>
                        <v:line id="Line 18728" o:spid="_x0000_s1174" style="position:absolute;visibility:visible;mso-wrap-style:square" from="1255,907" to="1255,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" strokecolor="#003fff" strokeweight="0"/>
                        <v:shape id="Freeform 18729" o:spid="_x0000_s1175" style="position:absolute;left:1253;top:90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" path="m2,l1,3,,6r2,l3,3,4,,2,xe" fillcolor="#003fff" stroked="f">
                          <v:path arrowok="t" o:connecttype="custom" o:connectlocs="2,0;1,3;0,6;2,6;3,3;4,0;2,0" o:connectangles="0,0,0,0,0,0,0"/>
                        </v:shape>
                        <v:shape id="Freeform 18730" o:spid="_x0000_s1176" style="position:absolute;left:1253;top:90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" path="m2,l1,3,,6r2,l3,3,4,,2,xe" filled="f" strokecolor="#003fff" strokeweight="0">
                          <v:path arrowok="t" o:connecttype="custom" o:connectlocs="2,0;1,3;0,6;2,6;3,3;4,0;2,0" o:connectangles="0,0,0,0,0,0,0"/>
                        </v:shape>
                        <v:shape id="Freeform 18731" o:spid="_x0000_s1177" style="position:absolute;left:1256;top:90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" path="m,3l1,r,l,3xe" fillcolor="#003fff" stroked="f">
                          <v:path arrowok="t" o:connecttype="custom" o:connectlocs="0,3;1,0;1,0;0,3" o:connectangles="0,0,0,0"/>
                        </v:shape>
                        <v:line id="Line 18732" o:spid="_x0000_s1178" style="position:absolute;visibility:visible;mso-wrap-style:square" from="1257,908" to="1257,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" strokecolor="#003fff" strokeweight="0"/>
                        <v:shape id="Freeform 18733" o:spid="_x0000_s1179" style="position:absolute;left:1254;top:90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" path="m3,l2,3,,6,2,7,3,4,5,1,3,xe" fillcolor="#003fff" stroked="f">
                          <v:path arrowok="t" o:connecttype="custom" o:connectlocs="3,0;2,3;0,6;2,7;3,4;5,1;3,0" o:connectangles="0,0,0,0,0,0,0"/>
                        </v:shape>
                        <v:shape id="Freeform 18734" o:spid="_x0000_s1180" style="position:absolute;left:1254;top:90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" path="m3,l2,3,,6,2,7,3,4,5,1,3,xe" filled="f" strokecolor="#003fff" strokeweight="0">
                          <v:path arrowok="t" o:connecttype="custom" o:connectlocs="3,0;2,3;0,6;2,7;3,4;5,1;3,0" o:connectangles="0,0,0,0,0,0,0"/>
                        </v:shape>
                        <v:shape id="Freeform 18735" o:spid="_x0000_s1181" style="position:absolute;left:1257;top:90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" path="m,3l2,r,l,3xe" fillcolor="#003fff" stroked="f">
                          <v:path arrowok="t" o:connecttype="custom" o:connectlocs="0,3;2,0;2,0;0,3" o:connectangles="0,0,0,0"/>
                        </v:shape>
                        <v:line id="Line 18736" o:spid="_x0000_s1182" style="position:absolute;visibility:visible;mso-wrap-style:square" from="1259,909" to="1259,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" strokecolor="#003fff" strokeweight="0"/>
                        <v:shape id="Freeform 18737" o:spid="_x0000_s1183" style="position:absolute;left:1255;top:909;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" path="m4,l2,3,,5,2,6,4,4,5,1,4,xe" fillcolor="#003fff" stroked="f">
                          <v:path arrowok="t" o:connecttype="custom" o:connectlocs="4,0;2,3;0,5;2,6;4,4;5,1;4,0" o:connectangles="0,0,0,0,0,0,0"/>
                        </v:shape>
                        <v:shape id="Freeform 18738" o:spid="_x0000_s1184" style="position:absolute;left:1255;top:909;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" path="m4,l2,3,,5,2,6,4,4,5,1,4,xe" filled="f" strokecolor="#003fff" strokeweight="0">
                          <v:path arrowok="t" o:connecttype="custom" o:connectlocs="4,0;2,3;0,5;2,6;4,4;5,1;4,0" o:connectangles="0,0,0,0,0,0,0"/>
                        </v:shape>
                        <v:shape id="Freeform 18739" o:spid="_x0000_s1185" style="position:absolute;left:1259;top:910;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" path="m,3l1,,2,1,,3xe" fillcolor="#003fff" stroked="f">
                          <v:path arrowok="t" o:connecttype="custom" o:connectlocs="0,3;1,0;2,1;0,3" o:connectangles="0,0,0,0"/>
                        </v:shape>
                        <v:line id="Line 18740" o:spid="_x0000_s1186" style="position:absolute;visibility:visible;mso-wrap-style:square" from="1260,910" to="1261,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" strokecolor="#003fff" strokeweight="0"/>
                        <v:shape id="Freeform 18741" o:spid="_x0000_s1187" style="position:absolute;left:1256;top:911;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" path="m5,l3,2,,4,2,5,4,3,6,1,5,xe" fillcolor="#003fff" stroked="f">
                          <v:path arrowok="t" o:connecttype="custom" o:connectlocs="5,0;3,2;0,4;2,5;4,3;6,1;5,0" o:connectangles="0,0,0,0,0,0,0"/>
                        </v:shape>
                        <v:shape id="Freeform 18742" o:spid="_x0000_s1188" style="position:absolute;left:1256;top:911;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" path="m5,l3,2,,4,2,5,4,3,6,1,5,xe" filled="f" strokecolor="#003fff" strokeweight="0">
                          <v:path arrowok="t" o:connecttype="custom" o:connectlocs="5,0;3,2;0,4;2,5;4,3;6,1;5,0" o:connectangles="0,0,0,0,0,0,0"/>
                        </v:shape>
                        <v:shape id="Freeform 18743" o:spid="_x0000_s1189" style="position:absolute;left:1260;top:91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" path="m,2l2,r,l,2xe" fillcolor="#003fff" stroked="f">
                          <v:path arrowok="t" o:connecttype="custom" o:connectlocs="0,2;2,0;2,0;0,2" o:connectangles="0,0,0,0"/>
                        </v:shape>
                        <v:line id="Line 18744" o:spid="_x0000_s1190" style="position:absolute;visibility:visible;mso-wrap-style:square" from="1262,912" to="126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" strokecolor="#003fff" strokeweight="0"/>
                        <v:shape id="Freeform 18745" o:spid="_x0000_s1191" style="position:absolute;left:1257;top:91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" path="m5,l3,2,,4,2,6,4,4,6,2,5,xe" fillcolor="#003fff" stroked="f">
                          <v:path arrowok="t" o:connecttype="custom" o:connectlocs="5,0;3,2;0,4;2,6;4,4;6,2;5,0" o:connectangles="0,0,0,0,0,0,0"/>
                        </v:shape>
                        <v:shape id="Freeform 18746" o:spid="_x0000_s1192" style="position:absolute;left:1257;top:91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" path="m5,l3,2,,4,2,6,4,4,6,2,5,xe" filled="f" strokecolor="#003fff" strokeweight="0">
                          <v:path arrowok="t" o:connecttype="custom" o:connectlocs="5,0;3,2;0,4;2,6;4,4;6,2;5,0" o:connectangles="0,0,0,0,0,0,0"/>
                        </v:shape>
                        <v:shape id="Freeform 18747" o:spid="_x0000_s1193" style="position:absolute;left:1261;top:91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" path="m,2l2,r,l,2xe" fillcolor="#003fff" stroked="f">
                          <v:path arrowok="t" o:connecttype="custom" o:connectlocs="0,2;2,0;2,0;0,2" o:connectangles="0,0,0,0"/>
                        </v:shape>
                        <v:line id="Line 18748" o:spid="_x0000_s1194" style="position:absolute;visibility:visible;mso-wrap-style:square" from="1263,914" to="126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" strokecolor="#003fff" strokeweight="0"/>
                        <v:shape id="Freeform 18749" o:spid="_x0000_s1195" style="position:absolute;left:1258;top:91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" path="m5,l3,2,,4,3,7,5,5,8,3,5,xe" fillcolor="#003fff" stroked="f">
                          <v:path arrowok="t" o:connecttype="custom" o:connectlocs="5,0;3,2;0,4;3,7;5,5;8,3;5,0" o:connectangles="0,0,0,0,0,0,0"/>
                        </v:shape>
                        <v:shape id="Freeform 18750" o:spid="_x0000_s1196" style="position:absolute;left:1258;top:91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" path="m5,l3,2,,4,3,7,5,5,8,3,5,xe" filled="f" strokecolor="#003fff" strokeweight="0">
                          <v:path arrowok="t" o:connecttype="custom" o:connectlocs="5,0;3,2;0,4;3,7;5,5;8,3;5,0" o:connectangles="0,0,0,0,0,0,0"/>
                        </v:shape>
                        <v:shape id="Freeform 18751" o:spid="_x0000_s1197" style="position:absolute;left:1261;top:91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" path="m2,l,2r,l2,xe" fillcolor="#003fff" stroked="f">
                          <v:path arrowok="t" o:connecttype="custom" o:connectlocs="2,0;0,2;0,2;2,0" o:connectangles="0,0,0,0"/>
                        </v:shape>
                        <v:line id="Line 18752" o:spid="_x0000_s1198" style="position:absolute;visibility:visible;mso-wrap-style:square" from="1261,921" to="126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" strokecolor="#003fff" strokeweight="0"/>
                        <v:shape id="Freeform 18753" o:spid="_x0000_s1199" style="position:absolute;left:1261;top:91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" path="m5,l2,3,,5,2,7,5,5,7,3,5,xe" fillcolor="#003fff" stroked="f">
                          <v:path arrowok="t" o:connecttype="custom" o:connectlocs="5,0;2,3;0,5;2,7;5,5;7,3;5,0" o:connectangles="0,0,0,0,0,0,0"/>
                        </v:shape>
                        <v:shape id="Freeform 18754" o:spid="_x0000_s1200" style="position:absolute;left:1261;top:91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" path="m5,l2,3,,5,2,7,5,5,7,3,5,xe" filled="f" strokecolor="#003fff" strokeweight="0">
                          <v:path arrowok="t" o:connecttype="custom" o:connectlocs="5,0;2,3;0,5;2,7;5,5;7,3;5,0" o:connectangles="0,0,0,0,0,0,0"/>
                        </v:shape>
                        <v:shape id="Freeform 18755" o:spid="_x0000_s1201" style="position:absolute;left:1263;top:921;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" path="m3,l,2,1,3,3,xe" fillcolor="#003fff" stroked="f">
                          <v:path arrowok="t" o:connecttype="custom" o:connectlocs="3,0;0,2;1,3;3,0" o:connectangles="0,0,0,0"/>
                        </v:shape>
                        <v:line id="Line 18756" o:spid="_x0000_s1202" style="position:absolute;visibility:visible;mso-wrap-style:square" from="1263,923" to="1264,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" strokecolor="#003fff" strokeweight="0"/>
                        <v:shape id="Freeform 18757" o:spid="_x0000_s1203" style="position:absolute;left:1264;top:919;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" path="m4,l2,2,,5,2,7,4,5,6,2,4,xe" fillcolor="#003fff" stroked="f">
                          <v:path arrowok="t" o:connecttype="custom" o:connectlocs="4,0;2,2;0,5;2,7;4,5;6,2;4,0" o:connectangles="0,0,0,0,0,0,0"/>
                        </v:shape>
                        <v:shape id="Freeform 18758" o:spid="_x0000_s1204" style="position:absolute;left:1264;top:919;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" path="m4,l2,2,,5,2,7,4,5,6,2,4,xe" filled="f" strokecolor="#003fff" strokeweight="0">
                          <v:path arrowok="t" o:connecttype="custom" o:connectlocs="4,0;2,2;0,5;2,7;4,5;6,2;4,0" o:connectangles="0,0,0,0,0,0,0"/>
                        </v:shape>
                        <v:shape id="Freeform 18759" o:spid="_x0000_s1205" style="position:absolute;left:1266;top:92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" path="m2,l,2r1,l2,xe" fillcolor="#003fff" stroked="f">
                          <v:path arrowok="t" o:connecttype="custom" o:connectlocs="2,0;0,2;1,2;2,0" o:connectangles="0,0,0,0"/>
                        </v:shape>
                        <v:line id="Line 18760" o:spid="_x0000_s1206" style="position:absolute;visibility:visible;mso-wrap-style:square" from="1266,926" to="1267,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" strokecolor="#003fff" strokeweight="0"/>
                        <v:shape id="Freeform 18761" o:spid="_x0000_s1207" style="position:absolute;left:1267;top:921;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" path="m3,l1,3,,5,2,7,4,5,6,2,3,xe" fillcolor="#003fff" stroked="f">
                          <v:path arrowok="t" o:connecttype="custom" o:connectlocs="3,0;1,3;0,5;2,7;4,5;6,2;3,0" o:connectangles="0,0,0,0,0,0,0"/>
                        </v:shape>
                        <v:shape id="Freeform 18762" o:spid="_x0000_s1208" style="position:absolute;left:1267;top:921;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" path="m3,l1,3,,5,2,7,4,5,6,2,3,xe" filled="f" strokecolor="#003fff" strokeweight="0">
                          <v:path arrowok="t" o:connecttype="custom" o:connectlocs="3,0;1,3;0,5;2,7;4,5;6,2;3,0" o:connectangles="0,0,0,0,0,0,0"/>
                        </v:shape>
                        <v:shape id="Freeform 18763" o:spid="_x0000_s1209" style="position:absolute;left:1269;top:92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" path="m2,l,2r,l2,xe" fillcolor="#003fff" stroked="f">
                          <v:path arrowok="t" o:connecttype="custom" o:connectlocs="2,0;0,2;0,2;2,0" o:connectangles="0,0,0,0"/>
                        </v:shape>
                        <v:line id="Line 18764" o:spid="_x0000_s1210" style="position:absolute;visibility:visible;mso-wrap-style:square" from="1269,928" to="1269,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" strokecolor="#003fff" strokeweight="0"/>
                        <v:shape id="Freeform 18765" o:spid="_x0000_s1211" style="position:absolute;left:1269;top:923;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" path="m4,l2,3,,5,3,7,5,5,7,2,4,xe" fillcolor="#003fff" stroked="f">
                          <v:path arrowok="t" o:connecttype="custom" o:connectlocs="4,0;2,3;0,5;3,7;5,5;7,2;4,0" o:connectangles="0,0,0,0,0,0,0"/>
                        </v:shape>
                        <v:shape id="Freeform 18766" o:spid="_x0000_s1212" style="position:absolute;left:1269;top:923;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" path="m4,l2,3,,5,3,7,5,5,7,2,4,xe" filled="f" strokecolor="#003fff" strokeweight="0">
                          <v:path arrowok="t" o:connecttype="custom" o:connectlocs="4,0;2,3;0,5;3,7;5,5;7,2;4,0" o:connectangles="0,0,0,0,0,0,0"/>
                        </v:shape>
                        <v:shape id="Freeform 18767" o:spid="_x0000_s1213" style="position:absolute;left:1272;top:92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" path="m2,l,2r1,l2,xe" fillcolor="#003fff" stroked="f">
                          <v:path arrowok="t" o:connecttype="custom" o:connectlocs="2,0;0,2;1,2;2,0" o:connectangles="0,0,0,0"/>
                        </v:shape>
                        <v:line id="Line 18768" o:spid="_x0000_s1214" style="position:absolute;visibility:visible;mso-wrap-style:square" from="1272,930" to="1273,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" strokecolor="#003fff" strokeweight="0"/>
                        <v:shape id="Freeform 18769" o:spid="_x0000_s1215" style="position:absolute;left:1273;top:925;width:15;height:13;visibility:visible;mso-wrap-style:square;v-text-anchor:top" coordsize="1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" path="m3,l1,3,,5r12,8l13,10,15,7,3,xe" fillcolor="#003fff" stroked="f">
                          <v:path arrowok="t" o:connecttype="custom" o:connectlocs="3,0;1,3;0,5;12,13;13,10;15,7;3,0" o:connectangles="0,0,0,0,0,0,0"/>
                        </v:shape>
                        <v:shape id="Freeform 18770" o:spid="_x0000_s1216" style="position:absolute;left:1273;top:925;width:15;height:13;visibility:visible;mso-wrap-style:square;v-text-anchor:top" coordsize="1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" path="m3,l1,3,,5r12,8l13,10,15,7,3,xe" filled="f" strokecolor="#003fff" strokeweight="0">
                          <v:path arrowok="t" o:connecttype="custom" o:connectlocs="3,0;1,3;0,5;12,13;13,10;15,7;3,0" o:connectangles="0,0,0,0,0,0,0"/>
                        </v:shape>
                        <v:shape id="Freeform 18771" o:spid="_x0000_s1217" style="position:absolute;left:1286;top:93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" path="m,3l2,r,l,3xe" fillcolor="#003fff" stroked="f">
                          <v:path arrowok="t" o:connecttype="custom" o:connectlocs="0,3;2,0;2,0;0,3" o:connectangles="0,0,0,0"/>
                        </v:shape>
                        <v:line id="Line 18772" o:spid="_x0000_s1218" style="position:absolute;visibility:visible;mso-wrap-style:square" from="1288,932" to="128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" strokecolor="#003fff" strokeweight="0"/>
                        <v:shape id="Freeform 18773" o:spid="_x0000_s1219" style="position:absolute;left:1285;top:932;width:6;height:8;visibility:visible;mso-wrap-style:square;v-text-anchor:top" coordsize="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" path="m3,l1,3,,6,2,8,4,5,6,2,3,xe" fillcolor="#003fff" stroked="f">
                          <v:path arrowok="t" o:connecttype="custom" o:connectlocs="3,0;1,3;0,6;2,8;4,5;6,2;3,0" o:connectangles="0,0,0,0,0,0,0"/>
                        </v:shape>
                        <v:shape id="Freeform 18774" o:spid="_x0000_s1220" style="position:absolute;left:1285;top:932;width:6;height:8;visibility:visible;mso-wrap-style:square;v-text-anchor:top" coordsize="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" path="m3,l1,3,,6,2,8,4,5,6,2,3,xe" filled="f" strokecolor="#003fff" strokeweight="0">
                          <v:path arrowok="t" o:connecttype="custom" o:connectlocs="3,0;1,3;0,6;2,8;4,5;6,2;3,0" o:connectangles="0,0,0,0,0,0,0"/>
                        </v:shape>
                        <v:shape id="Freeform 18775" o:spid="_x0000_s1221" style="position:absolute;left:1289;top:934;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" path="m,3l2,r,l,3xe" fillcolor="#003fff" stroked="f">
                          <v:path arrowok="t" o:connecttype="custom" o:connectlocs="0,3;2,0;2,0;0,3" o:connectangles="0,0,0,0"/>
                        </v:shape>
                        <v:line id="Line 18776" o:spid="_x0000_s1222" style="position:absolute;visibility:visible;mso-wrap-style:square" from="1291,934" to="1291,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" strokecolor="#003fff" strokeweight="0"/>
                        <v:shape id="Freeform 18777" o:spid="_x0000_s1223" style="position:absolute;left:1287;top:934;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" path="m4,l2,3,,6,3,8,5,5,7,2,4,xe" fillcolor="#003fff" stroked="f">
                          <v:path arrowok="t" o:connecttype="custom" o:connectlocs="4,0;2,3;0,6;3,8;5,5;7,2;4,0" o:connectangles="0,0,0,0,0,0,0"/>
                        </v:shape>
                        <v:shape id="Freeform 18778" o:spid="_x0000_s1224" style="position:absolute;left:1287;top:934;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" path="m4,l2,3,,6,3,8,5,5,7,2,4,xe" filled="f" strokecolor="#003fff" strokeweight="0">
                          <v:path arrowok="t" o:connecttype="custom" o:connectlocs="4,0;2,3;0,6;3,8;5,5;7,2;4,0" o:connectangles="0,0,0,0,0,0,0"/>
                        </v:shape>
                        <v:shape id="Freeform 18779" o:spid="_x0000_s1225" style="position:absolute;left:1292;top:936;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" path="m,3l2,r,l,3xe" fillcolor="#003fff" stroked="f">
                          <v:path arrowok="t" o:connecttype="custom" o:connectlocs="0,3;2,0;2,0;0,3" o:connectangles="0,0,0,0"/>
                        </v:shape>
                        <v:line id="Line 18780" o:spid="_x0000_s1226" style="position:absolute;visibility:visible;mso-wrap-style:square" from="1294,936" to="1294,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" strokecolor="#003fff" strokeweight="0"/>
                        <v:shape id="Freeform 18781" o:spid="_x0000_s1227" style="position:absolute;left:1290;top:936;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" path="m4,l2,3,,5r6,5l8,7,10,5,4,xe" fillcolor="#003fff" stroked="f">
                          <v:path arrowok="t" o:connecttype="custom" o:connectlocs="4,0;2,3;0,5;6,10;8,7;10,5;4,0" o:connectangles="0,0,0,0,0,0,0"/>
                        </v:shape>
                        <v:shape id="Freeform 18782" o:spid="_x0000_s1228" style="position:absolute;left:1290;top:936;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" path="m4,l2,3,,5r6,5l8,7,10,5,4,xe" filled="f" strokecolor="#003fff" strokeweight="0">
                          <v:path arrowok="t" o:connecttype="custom" o:connectlocs="4,0;2,3;0,5;6,10;8,7;10,5;4,0" o:connectangles="0,0,0,0,0,0,0"/>
                        </v:shape>
                      </v:group>
                      <v:group id="Group 18783" o:spid="_x0000_s1229" style="position:absolute;left:714;top:3769;width:1383;height:999" coordorigin="1296,808" coordsize="246,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">
                        <v:shape id="Freeform 18784" o:spid="_x0000_s1230" style="position:absolute;left:1298;top:94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" path="m,2l2,r,l,2xe" fillcolor="#003fff" stroked="f">
                          <v:path arrowok="t" o:connecttype="custom" o:connectlocs="0,2;2,0;2,0;0,2" o:connectangles="0,0,0,0"/>
                        </v:shape>
                        <v:line id="Line 18785" o:spid="_x0000_s1231" style="position:absolute;visibility:visible;mso-wrap-style:square" from="1300,941" to="130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" strokecolor="#003fff" strokeweight="0"/>
                        <v:shape id="Freeform 18786" o:spid="_x0000_s1232" style="position:absolute;left:1296;top:94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" path="m4,l2,2,,5,6,9,8,7,9,4,4,xe" fillcolor="#003fff" stroked="f">
                          <v:path arrowok="t" o:connecttype="custom" o:connectlocs="4,0;2,2;0,5;6,9;8,7;9,4;4,0" o:connectangles="0,0,0,0,0,0,0"/>
                        </v:shape>
                        <v:shape id="Freeform 18787" o:spid="_x0000_s1233" style="position:absolute;left:1296;top:94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" path="m4,l2,2,,5,6,9,8,7,9,4,4,xe" filled="f" strokecolor="#003fff" strokeweight="0">
                          <v:path arrowok="t" o:connecttype="custom" o:connectlocs="4,0;2,2;0,5;6,9;8,7;9,4;4,0" o:connectangles="0,0,0,0,0,0,0"/>
                        </v:shape>
                        <v:shape id="Freeform 18788" o:spid="_x0000_s1234" style="position:absolute;left:1302;top:94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" path="m2,l,2r,l2,xe" fillcolor="#003fff" stroked="f">
                          <v:path arrowok="t" o:connecttype="custom" o:connectlocs="2,0;0,2;0,2;2,0" o:connectangles="0,0,0,0"/>
                        </v:shape>
                        <v:line id="Line 18789" o:spid="_x0000_s1235" style="position:absolute;visibility:visible;mso-wrap-style:square" from="1302,950" to="1302,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" strokecolor="#003fff" strokeweight="0"/>
                        <v:shape id="Freeform 18790" o:spid="_x0000_s1236" style="position:absolute;left:1302;top:945;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" path="m3,l2,3,,5,5,9,7,7,9,4,3,xe" fillcolor="#003fff" stroked="f">
                          <v:path arrowok="t" o:connecttype="custom" o:connectlocs="3,0;2,3;0,5;5,9;7,7;9,4;3,0" o:connectangles="0,0,0,0,0,0,0"/>
                        </v:shape>
                        <v:shape id="Freeform 18791" o:spid="_x0000_s1237" style="position:absolute;left:1302;top:945;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" path="m3,l2,3,,5,5,9,7,7,9,4,3,xe" filled="f" strokecolor="#003fff" strokeweight="0">
                          <v:path arrowok="t" o:connecttype="custom" o:connectlocs="3,0;2,3;0,5;5,9;7,7;9,4;3,0" o:connectangles="0,0,0,0,0,0,0"/>
                        </v:shape>
                        <v:shape id="Freeform 18792" o:spid="_x0000_s1238" style="position:absolute;left:1307;top:95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" path="m2,l,2r1,l2,xe" fillcolor="#003fff" stroked="f">
                          <v:path arrowok="t" o:connecttype="custom" o:connectlocs="2,0;0,2;1,2;2,0" o:connectangles="0,0,0,0"/>
                        </v:shape>
                        <v:line id="Line 18793" o:spid="_x0000_s1239" style="position:absolute;visibility:visible;mso-wrap-style:square" from="1307,954" to="1308,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" strokecolor="#003fff" strokeweight="0"/>
                        <v:shape id="Freeform 18794" o:spid="_x0000_s1240" style="position:absolute;left:1308;top:949;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" path="m3,l1,3,,5,5,9,7,7,9,4,3,xe" fillcolor="#003fff" stroked="f">
                          <v:path arrowok="t" o:connecttype="custom" o:connectlocs="3,0;1,3;0,5;5,9;7,7;9,4;3,0" o:connectangles="0,0,0,0,0,0,0"/>
                        </v:shape>
                        <v:shape id="Freeform 18795" o:spid="_x0000_s1241" style="position:absolute;left:1308;top:949;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" path="m3,l1,3,,5,5,9,7,7,9,4,3,xe" filled="f" strokecolor="#003fff" strokeweight="0">
                          <v:path arrowok="t" o:connecttype="custom" o:connectlocs="3,0;1,3;0,5;5,9;7,7;9,4;3,0" o:connectangles="0,0,0,0,0,0,0"/>
                        </v:shape>
                        <v:shape id="Freeform 18796" o:spid="_x0000_s1242" style="position:absolute;left:1313;top:95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" path="m2,l,2r1,l2,xe" fillcolor="#003fff" stroked="f">
                          <v:path arrowok="t" o:connecttype="custom" o:connectlocs="2,0;0,2;1,2;2,0" o:connectangles="0,0,0,0"/>
                        </v:shape>
                        <v:line id="Line 18797" o:spid="_x0000_s1243" style="position:absolute;visibility:visible;mso-wrap-style:square" from="1313,958" to="131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" strokecolor="#003fff" strokeweight="0"/>
                        <v:shape id="Freeform 18798" o:spid="_x0000_s1244" style="position:absolute;left:1314;top:95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" path="m3,l1,3,,5,6,9,7,6,9,3,3,xe" fillcolor="#003fff" stroked="f">
                          <v:path arrowok="t" o:connecttype="custom" o:connectlocs="3,0;1,3;0,5;6,9;7,6;9,3;3,0" o:connectangles="0,0,0,0,0,0,0"/>
                        </v:shape>
                        <v:shape id="Freeform 18799" o:spid="_x0000_s1245" style="position:absolute;left:1314;top:95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" path="m3,l1,3,,5,6,9,7,6,9,3,3,xe" filled="f" strokecolor="#003fff" strokeweight="0">
                          <v:path arrowok="t" o:connecttype="custom" o:connectlocs="3,0;1,3;0,5;6,9;7,6;9,3;3,0" o:connectangles="0,0,0,0,0,0,0"/>
                        </v:shape>
                        <v:shape id="Freeform 18800" o:spid="_x0000_s1246" style="position:absolute;left:1320;top:95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" path="m1,l,3r,l1,xe" fillcolor="#003fff" stroked="f">
                          <v:path arrowok="t" o:connecttype="custom" o:connectlocs="1,0;0,3;0,3;1,0" o:connectangles="0,0,0,0"/>
                        </v:shape>
                        <v:line id="Line 18801" o:spid="_x0000_s1247" style="position:absolute;visibility:visible;mso-wrap-style:square" from="1320,962" to="1320,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" strokecolor="#003fff" strokeweight="0"/>
                        <v:shape id="Freeform 18802" o:spid="_x0000_s1248" style="position:absolute;left:1320;top:956;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" path="m3,l1,3,,6,6,9,8,7,9,4,3,xe" fillcolor="#003fff" stroked="f">
                          <v:path arrowok="t" o:connecttype="custom" o:connectlocs="3,0;1,3;0,6;6,9;8,7;9,4;3,0" o:connectangles="0,0,0,0,0,0,0"/>
                        </v:shape>
                        <v:shape id="Freeform 18803" o:spid="_x0000_s1249" style="position:absolute;left:1320;top:956;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" path="m3,l1,3,,6,6,9,8,7,9,4,3,xe" filled="f" strokecolor="#003fff" strokeweight="0">
                          <v:path arrowok="t" o:connecttype="custom" o:connectlocs="3,0;1,3;0,6;6,9;8,7;9,4;3,0" o:connectangles="0,0,0,0,0,0,0"/>
                        </v:shape>
                        <v:shape id="Freeform 18804" o:spid="_x0000_s1250" style="position:absolute;left:1326;top:96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" path="m2,l,2r,l2,xe" fillcolor="#003fff" stroked="f">
                          <v:path arrowok="t" o:connecttype="custom" o:connectlocs="2,0;0,2;0,2;2,0" o:connectangles="0,0,0,0"/>
                        </v:shape>
                        <v:line id="Line 18805" o:spid="_x0000_s1251" style="position:absolute;visibility:visible;mso-wrap-style:square" from="1326,965" to="1326,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" strokecolor="#003fff" strokeweight="0"/>
                        <v:shape id="Freeform 18806" o:spid="_x0000_s1252" style="position:absolute;left:1326;top:960;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" path="m3,l2,3,,5,7,8,8,6,9,3,3,xe" fillcolor="#003fff" stroked="f">
                          <v:path arrowok="t" o:connecttype="custom" o:connectlocs="3,0;2,3;0,5;7,8;8,6;9,3;3,0" o:connectangles="0,0,0,0,0,0,0"/>
                        </v:shape>
                        <v:shape id="Freeform 18807" o:spid="_x0000_s1253" style="position:absolute;left:1326;top:960;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" path="m3,l2,3,,5,7,8,8,6,9,3,3,xe" filled="f" strokecolor="#003fff" strokeweight="0">
                          <v:path arrowok="t" o:connecttype="custom" o:connectlocs="3,0;2,3;0,5;7,8;8,6;9,3;3,0" o:connectangles="0,0,0,0,0,0,0"/>
                        </v:shape>
                        <v:shape id="Freeform 18808" o:spid="_x0000_s1254" style="position:absolute;left:1333;top:96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" path="m1,l,2,,3,1,xe" fillcolor="#003fff" stroked="f">
                          <v:path arrowok="t" o:connecttype="custom" o:connectlocs="1,0;0,2;0,3;1,0" o:connectangles="0,0,0,0"/>
                        </v:shape>
                        <v:line id="Line 18809" o:spid="_x0000_s1255" style="position:absolute;visibility:visible;mso-wrap-style:square" from="1333,968" to="1333,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" strokecolor="#003fff" strokeweight="0"/>
                        <v:shape id="Freeform 18810" o:spid="_x0000_s1256" style="position:absolute;left:1333;top:963;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" path="m2,l1,3,,6,6,8,7,5,9,3,2,xe" fillcolor="#003fff" stroked="f">
                          <v:path arrowok="t" o:connecttype="custom" o:connectlocs="2,0;1,3;0,6;6,8;7,5;9,3;2,0" o:connectangles="0,0,0,0,0,0,0"/>
                        </v:shape>
                        <v:shape id="Freeform 18811" o:spid="_x0000_s1257" style="position:absolute;left:1333;top:963;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" path="m2,l1,3,,6,6,8,7,5,9,3,2,xe" filled="f" strokecolor="#003fff" strokeweight="0">
                          <v:path arrowok="t" o:connecttype="custom" o:connectlocs="2,0;1,3;0,6;6,8;7,5;9,3;2,0" o:connectangles="0,0,0,0,0,0,0"/>
                        </v:shape>
                        <v:shape id="Freeform 18812" o:spid="_x0000_s1258" style="position:absolute;left:1339;top:96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" path="m1,l,3r,l1,xe" fillcolor="#003fff" stroked="f">
                          <v:path arrowok="t" o:connecttype="custom" o:connectlocs="1,0;0,3;0,3;1,0" o:connectangles="0,0,0,0"/>
                        </v:shape>
                        <v:line id="Line 18813" o:spid="_x0000_s1259" style="position:absolute;visibility:visible;mso-wrap-style:square" from="1339,971" to="1339,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" strokecolor="#003fff" strokeweight="0"/>
                        <v:shape id="Freeform 18814" o:spid="_x0000_s1260" style="position:absolute;left:1339;top:966;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" path="m3,l1,2,,5,7,8,8,5,9,2,3,xe" fillcolor="#003fff" stroked="f">
                          <v:path arrowok="t" o:connecttype="custom" o:connectlocs="3,0;1,2;0,5;7,8;8,5;9,2;3,0" o:connectangles="0,0,0,0,0,0,0"/>
                        </v:shape>
                        <v:shape id="Freeform 18815" o:spid="_x0000_s1261" style="position:absolute;left:1339;top:966;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" path="m3,l1,2,,5,7,8,8,5,9,2,3,xe" filled="f" strokecolor="#003fff" strokeweight="0">
                          <v:path arrowok="t" o:connecttype="custom" o:connectlocs="3,0;1,2;0,5;7,8;8,5;9,2;3,0" o:connectangles="0,0,0,0,0,0,0"/>
                        </v:shape>
                        <v:shape id="Freeform 18816" o:spid="_x0000_s1262" style="position:absolute;left:1346;top:97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" path="m1,l,3r,l1,xe" fillcolor="#003fff" stroked="f">
                          <v:path arrowok="t" o:connecttype="custom" o:connectlocs="1,0;0,3;0,3;1,0" o:connectangles="0,0,0,0"/>
                        </v:shape>
                        <v:line id="Line 18817" o:spid="_x0000_s1263" style="position:absolute;visibility:visible;mso-wrap-style:square" from="1346,974" to="134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" strokecolor="#003fff" strokeweight="0"/>
                        <v:shape id="Freeform 18818" o:spid="_x0000_s1264" style="position:absolute;left:1346;top:968;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" path="m2,l1,3,,6,7,8,8,5,9,2,2,xe" fillcolor="#003fff" stroked="f">
                          <v:path arrowok="t" o:connecttype="custom" o:connectlocs="2,0;1,3;0,6;7,8;8,5;9,2;2,0" o:connectangles="0,0,0,0,0,0,0"/>
                        </v:shape>
                        <v:shape id="Freeform 18819" o:spid="_x0000_s1265" style="position:absolute;left:1346;top:968;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" path="m2,l1,3,,6,7,8,8,5,9,2,2,xe" filled="f" strokecolor="#003fff" strokeweight="0">
                          <v:path arrowok="t" o:connecttype="custom" o:connectlocs="2,0;1,3;0,6;7,8;8,5;9,2;2,0" o:connectangles="0,0,0,0,0,0,0"/>
                        </v:shape>
                        <v:shape id="Freeform 18820" o:spid="_x0000_s1266" style="position:absolute;left:1353;top:97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" path="m1,l,3r,l1,xe" fillcolor="#003fff" stroked="f">
                          <v:path arrowok="t" o:connecttype="custom" o:connectlocs="1,0;0,3;0,3;1,0" o:connectangles="0,0,0,0"/>
                        </v:shape>
                        <v:line id="Line 18821" o:spid="_x0000_s1267" style="position:absolute;visibility:visible;mso-wrap-style:square" from="1353,976" to="135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" strokecolor="#003fff" strokeweight="0"/>
                        <v:shape id="Freeform 18822" o:spid="_x0000_s1268" style="position:absolute;left:1353;top:970;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" path="m2,l1,3,,6,7,9,8,6,9,3,2,xe" fillcolor="#003fff" stroked="f">
                          <v:path arrowok="t" o:connecttype="custom" o:connectlocs="2,0;1,3;0,6;7,9;8,6;9,3;2,0" o:connectangles="0,0,0,0,0,0,0"/>
                        </v:shape>
                        <v:shape id="Freeform 18823" o:spid="_x0000_s1269" style="position:absolute;left:1353;top:970;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" path="m2,l1,3,,6,7,9,8,6,9,3,2,xe" filled="f" strokecolor="#003fff" strokeweight="0">
                          <v:path arrowok="t" o:connecttype="custom" o:connectlocs="2,0;1,3;0,6;7,9;8,6;9,3;2,0" o:connectangles="0,0,0,0,0,0,0"/>
                        </v:shape>
                        <v:shape id="Freeform 18824" o:spid="_x0000_s1270" style="position:absolute;left:1360;top:97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" path="m1,l,3r,l1,xe" fillcolor="#003fff" stroked="f">
                          <v:path arrowok="t" o:connecttype="custom" o:connectlocs="1,0;0,3;0,3;1,0" o:connectangles="0,0,0,0"/>
                        </v:shape>
                        <v:line id="Line 18825" o:spid="_x0000_s1271" style="position:absolute;visibility:visible;mso-wrap-style:square" from="1360,979" to="1360,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" strokecolor="#003fff" strokeweight="0"/>
                        <v:shape id="Freeform 18826" o:spid="_x0000_s1272" style="position:absolute;left:1360;top:97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" path="m1,r,3l,6,6,8,7,5,8,2,1,xe" fillcolor="#003fff" stroked="f">
                          <v:path arrowok="t" o:connecttype="custom" o:connectlocs="1,0;1,3;0,6;6,8;7,5;8,2;1,0" o:connectangles="0,0,0,0,0,0,0"/>
                        </v:shape>
                        <v:shape id="Freeform 18827" o:spid="_x0000_s1273" style="position:absolute;left:1360;top:97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" path="m1,r,3l,6,6,8,7,5,8,2,1,xe" filled="f" strokecolor="#003fff" strokeweight="0">
                          <v:path arrowok="t" o:connecttype="custom" o:connectlocs="1,0;1,3;0,6;6,8;7,5;8,2;1,0" o:connectangles="0,0,0,0,0,0,0"/>
                        </v:shape>
                        <v:shape id="Freeform 18828" o:spid="_x0000_s1274" style="position:absolute;left:1366;top:97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" path="m1,l,3r1,l1,xe" fillcolor="#003fff" stroked="f">
                          <v:path arrowok="t" o:connecttype="custom" o:connectlocs="1,0;0,3;1,3;1,0" o:connectangles="0,0,0,0"/>
                        </v:shape>
                        <v:line id="Line 18829" o:spid="_x0000_s1275" style="position:absolute;visibility:visible;mso-wrap-style:square" from="1366,981" to="136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" strokecolor="#003fff" strokeweight="0"/>
                        <v:shape id="Freeform 18830" o:spid="_x0000_s1276" style="position:absolute;left:1367;top:975;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" path="m1,l,3,,6,6,7,7,4,8,1,1,xe" fillcolor="#003fff" stroked="f">
                          <v:path arrowok="t" o:connecttype="custom" o:connectlocs="1,0;0,3;0,6;6,7;7,4;8,1;1,0" o:connectangles="0,0,0,0,0,0,0"/>
                        </v:shape>
                        <v:shape id="Freeform 18831" o:spid="_x0000_s1277" style="position:absolute;left:1367;top:975;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" path="m1,l,3,,6,6,7,7,4,8,1,1,xe" filled="f" strokecolor="#003fff" strokeweight="0">
                          <v:path arrowok="t" o:connecttype="custom" o:connectlocs="1,0;0,3;0,6;6,7;7,4;8,1;1,0" o:connectangles="0,0,0,0,0,0,0"/>
                        </v:shape>
                        <v:shape id="Freeform 18832" o:spid="_x0000_s1278" style="position:absolute;left:1373;top:97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" path="m1,l,3r1,l1,xe" fillcolor="#003fff" stroked="f">
                          <v:path arrowok="t" o:connecttype="custom" o:connectlocs="1,0;0,3;1,3;1,0" o:connectangles="0,0,0,0"/>
                        </v:shape>
                        <v:line id="Line 18833" o:spid="_x0000_s1279" style="position:absolute;visibility:visible;mso-wrap-style:square" from="1373,982" to="137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" strokecolor="#003fff" strokeweight="0"/>
                        <v:shape id="Freeform 18834" o:spid="_x0000_s1280" style="position:absolute;left:1374;top:97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" path="m1,l,3,,6,6,8,7,5,8,2,1,xe" fillcolor="#003fff" stroked="f">
                          <v:path arrowok="t" o:connecttype="custom" o:connectlocs="1,0;0,3;0,6;6,8;7,5;8,2;1,0" o:connectangles="0,0,0,0,0,0,0"/>
                        </v:shape>
                        <v:shape id="Freeform 18835" o:spid="_x0000_s1281" style="position:absolute;left:1374;top:97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" path="m1,l,3,,6,6,8,7,5,8,2,1,xe" filled="f" strokecolor="#003fff" strokeweight="0">
                          <v:path arrowok="t" o:connecttype="custom" o:connectlocs="1,0;0,3;0,6;6,8;7,5;8,2;1,0" o:connectangles="0,0,0,0,0,0,0"/>
                        </v:shape>
                        <v:shape id="Freeform 18836" o:spid="_x0000_s1282" style="position:absolute;left:1380;top:98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" path="m1,l,3r1,l1,xe" fillcolor="#003fff" stroked="f">
                          <v:path arrowok="t" o:connecttype="custom" o:connectlocs="1,0;0,3;1,3;1,0" o:connectangles="0,0,0,0"/>
                        </v:shape>
                        <v:line id="Line 18837" o:spid="_x0000_s1283" style="position:absolute;visibility:visible;mso-wrap-style:square" from="1380,984" to="1381,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" strokecolor="#003fff" strokeweight="0"/>
                        <v:shape id="Freeform 18838" o:spid="_x0000_s1284" style="position:absolute;left:1381;top:978;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" path="m1,l,3,,6,7,7,7,4,8,1,1,xe" fillcolor="#003fff" stroked="f">
                          <v:path arrowok="t" o:connecttype="custom" o:connectlocs="1,0;0,3;0,6;7,7;7,4;8,1;1,0" o:connectangles="0,0,0,0,0,0,0"/>
                        </v:shape>
                        <v:shape id="Freeform 18839" o:spid="_x0000_s1285" style="position:absolute;left:1381;top:978;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" path="m1,l,3,,6,7,7,7,4,8,1,1,xe" filled="f" strokecolor="#003fff" strokeweight="0">
                          <v:path arrowok="t" o:connecttype="custom" o:connectlocs="1,0;0,3;0,6;7,7;7,4;8,1;1,0" o:connectangles="0,0,0,0,0,0,0"/>
                        </v:shape>
                        <v:rect id="Rectangle 18840" o:spid="_x0000_s1286" style="position:absolute;left:1388;top:98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" fillcolor="#003fff" stroked="f"/>
                        <v:line id="Line 18841" o:spid="_x0000_s1287" style="position:absolute;visibility:visible;mso-wrap-style:square" from="1388,985" to="1388,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" strokecolor="#003fff" strokeweight="0"/>
                        <v:shape id="Freeform 18842" o:spid="_x0000_s1288" style="position:absolute;left:1388;top:979;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" path="m1,l,3,,6,3,7,4,4,4,,1,xe" fillcolor="#003fff" stroked="f">
                          <v:path arrowok="t" o:connecttype="custom" o:connectlocs="1,0;0,3;0,6;3,7;4,4;4,0;1,0" o:connectangles="0,0,0,0,0,0,0"/>
                        </v:shape>
                        <v:shape id="Freeform 18843" o:spid="_x0000_s1289" style="position:absolute;left:1388;top:979;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" path="m1,l,3,,6,3,7,4,4,4,,1,xe" filled="f" strokecolor="#003fff" strokeweight="0">
                          <v:path arrowok="t" o:connecttype="custom" o:connectlocs="1,0;0,3;0,6;3,7;4,4;4,0;1,0" o:connectangles="0,0,0,0,0,0,0"/>
                        </v:shape>
                        <v:shape id="Freeform 18844" o:spid="_x0000_s1290" style="position:absolute;left:1391;top:98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" path="m1,l,3r,l1,xe" fillcolor="#003fff" stroked="f">
                          <v:path arrowok="t" o:connecttype="custom" o:connectlocs="1,0;0,3;0,3;1,0" o:connectangles="0,0,0,0"/>
                        </v:shape>
                        <v:line id="Line 18845" o:spid="_x0000_s1291" style="position:absolute;visibility:visible;mso-wrap-style:square" from="1391,986" to="1391,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" strokecolor="#003fff" strokeweight="0"/>
                        <v:shape id="Freeform 18846" o:spid="_x0000_s1292" style="position:absolute;left:1391;top:97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" path="m1,r,4l,7r4,l4,4,5,1,1,xe" fillcolor="#003fff" stroked="f">
                          <v:path arrowok="t" o:connecttype="custom" o:connectlocs="1,0;1,4;0,7;4,7;4,4;5,1;1,0" o:connectangles="0,0,0,0,0,0,0"/>
                        </v:shape>
                        <v:shape id="Freeform 18847" o:spid="_x0000_s1293" style="position:absolute;left:1391;top:97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" path="m1,r,4l,7r4,l4,4,5,1,1,xe" filled="f" strokecolor="#003fff" strokeweight="0">
                          <v:path arrowok="t" o:connecttype="custom" o:connectlocs="1,0;1,4;0,7;4,7;4,4;5,1;1,0" o:connectangles="0,0,0,0,0,0,0"/>
                        </v:shape>
                        <v:rect id="Rectangle 18848" o:spid="_x0000_s1294" style="position:absolute;left:1395;top:983;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" fillcolor="#003fff" stroked="f"/>
                        <v:line id="Line 18849" o:spid="_x0000_s1295" style="position:absolute;visibility:visible;mso-wrap-style:square" from="1395,986" to="1395,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" strokecolor="#003fff" strokeweight="0"/>
                        <v:shape id="Freeform 18850" o:spid="_x0000_s1296" style="position:absolute;left:1395;top:980;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" path="m,l,3,,6r3,l4,3,4,,,xe" fillcolor="#003fff" stroked="f">
                          <v:path arrowok="t" o:connecttype="custom" o:connectlocs="0,0;0,3;0,6;3,6;4,3;4,0;0,0" o:connectangles="0,0,0,0,0,0,0"/>
                        </v:shape>
                        <v:shape id="Freeform 18851" o:spid="_x0000_s1297" style="position:absolute;left:1395;top:980;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" path="m,l,3,,6r3,l4,3,4,,,xe" filled="f" strokecolor="#003fff" strokeweight="0">
                          <v:path arrowok="t" o:connecttype="custom" o:connectlocs="0,0;0,3;0,6;3,6;4,3;4,0;0,0" o:connectangles="0,0,0,0,0,0,0"/>
                        </v:shape>
                        <v:shape id="Freeform 18852" o:spid="_x0000_s1298" style="position:absolute;left:1398;top:98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" path="m1,l,3r1,l1,xe" fillcolor="#003fff" stroked="f">
                          <v:path arrowok="t" o:connecttype="custom" o:connectlocs="1,0;0,3;1,3;1,0" o:connectangles="0,0,0,0"/>
                        </v:shape>
                        <v:line id="Line 18853" o:spid="_x0000_s1299" style="position:absolute;visibility:visible;mso-wrap-style:square" from="1398,986" to="1399,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" strokecolor="#003fff" strokeweight="0"/>
                        <v:shape id="Freeform 18854" o:spid="_x0000_s1300" style="position:absolute;left:1399;top:980;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" path="m,l,3,,6r3,l3,3,3,,,xe" fillcolor="#003fff" stroked="f">
                          <v:path arrowok="t" o:connecttype="custom" o:connectlocs="0,0;0,3;0,6;3,6;3,3;3,0;0,0" o:connectangles="0,0,0,0,0,0,0"/>
                        </v:shape>
                        <v:shape id="Freeform 18855" o:spid="_x0000_s1301" style="position:absolute;left:1399;top:980;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" path="m,l,3,,6r3,l3,3,3,,,xe" filled="f" strokecolor="#003fff" strokeweight="0">
                          <v:path arrowok="t" o:connecttype="custom" o:connectlocs="0,0;0,3;0,6;3,6;3,3;3,0;0,0" o:connectangles="0,0,0,0,0,0,0"/>
                        </v:shape>
                        <v:rect id="Rectangle 18856" o:spid="_x0000_s1302" style="position:absolute;left:1402;top:983;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" fillcolor="#003fff" stroked="f"/>
                        <v:line id="Line 18857" o:spid="_x0000_s1303" style="position:absolute;visibility:visible;mso-wrap-style:square" from="1402,986" to="1402,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" strokecolor="#003fff" strokeweight="0"/>
                        <v:shape id="Freeform 18858" o:spid="_x0000_s1304" style="position:absolute;left:1402;top:980;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" path="m,l,3,,6r4,l4,3,4,,,xe" fillcolor="#003fff" stroked="f">
                          <v:path arrowok="t" o:connecttype="custom" o:connectlocs="0,0;0,3;0,6;4,6;4,3;4,0;0,0" o:connectangles="0,0,0,0,0,0,0"/>
                        </v:shape>
                        <v:shape id="Freeform 18859" o:spid="_x0000_s1305" style="position:absolute;left:1402;top:980;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" path="m,l,3,,6r4,l4,3,4,,,xe" filled="f" strokecolor="#003fff" strokeweight="0">
                          <v:path arrowok="t" o:connecttype="custom" o:connectlocs="0,0;0,3;0,6;4,6;4,3;4,0;0,0" o:connectangles="0,0,0,0,0,0,0"/>
                        </v:shape>
                        <v:rect id="Rectangle 18860" o:spid="_x0000_s1306" style="position:absolute;left:1406;top:983;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" fillcolor="#003fff" stroked="f"/>
                        <v:line id="Line 18861" o:spid="_x0000_s1307" style="position:absolute;visibility:visible;mso-wrap-style:square" from="1406,986" to="1406,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" strokecolor="#003fff" strokeweight="0"/>
                        <v:shape id="Freeform 18862" o:spid="_x0000_s1308" style="position:absolute;left:1405;top:980;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" path="m,l1,3r,3l5,6,4,3,4,,,xe" fillcolor="#003fff" stroked="f">
                          <v:path arrowok="t" o:connecttype="custom" o:connectlocs="0,0;1,3;1,6;5,6;4,3;4,0;0,0" o:connectangles="0,0,0,0,0,0,0"/>
                        </v:shape>
                        <v:shape id="Freeform 18863" o:spid="_x0000_s1309" style="position:absolute;left:1405;top:980;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" path="m,l1,3r,3l5,6,4,3,4,,,xe" filled="f" strokecolor="#003fff" strokeweight="0">
                          <v:path arrowok="t" o:connecttype="custom" o:connectlocs="0,0;1,3;1,6;5,6;4,3;4,0;0,0" o:connectangles="0,0,0,0,0,0,0"/>
                        </v:shape>
                        <v:shape id="Freeform 18864" o:spid="_x0000_s1310" style="position:absolute;left:1409;top:98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" path="m,l1,3r,l,xe" fillcolor="#003fff" stroked="f">
                          <v:path arrowok="t" o:connecttype="custom" o:connectlocs="0,0;1,3;1,3;0,0" o:connectangles="0,0,0,0"/>
                        </v:shape>
                        <v:line id="Line 18865" o:spid="_x0000_s1311" style="position:absolute;visibility:visible;mso-wrap-style:square" from="1410,986" to="141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" strokecolor="#003fff" strokeweight="0"/>
                        <v:shape id="Freeform 18866" o:spid="_x0000_s1312" style="position:absolute;left:1409;top:979;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" path="m,1l,4,1,7,4,6,4,3,3,,,1xe" fillcolor="#003fff" stroked="f">
                          <v:path arrowok="t" o:connecttype="custom" o:connectlocs="0,1;0,4;1,7;4,6;4,3;3,0;0,1" o:connectangles="0,0,0,0,0,0,0"/>
                        </v:shape>
                        <v:shape id="Freeform 18867" o:spid="_x0000_s1313" style="position:absolute;left:1409;top:979;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" path="m,1l,4,1,7,4,6,4,3,3,,,1xe" filled="f" strokecolor="#003fff" strokeweight="0">
                          <v:path arrowok="t" o:connecttype="custom" o:connectlocs="0,1;0,4;1,7;4,6;4,3;3,0;0,1" o:connectangles="0,0,0,0,0,0,0"/>
                        </v:shape>
                        <v:shape id="Freeform 18868" o:spid="_x0000_s1314" style="position:absolute;left:1413;top:98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" path="m,l,3r1,l,xe" fillcolor="#003fff" stroked="f">
                          <v:path arrowok="t" o:connecttype="custom" o:connectlocs="0,0;0,3;1,3;0,0" o:connectangles="0,0,0,0"/>
                        </v:shape>
                        <v:line id="Line 18869" o:spid="_x0000_s1315" style="position:absolute;visibility:visible;mso-wrap-style:square" from="1413,985" to="1414,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" strokecolor="#003fff" strokeweight="0"/>
                        <v:shape id="Freeform 18870" o:spid="_x0000_s1316" style="position:absolute;left:1412;top:97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" path="m,1l1,4,2,7,5,6,4,3,4,,,1xe" fillcolor="#003fff" stroked="f">
                          <v:path arrowok="t" o:connecttype="custom" o:connectlocs="0,1;1,4;2,7;5,6;4,3;4,0;0,1" o:connectangles="0,0,0,0,0,0,0"/>
                        </v:shape>
                        <v:shape id="Freeform 18871" o:spid="_x0000_s1317" style="position:absolute;left:1412;top:97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" path="m,1l1,4,2,7,5,6,4,3,4,,,1xe" filled="f" strokecolor="#003fff" strokeweight="0">
                          <v:path arrowok="t" o:connecttype="custom" o:connectlocs="0,1;1,4;2,7;5,6;4,3;4,0;0,1" o:connectangles="0,0,0,0,0,0,0"/>
                        </v:shape>
                        <v:shape id="Freeform 18872" o:spid="_x0000_s1318" style="position:absolute;left:1416;top:98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" path="m,l1,3r,l,xe" fillcolor="#003fff" stroked="f">
                          <v:path arrowok="t" o:connecttype="custom" o:connectlocs="0,0;1,3;1,3;0,0" o:connectangles="0,0,0,0"/>
                        </v:shape>
                        <v:line id="Line 18873" o:spid="_x0000_s1319" style="position:absolute;visibility:visible;mso-wrap-style:square" from="1417,984" to="1417,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" strokecolor="#003fff" strokeweight="0"/>
                        <v:shape id="Freeform 18874" o:spid="_x0000_s1320" style="position:absolute;left:1415;top:977;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" path="m,1l1,4,2,7,6,6,5,3,4,,,1xe" fillcolor="#003fff" stroked="f">
                          <v:path arrowok="t" o:connecttype="custom" o:connectlocs="0,1;1,4;2,7;6,6;5,3;4,0;0,1" o:connectangles="0,0,0,0,0,0,0"/>
                        </v:shape>
                        <v:shape id="Freeform 18875" o:spid="_x0000_s1321" style="position:absolute;left:1415;top:977;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" path="m,1l1,4,2,7,6,6,5,3,4,,,1xe" filled="f" strokecolor="#003fff" strokeweight="0">
                          <v:path arrowok="t" o:connecttype="custom" o:connectlocs="0,1;1,4;2,7;6,6;5,3;4,0;0,1" o:connectangles="0,0,0,0,0,0,0"/>
                        </v:shape>
                        <v:shape id="Freeform 18876" o:spid="_x0000_s1322" style="position:absolute;left:1420;top:98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" path="m,l1,3r,l,xe" fillcolor="#003fff" stroked="f">
                          <v:path arrowok="t" o:connecttype="custom" o:connectlocs="0,0;1,3;1,3;0,0" o:connectangles="0,0,0,0"/>
                        </v:shape>
                        <v:line id="Line 18877" o:spid="_x0000_s1323" style="position:absolute;visibility:visible;mso-wrap-style:square" from="1421,983" to="1421,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" strokecolor="#003fff" strokeweight="0"/>
                        <v:shape id="Freeform 18878" o:spid="_x0000_s1324" style="position:absolute;left:1419;top:976;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" path="m,1l1,4,2,7,5,6,4,3,3,,,1xe" fillcolor="#003fff" stroked="f">
                          <v:path arrowok="t" o:connecttype="custom" o:connectlocs="0,1;1,4;2,7;5,6;4,3;3,0;0,1" o:connectangles="0,0,0,0,0,0,0"/>
                        </v:shape>
                        <v:shape id="Freeform 18879" o:spid="_x0000_s1325" style="position:absolute;left:1419;top:976;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" path="m,1l1,4,2,7,5,6,4,3,3,,,1xe" filled="f" strokecolor="#003fff" strokeweight="0">
                          <v:path arrowok="t" o:connecttype="custom" o:connectlocs="0,1;1,4;2,7;5,6;4,3;3,0;0,1" o:connectangles="0,0,0,0,0,0,0"/>
                        </v:shape>
                        <v:shape id="Freeform 18880" o:spid="_x0000_s1326" style="position:absolute;left:1423;top:97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" path="m,l1,3r,l,xe" fillcolor="#003fff" stroked="f">
                          <v:path arrowok="t" o:connecttype="custom" o:connectlocs="0,0;1,3;1,3;0,0" o:connectangles="0,0,0,0"/>
                        </v:shape>
                        <v:line id="Line 18881" o:spid="_x0000_s1327" style="position:absolute;visibility:visible;mso-wrap-style:square" from="1424,982" to="14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" strokecolor="#003fff" strokeweight="0"/>
                        <v:shape id="Freeform 18882" o:spid="_x0000_s1328" style="position:absolute;left:1422;top:975;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" path="m,1l1,4,2,7,6,5,4,2,3,,,1xe" fillcolor="#003fff" stroked="f">
                          <v:path arrowok="t" o:connecttype="custom" o:connectlocs="0,1;1,4;2,7;6,5;4,2;3,0;0,1" o:connectangles="0,0,0,0,0,0,0"/>
                        </v:shape>
                        <v:shape id="Freeform 18883" o:spid="_x0000_s1329" style="position:absolute;left:1422;top:975;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" path="m,1l1,4,2,7,6,5,4,2,3,,,1xe" filled="f" strokecolor="#003fff" strokeweight="0">
                          <v:path arrowok="t" o:connecttype="custom" o:connectlocs="0,1;1,4;2,7;6,5;4,2;3,0;0,1" o:connectangles="0,0,0,0,0,0,0"/>
                        </v:shape>
                        <v:shape id="Freeform 18884" o:spid="_x0000_s1330" style="position:absolute;left:1426;top:97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" path="m,l2,3r,l,xe" fillcolor="#003fff" stroked="f">
                          <v:path arrowok="t" o:connecttype="custom" o:connectlocs="0,0;2,3;2,3;0,0" o:connectangles="0,0,0,0"/>
                        </v:shape>
                        <v:line id="Line 18885" o:spid="_x0000_s1331" style="position:absolute;visibility:visible;mso-wrap-style:square" from="1428,980" to="1428,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" strokecolor="#003fff" strokeweight="0"/>
                        <v:shape id="Freeform 18886" o:spid="_x0000_s1332" style="position:absolute;left:1425;top:973;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" path="m,2l1,4,3,7,6,6,4,3,3,,,2xe" fillcolor="#003fff" stroked="f">
                          <v:path arrowok="t" o:connecttype="custom" o:connectlocs="0,2;1,4;3,7;6,6;4,3;3,0;0,2" o:connectangles="0,0,0,0,0,0,0"/>
                        </v:shape>
                        <v:shape id="Freeform 18887" o:spid="_x0000_s1333" style="position:absolute;left:1425;top:973;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" path="m,2l1,4,3,7,6,6,4,3,3,,,2xe" filled="f" strokecolor="#003fff" strokeweight="0">
                          <v:path arrowok="t" o:connecttype="custom" o:connectlocs="0,2;1,4;3,7;6,6;4,3;3,0;0,2" o:connectangles="0,0,0,0,0,0,0"/>
                        </v:shape>
                        <v:shape id="Freeform 18888" o:spid="_x0000_s1334" style="position:absolute;left:1429;top:976;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" path="m,l2,3,2,2,,xe" fillcolor="#003fff" stroked="f">
                          <v:path arrowok="t" o:connecttype="custom" o:connectlocs="0,0;2,3;2,2;0,0" o:connectangles="0,0,0,0"/>
                        </v:shape>
                        <v:line id="Line 18889" o:spid="_x0000_s1335" style="position:absolute;flip:y;visibility:visible;mso-wrap-style:square" from="1431,978" to="143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" strokecolor="#003fff" strokeweight="0"/>
                        <v:shape id="Freeform 18890" o:spid="_x0000_s1336" style="position:absolute;left:1428;top:971;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" path="m,2l1,5,3,7,6,5,4,3,3,,,2xe" fillcolor="#003fff" stroked="f">
                          <v:path arrowok="t" o:connecttype="custom" o:connectlocs="0,2;1,5;3,7;6,5;4,3;3,0;0,2" o:connectangles="0,0,0,0,0,0,0"/>
                        </v:shape>
                        <v:shape id="Freeform 18891" o:spid="_x0000_s1337" style="position:absolute;left:1428;top:971;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" path="m,2l1,5,3,7,6,5,4,3,3,,,2xe" filled="f" strokecolor="#003fff" strokeweight="0">
                          <v:path arrowok="t" o:connecttype="custom" o:connectlocs="0,2;1,5;3,7;6,5;4,3;3,0;0,2" o:connectangles="0,0,0,0,0,0,0"/>
                        </v:shape>
                        <v:shape id="Freeform 18892" o:spid="_x0000_s1338" style="position:absolute;left:1431;top:969;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" path="m,2l1,5,3,7,6,5,4,3,3,,,2xe" fillcolor="#003fff" stroked="f">
                          <v:path arrowok="t" o:connecttype="custom" o:connectlocs="0,2;1,5;3,7;6,5;4,3;3,0;0,2" o:connectangles="0,0,0,0,0,0,0"/>
                        </v:shape>
                        <v:shape id="Freeform 18893" o:spid="_x0000_s1339" style="position:absolute;left:1431;top:969;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" path="m,2l1,5,3,7,6,5,4,3,3,,,2xe" filled="f" strokecolor="#003fff" strokeweight="0">
                          <v:path arrowok="t" o:connecttype="custom" o:connectlocs="0,2;1,5;3,7;6,5;4,3;3,0;0,2" o:connectangles="0,0,0,0,0,0,0"/>
                        </v:shape>
                        <v:shape id="Freeform 18894" o:spid="_x0000_s1340" style="position:absolute;left:1435;top:97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" path="m,l2,2r,l,xe" fillcolor="#003fff" stroked="f">
                          <v:path arrowok="t" o:connecttype="custom" o:connectlocs="0,0;2,2;2,2;0,0" o:connectangles="0,0,0,0"/>
                        </v:shape>
                        <v:line id="Line 18895" o:spid="_x0000_s1341" style="position:absolute;visibility:visible;mso-wrap-style:square" from="1437,974" to="1437,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" strokecolor="#003fff" strokeweight="0"/>
                        <v:shape id="Freeform 18896" o:spid="_x0000_s1342" style="position:absolute;left:1433;top:96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" path="m,2l2,5,4,7,7,5,5,2,3,,,2xe" fillcolor="#003fff" stroked="f">
                          <v:path arrowok="t" o:connecttype="custom" o:connectlocs="0,2;2,5;4,7;7,5;5,2;3,0;0,2" o:connectangles="0,0,0,0,0,0,0"/>
                        </v:shape>
                        <v:shape id="Freeform 18897" o:spid="_x0000_s1343" style="position:absolute;left:1433;top:96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" path="m,2l2,5,4,7,7,5,5,2,3,,,2xe" filled="f" strokecolor="#003fff" strokeweight="0">
                          <v:path arrowok="t" o:connecttype="custom" o:connectlocs="0,2;2,5;4,7;7,5;5,2;3,0;0,2" o:connectangles="0,0,0,0,0,0,0"/>
                        </v:shape>
                        <v:shape id="Freeform 18898" o:spid="_x0000_s1344" style="position:absolute;left:1438;top:96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" path="m,l2,3r,l,xe" fillcolor="#003fff" stroked="f">
                          <v:path arrowok="t" o:connecttype="custom" o:connectlocs="0,0;2,3;2,3;0,0" o:connectangles="0,0,0,0"/>
                        </v:shape>
                        <v:line id="Line 18899" o:spid="_x0000_s1345" style="position:absolute;visibility:visible;mso-wrap-style:square" from="1440,972" to="144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" strokecolor="#003fff" strokeweight="0"/>
                        <v:shape id="Freeform 18900" o:spid="_x0000_s1346" style="position:absolute;left:1436;top:965;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" path="m,2l2,4,4,7,7,4,5,2,3,,,2xe" fillcolor="#003fff" stroked="f">
                          <v:path arrowok="t" o:connecttype="custom" o:connectlocs="0,2;2,4;4,7;7,4;5,2;3,0;0,2" o:connectangles="0,0,0,0,0,0,0"/>
                        </v:shape>
                        <v:shape id="Freeform 18901" o:spid="_x0000_s1347" style="position:absolute;left:1436;top:965;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" path="m,2l2,4,4,7,7,4,5,2,3,,,2xe" filled="f" strokecolor="#003fff" strokeweight="0">
                          <v:path arrowok="t" o:connecttype="custom" o:connectlocs="0,2;2,4;4,7;7,4;5,2;3,0;0,2" o:connectangles="0,0,0,0,0,0,0"/>
                        </v:shape>
                        <v:shape id="Freeform 18902" o:spid="_x0000_s1348" style="position:absolute;left:1441;top:96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" path="m,l2,2r,l,xe" fillcolor="#003fff" stroked="f">
                          <v:path arrowok="t" o:connecttype="custom" o:connectlocs="0,0;2,2;2,2;0,0" o:connectangles="0,0,0,0"/>
                        </v:shape>
                        <v:line id="Line 18903" o:spid="_x0000_s1349" style="position:absolute;visibility:visible;mso-wrap-style:square" from="1443,969" to="1443,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" strokecolor="#003fff" strokeweight="0"/>
                        <v:shape id="Freeform 18904" o:spid="_x0000_s1350" style="position:absolute;left:1439;top:962;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" path="m,3l2,5,4,7,7,5,4,2,2,,,3xe" fillcolor="#003fff" stroked="f">
                          <v:path arrowok="t" o:connecttype="custom" o:connectlocs="0,3;2,5;4,7;7,5;4,2;2,0;0,3" o:connectangles="0,0,0,0,0,0,0"/>
                        </v:shape>
                        <v:shape id="Freeform 18905" o:spid="_x0000_s1351" style="position:absolute;left:1439;top:962;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" path="m,3l2,5,4,7,7,5,4,2,2,,,3xe" filled="f" strokecolor="#003fff" strokeweight="0">
                          <v:path arrowok="t" o:connecttype="custom" o:connectlocs="0,3;2,5;4,7;7,5;4,2;2,0;0,3" o:connectangles="0,0,0,0,0,0,0"/>
                        </v:shape>
                        <v:shape id="Freeform 18906" o:spid="_x0000_s1352" style="position:absolute;left:1443;top:964;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" path="m,l3,3r,l,xe" fillcolor="#003fff" stroked="f">
                          <v:path arrowok="t" o:connecttype="custom" o:connectlocs="0,0;3,3;3,3;0,0" o:connectangles="0,0,0,0"/>
                        </v:shape>
                        <v:line id="Line 18907" o:spid="_x0000_s1353" style="position:absolute;visibility:visible;mso-wrap-style:square" from="1446,967" to="1446,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" strokecolor="#003fff" strokeweight="0"/>
                        <v:shape id="Freeform 18908" o:spid="_x0000_s1354" style="position:absolute;left:1441;top:96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" path="m,2l2,4,5,7,7,4,5,2,2,,,2xe" fillcolor="#003fff" stroked="f">
                          <v:path arrowok="t" o:connecttype="custom" o:connectlocs="0,2;2,4;5,7;7,4;5,2;2,0;0,2" o:connectangles="0,0,0,0,0,0,0"/>
                        </v:shape>
                        <v:shape id="Freeform 18909" o:spid="_x0000_s1355" style="position:absolute;left:1441;top:96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" path="m,2l2,4,5,7,7,4,5,2,2,,,2xe" filled="f" strokecolor="#003fff" strokeweight="0">
                          <v:path arrowok="t" o:connecttype="custom" o:connectlocs="0,2;2,4;5,7;7,4;5,2;2,0;0,2" o:connectangles="0,0,0,0,0,0,0"/>
                        </v:shape>
                        <v:shape id="Freeform 18910" o:spid="_x0000_s1356" style="position:absolute;left:1446;top:96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" path="m,l2,2r,l,xe" fillcolor="#003fff" stroked="f">
                          <v:path arrowok="t" o:connecttype="custom" o:connectlocs="0,0;2,2;2,2;0,0" o:connectangles="0,0,0,0"/>
                        </v:shape>
                        <v:line id="Line 18911" o:spid="_x0000_s1357" style="position:absolute;visibility:visible;mso-wrap-style:square" from="1448,964" to="1448,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" strokecolor="#003fff" strokeweight="0"/>
                        <v:shape id="Freeform 18912" o:spid="_x0000_s1358" style="position:absolute;left:1443;top:95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" path="m,3l3,5,5,7,7,4,5,2,3,,,3xe" fillcolor="#003fff" stroked="f">
                          <v:path arrowok="t" o:connecttype="custom" o:connectlocs="0,3;3,5;5,7;7,4;5,2;3,0;0,3" o:connectangles="0,0,0,0,0,0,0"/>
                        </v:shape>
                        <v:shape id="Freeform 18913" o:spid="_x0000_s1359" style="position:absolute;left:1443;top:95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" path="m,3l3,5,5,7,7,4,5,2,3,,,3xe" filled="f" strokecolor="#003fff" strokeweight="0">
                          <v:path arrowok="t" o:connecttype="custom" o:connectlocs="0,3;3,5;5,7;7,4;5,2;3,0;0,3" o:connectangles="0,0,0,0,0,0,0"/>
                        </v:shape>
                        <v:shape id="Freeform 18914" o:spid="_x0000_s1360" style="position:absolute;left:1448;top:95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" path="m,l2,2r1,l,xe" fillcolor="#003fff" stroked="f">
                          <v:path arrowok="t" o:connecttype="custom" o:connectlocs="0,0;2,2;3,2;0,0" o:connectangles="0,0,0,0"/>
                        </v:shape>
                        <v:line id="Line 18915" o:spid="_x0000_s1361" style="position:absolute;visibility:visible;mso-wrap-style:square" from="1450,961" to="1451,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" strokecolor="#003fff" strokeweight="0"/>
                        <v:shape id="Freeform 18916" o:spid="_x0000_s1362" style="position:absolute;left:1446;top:95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" path="m,3l2,5,5,7,7,4,4,2,2,,,3xe" fillcolor="#003fff" stroked="f">
                          <v:path arrowok="t" o:connecttype="custom" o:connectlocs="0,3;2,5;5,7;7,4;4,2;2,0;0,3" o:connectangles="0,0,0,0,0,0,0"/>
                        </v:shape>
                        <v:shape id="Freeform 18917" o:spid="_x0000_s1363" style="position:absolute;left:1446;top:95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" path="m,3l2,5,5,7,7,4,4,2,2,,,3xe" filled="f" strokecolor="#003fff" strokeweight="0">
                          <v:path arrowok="t" o:connecttype="custom" o:connectlocs="0,3;2,5;5,7;7,4;4,2;2,0;0,3" o:connectangles="0,0,0,0,0,0,0"/>
                        </v:shape>
                        <v:shape id="Freeform 18918" o:spid="_x0000_s1364" style="position:absolute;left:1450;top:95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" path="m,l3,2r,l,xe" fillcolor="#003fff" stroked="f">
                          <v:path arrowok="t" o:connecttype="custom" o:connectlocs="0,0;3,2;3,2;0,0" o:connectangles="0,0,0,0"/>
                        </v:shape>
                        <v:line id="Line 18919" o:spid="_x0000_s1365" style="position:absolute;visibility:visible;mso-wrap-style:square" from="1453,958" to="1453,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" strokecolor="#003fff" strokeweight="0"/>
                        <v:shape id="Freeform 18920" o:spid="_x0000_s1366" style="position:absolute;left:1448;top:95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" path="m,3l2,5,5,7,7,4,4,2,2,,,3xe" fillcolor="#003fff" stroked="f">
                          <v:path arrowok="t" o:connecttype="custom" o:connectlocs="0,3;2,5;5,7;7,4;4,2;2,0;0,3" o:connectangles="0,0,0,0,0,0,0"/>
                        </v:shape>
                        <v:shape id="Freeform 18921" o:spid="_x0000_s1367" style="position:absolute;left:1448;top:95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" path="m,3l2,5,5,7,7,4,4,2,2,,,3xe" filled="f" strokecolor="#003fff" strokeweight="0">
                          <v:path arrowok="t" o:connecttype="custom" o:connectlocs="0,3;2,5;5,7;7,4;4,2;2,0;0,3" o:connectangles="0,0,0,0,0,0,0"/>
                        </v:shape>
                        <v:shape id="Freeform 18922" o:spid="_x0000_s1368" style="position:absolute;left:1450;top:948;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" path="m,3l2,5,5,7,7,4,4,2,2,,,3xe" fillcolor="#003fff" stroked="f">
                          <v:path arrowok="t" o:connecttype="custom" o:connectlocs="0,3;2,5;5,7;7,4;4,2;2,0;0,3" o:connectangles="0,0,0,0,0,0,0"/>
                        </v:shape>
                        <v:shape id="Freeform 18923" o:spid="_x0000_s1369" style="position:absolute;left:1450;top:948;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" path="m,3l2,5,5,7,7,4,4,2,2,,,3xe" filled="f" strokecolor="#003fff" strokeweight="0">
                          <v:path arrowok="t" o:connecttype="custom" o:connectlocs="0,3;2,5;5,7;7,4;4,2;2,0;0,3" o:connectangles="0,0,0,0,0,0,0"/>
                        </v:shape>
                        <v:shape id="Freeform 18924" o:spid="_x0000_s1370" style="position:absolute;left:1454;top:95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" path="m,l3,2r,l,xe" fillcolor="#003fff" stroked="f">
                          <v:path arrowok="t" o:connecttype="custom" o:connectlocs="0,0;3,2;3,2;0,0" o:connectangles="0,0,0,0"/>
                        </v:shape>
                        <v:line id="Line 18925" o:spid="_x0000_s1371" style="position:absolute;visibility:visible;mso-wrap-style:square" from="1457,952" to="1457,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" strokecolor="#003fff" strokeweight="0"/>
                        <v:shape id="Freeform 18926" o:spid="_x0000_s1372" style="position:absolute;left:1451;top:94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" path="m,6l3,7,6,9,9,3,7,1,4,,,6xe" fillcolor="#003fff" stroked="f">
                          <v:path arrowok="t" o:connecttype="custom" o:connectlocs="0,6;3,7;6,9;9,3;7,1;4,0;0,6" o:connectangles="0,0,0,0,0,0,0"/>
                        </v:shape>
                        <v:shape id="Freeform 18927" o:spid="_x0000_s1373" style="position:absolute;left:1451;top:94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" path="m,6l3,7,6,9,9,3,7,1,4,,,6xe" filled="f" strokecolor="#003fff" strokeweight="0">
                          <v:path arrowok="t" o:connecttype="custom" o:connectlocs="0,6;3,7;6,9;9,3;7,1;4,0;0,6" o:connectangles="0,0,0,0,0,0,0"/>
                        </v:shape>
                        <v:shape id="Freeform 18928" o:spid="_x0000_s1374" style="position:absolute;left:1458;top:94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" path="m,l2,2r,l,xe" fillcolor="#003fff" stroked="f">
                          <v:path arrowok="t" o:connecttype="custom" o:connectlocs="0,0;2,2;2,2;0,0" o:connectangles="0,0,0,0"/>
                        </v:shape>
                        <v:line id="Line 18929" o:spid="_x0000_s1375" style="position:absolute;visibility:visible;mso-wrap-style:square" from="1460,946" to="1460,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" strokecolor="#003fff" strokeweight="0"/>
                        <v:shape id="Freeform 18930" o:spid="_x0000_s1376" style="position:absolute;left:1455;top:930;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" path="m,13r3,1l5,16,12,3,9,2,7,,,13xe" fillcolor="#003fff" stroked="f">
                          <v:path arrowok="t" o:connecttype="custom" o:connectlocs="0,13;3,14;5,16;12,3;9,2;7,0;0,13" o:connectangles="0,0,0,0,0,0,0"/>
                        </v:shape>
                        <v:shape id="Freeform 18931" o:spid="_x0000_s1377" style="position:absolute;left:1455;top:930;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" path="m,13r3,1l5,16,12,3,9,2,7,,,13xe" filled="f" strokecolor="#003fff" strokeweight="0">
                          <v:path arrowok="t" o:connecttype="custom" o:connectlocs="0,13;3,14;5,16;12,3;9,2;7,0;0,13" o:connectangles="0,0,0,0,0,0,0"/>
                        </v:shape>
                        <v:shape id="Freeform 18932" o:spid="_x0000_s1378" style="position:absolute;left:1464;top:93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" path="m,l3,1r,l,xe" fillcolor="#003fff" stroked="f">
                          <v:path arrowok="t" o:connecttype="custom" o:connectlocs="0,0;3,1;3,1;0,0" o:connectangles="0,0,0,0"/>
                        </v:shape>
                        <v:line id="Line 18933" o:spid="_x0000_s1379" style="position:absolute;visibility:visible;mso-wrap-style:square" from="1467,933" to="1467,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" strokecolor="#003fff" strokeweight="0"/>
                        <v:shape id="Freeform 18934" o:spid="_x0000_s1380" style="position:absolute;left:1462;top:924;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" path="m,6l2,8,5,9,9,3,6,1,3,,,6xe" fillcolor="#003fff" stroked="f">
                          <v:path arrowok="t" o:connecttype="custom" o:connectlocs="0,6;2,8;5,9;9,3;6,1;3,0;0,6" o:connectangles="0,0,0,0,0,0,0"/>
                        </v:shape>
                        <v:shape id="Freeform 18935" o:spid="_x0000_s1381" style="position:absolute;left:1462;top:924;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" path="m,6l2,8,5,9,9,3,6,1,3,,,6xe" filled="f" strokecolor="#003fff" strokeweight="0">
                          <v:path arrowok="t" o:connecttype="custom" o:connectlocs="0,6;2,8;5,9;9,3;6,1;3,0;0,6" o:connectangles="0,0,0,0,0,0,0"/>
                        </v:shape>
                        <v:shape id="Freeform 18936" o:spid="_x0000_s1382" style="position:absolute;left:1465;top:92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" path="m3,1l,,,,3,1xe" fillcolor="#003fff" stroked="f">
                          <v:path arrowok="t" o:connecttype="custom" o:connectlocs="3,1;0,0;0,0;3,1" o:connectangles="0,0,0,0"/>
                        </v:shape>
                        <v:line id="Line 18937" o:spid="_x0000_s1383" style="position:absolute;visibility:visible;mso-wrap-style:square" from="1465,924" to="146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" strokecolor="#003fff" strokeweight="0"/>
                        <v:shape id="Freeform 18938" o:spid="_x0000_s1384" style="position:absolute;left:1465;top:91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" path="m,7l3,8r3,2l9,4,7,2,4,,,7xe" fillcolor="#003fff" stroked="f">
                          <v:path arrowok="t" o:connecttype="custom" o:connectlocs="0,7;3,8;6,10;9,4;7,2;4,0;0,7" o:connectangles="0,0,0,0,0,0,0"/>
                        </v:shape>
                        <v:shape id="Freeform 18939" o:spid="_x0000_s1385" style="position:absolute;left:1465;top:91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" path="m,7l3,8r3,2l9,4,7,2,4,,,7xe" filled="f" strokecolor="#003fff" strokeweight="0">
                          <v:path arrowok="t" o:connecttype="custom" o:connectlocs="0,7;3,8;6,10;9,4;7,2;4,0;0,7" o:connectangles="0,0,0,0,0,0,0"/>
                        </v:shape>
                        <v:shape id="Freeform 18940" o:spid="_x0000_s1386" style="position:absolute;left:1469;top:91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" path="m3,2l,,,,3,2xe" fillcolor="#003fff" stroked="f">
                          <v:path arrowok="t" o:connecttype="custom" o:connectlocs="3,2;0,0;0,0;3,2" o:connectangles="0,0,0,0"/>
                        </v:shape>
                        <v:line id="Line 18941" o:spid="_x0000_s1387" style="position:absolute;visibility:visible;mso-wrap-style:square" from="1469,917" to="1469,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" strokecolor="#003fff" strokeweight="0"/>
                        <v:shape id="Freeform 18942" o:spid="_x0000_s1388" style="position:absolute;left:1469;top:911;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" path="m,6l3,8r2,2l9,4,6,2,4,,,6xe" fillcolor="#003fff" stroked="f">
                          <v:path arrowok="t" o:connecttype="custom" o:connectlocs="0,6;3,8;5,10;9,4;6,2;4,0;0,6" o:connectangles="0,0,0,0,0,0,0"/>
                        </v:shape>
                        <v:shape id="Freeform 18943" o:spid="_x0000_s1389" style="position:absolute;left:1469;top:911;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" path="m,6l3,8r2,2l9,4,6,2,4,,,6xe" filled="f" strokecolor="#003fff" strokeweight="0">
                          <v:path arrowok="t" o:connecttype="custom" o:connectlocs="0,6;3,8;5,10;9,4;6,2;4,0;0,6" o:connectangles="0,0,0,0,0,0,0"/>
                        </v:shape>
                        <v:shape id="Freeform 18944" o:spid="_x0000_s1390" style="position:absolute;left:1473;top:91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" path="m2,2l,,,,2,2xe" fillcolor="#003fff" stroked="f">
                          <v:path arrowok="t" o:connecttype="custom" o:connectlocs="2,2;0,0;0,0;2,2" o:connectangles="0,0,0,0"/>
                        </v:shape>
                        <v:line id="Line 18945" o:spid="_x0000_s1391" style="position:absolute;visibility:visible;mso-wrap-style:square" from="1473,911" to="1473,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" strokecolor="#003fff" strokeweight="0"/>
                        <v:shape id="Freeform 18946" o:spid="_x0000_s1392" style="position:absolute;left:1473;top:905;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" path="m,6l2,8r3,2l9,4,6,2,3,,,6xe" fillcolor="#003fff" stroked="f">
                          <v:path arrowok="t" o:connecttype="custom" o:connectlocs="0,6;2,8;5,10;9,4;6,2;3,0;0,6" o:connectangles="0,0,0,0,0,0,0"/>
                        </v:shape>
                        <v:shape id="Freeform 18947" o:spid="_x0000_s1393" style="position:absolute;left:1473;top:905;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" path="m,6l2,8r3,2l9,4,6,2,3,,,6xe" filled="f" strokecolor="#003fff" strokeweight="0">
                          <v:path arrowok="t" o:connecttype="custom" o:connectlocs="0,6;2,8;5,10;9,4;6,2;3,0;0,6" o:connectangles="0,0,0,0,0,0,0"/>
                        </v:shape>
                        <v:shape id="Freeform 18948" o:spid="_x0000_s1394" style="position:absolute;left:1476;top:90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" path="m3,2l,,,,3,2xe" fillcolor="#003fff" stroked="f">
                          <v:path arrowok="t" o:connecttype="custom" o:connectlocs="3,2;0,0;0,0;3,2" o:connectangles="0,0,0,0"/>
                        </v:shape>
                        <v:line id="Line 18949" o:spid="_x0000_s1395" style="position:absolute;visibility:visible;mso-wrap-style:square" from="1476,905" to="1476,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" strokecolor="#003fff" strokeweight="0"/>
                        <v:shape id="Freeform 18950" o:spid="_x0000_s1396" style="position:absolute;left:1476;top:893;width:13;height:16;visibility:visible;mso-wrap-style:square;v-text-anchor:top" coordsize="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" path="m,12r3,2l6,16,13,4,11,2,8,,,12xe" fillcolor="#003fff" stroked="f">
                          <v:path arrowok="t" o:connecttype="custom" o:connectlocs="0,12;3,14;6,16;13,4;11,2;8,0;0,12" o:connectangles="0,0,0,0,0,0,0"/>
                        </v:shape>
                        <v:shape id="Freeform 18951" o:spid="_x0000_s1397" style="position:absolute;left:1476;top:893;width:13;height:16;visibility:visible;mso-wrap-style:square;v-text-anchor:top" coordsize="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" path="m,12r3,2l6,16,13,4,11,2,8,,,12xe" filled="f" strokecolor="#003fff" strokeweight="0">
                          <v:path arrowok="t" o:connecttype="custom" o:connectlocs="0,12;3,14;6,16;13,4;11,2;8,0;0,12" o:connectangles="0,0,0,0,0,0,0"/>
                        </v:shape>
                        <v:shape id="Freeform 18952" o:spid="_x0000_s1398" style="position:absolute;left:1484;top:89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" path="m3,2l,,,,3,2xe" fillcolor="#003fff" stroked="f">
                          <v:path arrowok="t" o:connecttype="custom" o:connectlocs="3,2;0,0;0,0;3,2" o:connectangles="0,0,0,0"/>
                        </v:shape>
                        <v:line id="Line 18953" o:spid="_x0000_s1399" style="position:absolute;visibility:visible;mso-wrap-style:square" from="1484,893" to="1484,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" strokecolor="#003fff" strokeweight="0"/>
                        <v:shape id="Freeform 18954" o:spid="_x0000_s1400" style="position:absolute;left:1484;top:870;width:21;height:27;visibility:visible;mso-wrap-style:square;v-text-anchor:top" coordsize="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" path="m,23r3,2l5,27,21,3,18,2,16,,,23xe" fillcolor="#003fff" stroked="f">
                          <v:path arrowok="t" o:connecttype="custom" o:connectlocs="0,23;3,25;5,27;21,3;18,2;16,0;0,23" o:connectangles="0,0,0,0,0,0,0"/>
                        </v:shape>
                        <v:shape id="Freeform 18955" o:spid="_x0000_s1401" style="position:absolute;left:1484;top:870;width:21;height:27;visibility:visible;mso-wrap-style:square;v-text-anchor:top" coordsize="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" path="m,23r3,2l5,27,21,3,18,2,16,,,23xe" filled="f" strokecolor="#003fff" strokeweight="0">
                          <v:path arrowok="t" o:connecttype="custom" o:connectlocs="0,23;3,25;5,27;21,3;18,2;16,0;0,23" o:connectangles="0,0,0,0,0,0,0"/>
                        </v:shape>
                        <v:shape id="Freeform 18956" o:spid="_x0000_s1402" style="position:absolute;left:1502;top:87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" path="m,l3,1r,l,xe" fillcolor="#003fff" stroked="f">
                          <v:path arrowok="t" o:connecttype="custom" o:connectlocs="0,0;3,1;3,1;0,0" o:connectangles="0,0,0,0"/>
                        </v:shape>
                        <v:line id="Line 18957" o:spid="_x0000_s1403" style="position:absolute;visibility:visible;mso-wrap-style:square" from="1505,873" to="1505,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" strokecolor="#003fff" strokeweight="0"/>
                        <v:shape id="Freeform 18958" o:spid="_x0000_s1404" style="position:absolute;left:1500;top:858;width:13;height:15;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" path="m,12r2,2l5,15,13,4,10,2,8,,,12xe" fillcolor="#003fff" stroked="f">
                          <v:path arrowok="t" o:connecttype="custom" o:connectlocs="0,12;2,14;5,15;13,4;10,2;8,0;0,12" o:connectangles="0,0,0,0,0,0,0"/>
                        </v:shape>
                        <v:shape id="Freeform 18959" o:spid="_x0000_s1405" style="position:absolute;left:1500;top:858;width:13;height:15;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" path="m,12r2,2l5,15,13,4,10,2,8,,,12xe" filled="f" strokecolor="#003fff" strokeweight="0">
                          <v:path arrowok="t" o:connecttype="custom" o:connectlocs="0,12;2,14;5,15;13,4;10,2;8,0;0,12" o:connectangles="0,0,0,0,0,0,0"/>
                        </v:shape>
                        <v:shape id="Freeform 18960" o:spid="_x0000_s1406" style="position:absolute;left:1510;top:86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" path="m,l3,2,3,1,,xe" fillcolor="#003fff" stroked="f">
                          <v:path arrowok="t" o:connecttype="custom" o:connectlocs="0,0;3,2;3,1;0,0" o:connectangles="0,0,0,0"/>
                        </v:shape>
                        <v:line id="Line 18961" o:spid="_x0000_s1407" style="position:absolute;flip:y;visibility:visible;mso-wrap-style:square" from="1513,861" to="1513,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" strokecolor="#003fff" strokeweight="0"/>
                        <v:shape id="Freeform 18962" o:spid="_x0000_s1408" style="position:absolute;left:1508;top:852;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" path="m,6l2,8,5,9,9,3,6,2,3,,,6xe" fillcolor="#003fff" stroked="f">
                          <v:path arrowok="t" o:connecttype="custom" o:connectlocs="0,6;2,8;5,9;9,3;6,2;3,0;0,6" o:connectangles="0,0,0,0,0,0,0"/>
                        </v:shape>
                        <v:shape id="Freeform 18963" o:spid="_x0000_s1409" style="position:absolute;left:1508;top:852;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" path="m,6l2,8,5,9,9,3,6,2,3,,,6xe" filled="f" strokecolor="#003fff" strokeweight="0">
                          <v:path arrowok="t" o:connecttype="custom" o:connectlocs="0,6;2,8;5,9;9,3;6,2;3,0;0,6" o:connectangles="0,0,0,0,0,0,0"/>
                        </v:shape>
                        <v:shape id="Freeform 18964" o:spid="_x0000_s1410" style="position:absolute;left:1511;top:85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" path="m3,2l,,,,3,2xe" fillcolor="#003fff" stroked="f">
                          <v:path arrowok="t" o:connecttype="custom" o:connectlocs="3,2;0,0;0,0;3,2" o:connectangles="0,0,0,0"/>
                        </v:shape>
                        <v:line id="Line 18965" o:spid="_x0000_s1411" style="position:absolute;visibility:visible;mso-wrap-style:square" from="1511,852" to="1511,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" strokecolor="#003fff" strokeweight="0"/>
                        <v:shape id="Freeform 18966" o:spid="_x0000_s1412" style="position:absolute;left:1511;top:846;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" path="m,6l3,8,6,9,10,3,7,2,4,,,6xe" fillcolor="#003fff" stroked="f">
                          <v:path arrowok="t" o:connecttype="custom" o:connectlocs="0,6;3,8;6,9;10,3;7,2;4,0;0,6" o:connectangles="0,0,0,0,0,0,0"/>
                        </v:shape>
                        <v:shape id="Freeform 18967" o:spid="_x0000_s1413" style="position:absolute;left:1511;top:846;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" path="m,6l3,8,6,9,10,3,7,2,4,,,6xe" filled="f" strokecolor="#003fff" strokeweight="0">
                          <v:path arrowok="t" o:connecttype="custom" o:connectlocs="0,6;3,8;6,9;10,3;7,2;4,0;0,6" o:connectangles="0,0,0,0,0,0,0"/>
                        </v:shape>
                        <v:shape id="Freeform 18968" o:spid="_x0000_s1414" style="position:absolute;left:1518;top:84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" path="m,l3,1r,l,xe" fillcolor="#003fff" stroked="f">
                          <v:path arrowok="t" o:connecttype="custom" o:connectlocs="0,0;3,1;3,1;0,0" o:connectangles="0,0,0,0"/>
                        </v:shape>
                        <v:line id="Line 18969" o:spid="_x0000_s1415" style="position:absolute;visibility:visible;mso-wrap-style:square" from="1521,849" to="1521,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" strokecolor="#003fff" strokeweight="0"/>
                        <v:shape id="Freeform 18970" o:spid="_x0000_s1416" style="position:absolute;left:1515;top:840;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" path="m,6l3,8,6,9,9,3,7,1,4,,,6xe" fillcolor="#003fff" stroked="f">
                          <v:path arrowok="t" o:connecttype="custom" o:connectlocs="0,6;3,8;6,9;9,3;7,1;4,0;0,6" o:connectangles="0,0,0,0,0,0,0"/>
                        </v:shape>
                        <v:shape id="Freeform 18971" o:spid="_x0000_s1417" style="position:absolute;left:1515;top:840;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" path="m,6l3,8,6,9,9,3,7,1,4,,,6xe" filled="f" strokecolor="#003fff" strokeweight="0">
                          <v:path arrowok="t" o:connecttype="custom" o:connectlocs="0,6;3,8;6,9;9,3;7,1;4,0;0,6" o:connectangles="0,0,0,0,0,0,0"/>
                        </v:shape>
                        <v:shape id="Freeform 18972" o:spid="_x0000_s1418" style="position:absolute;left:1519;top:833;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" path="m,7l3,8r2,2l9,4,6,2,3,,,7xe" fillcolor="#003fff" stroked="f">
                          <v:path arrowok="t" o:connecttype="custom" o:connectlocs="0,7;3,8;5,10;9,4;6,2;3,0;0,7" o:connectangles="0,0,0,0,0,0,0"/>
                        </v:shape>
                        <v:shape id="Freeform 18973" o:spid="_x0000_s1419" style="position:absolute;left:1519;top:833;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" path="m,7l3,8r2,2l9,4,6,2,3,,,7xe" filled="f" strokecolor="#003fff" strokeweight="0">
                          <v:path arrowok="t" o:connecttype="custom" o:connectlocs="0,7;3,8;5,10;9,4;6,2;3,0;0,7" o:connectangles="0,0,0,0,0,0,0"/>
                        </v:shape>
                        <v:shape id="Freeform 18974" o:spid="_x0000_s1420" style="position:absolute;left:1525;top:83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" path="m,l3,2r,l,xe" fillcolor="#003fff" stroked="f">
                          <v:path arrowok="t" o:connecttype="custom" o:connectlocs="0,0;3,2;3,2;0,0" o:connectangles="0,0,0,0"/>
                        </v:shape>
                        <v:line id="Line 18975" o:spid="_x0000_s1421" style="position:absolute;visibility:visible;mso-wrap-style:square" from="1528,837" to="152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" strokecolor="#003fff" strokeweight="0"/>
                        <v:shape id="Freeform 18976" o:spid="_x0000_s1422" style="position:absolute;left:1522;top:821;width:13;height:16;visibility:visible;mso-wrap-style:square;v-text-anchor:top" coordsize="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" path="m,13r3,1l6,16,13,3,10,1,8,,,13xe" fillcolor="#003fff" stroked="f">
                          <v:path arrowok="t" o:connecttype="custom" o:connectlocs="0,13;3,14;6,16;13,3;10,1;8,0;0,13" o:connectangles="0,0,0,0,0,0,0"/>
                        </v:shape>
                        <v:shape id="Freeform 18977" o:spid="_x0000_s1423" style="position:absolute;left:1522;top:821;width:13;height:16;visibility:visible;mso-wrap-style:square;v-text-anchor:top" coordsize="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" path="m,13r3,1l6,16,13,3,10,1,8,,,13xe" filled="f" strokecolor="#003fff" strokeweight="0">
                          <v:path arrowok="t" o:connecttype="custom" o:connectlocs="0,13;3,14;6,16;13,3;10,1;8,0;0,13" o:connectangles="0,0,0,0,0,0,0"/>
                        </v:shape>
                        <v:shape id="Freeform 18978" o:spid="_x0000_s1424" style="position:absolute;left:1532;top:82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" path="m,l3,2r,l,xe" fillcolor="#003fff" stroked="f">
                          <v:path arrowok="t" o:connecttype="custom" o:connectlocs="0,0;3,2;3,2;0,0" o:connectangles="0,0,0,0"/>
                        </v:shape>
                        <v:line id="Line 18979" o:spid="_x0000_s1425" style="position:absolute;visibility:visible;mso-wrap-style:square" from="1535,824" to="1535,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" strokecolor="#003fff" strokeweight="0"/>
                        <v:shape id="Freeform 18980" o:spid="_x0000_s1426" style="position:absolute;left:1530;top:808;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" path="m,13r2,1l5,16,12,3,9,1,7,,,13xe" fillcolor="#003fff" stroked="f">
                          <v:path arrowok="t" o:connecttype="custom" o:connectlocs="0,13;2,14;5,16;12,3;9,1;7,0;0,13" o:connectangles="0,0,0,0,0,0,0"/>
                        </v:shape>
                        <v:shape id="Freeform 18981" o:spid="_x0000_s1427" style="position:absolute;left:1530;top:808;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" path="m,13r2,1l5,16,12,3,9,1,7,,,13xe" filled="f" strokecolor="#003fff" strokeweight="0">
                          <v:path arrowok="t" o:connecttype="custom" o:connectlocs="0,13;2,14;5,16;12,3;9,1;7,0;0,13" o:connectangles="0,0,0,0,0,0,0"/>
                        </v:shape>
                        <v:shape id="Freeform 18982" o:spid="_x0000_s1428" style="position:absolute;left:1539;top:80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" path="m,l3,2,3,1,,xe" fillcolor="#003fff" stroked="f">
                          <v:path arrowok="t" o:connecttype="custom" o:connectlocs="0,0;3,2;3,1;0,0" o:connectangles="0,0,0,0"/>
                        </v:shape>
                        <v:line id="Line 18983" o:spid="_x0000_s1429" style="position:absolute;flip:y;visibility:visible;mso-wrap-style:square" from="1542,810" to="1542,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" strokecolor="#003fff" strokeweight="0"/>
                      </v:group>
                      <v:group id="Group 18984" o:spid="_x0000_s1430" style="position:absolute;left:2069;top:1679;width:1028;height:2101" coordorigin="1537,436" coordsize="183,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">
                        <v:shape id="Freeform 18985" o:spid="_x0000_s1431" style="position:absolute;left:1537;top:794;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" path="m,14r2,1l5,16,12,3,9,2,6,,,14xe" fillcolor="#003fff" stroked="f">
                          <v:path arrowok="t" o:connecttype="custom" o:connectlocs="0,14;2,15;5,16;12,3;9,2;6,0;0,14" o:connectangles="0,0,0,0,0,0,0"/>
                        </v:shape>
                        <v:shape id="Freeform 18986" o:spid="_x0000_s1432" style="position:absolute;left:1537;top:794;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" path="m,14r2,1l5,16,12,3,9,2,6,,,14xe" filled="f" strokecolor="#003fff" strokeweight="0">
                          <v:path arrowok="t" o:connecttype="custom" o:connectlocs="0,14;2,15;5,16;12,3;9,2;6,0;0,14" o:connectangles="0,0,0,0,0,0,0"/>
                        </v:shape>
                        <v:shape id="Freeform 18987" o:spid="_x0000_s1433" style="position:absolute;left:1546;top:79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" path="m,l3,1r,l,xe" fillcolor="#003fff" stroked="f">
                          <v:path arrowok="t" o:connecttype="custom" o:connectlocs="0,0;3,1;3,1;0,0" o:connectangles="0,0,0,0"/>
                        </v:shape>
                        <v:line id="Line 18988" o:spid="_x0000_s1434" style="position:absolute;visibility:visible;mso-wrap-style:square" from="1549,797" to="1549,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" strokecolor="#003fff" strokeweight="0"/>
                        <v:shape id="Freeform 18989" o:spid="_x0000_s1435" style="position:absolute;left:1543;top:781;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" path="m,13r3,2l6,16,12,3,9,1,6,,,13xe" fillcolor="#003fff" stroked="f">
                          <v:path arrowok="t" o:connecttype="custom" o:connectlocs="0,13;3,15;6,16;12,3;9,1;6,0;0,13" o:connectangles="0,0,0,0,0,0,0"/>
                        </v:shape>
                        <v:shape id="Freeform 18990" o:spid="_x0000_s1436" style="position:absolute;left:1543;top:781;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" path="m,13r3,2l6,16,12,3,9,1,6,,,13xe" filled="f" strokecolor="#003fff" strokeweight="0">
                          <v:path arrowok="t" o:connecttype="custom" o:connectlocs="0,13;3,15;6,16;12,3;9,1;6,0;0,13" o:connectangles="0,0,0,0,0,0,0"/>
                        </v:shape>
                        <v:shape id="Freeform 18991" o:spid="_x0000_s1437" style="position:absolute;left:1552;top:78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" path="m,l3,2r,l,xe" fillcolor="#003fff" stroked="f">
                          <v:path arrowok="t" o:connecttype="custom" o:connectlocs="0,0;3,2;3,2;0,0" o:connectangles="0,0,0,0"/>
                        </v:shape>
                        <v:line id="Line 18992" o:spid="_x0000_s1438" style="position:absolute;visibility:visible;mso-wrap-style:square" from="1555,784" to="1555,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" strokecolor="#003fff" strokeweight="0"/>
                        <v:shape id="Freeform 18993" o:spid="_x0000_s1439" style="position:absolute;left:1549;top:767;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" path="m,14r3,1l6,17,12,3,10,2,7,,,14xe" fillcolor="#003fff" stroked="f">
                          <v:path arrowok="t" o:connecttype="custom" o:connectlocs="0,14;3,15;6,17;12,3;10,2;7,0;0,14" o:connectangles="0,0,0,0,0,0,0"/>
                        </v:shape>
                        <v:shape id="Freeform 18994" o:spid="_x0000_s1440" style="position:absolute;left:1549;top:767;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" path="m,14r3,1l6,17,12,3,10,2,7,,,14xe" filled="f" strokecolor="#003fff" strokeweight="0">
                          <v:path arrowok="t" o:connecttype="custom" o:connectlocs="0,14;3,15;6,17;12,3;10,2;7,0;0,14" o:connectangles="0,0,0,0,0,0,0"/>
                        </v:shape>
                        <v:shape id="Freeform 18995" o:spid="_x0000_s1441" style="position:absolute;left:1559;top:769;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" path="m,l2,1r,l,xe" fillcolor="#003fff" stroked="f">
                          <v:path arrowok="t" o:connecttype="custom" o:connectlocs="0,0;2,1;2,1;0,0" o:connectangles="0,0,0,0"/>
                        </v:shape>
                        <v:line id="Line 18996" o:spid="_x0000_s1442" style="position:absolute;visibility:visible;mso-wrap-style:square" from="1561,770" to="1561,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" strokecolor="#003fff" strokeweight="0"/>
                        <v:shape id="Freeform 18997" o:spid="_x0000_s1443" style="position:absolute;left:1556;top:754;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" path="m,14r3,1l5,16,12,2,9,1,6,,,14xe" fillcolor="#003fff" stroked="f">
                          <v:path arrowok="t" o:connecttype="custom" o:connectlocs="0,14;3,15;5,16;12,2;9,1;6,0;0,14" o:connectangles="0,0,0,0,0,0,0"/>
                        </v:shape>
                        <v:shape id="Freeform 18998" o:spid="_x0000_s1444" style="position:absolute;left:1556;top:754;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" path="m,14r3,1l5,16,12,2,9,1,6,,,14xe" filled="f" strokecolor="#003fff" strokeweight="0">
                          <v:path arrowok="t" o:connecttype="custom" o:connectlocs="0,14;3,15;5,16;12,2;9,1;6,0;0,14" o:connectangles="0,0,0,0,0,0,0"/>
                        </v:shape>
                        <v:shape id="Freeform 18999" o:spid="_x0000_s1445" style="position:absolute;left:1565;top:75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" path="m,l3,1r,l,xe" fillcolor="#003fff" stroked="f">
                          <v:path arrowok="t" o:connecttype="custom" o:connectlocs="0,0;3,1;3,1;0,0" o:connectangles="0,0,0,0"/>
                        </v:shape>
                        <v:line id="Line 19000" o:spid="_x0000_s1446" style="position:absolute;visibility:visible;mso-wrap-style:square" from="1568,756" to="1568,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" strokecolor="#003fff" strokeweight="0"/>
                        <v:shape id="Freeform 19001" o:spid="_x0000_s1447" style="position:absolute;left:1562;top:740;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" path="m,14r3,1l6,16,12,3,9,1,6,,,14xe" fillcolor="#003fff" stroked="f">
                          <v:path arrowok="t" o:connecttype="custom" o:connectlocs="0,14;3,15;6,16;12,3;9,1;6,0;0,14" o:connectangles="0,0,0,0,0,0,0"/>
                        </v:shape>
                        <v:shape id="Freeform 19002" o:spid="_x0000_s1448" style="position:absolute;left:1562;top:740;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" path="m,14r3,1l6,16,12,3,9,1,6,,,14xe" filled="f" strokecolor="#003fff" strokeweight="0">
                          <v:path arrowok="t" o:connecttype="custom" o:connectlocs="0,14;3,15;6,16;12,3;9,1;6,0;0,14" o:connectangles="0,0,0,0,0,0,0"/>
                        </v:shape>
                        <v:shape id="Freeform 19003" o:spid="_x0000_s1449" style="position:absolute;left:1571;top:74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" path="m,l3,2r,l,xe" fillcolor="#003fff" stroked="f">
                          <v:path arrowok="t" o:connecttype="custom" o:connectlocs="0,0;3,2;3,2;0,0" o:connectangles="0,0,0,0"/>
                        </v:shape>
                        <v:line id="Line 19004" o:spid="_x0000_s1450" style="position:absolute;visibility:visible;mso-wrap-style:square" from="1574,743" to="1574,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" strokecolor="#003fff" strokeweight="0"/>
                        <v:shape id="Freeform 19005" o:spid="_x0000_s1451" style="position:absolute;left:1568;top:712;width:17;height:31;visibility:visible;mso-wrap-style:square;v-text-anchor:top" coordsize="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" path="m,28r3,1l6,31,17,3,14,2,11,,,28xe" fillcolor="#003fff" stroked="f">
                          <v:path arrowok="t" o:connecttype="custom" o:connectlocs="0,28;3,29;6,31;17,3;14,2;11,0;0,28" o:connectangles="0,0,0,0,0,0,0"/>
                        </v:shape>
                        <v:shape id="Freeform 19006" o:spid="_x0000_s1452" style="position:absolute;left:1568;top:712;width:17;height:31;visibility:visible;mso-wrap-style:square;v-text-anchor:top" coordsize="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" path="m,28r3,1l6,31,17,3,14,2,11,,,28xe" filled="f" strokecolor="#003fff" strokeweight="0">
                          <v:path arrowok="t" o:connecttype="custom" o:connectlocs="0,28;3,29;6,31;17,3;14,2;11,0;0,28" o:connectangles="0,0,0,0,0,0,0"/>
                        </v:shape>
                        <v:shape id="Freeform 19007" o:spid="_x0000_s1453" style="position:absolute;left:1579;top:71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" path="m3,2l,,,,3,2xe" fillcolor="#003fff" stroked="f">
                          <v:path arrowok="t" o:connecttype="custom" o:connectlocs="3,2;0,0;0,0;3,2" o:connectangles="0,0,0,0"/>
                        </v:shape>
                        <v:line id="Line 19008" o:spid="_x0000_s1454" style="position:absolute;visibility:visible;mso-wrap-style:square" from="1579,712" to="157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" strokecolor="#003fff" strokeweight="0"/>
                        <v:shape id="Freeform 19009" o:spid="_x0000_s1455" style="position:absolute;left:1579;top:685;width:18;height:30;visibility:visible;mso-wrap-style:square;v-text-anchor:top" coordsize="1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" path="m,27r3,2l6,30,18,3,15,1,12,,,27xe" fillcolor="#003fff" stroked="f">
                          <v:path arrowok="t" o:connecttype="custom" o:connectlocs="0,27;3,29;6,30;18,3;15,1;12,0;0,27" o:connectangles="0,0,0,0,0,0,0"/>
                        </v:shape>
                        <v:shape id="Freeform 19010" o:spid="_x0000_s1456" style="position:absolute;left:1579;top:685;width:18;height:30;visibility:visible;mso-wrap-style:square;v-text-anchor:top" coordsize="1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" path="m,27r3,2l6,30,18,3,15,1,12,,,27xe" filled="f" strokecolor="#003fff" strokeweight="0">
                          <v:path arrowok="t" o:connecttype="custom" o:connectlocs="0,27;3,29;6,30;18,3;15,1;12,0;0,27" o:connectangles="0,0,0,0,0,0,0"/>
                        </v:shape>
                        <v:shape id="Freeform 19011" o:spid="_x0000_s1457" style="position:absolute;left:1594;top:68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" path="m,l3,2,3,1,,xe" fillcolor="#003fff" stroked="f">
                          <v:path arrowok="t" o:connecttype="custom" o:connectlocs="0,0;3,2;3,1;0,0" o:connectangles="0,0,0,0"/>
                        </v:shape>
                        <v:line id="Line 19012" o:spid="_x0000_s1458" style="position:absolute;flip:y;visibility:visible;mso-wrap-style:square" from="1597,687" to="1597,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" strokecolor="#003fff" strokeweight="0"/>
                        <v:shape id="Freeform 19013" o:spid="_x0000_s1459" style="position:absolute;left:1591;top:672;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" path="m,13r3,1l6,15,11,2,8,1,5,,,13xe" fillcolor="#003fff" stroked="f">
                          <v:path arrowok="t" o:connecttype="custom" o:connectlocs="0,13;3,14;6,15;11,2;8,1;5,0;0,13" o:connectangles="0,0,0,0,0,0,0"/>
                        </v:shape>
                        <v:shape id="Freeform 19014" o:spid="_x0000_s1460" style="position:absolute;left:1591;top:672;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" path="m,13r3,1l6,15,11,2,8,1,5,,,13xe" filled="f" strokecolor="#003fff" strokeweight="0">
                          <v:path arrowok="t" o:connecttype="custom" o:connectlocs="0,13;3,14;6,15;11,2;8,1;5,0;0,13" o:connectangles="0,0,0,0,0,0,0"/>
                        </v:shape>
                        <v:shape id="Freeform 19015" o:spid="_x0000_s1461" style="position:absolute;left:1596;top:67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" path="m3,1l,,,,3,1xe" fillcolor="#003fff" stroked="f">
                          <v:path arrowok="t" o:connecttype="custom" o:connectlocs="3,1;0,0;0,0;3,1" o:connectangles="0,0,0,0"/>
                        </v:shape>
                        <v:line id="Line 19016" o:spid="_x0000_s1462" style="position:absolute;visibility:visible;mso-wrap-style:square" from="1596,672" to="1596,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" strokecolor="#003fff" strokeweight="0"/>
                        <v:shape id="Freeform 19017" o:spid="_x0000_s1463" style="position:absolute;left:1596;top:658;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" path="m,14r3,1l6,16,12,3,9,1,6,,,14xe" fillcolor="#003fff" stroked="f">
                          <v:path arrowok="t" o:connecttype="custom" o:connectlocs="0,14;3,15;6,16;12,3;9,1;6,0;0,14" o:connectangles="0,0,0,0,0,0,0"/>
                        </v:shape>
                        <v:shape id="Freeform 19018" o:spid="_x0000_s1464" style="position:absolute;left:1596;top:658;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" path="m,14r3,1l6,16,12,3,9,1,6,,,14xe" filled="f" strokecolor="#003fff" strokeweight="0">
                          <v:path arrowok="t" o:connecttype="custom" o:connectlocs="0,14;3,15;6,16;12,3;9,1;6,0;0,14" o:connectangles="0,0,0,0,0,0,0"/>
                        </v:shape>
                        <v:shape id="Freeform 19019" o:spid="_x0000_s1465" style="position:absolute;left:1602;top:65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" path="m3,1l,,,,3,1xe" fillcolor="#003fff" stroked="f">
                          <v:path arrowok="t" o:connecttype="custom" o:connectlocs="3,1;0,0;0,0;3,1" o:connectangles="0,0,0,0"/>
                        </v:shape>
                        <v:line id="Line 19020" o:spid="_x0000_s1466" style="position:absolute;visibility:visible;mso-wrap-style:square" from="1602,658" to="160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" strokecolor="#003fff" strokeweight="0"/>
                        <v:shape id="Freeform 19021" o:spid="_x0000_s1467" style="position:absolute;left:1602;top:645;width:11;height:16;visibility:visible;mso-wrap-style:square;v-text-anchor:top" coordsize="1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" path="m,13r3,1l6,16,11,2,8,1,6,,,13xe" fillcolor="#003fff" stroked="f">
                          <v:path arrowok="t" o:connecttype="custom" o:connectlocs="0,13;3,14;6,16;11,2;8,1;6,0;0,13" o:connectangles="0,0,0,0,0,0,0"/>
                        </v:shape>
                        <v:shape id="Freeform 19022" o:spid="_x0000_s1468" style="position:absolute;left:1602;top:645;width:11;height:16;visibility:visible;mso-wrap-style:square;v-text-anchor:top" coordsize="1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" path="m,13r3,1l6,16,11,2,8,1,6,,,13xe" filled="f" strokecolor="#003fff" strokeweight="0">
                          <v:path arrowok="t" o:connecttype="custom" o:connectlocs="0,13;3,14;6,16;11,2;8,1;6,0;0,13" o:connectangles="0,0,0,0,0,0,0"/>
                        </v:shape>
                        <v:shape id="Freeform 19023" o:spid="_x0000_s1469" style="position:absolute;left:1608;top:645;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" path="m2,1l,,,,2,1xe" fillcolor="#003fff" stroked="f">
                          <v:path arrowok="t" o:connecttype="custom" o:connectlocs="2,1;0,0;0,0;2,1" o:connectangles="0,0,0,0"/>
                        </v:shape>
                        <v:line id="Line 19024" o:spid="_x0000_s1470" style="position:absolute;visibility:visible;mso-wrap-style:square" from="1608,645" to="160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" strokecolor="#003fff" strokeweight="0"/>
                        <v:shape id="Freeform 19025" o:spid="_x0000_s1471" style="position:absolute;left:1608;top:632;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" path="m,13r2,1l5,15,11,3,8,1,5,,,13xe" fillcolor="#003fff" stroked="f">
                          <v:path arrowok="t" o:connecttype="custom" o:connectlocs="0,13;2,14;5,15;11,3;8,1;5,0;0,13" o:connectangles="0,0,0,0,0,0,0"/>
                        </v:shape>
                        <v:shape id="Freeform 19026" o:spid="_x0000_s1472" style="position:absolute;left:1608;top:632;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" path="m,13r2,1l5,15,11,3,8,1,5,,,13xe" filled="f" strokecolor="#003fff" strokeweight="0">
                          <v:path arrowok="t" o:connecttype="custom" o:connectlocs="0,13;2,14;5,15;11,3;8,1;5,0;0,13" o:connectangles="0,0,0,0,0,0,0"/>
                        </v:shape>
                        <v:shape id="Freeform 19027" o:spid="_x0000_s1473" style="position:absolute;left:1613;top:63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" path="m3,1l,,,,3,1xe" fillcolor="#003fff" stroked="f">
                          <v:path arrowok="t" o:connecttype="custom" o:connectlocs="3,1;0,0;0,0;3,1" o:connectangles="0,0,0,0"/>
                        </v:shape>
                        <v:line id="Line 19028" o:spid="_x0000_s1474" style="position:absolute;visibility:visible;mso-wrap-style:square" from="1613,632" to="161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" strokecolor="#003fff" strokeweight="0"/>
                        <v:shape id="Freeform 19029" o:spid="_x0000_s1475" style="position:absolute;left:1613;top:619;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" path="m,13r3,1l6,16,12,3,9,2,6,,,13xe" fillcolor="#003fff" stroked="f">
                          <v:path arrowok="t" o:connecttype="custom" o:connectlocs="0,13;3,14;6,16;12,3;9,2;6,0;0,13" o:connectangles="0,0,0,0,0,0,0"/>
                        </v:shape>
                        <v:shape id="Freeform 19030" o:spid="_x0000_s1476" style="position:absolute;left:1613;top:619;width:12;height:16;visibility:visible;mso-wrap-style:square;v-text-anchor:top" coordsize="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" path="m,13r3,1l6,16,12,3,9,2,6,,,13xe" filled="f" strokecolor="#003fff" strokeweight="0">
                          <v:path arrowok="t" o:connecttype="custom" o:connectlocs="0,13;3,14;6,16;12,3;9,2;6,0;0,13" o:connectangles="0,0,0,0,0,0,0"/>
                        </v:shape>
                        <v:shape id="Freeform 19031" o:spid="_x0000_s1477" style="position:absolute;left:1619;top:61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" path="m3,2l,,,,3,2xe" fillcolor="#003fff" stroked="f">
                          <v:path arrowok="t" o:connecttype="custom" o:connectlocs="3,2;0,0;0,0;3,2" o:connectangles="0,0,0,0"/>
                        </v:shape>
                        <v:line id="Line 19032" o:spid="_x0000_s1478" style="position:absolute;visibility:visible;mso-wrap-style:square" from="1619,619" to="161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" strokecolor="#003fff" strokeweight="0"/>
                        <v:shape id="Freeform 19033" o:spid="_x0000_s1479" style="position:absolute;left:1619;top:607;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" path="m,12r3,2l6,15,11,3,8,1,6,,,12xe" fillcolor="#003fff" stroked="f">
                          <v:path arrowok="t" o:connecttype="custom" o:connectlocs="0,12;3,14;6,15;11,3;8,1;6,0;0,12" o:connectangles="0,0,0,0,0,0,0"/>
                        </v:shape>
                        <v:shape id="Freeform 19034" o:spid="_x0000_s1480" style="position:absolute;left:1619;top:607;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" path="m,12r3,2l6,15,11,3,8,1,6,,,12xe" filled="f" strokecolor="#003fff" strokeweight="0">
                          <v:path arrowok="t" o:connecttype="custom" o:connectlocs="0,12;3,14;6,15;11,3;8,1;6,0;0,12" o:connectangles="0,0,0,0,0,0,0"/>
                        </v:shape>
                        <v:shape id="Freeform 19035" o:spid="_x0000_s1481" style="position:absolute;left:1625;top:607;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" path="m2,1l,,,,2,1xe" fillcolor="#003fff" stroked="f">
                          <v:path arrowok="t" o:connecttype="custom" o:connectlocs="2,1;0,0;0,0;2,1" o:connectangles="0,0,0,0"/>
                        </v:shape>
                        <v:line id="Line 19036" o:spid="_x0000_s1482" style="position:absolute;visibility:visible;mso-wrap-style:square" from="1625,607" to="1625,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" strokecolor="#003fff" strokeweight="0"/>
                        <v:shape id="Freeform 19037" o:spid="_x0000_s1483" style="position:absolute;left:1625;top:595;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" path="m,12r2,1l5,15,11,2,8,1,5,,,12xe" fillcolor="#003fff" stroked="f">
                          <v:path arrowok="t" o:connecttype="custom" o:connectlocs="0,12;2,13;5,15;11,2;8,1;5,0;0,12" o:connectangles="0,0,0,0,0,0,0"/>
                        </v:shape>
                        <v:shape id="Freeform 19038" o:spid="_x0000_s1484" style="position:absolute;left:1625;top:595;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" path="m,12r2,1l5,15,11,2,8,1,5,,,12xe" filled="f" strokecolor="#003fff" strokeweight="0">
                          <v:path arrowok="t" o:connecttype="custom" o:connectlocs="0,12;2,13;5,15;11,2;8,1;5,0;0,12" o:connectangles="0,0,0,0,0,0,0"/>
                        </v:shape>
                        <v:shape id="Freeform 19039" o:spid="_x0000_s1485" style="position:absolute;left:1630;top:59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" path="m3,1l,,,,3,1xe" fillcolor="#003fff" stroked="f">
                          <v:path arrowok="t" o:connecttype="custom" o:connectlocs="3,1;0,0;0,0;3,1" o:connectangles="0,0,0,0"/>
                        </v:shape>
                        <v:line id="Line 19040" o:spid="_x0000_s1486" style="position:absolute;visibility:visible;mso-wrap-style:square" from="1630,595" to="1630,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" strokecolor="#003fff" strokeweight="0"/>
                        <v:shape id="Freeform 19041" o:spid="_x0000_s1487" style="position:absolute;left:1630;top:589;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" path="m,6l3,7,6,8,9,3,6,1,3,,,6xe" fillcolor="#003fff" stroked="f">
                          <v:path arrowok="t" o:connecttype="custom" o:connectlocs="0,6;3,7;6,8;9,3;6,1;3,0;0,6" o:connectangles="0,0,0,0,0,0,0"/>
                        </v:shape>
                        <v:shape id="Freeform 19042" o:spid="_x0000_s1488" style="position:absolute;left:1630;top:589;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" path="m,6l3,7,6,8,9,3,6,1,3,,,6xe" filled="f" strokecolor="#003fff" strokeweight="0">
                          <v:path arrowok="t" o:connecttype="custom" o:connectlocs="0,6;3,7;6,8;9,3;6,1;3,0;0,6" o:connectangles="0,0,0,0,0,0,0"/>
                        </v:shape>
                        <v:shape id="Freeform 19043" o:spid="_x0000_s1489" style="position:absolute;left:1633;top:58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" path="m3,1l,,,,3,1xe" fillcolor="#003fff" stroked="f">
                          <v:path arrowok="t" o:connecttype="custom" o:connectlocs="3,1;0,0;0,0;3,1" o:connectangles="0,0,0,0"/>
                        </v:shape>
                        <v:line id="Line 19044" o:spid="_x0000_s1490" style="position:absolute;visibility:visible;mso-wrap-style:square" from="1633,589" to="1633,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" strokecolor="#003fff" strokeweight="0"/>
                        <v:shape id="Freeform 19045" o:spid="_x0000_s1491" style="position:absolute;left:1633;top:58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" path="m,6l3,7,6,9,9,3,6,1,3,,,6xe" fillcolor="#003fff" stroked="f">
                          <v:path arrowok="t" o:connecttype="custom" o:connectlocs="0,6;3,7;6,9;9,3;6,1;3,0;0,6" o:connectangles="0,0,0,0,0,0,0"/>
                        </v:shape>
                        <v:shape id="Freeform 19046" o:spid="_x0000_s1492" style="position:absolute;left:1633;top:58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" path="m,6l3,7,6,9,9,3,6,1,3,,,6xe" filled="f" strokecolor="#003fff" strokeweight="0">
                          <v:path arrowok="t" o:connecttype="custom" o:connectlocs="0,6;3,7;6,9;9,3;6,1;3,0;0,6" o:connectangles="0,0,0,0,0,0,0"/>
                        </v:shape>
                        <v:shape id="Freeform 19047" o:spid="_x0000_s1493" style="position:absolute;left:1636;top:58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" path="m3,1l,,,,3,1xe" fillcolor="#003fff" stroked="f">
                          <v:path arrowok="t" o:connecttype="custom" o:connectlocs="3,1;0,0;0,0;3,1" o:connectangles="0,0,0,0"/>
                        </v:shape>
                        <v:line id="Line 19048" o:spid="_x0000_s1494" style="position:absolute;visibility:visible;mso-wrap-style:square" from="1636,583" to="1636,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" strokecolor="#003fff" strokeweight="0"/>
                        <v:shape id="Freeform 19049" o:spid="_x0000_s1495" style="position:absolute;left:1636;top:577;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" path="m,6l3,7,6,9,9,3,6,2,3,,,6xe" fillcolor="#003fff" stroked="f">
                          <v:path arrowok="t" o:connecttype="custom" o:connectlocs="0,6;3,7;6,9;9,3;6,2;3,0;0,6" o:connectangles="0,0,0,0,0,0,0"/>
                        </v:shape>
                        <v:shape id="Freeform 19050" o:spid="_x0000_s1496" style="position:absolute;left:1636;top:577;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" path="m,6l3,7,6,9,9,3,6,2,3,,,6xe" filled="f" strokecolor="#003fff" strokeweight="0">
                          <v:path arrowok="t" o:connecttype="custom" o:connectlocs="0,6;3,7;6,9;9,3;6,2;3,0;0,6" o:connectangles="0,0,0,0,0,0,0"/>
                        </v:shape>
                        <v:shape id="Freeform 19051" o:spid="_x0000_s1497" style="position:absolute;left:1639;top:57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" path="m3,2l,,,,3,2xe" fillcolor="#003fff" stroked="f">
                          <v:path arrowok="t" o:connecttype="custom" o:connectlocs="3,2;0,0;0,0;3,2" o:connectangles="0,0,0,0"/>
                        </v:shape>
                        <v:line id="Line 19052" o:spid="_x0000_s1498" style="position:absolute;visibility:visible;mso-wrap-style:square" from="1639,577" to="1639,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" strokecolor="#003fff" strokeweight="0"/>
                        <v:shape id="Freeform 19053" o:spid="_x0000_s1499" style="position:absolute;left:1639;top:572;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" path="m,5l3,7,6,8,9,3,6,1,4,,,5xe" fillcolor="#003fff" stroked="f">
                          <v:path arrowok="t" o:connecttype="custom" o:connectlocs="0,5;3,7;6,8;9,3;6,1;4,0;0,5" o:connectangles="0,0,0,0,0,0,0"/>
                        </v:shape>
                        <v:shape id="Freeform 19054" o:spid="_x0000_s1500" style="position:absolute;left:1639;top:572;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" path="m,5l3,7,6,8,9,3,6,1,4,,,5xe" filled="f" strokecolor="#003fff" strokeweight="0">
                          <v:path arrowok="t" o:connecttype="custom" o:connectlocs="0,5;3,7;6,8;9,3;6,1;4,0;0,5" o:connectangles="0,0,0,0,0,0,0"/>
                        </v:shape>
                        <v:shape id="Freeform 19055" o:spid="_x0000_s1501" style="position:absolute;left:1643;top:572;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" path="m2,1l,,,,2,1xe" fillcolor="#003fff" stroked="f">
                          <v:path arrowok="t" o:connecttype="custom" o:connectlocs="2,1;0,0;0,0;2,1" o:connectangles="0,0,0,0"/>
                        </v:shape>
                        <v:line id="Line 19056" o:spid="_x0000_s1502" style="position:absolute;visibility:visible;mso-wrap-style:square" from="1643,572" to="1643,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" strokecolor="#003fff" strokeweight="0"/>
                        <v:shape id="Freeform 19057" o:spid="_x0000_s1503" style="position:absolute;left:1643;top:566;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" path="m,6l2,7,5,9,8,3,6,2,3,,,6xe" fillcolor="#003fff" stroked="f">
                          <v:path arrowok="t" o:connecttype="custom" o:connectlocs="0,6;2,7;5,9;8,3;6,2;3,0;0,6" o:connectangles="0,0,0,0,0,0,0"/>
                        </v:shape>
                        <v:shape id="Freeform 19058" o:spid="_x0000_s1504" style="position:absolute;left:1643;top:566;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" path="m,6l2,7,5,9,8,3,6,2,3,,,6xe" filled="f" strokecolor="#003fff" strokeweight="0">
                          <v:path arrowok="t" o:connecttype="custom" o:connectlocs="0,6;2,7;5,9;8,3;6,2;3,0;0,6" o:connectangles="0,0,0,0,0,0,0"/>
                        </v:shape>
                        <v:shape id="Freeform 19059" o:spid="_x0000_s1505" style="position:absolute;left:1646;top:561;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" path="m,5l3,7,5,8,8,3,6,1,3,,,5xe" fillcolor="#003fff" stroked="f">
                          <v:path arrowok="t" o:connecttype="custom" o:connectlocs="0,5;3,7;5,8;8,3;6,1;3,0;0,5" o:connectangles="0,0,0,0,0,0,0"/>
                        </v:shape>
                        <v:shape id="Freeform 19060" o:spid="_x0000_s1506" style="position:absolute;left:1646;top:561;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" path="m,5l3,7,5,8,8,3,6,1,3,,,5xe" filled="f" strokecolor="#003fff" strokeweight="0">
                          <v:path arrowok="t" o:connecttype="custom" o:connectlocs="0,5;3,7;5,8;8,3;6,1;3,0;0,5" o:connectangles="0,0,0,0,0,0,0"/>
                        </v:shape>
                        <v:shape id="Freeform 19061" o:spid="_x0000_s1507" style="position:absolute;left:1649;top:56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" path="m3,1l,,,,3,1xe" fillcolor="#003fff" stroked="f">
                          <v:path arrowok="t" o:connecttype="custom" o:connectlocs="3,1;0,0;0,0;3,1" o:connectangles="0,0,0,0"/>
                        </v:shape>
                        <v:line id="Line 19062" o:spid="_x0000_s1508" style="position:absolute;visibility:visible;mso-wrap-style:square" from="1649,561" to="1649,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" strokecolor="#003fff" strokeweight="0"/>
                        <v:shape id="Freeform 19063" o:spid="_x0000_s1509" style="position:absolute;left:1649;top:55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" path="m,5l3,6,5,8,8,3,6,1,3,,,5xe" fillcolor="#003fff" stroked="f">
                          <v:path arrowok="t" o:connecttype="custom" o:connectlocs="0,5;3,6;5,8;8,3;6,1;3,0;0,5" o:connectangles="0,0,0,0,0,0,0"/>
                        </v:shape>
                        <v:shape id="Freeform 19064" o:spid="_x0000_s1510" style="position:absolute;left:1649;top:55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" path="m,5l3,6,5,8,8,3,6,1,3,,,5xe" filled="f" strokecolor="#003fff" strokeweight="0">
                          <v:path arrowok="t" o:connecttype="custom" o:connectlocs="0,5;3,6;5,8;8,3;6,1;3,0;0,5" o:connectangles="0,0,0,0,0,0,0"/>
                        </v:shape>
                        <v:shape id="Freeform 19065" o:spid="_x0000_s1511" style="position:absolute;left:1652;top:55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" path="m3,1l,,,,3,1xe" fillcolor="#003fff" stroked="f">
                          <v:path arrowok="t" o:connecttype="custom" o:connectlocs="3,1;0,0;0,0;3,1" o:connectangles="0,0,0,0"/>
                        </v:shape>
                        <v:line id="Line 19066" o:spid="_x0000_s1512" style="position:absolute;visibility:visible;mso-wrap-style:square" from="1652,556" to="1652,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" strokecolor="#003fff" strokeweight="0"/>
                        <v:shape id="Freeform 19067" o:spid="_x0000_s1513" style="position:absolute;left:1652;top:550;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" path="m,6l3,7,5,9,9,4,6,2,3,,,6xe" fillcolor="#003fff" stroked="f">
                          <v:path arrowok="t" o:connecttype="custom" o:connectlocs="0,6;3,7;5,9;9,4;6,2;3,0;0,6" o:connectangles="0,0,0,0,0,0,0"/>
                        </v:shape>
                        <v:shape id="Freeform 19068" o:spid="_x0000_s1514" style="position:absolute;left:1652;top:550;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" path="m,6l3,7,5,9,9,4,6,2,3,,,6xe" filled="f" strokecolor="#003fff" strokeweight="0">
                          <v:path arrowok="t" o:connecttype="custom" o:connectlocs="0,6;3,7;5,9;9,4;6,2;3,0;0,6" o:connectangles="0,0,0,0,0,0,0"/>
                        </v:shape>
                        <v:shape id="Freeform 19069" o:spid="_x0000_s1515" style="position:absolute;left:1655;top:55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" path="m3,2l,,,,3,2xe" fillcolor="#003fff" stroked="f">
                          <v:path arrowok="t" o:connecttype="custom" o:connectlocs="3,2;0,0;0,0;3,2" o:connectangles="0,0,0,0"/>
                        </v:shape>
                        <v:line id="Line 19070" o:spid="_x0000_s1516" style="position:absolute;visibility:visible;mso-wrap-style:square" from="1655,550" to="1655,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" strokecolor="#003fff" strokeweight="0"/>
                        <v:shape id="Freeform 19071" o:spid="_x0000_s1517" style="position:absolute;left:1655;top:545;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" path="m,5l3,7,6,9,9,4,6,2,4,,,5xe" fillcolor="#003fff" stroked="f">
                          <v:path arrowok="t" o:connecttype="custom" o:connectlocs="0,5;3,7;6,9;9,4;6,2;4,0;0,5" o:connectangles="0,0,0,0,0,0,0"/>
                        </v:shape>
                        <v:shape id="Freeform 19072" o:spid="_x0000_s1518" style="position:absolute;left:1655;top:545;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" path="m,5l3,7,6,9,9,4,6,2,4,,,5xe" filled="f" strokecolor="#003fff" strokeweight="0">
                          <v:path arrowok="t" o:connecttype="custom" o:connectlocs="0,5;3,7;6,9;9,4;6,2;4,0;0,5" o:connectangles="0,0,0,0,0,0,0"/>
                        </v:shape>
                        <v:shape id="Freeform 19073" o:spid="_x0000_s1519" style="position:absolute;left:1659;top:54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" path="m2,2l,,,,2,2xe" fillcolor="#003fff" stroked="f">
                          <v:path arrowok="t" o:connecttype="custom" o:connectlocs="2,2;0,0;0,0;2,2" o:connectangles="0,0,0,0"/>
                        </v:shape>
                        <v:line id="Line 19074" o:spid="_x0000_s1520" style="position:absolute;visibility:visible;mso-wrap-style:square" from="1659,545" to="1659,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" strokecolor="#003fff" strokeweight="0"/>
                        <v:shape id="Freeform 19075" o:spid="_x0000_s1521" style="position:absolute;left:1659;top:540;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" path="m,5l2,7,5,9,8,4,6,2,3,,,5xe" fillcolor="#003fff" stroked="f">
                          <v:path arrowok="t" o:connecttype="custom" o:connectlocs="0,5;2,7;5,9;8,4;6,2;3,0;0,5" o:connectangles="0,0,0,0,0,0,0"/>
                        </v:shape>
                        <v:shape id="Freeform 19076" o:spid="_x0000_s1522" style="position:absolute;left:1659;top:540;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" path="m,5l2,7,5,9,8,4,6,2,3,,,5xe" filled="f" strokecolor="#003fff" strokeweight="0">
                          <v:path arrowok="t" o:connecttype="custom" o:connectlocs="0,5;2,7;5,9;8,4;6,2;3,0;0,5" o:connectangles="0,0,0,0,0,0,0"/>
                        </v:shape>
                        <v:shape id="Freeform 19077" o:spid="_x0000_s1523" style="position:absolute;left:1662;top:54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" path="m3,2l,,,,3,2xe" fillcolor="#003fff" stroked="f">
                          <v:path arrowok="t" o:connecttype="custom" o:connectlocs="3,2;0,0;0,0;3,2" o:connectangles="0,0,0,0"/>
                        </v:shape>
                        <v:line id="Line 19078" o:spid="_x0000_s1524" style="position:absolute;visibility:visible;mso-wrap-style:square" from="1662,540" to="1662,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" strokecolor="#003fff" strokeweight="0"/>
                        <v:shape id="Freeform 19079" o:spid="_x0000_s1525" style="position:absolute;left:1662;top:531;width:12;height:13;visibility:visible;mso-wrap-style:square;v-text-anchor:top" coordsize="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" path="m,9r3,2l5,13,12,3,9,2,7,,,9xe" fillcolor="#003fff" stroked="f">
                          <v:path arrowok="t" o:connecttype="custom" o:connectlocs="0,9;3,11;5,13;12,3;9,2;7,0;0,9" o:connectangles="0,0,0,0,0,0,0"/>
                        </v:shape>
                        <v:shape id="Freeform 19080" o:spid="_x0000_s1526" style="position:absolute;left:1662;top:531;width:12;height:13;visibility:visible;mso-wrap-style:square;v-text-anchor:top" coordsize="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" path="m,9r3,2l5,13,12,3,9,2,7,,,9xe" filled="f" strokecolor="#003fff" strokeweight="0">
                          <v:path arrowok="t" o:connecttype="custom" o:connectlocs="0,9;3,11;5,13;12,3;9,2;7,0;0,9" o:connectangles="0,0,0,0,0,0,0"/>
                        </v:shape>
                        <v:shape id="Freeform 19081" o:spid="_x0000_s1527" style="position:absolute;left:1669;top:53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" path="m2,2l,,,,2,2xe" fillcolor="#003fff" stroked="f">
                          <v:path arrowok="t" o:connecttype="custom" o:connectlocs="2,2;0,0;0,0;2,2" o:connectangles="0,0,0,0"/>
                        </v:shape>
                        <v:line id="Line 19082" o:spid="_x0000_s1528" style="position:absolute;visibility:visible;mso-wrap-style:square" from="1669,531" to="1669,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" strokecolor="#003fff" strokeweight="0"/>
                        <v:shape id="Freeform 19083" o:spid="_x0000_s1529" style="position:absolute;left:1669;top:52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" path="m,5l2,7,5,8,8,4,6,2,3,,,5xe" fillcolor="#003fff" stroked="f">
                          <v:path arrowok="t" o:connecttype="custom" o:connectlocs="0,5;2,7;5,8;8,4;6,2;3,0;0,5" o:connectangles="0,0,0,0,0,0,0"/>
                        </v:shape>
                        <v:shape id="Freeform 19084" o:spid="_x0000_s1530" style="position:absolute;left:1669;top:52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" path="m,5l2,7,5,8,8,4,6,2,3,,,5xe" filled="f" strokecolor="#003fff" strokeweight="0">
                          <v:path arrowok="t" o:connecttype="custom" o:connectlocs="0,5;2,7;5,8;8,4;6,2;3,0;0,5" o:connectangles="0,0,0,0,0,0,0"/>
                        </v:shape>
                        <v:shape id="Freeform 19085" o:spid="_x0000_s1531" style="position:absolute;left:1675;top:52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" path="m,l2,2r,l,xe" fillcolor="#003fff" stroked="f">
                          <v:path arrowok="t" o:connecttype="custom" o:connectlocs="0,0;2,2;2,2;0,0" o:connectangles="0,0,0,0"/>
                        </v:shape>
                        <v:line id="Line 19086" o:spid="_x0000_s1532" style="position:absolute;visibility:visible;mso-wrap-style:square" from="1677,530" to="1677,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" strokecolor="#003fff" strokeweight="0"/>
                        <v:shape id="Freeform 19087" o:spid="_x0000_s1533" style="position:absolute;left:1672;top:52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" path="m,5l3,7,5,9,9,3,6,2,4,,,5xe" fillcolor="#003fff" stroked="f">
                          <v:path arrowok="t" o:connecttype="custom" o:connectlocs="0,5;3,7;5,9;9,3;6,2;4,0;0,5" o:connectangles="0,0,0,0,0,0,0"/>
                        </v:shape>
                        <v:shape id="Freeform 19088" o:spid="_x0000_s1534" style="position:absolute;left:1672;top:521;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" path="m,5l3,7,5,9,9,3,6,2,4,,,5xe" filled="f" strokecolor="#003fff" strokeweight="0">
                          <v:path arrowok="t" o:connecttype="custom" o:connectlocs="0,5;3,7;5,9;9,3;6,2;4,0;0,5" o:connectangles="0,0,0,0,0,0,0"/>
                        </v:shape>
                        <v:shape id="Freeform 19089" o:spid="_x0000_s1535" style="position:absolute;left:1678;top:52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" path="m,l3,1r,l,xe" fillcolor="#003fff" stroked="f">
                          <v:path arrowok="t" o:connecttype="custom" o:connectlocs="0,0;3,1;3,1;0,0" o:connectangles="0,0,0,0"/>
                        </v:shape>
                        <v:line id="Line 19090" o:spid="_x0000_s1536" style="position:absolute;visibility:visible;mso-wrap-style:square" from="1681,524" to="1681,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" strokecolor="#003fff" strokeweight="0"/>
                        <v:shape id="Freeform 19091" o:spid="_x0000_s1537" style="position:absolute;left:1676;top:51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" path="m,5l2,7,5,8,8,3,6,2,3,,,5xe" fillcolor="#003fff" stroked="f">
                          <v:path arrowok="t" o:connecttype="custom" o:connectlocs="0,5;2,7;5,8;8,3;6,2;3,0;0,5" o:connectangles="0,0,0,0,0,0,0"/>
                        </v:shape>
                        <v:shape id="Freeform 19092" o:spid="_x0000_s1538" style="position:absolute;left:1676;top:51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" path="m,5l2,7,5,8,8,3,6,2,3,,,5xe" filled="f" strokecolor="#003fff" strokeweight="0">
                          <v:path arrowok="t" o:connecttype="custom" o:connectlocs="0,5;2,7;5,8;8,3;6,2;3,0;0,5" o:connectangles="0,0,0,0,0,0,0"/>
                        </v:shape>
                        <v:shape id="Freeform 19093" o:spid="_x0000_s1539" style="position:absolute;left:1682;top:518;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" path="m,l2,1r,l,xe" fillcolor="#003fff" stroked="f">
                          <v:path arrowok="t" o:connecttype="custom" o:connectlocs="0,0;2,1;2,1;0,0" o:connectangles="0,0,0,0"/>
                        </v:shape>
                        <v:line id="Line 19094" o:spid="_x0000_s1540" style="position:absolute;visibility:visible;mso-wrap-style:square" from="1684,519" to="1684,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" strokecolor="#003fff" strokeweight="0"/>
                        <v:shape id="Freeform 19095" o:spid="_x0000_s1541" style="position:absolute;left:1679;top:511;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" path="m,5l3,7,5,8,9,3,6,1,4,,,5xe" fillcolor="#003fff" stroked="f">
                          <v:path arrowok="t" o:connecttype="custom" o:connectlocs="0,5;3,7;5,8;9,3;6,1;4,0;0,5" o:connectangles="0,0,0,0,0,0,0"/>
                        </v:shape>
                        <v:shape id="Freeform 19096" o:spid="_x0000_s1542" style="position:absolute;left:1679;top:511;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" path="m,5l3,7,5,8,9,3,6,1,4,,,5xe" filled="f" strokecolor="#003fff" strokeweight="0">
                          <v:path arrowok="t" o:connecttype="custom" o:connectlocs="0,5;3,7;5,8;9,3;6,1;4,0;0,5" o:connectangles="0,0,0,0,0,0,0"/>
                        </v:shape>
                        <v:shape id="Freeform 19097" o:spid="_x0000_s1543" style="position:absolute;left:1685;top:51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" path="m,l3,2r,l,xe" fillcolor="#003fff" stroked="f">
                          <v:path arrowok="t" o:connecttype="custom" o:connectlocs="0,0;3,2;3,2;0,0" o:connectangles="0,0,0,0"/>
                        </v:shape>
                        <v:line id="Line 19098" o:spid="_x0000_s1544" style="position:absolute;visibility:visible;mso-wrap-style:square" from="1688,514" to="1688,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" strokecolor="#003fff" strokeweight="0"/>
                        <v:shape id="Freeform 19099" o:spid="_x0000_s1545" style="position:absolute;left:1683;top:505;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" path="m,6l2,7,5,9,8,3,6,2,3,,,6xe" fillcolor="#003fff" stroked="f">
                          <v:path arrowok="t" o:connecttype="custom" o:connectlocs="0,6;2,7;5,9;8,3;6,2;3,0;0,6" o:connectangles="0,0,0,0,0,0,0"/>
                        </v:shape>
                        <v:shape id="Freeform 19100" o:spid="_x0000_s1546" style="position:absolute;left:1683;top:505;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" path="m,6l2,7,5,9,8,3,6,2,3,,,6xe" filled="f" strokecolor="#003fff" strokeweight="0">
                          <v:path arrowok="t" o:connecttype="custom" o:connectlocs="0,6;2,7;5,9;8,3;6,2;3,0;0,6" o:connectangles="0,0,0,0,0,0,0"/>
                        </v:shape>
                        <v:shape id="Freeform 19101" o:spid="_x0000_s1547" style="position:absolute;left:1689;top:507;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" path="m,l2,1r,l,xe" fillcolor="#003fff" stroked="f">
                          <v:path arrowok="t" o:connecttype="custom" o:connectlocs="0,0;2,1;2,1;0,0" o:connectangles="0,0,0,0"/>
                        </v:shape>
                        <v:line id="Line 19102" o:spid="_x0000_s1548" style="position:absolute;visibility:visible;mso-wrap-style:square" from="1691,508" to="1691,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" strokecolor="#003fff" strokeweight="0"/>
                        <v:shape id="Freeform 19103" o:spid="_x0000_s1549" style="position:absolute;left:1686;top:499;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" path="m,6l3,8,5,9,9,3,6,2,3,,,6xe" fillcolor="#003fff" stroked="f">
                          <v:path arrowok="t" o:connecttype="custom" o:connectlocs="0,6;3,8;5,9;9,3;6,2;3,0;0,6" o:connectangles="0,0,0,0,0,0,0"/>
                        </v:shape>
                        <v:shape id="Freeform 19104" o:spid="_x0000_s1550" style="position:absolute;left:1686;top:499;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" path="m,6l3,8,5,9,9,3,6,2,3,,,6xe" filled="f" strokecolor="#003fff" strokeweight="0">
                          <v:path arrowok="t" o:connecttype="custom" o:connectlocs="0,6;3,8;5,9;9,3;6,2;3,0;0,6" o:connectangles="0,0,0,0,0,0,0"/>
                        </v:shape>
                        <v:shape id="Freeform 19105" o:spid="_x0000_s1551" style="position:absolute;left:1692;top:50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" path="m,l3,1r,l,xe" fillcolor="#003fff" stroked="f">
                          <v:path arrowok="t" o:connecttype="custom" o:connectlocs="0,0;3,1;3,1;0,0" o:connectangles="0,0,0,0"/>
                        </v:shape>
                        <v:line id="Line 19106" o:spid="_x0000_s1552" style="position:absolute;visibility:visible;mso-wrap-style:square" from="1695,502" to="1695,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" strokecolor="#003fff" strokeweight="0"/>
                        <v:shape id="Freeform 19107" o:spid="_x0000_s1553" style="position:absolute;left:1689;top:49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" path="m,6l3,8,6,9,9,3,6,2,4,,,6xe" fillcolor="#003fff" stroked="f">
                          <v:path arrowok="t" o:connecttype="custom" o:connectlocs="0,6;3,8;6,9;9,3;6,2;4,0;0,6" o:connectangles="0,0,0,0,0,0,0"/>
                        </v:shape>
                        <v:shape id="Freeform 19108" o:spid="_x0000_s1554" style="position:absolute;left:1689;top:49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" path="m,6l3,8,6,9,9,3,6,2,4,,,6xe" filled="f" strokecolor="#003fff" strokeweight="0">
                          <v:path arrowok="t" o:connecttype="custom" o:connectlocs="0,6;3,8;6,9;9,3;6,2;4,0;0,6" o:connectangles="0,0,0,0,0,0,0"/>
                        </v:shape>
                        <v:shape id="Freeform 19109" o:spid="_x0000_s1555" style="position:absolute;left:1695;top:49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" path="m,l3,1r,l,xe" fillcolor="#003fff" stroked="f">
                          <v:path arrowok="t" o:connecttype="custom" o:connectlocs="0,0;3,1;3,1;0,0" o:connectangles="0,0,0,0"/>
                        </v:shape>
                        <v:line id="Line 19110" o:spid="_x0000_s1556" style="position:absolute;visibility:visible;mso-wrap-style:square" from="1698,496" to="1698,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" strokecolor="#003fff" strokeweight="0"/>
                        <v:shape id="Freeform 19111" o:spid="_x0000_s1557" style="position:absolute;left:1693;top:49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" path="m,3l2,5,5,6,7,3,4,1,1,,,3xe" fillcolor="#003fff" stroked="f">
                          <v:path arrowok="t" o:connecttype="custom" o:connectlocs="0,3;2,5;5,6;7,3;4,1;1,0;0,3" o:connectangles="0,0,0,0,0,0,0"/>
                        </v:shape>
                        <v:shape id="Freeform 19112" o:spid="_x0000_s1558" style="position:absolute;left:1693;top:49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" path="m,3l2,5,5,6,7,3,4,1,1,,,3xe" filled="f" strokecolor="#003fff" strokeweight="0">
                          <v:path arrowok="t" o:connecttype="custom" o:connectlocs="0,3;2,5;5,6;7,3;4,1;1,0;0,3" o:connectangles="0,0,0,0,0,0,0"/>
                        </v:shape>
                        <v:shape id="Freeform 19113" o:spid="_x0000_s1559" style="position:absolute;left:1694;top:49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" path="m3,1l,,,,3,1xe" fillcolor="#003fff" stroked="f">
                          <v:path arrowok="t" o:connecttype="custom" o:connectlocs="3,1;0,0;0,0;3,1" o:connectangles="0,0,0,0"/>
                        </v:shape>
                        <v:line id="Line 19114" o:spid="_x0000_s1560" style="position:absolute;visibility:visible;mso-wrap-style:square" from="1694,490" to="1694,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" strokecolor="#003fff" strokeweight="0"/>
                        <v:shape id="Freeform 19115" o:spid="_x0000_s1561" style="position:absolute;left:1694;top:48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" path="m,3l3,4,6,6,7,3,5,1,2,,,3xe" fillcolor="#003fff" stroked="f">
                          <v:path arrowok="t" o:connecttype="custom" o:connectlocs="0,3;3,4;6,6;7,3;5,1;2,0;0,3" o:connectangles="0,0,0,0,0,0,0"/>
                        </v:shape>
                        <v:shape id="Freeform 19116" o:spid="_x0000_s1562" style="position:absolute;left:1694;top:48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" path="m,3l3,4,6,6,7,3,5,1,2,,,3xe" filled="f" strokecolor="#003fff" strokeweight="0">
                          <v:path arrowok="t" o:connecttype="custom" o:connectlocs="0,3;3,4;6,6;7,3;5,1;2,0;0,3" o:connectangles="0,0,0,0,0,0,0"/>
                        </v:shape>
                        <v:shape id="Freeform 19117" o:spid="_x0000_s1563" style="position:absolute;left:1699;top:48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" path="m,l2,2r1,l,xe" fillcolor="#003fff" stroked="f">
                          <v:path arrowok="t" o:connecttype="custom" o:connectlocs="0,0;2,2;3,2;0,0" o:connectangles="0,0,0,0"/>
                        </v:shape>
                        <v:line id="Line 19118" o:spid="_x0000_s1564" style="position:absolute;visibility:visible;mso-wrap-style:square" from="1701,490" to="1702,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" strokecolor="#003fff" strokeweight="0"/>
                        <v:shape id="Freeform 19119" o:spid="_x0000_s1565" style="position:absolute;left:1696;top:483;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" path="m,4l3,5,6,7,7,3,4,2,1,,,4xe" fillcolor="#003fff" stroked="f">
                          <v:path arrowok="t" o:connecttype="custom" o:connectlocs="0,4;3,5;6,7;7,3;4,2;1,0;0,4" o:connectangles="0,0,0,0,0,0,0"/>
                        </v:shape>
                        <v:shape id="Freeform 19120" o:spid="_x0000_s1566" style="position:absolute;left:1696;top:483;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" path="m,4l3,5,6,7,7,3,4,2,1,,,4xe" filled="f" strokecolor="#003fff" strokeweight="0">
                          <v:path arrowok="t" o:connecttype="custom" o:connectlocs="0,4;3,5;6,7;7,3;4,2;1,0;0,4" o:connectangles="0,0,0,0,0,0,0"/>
                        </v:shape>
                        <v:shape id="Freeform 19121" o:spid="_x0000_s1567" style="position:absolute;left:1700;top:48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" path="m,l3,1r,l,xe" fillcolor="#003fff" stroked="f">
                          <v:path arrowok="t" o:connecttype="custom" o:connectlocs="0,0;3,1;3,1;0,0" o:connectangles="0,0,0,0"/>
                        </v:shape>
                        <v:line id="Line 19122" o:spid="_x0000_s1568" style="position:absolute;visibility:visible;mso-wrap-style:square" from="1703,486" to="1703,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" strokecolor="#003fff" strokeweight="0"/>
                        <v:shape id="Freeform 19123" o:spid="_x0000_s1569" style="position:absolute;left:1697;top:480;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" path="m,3l3,5,6,6,8,2,5,1,2,,,3xe" fillcolor="#003fff" stroked="f">
                          <v:path arrowok="t" o:connecttype="custom" o:connectlocs="0,3;3,5;6,6;8,2;5,1;2,0;0,3" o:connectangles="0,0,0,0,0,0,0"/>
                        </v:shape>
                        <v:shape id="Freeform 19124" o:spid="_x0000_s1570" style="position:absolute;left:1697;top:480;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" path="m,3l3,5,6,6,8,2,5,1,2,,,3xe" filled="f" strokecolor="#003fff" strokeweight="0">
                          <v:path arrowok="t" o:connecttype="custom" o:connectlocs="0,3;3,5;6,6;8,2;5,1;2,0;0,3" o:connectangles="0,0,0,0,0,0,0"/>
                        </v:shape>
                        <v:shape id="Freeform 19125" o:spid="_x0000_s1571" style="position:absolute;left:1702;top:48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" path="m,l3,1r,l,xe" fillcolor="#003fff" stroked="f">
                          <v:path arrowok="t" o:connecttype="custom" o:connectlocs="0,0;3,1;3,1;0,0" o:connectangles="0,0,0,0"/>
                        </v:shape>
                        <v:line id="Line 19126" o:spid="_x0000_s1572" style="position:absolute;visibility:visible;mso-wrap-style:square" from="1705,482" to="1705,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" strokecolor="#003fff" strokeweight="0"/>
                        <v:shape id="Freeform 19127" o:spid="_x0000_s1573" style="position:absolute;left:1699;top:476;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" path="m,4l3,5,6,6,8,3,5,1,2,,,4xe" fillcolor="#003fff" stroked="f">
                          <v:path arrowok="t" o:connecttype="custom" o:connectlocs="0,4;3,5;6,6;8,3;5,1;2,0;0,4" o:connectangles="0,0,0,0,0,0,0"/>
                        </v:shape>
                        <v:shape id="Freeform 19128" o:spid="_x0000_s1574" style="position:absolute;left:1699;top:476;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" path="m,4l3,5,6,6,8,3,5,1,2,,,4xe" filled="f" strokecolor="#003fff" strokeweight="0">
                          <v:path arrowok="t" o:connecttype="custom" o:connectlocs="0,4;3,5;6,6;8,3;5,1;2,0;0,4" o:connectangles="0,0,0,0,0,0,0"/>
                        </v:shape>
                        <v:shape id="Freeform 19129" o:spid="_x0000_s1575" style="position:absolute;left:1701;top:472;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" path="m,4l3,5,6,7,7,3,4,2,1,,,4xe" fillcolor="#003fff" stroked="f">
                          <v:path arrowok="t" o:connecttype="custom" o:connectlocs="0,4;3,5;6,7;7,3;4,2;1,0;0,4" o:connectangles="0,0,0,0,0,0,0"/>
                        </v:shape>
                        <v:shape id="Freeform 19130" o:spid="_x0000_s1576" style="position:absolute;left:1701;top:472;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" path="m,4l3,5,6,7,7,3,4,2,1,,,4xe" filled="f" strokecolor="#003fff" strokeweight="0">
                          <v:path arrowok="t" o:connecttype="custom" o:connectlocs="0,4;3,5;6,7;7,3;4,2;1,0;0,4" o:connectangles="0,0,0,0,0,0,0"/>
                        </v:shape>
                        <v:shape id="Freeform 19131" o:spid="_x0000_s1577" style="position:absolute;left:1705;top:47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" path="m,l3,1r,l,xe" fillcolor="#003fff" stroked="f">
                          <v:path arrowok="t" o:connecttype="custom" o:connectlocs="0,0;3,1;3,1;0,0" o:connectangles="0,0,0,0"/>
                        </v:shape>
                        <v:line id="Line 19132" o:spid="_x0000_s1578" style="position:absolute;visibility:visible;mso-wrap-style:square" from="1708,475" to="1708,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" strokecolor="#003fff" strokeweight="0"/>
                        <v:shape id="Freeform 19133" o:spid="_x0000_s1579" style="position:absolute;left:1702;top:468;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" path="m,4l3,6,6,7,8,3,5,1,2,,,4xe" fillcolor="#003fff" stroked="f">
                          <v:path arrowok="t" o:connecttype="custom" o:connectlocs="0,4;3,6;6,7;8,3;5,1;2,0;0,4" o:connectangles="0,0,0,0,0,0,0"/>
                        </v:shape>
                        <v:shape id="Freeform 19134" o:spid="_x0000_s1580" style="position:absolute;left:1702;top:468;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" path="m,4l3,6,6,7,8,3,5,1,2,,,4xe" filled="f" strokecolor="#003fff" strokeweight="0">
                          <v:path arrowok="t" o:connecttype="custom" o:connectlocs="0,4;3,6;6,7;8,3;5,1;2,0;0,4" o:connectangles="0,0,0,0,0,0,0"/>
                        </v:shape>
                        <v:shape id="Freeform 19135" o:spid="_x0000_s1581" style="position:absolute;left:1707;top:46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" path="m,l3,2r,l,xe" fillcolor="#003fff" stroked="f">
                          <v:path arrowok="t" o:connecttype="custom" o:connectlocs="0,0;3,2;3,2;0,0" o:connectangles="0,0,0,0"/>
                        </v:shape>
                        <v:line id="Line 19136" o:spid="_x0000_s1582" style="position:absolute;visibility:visible;mso-wrap-style:square" from="1710,471" to="1710,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" strokecolor="#003fff" strokeweight="0"/>
                        <v:shape id="Freeform 19137" o:spid="_x0000_s1583" style="position:absolute;left:1704;top:46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" path="m,4l3,5,6,7,7,3,4,1,2,,,4xe" fillcolor="#003fff" stroked="f">
                          <v:path arrowok="t" o:connecttype="custom" o:connectlocs="0,4;3,5;6,7;7,3;4,1;2,0;0,4" o:connectangles="0,0,0,0,0,0,0"/>
                        </v:shape>
                        <v:shape id="Freeform 19138" o:spid="_x0000_s1584" style="position:absolute;left:1704;top:46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" path="m,4l3,5,6,7,7,3,4,1,2,,,4xe" filled="f" strokecolor="#003fff" strokeweight="0">
                          <v:path arrowok="t" o:connecttype="custom" o:connectlocs="0,4;3,5;6,7;7,3;4,1;2,0;0,4" o:connectangles="0,0,0,0,0,0,0"/>
                        </v:shape>
                        <v:shape id="Freeform 19139" o:spid="_x0000_s1585" style="position:absolute;left:1706;top:464;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" path="m2,1l,,,,2,1xe" fillcolor="#003fff" stroked="f">
                          <v:path arrowok="t" o:connecttype="custom" o:connectlocs="2,1;0,0;0,0;2,1" o:connectangles="0,0,0,0"/>
                        </v:shape>
                        <v:line id="Line 19140" o:spid="_x0000_s1586" style="position:absolute;visibility:visible;mso-wrap-style:square" from="1706,464" to="1706,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" strokecolor="#003fff" strokeweight="0"/>
                        <v:shape id="Freeform 19141" o:spid="_x0000_s1587" style="position:absolute;left:1706;top:46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" path="m,4l2,5,5,7,7,2,4,1,1,,,4xe" fillcolor="#003fff" stroked="f">
                          <v:path arrowok="t" o:connecttype="custom" o:connectlocs="0,4;2,5;5,7;7,2;4,1;1,0;0,4" o:connectangles="0,0,0,0,0,0,0"/>
                        </v:shape>
                        <v:shape id="Freeform 19142" o:spid="_x0000_s1588" style="position:absolute;left:1706;top:46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" path="m,4l2,5,5,7,7,2,4,1,1,,,4xe" filled="f" strokecolor="#003fff" strokeweight="0">
                          <v:path arrowok="t" o:connecttype="custom" o:connectlocs="0,4;2,5;5,7;7,2;4,1;1,0;0,4" o:connectangles="0,0,0,0,0,0,0"/>
                        </v:shape>
                        <v:shape id="Freeform 19143" o:spid="_x0000_s1589" style="position:absolute;left:1710;top:46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" path="m,l3,1r,l,xe" fillcolor="#003fff" stroked="f">
                          <v:path arrowok="t" o:connecttype="custom" o:connectlocs="0,0;3,1;3,1;0,0" o:connectangles="0,0,0,0"/>
                        </v:shape>
                        <v:line id="Line 19144" o:spid="_x0000_s1590" style="position:absolute;visibility:visible;mso-wrap-style:square" from="1713,462" to="1713,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" strokecolor="#003fff" strokeweight="0"/>
                        <v:shape id="Freeform 19145" o:spid="_x0000_s1591" style="position:absolute;left:1707;top:456;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" path="m,4l3,5,6,6,8,2,5,1,2,,,4xe" fillcolor="#003fff" stroked="f">
                          <v:path arrowok="t" o:connecttype="custom" o:connectlocs="0,4;3,5;6,6;8,2;5,1;2,0;0,4" o:connectangles="0,0,0,0,0,0,0"/>
                        </v:shape>
                        <v:shape id="Freeform 19146" o:spid="_x0000_s1592" style="position:absolute;left:1707;top:456;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" path="m,4l3,5,6,6,8,2,5,1,2,,,4xe" filled="f" strokecolor="#003fff" strokeweight="0">
                          <v:path arrowok="t" o:connecttype="custom" o:connectlocs="0,4;3,5;6,6;8,2;5,1;2,0;0,4" o:connectangles="0,0,0,0,0,0,0"/>
                        </v:shape>
                        <v:shape id="Freeform 19147" o:spid="_x0000_s1593" style="position:absolute;left:1712;top:45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" path="m,l3,1r,l,xe" fillcolor="#003fff" stroked="f">
                          <v:path arrowok="t" o:connecttype="custom" o:connectlocs="0,0;3,1;3,1;0,0" o:connectangles="0,0,0,0"/>
                        </v:shape>
                        <v:line id="Line 19148" o:spid="_x0000_s1594" style="position:absolute;visibility:visible;mso-wrap-style:square" from="1715,458" to="1715,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" strokecolor="#003fff" strokeweight="0"/>
                        <v:shape id="Freeform 19149" o:spid="_x0000_s1595" style="position:absolute;left:1709;top:45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" path="m,5l3,6,6,7,7,2,4,1,1,,,5xe" fillcolor="#003fff" stroked="f">
                          <v:path arrowok="t" o:connecttype="custom" o:connectlocs="0,5;3,6;6,7;7,2;4,1;1,0;0,5" o:connectangles="0,0,0,0,0,0,0"/>
                        </v:shape>
                        <v:shape id="Freeform 19150" o:spid="_x0000_s1596" style="position:absolute;left:1709;top:45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" path="m,5l3,6,6,7,7,2,4,1,1,,,5xe" filled="f" strokecolor="#003fff" strokeweight="0">
                          <v:path arrowok="t" o:connecttype="custom" o:connectlocs="0,5;3,6;6,7;7,2;4,1;1,0;0,5" o:connectangles="0,0,0,0,0,0,0"/>
                        </v:shape>
                        <v:shape id="Freeform 19151" o:spid="_x0000_s1597" style="position:absolute;left:1713;top:45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" path="m,l3,1r,l,xe" fillcolor="#003fff" stroked="f">
                          <v:path arrowok="t" o:connecttype="custom" o:connectlocs="0,0;3,1;3,1;0,0" o:connectangles="0,0,0,0"/>
                        </v:shape>
                        <v:line id="Line 19152" o:spid="_x0000_s1598" style="position:absolute;visibility:visible;mso-wrap-style:square" from="1716,453" to="1716,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" strokecolor="#003fff" strokeweight="0"/>
                        <v:shape id="Freeform 19153" o:spid="_x0000_s1599" style="position:absolute;left:1710;top:446;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" path="m,5l3,6,6,7,8,2,5,1,2,,,5xe" fillcolor="#003fff" stroked="f">
                          <v:path arrowok="t" o:connecttype="custom" o:connectlocs="0,5;3,6;6,7;8,2;5,1;2,0;0,5" o:connectangles="0,0,0,0,0,0,0"/>
                        </v:shape>
                        <v:shape id="Freeform 19154" o:spid="_x0000_s1600" style="position:absolute;left:1710;top:446;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" path="m,5l3,6,6,7,8,2,5,1,2,,,5xe" filled="f" strokecolor="#003fff" strokeweight="0">
                          <v:path arrowok="t" o:connecttype="custom" o:connectlocs="0,5;3,6;6,7;8,2;5,1;2,0;0,5" o:connectangles="0,0,0,0,0,0,0"/>
                        </v:shape>
                        <v:shape id="Freeform 19155" o:spid="_x0000_s1601" style="position:absolute;left:1715;top:44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" path="m,l3,1r,l,xe" fillcolor="#003fff" stroked="f">
                          <v:path arrowok="t" o:connecttype="custom" o:connectlocs="0,0;3,1;3,1;0,0" o:connectangles="0,0,0,0"/>
                        </v:shape>
                        <v:line id="Line 19156" o:spid="_x0000_s1602" style="position:absolute;visibility:visible;mso-wrap-style:square" from="1718,448" to="1718,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" strokecolor="#003fff" strokeweight="0"/>
                        <v:shape id="Freeform 19157" o:spid="_x0000_s1603" style="position:absolute;left:1712;top:44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" path="m,5r3,l6,6,7,1,4,1,1,,,5xe" fillcolor="#003fff" stroked="f">
                          <v:path arrowok="t" o:connecttype="custom" o:connectlocs="0,5;3,5;6,6;7,1;4,1;1,0;0,5" o:connectangles="0,0,0,0,0,0,0"/>
                        </v:shape>
                        <v:shape id="Freeform 19158" o:spid="_x0000_s1604" style="position:absolute;left:1712;top:44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" path="m,5r3,l6,6,7,1,4,1,1,,,5xe" filled="f" strokecolor="#003fff" strokeweight="0">
                          <v:path arrowok="t" o:connecttype="custom" o:connectlocs="0,5;3,5;6,6;7,1;4,1;1,0;0,5" o:connectangles="0,0,0,0,0,0,0"/>
                        </v:shape>
                        <v:rect id="Rectangle 19159" o:spid="_x0000_s1605" style="position:absolute;left:1716;top:443;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" fillcolor="#003fff" stroked="f"/>
                        <v:line id="Line 19160" o:spid="_x0000_s1606" style="position:absolute;visibility:visible;mso-wrap-style:square" from="1719,443" to="1719,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" strokecolor="#003fff" strokeweight="0"/>
                        <v:shape id="Freeform 19161" o:spid="_x0000_s1607" style="position:absolute;left:1713;top:440;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" path="m,2l3,3r3,l6,2,3,1,,,,2xe" fillcolor="#003fff" stroked="f">
                          <v:path arrowok="t" o:connecttype="custom" o:connectlocs="0,2;3,3;6,3;6,2;3,1;0,0;0,2" o:connectangles="0,0,0,0,0,0,0"/>
                        </v:shape>
                        <v:shape id="Freeform 19162" o:spid="_x0000_s1608" style="position:absolute;left:1713;top:440;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" path="m,2l3,3r3,l6,2,3,1,,,,2xe" filled="f" strokecolor="#003fff" strokeweight="0">
                          <v:path arrowok="t" o:connecttype="custom" o:connectlocs="0,2;3,3;6,3;6,2;3,1;0,0;0,2" o:connectangles="0,0,0,0,0,0,0"/>
                        </v:shape>
                        <v:shape id="Freeform 19163" o:spid="_x0000_s1609" style="position:absolute;left:1716;top:44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" path="m,l3,1r,l,xe" fillcolor="#003fff" stroked="f">
                          <v:path arrowok="t" o:connecttype="custom" o:connectlocs="0,0;3,1;3,1;0,0" o:connectangles="0,0,0,0"/>
                        </v:shape>
                        <v:line id="Line 19164" o:spid="_x0000_s1610" style="position:absolute;visibility:visible;mso-wrap-style:square" from="1719,442" to="1719,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" strokecolor="#003fff" strokeweight="0"/>
                        <v:shape id="Freeform 19165" o:spid="_x0000_s1611" style="position:absolute;left:1713;top:440;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" path="m,1r3,l6,2,7,1,4,,1,,,1xe" fillcolor="#003fff" stroked="f">
                          <v:path arrowok="t" o:connecttype="custom" o:connectlocs="0,1;3,1;6,2;7,1;4,0;1,0;0,1" o:connectangles="0,0,0,0,0,0,0"/>
                        </v:shape>
                        <v:shape id="Freeform 19166" o:spid="_x0000_s1612" style="position:absolute;left:1713;top:440;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" path="m,1r3,l6,2,7,1,4,,1,,,1xe" filled="f" strokecolor="#003fff" strokeweight="0">
                          <v:path arrowok="t" o:connecttype="custom" o:connectlocs="0,1;3,1;6,2;7,1;4,0;1,0;0,1" o:connectangles="0,0,0,0,0,0,0"/>
                        </v:shape>
                        <v:shape id="Freeform 19167" o:spid="_x0000_s1613" style="position:absolute;left:1717;top:44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" path="m,l3,1,3,,,xe" fillcolor="#003fff" stroked="f">
                          <v:path arrowok="t" o:connecttype="custom" o:connectlocs="0,0;3,1;3,0;0,0" o:connectangles="0,0,0,0"/>
                        </v:shape>
                        <v:line id="Line 19168" o:spid="_x0000_s1614" style="position:absolute;flip:y;visibility:visible;mso-wrap-style:square" from="1720,440" to="1720,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" strokecolor="#003fff" strokeweight="0"/>
                        <v:shape id="Freeform 19169" o:spid="_x0000_s1615" style="position:absolute;left:1714;top:440;width:6;height:0;visibility:visible;mso-wrap-style:square;v-text-anchor:top" coordsize="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" path="m,l3,,6,r,l3,,,xe" fillcolor="#003fff" stroked="f">
                          <v:path arrowok="t" o:connecttype="custom" o:connectlocs="0,0;3,0;6,0;6,0;3,0;0,0" o:connectangles="0,0,0,0,0,0"/>
                        </v:shape>
                        <v:shape id="Freeform 19170" o:spid="_x0000_s1616" style="position:absolute;left:1714;top:440;width:6;height:0;visibility:visible;mso-wrap-style:square;v-text-anchor:top" coordsize="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" path="m,l3,,6,r,l3,,,,,xe" filled="f" strokecolor="#003fff" strokeweight="0">
                          <v:path arrowok="t" o:connecttype="custom" o:connectlocs="0,0;3,0;6,0;6,0;3,0;0,0;0,0" o:connectangles="0,0,0,0,0,0,0"/>
                        </v:shape>
                        <v:shape id="Freeform 19171" o:spid="_x0000_s1617" style="position:absolute;left:1717;top:43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" path="m,2r3,l3,1r,l2,r,l,2xe" fillcolor="#003fff" stroked="f">
                          <v:path arrowok="t" o:connecttype="custom" o:connectlocs="0,2;3,2;3,1;3,1;2,0;2,0;0,2" o:connectangles="0,0,0,0,0,0,0"/>
                        </v:shape>
                        <v:shape id="Freeform 19172" o:spid="_x0000_s1618" style="position:absolute;left:1719;top:438;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" path="m1,2l1,1r,l,,,e" filled="f" strokecolor="#003fff" strokeweight="0">
                          <v:path arrowok="t" o:connecttype="custom" o:connectlocs="1,2;1,1;1,1;0,0;0,0" o:connectangles="0,0,0,0,0"/>
                        </v:shape>
                        <v:shape id="Freeform 19173" o:spid="_x0000_s1619" style="position:absolute;left:1714;top:437;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" path="m,5l3,3,5,1,5,,2,3,,5xe" fillcolor="#003fff" stroked="f">
                          <v:path arrowok="t" o:connecttype="custom" o:connectlocs="0,5;3,3;5,1;5,0;2,3;0,5" o:connectangles="0,0,0,0,0,0"/>
                        </v:shape>
                        <v:shape id="Freeform 19174" o:spid="_x0000_s1620" style="position:absolute;left:1714;top:437;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" path="m,5l3,3,5,1,5,,2,3,,5r,xe" filled="f" strokecolor="#003fff" strokeweight="0">
                          <v:path arrowok="t" o:connecttype="custom" o:connectlocs="0,5;3,3;5,1;5,0;2,3;0,5;0,5" o:connectangles="0,0,0,0,0,0,0"/>
                        </v:shape>
                        <v:shape id="Freeform 19175" o:spid="_x0000_s1621" style="position:absolute;left:1716;top:437;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" path="m,3l3,,2,r,l,3xe" fillcolor="#003fff" stroked="f">
                          <v:path arrowok="t" o:connecttype="custom" o:connectlocs="0,3;3,0;2,0;2,0;0,3" o:connectangles="0,0,0,0,0"/>
                        </v:shape>
                        <v:shape id="Freeform 19176" o:spid="_x0000_s1622" style="position:absolute;left:1718;top:437;width:1;height:0;visibility:visible;mso-wrap-style:square;v-text-anchor:top" coordsize="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" path="m1,l,,,e" filled="f" strokecolor="#003fff" strokeweight="0">
                          <v:path arrowok="t" o:connecttype="custom" o:connectlocs="1,0;0,0;0,0" o:connectangles="0,0,0"/>
                        </v:shape>
                        <v:shape id="Freeform 19177" o:spid="_x0000_s1623" style="position:absolute;left:1715;top:437;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" path="m,5l1,3,3,r,l1,2,,5xe" fillcolor="#003fff" stroked="f">
                          <v:path arrowok="t" o:connecttype="custom" o:connectlocs="0,5;1,3;3,0;3,0;1,2;0,5" o:connectangles="0,0,0,0,0,0"/>
                        </v:shape>
                        <v:shape id="Freeform 19178" o:spid="_x0000_s1624" style="position:absolute;left:1715;top:437;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" path="m,5l1,3,3,r,l1,2,,5r,xe" filled="f" strokecolor="#003fff" strokeweight="0">
                          <v:path arrowok="t" o:connecttype="custom" o:connectlocs="0,5;1,3;3,0;3,0;1,2;0,5;0,5" o:connectangles="0,0,0,0,0,0,0"/>
                        </v:shape>
                        <v:shape id="Freeform 19179" o:spid="_x0000_s1625" style="position:absolute;left:1716;top:436;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" path="m,3l2,1,1,,,,,3xe" fillcolor="#003fff" stroked="f">
                          <v:path arrowok="t" o:connecttype="custom" o:connectlocs="0,3;2,1;1,0;0,0;0,3" o:connectangles="0,0,0,0,0"/>
                        </v:shape>
                        <v:shape id="Freeform 19180" o:spid="_x0000_s1626" style="position:absolute;left:1716;top:436;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" path="m2,1l1,,,e" filled="f" strokecolor="#003fff" strokeweight="0">
                          <v:path arrowok="t" o:connecttype="custom" o:connectlocs="2,1;1,0;0,0" o:connectangles="0,0,0"/>
                        </v:shape>
                        <v:shape id="Freeform 19181" o:spid="_x0000_s1627" style="position:absolute;left:1716;top:436;width:0;height:7;visibility:visible;mso-wrap-style:square;v-text-anchor:top" coordsize="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" path="m,7l,3,,,,,,3,,7xe" fillcolor="#003fff" stroked="f">
                          <v:path arrowok="t" o:connecttype="custom" o:connectlocs="0,7;0,3;0,0;0,0;0,3;0,7" o:connectangles="0,0,0,0,0,0"/>
                        </v:shape>
                        <v:shape id="Freeform 19182" o:spid="_x0000_s1628" style="position:absolute;left:1716;top:436;width:0;height:7;visibility:visible;mso-wrap-style:square;v-text-anchor:top" coordsize="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" path="m,7l,3,,,,,,3,,7r,xe" filled="f" strokecolor="#003fff" strokeweight="0">
                          <v:path arrowok="t" o:connecttype="custom" o:connectlocs="0,7;0,3;0,0;0,0;0,3;0,7;0,7" o:connectangles="0,0,0,0,0,0,0"/>
                        </v:shape>
                        <v:shape id="Freeform 19183" o:spid="_x0000_s1629" style="position:absolute;left:1713;top:436;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" path="m3,3r,4l2,6,1,6,,5,,4,,3,,2r,l1,1,2,,3,r,3xe" fillcolor="#003fff" stroked="f">
                          <v:path arrowok="t" o:connecttype="custom" o:connectlocs="3,3;3,7;2,6;1,6;0,5;0,4;0,3;0,2;0,2;1,1;2,0;3,0;3,3" o:connectangles="0,0,0,0,0,0,0,0,0,0,0,0,0"/>
                        </v:shape>
                        <v:shape id="Freeform 19184" o:spid="_x0000_s1630" style="position:absolute;left:1713;top:436;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" path="m3,7l2,6,1,6,,5,,4,,3,,2r,l1,1,2,,3,e" filled="f" strokecolor="#003fff" strokeweight="0">
                          <v:path arrowok="t" o:connecttype="custom" o:connectlocs="3,7;2,6;1,6;0,5;0,4;0,3;0,2;0,2;1,1;2,0;3,0" o:connectangles="0,0,0,0,0,0,0,0,0,0,0"/>
                        </v:shape>
                      </v:group>
                      <v:group id="Group 19185" o:spid="_x0000_s1631" style="position:absolute;left:1242;top:2488;width:1158;height:814" coordorigin="1390,580" coordsize="206,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">
                        <v:shape id="Freeform 19186" o:spid="_x0000_s1632" style="position:absolute;left:1424;top:719;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" path="m2,3l4,r,1l5,2r,1l5,4r,1l4,5,3,6,2,6,1,6,,6,2,3xe" fillcolor="#003fff" stroked="f">
                          <v:path arrowok="t" o:connecttype="custom" o:connectlocs="2,3;4,0;4,1;5,2;5,3;5,4;5,5;4,5;3,6;2,6;1,6;0,6;2,3" o:connectangles="0,0,0,0,0,0,0,0,0,0,0,0,0"/>
                        </v:shape>
                        <v:shape id="Freeform 19187" o:spid="_x0000_s1633" style="position:absolute;left:1424;top:719;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" path="m4,r,1l5,2r,1l5,4r,1l4,5,3,6,2,6,1,6,,6e" filled="f" strokecolor="#003fff" strokeweight="0">
                          <v:path arrowok="t" o:connecttype="custom" o:connectlocs="4,0;4,1;5,2;5,3;5,4;5,5;4,5;3,6;2,6;1,6;0,6" o:connectangles="0,0,0,0,0,0,0,0,0,0,0"/>
                        </v:shape>
                        <v:shape id="Freeform 19188" o:spid="_x0000_s1634" style="position:absolute;left:1420;top:716;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" path="m4,9l6,6,8,3,3,,1,3,,5,4,9xe" fillcolor="#003fff" stroked="f">
                          <v:path arrowok="t" o:connecttype="custom" o:connectlocs="4,9;6,6;8,3;3,0;1,3;0,5;4,9" o:connectangles="0,0,0,0,0,0,0"/>
                        </v:shape>
                        <v:shape id="Freeform 19189" o:spid="_x0000_s1635" style="position:absolute;left:1420;top:716;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" path="m4,9l6,6,8,3,3,,1,3,,5,4,9xe" filled="f" strokecolor="#003fff" strokeweight="0">
                          <v:path arrowok="t" o:connecttype="custom" o:connectlocs="4,9;6,6;8,3;3,0;1,3;0,5;4,9" o:connectangles="0,0,0,0,0,0,0"/>
                        </v:shape>
                        <v:shape id="Freeform 19190" o:spid="_x0000_s1636" style="position:absolute;left:1419;top:71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" path="m2,l1,2,,2,2,xe" fillcolor="#003fff" stroked="f">
                          <v:path arrowok="t" o:connecttype="custom" o:connectlocs="2,0;1,2;0,2;2,0" o:connectangles="0,0,0,0"/>
                        </v:shape>
                        <v:line id="Line 19191" o:spid="_x0000_s1637" style="position:absolute;flip:x;visibility:visible;mso-wrap-style:square" from="1419,721" to="1420,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" strokecolor="#003fff" strokeweight="0"/>
                        <v:shape id="Freeform 19192" o:spid="_x0000_s1638" style="position:absolute;left:1415;top:71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" path="m4,8l6,6,8,3,3,,1,3,,5,4,8xe" fillcolor="#003fff" stroked="f">
                          <v:path arrowok="t" o:connecttype="custom" o:connectlocs="4,8;6,6;8,3;3,0;1,3;0,5;4,8" o:connectangles="0,0,0,0,0,0,0"/>
                        </v:shape>
                        <v:shape id="Freeform 19193" o:spid="_x0000_s1639" style="position:absolute;left:1415;top:71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" path="m4,8l6,6,8,3,3,,1,3,,5,4,8xe" filled="f" strokecolor="#003fff" strokeweight="0">
                          <v:path arrowok="t" o:connecttype="custom" o:connectlocs="4,8;6,6;8,3;3,0;1,3;0,5;4,8" o:connectangles="0,0,0,0,0,0,0"/>
                        </v:shape>
                        <v:shape id="Freeform 19194" o:spid="_x0000_s1640" style="position:absolute;left:1415;top:716;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" path="m1,l,2r,l1,xe" fillcolor="#003fff" stroked="f">
                          <v:path arrowok="t" o:connecttype="custom" o:connectlocs="1,0;0,2;0,2;1,0" o:connectangles="0,0,0,0"/>
                        </v:shape>
                        <v:line id="Line 19195" o:spid="_x0000_s1641" style="position:absolute;visibility:visible;mso-wrap-style:square" from="1415,718" to="1415,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" strokecolor="#003fff" strokeweight="0"/>
                        <v:shape id="Freeform 19196" o:spid="_x0000_s1642" style="position:absolute;left:1410;top:710;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" path="m5,8l6,6,8,3,4,,2,3,,5,5,8xe" fillcolor="#003fff" stroked="f">
                          <v:path arrowok="t" o:connecttype="custom" o:connectlocs="5,8;6,6;8,3;4,0;2,3;0,5;5,8" o:connectangles="0,0,0,0,0,0,0"/>
                        </v:shape>
                        <v:shape id="Freeform 19197" o:spid="_x0000_s1643" style="position:absolute;left:1410;top:710;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" path="m5,8l6,6,8,3,4,,2,3,,5,5,8xe" filled="f" strokecolor="#003fff" strokeweight="0">
                          <v:path arrowok="t" o:connecttype="custom" o:connectlocs="5,8;6,6;8,3;4,0;2,3;0,5;5,8" o:connectangles="0,0,0,0,0,0,0"/>
                        </v:shape>
                        <v:shape id="Freeform 19198" o:spid="_x0000_s1644" style="position:absolute;left:1410;top:71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" path="m2,l,2r,l2,xe" fillcolor="#003fff" stroked="f">
                          <v:path arrowok="t" o:connecttype="custom" o:connectlocs="2,0;0,2;0,2;2,0" o:connectangles="0,0,0,0"/>
                        </v:shape>
                        <v:line id="Line 19199" o:spid="_x0000_s1645" style="position:absolute;visibility:visible;mso-wrap-style:square" from="1410,715" to="1410,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" strokecolor="#003fff" strokeweight="0"/>
                        <v:shape id="Freeform 19200" o:spid="_x0000_s1646" style="position:absolute;left:1406;top:70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" path="m4,8l6,6,8,3,4,,2,2,,5,4,8xe" fillcolor="#003fff" stroked="f">
                          <v:path arrowok="t" o:connecttype="custom" o:connectlocs="4,8;6,6;8,3;4,0;2,2;0,5;4,8" o:connectangles="0,0,0,0,0,0,0"/>
                        </v:shape>
                        <v:shape id="Freeform 19201" o:spid="_x0000_s1647" style="position:absolute;left:1406;top:70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" path="m4,8l6,6,8,3,4,,2,2,,5,4,8xe" filled="f" strokecolor="#003fff" strokeweight="0">
                          <v:path arrowok="t" o:connecttype="custom" o:connectlocs="4,8;6,6;8,3;4,0;2,2;0,5;4,8" o:connectangles="0,0,0,0,0,0,0"/>
                        </v:shape>
                        <v:shape id="Freeform 19202" o:spid="_x0000_s1648" style="position:absolute;left:1406;top:70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" path="m2,l,3r,l2,xe" fillcolor="#003fff" stroked="f">
                          <v:path arrowok="t" o:connecttype="custom" o:connectlocs="2,0;0,3;0,3;2,0" o:connectangles="0,0,0,0"/>
                        </v:shape>
                        <v:line id="Line 19203" o:spid="_x0000_s1649" style="position:absolute;visibility:visible;mso-wrap-style:square" from="1406,712" to="1406,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" strokecolor="#003fff" strokeweight="0"/>
                        <v:shape id="Freeform 19204" o:spid="_x0000_s1650" style="position:absolute;left:1404;top:705;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" path="m2,7l4,4,6,2,4,,2,3,,5,2,7xe" fillcolor="#003fff" stroked="f">
                          <v:path arrowok="t" o:connecttype="custom" o:connectlocs="2,7;4,4;6,2;4,0;2,3;0,5;2,7" o:connectangles="0,0,0,0,0,0,0"/>
                        </v:shape>
                        <v:shape id="Freeform 19205" o:spid="_x0000_s1651" style="position:absolute;left:1404;top:705;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" path="m2,7l4,4,6,2,4,,2,3,,5,2,7xe" filled="f" strokecolor="#003fff" strokeweight="0">
                          <v:path arrowok="t" o:connecttype="custom" o:connectlocs="2,7;4,4;6,2;4,0;2,3;0,5;2,7" o:connectangles="0,0,0,0,0,0,0"/>
                        </v:shape>
                        <v:shape id="Freeform 19206" o:spid="_x0000_s1652" style="position:absolute;left:1404;top:70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" path="m2,l,2r,l2,xe" fillcolor="#003fff" stroked="f">
                          <v:path arrowok="t" o:connecttype="custom" o:connectlocs="2,0;0,2;0,2;2,0" o:connectangles="0,0,0,0"/>
                        </v:shape>
                        <v:line id="Line 19207" o:spid="_x0000_s1653" style="position:absolute;visibility:visible;mso-wrap-style:square" from="1404,710" to="1404,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" strokecolor="#003fff" strokeweight="0"/>
                        <v:shape id="Freeform 19208" o:spid="_x0000_s1654" style="position:absolute;left:1402;top:704;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" path="m2,6l4,4,6,1,4,,2,2,,4,2,6xe" fillcolor="#003fff" stroked="f">
                          <v:path arrowok="t" o:connecttype="custom" o:connectlocs="2,6;4,4;6,1;4,0;2,2;0,4;2,6" o:connectangles="0,0,0,0,0,0,0"/>
                        </v:shape>
                        <v:shape id="Freeform 19209" o:spid="_x0000_s1655" style="position:absolute;left:1402;top:704;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" path="m2,6l4,4,6,1,4,,2,2,,4,2,6xe" filled="f" strokecolor="#003fff" strokeweight="0">
                          <v:path arrowok="t" o:connecttype="custom" o:connectlocs="2,6;4,4;6,1;4,0;2,2;0,4;2,6" o:connectangles="0,0,0,0,0,0,0"/>
                        </v:shape>
                        <v:shape id="Freeform 19210" o:spid="_x0000_s1656" style="position:absolute;left:1401;top:70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" path="m3,l1,2,,2,3,xe" fillcolor="#003fff" stroked="f">
                          <v:path arrowok="t" o:connecttype="custom" o:connectlocs="3,0;1,2;0,2;3,0" o:connectangles="0,0,0,0"/>
                        </v:shape>
                        <v:line id="Line 19211" o:spid="_x0000_s1657" style="position:absolute;flip:x;visibility:visible;mso-wrap-style:square" from="1401,708" to="1402,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" strokecolor="#003fff" strokeweight="0"/>
                        <v:shape id="Freeform 19212" o:spid="_x0000_s1658" style="position:absolute;left:1400;top:70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" path="m1,6l4,4,6,2,4,,2,2,,5,1,6xe" fillcolor="#003fff" stroked="f">
                          <v:path arrowok="t" o:connecttype="custom" o:connectlocs="1,6;4,4;6,2;4,0;2,2;0,5;1,6" o:connectangles="0,0,0,0,0,0,0"/>
                        </v:shape>
                        <v:shape id="Freeform 19213" o:spid="_x0000_s1659" style="position:absolute;left:1400;top:70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" path="m1,6l4,4,6,2,4,,2,2,,5,1,6xe" filled="f" strokecolor="#003fff" strokeweight="0">
                          <v:path arrowok="t" o:connecttype="custom" o:connectlocs="1,6;4,4;6,2;4,0;2,2;0,5;1,6" o:connectangles="0,0,0,0,0,0,0"/>
                        </v:shape>
                        <v:shape id="Freeform 19214" o:spid="_x0000_s1660" style="position:absolute;left:1400;top:704;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" path="m2,l,3,,2,2,xe" fillcolor="#003fff" stroked="f">
                          <v:path arrowok="t" o:connecttype="custom" o:connectlocs="2,0;0,3;0,2;2,0" o:connectangles="0,0,0,0"/>
                        </v:shape>
                        <v:line id="Line 19215" o:spid="_x0000_s1661" style="position:absolute;flip:y;visibility:visible;mso-wrap-style:square" from="1400,706" to="140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" strokecolor="#003fff" strokeweight="0"/>
                        <v:shape id="Freeform 19216" o:spid="_x0000_s1662" style="position:absolute;left:1398;top:70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" path="m2,6l4,4,6,2,5,,2,2,,5,2,6xe" fillcolor="#003fff" stroked="f">
                          <v:path arrowok="t" o:connecttype="custom" o:connectlocs="2,6;4,4;6,2;5,0;2,2;0,5;2,6" o:connectangles="0,0,0,0,0,0,0"/>
                        </v:shape>
                        <v:shape id="Freeform 19217" o:spid="_x0000_s1663" style="position:absolute;left:1398;top:70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" path="m2,6l4,4,6,2,5,,2,2,,5,2,6xe" filled="f" strokecolor="#003fff" strokeweight="0">
                          <v:path arrowok="t" o:connecttype="custom" o:connectlocs="2,6;4,4;6,2;5,0;2,2;0,5;2,6" o:connectangles="0,0,0,0,0,0,0"/>
                        </v:shape>
                        <v:shape id="Freeform 19218" o:spid="_x0000_s1664" style="position:absolute;left:1398;top:70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" path="m2,l,3,,2,2,xe" fillcolor="#003fff" stroked="f">
                          <v:path arrowok="t" o:connecttype="custom" o:connectlocs="2,0;0,3;0,2;2,0" o:connectangles="0,0,0,0"/>
                        </v:shape>
                        <v:line id="Line 19219" o:spid="_x0000_s1665" style="position:absolute;flip:y;visibility:visible;mso-wrap-style:square" from="1398,704" to="1398,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" strokecolor="#003fff" strokeweight="0"/>
                        <v:shape id="Freeform 19220" o:spid="_x0000_s1666" style="position:absolute;left:1396;top:69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" path="m2,5l4,3,7,1,5,,3,2,,4,2,5xe" fillcolor="#003fff" stroked="f">
                          <v:path arrowok="t" o:connecttype="custom" o:connectlocs="2,5;4,3;7,1;5,0;3,2;0,4;2,5" o:connectangles="0,0,0,0,0,0,0"/>
                        </v:shape>
                        <v:shape id="Freeform 19221" o:spid="_x0000_s1667" style="position:absolute;left:1396;top:69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" path="m2,5l4,3,7,1,5,,3,2,,4,2,5xe" filled="f" strokecolor="#003fff" strokeweight="0">
                          <v:path arrowok="t" o:connecttype="custom" o:connectlocs="2,5;4,3;7,1;5,0;3,2;0,4;2,5" o:connectangles="0,0,0,0,0,0,0"/>
                        </v:shape>
                        <v:shape id="Freeform 19222" o:spid="_x0000_s1668" style="position:absolute;left:1396;top:70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" path="m3,l,2r,l3,xe" fillcolor="#003fff" stroked="f">
                          <v:path arrowok="t" o:connecttype="custom" o:connectlocs="3,0;0,2;0,2;3,0" o:connectangles="0,0,0,0"/>
                        </v:shape>
                        <v:line id="Line 19223" o:spid="_x0000_s1669" style="position:absolute;visibility:visible;mso-wrap-style:square" from="1396,703" to="1396,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" strokecolor="#003fff" strokeweight="0"/>
                        <v:shape id="Freeform 19224" o:spid="_x0000_s1670" style="position:absolute;left:1395;top:69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" path="m1,6l4,4,6,2,5,,2,2,,4,1,6xe" fillcolor="#003fff" stroked="f">
                          <v:path arrowok="t" o:connecttype="custom" o:connectlocs="1,6;4,4;6,2;5,0;2,2;0,4;1,6" o:connectangles="0,0,0,0,0,0,0"/>
                        </v:shape>
                        <v:shape id="Freeform 19225" o:spid="_x0000_s1671" style="position:absolute;left:1395;top:69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" path="m1,6l4,4,6,2,5,,2,2,,4,1,6xe" filled="f" strokecolor="#003fff" strokeweight="0">
                          <v:path arrowok="t" o:connecttype="custom" o:connectlocs="1,6;4,4;6,2;5,0;2,2;0,4;1,6" o:connectangles="0,0,0,0,0,0,0"/>
                        </v:shape>
                        <v:shape id="Freeform 19226" o:spid="_x0000_s1672" style="position:absolute;left:1395;top:69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" path="m2,l,2,,1,2,xe" fillcolor="#003fff" stroked="f">
                          <v:path arrowok="t" o:connecttype="custom" o:connectlocs="2,0;0,2;0,1;2,0" o:connectangles="0,0,0,0"/>
                        </v:shape>
                        <v:line id="Line 19227" o:spid="_x0000_s1673" style="position:absolute;flip:y;visibility:visible;mso-wrap-style:square" from="1395,700" to="1395,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" strokecolor="#003fff" strokeweight="0"/>
                        <v:shape id="Freeform 19228" o:spid="_x0000_s1674" style="position:absolute;left:1394;top:695;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" path="m1,5l3,4,6,2,5,,2,2,,4,1,5xe" fillcolor="#003fff" stroked="f">
                          <v:path arrowok="t" o:connecttype="custom" o:connectlocs="1,5;3,4;6,2;5,0;2,2;0,4;1,5" o:connectangles="0,0,0,0,0,0,0"/>
                        </v:shape>
                        <v:shape id="Freeform 19229" o:spid="_x0000_s1675" style="position:absolute;left:1394;top:695;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" path="m1,5l3,4,6,2,5,,2,2,,4,1,5xe" filled="f" strokecolor="#003fff" strokeweight="0">
                          <v:path arrowok="t" o:connecttype="custom" o:connectlocs="1,5;3,4;6,2;5,0;2,2;0,4;1,5" o:connectangles="0,0,0,0,0,0,0"/>
                        </v:shape>
                        <v:shape id="Freeform 19230" o:spid="_x0000_s1676" style="position:absolute;left:1394;top:69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" path="m2,l,2,,1,2,xe" fillcolor="#003fff" stroked="f">
                          <v:path arrowok="t" o:connecttype="custom" o:connectlocs="2,0;0,2;0,1;2,0" o:connectangles="0,0,0,0"/>
                        </v:shape>
                        <v:line id="Line 19231" o:spid="_x0000_s1677" style="position:absolute;flip:y;visibility:visible;mso-wrap-style:square" from="1394,698" to="1394,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" strokecolor="#003fff" strokeweight="0"/>
                        <v:shape id="Freeform 19232" o:spid="_x0000_s1678" style="position:absolute;left:1393;top:69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" path="m1,4l3,3,6,1,5,,2,1,,3,1,4xe" fillcolor="#003fff" stroked="f">
                          <v:path arrowok="t" o:connecttype="custom" o:connectlocs="1,4;3,3;6,1;5,0;2,1;0,3;1,4" o:connectangles="0,0,0,0,0,0,0"/>
                        </v:shape>
                        <v:shape id="Freeform 19233" o:spid="_x0000_s1679" style="position:absolute;left:1393;top:69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" path="m1,4l3,3,6,1,5,,2,1,,3,1,4xe" filled="f" strokecolor="#003fff" strokeweight="0">
                          <v:path arrowok="t" o:connecttype="custom" o:connectlocs="1,4;3,3;6,1;5,0;2,1;0,3;1,4" o:connectangles="0,0,0,0,0,0,0"/>
                        </v:shape>
                        <v:shape id="Freeform 19234" o:spid="_x0000_s1680" style="position:absolute;left:1392;top:69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" path="m3,l1,2,,1,3,xe" fillcolor="#003fff" stroked="f">
                          <v:path arrowok="t" o:connecttype="custom" o:connectlocs="3,0;1,2;0,1;3,0" o:connectangles="0,0,0,0"/>
                        </v:shape>
                        <v:line id="Line 19235" o:spid="_x0000_s1681" style="position:absolute;flip:x y;visibility:visible;mso-wrap-style:square" from="1392,696" to="1393,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" strokecolor="#003fff" strokeweight="0"/>
                        <v:shape id="Freeform 19236" o:spid="_x0000_s1682" style="position:absolute;left:1392;top:692;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" path="m,4l3,3,6,2,5,,3,1,,2,,4xe" fillcolor="#003fff" stroked="f">
                          <v:path arrowok="t" o:connecttype="custom" o:connectlocs="0,4;3,3;6,2;5,0;3,1;0,2;0,4" o:connectangles="0,0,0,0,0,0,0"/>
                        </v:shape>
                        <v:shape id="Freeform 19237" o:spid="_x0000_s1683" style="position:absolute;left:1392;top:692;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" path="m,4l3,3,6,2,5,,3,1,,2,,4xe" filled="f" strokecolor="#003fff" strokeweight="0">
                          <v:path arrowok="t" o:connecttype="custom" o:connectlocs="0,4;3,3;6,2;5,0;3,1;0,2;0,4" o:connectangles="0,0,0,0,0,0,0"/>
                        </v:shape>
                        <v:shape id="Freeform 19238" o:spid="_x0000_s1684" style="position:absolute;left:1392;top:69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" path="m3,l,1r,l3,xe" fillcolor="#003fff" stroked="f">
                          <v:path arrowok="t" o:connecttype="custom" o:connectlocs="3,0;0,1;0,1;3,0" o:connectangles="0,0,0,0"/>
                        </v:shape>
                        <v:line id="Line 19239" o:spid="_x0000_s1685" style="position:absolute;visibility:visible;mso-wrap-style:square" from="1392,694" to="1392,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" strokecolor="#003fff" strokeweight="0"/>
                        <v:shape id="Freeform 19240" o:spid="_x0000_s1686" style="position:absolute;left:1391;top:690;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" path="m1,4l4,3,7,2,6,,3,1,,2,1,4xe" fillcolor="#003fff" stroked="f">
                          <v:path arrowok="t" o:connecttype="custom" o:connectlocs="1,4;4,3;7,2;6,0;3,1;0,2;1,4" o:connectangles="0,0,0,0,0,0,0"/>
                        </v:shape>
                        <v:shape id="Freeform 19241" o:spid="_x0000_s1687" style="position:absolute;left:1391;top:690;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" path="m1,4l4,3,7,2,6,,3,1,,2,1,4xe" filled="f" strokecolor="#003fff" strokeweight="0">
                          <v:path arrowok="t" o:connecttype="custom" o:connectlocs="1,4;4,3;7,2;6,0;3,1;0,2;1,4" o:connectangles="0,0,0,0,0,0,0"/>
                        </v:shape>
                        <v:shape id="Freeform 19242" o:spid="_x0000_s1688" style="position:absolute;left:1391;top:69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" path="m3,l,1,,,3,xe" fillcolor="#003fff" stroked="f">
                          <v:path arrowok="t" o:connecttype="custom" o:connectlocs="3,0;0,1;0,0;3,0" o:connectangles="0,0,0,0"/>
                        </v:shape>
                        <v:line id="Line 19243" o:spid="_x0000_s1689" style="position:absolute;flip:y;visibility:visible;mso-wrap-style:square" from="1391,691" to="139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" strokecolor="#003fff" strokeweight="0"/>
                        <v:shape id="Freeform 19244" o:spid="_x0000_s1690" style="position:absolute;left:1391;top:689;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" path="m,2r3,l6,2,6,,3,,,,,2xe" fillcolor="#003fff" stroked="f">
                          <v:path arrowok="t" o:connecttype="custom" o:connectlocs="0,2;3,2;6,2;6,0;3,0;0,0;0,2" o:connectangles="0,0,0,0,0,0,0"/>
                        </v:shape>
                        <v:shape id="Freeform 19245" o:spid="_x0000_s1691" style="position:absolute;left:1391;top:689;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" path="m,2r3,l6,2,6,,3,,,,,2xe" filled="f" strokecolor="#003fff" strokeweight="0">
                          <v:path arrowok="t" o:connecttype="custom" o:connectlocs="0,2;3,2;6,2;6,0;3,0;0,0;0,2" o:connectangles="0,0,0,0,0,0,0"/>
                        </v:shape>
                        <v:shape id="Freeform 19246" o:spid="_x0000_s1692" style="position:absolute;left:1390;top:686;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" path="m1,3r3,l7,3,7,,3,1,,1,1,3xe" fillcolor="#003fff" stroked="f">
                          <v:path arrowok="t" o:connecttype="custom" o:connectlocs="1,3;4,3;7,3;7,0;3,1;0,1;1,3" o:connectangles="0,0,0,0,0,0,0"/>
                        </v:shape>
                        <v:shape id="Freeform 19247" o:spid="_x0000_s1693" style="position:absolute;left:1390;top:686;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" path="m1,3r3,l7,3,7,,3,1,,1,1,3xe" filled="f" strokecolor="#003fff" strokeweight="0">
                          <v:path arrowok="t" o:connecttype="custom" o:connectlocs="1,3;4,3;7,3;7,0;3,1;0,1;1,3" o:connectangles="0,0,0,0,0,0,0"/>
                        </v:shape>
                        <v:rect id="Rectangle 19248" o:spid="_x0000_s1694" style="position:absolute;left:1390;top:687;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" fillcolor="#003fff" stroked="f"/>
                        <v:line id="Line 19249" o:spid="_x0000_s1695" style="position:absolute;visibility:visible;mso-wrap-style:square" from="1390,687" to="1390,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" strokecolor="#003fff" strokeweight="0"/>
                        <v:shape id="Freeform 19250" o:spid="_x0000_s1696" style="position:absolute;left:1390;top:684;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" path="m,3r3,l7,3,7,1,4,,,,,3xe" fillcolor="#003fff" stroked="f">
                          <v:path arrowok="t" o:connecttype="custom" o:connectlocs="0,3;3,3;7,3;7,1;4,0;0,0;0,3" o:connectangles="0,0,0,0,0,0,0"/>
                        </v:shape>
                        <v:shape id="Freeform 19251" o:spid="_x0000_s1697" style="position:absolute;left:1390;top:684;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" path="m,3r3,l7,3,7,1,4,,,,,3xe" filled="f" strokecolor="#003fff" strokeweight="0">
                          <v:path arrowok="t" o:connecttype="custom" o:connectlocs="0,3;3,3;7,3;7,1;4,0;0,0;0,3" o:connectangles="0,0,0,0,0,0,0"/>
                        </v:shape>
                        <v:rect id="Rectangle 19252" o:spid="_x0000_s1698" style="position:absolute;left:1390;top:684;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" fillcolor="#003fff" stroked="f"/>
                        <v:line id="Line 19253" o:spid="_x0000_s1699" style="position:absolute;visibility:visible;mso-wrap-style:square" from="1390,684" to="1390,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" strokecolor="#003fff" strokeweight="0"/>
                        <v:shape id="Freeform 19254" o:spid="_x0000_s1700" style="position:absolute;left:1390;top:68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" path="m,2r4,l7,3,7,1,4,,1,,,2xe" fillcolor="#003fff" stroked="f">
                          <v:path arrowok="t" o:connecttype="custom" o:connectlocs="0,2;4,2;7,3;7,1;4,0;1,0;0,2" o:connectangles="0,0,0,0,0,0,0"/>
                        </v:shape>
                        <v:shape id="Freeform 19255" o:spid="_x0000_s1701" style="position:absolute;left:1390;top:68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" path="m,2r4,l7,3,7,1,4,,1,,,2xe" filled="f" strokecolor="#003fff" strokeweight="0">
                          <v:path arrowok="t" o:connecttype="custom" o:connectlocs="0,2;4,2;7,3;7,1;4,0;1,0;0,2" o:connectangles="0,0,0,0,0,0,0"/>
                        </v:shape>
                        <v:rect id="Rectangle 19256" o:spid="_x0000_s1702" style="position:absolute;left:1391;top:682;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" fillcolor="#003fff" stroked="f"/>
                        <v:line id="Line 19257" o:spid="_x0000_s1703" style="position:absolute;visibility:visible;mso-wrap-style:square" from="1391,682" to="1391,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" strokecolor="#003fff" strokeweight="0"/>
                        <v:shape id="Freeform 19258" o:spid="_x0000_s1704" style="position:absolute;left:1391;top:679;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" path="m,3r3,l6,4,6,2,3,1,,,,3xe" fillcolor="#003fff" stroked="f">
                          <v:path arrowok="t" o:connecttype="custom" o:connectlocs="0,3;3,3;6,4;6,2;3,1;0,0;0,3" o:connectangles="0,0,0,0,0,0,0"/>
                        </v:shape>
                        <v:shape id="Freeform 19259" o:spid="_x0000_s1705" style="position:absolute;left:1391;top:679;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" path="m,3r3,l6,4,6,2,3,1,,,,3xe" filled="f" strokecolor="#003fff" strokeweight="0">
                          <v:path arrowok="t" o:connecttype="custom" o:connectlocs="0,3;3,3;6,4;6,2;3,1;0,0;0,3" o:connectangles="0,0,0,0,0,0,0"/>
                        </v:shape>
                        <v:shape id="Freeform 19260" o:spid="_x0000_s1706" style="position:absolute;left:1391;top:67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" path="m3,1l,,,,3,1xe" fillcolor="#003fff" stroked="f">
                          <v:path arrowok="t" o:connecttype="custom" o:connectlocs="3,1;0,0;0,0;3,1" o:connectangles="0,0,0,0"/>
                        </v:shape>
                        <v:line id="Line 19261" o:spid="_x0000_s1707" style="position:absolute;visibility:visible;mso-wrap-style:square" from="1391,679" to="1391,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" strokecolor="#003fff" strokeweight="0"/>
                        <v:shape id="Freeform 19262" o:spid="_x0000_s1708" style="position:absolute;left:1391;top:677;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" path="m,2l3,3,6,4,7,1,4,1,1,,,2xe" fillcolor="#003fff" stroked="f">
                          <v:path arrowok="t" o:connecttype="custom" o:connectlocs="0,2;3,3;6,4;7,1;4,1;1,0;0,2" o:connectangles="0,0,0,0,0,0,0"/>
                        </v:shape>
                        <v:shape id="Freeform 19263" o:spid="_x0000_s1709" style="position:absolute;left:1391;top:677;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" path="m,2l3,3,6,4,7,1,4,1,1,,,2xe" filled="f" strokecolor="#003fff" strokeweight="0">
                          <v:path arrowok="t" o:connecttype="custom" o:connectlocs="0,2;3,3;6,4;7,1;4,1;1,0;0,2" o:connectangles="0,0,0,0,0,0,0"/>
                        </v:shape>
                        <v:shape id="Freeform 19264" o:spid="_x0000_s1710" style="position:absolute;left:1392;top:67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" path="m3,1l,,,,3,1xe" fillcolor="#003fff" stroked="f">
                          <v:path arrowok="t" o:connecttype="custom" o:connectlocs="3,1;0,0;0,0;3,1" o:connectangles="0,0,0,0"/>
                        </v:shape>
                        <v:line id="Line 19265" o:spid="_x0000_s1711" style="position:absolute;visibility:visible;mso-wrap-style:square" from="1392,677" to="1392,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" strokecolor="#003fff" strokeweight="0"/>
                        <v:shape id="Freeform 19266" o:spid="_x0000_s1712" style="position:absolute;left:1392;top:674;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" path="m,3l3,4,6,5,7,2,4,1,1,,,3xe" fillcolor="#003fff" stroked="f">
                          <v:path arrowok="t" o:connecttype="custom" o:connectlocs="0,3;3,4;6,5;7,2;4,1;1,0;0,3" o:connectangles="0,0,0,0,0,0,0"/>
                        </v:shape>
                        <v:shape id="Freeform 19267" o:spid="_x0000_s1713" style="position:absolute;left:1392;top:674;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" path="m,3l3,4,6,5,7,2,4,1,1,,,3xe" filled="f" strokecolor="#003fff" strokeweight="0">
                          <v:path arrowok="t" o:connecttype="custom" o:connectlocs="0,3;3,4;6,5;7,2;4,1;1,0;0,3" o:connectangles="0,0,0,0,0,0,0"/>
                        </v:shape>
                        <v:shape id="Freeform 19268" o:spid="_x0000_s1714" style="position:absolute;left:1393;top:67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" path="m3,1l,,,,3,1xe" fillcolor="#003fff" stroked="f">
                          <v:path arrowok="t" o:connecttype="custom" o:connectlocs="3,1;0,0;0,0;3,1" o:connectangles="0,0,0,0"/>
                        </v:shape>
                        <v:line id="Line 19269" o:spid="_x0000_s1715" style="position:absolute;visibility:visible;mso-wrap-style:square" from="1393,674" to="1393,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" strokecolor="#003fff" strokeweight="0"/>
                        <v:shape id="Freeform 19270" o:spid="_x0000_s1716" style="position:absolute;left:1393;top:672;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" path="m,2l3,3,6,5,7,2,4,1,1,,,2xe" fillcolor="#003fff" stroked="f">
                          <v:path arrowok="t" o:connecttype="custom" o:connectlocs="0,2;3,3;6,5;7,2;4,1;1,0;0,2" o:connectangles="0,0,0,0,0,0,0"/>
                        </v:shape>
                        <v:shape id="Freeform 19271" o:spid="_x0000_s1717" style="position:absolute;left:1393;top:672;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" path="m,2l3,3,6,5,7,2,4,1,1,,,2xe" filled="f" strokecolor="#003fff" strokeweight="0">
                          <v:path arrowok="t" o:connecttype="custom" o:connectlocs="0,2;3,3;6,5;7,2;4,1;1,0;0,2" o:connectangles="0,0,0,0,0,0,0"/>
                        </v:shape>
                        <v:shape id="Freeform 19272" o:spid="_x0000_s1718" style="position:absolute;left:1394;top:67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" path="m3,1l,,,,3,1xe" fillcolor="#003fff" stroked="f">
                          <v:path arrowok="t" o:connecttype="custom" o:connectlocs="3,1;0,0;0,0;3,1" o:connectangles="0,0,0,0"/>
                        </v:shape>
                        <v:line id="Line 19273" o:spid="_x0000_s1719" style="position:absolute;visibility:visible;mso-wrap-style:square" from="1394,672" to="1394,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" strokecolor="#003fff" strokeweight="0"/>
                        <v:shape id="Freeform 19274" o:spid="_x0000_s1720" style="position:absolute;left:1394;top:66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" path="m,3l3,4,5,5,7,3,4,2,1,,,3xe" fillcolor="#003fff" stroked="f">
                          <v:path arrowok="t" o:connecttype="custom" o:connectlocs="0,3;3,4;5,5;7,3;4,2;1,0;0,3" o:connectangles="0,0,0,0,0,0,0"/>
                        </v:shape>
                        <v:shape id="Freeform 19275" o:spid="_x0000_s1721" style="position:absolute;left:1394;top:66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" path="m,3l3,4,5,5,7,3,4,2,1,,,3xe" filled="f" strokecolor="#003fff" strokeweight="0">
                          <v:path arrowok="t" o:connecttype="custom" o:connectlocs="0,3;3,4;5,5;7,3;4,2;1,0;0,3" o:connectangles="0,0,0,0,0,0,0"/>
                        </v:shape>
                        <v:shape id="Freeform 19276" o:spid="_x0000_s1722" style="position:absolute;left:1395;top:66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" path="m3,2l,,,,3,2xe" fillcolor="#003fff" stroked="f">
                          <v:path arrowok="t" o:connecttype="custom" o:connectlocs="3,2;0,0;0,0;3,2" o:connectangles="0,0,0,0"/>
                        </v:shape>
                        <v:line id="Line 19277" o:spid="_x0000_s1723" style="position:absolute;visibility:visible;mso-wrap-style:square" from="1395,669" to="1395,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" strokecolor="#003fff" strokeweight="0"/>
                        <v:shape id="Freeform 19278" o:spid="_x0000_s1724" style="position:absolute;left:1395;top:66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" path="m,2l3,4,6,5,7,3,4,1,1,,,2xe" fillcolor="#003fff" stroked="f">
                          <v:path arrowok="t" o:connecttype="custom" o:connectlocs="0,2;3,4;6,5;7,3;4,1;1,0;0,2" o:connectangles="0,0,0,0,0,0,0"/>
                        </v:shape>
                        <v:shape id="Freeform 19279" o:spid="_x0000_s1725" style="position:absolute;left:1395;top:66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" path="m,2l3,4,6,5,7,3,4,1,1,,,2xe" filled="f" strokecolor="#003fff" strokeweight="0">
                          <v:path arrowok="t" o:connecttype="custom" o:connectlocs="0,2;3,4;6,5;7,3;4,1;1,0;0,2" o:connectangles="0,0,0,0,0,0,0"/>
                        </v:shape>
                        <v:shape id="Freeform 19280" o:spid="_x0000_s1726" style="position:absolute;left:1396;top:66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" path="m3,1l,,,,3,1xe" fillcolor="#003fff" stroked="f">
                          <v:path arrowok="t" o:connecttype="custom" o:connectlocs="3,1;0,0;0,0;3,1" o:connectangles="0,0,0,0"/>
                        </v:shape>
                        <v:line id="Line 19281" o:spid="_x0000_s1727" style="position:absolute;visibility:visible;mso-wrap-style:square" from="1396,667" to="139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" strokecolor="#003fff" strokeweight="0"/>
                        <v:shape id="Freeform 19282" o:spid="_x0000_s1728" style="position:absolute;left:1396;top:664;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" path="m,3l3,4,6,6,7,4,4,2,2,,,3xe" fillcolor="#003fff" stroked="f">
                          <v:path arrowok="t" o:connecttype="custom" o:connectlocs="0,3;3,4;6,6;7,4;4,2;2,0;0,3" o:connectangles="0,0,0,0,0,0,0"/>
                        </v:shape>
                        <v:shape id="Freeform 19283" o:spid="_x0000_s1729" style="position:absolute;left:1396;top:664;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" path="m,3l3,4,6,6,7,4,4,2,2,,,3xe" filled="f" strokecolor="#003fff" strokeweight="0">
                          <v:path arrowok="t" o:connecttype="custom" o:connectlocs="0,3;3,4;6,6;7,4;4,2;2,0;0,3" o:connectangles="0,0,0,0,0,0,0"/>
                        </v:shape>
                        <v:shape id="Freeform 19284" o:spid="_x0000_s1730" style="position:absolute;left:1398;top:66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" path="m,2l2,4,5,6,6,3,4,2,1,,,2xe" fillcolor="#003fff" stroked="f">
                          <v:path arrowok="t" o:connecttype="custom" o:connectlocs="0,2;2,4;5,6;6,3;4,2;1,0;0,2" o:connectangles="0,0,0,0,0,0,0"/>
                        </v:shape>
                        <v:shape id="Freeform 19285" o:spid="_x0000_s1731" style="position:absolute;left:1398;top:66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" path="m,2l2,4,5,6,6,3,4,2,1,,,2xe" filled="f" strokecolor="#003fff" strokeweight="0">
                          <v:path arrowok="t" o:connecttype="custom" o:connectlocs="0,2;2,4;5,6;6,3;4,2;1,0;0,2" o:connectangles="0,0,0,0,0,0,0"/>
                        </v:shape>
                        <v:shape id="Freeform 19286" o:spid="_x0000_s1732" style="position:absolute;left:1399;top:66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" path="m3,2l,,,,3,2xe" fillcolor="#003fff" stroked="f">
                          <v:path arrowok="t" o:connecttype="custom" o:connectlocs="3,2;0,0;0,0;3,2" o:connectangles="0,0,0,0"/>
                        </v:shape>
                        <v:line id="Line 19287" o:spid="_x0000_s1733" style="position:absolute;visibility:visible;mso-wrap-style:square" from="1399,662" to="1399,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" strokecolor="#003fff" strokeweight="0"/>
                        <v:shape id="Freeform 19288" o:spid="_x0000_s1734" style="position:absolute;left:1399;top:657;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" path="m,5l3,7,5,9,9,4,6,2,4,,,5xe" fillcolor="#003fff" stroked="f">
                          <v:path arrowok="t" o:connecttype="custom" o:connectlocs="0,5;3,7;5,9;9,4;6,2;4,0;0,5" o:connectangles="0,0,0,0,0,0,0"/>
                        </v:shape>
                        <v:shape id="Freeform 19289" o:spid="_x0000_s1735" style="position:absolute;left:1399;top:657;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" path="m,5l3,7,5,9,9,4,6,2,4,,,5xe" filled="f" strokecolor="#003fff" strokeweight="0">
                          <v:path arrowok="t" o:connecttype="custom" o:connectlocs="0,5;3,7;5,9;9,4;6,2;4,0;0,5" o:connectangles="0,0,0,0,0,0,0"/>
                        </v:shape>
                        <v:shape id="Freeform 19290" o:spid="_x0000_s1736" style="position:absolute;left:1403;top:65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" path="m2,2l,,,,2,2xe" fillcolor="#003fff" stroked="f">
                          <v:path arrowok="t" o:connecttype="custom" o:connectlocs="2,2;0,0;0,0;2,2" o:connectangles="0,0,0,0"/>
                        </v:shape>
                        <v:line id="Line 19291" o:spid="_x0000_s1737" style="position:absolute;visibility:visible;mso-wrap-style:square" from="1403,657" to="1403,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" strokecolor="#003fff" strokeweight="0"/>
                        <v:shape id="Freeform 19292" o:spid="_x0000_s1738" style="position:absolute;left:1403;top:65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" path="m,4l2,6,4,8,8,4,6,2,3,,,4xe" fillcolor="#003fff" stroked="f">
                          <v:path arrowok="t" o:connecttype="custom" o:connectlocs="0,4;2,6;4,8;8,4;6,2;3,0;0,4" o:connectangles="0,0,0,0,0,0,0"/>
                        </v:shape>
                        <v:shape id="Freeform 19293" o:spid="_x0000_s1739" style="position:absolute;left:1403;top:65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" path="m,4l2,6,4,8,8,4,6,2,3,,,4xe" filled="f" strokecolor="#003fff" strokeweight="0">
                          <v:path arrowok="t" o:connecttype="custom" o:connectlocs="0,4;2,6;4,8;8,4;6,2;3,0;0,4" o:connectangles="0,0,0,0,0,0,0"/>
                        </v:shape>
                        <v:shape id="Freeform 19294" o:spid="_x0000_s1740" style="position:absolute;left:1406;top:65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" path="m3,2l,,,,3,2xe" fillcolor="#003fff" stroked="f">
                          <v:path arrowok="t" o:connecttype="custom" o:connectlocs="3,2;0,0;0,0;3,2" o:connectangles="0,0,0,0"/>
                        </v:shape>
                        <v:line id="Line 19295" o:spid="_x0000_s1741" style="position:absolute;visibility:visible;mso-wrap-style:square" from="1406,653" to="1406,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" strokecolor="#003fff" strokeweight="0"/>
                        <v:shape id="Freeform 19296" o:spid="_x0000_s1742" style="position:absolute;left:1406;top:649;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" path="m,4l3,6,5,8,9,5,6,2,4,,,4xe" fillcolor="#003fff" stroked="f">
                          <v:path arrowok="t" o:connecttype="custom" o:connectlocs="0,4;3,6;5,8;9,5;6,2;4,0;0,4" o:connectangles="0,0,0,0,0,0,0"/>
                        </v:shape>
                        <v:shape id="Freeform 19297" o:spid="_x0000_s1743" style="position:absolute;left:1406;top:649;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" path="m,4l3,6,5,8,9,5,6,2,4,,,4xe" filled="f" strokecolor="#003fff" strokeweight="0">
                          <v:path arrowok="t" o:connecttype="custom" o:connectlocs="0,4;3,6;5,8;9,5;6,2;4,0;0,4" o:connectangles="0,0,0,0,0,0,0"/>
                        </v:shape>
                        <v:shape id="Freeform 19298" o:spid="_x0000_s1744" style="position:absolute;left:1410;top:64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" path="m2,2l,,,,2,2xe" fillcolor="#003fff" stroked="f">
                          <v:path arrowok="t" o:connecttype="custom" o:connectlocs="2,2;0,0;0,0;2,2" o:connectangles="0,0,0,0"/>
                        </v:shape>
                        <v:line id="Line 19299" o:spid="_x0000_s1745" style="position:absolute;visibility:visible;mso-wrap-style:square" from="1410,649" to="1410,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" strokecolor="#003fff" strokeweight="0"/>
                        <v:shape id="Freeform 19300" o:spid="_x0000_s1746" style="position:absolute;left:1410;top:645;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" path="m,4l2,6,4,9,8,5,6,3,4,,,4xe" fillcolor="#003fff" stroked="f">
                          <v:path arrowok="t" o:connecttype="custom" o:connectlocs="0,4;2,6;4,9;8,5;6,3;4,0;0,4" o:connectangles="0,0,0,0,0,0,0"/>
                        </v:shape>
                        <v:shape id="Freeform 19301" o:spid="_x0000_s1747" style="position:absolute;left:1410;top:645;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" path="m,4l2,6,4,9,8,5,6,3,4,,,4xe" filled="f" strokecolor="#003fff" strokeweight="0">
                          <v:path arrowok="t" o:connecttype="custom" o:connectlocs="0,4;2,6;4,9;8,5;6,3;4,0;0,4" o:connectangles="0,0,0,0,0,0,0"/>
                        </v:shape>
                        <v:shape id="Freeform 19302" o:spid="_x0000_s1748" style="position:absolute;left:1414;top:645;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" path="m2,3l,,,,2,3xe" fillcolor="#003fff" stroked="f">
                          <v:path arrowok="t" o:connecttype="custom" o:connectlocs="2,3;0,0;0,0;2,3" o:connectangles="0,0,0,0"/>
                        </v:shape>
                        <v:line id="Line 19303" o:spid="_x0000_s1749" style="position:absolute;visibility:visible;mso-wrap-style:square" from="1414,645" to="1414,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" strokecolor="#003fff" strokeweight="0"/>
                        <v:shape id="Freeform 19304" o:spid="_x0000_s1750" style="position:absolute;left:1414;top:64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" path="m,3l2,6,4,8,8,5,6,3,4,,,3xe" fillcolor="#003fff" stroked="f">
                          <v:path arrowok="t" o:connecttype="custom" o:connectlocs="0,3;2,6;4,8;8,5;6,3;4,0;0,3" o:connectangles="0,0,0,0,0,0,0"/>
                        </v:shape>
                        <v:shape id="Freeform 19305" o:spid="_x0000_s1751" style="position:absolute;left:1414;top:64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" path="m,3l2,6,4,8,8,5,6,3,4,,,3xe" filled="f" strokecolor="#003fff" strokeweight="0">
                          <v:path arrowok="t" o:connecttype="custom" o:connectlocs="0,3;2,6;4,8;8,5;6,3;4,0;0,3" o:connectangles="0,0,0,0,0,0,0"/>
                        </v:shape>
                        <v:shape id="Freeform 19306" o:spid="_x0000_s1752" style="position:absolute;left:1418;top:64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" path="m2,3l,,,,2,3xe" fillcolor="#003fff" stroked="f">
                          <v:path arrowok="t" o:connecttype="custom" o:connectlocs="2,3;0,0;0,0;2,3" o:connectangles="0,0,0,0"/>
                        </v:shape>
                        <v:line id="Line 19307" o:spid="_x0000_s1753" style="position:absolute;visibility:visible;mso-wrap-style:square" from="1418,642" to="1418,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" strokecolor="#003fff" strokeweight="0"/>
                        <v:shape id="Freeform 19308" o:spid="_x0000_s1754" style="position:absolute;left:1418;top:63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" path="m,3l2,6,4,8,8,5,6,3,4,,,3xe" fillcolor="#003fff" stroked="f">
                          <v:path arrowok="t" o:connecttype="custom" o:connectlocs="0,3;2,6;4,8;8,5;6,3;4,0;0,3" o:connectangles="0,0,0,0,0,0,0"/>
                        </v:shape>
                        <v:shape id="Freeform 19309" o:spid="_x0000_s1755" style="position:absolute;left:1418;top:63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" path="m,3l2,6,4,8,8,5,6,3,4,,,3xe" filled="f" strokecolor="#003fff" strokeweight="0">
                          <v:path arrowok="t" o:connecttype="custom" o:connectlocs="0,3;2,6;4,8;8,5;6,3;4,0;0,3" o:connectangles="0,0,0,0,0,0,0"/>
                        </v:shape>
                        <v:shape id="Freeform 19310" o:spid="_x0000_s1756" style="position:absolute;left:1422;top:63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" path="m2,3l,,1,,2,3xe" fillcolor="#003fff" stroked="f">
                          <v:path arrowok="t" o:connecttype="custom" o:connectlocs="2,3;0,0;1,0;2,3" o:connectangles="0,0,0,0"/>
                        </v:shape>
                        <v:line id="Line 19311" o:spid="_x0000_s1757" style="position:absolute;visibility:visible;mso-wrap-style:square" from="1422,639" to="1423,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" strokecolor="#003fff" strokeweight="0"/>
                        <v:shape id="Freeform 19312" o:spid="_x0000_s1758" style="position:absolute;left:1423;top:63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" path="m,2l1,5,3,7,7,5,5,2,4,,,2xe" fillcolor="#003fff" stroked="f">
                          <v:path arrowok="t" o:connecttype="custom" o:connectlocs="0,2;1,5;3,7;7,5;5,2;4,0;0,2" o:connectangles="0,0,0,0,0,0,0"/>
                        </v:shape>
                        <v:shape id="Freeform 19313" o:spid="_x0000_s1759" style="position:absolute;left:1423;top:63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" path="m,2l1,5,3,7,7,5,5,2,4,,,2xe" filled="f" strokecolor="#003fff" strokeweight="0">
                          <v:path arrowok="t" o:connecttype="custom" o:connectlocs="0,2;1,5;3,7;7,5;5,2;4,0;0,2" o:connectangles="0,0,0,0,0,0,0"/>
                        </v:shape>
                        <v:shape id="Freeform 19314" o:spid="_x0000_s1760" style="position:absolute;left:1427;top:63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" path="m1,3l,1,,,1,3xe" fillcolor="#003fff" stroked="f">
                          <v:path arrowok="t" o:connecttype="custom" o:connectlocs="1,3;0,1;0,0;1,3" o:connectangles="0,0,0,0"/>
                        </v:shape>
                        <v:line id="Line 19315" o:spid="_x0000_s1761" style="position:absolute;flip:y;visibility:visible;mso-wrap-style:square" from="1427,636" to="1427,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" strokecolor="#003fff" strokeweight="0"/>
                        <v:shape id="Freeform 19316" o:spid="_x0000_s1762" style="position:absolute;left:1427;top:634;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" path="m,2l1,5,3,8,7,6,6,3,4,,,2xe" fillcolor="#003fff" stroked="f">
                          <v:path arrowok="t" o:connecttype="custom" o:connectlocs="0,2;1,5;3,8;7,6;6,3;4,0;0,2" o:connectangles="0,0,0,0,0,0,0"/>
                        </v:shape>
                        <v:shape id="Freeform 19317" o:spid="_x0000_s1763" style="position:absolute;left:1427;top:634;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" path="m,2l1,5,3,8,7,6,6,3,4,,,2xe" filled="f" strokecolor="#003fff" strokeweight="0">
                          <v:path arrowok="t" o:connecttype="custom" o:connectlocs="0,2;1,5;3,8;7,6;6,3;4,0;0,2" o:connectangles="0,0,0,0,0,0,0"/>
                        </v:shape>
                        <v:shape id="Freeform 19318" o:spid="_x0000_s1764" style="position:absolute;left:1431;top:634;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" path="m2,3l,,,,2,3xe" fillcolor="#003fff" stroked="f">
                          <v:path arrowok="t" o:connecttype="custom" o:connectlocs="2,3;0,0;0,0;2,3" o:connectangles="0,0,0,0"/>
                        </v:shape>
                        <v:line id="Line 19319" o:spid="_x0000_s1765" style="position:absolute;visibility:visible;mso-wrap-style:square" from="1431,634" to="1431,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" strokecolor="#003fff" strokeweight="0"/>
                        <v:shape id="Freeform 19320" o:spid="_x0000_s1766" style="position:absolute;left:1431;top:632;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" path="m,2l2,5,3,8,7,5,6,3,5,,,2xe" fillcolor="#003fff" stroked="f">
                          <v:path arrowok="t" o:connecttype="custom" o:connectlocs="0,2;2,5;3,8;7,5;6,3;5,0;0,2" o:connectangles="0,0,0,0,0,0,0"/>
                        </v:shape>
                        <v:shape id="Freeform 19321" o:spid="_x0000_s1767" style="position:absolute;left:1431;top:632;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" path="m,2l2,5,3,8,7,5,6,3,5,,,2xe" filled="f" strokecolor="#003fff" strokeweight="0">
                          <v:path arrowok="t" o:connecttype="custom" o:connectlocs="0,2;2,5;3,8;7,5;6,3;5,0;0,2" o:connectangles="0,0,0,0,0,0,0"/>
                        </v:shape>
                        <v:shape id="Freeform 19322" o:spid="_x0000_s1768" style="position:absolute;left:1436;top:63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" path="m1,3l,,,,1,3xe" fillcolor="#003fff" stroked="f">
                          <v:path arrowok="t" o:connecttype="custom" o:connectlocs="1,3;0,0;0,0;1,3" o:connectangles="0,0,0,0"/>
                        </v:shape>
                        <v:line id="Line 19323" o:spid="_x0000_s1769" style="position:absolute;visibility:visible;mso-wrap-style:square" from="1436,632" to="143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" strokecolor="#003fff" strokeweight="0"/>
                        <v:shape id="Freeform 19324" o:spid="_x0000_s1770" style="position:absolute;left:1436;top:63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" path="m,2l1,5,2,7,7,6,5,3,4,,,2xe" fillcolor="#003fff" stroked="f">
                          <v:path arrowok="t" o:connecttype="custom" o:connectlocs="0,2;1,5;2,7;7,6;5,3;4,0;0,2" o:connectangles="0,0,0,0,0,0,0"/>
                        </v:shape>
                        <v:shape id="Freeform 19325" o:spid="_x0000_s1771" style="position:absolute;left:1436;top:63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" path="m,2l1,5,2,7,7,6,5,3,4,,,2xe" filled="f" strokecolor="#003fff" strokeweight="0">
                          <v:path arrowok="t" o:connecttype="custom" o:connectlocs="0,2;1,5;2,7;7,6;5,3;4,0;0,2" o:connectangles="0,0,0,0,0,0,0"/>
                        </v:shape>
                        <v:shape id="Freeform 19326" o:spid="_x0000_s1772" style="position:absolute;left:1440;top:63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" path="m1,3l,,,,1,3xe" fillcolor="#003fff" stroked="f">
                          <v:path arrowok="t" o:connecttype="custom" o:connectlocs="1,3;0,0;0,0;1,3" o:connectangles="0,0,0,0"/>
                        </v:shape>
                        <v:line id="Line 19327" o:spid="_x0000_s1773" style="position:absolute;visibility:visible;mso-wrap-style:square" from="1440,630" to="1440,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" strokecolor="#003fff" strokeweight="0"/>
                        <v:shape id="Freeform 19328" o:spid="_x0000_s1774" style="position:absolute;left:1440;top:628;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" path="m,2l1,5,3,8,7,6,6,3,5,,,2xe" fillcolor="#003fff" stroked="f">
                          <v:path arrowok="t" o:connecttype="custom" o:connectlocs="0,2;1,5;3,8;7,6;6,3;5,0;0,2" o:connectangles="0,0,0,0,0,0,0"/>
                        </v:shape>
                        <v:shape id="Freeform 19329" o:spid="_x0000_s1775" style="position:absolute;left:1440;top:628;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" path="m,2l1,5,3,8,7,6,6,3,5,,,2xe" filled="f" strokecolor="#003fff" strokeweight="0">
                          <v:path arrowok="t" o:connecttype="custom" o:connectlocs="0,2;1,5;3,8;7,6;6,3;5,0;0,2" o:connectangles="0,0,0,0,0,0,0"/>
                        </v:shape>
                        <v:shape id="Freeform 19330" o:spid="_x0000_s1776" style="position:absolute;left:1445;top:62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" path="m1,3l,,,,1,3xe" fillcolor="#003fff" stroked="f">
                          <v:path arrowok="t" o:connecttype="custom" o:connectlocs="1,3;0,0;0,0;1,3" o:connectangles="0,0,0,0"/>
                        </v:shape>
                        <v:line id="Line 19331" o:spid="_x0000_s1777" style="position:absolute;visibility:visible;mso-wrap-style:square" from="1445,628" to="1445,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" strokecolor="#003fff" strokeweight="0"/>
                        <v:shape id="Freeform 19332" o:spid="_x0000_s1778" style="position:absolute;left:1445;top:626;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" path="m,2l1,5,2,8,7,6,5,3,4,,,2xe" fillcolor="#003fff" stroked="f">
                          <v:path arrowok="t" o:connecttype="custom" o:connectlocs="0,2;1,5;2,8;7,6;5,3;4,0;0,2" o:connectangles="0,0,0,0,0,0,0"/>
                        </v:shape>
                        <v:shape id="Freeform 19333" o:spid="_x0000_s1779" style="position:absolute;left:1445;top:626;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" path="m,2l1,5,2,8,7,6,5,3,4,,,2xe" filled="f" strokecolor="#003fff" strokeweight="0">
                          <v:path arrowok="t" o:connecttype="custom" o:connectlocs="0,2;1,5;2,8;7,6;5,3;4,0;0,2" o:connectangles="0,0,0,0,0,0,0"/>
                        </v:shape>
                        <v:shape id="Freeform 19334" o:spid="_x0000_s1780" style="position:absolute;left:1449;top:62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" path="m1,3l,,,,1,3xe" fillcolor="#003fff" stroked="f">
                          <v:path arrowok="t" o:connecttype="custom" o:connectlocs="1,3;0,0;0,0;1,3" o:connectangles="0,0,0,0"/>
                        </v:shape>
                        <v:line id="Line 19335" o:spid="_x0000_s1781" style="position:absolute;visibility:visible;mso-wrap-style:square" from="1449,626" to="1449,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" strokecolor="#003fff" strokeweight="0"/>
                        <v:shape id="Freeform 19336" o:spid="_x0000_s1782" style="position:absolute;left:1449;top:624;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" path="m,2l1,5,2,8,7,6,6,3,5,,,2xe" fillcolor="#003fff" stroked="f">
                          <v:path arrowok="t" o:connecttype="custom" o:connectlocs="0,2;1,5;2,8;7,6;6,3;5,0;0,2" o:connectangles="0,0,0,0,0,0,0"/>
                        </v:shape>
                        <v:shape id="Freeform 19337" o:spid="_x0000_s1783" style="position:absolute;left:1449;top:624;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" path="m,2l1,5,2,8,7,6,6,3,5,,,2xe" filled="f" strokecolor="#003fff" strokeweight="0">
                          <v:path arrowok="t" o:connecttype="custom" o:connectlocs="0,2;1,5;2,8;7,6;6,3;5,0;0,2" o:connectangles="0,0,0,0,0,0,0"/>
                        </v:shape>
                        <v:shape id="Freeform 19338" o:spid="_x0000_s1784" style="position:absolute;left:1454;top:62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" path="m1,3l,,,,1,3xe" fillcolor="#003fff" stroked="f">
                          <v:path arrowok="t" o:connecttype="custom" o:connectlocs="1,3;0,0;0,0;1,3" o:connectangles="0,0,0,0"/>
                        </v:shape>
                        <v:line id="Line 19339" o:spid="_x0000_s1785" style="position:absolute;visibility:visible;mso-wrap-style:square" from="1454,624" to="1454,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" strokecolor="#003fff" strokeweight="0"/>
                        <v:shape id="Freeform 19340" o:spid="_x0000_s1786" style="position:absolute;left:1454;top:618;width:21;height:12;visibility:visible;mso-wrap-style:square;v-text-anchor:top" coordsize="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" path="m,6l1,9r1,3l21,6,20,3,19,,,6xe" fillcolor="#003fff" stroked="f">
                          <v:path arrowok="t" o:connecttype="custom" o:connectlocs="0,6;1,9;2,12;21,6;20,3;19,0;0,6" o:connectangles="0,0,0,0,0,0,0"/>
                        </v:shape>
                        <v:shape id="Freeform 19341" o:spid="_x0000_s1787" style="position:absolute;left:1454;top:618;width:21;height:12;visibility:visible;mso-wrap-style:square;v-text-anchor:top" coordsize="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" path="m,6l1,9r1,3l21,6,20,3,19,,,6xe" filled="f" strokecolor="#003fff" strokeweight="0">
                          <v:path arrowok="t" o:connecttype="custom" o:connectlocs="0,6;1,9;2,12;21,6;20,3;19,0;0,6" o:connectangles="0,0,0,0,0,0,0"/>
                        </v:shape>
                        <v:shape id="Freeform 19342" o:spid="_x0000_s1788" style="position:absolute;left:1474;top:62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" path="m,l1,3r,l,xe" fillcolor="#003fff" stroked="f">
                          <v:path arrowok="t" o:connecttype="custom" o:connectlocs="0,0;1,3;1,3;0,0" o:connectangles="0,0,0,0"/>
                        </v:shape>
                        <v:line id="Line 19343" o:spid="_x0000_s1789" style="position:absolute;visibility:visible;mso-wrap-style:square" from="1475,624" to="1475,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" strokecolor="#003fff" strokeweight="0"/>
                        <v:shape id="Freeform 19344" o:spid="_x0000_s1790" style="position:absolute;left:1473;top:615;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" path="m,3l1,6,2,9,11,6,10,3,9,,,3xe" fillcolor="#003fff" stroked="f">
                          <v:path arrowok="t" o:connecttype="custom" o:connectlocs="0,3;1,6;2,9;11,6;10,3;9,0;0,3" o:connectangles="0,0,0,0,0,0,0"/>
                        </v:shape>
                        <v:shape id="Freeform 19345" o:spid="_x0000_s1791" style="position:absolute;left:1473;top:615;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" path="m,3l1,6,2,9,11,6,10,3,9,,,3xe" filled="f" strokecolor="#003fff" strokeweight="0">
                          <v:path arrowok="t" o:connecttype="custom" o:connectlocs="0,3;1,6;2,9;11,6;10,3;9,0;0,3" o:connectangles="0,0,0,0,0,0,0"/>
                        </v:shape>
                        <v:shape id="Freeform 19346" o:spid="_x0000_s1792" style="position:absolute;left:1483;top:61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" path="m,l1,3r,l,xe" fillcolor="#003fff" stroked="f">
                          <v:path arrowok="t" o:connecttype="custom" o:connectlocs="0,0;1,3;1,3;0,0" o:connectangles="0,0,0,0"/>
                        </v:shape>
                        <v:line id="Line 19347" o:spid="_x0000_s1793" style="position:absolute;visibility:visible;mso-wrap-style:square" from="1484,621" to="148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" strokecolor="#003fff" strokeweight="0"/>
                        <v:shape id="Freeform 19348" o:spid="_x0000_s1794" style="position:absolute;left:1482;top:612;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" path="m,3l1,6,2,9,11,6,10,3,9,,,3xe" fillcolor="#003fff" stroked="f">
                          <v:path arrowok="t" o:connecttype="custom" o:connectlocs="0,3;1,6;2,9;11,6;10,3;9,0;0,3" o:connectangles="0,0,0,0,0,0,0"/>
                        </v:shape>
                        <v:shape id="Freeform 19349" o:spid="_x0000_s1795" style="position:absolute;left:1482;top:612;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" path="m,3l1,6,2,9,11,6,10,3,9,,,3xe" filled="f" strokecolor="#003fff" strokeweight="0">
                          <v:path arrowok="t" o:connecttype="custom" o:connectlocs="0,3;1,6;2,9;11,6;10,3;9,0;0,3" o:connectangles="0,0,0,0,0,0,0"/>
                        </v:shape>
                        <v:shape id="Freeform 19350" o:spid="_x0000_s1796" style="position:absolute;left:1492;top:61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" path="m,l1,3r,l,xe" fillcolor="#003fff" stroked="f">
                          <v:path arrowok="t" o:connecttype="custom" o:connectlocs="0,0;1,3;1,3;0,0" o:connectangles="0,0,0,0"/>
                        </v:shape>
                        <v:line id="Line 19351" o:spid="_x0000_s1797" style="position:absolute;visibility:visible;mso-wrap-style:square" from="1493,618" to="1493,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" strokecolor="#003fff" strokeweight="0"/>
                        <v:shape id="Freeform 19352" o:spid="_x0000_s1798" style="position:absolute;left:1491;top:605;width:21;height:13;visibility:visible;mso-wrap-style:square;v-text-anchor:top" coordsize="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" path="m,7r1,3l2,13,21,6,19,3,18,,,7xe" fillcolor="#003fff" stroked="f">
                          <v:path arrowok="t" o:connecttype="custom" o:connectlocs="0,7;1,10;2,13;21,6;19,3;18,0;0,7" o:connectangles="0,0,0,0,0,0,0"/>
                        </v:shape>
                        <v:shape id="Freeform 19353" o:spid="_x0000_s1799" style="position:absolute;left:1491;top:605;width:21;height:13;visibility:visible;mso-wrap-style:square;v-text-anchor:top" coordsize="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" path="m,7r1,3l2,13,21,6,19,3,18,,,7xe" filled="f" strokecolor="#003fff" strokeweight="0">
                          <v:path arrowok="t" o:connecttype="custom" o:connectlocs="0,7;1,10;2,13;21,6;19,3;18,0;0,7" o:connectangles="0,0,0,0,0,0,0"/>
                        </v:shape>
                        <v:shape id="Freeform 19354" o:spid="_x0000_s1800" style="position:absolute;left:1509;top:60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" path="m1,3l,,,,1,3xe" fillcolor="#003fff" stroked="f">
                          <v:path arrowok="t" o:connecttype="custom" o:connectlocs="1,3;0,0;0,0;1,3" o:connectangles="0,0,0,0"/>
                        </v:shape>
                        <v:line id="Line 19355" o:spid="_x0000_s1801" style="position:absolute;visibility:visible;mso-wrap-style:square" from="1509,605" to="1509,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" strokecolor="#003fff" strokeweight="0"/>
                        <v:shape id="Freeform 19356" o:spid="_x0000_s1802" style="position:absolute;left:1509;top:602;width:12;height:9;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" path="m,3l1,6,2,9,12,6,11,3,10,,,3xe" fillcolor="#003fff" stroked="f">
                          <v:path arrowok="t" o:connecttype="custom" o:connectlocs="0,3;1,6;2,9;12,6;11,3;10,0;0,3" o:connectangles="0,0,0,0,0,0,0"/>
                        </v:shape>
                        <v:shape id="Freeform 19357" o:spid="_x0000_s1803" style="position:absolute;left:1509;top:602;width:12;height:9;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" path="m,3l1,6,2,9,12,6,11,3,10,,,3xe" filled="f" strokecolor="#003fff" strokeweight="0">
                          <v:path arrowok="t" o:connecttype="custom" o:connectlocs="0,3;1,6;2,9;12,6;11,3;10,0;0,3" o:connectangles="0,0,0,0,0,0,0"/>
                        </v:shape>
                        <v:shape id="Freeform 19358" o:spid="_x0000_s1804" style="position:absolute;left:1519;top:60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" path="m1,3l,,,,1,3xe" fillcolor="#003fff" stroked="f">
                          <v:path arrowok="t" o:connecttype="custom" o:connectlocs="1,3;0,0;0,0;1,3" o:connectangles="0,0,0,0"/>
                        </v:shape>
                        <v:line id="Line 19359" o:spid="_x0000_s1805" style="position:absolute;visibility:visible;mso-wrap-style:square" from="1519,602" to="1519,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" strokecolor="#003fff" strokeweight="0"/>
                        <v:shape id="Freeform 19360" o:spid="_x0000_s1806" style="position:absolute;left:1519;top:599;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" path="m,3l1,6,2,9,11,6,10,3,9,,,3xe" fillcolor="#003fff" stroked="f">
                          <v:path arrowok="t" o:connecttype="custom" o:connectlocs="0,3;1,6;2,9;11,6;10,3;9,0;0,3" o:connectangles="0,0,0,0,0,0,0"/>
                        </v:shape>
                        <v:shape id="Freeform 19361" o:spid="_x0000_s1807" style="position:absolute;left:1519;top:599;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" path="m,3l1,6,2,9,11,6,10,3,9,,,3xe" filled="f" strokecolor="#003fff" strokeweight="0">
                          <v:path arrowok="t" o:connecttype="custom" o:connectlocs="0,3;1,6;2,9;11,6;10,3;9,0;0,3" o:connectangles="0,0,0,0,0,0,0"/>
                        </v:shape>
                        <v:shape id="Freeform 19362" o:spid="_x0000_s1808" style="position:absolute;left:1528;top:59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" path="m1,3l,,,,1,3xe" fillcolor="#003fff" stroked="f">
                          <v:path arrowok="t" o:connecttype="custom" o:connectlocs="1,3;0,0;0,0;1,3" o:connectangles="0,0,0,0"/>
                        </v:shape>
                        <v:line id="Line 19363" o:spid="_x0000_s1809" style="position:absolute;visibility:visible;mso-wrap-style:square" from="1528,599" to="1528,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" strokecolor="#003fff" strokeweight="0"/>
                        <v:shape id="Freeform 19364" o:spid="_x0000_s1810" style="position:absolute;left:1528;top:595;width:11;height:10;visibility:visible;mso-wrap-style:square;v-text-anchor:top" coordsize="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" path="m,4l1,7r1,3l11,7,10,4,9,,,4xe" fillcolor="#003fff" stroked="f">
                          <v:path arrowok="t" o:connecttype="custom" o:connectlocs="0,4;1,7;2,10;11,7;10,4;9,0;0,4" o:connectangles="0,0,0,0,0,0,0"/>
                        </v:shape>
                        <v:shape id="Freeform 19365" o:spid="_x0000_s1811" style="position:absolute;left:1528;top:595;width:11;height:10;visibility:visible;mso-wrap-style:square;v-text-anchor:top" coordsize="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" path="m,4l1,7r1,3l11,7,10,4,9,,,4xe" filled="f" strokecolor="#003fff" strokeweight="0">
                          <v:path arrowok="t" o:connecttype="custom" o:connectlocs="0,4;1,7;2,10;11,7;10,4;9,0;0,4" o:connectangles="0,0,0,0,0,0,0"/>
                        </v:shape>
                        <v:shape id="Freeform 19366" o:spid="_x0000_s1812" style="position:absolute;left:1537;top:595;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" path="m1,4l,,,,1,4xe" fillcolor="#003fff" stroked="f">
                          <v:path arrowok="t" o:connecttype="custom" o:connectlocs="1,4;0,0;0,0;1,4" o:connectangles="0,0,0,0"/>
                        </v:shape>
                        <v:line id="Line 19367" o:spid="_x0000_s1813" style="position:absolute;visibility:visible;mso-wrap-style:square" from="1537,595" to="1537,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" strokecolor="#003fff" strokeweight="0"/>
                        <v:shape id="Freeform 19368" o:spid="_x0000_s1814" style="position:absolute;left:1537;top:593;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" path="m,2l1,6,2,9,11,6r,-3l10,,,2xe" fillcolor="#003fff" stroked="f">
                          <v:path arrowok="t" o:connecttype="custom" o:connectlocs="0,2;1,6;2,9;11,6;11,3;10,0;0,2" o:connectangles="0,0,0,0,0,0,0"/>
                        </v:shape>
                        <v:shape id="Freeform 19369" o:spid="_x0000_s1815" style="position:absolute;left:1537;top:593;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" path="m,2l1,6,2,9,11,6r,-3l10,,,2xe" filled="f" strokecolor="#003fff" strokeweight="0">
                          <v:path arrowok="t" o:connecttype="custom" o:connectlocs="0,2;1,6;2,9;11,6;11,3;10,0;0,2" o:connectangles="0,0,0,0,0,0,0"/>
                        </v:shape>
                        <v:shape id="Freeform 19370" o:spid="_x0000_s1816" style="position:absolute;left:1547;top:59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" path="m1,3l,,,,1,3xe" fillcolor="#003fff" stroked="f">
                          <v:path arrowok="t" o:connecttype="custom" o:connectlocs="1,3;0,0;0,0;1,3" o:connectangles="0,0,0,0"/>
                        </v:shape>
                        <v:line id="Line 19371" o:spid="_x0000_s1817" style="position:absolute;visibility:visible;mso-wrap-style:square" from="1547,593" to="1547,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" strokecolor="#003fff" strokeweight="0"/>
                        <v:shape id="Freeform 19372" o:spid="_x0000_s1818" style="position:absolute;left:1547;top:590;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" path="m,3l1,6r,3l11,6,10,3,9,,,3xe" fillcolor="#003fff" stroked="f">
                          <v:path arrowok="t" o:connecttype="custom" o:connectlocs="0,3;1,6;1,9;11,6;10,3;9,0;0,3" o:connectangles="0,0,0,0,0,0,0"/>
                        </v:shape>
                        <v:shape id="Freeform 19373" o:spid="_x0000_s1819" style="position:absolute;left:1547;top:590;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" path="m,3l1,6r,3l11,6,10,3,9,,,3xe" filled="f" strokecolor="#003fff" strokeweight="0">
                          <v:path arrowok="t" o:connecttype="custom" o:connectlocs="0,3;1,6;1,9;11,6;10,3;9,0;0,3" o:connectangles="0,0,0,0,0,0,0"/>
                        </v:shape>
                        <v:shape id="Freeform 19374" o:spid="_x0000_s1820" style="position:absolute;left:1556;top:59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" path="m1,3l,,,,1,3xe" fillcolor="#003fff" stroked="f">
                          <v:path arrowok="t" o:connecttype="custom" o:connectlocs="1,3;0,0;0,0;1,3" o:connectangles="0,0,0,0"/>
                        </v:shape>
                        <v:line id="Line 19375" o:spid="_x0000_s1821" style="position:absolute;visibility:visible;mso-wrap-style:square" from="1556,590" to="1556,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" strokecolor="#003fff" strokeweight="0"/>
                        <v:shape id="Freeform 19376" o:spid="_x0000_s1822" style="position:absolute;left:1556;top:588;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" path="m,2l1,5,2,8,11,6,10,3,10,,,2xe" fillcolor="#003fff" stroked="f">
                          <v:path arrowok="t" o:connecttype="custom" o:connectlocs="0,2;1,5;2,8;11,6;10,3;10,0;0,2" o:connectangles="0,0,0,0,0,0,0"/>
                        </v:shape>
                        <v:shape id="Freeform 19377" o:spid="_x0000_s1823" style="position:absolute;left:1556;top:588;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" path="m,2l1,5,2,8,11,6,10,3,10,,,2xe" filled="f" strokecolor="#003fff" strokeweight="0">
                          <v:path arrowok="t" o:connecttype="custom" o:connectlocs="0,2;1,5;2,8;11,6;10,3;10,0;0,2" o:connectangles="0,0,0,0,0,0,0"/>
                        </v:shape>
                        <v:rect id="Rectangle 19378" o:spid="_x0000_s1824" style="position:absolute;left:1566;top:588;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" fillcolor="#003fff" stroked="f"/>
                        <v:line id="Line 19379" o:spid="_x0000_s1825" style="position:absolute;visibility:visible;mso-wrap-style:square" from="1566,588" to="1566,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" strokecolor="#003fff" strokeweight="0"/>
                        <v:shape id="Freeform 19380" o:spid="_x0000_s1826" style="position:absolute;left:1566;top:583;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" path="m,5l,8r1,3l20,6,19,3,18,,,5xe" fillcolor="#003fff" stroked="f">
                          <v:path arrowok="t" o:connecttype="custom" o:connectlocs="0,5;0,8;1,11;20,6;19,3;18,0;0,5" o:connectangles="0,0,0,0,0,0,0"/>
                        </v:shape>
                        <v:shape id="Freeform 19381" o:spid="_x0000_s1827" style="position:absolute;left:1566;top:583;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" path="m,5l,8r1,3l20,6,19,3,18,,,5xe" filled="f" strokecolor="#003fff" strokeweight="0">
                          <v:path arrowok="t" o:connecttype="custom" o:connectlocs="0,5;0,8;1,11;20,6;19,3;18,0;0,5" o:connectangles="0,0,0,0,0,0,0"/>
                        </v:shape>
                        <v:shape id="Freeform 19382" o:spid="_x0000_s1828" style="position:absolute;left:1584;top:58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" path="m1,3l,,,,1,3xe" fillcolor="#003fff" stroked="f">
                          <v:path arrowok="t" o:connecttype="custom" o:connectlocs="1,3;0,0;0,0;1,3" o:connectangles="0,0,0,0"/>
                        </v:shape>
                        <v:line id="Line 19383" o:spid="_x0000_s1829" style="position:absolute;visibility:visible;mso-wrap-style:square" from="1584,583" to="1584,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" strokecolor="#003fff" strokeweight="0"/>
                        <v:shape id="Freeform 19384" o:spid="_x0000_s1830" style="position:absolute;left:1584;top:580;width:12;height:9;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" path="m,3l1,6,2,9,12,6,11,3,10,,,3xe" fillcolor="#003fff" stroked="f">
                          <v:path arrowok="t" o:connecttype="custom" o:connectlocs="0,3;1,6;2,9;12,6;11,3;10,0;0,3" o:connectangles="0,0,0,0,0,0,0"/>
                        </v:shape>
                        <v:shape id="Freeform 19385" o:spid="_x0000_s1831" style="position:absolute;left:1584;top:580;width:12;height:9;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" path="m,3l1,6,2,9,12,6,11,3,10,,,3xe" filled="f" strokecolor="#003fff" strokeweight="0">
                          <v:path arrowok="t" o:connecttype="custom" o:connectlocs="0,3;1,6;2,9;12,6;11,3;10,0;0,3" o:connectangles="0,0,0,0,0,0,0"/>
                        </v:shape>
                      </v:group>
                      <v:group id="Group 19386" o:spid="_x0000_s1832" style="position:absolute;left:2389;top:1965;width:1872;height:1910" coordorigin="1594,487" coordsize="33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">
                        <v:shape id="Freeform 19387" o:spid="_x0000_s1833" style="position:absolute;left:1595;top:58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" path="m,l1,3r,l,xe" fillcolor="#003fff" stroked="f">
                          <v:path arrowok="t" o:connecttype="custom" o:connectlocs="0,0;1,3;1,3;0,0" o:connectangles="0,0,0,0"/>
                        </v:shape>
                        <v:line id="Line 19388" o:spid="_x0000_s1834" style="position:absolute;visibility:visible;mso-wrap-style:square" from="1596,586" to="1596,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" strokecolor="#003fff" strokeweight="0"/>
                        <v:shape id="Freeform 19389" o:spid="_x0000_s1835" style="position:absolute;left:1594;top:578;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" path="m,2l1,5,2,8,11,6,10,3,9,,,2xe" fillcolor="#003fff" stroked="f">
                          <v:path arrowok="t" o:connecttype="custom" o:connectlocs="0,2;1,5;2,8;11,6;10,3;9,0;0,2" o:connectangles="0,0,0,0,0,0,0"/>
                        </v:shape>
                        <v:shape id="Freeform 19390" o:spid="_x0000_s1836" style="position:absolute;left:1594;top:578;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" path="m,2l1,5,2,8,11,6,10,3,9,,,2xe" filled="f" strokecolor="#003fff" strokeweight="0">
                          <v:path arrowok="t" o:connecttype="custom" o:connectlocs="0,2;1,5;2,8;11,6;10,3;9,0;0,2" o:connectangles="0,0,0,0,0,0,0"/>
                        </v:shape>
                        <v:shape id="Freeform 19391" o:spid="_x0000_s1837" style="position:absolute;left:1604;top:58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" path="m,l1,3r,l,xe" fillcolor="#003fff" stroked="f">
                          <v:path arrowok="t" o:connecttype="custom" o:connectlocs="0,0;1,3;1,3;0,0" o:connectangles="0,0,0,0"/>
                        </v:shape>
                        <v:line id="Line 19392" o:spid="_x0000_s1838" style="position:absolute;visibility:visible;mso-wrap-style:square" from="1605,584" to="1605,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" strokecolor="#003fff" strokeweight="0"/>
                        <v:shape id="Freeform 19393" o:spid="_x0000_s1839" style="position:absolute;left:1603;top:572;width:21;height:12;visibility:visible;mso-wrap-style:square;v-text-anchor:top" coordsize="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" path="m,6l1,9r1,3l21,6,20,3,19,,,6xe" fillcolor="#003fff" stroked="f">
                          <v:path arrowok="t" o:connecttype="custom" o:connectlocs="0,6;1,9;2,12;21,6;20,3;19,0;0,6" o:connectangles="0,0,0,0,0,0,0"/>
                        </v:shape>
                        <v:shape id="Freeform 19394" o:spid="_x0000_s1840" style="position:absolute;left:1603;top:572;width:21;height:12;visibility:visible;mso-wrap-style:square;v-text-anchor:top" coordsize="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" path="m,6l1,9r1,3l21,6,20,3,19,,,6xe" filled="f" strokecolor="#003fff" strokeweight="0">
                          <v:path arrowok="t" o:connecttype="custom" o:connectlocs="0,6;1,9;2,12;21,6;20,3;19,0;0,6" o:connectangles="0,0,0,0,0,0,0"/>
                        </v:shape>
                        <v:shape id="Freeform 19395" o:spid="_x0000_s1841" style="position:absolute;left:1622;top:567;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" path="m,5l1,8r1,3l21,6,20,3,19,,,5xe" fillcolor="#003fff" stroked="f">
                          <v:path arrowok="t" o:connecttype="custom" o:connectlocs="0,5;1,8;2,11;21,6;20,3;19,0;0,5" o:connectangles="0,0,0,0,0,0,0"/>
                        </v:shape>
                        <v:shape id="Freeform 19396" o:spid="_x0000_s1842" style="position:absolute;left:1622;top:567;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" path="m,5l1,8r1,3l21,6,20,3,19,,,5xe" filled="f" strokecolor="#003fff" strokeweight="0">
                          <v:path arrowok="t" o:connecttype="custom" o:connectlocs="0,5;1,8;2,11;21,6;20,3;19,0;0,5" o:connectangles="0,0,0,0,0,0,0"/>
                        </v:shape>
                        <v:shape id="Freeform 19397" o:spid="_x0000_s1843" style="position:absolute;left:1641;top:56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" path="m1,3l,,,,1,3xe" fillcolor="#003fff" stroked="f">
                          <v:path arrowok="t" o:connecttype="custom" o:connectlocs="1,3;0,0;0,0;1,3" o:connectangles="0,0,0,0"/>
                        </v:shape>
                        <v:line id="Line 19398" o:spid="_x0000_s1844" style="position:absolute;visibility:visible;mso-wrap-style:square" from="1641,567" to="1641,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" strokecolor="#003fff" strokeweight="0"/>
                        <v:shape id="Freeform 19399" o:spid="_x0000_s1845" style="position:absolute;left:1641;top:562;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" path="m,5l1,8r1,3l20,6r,-3l19,,,5xe" fillcolor="#003fff" stroked="f">
                          <v:path arrowok="t" o:connecttype="custom" o:connectlocs="0,5;1,8;2,11;20,6;20,3;19,0;0,5" o:connectangles="0,0,0,0,0,0,0"/>
                        </v:shape>
                        <v:shape id="Freeform 19400" o:spid="_x0000_s1846" style="position:absolute;left:1641;top:562;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" path="m,5l1,8r1,3l20,6r,-3l19,,,5xe" filled="f" strokecolor="#003fff" strokeweight="0">
                          <v:path arrowok="t" o:connecttype="custom" o:connectlocs="0,5;1,8;2,11;20,6;20,3;19,0;0,5" o:connectangles="0,0,0,0,0,0,0"/>
                        </v:shape>
                        <v:shape id="Freeform 19401" o:spid="_x0000_s1847" style="position:absolute;left:1660;top:56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" path="m1,3l,,,,1,3xe" fillcolor="#003fff" stroked="f">
                          <v:path arrowok="t" o:connecttype="custom" o:connectlocs="1,3;0,0;0,0;1,3" o:connectangles="0,0,0,0"/>
                        </v:shape>
                        <v:line id="Line 19402" o:spid="_x0000_s1848" style="position:absolute;visibility:visible;mso-wrap-style:square" from="1660,562" to="1660,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" strokecolor="#003fff" strokeweight="0"/>
                        <v:shape id="Freeform 19403" o:spid="_x0000_s1849" style="position:absolute;left:1660;top:557;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" path="m,5l1,8r,3l20,6,19,3,19,,,5xe" fillcolor="#003fff" stroked="f">
                          <v:path arrowok="t" o:connecttype="custom" o:connectlocs="0,5;1,8;1,11;20,6;19,3;19,0;0,5" o:connectangles="0,0,0,0,0,0,0"/>
                        </v:shape>
                        <v:shape id="Freeform 19404" o:spid="_x0000_s1850" style="position:absolute;left:1660;top:557;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" path="m,5l1,8r,3l20,6,19,3,19,,,5xe" filled="f" strokecolor="#003fff" strokeweight="0">
                          <v:path arrowok="t" o:connecttype="custom" o:connectlocs="0,5;1,8;1,11;20,6;19,3;19,0;0,5" o:connectangles="0,0,0,0,0,0,0"/>
                        </v:shape>
                        <v:rect id="Rectangle 19405" o:spid="_x0000_s1851" style="position:absolute;left:1679;top:557;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" fillcolor="#003fff" stroked="f"/>
                        <v:line id="Line 19406" o:spid="_x0000_s1852" style="position:absolute;visibility:visible;mso-wrap-style:square" from="1679,557" to="1679,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" strokecolor="#003fff" strokeweight="0"/>
                        <v:shape id="Freeform 19407" o:spid="_x0000_s1853" style="position:absolute;left:1679;top:552;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" path="m,5l,8r1,3l20,6,19,3,19,,,5xe" fillcolor="#003fff" stroked="f">
                          <v:path arrowok="t" o:connecttype="custom" o:connectlocs="0,5;0,8;1,11;20,6;19,3;19,0;0,5" o:connectangles="0,0,0,0,0,0,0"/>
                        </v:shape>
                        <v:shape id="Freeform 19408" o:spid="_x0000_s1854" style="position:absolute;left:1679;top:552;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" path="m,5l,8r1,3l20,6,19,3,19,,,5xe" filled="f" strokecolor="#003fff" strokeweight="0">
                          <v:path arrowok="t" o:connecttype="custom" o:connectlocs="0,5;0,8;1,11;20,6;19,3;19,0;0,5" o:connectangles="0,0,0,0,0,0,0"/>
                        </v:shape>
                        <v:rect id="Rectangle 19409" o:spid="_x0000_s1855" style="position:absolute;left:1698;top:55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" fillcolor="#003fff" stroked="f"/>
                        <v:line id="Line 19410" o:spid="_x0000_s1856" style="position:absolute;visibility:visible;mso-wrap-style:square" from="1698,552" to="1698,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" strokecolor="#003fff" strokeweight="0"/>
                        <v:shape id="Freeform 19411" o:spid="_x0000_s1857" style="position:absolute;left:1698;top:543;width:39;height:15;visibility:visible;mso-wrap-style:square;v-text-anchor:top" coordsize="3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" path="m,9r,3l1,15,39,6,38,3,38,,,9xe" fillcolor="#003fff" stroked="f">
                          <v:path arrowok="t" o:connecttype="custom" o:connectlocs="0,9;0,12;1,15;39,6;38,3;38,0;0,9" o:connectangles="0,0,0,0,0,0,0"/>
                        </v:shape>
                        <v:shape id="Freeform 19412" o:spid="_x0000_s1858" style="position:absolute;left:1698;top:543;width:39;height:15;visibility:visible;mso-wrap-style:square;v-text-anchor:top" coordsize="3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" path="m,9r,3l1,15,39,6,38,3,38,,,9xe" filled="f" strokecolor="#003fff" strokeweight="0">
                          <v:path arrowok="t" o:connecttype="custom" o:connectlocs="0,9;0,12;1,15;39,6;38,3;38,0;0,9" o:connectangles="0,0,0,0,0,0,0"/>
                        </v:shape>
                        <v:shape id="Freeform 19413" o:spid="_x0000_s1859" style="position:absolute;left:1736;top:54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" path="m,l1,3r,l,xe" fillcolor="#003fff" stroked="f">
                          <v:path arrowok="t" o:connecttype="custom" o:connectlocs="0,0;1,3;1,3;0,0" o:connectangles="0,0,0,0"/>
                        </v:shape>
                        <v:line id="Line 19414" o:spid="_x0000_s1860" style="position:absolute;visibility:visible;mso-wrap-style:square" from="1737,549" to="1737,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" strokecolor="#003fff" strokeweight="0"/>
                        <v:shape id="Freeform 19415" o:spid="_x0000_s1861" style="position:absolute;left:1736;top:538;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" path="m,5l,8r1,3l20,6,19,3,18,,,5xe" fillcolor="#003fff" stroked="f">
                          <v:path arrowok="t" o:connecttype="custom" o:connectlocs="0,5;0,8;1,11;20,6;19,3;18,0;0,5" o:connectangles="0,0,0,0,0,0,0"/>
                        </v:shape>
                        <v:shape id="Freeform 19416" o:spid="_x0000_s1862" style="position:absolute;left:1736;top:538;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" path="m,5l,8r1,3l20,6,19,3,18,,,5xe" filled="f" strokecolor="#003fff" strokeweight="0">
                          <v:path arrowok="t" o:connecttype="custom" o:connectlocs="0,5;0,8;1,11;20,6;19,3;18,0;0,5" o:connectangles="0,0,0,0,0,0,0"/>
                        </v:shape>
                        <v:shape id="Freeform 19417" o:spid="_x0000_s1863" style="position:absolute;left:1755;top:54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" path="m,l1,3r,l,xe" fillcolor="#003fff" stroked="f">
                          <v:path arrowok="t" o:connecttype="custom" o:connectlocs="0,0;1,3;1,3;0,0" o:connectangles="0,0,0,0"/>
                        </v:shape>
                        <v:line id="Line 19418" o:spid="_x0000_s1864" style="position:absolute;visibility:visible;mso-wrap-style:square" from="1756,544" to="1756,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" strokecolor="#003fff" strokeweight="0"/>
                        <v:shape id="Freeform 19419" o:spid="_x0000_s1865" style="position:absolute;left:1754;top:535;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" path="m,3l1,6,2,9,11,6r,-3l10,,,3xe" fillcolor="#003fff" stroked="f">
                          <v:path arrowok="t" o:connecttype="custom" o:connectlocs="0,3;1,6;2,9;11,6;11,3;10,0;0,3" o:connectangles="0,0,0,0,0,0,0"/>
                        </v:shape>
                        <v:shape id="Freeform 19420" o:spid="_x0000_s1866" style="position:absolute;left:1754;top:535;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" path="m,3l1,6,2,9,11,6r,-3l10,,,3xe" filled="f" strokecolor="#003fff" strokeweight="0">
                          <v:path arrowok="t" o:connecttype="custom" o:connectlocs="0,3;1,6;2,9;11,6;11,3;10,0;0,3" o:connectangles="0,0,0,0,0,0,0"/>
                        </v:shape>
                        <v:shape id="Freeform 19421" o:spid="_x0000_s1867" style="position:absolute;left:1765;top:53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" path="m,l,3r1,l,xe" fillcolor="#003fff" stroked="f">
                          <v:path arrowok="t" o:connecttype="custom" o:connectlocs="0,0;0,3;1,3;0,0" o:connectangles="0,0,0,0"/>
                        </v:shape>
                        <v:line id="Line 19422" o:spid="_x0000_s1868" style="position:absolute;visibility:visible;mso-wrap-style:square" from="1765,541" to="1766,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" strokecolor="#003fff" strokeweight="0"/>
                        <v:shape id="Freeform 19423" o:spid="_x0000_s1869" style="position:absolute;left:1764;top:533;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" path="m,2l1,5,2,8,11,6,10,3,9,,,2xe" fillcolor="#003fff" stroked="f">
                          <v:path arrowok="t" o:connecttype="custom" o:connectlocs="0,2;1,5;2,8;11,6;10,3;9,0;0,2" o:connectangles="0,0,0,0,0,0,0"/>
                        </v:shape>
                        <v:shape id="Freeform 19424" o:spid="_x0000_s1870" style="position:absolute;left:1764;top:533;width:11;height:8;visibility:visible;mso-wrap-style:square;v-text-anchor:top" coordsize="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" path="m,2l1,5,2,8,11,6,10,3,9,,,2xe" filled="f" strokecolor="#003fff" strokeweight="0">
                          <v:path arrowok="t" o:connecttype="custom" o:connectlocs="0,2;1,5;2,8;11,6;10,3;9,0;0,2" o:connectangles="0,0,0,0,0,0,0"/>
                        </v:shape>
                        <v:shape id="Freeform 19425" o:spid="_x0000_s1871" style="position:absolute;left:1774;top:53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" path="m,l1,3r,l,xe" fillcolor="#003fff" stroked="f">
                          <v:path arrowok="t" o:connecttype="custom" o:connectlocs="0,0;1,3;1,3;0,0" o:connectangles="0,0,0,0"/>
                        </v:shape>
                        <v:line id="Line 19426" o:spid="_x0000_s1872" style="position:absolute;visibility:visible;mso-wrap-style:square" from="1775,539" to="177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" strokecolor="#003fff" strokeweight="0"/>
                        <v:shape id="Freeform 19427" o:spid="_x0000_s1873" style="position:absolute;left:1773;top:530;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" path="m,3l1,6,2,9,11,6,10,3,10,,,3xe" fillcolor="#003fff" stroked="f">
                          <v:path arrowok="t" o:connecttype="custom" o:connectlocs="0,3;1,6;2,9;11,6;10,3;10,0;0,3" o:connectangles="0,0,0,0,0,0,0"/>
                        </v:shape>
                        <v:shape id="Freeform 19428" o:spid="_x0000_s1874" style="position:absolute;left:1773;top:530;width:11;height:9;visibility:visible;mso-wrap-style:square;v-text-anchor:top" coordsize="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" path="m,3l1,6,2,9,11,6,10,3,10,,,3xe" filled="f" strokecolor="#003fff" strokeweight="0">
                          <v:path arrowok="t" o:connecttype="custom" o:connectlocs="0,3;1,6;2,9;11,6;10,3;10,0;0,3" o:connectangles="0,0,0,0,0,0,0"/>
                        </v:shape>
                        <v:shape id="Freeform 19429" o:spid="_x0000_s1875" style="position:absolute;left:1783;top:53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" path="m,l1,3r,l,xe" fillcolor="#003fff" stroked="f">
                          <v:path arrowok="t" o:connecttype="custom" o:connectlocs="0,0;1,3;1,3;0,0" o:connectangles="0,0,0,0"/>
                        </v:shape>
                        <v:line id="Line 19430" o:spid="_x0000_s1876" style="position:absolute;visibility:visible;mso-wrap-style:square" from="1784,536" to="1784,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" strokecolor="#003fff" strokeweight="0"/>
                        <v:shape id="Freeform 19431" o:spid="_x0000_s1877" style="position:absolute;left:1782;top:527;width:12;height:9;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" path="m,3l1,6,2,9,12,6,11,3,10,,,3xe" fillcolor="#003fff" stroked="f">
                          <v:path arrowok="t" o:connecttype="custom" o:connectlocs="0,3;1,6;2,9;12,6;11,3;10,0;0,3" o:connectangles="0,0,0,0,0,0,0"/>
                        </v:shape>
                        <v:shape id="Freeform 19432" o:spid="_x0000_s1878" style="position:absolute;left:1782;top:527;width:12;height:9;visibility:visible;mso-wrap-style:square;v-text-anchor:top" coordsize="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" path="m,3l1,6,2,9,12,6,11,3,10,,,3xe" filled="f" strokecolor="#003fff" strokeweight="0">
                          <v:path arrowok="t" o:connecttype="custom" o:connectlocs="0,3;1,6;2,9;12,6;11,3;10,0;0,3" o:connectangles="0,0,0,0,0,0,0"/>
                        </v:shape>
                        <v:shape id="Freeform 19433" o:spid="_x0000_s1879" style="position:absolute;left:1792;top:52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" path="m1,3l,,,,1,3xe" fillcolor="#003fff" stroked="f">
                          <v:path arrowok="t" o:connecttype="custom" o:connectlocs="1,3;0,0;0,0;1,3" o:connectangles="0,0,0,0"/>
                        </v:shape>
                        <v:line id="Line 19434" o:spid="_x0000_s1880" style="position:absolute;visibility:visible;mso-wrap-style:square" from="1792,527" to="1792,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" strokecolor="#003fff" strokeweight="0"/>
                        <v:shape id="Freeform 19435" o:spid="_x0000_s1881" style="position:absolute;left:1792;top:521;width:20;height:12;visibility:visible;mso-wrap-style:square;v-text-anchor:top" coordsize="2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" path="m,6l1,9r1,3l20,6,19,3,18,,,6xe" fillcolor="#003fff" stroked="f">
                          <v:path arrowok="t" o:connecttype="custom" o:connectlocs="0,6;1,9;2,12;20,6;19,3;18,0;0,6" o:connectangles="0,0,0,0,0,0,0"/>
                        </v:shape>
                        <v:shape id="Freeform 19436" o:spid="_x0000_s1882" style="position:absolute;left:1792;top:521;width:20;height:12;visibility:visible;mso-wrap-style:square;v-text-anchor:top" coordsize="2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" path="m,6l1,9r1,3l20,6,19,3,18,,,6xe" filled="f" strokecolor="#003fff" strokeweight="0">
                          <v:path arrowok="t" o:connecttype="custom" o:connectlocs="0,6;1,9;2,12;20,6;19,3;18,0;0,6" o:connectangles="0,0,0,0,0,0,0"/>
                        </v:shape>
                        <v:shape id="Freeform 19437" o:spid="_x0000_s1883" style="position:absolute;left:1810;top:52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" path="m1,3l,,,,1,3xe" fillcolor="#003fff" stroked="f">
                          <v:path arrowok="t" o:connecttype="custom" o:connectlocs="1,3;0,0;0,0;1,3" o:connectangles="0,0,0,0"/>
                        </v:shape>
                        <v:line id="Line 19438" o:spid="_x0000_s1884" style="position:absolute;visibility:visible;mso-wrap-style:square" from="1810,521" to="1810,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" strokecolor="#003fff" strokeweight="0"/>
                        <v:shape id="Freeform 19439" o:spid="_x0000_s1885" style="position:absolute;left:1810;top:515;width:21;height:12;visibility:visible;mso-wrap-style:square;v-text-anchor:top" coordsize="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" path="m,6l1,9r1,3l21,6,20,3,19,,,6xe" fillcolor="#003fff" stroked="f">
                          <v:path arrowok="t" o:connecttype="custom" o:connectlocs="0,6;1,9;2,12;21,6;20,3;19,0;0,6" o:connectangles="0,0,0,0,0,0,0"/>
                        </v:shape>
                        <v:shape id="Freeform 19440" o:spid="_x0000_s1886" style="position:absolute;left:1810;top:515;width:21;height:12;visibility:visible;mso-wrap-style:square;v-text-anchor:top" coordsize="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" path="m,6l1,9r1,3l21,6,20,3,19,,,6xe" filled="f" strokecolor="#003fff" strokeweight="0">
                          <v:path arrowok="t" o:connecttype="custom" o:connectlocs="0,6;1,9;2,12;21,6;20,3;19,0;0,6" o:connectangles="0,0,0,0,0,0,0"/>
                        </v:shape>
                        <v:shape id="Freeform 19441" o:spid="_x0000_s1887" style="position:absolute;left:1829;top:51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" path="m1,3l,,,,1,3xe" fillcolor="#003fff" stroked="f">
                          <v:path arrowok="t" o:connecttype="custom" o:connectlocs="1,3;0,0;0,0;1,3" o:connectangles="0,0,0,0"/>
                        </v:shape>
                        <v:line id="Line 19442" o:spid="_x0000_s1888" style="position:absolute;visibility:visible;mso-wrap-style:square" from="1829,515" to="1829,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" strokecolor="#003fff" strokeweight="0"/>
                        <v:shape id="Freeform 19443" o:spid="_x0000_s1889" style="position:absolute;left:1829;top:509;width:20;height:12;visibility:visible;mso-wrap-style:square;v-text-anchor:top" coordsize="2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" path="m,6l1,9r1,3l20,6r,-3l19,,,6xe" fillcolor="#003fff" stroked="f">
                          <v:path arrowok="t" o:connecttype="custom" o:connectlocs="0,6;1,9;2,12;20,6;20,3;19,0;0,6" o:connectangles="0,0,0,0,0,0,0"/>
                        </v:shape>
                        <v:shape id="Freeform 19444" o:spid="_x0000_s1890" style="position:absolute;left:1829;top:509;width:20;height:12;visibility:visible;mso-wrap-style:square;v-text-anchor:top" coordsize="2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" path="m,6l1,9r1,3l20,6r,-3l19,,,6xe" filled="f" strokecolor="#003fff" strokeweight="0">
                          <v:path arrowok="t" o:connecttype="custom" o:connectlocs="0,6;1,9;2,12;20,6;20,3;19,0;0,6" o:connectangles="0,0,0,0,0,0,0"/>
                        </v:shape>
                        <v:shape id="Freeform 19445" o:spid="_x0000_s1891" style="position:absolute;left:1848;top:50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" path="m1,3l,,,,1,3xe" fillcolor="#003fff" stroked="f">
                          <v:path arrowok="t" o:connecttype="custom" o:connectlocs="1,3;0,0;0,0;1,3" o:connectangles="0,0,0,0"/>
                        </v:shape>
                        <v:line id="Line 19446" o:spid="_x0000_s1892" style="position:absolute;visibility:visible;mso-wrap-style:square" from="1848,509" to="1848,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" strokecolor="#003fff" strokeweight="0"/>
                        <v:shape id="Freeform 19447" o:spid="_x0000_s1893" style="position:absolute;left:1848;top:503;width:20;height:12;visibility:visible;mso-wrap-style:square;v-text-anchor:top" coordsize="2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" path="m,6l1,9r,3l20,7,19,3,18,,,6xe" fillcolor="#003fff" stroked="f">
                          <v:path arrowok="t" o:connecttype="custom" o:connectlocs="0,6;1,9;1,12;20,7;19,3;18,0;0,6" o:connectangles="0,0,0,0,0,0,0"/>
                        </v:shape>
                        <v:shape id="Freeform 19448" o:spid="_x0000_s1894" style="position:absolute;left:1848;top:503;width:20;height:12;visibility:visible;mso-wrap-style:square;v-text-anchor:top" coordsize="2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" path="m,6l1,9r,3l20,7,19,3,18,,,6xe" filled="f" strokecolor="#003fff" strokeweight="0">
                          <v:path arrowok="t" o:connecttype="custom" o:connectlocs="0,6;1,9;1,12;20,7;19,3;18,0;0,6" o:connectangles="0,0,0,0,0,0,0"/>
                        </v:shape>
                        <v:shape id="Freeform 19449" o:spid="_x0000_s1895" style="position:absolute;left:1866;top:50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" path="m1,3l,,,,1,3xe" fillcolor="#003fff" stroked="f">
                          <v:path arrowok="t" o:connecttype="custom" o:connectlocs="1,3;0,0;0,0;1,3" o:connectangles="0,0,0,0"/>
                        </v:shape>
                        <v:line id="Line 19450" o:spid="_x0000_s1896" style="position:absolute;visibility:visible;mso-wrap-style:square" from="1866,503" to="1866,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" strokecolor="#003fff" strokeweight="0"/>
                        <v:shape id="Freeform 19451" o:spid="_x0000_s1897" style="position:absolute;left:1866;top:498;width:21;height:12;visibility:visible;mso-wrap-style:square;v-text-anchor:top" coordsize="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" path="m,5l1,8r1,4l21,6,20,3,19,,,5xe" fillcolor="#003fff" stroked="f">
                          <v:path arrowok="t" o:connecttype="custom" o:connectlocs="0,5;1,8;2,12;21,6;20,3;19,0;0,5" o:connectangles="0,0,0,0,0,0,0"/>
                        </v:shape>
                        <v:shape id="Freeform 19452" o:spid="_x0000_s1898" style="position:absolute;left:1866;top:498;width:21;height:12;visibility:visible;mso-wrap-style:square;v-text-anchor:top" coordsize="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" path="m,5l1,8r1,4l21,6,20,3,19,,,5xe" filled="f" strokecolor="#003fff" strokeweight="0">
                          <v:path arrowok="t" o:connecttype="custom" o:connectlocs="0,5;1,8;2,12;21,6;20,3;19,0;0,5" o:connectangles="0,0,0,0,0,0,0"/>
                        </v:shape>
                        <v:shape id="Freeform 19453" o:spid="_x0000_s1899" style="position:absolute;left:1885;top:488;width:40;height:16;visibility:visible;mso-wrap-style:square;v-text-anchor:top" coordsize="4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" path="m,10r1,3l2,16,40,6,39,3,38,,,10xe" fillcolor="#003fff" stroked="f">
                          <v:path arrowok="t" o:connecttype="custom" o:connectlocs="0,10;1,13;2,16;40,6;39,3;38,0;0,10" o:connectangles="0,0,0,0,0,0,0"/>
                        </v:shape>
                        <v:shape id="Freeform 19454" o:spid="_x0000_s1900" style="position:absolute;left:1885;top:488;width:40;height:16;visibility:visible;mso-wrap-style:square;v-text-anchor:top" coordsize="4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" path="m,10r1,3l2,16,40,6,39,3,38,,,10xe" filled="f" strokecolor="#003fff" strokeweight="0">
                          <v:path arrowok="t" o:connecttype="custom" o:connectlocs="0,10;1,13;2,16;40,6;39,3;38,0;0,10" o:connectangles="0,0,0,0,0,0,0"/>
                        </v:shape>
                        <v:shape id="Freeform 19455" o:spid="_x0000_s1901" style="position:absolute;left:1923;top:487;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" path="m1,4l,1,1,,2,1r1,l3,2,4,3r,1l4,5,3,6,2,6r,1l1,4xe" fillcolor="#003fff" stroked="f">
                          <v:path arrowok="t" o:connecttype="custom" o:connectlocs="1,4;0,1;1,0;2,1;3,1;3,2;4,3;4,4;4,5;3,6;2,6;2,7;1,4" o:connectangles="0,0,0,0,0,0,0,0,0,0,0,0,0"/>
                        </v:shape>
                        <v:shape id="Freeform 19456" o:spid="_x0000_s1902" style="position:absolute;left:1923;top:487;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" path="m,1l1,,2,1r1,l3,2,4,3r,1l4,5,3,6,2,6r,1e" filled="f" strokecolor="#003fff" strokeweight="0">
                          <v:path arrowok="t" o:connecttype="custom" o:connectlocs="0,1;1,0;2,1;3,1;3,2;4,3;4,4;4,5;3,6;2,6;2,7" o:connectangles="0,0,0,0,0,0,0,0,0,0,0"/>
                        </v:shape>
                        <v:shape id="Freeform 19457" o:spid="_x0000_s1903" style="position:absolute;left:1662;top:661;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" path="m3,3l1,5,,4,,3,,2,1,1r,l2,,3,,4,,5,,6,1,3,3xe" fillcolor="#003fff" stroked="f">
                          <v:path arrowok="t" o:connecttype="custom" o:connectlocs="3,3;1,5;0,4;0,3;0,2;1,1;1,1;2,0;3,0;4,0;5,0;6,1;3,3" o:connectangles="0,0,0,0,0,0,0,0,0,0,0,0,0"/>
                        </v:shape>
                        <v:shape id="Freeform 19458" o:spid="_x0000_s1904" style="position:absolute;left:1662;top:661;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" path="m1,5l,4,,3,,2,1,1r,l2,,3,,4,,5,,6,1e" filled="f" strokecolor="#003fff" strokeweight="0">
                          <v:path arrowok="t" o:connecttype="custom" o:connectlocs="1,5;0,4;0,3;0,2;1,1;1,1;2,0;3,0;4,0;5,0;6,1" o:connectangles="0,0,0,0,0,0,0,0,0,0,0"/>
                        </v:shape>
                        <v:shape id="Freeform 19459" o:spid="_x0000_s1905" style="position:absolute;left:1663;top:662;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" path="m5,l2,2,,4,2,7,5,5,7,3,5,xe" fillcolor="#003fff" stroked="f">
                          <v:path arrowok="t" o:connecttype="custom" o:connectlocs="5,0;2,2;0,4;2,7;5,5;7,3;5,0" o:connectangles="0,0,0,0,0,0,0"/>
                        </v:shape>
                        <v:shape id="Freeform 19460" o:spid="_x0000_s1906" style="position:absolute;left:1663;top:662;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" path="m5,l2,2,,4,2,7,5,5,7,3,5,xe" filled="f" strokecolor="#003fff" strokeweight="0">
                          <v:path arrowok="t" o:connecttype="custom" o:connectlocs="5,0;2,2;0,4;2,7;5,5;7,3;5,0" o:connectangles="0,0,0,0,0,0,0"/>
                        </v:shape>
                        <v:shape id="Freeform 19461" o:spid="_x0000_s1907" style="position:absolute;left:1668;top:66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" path="m,2l2,r,l,2xe" fillcolor="#003fff" stroked="f">
                          <v:path arrowok="t" o:connecttype="custom" o:connectlocs="0,2;2,0;2,0;0,2" o:connectangles="0,0,0,0"/>
                        </v:shape>
                        <v:line id="Line 19462" o:spid="_x0000_s1908" style="position:absolute;visibility:visible;mso-wrap-style:square" from="1670,665" to="1670,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" strokecolor="#003fff" strokeweight="0"/>
                        <v:shape id="Freeform 19463" o:spid="_x0000_s1909" style="position:absolute;left:1665;top:665;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" path="m5,l3,2,,4,2,7,5,5,7,3,5,xe" fillcolor="#003fff" stroked="f">
                          <v:path arrowok="t" o:connecttype="custom" o:connectlocs="5,0;3,2;0,4;2,7;5,5;7,3;5,0" o:connectangles="0,0,0,0,0,0,0"/>
                        </v:shape>
                        <v:shape id="Freeform 19464" o:spid="_x0000_s1910" style="position:absolute;left:1665;top:665;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" path="m5,l3,2,,4,2,7,5,5,7,3,5,xe" filled="f" strokecolor="#003fff" strokeweight="0">
                          <v:path arrowok="t" o:connecttype="custom" o:connectlocs="5,0;3,2;0,4;2,7;5,5;7,3;5,0" o:connectangles="0,0,0,0,0,0,0"/>
                        </v:shape>
                        <v:shape id="Freeform 19465" o:spid="_x0000_s1911" style="position:absolute;left:1670;top:66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" path="m,2l2,r,l,2xe" fillcolor="#003fff" stroked="f">
                          <v:path arrowok="t" o:connecttype="custom" o:connectlocs="0,2;2,0;2,0;0,2" o:connectangles="0,0,0,0"/>
                        </v:shape>
                        <v:line id="Line 19466" o:spid="_x0000_s1912" style="position:absolute;visibility:visible;mso-wrap-style:square" from="1672,668" to="1672,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" strokecolor="#003fff" strokeweight="0"/>
                        <v:shape id="Freeform 19467" o:spid="_x0000_s1913" style="position:absolute;left:1667;top:668;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" path="m5,l3,2,,4,1,5,3,3,6,2,5,xe" fillcolor="#003fff" stroked="f">
                          <v:path arrowok="t" o:connecttype="custom" o:connectlocs="5,0;3,2;0,4;1,5;3,3;6,2;5,0" o:connectangles="0,0,0,0,0,0,0"/>
                        </v:shape>
                        <v:shape id="Freeform 19468" o:spid="_x0000_s1914" style="position:absolute;left:1667;top:668;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" path="m5,l3,2,,4,1,5,3,3,6,2,5,xe" filled="f" strokecolor="#003fff" strokeweight="0">
                          <v:path arrowok="t" o:connecttype="custom" o:connectlocs="5,0;3,2;0,4;1,5;3,3;6,2;5,0" o:connectangles="0,0,0,0,0,0,0"/>
                        </v:shape>
                        <v:shape id="Freeform 19469" o:spid="_x0000_s1915" style="position:absolute;left:1670;top:67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" path="m,1l3,r,l,1xe" fillcolor="#003fff" stroked="f">
                          <v:path arrowok="t" o:connecttype="custom" o:connectlocs="0,1;3,0;3,0;0,1" o:connectangles="0,0,0,0"/>
                        </v:shape>
                        <v:line id="Line 19470" o:spid="_x0000_s1916" style="position:absolute;visibility:visible;mso-wrap-style:square" from="1673,670" to="167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" strokecolor="#003fff" strokeweight="0"/>
                        <v:shape id="Freeform 19471" o:spid="_x0000_s1917" style="position:absolute;left:1668;top:670;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" path="m5,l2,1,,3,,4,3,3,6,2,5,xe" fillcolor="#003fff" stroked="f">
                          <v:path arrowok="t" o:connecttype="custom" o:connectlocs="5,0;2,1;0,3;0,4;3,3;6,2;5,0" o:connectangles="0,0,0,0,0,0,0"/>
                        </v:shape>
                        <v:shape id="Freeform 19472" o:spid="_x0000_s1918" style="position:absolute;left:1668;top:670;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" path="m5,l2,1,,3,,4,3,3,6,2,5,xe" filled="f" strokecolor="#003fff" strokeweight="0">
                          <v:path arrowok="t" o:connecttype="custom" o:connectlocs="5,0;2,1;0,3;0,4;3,3;6,2;5,0" o:connectangles="0,0,0,0,0,0,0"/>
                        </v:shape>
                        <v:shape id="Freeform 19473" o:spid="_x0000_s1919" style="position:absolute;left:1671;top:67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" path="m,1l3,r,l,1xe" fillcolor="#003fff" stroked="f">
                          <v:path arrowok="t" o:connecttype="custom" o:connectlocs="0,1;3,0;3,0;0,1" o:connectangles="0,0,0,0"/>
                        </v:shape>
                        <v:line id="Line 19474" o:spid="_x0000_s1920" style="position:absolute;visibility:visible;mso-wrap-style:square" from="1674,672" to="1674,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" strokecolor="#003fff" strokeweight="0"/>
                        <v:shape id="Freeform 19475" o:spid="_x0000_s1921" style="position:absolute;left:1668;top:67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" path="m6,l3,1,,2,1,3,4,2,7,1,6,xe" fillcolor="#003fff" stroked="f">
                          <v:path arrowok="t" o:connecttype="custom" o:connectlocs="6,0;3,1;0,2;1,3;4,2;7,1;6,0" o:connectangles="0,0,0,0,0,0,0"/>
                        </v:shape>
                        <v:shape id="Freeform 19476" o:spid="_x0000_s1922" style="position:absolute;left:1668;top:67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" path="m6,l3,1,,2,1,3,4,2,7,1,6,xe" filled="f" strokecolor="#003fff" strokeweight="0">
                          <v:path arrowok="t" o:connecttype="custom" o:connectlocs="6,0;3,1;0,2;1,3;4,2;7,1;6,0" o:connectangles="0,0,0,0,0,0,0"/>
                        </v:shape>
                        <v:shape id="Freeform 19477" o:spid="_x0000_s1923" style="position:absolute;left:1672;top:67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" path="m,1l3,r,1l,1xe" fillcolor="#003fff" stroked="f">
                          <v:path arrowok="t" o:connecttype="custom" o:connectlocs="0,1;3,0;3,1;0,1" o:connectangles="0,0,0,0"/>
                        </v:shape>
                        <v:line id="Line 19478" o:spid="_x0000_s1924" style="position:absolute;visibility:visible;mso-wrap-style:square" from="1675,673" to="1675,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" strokecolor="#003fff" strokeweight="0"/>
                        <v:shape id="Freeform 19479" o:spid="_x0000_s1925" style="position:absolute;left:1668;top:674;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" path="m7,l4,,,1,1,3,4,2r3,l7,xe" fillcolor="#003fff" stroked="f">
                          <v:path arrowok="t" o:connecttype="custom" o:connectlocs="7,0;4,0;0,1;1,3;4,2;7,2;7,0" o:connectangles="0,0,0,0,0,0,0"/>
                        </v:shape>
                        <v:shape id="Freeform 19480" o:spid="_x0000_s1926" style="position:absolute;left:1668;top:674;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" path="m7,l4,,,1,1,3,4,2r3,l7,xe" filled="f" strokecolor="#003fff" strokeweight="0">
                          <v:path arrowok="t" o:connecttype="custom" o:connectlocs="7,0;4,0;0,1;1,3;4,2;7,2;7,0" o:connectangles="0,0,0,0,0,0,0"/>
                        </v:shape>
                        <v:rect id="Rectangle 19481" o:spid="_x0000_s1927" style="position:absolute;left:1672;top:676;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" fillcolor="#003fff" stroked="f"/>
                        <v:line id="Line 19482" o:spid="_x0000_s1928" style="position:absolute;visibility:visible;mso-wrap-style:square" from="1675,676" to="167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" strokecolor="#003fff" strokeweight="0"/>
                        <v:shape id="Freeform 19483" o:spid="_x0000_s1929" style="position:absolute;left:1669;top:676;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" path="m6,l3,,,,,2r3,l6,1,6,xe" fillcolor="#003fff" stroked="f">
                          <v:path arrowok="t" o:connecttype="custom" o:connectlocs="6,0;3,0;0,0;0,2;3,2;6,1;6,0" o:connectangles="0,0,0,0,0,0,0"/>
                        </v:shape>
                        <v:shape id="Freeform 19484" o:spid="_x0000_s1930" style="position:absolute;left:1669;top:676;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" path="m6,l3,,,,,2r3,l6,1,6,xe" filled="f" strokecolor="#003fff" strokeweight="0">
                          <v:path arrowok="t" o:connecttype="custom" o:connectlocs="6,0;3,0;0,0;0,2;3,2;6,1;6,0" o:connectangles="0,0,0,0,0,0,0"/>
                        </v:shape>
                        <v:shape id="Freeform 19485" o:spid="_x0000_s1931" style="position:absolute;left:1672;top:67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" path="m,1l3,r,1l,1xe" fillcolor="#003fff" stroked="f">
                          <v:path arrowok="t" o:connecttype="custom" o:connectlocs="0,1;3,0;3,1;0,1" o:connectangles="0,0,0,0"/>
                        </v:shape>
                        <v:line id="Line 19486" o:spid="_x0000_s1932" style="position:absolute;visibility:visible;mso-wrap-style:square" from="1675,677" to="1675,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" strokecolor="#003fff" strokeweight="0"/>
                        <v:shape id="Freeform 19487" o:spid="_x0000_s1933" style="position:absolute;left:1669;top:677;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" path="m6,1l3,1,,,,2r3,l6,2,6,1xe" fillcolor="#003fff" stroked="f">
                          <v:path arrowok="t" o:connecttype="custom" o:connectlocs="6,1;3,1;0,0;0,2;3,2;6,2;6,1" o:connectangles="0,0,0,0,0,0,0"/>
                        </v:shape>
                        <v:shape id="Freeform 19488" o:spid="_x0000_s1934" style="position:absolute;left:1669;top:677;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" path="m6,1l3,1,,,,2r3,l6,2,6,1xe" filled="f" strokecolor="#003fff" strokeweight="0">
                          <v:path arrowok="t" o:connecttype="custom" o:connectlocs="6,1;3,1;0,0;0,2;3,2;6,2;6,1" o:connectangles="0,0,0,0,0,0,0"/>
                        </v:shape>
                        <v:shape id="Freeform 19489" o:spid="_x0000_s1935" style="position:absolute;left:1672;top:67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" path="m,l3,r,1l,xe" fillcolor="#003fff" stroked="f">
                          <v:path arrowok="t" o:connecttype="custom" o:connectlocs="0,0;3,0;3,1;0,0" o:connectangles="0,0,0,0"/>
                        </v:shape>
                        <v:line id="Line 19490" o:spid="_x0000_s1936" style="position:absolute;visibility:visible;mso-wrap-style:square" from="1675,679" to="1675,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" strokecolor="#003fff" strokeweight="0"/>
                        <v:shape id="Freeform 19491" o:spid="_x0000_s1937" style="position:absolute;left:1668;top:678;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" path="m7,2l4,1,1,,,2,3,3,6,4,7,2xe" fillcolor="#003fff" stroked="f">
                          <v:path arrowok="t" o:connecttype="custom" o:connectlocs="7,2;4,1;1,0;0,2;3,3;6,4;7,2" o:connectangles="0,0,0,0,0,0,0"/>
                        </v:shape>
                        <v:shape id="Freeform 19492" o:spid="_x0000_s1938" style="position:absolute;left:1668;top:678;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" path="m7,2l4,1,1,,,2,3,3,6,4,7,2xe" filled="f" strokecolor="#003fff" strokeweight="0">
                          <v:path arrowok="t" o:connecttype="custom" o:connectlocs="7,2;4,1;1,0;0,2;3,3;6,4;7,2" o:connectangles="0,0,0,0,0,0,0"/>
                        </v:shape>
                        <v:shape id="Freeform 19493" o:spid="_x0000_s1939" style="position:absolute;left:1671;top:68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" path="m,l3,1r,l,xe" fillcolor="#003fff" stroked="f">
                          <v:path arrowok="t" o:connecttype="custom" o:connectlocs="0,0;3,1;3,1;0,0" o:connectangles="0,0,0,0"/>
                        </v:shape>
                        <v:line id="Line 19494" o:spid="_x0000_s1940" style="position:absolute;visibility:visible;mso-wrap-style:square" from="1674,682" to="1674,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" strokecolor="#003fff" strokeweight="0"/>
                        <v:shape id="Freeform 19495" o:spid="_x0000_s1941" style="position:absolute;left:1668;top:680;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" path="m6,2l3,1,,,,2r3,l6,3,6,2xe" fillcolor="#003fff" stroked="f">
                          <v:path arrowok="t" o:connecttype="custom" o:connectlocs="6,2;3,1;0,0;0,2;3,2;6,3;6,2" o:connectangles="0,0,0,0,0,0,0"/>
                        </v:shape>
                        <v:shape id="Freeform 19496" o:spid="_x0000_s1942" style="position:absolute;left:1668;top:680;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" path="m6,2l3,1,,,,2r3,l6,3,6,2xe" filled="f" strokecolor="#003fff" strokeweight="0">
                          <v:path arrowok="t" o:connecttype="custom" o:connectlocs="6,2;3,1;0,0;0,2;3,2;6,3;6,2" o:connectangles="0,0,0,0,0,0,0"/>
                        </v:shape>
                        <v:rect id="Rectangle 19497" o:spid="_x0000_s1943" style="position:absolute;left:1668;top:682;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" fillcolor="#003fff" stroked="f"/>
                        <v:line id="Line 19498" o:spid="_x0000_s1944" style="position:absolute;visibility:visible;mso-wrap-style:square" from="1668,682" to="1668,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" strokecolor="#003fff" strokeweight="0"/>
                        <v:shape id="Freeform 19499" o:spid="_x0000_s1945" style="position:absolute;left:1667;top:68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" path="m7,1l4,,1,,,1,3,2,6,3,7,1xe" fillcolor="#003fff" stroked="f">
                          <v:path arrowok="t" o:connecttype="custom" o:connectlocs="7,1;4,0;1,0;0,1;3,2;6,3;7,1" o:connectangles="0,0,0,0,0,0,0"/>
                        </v:shape>
                        <v:shape id="Freeform 19500" o:spid="_x0000_s1946" style="position:absolute;left:1667;top:68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" path="m7,1l4,,1,,,1,3,2,6,3,7,1xe" filled="f" strokecolor="#003fff" strokeweight="0">
                          <v:path arrowok="t" o:connecttype="custom" o:connectlocs="7,1;4,0;1,0;0,1;3,2;6,3;7,1" o:connectangles="0,0,0,0,0,0,0"/>
                        </v:shape>
                        <v:shape id="Freeform 19501" o:spid="_x0000_s1947" style="position:absolute;left:1670;top:68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" path="m,l3,1r,l,xe" fillcolor="#003fff" stroked="f">
                          <v:path arrowok="t" o:connecttype="custom" o:connectlocs="0,0;3,1;3,1;0,0" o:connectangles="0,0,0,0"/>
                        </v:shape>
                        <v:line id="Line 19502" o:spid="_x0000_s1948" style="position:absolute;visibility:visible;mso-wrap-style:square" from="1673,685" to="167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" strokecolor="#003fff" strokeweight="0"/>
                        <v:shape id="Freeform 19503" o:spid="_x0000_s1949" style="position:absolute;left:1667;top:68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" path="m6,2l3,1,1,,,2,3,3,6,4,6,2xe" fillcolor="#003fff" stroked="f">
                          <v:path arrowok="t" o:connecttype="custom" o:connectlocs="6,2;3,1;1,0;0,2;3,3;6,4;6,2" o:connectangles="0,0,0,0,0,0,0"/>
                        </v:shape>
                        <v:shape id="Freeform 19504" o:spid="_x0000_s1950" style="position:absolute;left:1667;top:68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" path="m6,2l3,1,1,,,2,3,3,6,4,6,2xe" filled="f" strokecolor="#003fff" strokeweight="0">
                          <v:path arrowok="t" o:connecttype="custom" o:connectlocs="6,2;3,1;1,0;0,2;3,3;6,4;6,2" o:connectangles="0,0,0,0,0,0,0"/>
                        </v:shape>
                        <v:shape id="Freeform 19505" o:spid="_x0000_s1951" style="position:absolute;left:1670;top:68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" path="m,l3,1r,l,xe" fillcolor="#003fff" stroked="f">
                          <v:path arrowok="t" o:connecttype="custom" o:connectlocs="0,0;3,1;3,1;0,0" o:connectangles="0,0,0,0"/>
                        </v:shape>
                        <v:line id="Line 19506" o:spid="_x0000_s1952" style="position:absolute;visibility:visible;mso-wrap-style:square" from="1673,687" to="1673,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" strokecolor="#003fff" strokeweight="0"/>
                        <v:shape id="Freeform 19507" o:spid="_x0000_s1953" style="position:absolute;left:1665;top:68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" path="m8,3l5,2,2,,,4,3,5,6,7,8,3xe" fillcolor="#003fff" stroked="f">
                          <v:path arrowok="t" o:connecttype="custom" o:connectlocs="8,3;5,2;2,0;0,4;3,5;6,7;8,3" o:connectangles="0,0,0,0,0,0,0"/>
                        </v:shape>
                        <v:shape id="Freeform 19508" o:spid="_x0000_s1954" style="position:absolute;left:1665;top:68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" path="m8,3l5,2,2,,,4,3,5,6,7,8,3xe" filled="f" strokecolor="#003fff" strokeweight="0">
                          <v:path arrowok="t" o:connecttype="custom" o:connectlocs="8,3;5,2;2,0;0,4;3,5;6,7;8,3" o:connectangles="0,0,0,0,0,0,0"/>
                        </v:shape>
                        <v:shape id="Freeform 19509" o:spid="_x0000_s1955" style="position:absolute;left:1668;top:68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" path="m,l3,2r,l,xe" fillcolor="#003fff" stroked="f">
                          <v:path arrowok="t" o:connecttype="custom" o:connectlocs="0,0;3,2;3,2;0,0" o:connectangles="0,0,0,0"/>
                        </v:shape>
                        <v:line id="Line 19510" o:spid="_x0000_s1956" style="position:absolute;visibility:visible;mso-wrap-style:square" from="1671,691" to="1671,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" strokecolor="#003fff" strokeweight="0"/>
                        <v:shape id="Freeform 19511" o:spid="_x0000_s1957" style="position:absolute;left:1662;top:688;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" path="m9,3l6,1,3,,,6,3,8,5,9,9,3xe" fillcolor="#003fff" stroked="f">
                          <v:path arrowok="t" o:connecttype="custom" o:connectlocs="9,3;6,1;3,0;0,6;3,8;5,9;9,3" o:connectangles="0,0,0,0,0,0,0"/>
                        </v:shape>
                        <v:shape id="Freeform 19512" o:spid="_x0000_s1958" style="position:absolute;left:1662;top:688;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" path="m9,3l6,1,3,,,6,3,8,5,9,9,3xe" filled="f" strokecolor="#003fff" strokeweight="0">
                          <v:path arrowok="t" o:connecttype="custom" o:connectlocs="9,3;6,1;3,0;0,6;3,8;5,9;9,3" o:connectangles="0,0,0,0,0,0,0"/>
                        </v:shape>
                        <v:shape id="Freeform 19513" o:spid="_x0000_s1959" style="position:absolute;left:1665;top:696;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" path="m,l2,1r,l,xe" fillcolor="#003fff" stroked="f">
                          <v:path arrowok="t" o:connecttype="custom" o:connectlocs="0,0;2,1;2,1;0,0" o:connectangles="0,0,0,0"/>
                        </v:shape>
                        <v:line id="Line 19514" o:spid="_x0000_s1960" style="position:absolute;visibility:visible;mso-wrap-style:square" from="1667,697" to="1667,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" strokecolor="#003fff" strokeweight="0"/>
                        <v:shape id="Freeform 19515" o:spid="_x0000_s1961" style="position:absolute;left:1658;top:69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" path="m9,3l7,2,4,,,7,3,8r3,2l9,3xe" fillcolor="#003fff" stroked="f">
                          <v:path arrowok="t" o:connecttype="custom" o:connectlocs="9,3;7,2;4,0;0,7;3,8;6,10;9,3" o:connectangles="0,0,0,0,0,0,0"/>
                        </v:shape>
                        <v:shape id="Freeform 19516" o:spid="_x0000_s1962" style="position:absolute;left:1658;top:69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" path="m9,3l7,2,4,,,7,3,8r3,2l9,3xe" filled="f" strokecolor="#003fff" strokeweight="0">
                          <v:path arrowok="t" o:connecttype="custom" o:connectlocs="9,3;7,2;4,0;0,7;3,8;6,10;9,3" o:connectangles="0,0,0,0,0,0,0"/>
                        </v:shape>
                        <v:shape id="Freeform 19517" o:spid="_x0000_s1963" style="position:absolute;left:1658;top:70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" path="m3,1l,,,,3,1xe" fillcolor="#003fff" stroked="f">
                          <v:path arrowok="t" o:connecttype="custom" o:connectlocs="3,1;0,0;0,0;3,1" o:connectangles="0,0,0,0"/>
                        </v:shape>
                        <v:line id="Line 19518" o:spid="_x0000_s1964" style="position:absolute;visibility:visible;mso-wrap-style:square" from="1658,701" to="1658,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" strokecolor="#003fff" strokeweight="0"/>
                        <v:shape id="Freeform 19519" o:spid="_x0000_s1965" style="position:absolute;left:1655;top:701;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" path="m9,3l6,1,3,,,7,3,8r2,2l9,3xe" fillcolor="#003fff" stroked="f">
                          <v:path arrowok="t" o:connecttype="custom" o:connectlocs="9,3;6,1;3,0;0,7;3,8;5,10;9,3" o:connectangles="0,0,0,0,0,0,0"/>
                        </v:shape>
                        <v:shape id="Freeform 19520" o:spid="_x0000_s1966" style="position:absolute;left:1655;top:701;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" path="m9,3l6,1,3,,,7,3,8r2,2l9,3xe" filled="f" strokecolor="#003fff" strokeweight="0">
                          <v:path arrowok="t" o:connecttype="custom" o:connectlocs="9,3;6,1;3,0;0,7;3,8;5,10;9,3" o:connectangles="0,0,0,0,0,0,0"/>
                        </v:shape>
                        <v:shape id="Freeform 19521" o:spid="_x0000_s1967" style="position:absolute;left:1658;top:70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" path="m,l2,2r,l,xe" fillcolor="#003fff" stroked="f">
                          <v:path arrowok="t" o:connecttype="custom" o:connectlocs="0,0;2,2;2,2;0,0" o:connectangles="0,0,0,0"/>
                        </v:shape>
                        <v:line id="Line 19522" o:spid="_x0000_s1968" style="position:absolute;visibility:visible;mso-wrap-style:square" from="1660,711" to="1660,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" strokecolor="#003fff" strokeweight="0"/>
                        <v:shape id="Freeform 19523" o:spid="_x0000_s1969" style="position:absolute;left:1652;top:708;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" path="m8,3l6,1,3,,,6,2,7,5,9,8,3xe" fillcolor="#003fff" stroked="f">
                          <v:path arrowok="t" o:connecttype="custom" o:connectlocs="8,3;6,1;3,0;0,6;2,7;5,9;8,3" o:connectangles="0,0,0,0,0,0,0"/>
                        </v:shape>
                        <v:shape id="Freeform 19524" o:spid="_x0000_s1970" style="position:absolute;left:1652;top:708;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" path="m8,3l6,1,3,,,6,2,7,5,9,8,3xe" filled="f" strokecolor="#003fff" strokeweight="0">
                          <v:path arrowok="t" o:connecttype="custom" o:connectlocs="8,3;6,1;3,0;0,6;2,7;5,9;8,3" o:connectangles="0,0,0,0,0,0,0"/>
                        </v:shape>
                        <v:shape id="Freeform 19525" o:spid="_x0000_s1971" style="position:absolute;left:1652;top:714;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" path="m2,1l,,,,2,1xe" fillcolor="#003fff" stroked="f">
                          <v:path arrowok="t" o:connecttype="custom" o:connectlocs="2,1;0,0;0,0;2,1" o:connectangles="0,0,0,0"/>
                        </v:shape>
                        <v:line id="Line 19526" o:spid="_x0000_s1972" style="position:absolute;visibility:visible;mso-wrap-style:square" from="1652,714" to="1652,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" strokecolor="#003fff" strokeweight="0"/>
                        <v:shape id="Freeform 19527" o:spid="_x0000_s1973" style="position:absolute;left:1645;top:714;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" path="m12,3l9,1,7,,,13r3,1l6,15,12,3xe" fillcolor="#003fff" stroked="f">
                          <v:path arrowok="t" o:connecttype="custom" o:connectlocs="12,3;9,1;7,0;0,13;3,14;6,15;12,3" o:connectangles="0,0,0,0,0,0,0"/>
                        </v:shape>
                        <v:shape id="Freeform 19528" o:spid="_x0000_s1974" style="position:absolute;left:1645;top:714;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" path="m12,3l9,1,7,,,13r3,1l6,15,12,3xe" filled="f" strokecolor="#003fff" strokeweight="0">
                          <v:path arrowok="t" o:connecttype="custom" o:connectlocs="12,3;9,1;7,0;0,13;3,14;6,15;12,3" o:connectangles="0,0,0,0,0,0,0"/>
                        </v:shape>
                        <v:shape id="Freeform 19529" o:spid="_x0000_s1975" style="position:absolute;left:1648;top:72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" path="m,l3,1r,l,xe" fillcolor="#003fff" stroked="f">
                          <v:path arrowok="t" o:connecttype="custom" o:connectlocs="0,0;3,1;3,1;0,0" o:connectangles="0,0,0,0"/>
                        </v:shape>
                        <v:line id="Line 19530" o:spid="_x0000_s1976" style="position:absolute;visibility:visible;mso-wrap-style:square" from="1651,729" to="1651,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" strokecolor="#003fff" strokeweight="0"/>
                        <v:shape id="Freeform 19531" o:spid="_x0000_s1977" style="position:absolute;left:1639;top:727;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" path="m12,2l9,1,6,,,12r3,1l5,14,12,2xe" fillcolor="#003fff" stroked="f">
                          <v:path arrowok="t" o:connecttype="custom" o:connectlocs="12,2;9,1;6,0;0,12;3,13;5,14;12,2" o:connectangles="0,0,0,0,0,0,0"/>
                        </v:shape>
                        <v:shape id="Freeform 19532" o:spid="_x0000_s1978" style="position:absolute;left:1639;top:727;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" path="m12,2l9,1,6,,,12r3,1l5,14,12,2xe" filled="f" strokecolor="#003fff" strokeweight="0">
                          <v:path arrowok="t" o:connecttype="custom" o:connectlocs="12,2;9,1;6,0;0,12;3,13;5,14;12,2" o:connectangles="0,0,0,0,0,0,0"/>
                        </v:shape>
                        <v:shape id="Freeform 19533" o:spid="_x0000_s1979" style="position:absolute;left:1639;top:73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" path="m3,1l,,,,3,1xe" fillcolor="#003fff" stroked="f">
                          <v:path arrowok="t" o:connecttype="custom" o:connectlocs="3,1;0,0;0,0;3,1" o:connectangles="0,0,0,0"/>
                        </v:shape>
                        <v:line id="Line 19534" o:spid="_x0000_s1980" style="position:absolute;visibility:visible;mso-wrap-style:square" from="1639,739" to="1639,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" strokecolor="#003fff" strokeweight="0"/>
                        <v:shape id="Freeform 19535" o:spid="_x0000_s1981" style="position:absolute;left:1633;top:739;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" path="m11,2l9,1,6,,,12r3,1l5,15,11,2xe" fillcolor="#003fff" stroked="f">
                          <v:path arrowok="t" o:connecttype="custom" o:connectlocs="11,2;9,1;6,0;0,12;3,13;5,15;11,2" o:connectangles="0,0,0,0,0,0,0"/>
                        </v:shape>
                        <v:shape id="Freeform 19536" o:spid="_x0000_s1982" style="position:absolute;left:1633;top:739;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" path="m11,2l9,1,6,,,12r3,1l5,15,11,2xe" filled="f" strokecolor="#003fff" strokeweight="0">
                          <v:path arrowok="t" o:connecttype="custom" o:connectlocs="11,2;9,1;6,0;0,12;3,13;5,15;11,2" o:connectangles="0,0,0,0,0,0,0"/>
                        </v:shape>
                        <v:shape id="Freeform 19537" o:spid="_x0000_s1983" style="position:absolute;left:1633;top:75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" path="m3,1l,,,,3,1xe" fillcolor="#003fff" stroked="f">
                          <v:path arrowok="t" o:connecttype="custom" o:connectlocs="3,1;0,0;0,0;3,1" o:connectangles="0,0,0,0"/>
                        </v:shape>
                        <v:line id="Line 19538" o:spid="_x0000_s1984" style="position:absolute;visibility:visible;mso-wrap-style:square" from="1633,751" to="163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" strokecolor="#003fff" strokeweight="0"/>
                        <v:shape id="Freeform 19539" o:spid="_x0000_s1985" style="position:absolute;left:1627;top:751;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" path="m11,3l9,1,6,,,12r3,1l5,15,11,3xe" fillcolor="#003fff" stroked="f">
                          <v:path arrowok="t" o:connecttype="custom" o:connectlocs="11,3;9,1;6,0;0,12;3,13;5,15;11,3" o:connectangles="0,0,0,0,0,0,0"/>
                        </v:shape>
                        <v:shape id="Freeform 19540" o:spid="_x0000_s1986" style="position:absolute;left:1627;top:751;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" path="m11,3l9,1,6,,,12r3,1l5,15,11,3xe" filled="f" strokecolor="#003fff" strokeweight="0">
                          <v:path arrowok="t" o:connecttype="custom" o:connectlocs="11,3;9,1;6,0;0,12;3,13;5,15;11,3" o:connectangles="0,0,0,0,0,0,0"/>
                        </v:shape>
                        <v:shape id="Freeform 19541" o:spid="_x0000_s1987" style="position:absolute;left:1627;top:76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" path="m3,1l,,,,3,1xe" fillcolor="#003fff" stroked="f">
                          <v:path arrowok="t" o:connecttype="custom" o:connectlocs="3,1;0,0;0,0;3,1" o:connectangles="0,0,0,0"/>
                        </v:shape>
                        <v:line id="Line 19542" o:spid="_x0000_s1988" style="position:absolute;visibility:visible;mso-wrap-style:square" from="1627,763" to="1627,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" strokecolor="#003fff" strokeweight="0"/>
                        <v:shape id="Freeform 19543" o:spid="_x0000_s1989" style="position:absolute;left:1621;top:763;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" path="m12,3l9,1,6,,,12r3,1l6,14,12,3xe" fillcolor="#003fff" stroked="f">
                          <v:path arrowok="t" o:connecttype="custom" o:connectlocs="12,3;9,1;6,0;0,12;3,13;6,14;12,3" o:connectangles="0,0,0,0,0,0,0"/>
                        </v:shape>
                        <v:shape id="Freeform 19544" o:spid="_x0000_s1990" style="position:absolute;left:1621;top:763;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" path="m12,3l9,1,6,,,12r3,1l6,14,12,3xe" filled="f" strokecolor="#003fff" strokeweight="0">
                          <v:path arrowok="t" o:connecttype="custom" o:connectlocs="12,3;9,1;6,0;0,12;3,13;6,14;12,3" o:connectangles="0,0,0,0,0,0,0"/>
                        </v:shape>
                        <v:shape id="Freeform 19545" o:spid="_x0000_s1991" style="position:absolute;left:1621;top:77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" path="m3,1l,,,,3,1xe" fillcolor="#003fff" stroked="f">
                          <v:path arrowok="t" o:connecttype="custom" o:connectlocs="3,1;0,0;0,0;3,1" o:connectangles="0,0,0,0"/>
                        </v:shape>
                        <v:line id="Line 19546" o:spid="_x0000_s1992" style="position:absolute;visibility:visible;mso-wrap-style:square" from="1621,775" to="1621,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" strokecolor="#003fff" strokeweight="0"/>
                        <v:shape id="Freeform 19547" o:spid="_x0000_s1993" style="position:absolute;left:1615;top:775;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" path="m12,2l9,1,6,,,12r3,1l6,15,12,2xe" fillcolor="#003fff" stroked="f">
                          <v:path arrowok="t" o:connecttype="custom" o:connectlocs="12,2;9,1;6,0;0,12;3,13;6,15;12,2" o:connectangles="0,0,0,0,0,0,0"/>
                        </v:shape>
                        <v:shape id="Freeform 19548" o:spid="_x0000_s1994" style="position:absolute;left:1615;top:775;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" path="m12,2l9,1,6,,,12r3,1l6,15,12,2xe" filled="f" strokecolor="#003fff" strokeweight="0">
                          <v:path arrowok="t" o:connecttype="custom" o:connectlocs="12,2;9,1;6,0;0,12;3,13;6,15;12,2" o:connectangles="0,0,0,0,0,0,0"/>
                        </v:shape>
                        <v:shape id="Freeform 19549" o:spid="_x0000_s1995" style="position:absolute;left:1615;top:78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" path="m3,1l,,,,3,1xe" fillcolor="#003fff" stroked="f">
                          <v:path arrowok="t" o:connecttype="custom" o:connectlocs="3,1;0,0;0,0;3,1" o:connectangles="0,0,0,0"/>
                        </v:shape>
                        <v:line id="Line 19550" o:spid="_x0000_s1996" style="position:absolute;visibility:visible;mso-wrap-style:square" from="1615,787" to="1615,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" strokecolor="#003fff" strokeweight="0"/>
                        <v:shape id="Freeform 19551" o:spid="_x0000_s1997" style="position:absolute;left:1610;top:787;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" path="m11,3l8,1,5,,,12r3,2l5,15,11,3xe" fillcolor="#003fff" stroked="f">
                          <v:path arrowok="t" o:connecttype="custom" o:connectlocs="11,3;8,1;5,0;0,12;3,14;5,15;11,3" o:connectangles="0,0,0,0,0,0,0"/>
                        </v:shape>
                        <v:shape id="Freeform 19552" o:spid="_x0000_s1998" style="position:absolute;left:1610;top:787;width:11;height:15;visibility:visible;mso-wrap-style:square;v-text-anchor:top" coordsize="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" path="m11,3l8,1,5,,,12r3,2l5,15,11,3xe" filled="f" strokecolor="#003fff" strokeweight="0">
                          <v:path arrowok="t" o:connecttype="custom" o:connectlocs="11,3;8,1;5,0;0,12;3,14;5,15;11,3" o:connectangles="0,0,0,0,0,0,0"/>
                        </v:shape>
                        <v:shape id="Freeform 19553" o:spid="_x0000_s1999" style="position:absolute;left:1610;top:79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" path="m3,2l,,,,3,2xe" fillcolor="#003fff" stroked="f">
                          <v:path arrowok="t" o:connecttype="custom" o:connectlocs="3,2;0,0;0,0;3,2" o:connectangles="0,0,0,0"/>
                        </v:shape>
                        <v:line id="Line 19554" o:spid="_x0000_s2000" style="position:absolute;visibility:visible;mso-wrap-style:square" from="1610,799" to="1610,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" strokecolor="#003fff" strokeweight="0"/>
                        <v:shape id="Freeform 19555" o:spid="_x0000_s2001" style="position:absolute;left:1607;top:799;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" path="m8,3l6,2,3,,,7,3,8,6,9,8,3xe" fillcolor="#003fff" stroked="f">
                          <v:path arrowok="t" o:connecttype="custom" o:connectlocs="8,3;6,2;3,0;0,7;3,8;6,9;8,3" o:connectangles="0,0,0,0,0,0,0"/>
                        </v:shape>
                        <v:shape id="Freeform 19556" o:spid="_x0000_s2002" style="position:absolute;left:1607;top:799;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" path="m8,3l6,2,3,,,7,3,8,6,9,8,3xe" filled="f" strokecolor="#003fff" strokeweight="0">
                          <v:path arrowok="t" o:connecttype="custom" o:connectlocs="8,3;6,2;3,0;0,7;3,8;6,9;8,3" o:connectangles="0,0,0,0,0,0,0"/>
                        </v:shape>
                        <v:shape id="Freeform 19557" o:spid="_x0000_s2003" style="position:absolute;left:1607;top:80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" path="m3,1l,,,,3,1xe" fillcolor="#003fff" stroked="f">
                          <v:path arrowok="t" o:connecttype="custom" o:connectlocs="3,1;0,0;0,0;3,1" o:connectangles="0,0,0,0"/>
                        </v:shape>
                        <v:line id="Line 19558" o:spid="_x0000_s2004" style="position:absolute;visibility:visible;mso-wrap-style:square" from="1607,806" to="160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" strokecolor="#003fff" strokeweight="0"/>
                        <v:shape id="Freeform 19559" o:spid="_x0000_s2005" style="position:absolute;left:1606;top:80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" path="m7,2l4,1,1,,,3,3,4,5,5,7,2xe" fillcolor="#003fff" stroked="f">
                          <v:path arrowok="t" o:connecttype="custom" o:connectlocs="7,2;4,1;1,0;0,3;3,4;5,5;7,2" o:connectangles="0,0,0,0,0,0,0"/>
                        </v:shape>
                        <v:shape id="Freeform 19560" o:spid="_x0000_s2006" style="position:absolute;left:1606;top:80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" path="m7,2l4,1,1,,,3,3,4,5,5,7,2xe" filled="f" strokecolor="#003fff" strokeweight="0">
                          <v:path arrowok="t" o:connecttype="custom" o:connectlocs="7,2;4,1;1,0;0,3;3,4;5,5;7,2" o:connectangles="0,0,0,0,0,0,0"/>
                        </v:shape>
                        <v:shape id="Freeform 19561" o:spid="_x0000_s2007" style="position:absolute;left:1606;top:80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" path="m3,1l,,,,3,1xe" fillcolor="#003fff" stroked="f">
                          <v:path arrowok="t" o:connecttype="custom" o:connectlocs="3,1;0,0;0,0;3,1" o:connectangles="0,0,0,0"/>
                        </v:shape>
                        <v:line id="Line 19562" o:spid="_x0000_s2008" style="position:absolute;visibility:visible;mso-wrap-style:square" from="1606,809" to="160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" strokecolor="#003fff" strokeweight="0"/>
                        <v:shape id="Freeform 19563" o:spid="_x0000_s2009" style="position:absolute;left:1604;top:80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" path="m7,2l5,1,2,,,3,3,4,6,5,7,2xe" fillcolor="#003fff" stroked="f">
                          <v:path arrowok="t" o:connecttype="custom" o:connectlocs="7,2;5,1;2,0;0,3;3,4;6,5;7,2" o:connectangles="0,0,0,0,0,0,0"/>
                        </v:shape>
                        <v:shape id="Freeform 19564" o:spid="_x0000_s2010" style="position:absolute;left:1604;top:80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" path="m7,2l5,1,2,,,3,3,4,6,5,7,2xe" filled="f" strokecolor="#003fff" strokeweight="0">
                          <v:path arrowok="t" o:connecttype="custom" o:connectlocs="7,2;5,1;2,0;0,3;3,4;6,5;7,2" o:connectangles="0,0,0,0,0,0,0"/>
                        </v:shape>
                        <v:shape id="Freeform 19565" o:spid="_x0000_s2011" style="position:absolute;left:1604;top:81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" path="m3,1l,,,1r3,xe" fillcolor="#003fff" stroked="f">
                          <v:path arrowok="t" o:connecttype="custom" o:connectlocs="3,1;0,0;0,1;3,1" o:connectangles="0,0,0,0"/>
                        </v:shape>
                        <v:line id="Line 19566" o:spid="_x0000_s2012" style="position:absolute;visibility:visible;mso-wrap-style:square" from="1604,812" to="160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" strokecolor="#003fff" strokeweight="0"/>
                        <v:shape id="Freeform 19567" o:spid="_x0000_s2013" style="position:absolute;left:1603;top:813;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" path="m7,1l4,,1,,,3,3,4r3,l7,1xe" fillcolor="#003fff" stroked="f">
                          <v:path arrowok="t" o:connecttype="custom" o:connectlocs="7,1;4,0;1,0;0,3;3,4;6,4;7,1" o:connectangles="0,0,0,0,0,0,0"/>
                        </v:shape>
                        <v:shape id="Freeform 19568" o:spid="_x0000_s2014" style="position:absolute;left:1603;top:813;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" path="m7,1l4,,1,,,3,3,4r3,l7,1xe" filled="f" strokecolor="#003fff" strokeweight="0">
                          <v:path arrowok="t" o:connecttype="custom" o:connectlocs="7,1;4,0;1,0;0,3;3,4;6,4;7,1" o:connectangles="0,0,0,0,0,0,0"/>
                        </v:shape>
                        <v:shape id="Freeform 19569" o:spid="_x0000_s2015" style="position:absolute;left:1603;top:81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" path="m3,1l,,,,3,1xe" fillcolor="#003fff" stroked="f">
                          <v:path arrowok="t" o:connecttype="custom" o:connectlocs="3,1;0,0;0,0;3,1" o:connectangles="0,0,0,0"/>
                        </v:shape>
                        <v:line id="Line 19570" o:spid="_x0000_s2016" style="position:absolute;visibility:visible;mso-wrap-style:square" from="1603,816" to="1603,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" strokecolor="#003fff" strokeweight="0"/>
                        <v:shape id="Freeform 19571" o:spid="_x0000_s2017" style="position:absolute;left:1603;top:81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" path="m6,1l3,1,,,,3,3,4,6,5,6,1xe" fillcolor="#003fff" stroked="f">
                          <v:path arrowok="t" o:connecttype="custom" o:connectlocs="6,1;3,1;0,0;0,3;3,4;6,5;6,1" o:connectangles="0,0,0,0,0,0,0"/>
                        </v:shape>
                        <v:shape id="Freeform 19572" o:spid="_x0000_s2018" style="position:absolute;left:1603;top:81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" path="m6,1l3,1,,,,3,3,4,6,5,6,1xe" filled="f" strokecolor="#003fff" strokeweight="0">
                          <v:path arrowok="t" o:connecttype="custom" o:connectlocs="6,1;3,1;0,0;0,3;3,4;6,5;6,1" o:connectangles="0,0,0,0,0,0,0"/>
                        </v:shape>
                        <v:shape id="Freeform 19573" o:spid="_x0000_s2019" style="position:absolute;left:1603;top:81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" path="m3,1l,,,1r3,xe" fillcolor="#003fff" stroked="f">
                          <v:path arrowok="t" o:connecttype="custom" o:connectlocs="3,1;0,0;0,1;3,1" o:connectangles="0,0,0,0"/>
                        </v:shape>
                        <v:line id="Line 19574" o:spid="_x0000_s2020" style="position:absolute;visibility:visible;mso-wrap-style:square" from="1603,819" to="160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" strokecolor="#003fff" strokeweight="0"/>
                        <v:shape id="Freeform 19575" o:spid="_x0000_s2021" style="position:absolute;left:1602;top:820;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" path="m7,l4,,1,,,2r4,l7,2,7,xe" fillcolor="#003fff" stroked="f">
                          <v:path arrowok="t" o:connecttype="custom" o:connectlocs="7,0;4,0;1,0;0,2;4,2;7,2;7,0" o:connectangles="0,0,0,0,0,0,0"/>
                        </v:shape>
                        <v:shape id="Freeform 19576" o:spid="_x0000_s2022" style="position:absolute;left:1602;top:820;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" path="m7,l4,,1,,,2r4,l7,2,7,xe" filled="f" strokecolor="#003fff" strokeweight="0">
                          <v:path arrowok="t" o:connecttype="custom" o:connectlocs="7,0;4,0;1,0;0,2;4,2;7,2;7,0" o:connectangles="0,0,0,0,0,0,0"/>
                        </v:shape>
                        <v:shape id="Freeform 19577" o:spid="_x0000_s2023" style="position:absolute;left:1602;top:822;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" path="m7,l4,,,,,1,3,2r4,l7,xe" fillcolor="#003fff" stroked="f">
                          <v:path arrowok="t" o:connecttype="custom" o:connectlocs="7,0;4,0;0,0;0,1;3,2;7,2;7,0" o:connectangles="0,0,0,0,0,0,0"/>
                        </v:shape>
                        <v:shape id="Freeform 19578" o:spid="_x0000_s2024" style="position:absolute;left:1602;top:822;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" path="m7,l4,,,,,1,3,2r4,l7,xe" filled="f" strokecolor="#003fff" strokeweight="0">
                          <v:path arrowok="t" o:connecttype="custom" o:connectlocs="7,0;4,0;0,0;0,1;3,2;7,2;7,0" o:connectangles="0,0,0,0,0,0,0"/>
                        </v:shape>
                        <v:shape id="Freeform 19579" o:spid="_x0000_s2025" style="position:absolute;left:1602;top:82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" path="m3,1l,,,1r3,xe" fillcolor="#003fff" stroked="f">
                          <v:path arrowok="t" o:connecttype="custom" o:connectlocs="3,1;0,0;0,1;3,1" o:connectangles="0,0,0,0"/>
                        </v:shape>
                        <v:line id="Line 19580" o:spid="_x0000_s2026" style="position:absolute;visibility:visible;mso-wrap-style:square" from="1602,823" to="1602,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" strokecolor="#003fff" strokeweight="0"/>
                        <v:shape id="Freeform 19581" o:spid="_x0000_s2027" style="position:absolute;left:1602;top:824;width:7;height:1;visibility:visible;mso-wrap-style:square;v-text-anchor:top" coordsize="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" path="m7,l3,,,,,1r3,l7,1,7,xe" fillcolor="#003fff" stroked="f">
                          <v:path arrowok="t" o:connecttype="custom" o:connectlocs="7,0;3,0;0,0;0,1;3,1;7,1;7,0" o:connectangles="0,0,0,0,0,0,0"/>
                        </v:shape>
                        <v:shape id="Freeform 19582" o:spid="_x0000_s2028" style="position:absolute;left:1602;top:824;width:7;height:1;visibility:visible;mso-wrap-style:square;v-text-anchor:top" coordsize="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" path="m7,l3,,,,,1r3,l7,1,7,xe" filled="f" strokecolor="#003fff" strokeweight="0">
                          <v:path arrowok="t" o:connecttype="custom" o:connectlocs="7,0;3,0;0,0;0,1;3,1;7,1;7,0" o:connectangles="0,0,0,0,0,0,0"/>
                        </v:shape>
                        <v:shape id="Freeform 19583" o:spid="_x0000_s2029" style="position:absolute;left:1602;top:82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" path="m3,l,,,1,3,xe" fillcolor="#003fff" stroked="f">
                          <v:path arrowok="t" o:connecttype="custom" o:connectlocs="3,0;0,0;0,1;3,0" o:connectangles="0,0,0,0"/>
                        </v:shape>
                        <v:line id="Line 19584" o:spid="_x0000_s2030" style="position:absolute;visibility:visible;mso-wrap-style:square" from="1602,825" to="1602,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" strokecolor="#003fff" strokeweight="0"/>
                        <v:shape id="Freeform 19585" o:spid="_x0000_s2031" style="position:absolute;left:1602;top:825;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" path="m7,l3,,,1,,2r4,l7,2,7,xe" fillcolor="#003fff" stroked="f">
                          <v:path arrowok="t" o:connecttype="custom" o:connectlocs="7,0;3,0;0,1;0,2;4,2;7,2;7,0" o:connectangles="0,0,0,0,0,0,0"/>
                        </v:shape>
                        <v:shape id="Freeform 19586" o:spid="_x0000_s2032" style="position:absolute;left:1602;top:825;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" path="m7,l3,,,1,,2r4,l7,2,7,xe" filled="f" strokecolor="#003fff" strokeweight="0">
                          <v:path arrowok="t" o:connecttype="custom" o:connectlocs="7,0;3,0;0,1;0,2;4,2;7,2;7,0" o:connectangles="0,0,0,0,0,0,0"/>
                        </v:shape>
                      </v:group>
                      <v:group id="Group 19587" o:spid="_x0000_s2033" style="position:absolute;left:2434;top:2887;width:843;height:1146" coordorigin="1602,651" coordsize="150,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">
                        <v:rect id="Rectangle 19588" o:spid="_x0000_s2034" style="position:absolute;left:1602;top:827;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" fillcolor="#003fff" stroked="f"/>
                        <v:line id="Line 19589" o:spid="_x0000_s2035" style="position:absolute;visibility:visible;mso-wrap-style:square" from="1602,827" to="1602,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" strokecolor="#003fff" strokeweight="0"/>
                        <v:shape id="Freeform 19590" o:spid="_x0000_s2036" style="position:absolute;left:1602;top:82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" path="m7,l4,1,,1,1,8r4,l8,7,7,xe" fillcolor="#003fff" stroked="f">
                          <v:path arrowok="t" o:connecttype="custom" o:connectlocs="7,0;4,1;0,1;1,8;5,8;8,7;7,0" o:connectangles="0,0,0,0,0,0,0"/>
                        </v:shape>
                        <v:shape id="Freeform 19591" o:spid="_x0000_s2037" style="position:absolute;left:1602;top:82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" path="m7,l4,1,,1,1,8r4,l8,7,7,xe" filled="f" strokecolor="#003fff" strokeweight="0">
                          <v:path arrowok="t" o:connecttype="custom" o:connectlocs="7,0;4,1;0,1;1,8;5,8;8,7;7,0" o:connectangles="0,0,0,0,0,0,0"/>
                        </v:shape>
                        <v:shape id="Freeform 19592" o:spid="_x0000_s2038" style="position:absolute;left:1607;top:83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" path="m,1l3,r,l,1xe" fillcolor="#003fff" stroked="f">
                          <v:path arrowok="t" o:connecttype="custom" o:connectlocs="0,1;3,0;3,0;0,1" o:connectangles="0,0,0,0"/>
                        </v:shape>
                        <v:line id="Line 19593" o:spid="_x0000_s2039" style="position:absolute;visibility:visible;mso-wrap-style:square" from="1610,833" to="1610,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" strokecolor="#003fff" strokeweight="0"/>
                        <v:shape id="Freeform 19594" o:spid="_x0000_s2040" style="position:absolute;left:1603;top:833;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" path="m7,l4,1,,1,1,3r3,l7,2,7,xe" fillcolor="#003fff" stroked="f">
                          <v:path arrowok="t" o:connecttype="custom" o:connectlocs="7,0;4,1;0,1;1,3;4,3;7,2;7,0" o:connectangles="0,0,0,0,0,0,0"/>
                        </v:shape>
                        <v:shape id="Freeform 19595" o:spid="_x0000_s2041" style="position:absolute;left:1603;top:833;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" path="m7,l4,1,,1,1,3r3,l7,2,7,xe" filled="f" strokecolor="#003fff" strokeweight="0">
                          <v:path arrowok="t" o:connecttype="custom" o:connectlocs="7,0;4,1;0,1;1,3;4,3;7,2;7,0" o:connectangles="0,0,0,0,0,0,0"/>
                        </v:shape>
                        <v:rect id="Rectangle 19596" o:spid="_x0000_s2042" style="position:absolute;left:1604;top:836;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" fillcolor="#003fff" stroked="f"/>
                        <v:line id="Line 19597" o:spid="_x0000_s2043" style="position:absolute;visibility:visible;mso-wrap-style:square" from="1604,836" to="1604,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" strokecolor="#003fff" strokeweight="0"/>
                        <v:shape id="Freeform 19598" o:spid="_x0000_s2044" style="position:absolute;left:1604;top:835;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" path="m6,l3,1,,1,,3,3,2r3,l6,xe" fillcolor="#003fff" stroked="f">
                          <v:path arrowok="t" o:connecttype="custom" o:connectlocs="6,0;3,1;0,1;0,3;3,2;6,2;6,0" o:connectangles="0,0,0,0,0,0,0"/>
                        </v:shape>
                        <v:shape id="Freeform 19599" o:spid="_x0000_s2045" style="position:absolute;left:1604;top:835;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" path="m6,l3,1,,1,,3,3,2r3,l6,xe" filled="f" strokecolor="#003fff" strokeweight="0">
                          <v:path arrowok="t" o:connecttype="custom" o:connectlocs="6,0;3,1;0,1;0,3;3,2;6,2;6,0" o:connectangles="0,0,0,0,0,0,0"/>
                        </v:shape>
                        <v:shape id="Freeform 19600" o:spid="_x0000_s2046" style="position:absolute;left:1604;top:83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" path="m3,l,1r,l3,xe" fillcolor="#003fff" stroked="f">
                          <v:path arrowok="t" o:connecttype="custom" o:connectlocs="3,0;0,1;0,1;3,0" o:connectangles="0,0,0,0"/>
                        </v:shape>
                        <v:line id="Line 19601" o:spid="_x0000_s2047" style="position:absolute;visibility:visible;mso-wrap-style:square" from="1604,838" to="1604,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" strokecolor="#003fff" strokeweight="0"/>
                        <v:shape id="Freeform 19602" o:spid="_x0000_s2048" style="position:absolute;left:1604;top:836;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" path="m6,l3,1,,2,1,4,4,3,7,2,6,xe" fillcolor="#003fff" stroked="f">
                          <v:path arrowok="t" o:connecttype="custom" o:connectlocs="6,0;3,1;0,2;1,4;4,3;7,2;6,0" o:connectangles="0,0,0,0,0,0,0"/>
                        </v:shape>
                        <v:shape id="Freeform 19603" o:spid="_x0000_s2049" style="position:absolute;left:1604;top:836;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" path="m6,l3,1,,2,1,4,4,3,7,2,6,xe" filled="f" strokecolor="#003fff" strokeweight="0">
                          <v:path arrowok="t" o:connecttype="custom" o:connectlocs="6,0;3,1;0,2;1,4;4,3;7,2;6,0" o:connectangles="0,0,0,0,0,0,0"/>
                        </v:shape>
                        <v:shape id="Freeform 19604" o:spid="_x0000_s2050" style="position:absolute;left:1605;top:83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" path="m3,l,1r,l3,xe" fillcolor="#003fff" stroked="f">
                          <v:path arrowok="t" o:connecttype="custom" o:connectlocs="3,0;0,1;0,1;3,0" o:connectangles="0,0,0,0"/>
                        </v:shape>
                        <v:line id="Line 19605" o:spid="_x0000_s2051" style="position:absolute;visibility:visible;mso-wrap-style:square" from="1605,840" to="160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" strokecolor="#003fff" strokeweight="0"/>
                        <v:shape id="Freeform 19606" o:spid="_x0000_s2052" style="position:absolute;left:1605;top:837;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" path="m5,l3,2,,3,1,5,4,3,6,2,5,xe" fillcolor="#003fff" stroked="f">
                          <v:path arrowok="t" o:connecttype="custom" o:connectlocs="5,0;3,2;0,3;1,5;4,3;6,2;5,0" o:connectangles="0,0,0,0,0,0,0"/>
                        </v:shape>
                        <v:shape id="Freeform 19607" o:spid="_x0000_s2053" style="position:absolute;left:1605;top:837;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" path="m5,l3,2,,3,1,5,4,3,6,2,5,xe" filled="f" strokecolor="#003fff" strokeweight="0">
                          <v:path arrowok="t" o:connecttype="custom" o:connectlocs="5,0;3,2;0,3;1,5;4,3;6,2;5,0" o:connectangles="0,0,0,0,0,0,0"/>
                        </v:shape>
                        <v:shape id="Freeform 19608" o:spid="_x0000_s2054" style="position:absolute;left:1606;top:84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" path="m3,l,2r,l3,xe" fillcolor="#003fff" stroked="f">
                          <v:path arrowok="t" o:connecttype="custom" o:connectlocs="3,0;0,2;0,2;3,0" o:connectangles="0,0,0,0"/>
                        </v:shape>
                        <v:line id="Line 19609" o:spid="_x0000_s2055" style="position:absolute;visibility:visible;mso-wrap-style:square" from="1606,842" to="160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" strokecolor="#003fff" strokeweight="0"/>
                        <v:shape id="Freeform 19610" o:spid="_x0000_s2056" style="position:absolute;left:1606;top:838;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" path="m5,l3,2,,4r4,6l7,8,9,6,5,xe" fillcolor="#003fff" stroked="f">
                          <v:path arrowok="t" o:connecttype="custom" o:connectlocs="5,0;3,2;0,4;4,10;7,8;9,6;5,0" o:connectangles="0,0,0,0,0,0,0"/>
                        </v:shape>
                        <v:shape id="Freeform 19611" o:spid="_x0000_s2057" style="position:absolute;left:1606;top:838;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" path="m5,l3,2,,4r4,6l7,8,9,6,5,xe" filled="f" strokecolor="#003fff" strokeweight="0">
                          <v:path arrowok="t" o:connecttype="custom" o:connectlocs="5,0;3,2;0,4;4,10;7,8;9,6;5,0" o:connectangles="0,0,0,0,0,0,0"/>
                        </v:shape>
                        <v:shape id="Freeform 19612" o:spid="_x0000_s2058" style="position:absolute;left:1610;top:84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" path="m3,l,2r,l3,xe" fillcolor="#003fff" stroked="f">
                          <v:path arrowok="t" o:connecttype="custom" o:connectlocs="3,0;0,2;0,2;3,0" o:connectangles="0,0,0,0"/>
                        </v:shape>
                        <v:line id="Line 19613" o:spid="_x0000_s2059" style="position:absolute;visibility:visible;mso-wrap-style:square" from="1610,848" to="1610,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" strokecolor="#003fff" strokeweight="0"/>
                        <v:shape id="Freeform 19614" o:spid="_x0000_s2060" style="position:absolute;left:1610;top:844;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" path="m5,l3,2,,4,1,5,4,3,6,1,5,xe" fillcolor="#003fff" stroked="f">
                          <v:path arrowok="t" o:connecttype="custom" o:connectlocs="5,0;3,2;0,4;1,5;4,3;6,1;5,0" o:connectangles="0,0,0,0,0,0,0"/>
                        </v:shape>
                        <v:shape id="Freeform 19615" o:spid="_x0000_s2061" style="position:absolute;left:1610;top:844;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" path="m5,l3,2,,4,1,5,4,3,6,1,5,xe" filled="f" strokecolor="#003fff" strokeweight="0">
                          <v:path arrowok="t" o:connecttype="custom" o:connectlocs="5,0;3,2;0,4;1,5;4,3;6,1;5,0" o:connectangles="0,0,0,0,0,0,0"/>
                        </v:shape>
                        <v:shape id="Freeform 19616" o:spid="_x0000_s2062" style="position:absolute;left:1611;top:84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" path="m3,l,2r1,l3,xe" fillcolor="#003fff" stroked="f">
                          <v:path arrowok="t" o:connecttype="custom" o:connectlocs="3,0;0,2;1,2;3,0" o:connectangles="0,0,0,0"/>
                        </v:shape>
                        <v:line id="Line 19617" o:spid="_x0000_s2063" style="position:absolute;visibility:visible;mso-wrap-style:square" from="1611,849" to="161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" strokecolor="#003fff" strokeweight="0"/>
                        <v:shape id="Freeform 19618" o:spid="_x0000_s2064" style="position:absolute;left:1612;top:845;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" path="m4,l2,2,,4,1,6,3,3,5,1,4,xe" fillcolor="#003fff" stroked="f">
                          <v:path arrowok="t" o:connecttype="custom" o:connectlocs="4,0;2,2;0,4;1,6;3,3;5,1;4,0" o:connectangles="0,0,0,0,0,0,0"/>
                        </v:shape>
                        <v:shape id="Freeform 19619" o:spid="_x0000_s2065" style="position:absolute;left:1612;top:845;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" path="m4,l2,2,,4,1,6,3,3,5,1,4,xe" filled="f" strokecolor="#003fff" strokeweight="0">
                          <v:path arrowok="t" o:connecttype="custom" o:connectlocs="4,0;2,2;0,4;1,6;3,3;5,1;4,0" o:connectangles="0,0,0,0,0,0,0"/>
                        </v:shape>
                        <v:shape id="Freeform 19620" o:spid="_x0000_s2066" style="position:absolute;left:1613;top:84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" path="m2,l,3r,l2,xe" fillcolor="#003fff" stroked="f">
                          <v:path arrowok="t" o:connecttype="custom" o:connectlocs="2,0;0,3;0,3;2,0" o:connectangles="0,0,0,0"/>
                        </v:shape>
                        <v:line id="Line 19621" o:spid="_x0000_s2067" style="position:absolute;visibility:visible;mso-wrap-style:square" from="1613,851" to="1613,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" strokecolor="#003fff" strokeweight="0"/>
                        <v:shape id="Freeform 19622" o:spid="_x0000_s2068" style="position:absolute;left:1613;top:846;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" path="m4,l2,2,,5,2,6,3,3,5,1,4,xe" fillcolor="#003fff" stroked="f">
                          <v:path arrowok="t" o:connecttype="custom" o:connectlocs="4,0;2,2;0,5;2,6;3,3;5,1;4,0" o:connectangles="0,0,0,0,0,0,0"/>
                        </v:shape>
                        <v:shape id="Freeform 19623" o:spid="_x0000_s2069" style="position:absolute;left:1613;top:846;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" path="m4,l2,2,,5,2,6,3,3,5,1,4,xe" filled="f" strokecolor="#003fff" strokeweight="0">
                          <v:path arrowok="t" o:connecttype="custom" o:connectlocs="4,0;2,2;0,5;2,6;3,3;5,1;4,0" o:connectangles="0,0,0,0,0,0,0"/>
                        </v:shape>
                        <v:shape id="Freeform 19624" o:spid="_x0000_s2070" style="position:absolute;left:1615;top:84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" path="m1,l,3r,l1,xe" fillcolor="#003fff" stroked="f">
                          <v:path arrowok="t" o:connecttype="custom" o:connectlocs="1,0;0,3;0,3;1,0" o:connectangles="0,0,0,0"/>
                        </v:shape>
                        <v:line id="Line 19625" o:spid="_x0000_s2071" style="position:absolute;visibility:visible;mso-wrap-style:square" from="1615,852" to="1615,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" strokecolor="#003fff" strokeweight="0"/>
                        <v:shape id="Freeform 19626" o:spid="_x0000_s2072" style="position:absolute;left:1615;top:84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" path="m3,l1,2,,5,1,6,3,3,4,1,3,xe" fillcolor="#003fff" stroked="f">
                          <v:path arrowok="t" o:connecttype="custom" o:connectlocs="3,0;1,2;0,5;1,6;3,3;4,1;3,0" o:connectangles="0,0,0,0,0,0,0"/>
                        </v:shape>
                        <v:shape id="Freeform 19627" o:spid="_x0000_s2073" style="position:absolute;left:1615;top:84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" path="m3,l1,2,,5,1,6,3,3,4,1,3,xe" filled="f" strokecolor="#003fff" strokeweight="0">
                          <v:path arrowok="t" o:connecttype="custom" o:connectlocs="3,0;1,2;0,5;1,6;3,3;4,1;3,0" o:connectangles="0,0,0,0,0,0,0"/>
                        </v:shape>
                        <v:shape id="Freeform 19628" o:spid="_x0000_s2074" style="position:absolute;left:1616;top:850;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" path="m2,l,3r1,l2,xe" fillcolor="#003fff" stroked="f">
                          <v:path arrowok="t" o:connecttype="custom" o:connectlocs="2,0;0,3;1,3;2,0" o:connectangles="0,0,0,0"/>
                        </v:shape>
                        <v:line id="Line 19629" o:spid="_x0000_s2075" style="position:absolute;visibility:visible;mso-wrap-style:square" from="1616,853" to="1617,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" strokecolor="#003fff" strokeweight="0"/>
                        <v:shape id="Freeform 19630" o:spid="_x0000_s2076" style="position:absolute;left:1617;top:847;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" path="m2,l1,3,,6,1,7,2,4,4,1,2,xe" fillcolor="#003fff" stroked="f">
                          <v:path arrowok="t" o:connecttype="custom" o:connectlocs="2,0;1,3;0,6;1,7;2,4;4,1;2,0" o:connectangles="0,0,0,0,0,0,0"/>
                        </v:shape>
                        <v:shape id="Freeform 19631" o:spid="_x0000_s2077" style="position:absolute;left:1617;top:847;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" path="m2,l1,3,,6,1,7,2,4,4,1,2,xe" filled="f" strokecolor="#003fff" strokeweight="0">
                          <v:path arrowok="t" o:connecttype="custom" o:connectlocs="2,0;1,3;0,6;1,7;2,4;4,1;2,0" o:connectangles="0,0,0,0,0,0,0"/>
                        </v:shape>
                        <v:shape id="Freeform 19632" o:spid="_x0000_s2078" style="position:absolute;left:1618;top:85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" path="m1,l,3r1,l1,xe" fillcolor="#003fff" stroked="f">
                          <v:path arrowok="t" o:connecttype="custom" o:connectlocs="1,0;0,3;1,3;1,0" o:connectangles="0,0,0,0"/>
                        </v:shape>
                        <v:line id="Line 19633" o:spid="_x0000_s2079" style="position:absolute;visibility:visible;mso-wrap-style:square" from="1618,854" to="161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" strokecolor="#003fff" strokeweight="0"/>
                        <v:shape id="Freeform 19634" o:spid="_x0000_s2080" style="position:absolute;left:1619;top:848;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" path="m1,l,3,,6r1,l2,3,3,,1,xe" fillcolor="#003fff" stroked="f">
                          <v:path arrowok="t" o:connecttype="custom" o:connectlocs="1,0;0,3;0,6;1,6;2,3;3,0;1,0" o:connectangles="0,0,0,0,0,0,0"/>
                        </v:shape>
                        <v:shape id="Freeform 19635" o:spid="_x0000_s2081" style="position:absolute;left:1619;top:848;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" path="m1,l,3,,6r1,l2,3,3,,1,xe" filled="f" strokecolor="#003fff" strokeweight="0">
                          <v:path arrowok="t" o:connecttype="custom" o:connectlocs="1,0;0,3;0,6;1,6;2,3;3,0;1,0" o:connectangles="0,0,0,0,0,0,0"/>
                        </v:shape>
                        <v:shape id="Freeform 19636" o:spid="_x0000_s2082" style="position:absolute;left:1620;top:851;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" path="m1,l,3,1,4,1,xe" fillcolor="#003fff" stroked="f">
                          <v:path arrowok="t" o:connecttype="custom" o:connectlocs="1,0;0,3;1,4;1,0" o:connectangles="0,0,0,0"/>
                        </v:shape>
                        <v:line id="Line 19637" o:spid="_x0000_s2083" style="position:absolute;visibility:visible;mso-wrap-style:square" from="1620,854" to="1621,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" strokecolor="#003fff" strokeweight="0"/>
                        <v:shape id="Freeform 19638" o:spid="_x0000_s2084" style="position:absolute;left:1621;top:84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" path="m,l,3,,7r2,l2,4,2,,,xe" fillcolor="#003fff" stroked="f">
                          <v:path arrowok="t" o:connecttype="custom" o:connectlocs="0,0;0,3;0,7;2,7;2,4;2,0;0,0" o:connectangles="0,0,0,0,0,0,0"/>
                        </v:shape>
                        <v:shape id="Freeform 19639" o:spid="_x0000_s2085" style="position:absolute;left:1621;top:84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" path="m,l,3,,7r2,l2,4,2,,,xe" filled="f" strokecolor="#003fff" strokeweight="0">
                          <v:path arrowok="t" o:connecttype="custom" o:connectlocs="0,0;0,3;0,7;2,7;2,4;2,0;0,0" o:connectangles="0,0,0,0,0,0,0"/>
                        </v:shape>
                        <v:rect id="Rectangle 19640" o:spid="_x0000_s2086" style="position:absolute;left:1623;top:85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" fillcolor="#003fff" stroked="f"/>
                        <v:line id="Line 19641" o:spid="_x0000_s2087" style="position:absolute;visibility:visible;mso-wrap-style:square" from="1623,855" to="162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" strokecolor="#003fff" strokeweight="0"/>
                        <v:shape id="Freeform 19642" o:spid="_x0000_s2088" style="position:absolute;left:1623;top:84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" path="m,l,4,,7r2,l2,4,2,,,xe" fillcolor="#003fff" stroked="f">
                          <v:path arrowok="t" o:connecttype="custom" o:connectlocs="0,0;0,4;0,7;2,7;2,4;2,0;0,0" o:connectangles="0,0,0,0,0,0,0"/>
                        </v:shape>
                        <v:shape id="Freeform 19643" o:spid="_x0000_s2089" style="position:absolute;left:1623;top:84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" path="m,l,4,,7r2,l2,4,2,,,xe" filled="f" strokecolor="#003fff" strokeweight="0">
                          <v:path arrowok="t" o:connecttype="custom" o:connectlocs="0,0;0,4;0,7;2,7;2,4;2,0;0,0" o:connectangles="0,0,0,0,0,0,0"/>
                        </v:shape>
                        <v:rect id="Rectangle 19644" o:spid="_x0000_s2090" style="position:absolute;left:1625;top:85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" fillcolor="#003fff" stroked="f"/>
                        <v:line id="Line 19645" o:spid="_x0000_s2091" style="position:absolute;visibility:visible;mso-wrap-style:square" from="1625,855" to="162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" strokecolor="#003fff" strokeweight="0"/>
                        <v:shape id="Freeform 19646" o:spid="_x0000_s2092" style="position:absolute;left:1624;top:84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" path="m,l1,4r,3l2,7,2,3,1,,,xe" fillcolor="#003fff" stroked="f">
                          <v:path arrowok="t" o:connecttype="custom" o:connectlocs="0,0;1,4;1,7;2,7;2,3;1,0;0,0" o:connectangles="0,0,0,0,0,0,0"/>
                        </v:shape>
                        <v:shape id="Freeform 19647" o:spid="_x0000_s2093" style="position:absolute;left:1624;top:84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" path="m,l1,4r,3l2,7,2,3,1,,,xe" filled="f" strokecolor="#003fff" strokeweight="0">
                          <v:path arrowok="t" o:connecttype="custom" o:connectlocs="0,0;1,4;1,7;2,7;2,3;1,0;0,0" o:connectangles="0,0,0,0,0,0,0"/>
                        </v:shape>
                        <v:rect id="Rectangle 19648" o:spid="_x0000_s2094" style="position:absolute;left:1626;top:851;width:1;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" fillcolor="#003fff" stroked="f"/>
                        <v:line id="Line 19649" o:spid="_x0000_s2095" style="position:absolute;visibility:visible;mso-wrap-style:square" from="1626,855" to="1626,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" strokecolor="#003fff" strokeweight="0"/>
                        <v:shape id="Freeform 19650" o:spid="_x0000_s2096" style="position:absolute;left:1625;top:84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" path="m,l1,3r,4l2,6,2,3,1,,,xe" fillcolor="#003fff" stroked="f">
                          <v:path arrowok="t" o:connecttype="custom" o:connectlocs="0,0;1,3;1,7;2,6;2,3;1,0;0,0" o:connectangles="0,0,0,0,0,0,0"/>
                        </v:shape>
                        <v:shape id="Freeform 19651" o:spid="_x0000_s2097" style="position:absolute;left:1625;top:84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" path="m,l1,3r,4l2,6,2,3,1,,,xe" filled="f" strokecolor="#003fff" strokeweight="0">
                          <v:path arrowok="t" o:connecttype="custom" o:connectlocs="0,0;1,3;1,7;2,6;2,3;1,0;0,0" o:connectangles="0,0,0,0,0,0,0"/>
                        </v:shape>
                        <v:shape id="Freeform 19652" o:spid="_x0000_s2098" style="position:absolute;left:1627;top:85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" path="m,l,3r,l1,3,,xe" fillcolor="#003fff" stroked="f">
                          <v:path arrowok="t" o:connecttype="custom" o:connectlocs="0,0;0,3;0,3;1,3;0,0" o:connectangles="0,0,0,0,0"/>
                        </v:shape>
                        <v:shape id="Freeform 19653" o:spid="_x0000_s2099" style="position:absolute;left:1627;top:854;width:1;height:0;visibility:visible;mso-wrap-style:square;v-text-anchor:top" coordsize="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" path="m,l,,1,e" filled="f" strokecolor="#003fff" strokeweight="0">
                          <v:path arrowok="t" o:connecttype="custom" o:connectlocs="0,0;0,0;1,0" o:connectangles="0,0,0"/>
                        </v:shape>
                        <v:shape id="Freeform 19654" o:spid="_x0000_s2100" style="position:absolute;left:1625;top:84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" path="m,l2,3,3,6r1,l2,3,1,,,xe" fillcolor="#003fff" stroked="f">
                          <v:path arrowok="t" o:connecttype="custom" o:connectlocs="0,0;2,3;3,6;4,6;2,3;1,0;0,0" o:connectangles="0,0,0,0,0,0,0"/>
                        </v:shape>
                        <v:shape id="Freeform 19655" o:spid="_x0000_s2101" style="position:absolute;left:1625;top:84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" path="m,l2,3,3,6r1,l2,3,1,,,xe" filled="f" strokecolor="#003fff" strokeweight="0">
                          <v:path arrowok="t" o:connecttype="custom" o:connectlocs="0,0;2,3;3,6;4,6;2,3;1,0;0,0" o:connectangles="0,0,0,0,0,0,0"/>
                        </v:shape>
                        <v:shape id="Freeform 19656" o:spid="_x0000_s2102" style="position:absolute;left:1627;top:85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" path="m,l2,3,2,2,,xe" fillcolor="#003fff" stroked="f">
                          <v:path arrowok="t" o:connecttype="custom" o:connectlocs="0,0;2,3;2,2;0,0" o:connectangles="0,0,0,0"/>
                        </v:shape>
                        <v:line id="Line 19657" o:spid="_x0000_s2103" style="position:absolute;flip:y;visibility:visible;mso-wrap-style:square" from="1629,853" to="162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" strokecolor="#003fff" strokeweight="0"/>
                        <v:shape id="Freeform 19658" o:spid="_x0000_s2104" style="position:absolute;left:1625;top:848;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" path="m,l2,3,4,5r1,l3,2,1,,,xe" fillcolor="#003fff" stroked="f">
                          <v:path arrowok="t" o:connecttype="custom" o:connectlocs="0,0;2,3;4,5;5,5;3,2;1,0;0,0" o:connectangles="0,0,0,0,0,0,0"/>
                        </v:shape>
                        <v:shape id="Freeform 19659" o:spid="_x0000_s2105" style="position:absolute;left:1625;top:848;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" path="m,l2,3,4,5r1,l3,2,1,,,xe" filled="f" strokecolor="#003fff" strokeweight="0">
                          <v:path arrowok="t" o:connecttype="custom" o:connectlocs="0,0;2,3;4,5;5,5;3,2;1,0;0,0" o:connectangles="0,0,0,0,0,0,0"/>
                        </v:shape>
                        <v:shape id="Freeform 19660" o:spid="_x0000_s2106" style="position:absolute;left:1628;top:850;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" path="m,l2,3,2,2,,xe" fillcolor="#003fff" stroked="f">
                          <v:path arrowok="t" o:connecttype="custom" o:connectlocs="0,0;2,3;2,2;0,0" o:connectangles="0,0,0,0"/>
                        </v:shape>
                        <v:line id="Line 19661" o:spid="_x0000_s2107" style="position:absolute;flip:y;visibility:visible;mso-wrap-style:square" from="1630,852" to="163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" strokecolor="#003fff" strokeweight="0"/>
                        <v:shape id="Freeform 19662" o:spid="_x0000_s2108" style="position:absolute;left:1625;top:848;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" path="m,l3,2,5,4r1,l3,2,1,,,xe" fillcolor="#003fff" stroked="f">
                          <v:path arrowok="t" o:connecttype="custom" o:connectlocs="0,0;3,2;5,4;6,4;3,2;1,0;0,0" o:connectangles="0,0,0,0,0,0,0"/>
                        </v:shape>
                        <v:shape id="Freeform 19663" o:spid="_x0000_s2109" style="position:absolute;left:1625;top:848;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" path="m,l3,2,5,4r1,l3,2,1,,,xe" filled="f" strokecolor="#003fff" strokeweight="0">
                          <v:path arrowok="t" o:connecttype="custom" o:connectlocs="0,0;3,2;5,4;6,4;3,2;1,0;0,0" o:connectangles="0,0,0,0,0,0,0"/>
                        </v:shape>
                        <v:shape id="Freeform 19664" o:spid="_x0000_s2110" style="position:absolute;left:1628;top:85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" path="m,l3,2,3,1r,l,xe" fillcolor="#003fff" stroked="f">
                          <v:path arrowok="t" o:connecttype="custom" o:connectlocs="0,0;3,2;3,1;3,1;0,0" o:connectangles="0,0,0,0,0"/>
                        </v:shape>
                        <v:shape id="Freeform 19665" o:spid="_x0000_s2111" style="position:absolute;left:1631;top:851;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" path="m,1l,,,e" filled="f" strokecolor="#003fff" strokeweight="0">
                          <v:path arrowok="t" o:connecttype="custom" o:connectlocs="0,1;0,0;0,0" o:connectangles="0,0,0"/>
                        </v:shape>
                        <v:shape id="Freeform 19666" o:spid="_x0000_s2112" style="position:absolute;left:1625;top:848;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" path="m,1l3,2,6,3,7,2,4,1,1,,,1xe" fillcolor="#003fff" stroked="f">
                          <v:path arrowok="t" o:connecttype="custom" o:connectlocs="0,1;3,2;6,3;7,2;4,1;1,0;0,1" o:connectangles="0,0,0,0,0,0,0"/>
                        </v:shape>
                        <v:shape id="Freeform 19667" o:spid="_x0000_s2113" style="position:absolute;left:1625;top:848;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" path="m,1l3,2,6,3,7,2,4,1,1,,,1xe" filled="f" strokecolor="#003fff" strokeweight="0">
                          <v:path arrowok="t" o:connecttype="custom" o:connectlocs="0,1;3,2;6,3;7,2;4,1;1,0;0,1" o:connectangles="0,0,0,0,0,0,0"/>
                        </v:shape>
                        <v:shape id="Freeform 19668" o:spid="_x0000_s2114" style="position:absolute;left:1629;top:84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" path="m,l3,1,3,,,xe" fillcolor="#003fff" stroked="f">
                          <v:path arrowok="t" o:connecttype="custom" o:connectlocs="0,0;3,1;3,0;0,0" o:connectangles="0,0,0,0"/>
                        </v:shape>
                        <v:line id="Line 19669" o:spid="_x0000_s2115" style="position:absolute;flip:y;visibility:visible;mso-wrap-style:square" from="1632,849" to="1632,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" strokecolor="#003fff" strokeweight="0"/>
                        <v:shape id="Freeform 19670" o:spid="_x0000_s2116" style="position:absolute;left:1626;top:847;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" path="m,1l3,2r3,l6,1,3,,,,,1xe" fillcolor="#003fff" stroked="f">
                          <v:path arrowok="t" o:connecttype="custom" o:connectlocs="0,1;3,2;6,2;6,1;3,0;0,0;0,1" o:connectangles="0,0,0,0,0,0,0"/>
                        </v:shape>
                        <v:shape id="Freeform 19671" o:spid="_x0000_s2117" style="position:absolute;left:1626;top:847;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" path="m,1l3,2r3,l6,1,3,,,,,1xe" filled="f" strokecolor="#003fff" strokeweight="0">
                          <v:path arrowok="t" o:connecttype="custom" o:connectlocs="0,1;3,2;6,2;6,1;3,0;0,0;0,1" o:connectangles="0,0,0,0,0,0,0"/>
                        </v:shape>
                        <v:shape id="Freeform 19672" o:spid="_x0000_s2118" style="position:absolute;left:1626;top:84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" path="m3,3l,3,,2,1,1,1,,2,,3,,4,,5,1,6,2r,1l6,4,3,3xe" fillcolor="#003fff" stroked="f">
                          <v:path arrowok="t" o:connecttype="custom" o:connectlocs="3,3;0,3;0,2;1,1;1,0;2,0;3,0;4,0;5,1;6,2;6,3;6,4;3,3" o:connectangles="0,0,0,0,0,0,0,0,0,0,0,0,0"/>
                        </v:shape>
                        <v:shape id="Freeform 19673" o:spid="_x0000_s2119" style="position:absolute;left:1626;top:84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" path="m,3l,2,1,1,1,,2,,3,,4,,5,1,6,2r,1l6,4e" filled="f" strokecolor="#003fff" strokeweight="0">
                          <v:path arrowok="t" o:connecttype="custom" o:connectlocs="0,3;0,2;1,1;1,0;2,0;3,0;4,0;5,1;6,2;6,3;6,4" o:connectangles="0,0,0,0,0,0,0,0,0,0,0"/>
                        </v:shape>
                        <v:shape id="Freeform 19674" o:spid="_x0000_s2120" style="position:absolute;left:1746;top:65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" path="m3,3l,2r,l1,1,1,,2,,3,,4,,5,1,6,2r,1l6,4,3,3xe" fillcolor="#003fff" stroked="f">
                          <v:path arrowok="t" o:connecttype="custom" o:connectlocs="3,3;0,2;0,2;1,1;1,0;2,0;3,0;4,0;5,1;6,2;6,3;6,4;3,3" o:connectangles="0,0,0,0,0,0,0,0,0,0,0,0,0"/>
                        </v:shape>
                        <v:shape id="Freeform 19675" o:spid="_x0000_s2121" style="position:absolute;left:1746;top:65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" path="m,2r,l1,1,1,,2,,3,,4,,5,1,6,2r,1l6,4e" filled="f" strokecolor="#003fff" strokeweight="0">
                          <v:path arrowok="t" o:connecttype="custom" o:connectlocs="0,2;0,2;1,1;1,0;2,0;3,0;4,0;5,1;6,2;6,3;6,4" o:connectangles="0,0,0,0,0,0,0,0,0,0,0"/>
                        </v:shape>
                        <v:shape id="Freeform 19676" o:spid="_x0000_s2122" style="position:absolute;left:1744;top:65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" path="m8,2l5,1,2,,,7r3,l6,8,8,2xe" fillcolor="#003fff" stroked="f">
                          <v:path arrowok="t" o:connecttype="custom" o:connectlocs="8,2;5,1;2,0;0,7;3,7;6,8;8,2" o:connectangles="0,0,0,0,0,0,0"/>
                        </v:shape>
                        <v:shape id="Freeform 19677" o:spid="_x0000_s2123" style="position:absolute;left:1744;top:65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" path="m8,2l5,1,2,,,7r3,l6,8,8,2xe" filled="f" strokecolor="#003fff" strokeweight="0">
                          <v:path arrowok="t" o:connecttype="custom" o:connectlocs="8,2;5,1;2,0;0,7;3,7;6,8;8,2" o:connectangles="0,0,0,0,0,0,0"/>
                        </v:shape>
                        <v:shape id="Freeform 19678" o:spid="_x0000_s2124" style="position:absolute;left:1747;top:66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" path="m,l3,1r,l,xe" fillcolor="#003fff" stroked="f">
                          <v:path arrowok="t" o:connecttype="custom" o:connectlocs="0,0;3,1;3,1;0,0" o:connectangles="0,0,0,0"/>
                        </v:shape>
                        <v:line id="Line 19679" o:spid="_x0000_s2125" style="position:absolute;visibility:visible;mso-wrap-style:square" from="1750,661" to="1750,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" strokecolor="#003fff" strokeweight="0"/>
                        <v:shape id="Freeform 19680" o:spid="_x0000_s2126" style="position:absolute;left:1743;top:659;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" path="m7,2l4,1,1,,,6,3,7,6,8,7,2xe" fillcolor="#003fff" stroked="f">
                          <v:path arrowok="t" o:connecttype="custom" o:connectlocs="7,2;4,1;1,0;0,6;3,7;6,8;7,2" o:connectangles="0,0,0,0,0,0,0"/>
                        </v:shape>
                        <v:shape id="Freeform 19681" o:spid="_x0000_s2127" style="position:absolute;left:1743;top:659;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" path="m7,2l4,1,1,,,6,3,7,6,8,7,2xe" filled="f" strokecolor="#003fff" strokeweight="0">
                          <v:path arrowok="t" o:connecttype="custom" o:connectlocs="7,2;4,1;1,0;0,6;3,7;6,8;7,2" o:connectangles="0,0,0,0,0,0,0"/>
                        </v:shape>
                        <v:shape id="Freeform 19682" o:spid="_x0000_s2128" style="position:absolute;left:1746;top:66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" path="m,l3,1r,l,xe" fillcolor="#003fff" stroked="f">
                          <v:path arrowok="t" o:connecttype="custom" o:connectlocs="0,0;3,1;3,1;0,0" o:connectangles="0,0,0,0"/>
                        </v:shape>
                        <v:line id="Line 19683" o:spid="_x0000_s2129" style="position:absolute;visibility:visible;mso-wrap-style:square" from="1749,667" to="1749,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" strokecolor="#003fff" strokeweight="0"/>
                        <v:shape id="Freeform 19684" o:spid="_x0000_s2130" style="position:absolute;left:1742;top:665;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" path="m7,2l4,1,1,,,3,3,4,6,5,7,2xe" fillcolor="#003fff" stroked="f">
                          <v:path arrowok="t" o:connecttype="custom" o:connectlocs="7,2;4,1;1,0;0,3;3,4;6,5;7,2" o:connectangles="0,0,0,0,0,0,0"/>
                        </v:shape>
                        <v:shape id="Freeform 19685" o:spid="_x0000_s2131" style="position:absolute;left:1742;top:665;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" path="m7,2l4,1,1,,,3,3,4,6,5,7,2xe" filled="f" strokecolor="#003fff" strokeweight="0">
                          <v:path arrowok="t" o:connecttype="custom" o:connectlocs="7,2;4,1;1,0;0,3;3,4;6,5;7,2" o:connectangles="0,0,0,0,0,0,0"/>
                        </v:shape>
                        <v:shape id="Freeform 19686" o:spid="_x0000_s2132" style="position:absolute;left:1745;top:66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" path="m,l3,1r,l,xe" fillcolor="#003fff" stroked="f">
                          <v:path arrowok="t" o:connecttype="custom" o:connectlocs="0,0;3,1;3,1;0,0" o:connectangles="0,0,0,0"/>
                        </v:shape>
                        <v:line id="Line 19687" o:spid="_x0000_s2133" style="position:absolute;visibility:visible;mso-wrap-style:square" from="1748,670" to="1748,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" strokecolor="#003fff" strokeweight="0"/>
                        <v:shape id="Freeform 19688" o:spid="_x0000_s2134" style="position:absolute;left:1741;top:668;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" path="m7,2l4,1,1,,,3,3,4,6,5,7,2xe" fillcolor="#003fff" stroked="f">
                          <v:path arrowok="t" o:connecttype="custom" o:connectlocs="7,2;4,1;1,0;0,3;3,4;6,5;7,2" o:connectangles="0,0,0,0,0,0,0"/>
                        </v:shape>
                        <v:shape id="Freeform 19689" o:spid="_x0000_s2135" style="position:absolute;left:1741;top:668;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" path="m7,2l4,1,1,,,3,3,4,6,5,7,2xe" filled="f" strokecolor="#003fff" strokeweight="0">
                          <v:path arrowok="t" o:connecttype="custom" o:connectlocs="7,2;4,1;1,0;0,3;3,4;6,5;7,2" o:connectangles="0,0,0,0,0,0,0"/>
                        </v:shape>
                        <v:shape id="Freeform 19690" o:spid="_x0000_s2136" style="position:absolute;left:1744;top:67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" path="m,l3,1r,l,xe" fillcolor="#003fff" stroked="f">
                          <v:path arrowok="t" o:connecttype="custom" o:connectlocs="0,0;3,1;3,1;0,0" o:connectangles="0,0,0,0"/>
                        </v:shape>
                        <v:line id="Line 19691" o:spid="_x0000_s2137" style="position:absolute;visibility:visible;mso-wrap-style:square" from="1747,673" to="1747,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" strokecolor="#003fff" strokeweight="0"/>
                        <v:shape id="Freeform 19692" o:spid="_x0000_s2138" style="position:absolute;left:1740;top:67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" path="m7,2l4,1,1,,,3,3,4,6,5,7,2xe" fillcolor="#003fff" stroked="f">
                          <v:path arrowok="t" o:connecttype="custom" o:connectlocs="7,2;4,1;1,0;0,3;3,4;6,5;7,2" o:connectangles="0,0,0,0,0,0,0"/>
                        </v:shape>
                        <v:shape id="Freeform 19693" o:spid="_x0000_s2139" style="position:absolute;left:1740;top:67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" path="m7,2l4,1,1,,,3,3,4,6,5,7,2xe" filled="f" strokecolor="#003fff" strokeweight="0">
                          <v:path arrowok="t" o:connecttype="custom" o:connectlocs="7,2;4,1;1,0;0,3;3,4;6,5;7,2" o:connectangles="0,0,0,0,0,0,0"/>
                        </v:shape>
                        <v:shape id="Freeform 19694" o:spid="_x0000_s2140" style="position:absolute;left:1743;top:67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" path="m,l3,1r,l,xe" fillcolor="#003fff" stroked="f">
                          <v:path arrowok="t" o:connecttype="custom" o:connectlocs="0,0;3,1;3,1;0,0" o:connectangles="0,0,0,0"/>
                        </v:shape>
                        <v:line id="Line 19695" o:spid="_x0000_s2141" style="position:absolute;visibility:visible;mso-wrap-style:square" from="1746,676" to="1746,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" strokecolor="#003fff" strokeweight="0"/>
                        <v:shape id="Freeform 19696" o:spid="_x0000_s2142" style="position:absolute;left:1739;top:674;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" path="m7,2l4,1,1,,,2,3,4,5,5,7,2xe" fillcolor="#003fff" stroked="f">
                          <v:path arrowok="t" o:connecttype="custom" o:connectlocs="7,2;4,1;1,0;0,2;3,4;5,5;7,2" o:connectangles="0,0,0,0,0,0,0"/>
                        </v:shape>
                        <v:shape id="Freeform 19697" o:spid="_x0000_s2143" style="position:absolute;left:1739;top:674;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" path="m7,2l4,1,1,,,2,3,4,5,5,7,2xe" filled="f" strokecolor="#003fff" strokeweight="0">
                          <v:path arrowok="t" o:connecttype="custom" o:connectlocs="7,2;4,1;1,0;0,2;3,4;5,5;7,2" o:connectangles="0,0,0,0,0,0,0"/>
                        </v:shape>
                        <v:shape id="Freeform 19698" o:spid="_x0000_s2144" style="position:absolute;left:1742;top:678;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" path="m,l2,1r,l,xe" fillcolor="#003fff" stroked="f">
                          <v:path arrowok="t" o:connecttype="custom" o:connectlocs="0,0;2,1;2,1;0,0" o:connectangles="0,0,0,0"/>
                        </v:shape>
                        <v:line id="Line 19699" o:spid="_x0000_s2145" style="position:absolute;visibility:visible;mso-wrap-style:square" from="1744,679" to="1744,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" strokecolor="#003fff" strokeweight="0"/>
                        <v:shape id="Freeform 19700" o:spid="_x0000_s2146" style="position:absolute;left:1737;top:676;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" path="m7,3l5,2,2,,,3,3,4,6,6,7,3xe" fillcolor="#003fff" stroked="f">
                          <v:path arrowok="t" o:connecttype="custom" o:connectlocs="7,3;5,2;2,0;0,3;3,4;6,6;7,3" o:connectangles="0,0,0,0,0,0,0"/>
                        </v:shape>
                        <v:shape id="Freeform 19701" o:spid="_x0000_s2147" style="position:absolute;left:1737;top:676;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" path="m7,3l5,2,2,,,3,3,4,6,6,7,3xe" filled="f" strokecolor="#003fff" strokeweight="0">
                          <v:path arrowok="t" o:connecttype="custom" o:connectlocs="7,3;5,2;2,0;0,3;3,4;6,6;7,3" o:connectangles="0,0,0,0,0,0,0"/>
                        </v:shape>
                        <v:shape id="Freeform 19702" o:spid="_x0000_s2148" style="position:absolute;left:1740;top:68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" path="m,l3,2r,l,xe" fillcolor="#003fff" stroked="f">
                          <v:path arrowok="t" o:connecttype="custom" o:connectlocs="0,0;3,2;3,2;0,0" o:connectangles="0,0,0,0"/>
                        </v:shape>
                        <v:line id="Line 19703" o:spid="_x0000_s2149" style="position:absolute;visibility:visible;mso-wrap-style:square" from="1743,682" to="1743,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" strokecolor="#003fff" strokeweight="0"/>
                        <v:shape id="Freeform 19704" o:spid="_x0000_s2150" style="position:absolute;left:1736;top:679;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" path="m7,3l4,1,1,,,3,3,4,5,6,7,3xe" fillcolor="#003fff" stroked="f">
                          <v:path arrowok="t" o:connecttype="custom" o:connectlocs="7,3;4,1;1,0;0,3;3,4;5,6;7,3" o:connectangles="0,0,0,0,0,0,0"/>
                        </v:shape>
                        <v:shape id="Freeform 19705" o:spid="_x0000_s2151" style="position:absolute;left:1736;top:679;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" path="m7,3l4,1,1,,,3,3,4,5,6,7,3xe" filled="f" strokecolor="#003fff" strokeweight="0">
                          <v:path arrowok="t" o:connecttype="custom" o:connectlocs="7,3;4,1;1,0;0,3;3,4;5,6;7,3" o:connectangles="0,0,0,0,0,0,0"/>
                        </v:shape>
                        <v:shape id="Freeform 19706" o:spid="_x0000_s2152" style="position:absolute;left:1739;top:68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" path="m,l2,2r,l,xe" fillcolor="#003fff" stroked="f">
                          <v:path arrowok="t" o:connecttype="custom" o:connectlocs="0,0;2,2;2,2;0,0" o:connectangles="0,0,0,0"/>
                        </v:shape>
                        <v:line id="Line 19707" o:spid="_x0000_s2153" style="position:absolute;visibility:visible;mso-wrap-style:square" from="1741,685" to="1741,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" strokecolor="#003fff" strokeweight="0"/>
                        <v:shape id="Freeform 19708" o:spid="_x0000_s2154" style="position:absolute;left:1733;top:681;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" path="m8,4l6,2,3,,,6,2,7,5,9,8,4xe" fillcolor="#003fff" stroked="f">
                          <v:path arrowok="t" o:connecttype="custom" o:connectlocs="8,4;6,2;3,0;0,6;2,7;5,9;8,4" o:connectangles="0,0,0,0,0,0,0"/>
                        </v:shape>
                        <v:shape id="Freeform 19709" o:spid="_x0000_s2155" style="position:absolute;left:1733;top:681;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" path="m8,4l6,2,3,,,6,2,7,5,9,8,4xe" filled="f" strokecolor="#003fff" strokeweight="0">
                          <v:path arrowok="t" o:connecttype="custom" o:connectlocs="8,4;6,2;3,0;0,6;2,7;5,9;8,4" o:connectangles="0,0,0,0,0,0,0"/>
                        </v:shape>
                        <v:shape id="Freeform 19710" o:spid="_x0000_s2156" style="position:absolute;left:1735;top:68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" path="m,l3,2r,l,xe" fillcolor="#003fff" stroked="f">
                          <v:path arrowok="t" o:connecttype="custom" o:connectlocs="0,0;3,2;3,2;0,0" o:connectangles="0,0,0,0"/>
                        </v:shape>
                        <v:line id="Line 19711" o:spid="_x0000_s2157" style="position:absolute;visibility:visible;mso-wrap-style:square" from="1738,690" to="1738,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" strokecolor="#003fff" strokeweight="0"/>
                        <v:shape id="Freeform 19712" o:spid="_x0000_s2158" style="position:absolute;left:1729;top:687;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" path="m9,3l6,1,4,,,5,3,7,6,8,9,3xe" fillcolor="#003fff" stroked="f">
                          <v:path arrowok="t" o:connecttype="custom" o:connectlocs="9,3;6,1;4,0;0,5;3,7;6,8;9,3" o:connectangles="0,0,0,0,0,0,0"/>
                        </v:shape>
                        <v:shape id="Freeform 19713" o:spid="_x0000_s2159" style="position:absolute;left:1729;top:687;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" path="m9,3l6,1,4,,,5,3,7,6,8,9,3xe" filled="f" strokecolor="#003fff" strokeweight="0">
                          <v:path arrowok="t" o:connecttype="custom" o:connectlocs="9,3;6,1;4,0;0,5;3,7;6,8;9,3" o:connectangles="0,0,0,0,0,0,0"/>
                        </v:shape>
                        <v:shape id="Freeform 19714" o:spid="_x0000_s2160" style="position:absolute;left:1732;top:69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" path="m,l3,1r,l,xe" fillcolor="#003fff" stroked="f">
                          <v:path arrowok="t" o:connecttype="custom" o:connectlocs="0,0;3,1;3,1;0,0" o:connectangles="0,0,0,0"/>
                        </v:shape>
                        <v:line id="Line 19715" o:spid="_x0000_s2161" style="position:absolute;visibility:visible;mso-wrap-style:square" from="1735,695" to="1735,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" strokecolor="#003fff" strokeweight="0"/>
                        <v:shape id="Freeform 19716" o:spid="_x0000_s2162" style="position:absolute;left:1726;top:692;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" path="m9,3l6,2,4,,,5,2,7,5,8,9,3xe" fillcolor="#003fff" stroked="f">
                          <v:path arrowok="t" o:connecttype="custom" o:connectlocs="9,3;6,2;4,0;0,5;2,7;5,8;9,3" o:connectangles="0,0,0,0,0,0,0"/>
                        </v:shape>
                        <v:shape id="Freeform 19717" o:spid="_x0000_s2163" style="position:absolute;left:1726;top:692;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" path="m9,3l6,2,4,,,5,2,7,5,8,9,3xe" filled="f" strokecolor="#003fff" strokeweight="0">
                          <v:path arrowok="t" o:connecttype="custom" o:connectlocs="9,3;6,2;4,0;0,5;2,7;5,8;9,3" o:connectangles="0,0,0,0,0,0,0"/>
                        </v:shape>
                        <v:shape id="Freeform 19718" o:spid="_x0000_s2164" style="position:absolute;left:1728;top:69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" path="m,l3,1r,1l,xe" fillcolor="#003fff" stroked="f">
                          <v:path arrowok="t" o:connecttype="custom" o:connectlocs="0,0;3,1;3,2;0,0" o:connectangles="0,0,0,0"/>
                        </v:shape>
                        <v:line id="Line 19719" o:spid="_x0000_s2165" style="position:absolute;visibility:visible;mso-wrap-style:square" from="1731,700" to="1731,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" strokecolor="#003fff" strokeweight="0"/>
                        <v:shape id="Freeform 19720" o:spid="_x0000_s2166" style="position:absolute;left:1710;top:697;width:21;height:23;visibility:visible;mso-wrap-style:square;v-text-anchor:top" coordsize="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" path="m21,4l18,2,16,,,19r3,2l5,23,21,4xe" fillcolor="#003fff" stroked="f">
                          <v:path arrowok="t" o:connecttype="custom" o:connectlocs="21,4;18,2;16,0;0,19;3,21;5,23;21,4" o:connectangles="0,0,0,0,0,0,0"/>
                        </v:shape>
                        <v:shape id="Freeform 19721" o:spid="_x0000_s2167" style="position:absolute;left:1710;top:697;width:21;height:23;visibility:visible;mso-wrap-style:square;v-text-anchor:top" coordsize="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" path="m21,4l18,2,16,,,19r3,2l5,23,21,4xe" filled="f" strokecolor="#003fff" strokeweight="0">
                          <v:path arrowok="t" o:connecttype="custom" o:connectlocs="21,4;18,2;16,0;0,19;3,21;5,23;21,4" o:connectangles="0,0,0,0,0,0,0"/>
                        </v:shape>
                        <v:shape id="Freeform 19722" o:spid="_x0000_s2168" style="position:absolute;left:1710;top:71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" path="m3,2l,,,1,3,2xe" fillcolor="#003fff" stroked="f">
                          <v:path arrowok="t" o:connecttype="custom" o:connectlocs="3,2;0,0;0,1;3,2" o:connectangles="0,0,0,0"/>
                        </v:shape>
                        <v:line id="Line 19723" o:spid="_x0000_s2169" style="position:absolute;visibility:visible;mso-wrap-style:square" from="1710,716" to="1710,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" strokecolor="#003fff" strokeweight="0"/>
                        <v:shape id="Freeform 19724" o:spid="_x0000_s2170" style="position:absolute;left:1706;top:717;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" path="m9,3l7,1,4,,,5,3,6,5,8,9,3xe" fillcolor="#003fff" stroked="f">
                          <v:path arrowok="t" o:connecttype="custom" o:connectlocs="9,3;7,1;4,0;0,5;3,6;5,8;9,3" o:connectangles="0,0,0,0,0,0,0"/>
                        </v:shape>
                        <v:shape id="Freeform 19725" o:spid="_x0000_s2171" style="position:absolute;left:1706;top:717;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" path="m9,3l7,1,4,,,5,3,6,5,8,9,3xe" filled="f" strokecolor="#003fff" strokeweight="0">
                          <v:path arrowok="t" o:connecttype="custom" o:connectlocs="9,3;7,1;4,0;0,5;3,6;5,8;9,3" o:connectangles="0,0,0,0,0,0,0"/>
                        </v:shape>
                        <v:shape id="Freeform 19726" o:spid="_x0000_s2172" style="position:absolute;left:1706;top:72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" path="m3,1l,,,,3,1xe" fillcolor="#003fff" stroked="f">
                          <v:path arrowok="t" o:connecttype="custom" o:connectlocs="3,1;0,0;0,0;3,1" o:connectangles="0,0,0,0"/>
                        </v:shape>
                        <v:line id="Line 19727" o:spid="_x0000_s2173" style="position:absolute;visibility:visible;mso-wrap-style:square" from="1706,722" to="1706,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" strokecolor="#003fff" strokeweight="0"/>
                        <v:shape id="Freeform 19728" o:spid="_x0000_s2174" style="position:absolute;left:1703;top:722;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" path="m9,3l6,1,3,,,5,2,7,5,8,9,3xe" fillcolor="#003fff" stroked="f">
                          <v:path arrowok="t" o:connecttype="custom" o:connectlocs="9,3;6,1;3,0;0,5;2,7;5,8;9,3" o:connectangles="0,0,0,0,0,0,0"/>
                        </v:shape>
                        <v:shape id="Freeform 19729" o:spid="_x0000_s2175" style="position:absolute;left:1703;top:722;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" path="m9,3l6,1,3,,,5,2,7,5,8,9,3xe" filled="f" strokecolor="#003fff" strokeweight="0">
                          <v:path arrowok="t" o:connecttype="custom" o:connectlocs="9,3;6,1;3,0;0,5;2,7;5,8;9,3" o:connectangles="0,0,0,0,0,0,0"/>
                        </v:shape>
                        <v:shape id="Freeform 19730" o:spid="_x0000_s2176" style="position:absolute;left:1703;top:72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" path="m2,2l,,,,2,2xe" fillcolor="#003fff" stroked="f">
                          <v:path arrowok="t" o:connecttype="custom" o:connectlocs="2,2;0,0;0,0;2,2" o:connectangles="0,0,0,0"/>
                        </v:shape>
                        <v:line id="Line 19731" o:spid="_x0000_s2177" style="position:absolute;visibility:visible;mso-wrap-style:square" from="1703,727" to="1703,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" strokecolor="#003fff" strokeweight="0"/>
                        <v:shape id="Freeform 19732" o:spid="_x0000_s2178" style="position:absolute;left:1699;top:727;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" path="m9,3l6,2,4,,,5,3,7,6,9,9,3xe" fillcolor="#003fff" stroked="f">
                          <v:path arrowok="t" o:connecttype="custom" o:connectlocs="9,3;6,2;4,0;0,5;3,7;6,9;9,3" o:connectangles="0,0,0,0,0,0,0"/>
                        </v:shape>
                        <v:shape id="Freeform 19733" o:spid="_x0000_s2179" style="position:absolute;left:1699;top:727;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" path="m9,3l6,2,4,,,5,3,7,6,9,9,3xe" filled="f" strokecolor="#003fff" strokeweight="0">
                          <v:path arrowok="t" o:connecttype="custom" o:connectlocs="9,3;6,2;4,0;0,5;3,7;6,9;9,3" o:connectangles="0,0,0,0,0,0,0"/>
                        </v:shape>
                        <v:shape id="Freeform 19734" o:spid="_x0000_s2180" style="position:absolute;left:1699;top:73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" path="m3,2l,,,,3,2xe" fillcolor="#003fff" stroked="f">
                          <v:path arrowok="t" o:connecttype="custom" o:connectlocs="3,2;0,0;0,0;3,2" o:connectangles="0,0,0,0"/>
                        </v:shape>
                        <v:line id="Line 19735" o:spid="_x0000_s2181" style="position:absolute;visibility:visible;mso-wrap-style:square" from="1699,732" to="1699,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" strokecolor="#003fff" strokeweight="0"/>
                        <v:shape id="Freeform 19736" o:spid="_x0000_s2182" style="position:absolute;left:1696;top:732;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" path="m9,3l6,2,3,,,6,3,7,6,9,9,3xe" fillcolor="#003fff" stroked="f">
                          <v:path arrowok="t" o:connecttype="custom" o:connectlocs="9,3;6,2;3,0;0,6;3,7;6,9;9,3" o:connectangles="0,0,0,0,0,0,0"/>
                        </v:shape>
                        <v:shape id="Freeform 19737" o:spid="_x0000_s2183" style="position:absolute;left:1696;top:732;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" path="m9,3l6,2,3,,,6,3,7,6,9,9,3xe" filled="f" strokecolor="#003fff" strokeweight="0">
                          <v:path arrowok="t" o:connecttype="custom" o:connectlocs="9,3;6,2;3,0;0,6;3,7;6,9;9,3" o:connectangles="0,0,0,0,0,0,0"/>
                        </v:shape>
                        <v:shape id="Freeform 19738" o:spid="_x0000_s2184" style="position:absolute;left:1696;top:73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" path="m3,1l,,,,3,1xe" fillcolor="#003fff" stroked="f">
                          <v:path arrowok="t" o:connecttype="custom" o:connectlocs="3,1;0,0;0,0;3,1" o:connectangles="0,0,0,0"/>
                        </v:shape>
                        <v:line id="Line 19739" o:spid="_x0000_s2185" style="position:absolute;visibility:visible;mso-wrap-style:square" from="1696,738" to="1696,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" strokecolor="#003fff" strokeweight="0"/>
                        <v:shape id="Freeform 19740" o:spid="_x0000_s2186" style="position:absolute;left:1694;top:73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" path="m8,3l5,1,2,,,6,2,7,5,8,8,3xe" fillcolor="#003fff" stroked="f">
                          <v:path arrowok="t" o:connecttype="custom" o:connectlocs="8,3;5,1;2,0;0,6;2,7;5,8;8,3" o:connectangles="0,0,0,0,0,0,0"/>
                        </v:shape>
                        <v:shape id="Freeform 19741" o:spid="_x0000_s2187" style="position:absolute;left:1694;top:73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" path="m8,3l5,1,2,,,6,2,7,5,8,8,3xe" filled="f" strokecolor="#003fff" strokeweight="0">
                          <v:path arrowok="t" o:connecttype="custom" o:connectlocs="8,3;5,1;2,0;0,6;2,7;5,8;8,3" o:connectangles="0,0,0,0,0,0,0"/>
                        </v:shape>
                        <v:shape id="Freeform 19742" o:spid="_x0000_s2188" style="position:absolute;left:1693;top:74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" path="m3,1l1,,,,3,1xe" fillcolor="#003fff" stroked="f">
                          <v:path arrowok="t" o:connecttype="custom" o:connectlocs="3,1;1,0;0,0;3,1" o:connectangles="0,0,0,0"/>
                        </v:shape>
                        <v:line id="Line 19743" o:spid="_x0000_s2189" style="position:absolute;flip:x;visibility:visible;mso-wrap-style:square" from="1693,744" to="1694,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" strokecolor="#003fff" strokeweight="0"/>
                        <v:shape id="Freeform 19744" o:spid="_x0000_s2190" style="position:absolute;left:1691;top:74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" path="m8,2l5,1,2,,,5,3,7,6,8,8,2xe" fillcolor="#003fff" stroked="f">
                          <v:path arrowok="t" o:connecttype="custom" o:connectlocs="8,2;5,1;2,0;0,5;3,7;6,8;8,2" o:connectangles="0,0,0,0,0,0,0"/>
                        </v:shape>
                        <v:shape id="Freeform 19745" o:spid="_x0000_s2191" style="position:absolute;left:1691;top:74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" path="m8,2l5,1,2,,,5,3,7,6,8,8,2xe" filled="f" strokecolor="#003fff" strokeweight="0">
                          <v:path arrowok="t" o:connecttype="custom" o:connectlocs="8,2;5,1;2,0;0,5;3,7;6,8;8,2" o:connectangles="0,0,0,0,0,0,0"/>
                        </v:shape>
                        <v:shape id="Freeform 19746" o:spid="_x0000_s2192" style="position:absolute;left:1691;top:74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" path="m3,2l,,,,3,2xe" fillcolor="#003fff" stroked="f">
                          <v:path arrowok="t" o:connecttype="custom" o:connectlocs="3,2;0,0;0,0;3,2" o:connectangles="0,0,0,0"/>
                        </v:shape>
                        <v:line id="Line 19747" o:spid="_x0000_s2193" style="position:absolute;visibility:visible;mso-wrap-style:square" from="1691,749" to="1691,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" strokecolor="#003fff" strokeweight="0"/>
                        <v:shape id="Freeform 19748" o:spid="_x0000_s2194" style="position:absolute;left:1686;top:749;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" path="m11,3l8,2,5,,,12r3,1l6,14,11,3xe" fillcolor="#003fff" stroked="f">
                          <v:path arrowok="t" o:connecttype="custom" o:connectlocs="11,3;8,2;5,0;0,12;3,13;6,14;11,3" o:connectangles="0,0,0,0,0,0,0"/>
                        </v:shape>
                        <v:shape id="Freeform 19749" o:spid="_x0000_s2195" style="position:absolute;left:1686;top:749;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" path="m11,3l8,2,5,,,12r3,1l6,14,11,3xe" filled="f" strokecolor="#003fff" strokeweight="0">
                          <v:path arrowok="t" o:connecttype="custom" o:connectlocs="11,3;8,2;5,0;0,12;3,13;6,14;11,3" o:connectangles="0,0,0,0,0,0,0"/>
                        </v:shape>
                        <v:shape id="Freeform 19750" o:spid="_x0000_s2196" style="position:absolute;left:1681;top:761;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" path="m11,2l8,1,5,,,11r3,2l6,14,11,2xe" fillcolor="#003fff" stroked="f">
                          <v:path arrowok="t" o:connecttype="custom" o:connectlocs="11,2;8,1;5,0;0,11;3,13;6,14;11,2" o:connectangles="0,0,0,0,0,0,0"/>
                        </v:shape>
                        <v:shape id="Freeform 19751" o:spid="_x0000_s2197" style="position:absolute;left:1681;top:761;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" path="m11,2l8,1,5,,,11r3,2l6,14,11,2xe" filled="f" strokecolor="#003fff" strokeweight="0">
                          <v:path arrowok="t" o:connecttype="custom" o:connectlocs="11,2;8,1;5,0;0,11;3,13;6,14;11,2" o:connectangles="0,0,0,0,0,0,0"/>
                        </v:shape>
                        <v:shape id="Freeform 19752" o:spid="_x0000_s2198" style="position:absolute;left:1681;top:77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" path="m3,2l,,,,3,2xe" fillcolor="#003fff" stroked="f">
                          <v:path arrowok="t" o:connecttype="custom" o:connectlocs="3,2;0,0;0,0;3,2" o:connectangles="0,0,0,0"/>
                        </v:shape>
                        <v:line id="Line 19753" o:spid="_x0000_s2199" style="position:absolute;visibility:visible;mso-wrap-style:square" from="1681,772" to="1681,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" strokecolor="#003fff" strokeweight="0"/>
                        <v:shape id="Freeform 19754" o:spid="_x0000_s2200" style="position:absolute;left:1679;top:772;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" path="m8,3l5,2,2,,,6,3,7,5,9,8,3xe" fillcolor="#003fff" stroked="f">
                          <v:path arrowok="t" o:connecttype="custom" o:connectlocs="8,3;5,2;2,0;0,6;3,7;5,9;8,3" o:connectangles="0,0,0,0,0,0,0"/>
                        </v:shape>
                        <v:shape id="Freeform 19755" o:spid="_x0000_s2201" style="position:absolute;left:1679;top:772;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" path="m8,3l5,2,2,,,6,3,7,5,9,8,3xe" filled="f" strokecolor="#003fff" strokeweight="0">
                          <v:path arrowok="t" o:connecttype="custom" o:connectlocs="8,3;5,2;2,0;0,6;3,7;5,9;8,3" o:connectangles="0,0,0,0,0,0,0"/>
                        </v:shape>
                        <v:shape id="Freeform 19756" o:spid="_x0000_s2202" style="position:absolute;left:1679;top:77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" path="m3,1l,,,,3,1xe" fillcolor="#003fff" stroked="f">
                          <v:path arrowok="t" o:connecttype="custom" o:connectlocs="3,1;0,0;0,0;3,1" o:connectangles="0,0,0,0"/>
                        </v:shape>
                        <v:line id="Line 19757" o:spid="_x0000_s2203" style="position:absolute;visibility:visible;mso-wrap-style:square" from="1679,778" to="1679,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" strokecolor="#003fff" strokeweight="0"/>
                        <v:shape id="Freeform 19758" o:spid="_x0000_s2204" style="position:absolute;left:1678;top:778;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" path="m7,2l4,1,1,,,3,3,4,6,5,7,2xe" fillcolor="#003fff" stroked="f">
                          <v:path arrowok="t" o:connecttype="custom" o:connectlocs="7,2;4,1;1,0;0,3;3,4;6,5;7,2" o:connectangles="0,0,0,0,0,0,0"/>
                        </v:shape>
                        <v:shape id="Freeform 19759" o:spid="_x0000_s2205" style="position:absolute;left:1678;top:778;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" path="m7,2l4,1,1,,,3,3,4,6,5,7,2xe" filled="f" strokecolor="#003fff" strokeweight="0">
                          <v:path arrowok="t" o:connecttype="custom" o:connectlocs="7,2;4,1;1,0;0,3;3,4;6,5;7,2" o:connectangles="0,0,0,0,0,0,0"/>
                        </v:shape>
                        <v:shape id="Freeform 19760" o:spid="_x0000_s2206" style="position:absolute;left:1678;top:78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" path="m3,1l,,,,3,1xe" fillcolor="#003fff" stroked="f">
                          <v:path arrowok="t" o:connecttype="custom" o:connectlocs="3,1;0,0;0,0;3,1" o:connectangles="0,0,0,0"/>
                        </v:shape>
                        <v:line id="Line 19761" o:spid="_x0000_s2207" style="position:absolute;visibility:visible;mso-wrap-style:square" from="1678,781" to="1678,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" strokecolor="#003fff" strokeweight="0"/>
                        <v:shape id="Freeform 19762" o:spid="_x0000_s2208" style="position:absolute;left:1677;top:78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" path="m7,2l4,1,1,,,3,3,4,6,5,7,2xe" fillcolor="#003fff" stroked="f">
                          <v:path arrowok="t" o:connecttype="custom" o:connectlocs="7,2;4,1;1,0;0,3;3,4;6,5;7,2" o:connectangles="0,0,0,0,0,0,0"/>
                        </v:shape>
                        <v:shape id="Freeform 19763" o:spid="_x0000_s2209" style="position:absolute;left:1677;top:78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" path="m7,2l4,1,1,,,3,3,4,6,5,7,2xe" filled="f" strokecolor="#003fff" strokeweight="0">
                          <v:path arrowok="t" o:connecttype="custom" o:connectlocs="7,2;4,1;1,0;0,3;3,4;6,5;7,2" o:connectangles="0,0,0,0,0,0,0"/>
                        </v:shape>
                        <v:shape id="Freeform 19764" o:spid="_x0000_s2210" style="position:absolute;left:1677;top:78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" path="m3,1l,,,1r3,xe" fillcolor="#003fff" stroked="f">
                          <v:path arrowok="t" o:connecttype="custom" o:connectlocs="3,1;0,0;0,1;3,1" o:connectangles="0,0,0,0"/>
                        </v:shape>
                        <v:line id="Line 19765" o:spid="_x0000_s2211" style="position:absolute;visibility:visible;mso-wrap-style:square" from="1677,784" to="1677,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" strokecolor="#003fff" strokeweight="0"/>
                        <v:shape id="Freeform 19766" o:spid="_x0000_s2212" style="position:absolute;left:1676;top:785;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" path="m7,1l4,,1,,,3r3,l6,4,7,1xe" fillcolor="#003fff" stroked="f">
                          <v:path arrowok="t" o:connecttype="custom" o:connectlocs="7,1;4,0;1,0;0,3;3,3;6,4;7,1" o:connectangles="0,0,0,0,0,0,0"/>
                        </v:shape>
                        <v:shape id="Freeform 19767" o:spid="_x0000_s2213" style="position:absolute;left:1676;top:785;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" path="m7,1l4,,1,,,3r3,l6,4,7,1xe" filled="f" strokecolor="#003fff" strokeweight="0">
                          <v:path arrowok="t" o:connecttype="custom" o:connectlocs="7,1;4,0;1,0;0,3;3,3;6,4;7,1" o:connectangles="0,0,0,0,0,0,0"/>
                        </v:shape>
                        <v:rect id="Rectangle 19768" o:spid="_x0000_s2214" style="position:absolute;left:1676;top:788;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" fillcolor="#003fff" stroked="f"/>
                        <v:line id="Line 19769" o:spid="_x0000_s2215" style="position:absolute;visibility:visible;mso-wrap-style:square" from="1676,788" to="1676,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" strokecolor="#003fff" strokeweight="0"/>
                        <v:shape id="Freeform 19770" o:spid="_x0000_s2216" style="position:absolute;left:1676;top:788;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" path="m6,1l3,,,,,3r3,l6,4,6,1xe" fillcolor="#003fff" stroked="f">
                          <v:path arrowok="t" o:connecttype="custom" o:connectlocs="6,1;3,0;0,0;0,3;3,3;6,4;6,1" o:connectangles="0,0,0,0,0,0,0"/>
                        </v:shape>
                        <v:shape id="Freeform 19771" o:spid="_x0000_s2217" style="position:absolute;left:1676;top:788;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" path="m6,1l3,,,,,3r3,l6,4,6,1xe" filled="f" strokecolor="#003fff" strokeweight="0">
                          <v:path arrowok="t" o:connecttype="custom" o:connectlocs="6,1;3,0;0,0;0,3;3,3;6,4;6,1" o:connectangles="0,0,0,0,0,0,0"/>
                        </v:shape>
                        <v:rect id="Rectangle 19772" o:spid="_x0000_s2218" style="position:absolute;left:1676;top:791;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" fillcolor="#003fff" stroked="f"/>
                        <v:line id="Line 19773" o:spid="_x0000_s2219" style="position:absolute;visibility:visible;mso-wrap-style:square" from="1676,791" to="1676,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" strokecolor="#003fff" strokeweight="0"/>
                        <v:shape id="Freeform 19774" o:spid="_x0000_s2220" style="position:absolute;left:1676;top:791;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" path="m6,l3,,,,,3r3,l6,3,6,xe" fillcolor="#003fff" stroked="f">
                          <v:path arrowok="t" o:connecttype="custom" o:connectlocs="6,0;3,0;0,0;0,3;3,3;6,3;6,0" o:connectangles="0,0,0,0,0,0,0"/>
                        </v:shape>
                        <v:shape id="Freeform 19775" o:spid="_x0000_s2221" style="position:absolute;left:1676;top:791;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" path="m6,l3,,,,,3r3,l6,3,6,xe" filled="f" strokecolor="#003fff" strokeweight="0">
                          <v:path arrowok="t" o:connecttype="custom" o:connectlocs="6,0;3,0;0,0;0,3;3,3;6,3;6,0" o:connectangles="0,0,0,0,0,0,0"/>
                        </v:shape>
                        <v:shape id="Freeform 19776" o:spid="_x0000_s2222" style="position:absolute;left:1676;top:79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" path="m3,l,,,1,3,xe" fillcolor="#003fff" stroked="f">
                          <v:path arrowok="t" o:connecttype="custom" o:connectlocs="3,0;0,0;0,1;3,0" o:connectangles="0,0,0,0"/>
                        </v:shape>
                        <v:line id="Line 19777" o:spid="_x0000_s2223" style="position:absolute;visibility:visible;mso-wrap-style:square" from="1676,794" to="1676,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" strokecolor="#003fff" strokeweight="0"/>
                        <v:shape id="Freeform 19778" o:spid="_x0000_s2224" style="position:absolute;left:1676;top:79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" path="m6,l3,,,1,,4r3,l6,3,6,xe" fillcolor="#003fff" stroked="f">
                          <v:path arrowok="t" o:connecttype="custom" o:connectlocs="6,0;3,0;0,1;0,4;3,4;6,3;6,0" o:connectangles="0,0,0,0,0,0,0"/>
                        </v:shape>
                        <v:shape id="Freeform 19779" o:spid="_x0000_s2225" style="position:absolute;left:1676;top:79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" path="m6,l3,,,1,,4r3,l6,3,6,xe" filled="f" strokecolor="#003fff" strokeweight="0">
                          <v:path arrowok="t" o:connecttype="custom" o:connectlocs="6,0;3,0;0,1;0,4;3,4;6,3;6,0" o:connectangles="0,0,0,0,0,0,0"/>
                        </v:shape>
                        <v:rect id="Rectangle 19780" o:spid="_x0000_s2226" style="position:absolute;left:1676;top:798;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" fillcolor="#003fff" stroked="f"/>
                        <v:line id="Line 19781" o:spid="_x0000_s2227" style="position:absolute;visibility:visible;mso-wrap-style:square" from="1676,798" to="1676,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" strokecolor="#003fff" strokeweight="0"/>
                        <v:shape id="Freeform 19782" o:spid="_x0000_s2228" style="position:absolute;left:1676;top:79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" path="m6,l3,1,,1,1,7r3,l7,6,6,xe" fillcolor="#003fff" stroked="f">
                          <v:path arrowok="t" o:connecttype="custom" o:connectlocs="6,0;3,1;0,1;1,7;4,7;7,6;6,0" o:connectangles="0,0,0,0,0,0,0"/>
                        </v:shape>
                        <v:shape id="Freeform 19783" o:spid="_x0000_s2229" style="position:absolute;left:1676;top:79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" path="m6,l3,1,,1,1,7r3,l7,6,6,xe" filled="f" strokecolor="#003fff" strokeweight="0">
                          <v:path arrowok="t" o:connecttype="custom" o:connectlocs="6,0;3,1;0,1;1,7;4,7;7,6;6,0" o:connectangles="0,0,0,0,0,0,0"/>
                        </v:shape>
                        <v:rect id="Rectangle 19784" o:spid="_x0000_s2230" style="position:absolute;left:1677;top:804;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" fillcolor="#003fff" stroked="f"/>
                        <v:line id="Line 19785" o:spid="_x0000_s2231" style="position:absolute;visibility:visible;mso-wrap-style:square" from="1677,804" to="1677,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" strokecolor="#003fff" strokeweight="0"/>
                        <v:shape id="Freeform 19786" o:spid="_x0000_s2232" style="position:absolute;left:1677;top:803;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" path="m6,l3,1,,1,,3,3,2r3,l6,xe" fillcolor="#003fff" stroked="f">
                          <v:path arrowok="t" o:connecttype="custom" o:connectlocs="6,0;3,1;0,1;0,3;3,2;6,2;6,0" o:connectangles="0,0,0,0,0,0,0"/>
                        </v:shape>
                        <v:shape id="Freeform 19787" o:spid="_x0000_s2233" style="position:absolute;left:1677;top:803;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" path="m6,l3,1,,1,,3,3,2r3,l6,xe" filled="f" strokecolor="#003fff" strokeweight="0">
                          <v:path arrowok="t" o:connecttype="custom" o:connectlocs="6,0;3,1;0,1;0,3;3,2;6,2;6,0" o:connectangles="0,0,0,0,0,0,0"/>
                        </v:shape>
                      </v:group>
                      <v:group id="Group 19788" o:spid="_x0000_s2234" style="position:absolute;left:2856;top:3246;width:725;height:607" coordorigin="1677,715" coordsize="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">
                        <v:shape id="Freeform 19789" o:spid="_x0000_s2235" style="position:absolute;left:1677;top:80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" path="m3,l,1r,l3,xe" fillcolor="#003fff" stroked="f">
                          <v:path arrowok="t" o:connecttype="custom" o:connectlocs="3,0;0,1;0,1;3,0" o:connectangles="0,0,0,0"/>
                        </v:shape>
                        <v:line id="Line 19790" o:spid="_x0000_s2236" style="position:absolute;visibility:visible;mso-wrap-style:square" from="1677,806" to="167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" strokecolor="#003fff" strokeweight="0"/>
                        <v:shape id="Freeform 19791" o:spid="_x0000_s2237" style="position:absolute;left:1677;top:805;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" path="m6,l3,,,1,1,3,4,2,7,1,6,xe" fillcolor="#003fff" stroked="f">
                          <v:path arrowok="t" o:connecttype="custom" o:connectlocs="6,0;3,0;0,1;1,3;4,2;7,1;6,0" o:connectangles="0,0,0,0,0,0,0"/>
                        </v:shape>
                        <v:shape id="Freeform 19792" o:spid="_x0000_s2238" style="position:absolute;left:1677;top:805;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" path="m6,l3,,,1,1,3,4,2,7,1,6,xe" filled="f" strokecolor="#003fff" strokeweight="0">
                          <v:path arrowok="t" o:connecttype="custom" o:connectlocs="6,0;3,0;0,1;1,3;4,2;7,1;6,0" o:connectangles="0,0,0,0,0,0,0"/>
                        </v:shape>
                        <v:shape id="Freeform 19793" o:spid="_x0000_s2239" style="position:absolute;left:1678;top:80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" path="m3,l,1r,l3,xe" fillcolor="#003fff" stroked="f">
                          <v:path arrowok="t" o:connecttype="custom" o:connectlocs="3,0;0,1;0,1;3,0" o:connectangles="0,0,0,0"/>
                        </v:shape>
                        <v:line id="Line 19794" o:spid="_x0000_s2240" style="position:absolute;visibility:visible;mso-wrap-style:square" from="1678,808" to="1678,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" strokecolor="#003fff" strokeweight="0"/>
                        <v:shape id="Freeform 19795" o:spid="_x0000_s2241" style="position:absolute;left:1678;top:806;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" path="m6,l3,1,,2,,3,3,2,6,1,6,xe" fillcolor="#003fff" stroked="f">
                          <v:path arrowok="t" o:connecttype="custom" o:connectlocs="6,0;3,1;0,2;0,3;3,2;6,1;6,0" o:connectangles="0,0,0,0,0,0,0"/>
                        </v:shape>
                        <v:shape id="Freeform 19796" o:spid="_x0000_s2242" style="position:absolute;left:1678;top:806;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" path="m6,l3,1,,2,,3,3,2,6,1,6,xe" filled="f" strokecolor="#003fff" strokeweight="0">
                          <v:path arrowok="t" o:connecttype="custom" o:connectlocs="6,0;3,1;0,2;0,3;3,2;6,1;6,0" o:connectangles="0,0,0,0,0,0,0"/>
                        </v:shape>
                        <v:shape id="Freeform 19797" o:spid="_x0000_s2243" style="position:absolute;left:1678;top:80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" path="m3,l,1,1,2,3,xe" fillcolor="#003fff" stroked="f">
                          <v:path arrowok="t" o:connecttype="custom" o:connectlocs="3,0;0,1;1,2;3,0" o:connectangles="0,0,0,0"/>
                        </v:shape>
                        <v:line id="Line 19798" o:spid="_x0000_s2244" style="position:absolute;visibility:visible;mso-wrap-style:square" from="1678,809" to="1679,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" strokecolor="#003fff" strokeweight="0"/>
                        <v:shape id="Freeform 19799" o:spid="_x0000_s2245" style="position:absolute;left:1679;top:80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" path="m5,l2,1,,3,1,4,3,3,6,1,5,xe" fillcolor="#003fff" stroked="f">
                          <v:path arrowok="t" o:connecttype="custom" o:connectlocs="5,0;2,1;0,3;1,4;3,3;6,1;5,0" o:connectangles="0,0,0,0,0,0,0"/>
                        </v:shape>
                        <v:shape id="Freeform 19800" o:spid="_x0000_s2246" style="position:absolute;left:1679;top:80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" path="m5,l2,1,,3,1,4,3,3,6,1,5,xe" filled="f" strokecolor="#003fff" strokeweight="0">
                          <v:path arrowok="t" o:connecttype="custom" o:connectlocs="5,0;2,1;0,3;1,4;3,3;6,1;5,0" o:connectangles="0,0,0,0,0,0,0"/>
                        </v:shape>
                        <v:shape id="Freeform 19801" o:spid="_x0000_s2247" style="position:absolute;left:1680;top:810;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" path="m2,l,1r,l2,xe" fillcolor="#003fff" stroked="f">
                          <v:path arrowok="t" o:connecttype="custom" o:connectlocs="2,0;0,1;0,1;2,0" o:connectangles="0,0,0,0"/>
                        </v:shape>
                        <v:line id="Line 19802" o:spid="_x0000_s2248" style="position:absolute;visibility:visible;mso-wrap-style:square" from="1680,811" to="1680,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" strokecolor="#003fff" strokeweight="0"/>
                        <v:shape id="Freeform 19803" o:spid="_x0000_s2249" style="position:absolute;left:1680;top:80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" path="m5,l2,2,,3,3,8,6,6,8,5,5,xe" fillcolor="#003fff" stroked="f">
                          <v:path arrowok="t" o:connecttype="custom" o:connectlocs="5,0;2,2;0,3;3,8;6,6;8,5;5,0" o:connectangles="0,0,0,0,0,0,0"/>
                        </v:shape>
                        <v:shape id="Freeform 19804" o:spid="_x0000_s2250" style="position:absolute;left:1680;top:80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" path="m5,l2,2,,3,3,8,6,6,8,5,5,xe" filled="f" strokecolor="#003fff" strokeweight="0">
                          <v:path arrowok="t" o:connecttype="custom" o:connectlocs="5,0;2,2;0,3;3,8;6,6;8,5;5,0" o:connectangles="0,0,0,0,0,0,0"/>
                        </v:shape>
                        <v:shape id="Freeform 19805" o:spid="_x0000_s2251" style="position:absolute;left:1683;top:814;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" path="m3,l,2,,3,3,xe" fillcolor="#003fff" stroked="f">
                          <v:path arrowok="t" o:connecttype="custom" o:connectlocs="3,0;0,2;0,3;3,0" o:connectangles="0,0,0,0"/>
                        </v:shape>
                        <v:line id="Line 19806" o:spid="_x0000_s2252" style="position:absolute;visibility:visible;mso-wrap-style:square" from="1683,816" to="168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" strokecolor="#003fff" strokeweight="0"/>
                        <v:shape id="Freeform 19807" o:spid="_x0000_s2253" style="position:absolute;left:1683;top:81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" path="m5,l3,2,,5,1,6,4,4,6,2,5,xe" fillcolor="#003fff" stroked="f">
                          <v:path arrowok="t" o:connecttype="custom" o:connectlocs="5,0;3,2;0,5;1,6;4,4;6,2;5,0" o:connectangles="0,0,0,0,0,0,0"/>
                        </v:shape>
                        <v:shape id="Freeform 19808" o:spid="_x0000_s2254" style="position:absolute;left:1683;top:81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" path="m5,l3,2,,5,1,6,4,4,6,2,5,xe" filled="f" strokecolor="#003fff" strokeweight="0">
                          <v:path arrowok="t" o:connecttype="custom" o:connectlocs="5,0;3,2;0,5;1,6;4,4;6,2;5,0" o:connectangles="0,0,0,0,0,0,0"/>
                        </v:shape>
                        <v:shape id="Freeform 19809" o:spid="_x0000_s2255" style="position:absolute;left:1684;top:81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" path="m3,l,2r1,l3,xe" fillcolor="#003fff" stroked="f">
                          <v:path arrowok="t" o:connecttype="custom" o:connectlocs="3,0;0,2;1,2;3,0" o:connectangles="0,0,0,0"/>
                        </v:shape>
                        <v:line id="Line 19810" o:spid="_x0000_s2256" style="position:absolute;visibility:visible;mso-wrap-style:square" from="1684,818" to="1685,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" strokecolor="#003fff" strokeweight="0"/>
                        <v:shape id="Freeform 19811" o:spid="_x0000_s2257" style="position:absolute;left:1685;top:813;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" path="m4,l2,3,,5,1,6,3,4,5,1,4,xe" fillcolor="#003fff" stroked="f">
                          <v:path arrowok="t" o:connecttype="custom" o:connectlocs="4,0;2,3;0,5;1,6;3,4;5,1;4,0" o:connectangles="0,0,0,0,0,0,0"/>
                        </v:shape>
                        <v:shape id="Freeform 19812" o:spid="_x0000_s2258" style="position:absolute;left:1685;top:813;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" path="m4,l2,3,,5,1,6,3,4,5,1,4,xe" filled="f" strokecolor="#003fff" strokeweight="0">
                          <v:path arrowok="t" o:connecttype="custom" o:connectlocs="4,0;2,3;0,5;1,6;3,4;5,1;4,0" o:connectangles="0,0,0,0,0,0,0"/>
                        </v:shape>
                        <v:shape id="Freeform 19813" o:spid="_x0000_s2259" style="position:absolute;left:1686;top:81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" path="m4,l2,3,,5,1,6,3,4,5,1,4,xe" fillcolor="#003fff" stroked="f">
                          <v:path arrowok="t" o:connecttype="custom" o:connectlocs="4,0;2,3;0,5;1,6;3,4;5,1;4,0" o:connectangles="0,0,0,0,0,0,0"/>
                        </v:shape>
                        <v:shape id="Freeform 19814" o:spid="_x0000_s2260" style="position:absolute;left:1686;top:81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" path="m4,l2,3,,5,1,6,3,4,5,1,4,xe" filled="f" strokecolor="#003fff" strokeweight="0">
                          <v:path arrowok="t" o:connecttype="custom" o:connectlocs="4,0;2,3;0,5;1,6;3,4;5,1;4,0" o:connectangles="0,0,0,0,0,0,0"/>
                        </v:shape>
                        <v:shape id="Freeform 19815" o:spid="_x0000_s2261" style="position:absolute;left:1687;top:81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" path="m2,l,2r1,l2,xe" fillcolor="#003fff" stroked="f">
                          <v:path arrowok="t" o:connecttype="custom" o:connectlocs="2,0;0,2;1,2;2,0" o:connectangles="0,0,0,0"/>
                        </v:shape>
                        <v:line id="Line 19816" o:spid="_x0000_s2262" style="position:absolute;visibility:visible;mso-wrap-style:square" from="1687,820" to="168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" strokecolor="#003fff" strokeweight="0"/>
                        <v:shape id="Freeform 19817" o:spid="_x0000_s2263" style="position:absolute;left:1688;top:815;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" path="m3,l1,3,,5,1,6,3,4,4,1,3,xe" fillcolor="#003fff" stroked="f">
                          <v:path arrowok="t" o:connecttype="custom" o:connectlocs="3,0;1,3;0,5;1,6;3,4;4,1;3,0" o:connectangles="0,0,0,0,0,0,0"/>
                        </v:shape>
                        <v:shape id="Freeform 19818" o:spid="_x0000_s2264" style="position:absolute;left:1688;top:815;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" path="m3,l1,3,,5,1,6,3,4,4,1,3,xe" filled="f" strokecolor="#003fff" strokeweight="0">
                          <v:path arrowok="t" o:connecttype="custom" o:connectlocs="3,0;1,3;0,5;1,6;3,4;4,1;3,0" o:connectangles="0,0,0,0,0,0,0"/>
                        </v:shape>
                        <v:shape id="Freeform 19819" o:spid="_x0000_s2265" style="position:absolute;left:1689;top:81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" path="m2,l,2,,3,2,xe" fillcolor="#003fff" stroked="f">
                          <v:path arrowok="t" o:connecttype="custom" o:connectlocs="2,0;0,2;0,3;2,0" o:connectangles="0,0,0,0"/>
                        </v:shape>
                        <v:line id="Line 19820" o:spid="_x0000_s2266" style="position:absolute;visibility:visible;mso-wrap-style:square" from="1689,821" to="1689,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" strokecolor="#003fff" strokeweight="0"/>
                        <v:shape id="Freeform 19821" o:spid="_x0000_s2267" style="position:absolute;left:1689;top:81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" path="m3,l2,3,,6r2,l3,3,4,,3,xe" fillcolor="#003fff" stroked="f">
                          <v:path arrowok="t" o:connecttype="custom" o:connectlocs="3,0;2,3;0,6;2,6;3,3;4,0;3,0" o:connectangles="0,0,0,0,0,0,0"/>
                        </v:shape>
                        <v:shape id="Freeform 19822" o:spid="_x0000_s2268" style="position:absolute;left:1689;top:81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" path="m3,l2,3,,6r2,l3,3,4,,3,xe" filled="f" strokecolor="#003fff" strokeweight="0">
                          <v:path arrowok="t" o:connecttype="custom" o:connectlocs="3,0;2,3;0,6;2,6;3,3;4,0;3,0" o:connectangles="0,0,0,0,0,0,0"/>
                        </v:shape>
                        <v:shape id="Freeform 19823" o:spid="_x0000_s2269" style="position:absolute;left:1691;top:81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" path="m1,l,3r,l1,xe" fillcolor="#003fff" stroked="f">
                          <v:path arrowok="t" o:connecttype="custom" o:connectlocs="1,0;0,3;0,3;1,0" o:connectangles="0,0,0,0"/>
                        </v:shape>
                        <v:line id="Line 19824" o:spid="_x0000_s2270" style="position:absolute;visibility:visible;mso-wrap-style:square" from="1691,822" to="1691,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" strokecolor="#003fff" strokeweight="0"/>
                        <v:shape id="Freeform 19825" o:spid="_x0000_s2271" style="position:absolute;left:1691;top:816;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" path="m2,l1,3,,6,1,7,2,4,3,1,2,xe" fillcolor="#003fff" stroked="f">
                          <v:path arrowok="t" o:connecttype="custom" o:connectlocs="2,0;1,3;0,6;1,7;2,4;3,1;2,0" o:connectangles="0,0,0,0,0,0,0"/>
                        </v:shape>
                        <v:shape id="Freeform 19826" o:spid="_x0000_s2272" style="position:absolute;left:1691;top:816;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" path="m2,l1,3,,6,1,7,2,4,3,1,2,xe" filled="f" strokecolor="#003fff" strokeweight="0">
                          <v:path arrowok="t" o:connecttype="custom" o:connectlocs="2,0;1,3;0,6;1,7;2,4;3,1;2,0" o:connectangles="0,0,0,0,0,0,0"/>
                        </v:shape>
                        <v:shape id="Freeform 19827" o:spid="_x0000_s2273" style="position:absolute;left:1692;top:82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" path="m1,l,3r1,l1,xe" fillcolor="#003fff" stroked="f">
                          <v:path arrowok="t" o:connecttype="custom" o:connectlocs="1,0;0,3;1,3;1,0" o:connectangles="0,0,0,0"/>
                        </v:shape>
                        <v:line id="Line 19828" o:spid="_x0000_s2274" style="position:absolute;visibility:visible;mso-wrap-style:square" from="1692,823" to="1693,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" strokecolor="#003fff" strokeweight="0"/>
                        <v:shape id="Freeform 19829" o:spid="_x0000_s2275" style="position:absolute;left:1693;top:81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" path="m1,l,3,,6r1,l2,3,2,,1,xe" fillcolor="#003fff" stroked="f">
                          <v:path arrowok="t" o:connecttype="custom" o:connectlocs="1,0;0,3;0,6;1,6;2,3;2,0;1,0" o:connectangles="0,0,0,0,0,0,0"/>
                        </v:shape>
                        <v:shape id="Freeform 19830" o:spid="_x0000_s2276" style="position:absolute;left:1693;top:81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" path="m1,l,3,,6r1,l2,3,2,,1,xe" filled="f" strokecolor="#003fff" strokeweight="0">
                          <v:path arrowok="t" o:connecttype="custom" o:connectlocs="1,0;0,3;0,6;1,6;2,3;2,0;1,0" o:connectangles="0,0,0,0,0,0,0"/>
                        </v:shape>
                        <v:shape id="Freeform 19831" o:spid="_x0000_s2277" style="position:absolute;left:1694;top:82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" path="m1,l,3r1,l1,xe" fillcolor="#003fff" stroked="f">
                          <v:path arrowok="t" o:connecttype="custom" o:connectlocs="1,0;0,3;1,3;1,0" o:connectangles="0,0,0,0"/>
                        </v:shape>
                        <v:line id="Line 19832" o:spid="_x0000_s2278" style="position:absolute;visibility:visible;mso-wrap-style:square" from="1694,823" to="1695,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" strokecolor="#003fff" strokeweight="0"/>
                        <v:shape id="Freeform 19833" o:spid="_x0000_s2279" style="position:absolute;left:1695;top:81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" path="m,l,3,,6r1,l2,3,2,,,xe" fillcolor="#003fff" stroked="f">
                          <v:path arrowok="t" o:connecttype="custom" o:connectlocs="0,0;0,3;0,6;1,6;2,3;2,0;0,0" o:connectangles="0,0,0,0,0,0,0"/>
                        </v:shape>
                        <v:shape id="Freeform 19834" o:spid="_x0000_s2280" style="position:absolute;left:1695;top:81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" path="m,l,3,,6r1,l2,3,2,,,xe" filled="f" strokecolor="#003fff" strokeweight="0">
                          <v:path arrowok="t" o:connecttype="custom" o:connectlocs="0,0;0,3;0,6;1,6;2,3;2,0;0,0" o:connectangles="0,0,0,0,0,0,0"/>
                        </v:shape>
                        <v:shape id="Freeform 19835" o:spid="_x0000_s2281" style="position:absolute;left:1696;top:82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" path="m1,l,3r1,l1,xe" fillcolor="#003fff" stroked="f">
                          <v:path arrowok="t" o:connecttype="custom" o:connectlocs="1,0;0,3;1,3;1,0" o:connectangles="0,0,0,0"/>
                        </v:shape>
                        <v:line id="Line 19836" o:spid="_x0000_s2282" style="position:absolute;visibility:visible;mso-wrap-style:square" from="1696,823" to="1697,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" strokecolor="#003fff" strokeweight="0"/>
                        <v:shape id="Freeform 19837" o:spid="_x0000_s2283" style="position:absolute;left:1696;top:81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" path="m,l1,3r,3l2,6,2,3,2,,,xe" fillcolor="#003fff" stroked="f">
                          <v:path arrowok="t" o:connecttype="custom" o:connectlocs="0,0;1,3;1,6;2,6;2,3;2,0;0,0" o:connectangles="0,0,0,0,0,0,0"/>
                        </v:shape>
                        <v:shape id="Freeform 19838" o:spid="_x0000_s2284" style="position:absolute;left:1696;top:81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" path="m,l1,3r,3l2,6,2,3,2,,,xe" filled="f" strokecolor="#003fff" strokeweight="0">
                          <v:path arrowok="t" o:connecttype="custom" o:connectlocs="0,0;1,3;1,6;2,6;2,3;2,0;0,0" o:connectangles="0,0,0,0,0,0,0"/>
                        </v:shape>
                        <v:shape id="Freeform 19839" o:spid="_x0000_s2285" style="position:absolute;left:1698;top:82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" path="m,l,3r1,l,xe" fillcolor="#003fff" stroked="f">
                          <v:path arrowok="t" o:connecttype="custom" o:connectlocs="0,0;0,3;1,3;0,0" o:connectangles="0,0,0,0"/>
                        </v:shape>
                        <v:line id="Line 19840" o:spid="_x0000_s2286" style="position:absolute;visibility:visible;mso-wrap-style:square" from="1698,823" to="1699,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" strokecolor="#003fff" strokeweight="0"/>
                        <v:shape id="Freeform 19841" o:spid="_x0000_s2287" style="position:absolute;left:1698;top:81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" path="m,l,3,1,6r1,l2,3,1,,,xe" fillcolor="#003fff" stroked="f">
                          <v:path arrowok="t" o:connecttype="custom" o:connectlocs="0,0;0,3;1,6;2,6;2,3;1,0;0,0" o:connectangles="0,0,0,0,0,0,0"/>
                        </v:shape>
                        <v:shape id="Freeform 19842" o:spid="_x0000_s2288" style="position:absolute;left:1698;top:81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" path="m,l,3,1,6r1,l2,3,1,,,xe" filled="f" strokecolor="#003fff" strokeweight="0">
                          <v:path arrowok="t" o:connecttype="custom" o:connectlocs="0,0;0,3;1,6;2,6;2,3;1,0;0,0" o:connectangles="0,0,0,0,0,0,0"/>
                        </v:shape>
                        <v:shape id="Freeform 19843" o:spid="_x0000_s2289" style="position:absolute;left:1700;top:82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" path="m,l,3r1,l1,2,,xe" fillcolor="#003fff" stroked="f">
                          <v:path arrowok="t" o:connecttype="custom" o:connectlocs="0,0;0,3;1,3;1,2;0,0" o:connectangles="0,0,0,0,0"/>
                        </v:shape>
                        <v:shape id="Freeform 19844" o:spid="_x0000_s2290" style="position:absolute;left:1700;top:822;width:1;height:1;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" path="m,1r1,l1,e" filled="f" strokecolor="#003fff" strokeweight="0">
                          <v:path arrowok="t" o:connecttype="custom" o:connectlocs="0,1;1,1;1,0" o:connectangles="0,0,0"/>
                        </v:shape>
                        <v:shape id="Freeform 19845" o:spid="_x0000_s2291" style="position:absolute;left:1698;top:817;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" path="m,l2,3,3,5r1,l2,2,1,,,xe" fillcolor="#003fff" stroked="f">
                          <v:path arrowok="t" o:connecttype="custom" o:connectlocs="0,0;2,3;3,5;4,5;2,2;1,0;0,0" o:connectangles="0,0,0,0,0,0,0"/>
                        </v:shape>
                        <v:shape id="Freeform 19846" o:spid="_x0000_s2292" style="position:absolute;left:1698;top:817;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" path="m,l2,3,3,5r1,l2,2,1,,,xe" filled="f" strokecolor="#003fff" strokeweight="0">
                          <v:path arrowok="t" o:connecttype="custom" o:connectlocs="0,0;2,3;3,5;4,5;2,2;1,0;0,0" o:connectangles="0,0,0,0,0,0,0"/>
                        </v:shape>
                        <v:shape id="Freeform 19847" o:spid="_x0000_s2293" style="position:absolute;left:1699;top:817;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" path="m1,2l,,,,1,2xe" fillcolor="#003fff" stroked="f">
                          <v:path arrowok="t" o:connecttype="custom" o:connectlocs="1,2;0,0;0,0;1,2" o:connectangles="0,0,0,0"/>
                        </v:shape>
                        <v:line id="Line 19848" o:spid="_x0000_s2294" style="position:absolute;visibility:visible;mso-wrap-style:square" from="1699,817" to="1699,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" strokecolor="#003fff" strokeweight="0"/>
                        <v:shape id="Freeform 19849" o:spid="_x0000_s2295" style="position:absolute;left:1699;top:81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" path="m,1l1,3,3,6r,l2,3,1,,,1xe" fillcolor="#003fff" stroked="f">
                          <v:path arrowok="t" o:connecttype="custom" o:connectlocs="0,1;1,3;3,6;3,6;2,3;1,0;0,1" o:connectangles="0,0,0,0,0,0,0"/>
                        </v:shape>
                        <v:shape id="Freeform 19850" o:spid="_x0000_s2296" style="position:absolute;left:1699;top:81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" path="m,1l1,3,3,6r,l2,3,1,,,1xe" filled="f" strokecolor="#003fff" strokeweight="0">
                          <v:path arrowok="t" o:connecttype="custom" o:connectlocs="0,1;1,3;3,6;3,6;2,3;1,0;0,1" o:connectangles="0,0,0,0,0,0,0"/>
                        </v:shape>
                        <v:shape id="Freeform 19851" o:spid="_x0000_s2297" style="position:absolute;left:1701;top:81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" path="m,l1,3,2,2,,xe" fillcolor="#003fff" stroked="f">
                          <v:path arrowok="t" o:connecttype="custom" o:connectlocs="0,0;1,3;2,2;0,0" o:connectangles="0,0,0,0"/>
                        </v:shape>
                        <v:line id="Line 19852" o:spid="_x0000_s2298" style="position:absolute;flip:y;visibility:visible;mso-wrap-style:square" from="1702,821" to="1703,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" strokecolor="#003fff" strokeweight="0"/>
                        <v:shape id="Freeform 19853" o:spid="_x0000_s2299" style="position:absolute;left:1699;top:816;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" path="m,1l2,3,4,5,5,4,3,2,1,,,1xe" fillcolor="#003fff" stroked="f">
                          <v:path arrowok="t" o:connecttype="custom" o:connectlocs="0,1;2,3;4,5;5,4;3,2;1,0;0,1" o:connectangles="0,0,0,0,0,0,0"/>
                        </v:shape>
                        <v:shape id="Freeform 19854" o:spid="_x0000_s2300" style="position:absolute;left:1699;top:816;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" path="m,1l2,3,4,5,5,4,3,2,1,,,1xe" filled="f" strokecolor="#003fff" strokeweight="0">
                          <v:path arrowok="t" o:connecttype="custom" o:connectlocs="0,1;2,3;4,5;5,4;3,2;1,0;0,1" o:connectangles="0,0,0,0,0,0,0"/>
                        </v:shape>
                        <v:shape id="Freeform 19855" o:spid="_x0000_s2301" style="position:absolute;left:1700;top:815;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" path="m2,3l,1,1,,2,,3,,4,,5,1r,1l5,3r,1l5,5,4,5,2,3xe" fillcolor="#003fff" stroked="f">
                          <v:path arrowok="t" o:connecttype="custom" o:connectlocs="2,3;0,1;1,0;2,0;3,0;4,0;5,1;5,2;5,3;5,4;5,5;4,5;2,3" o:connectangles="0,0,0,0,0,0,0,0,0,0,0,0,0"/>
                        </v:shape>
                        <v:shape id="Freeform 19856" o:spid="_x0000_s2302" style="position:absolute;left:1700;top:815;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" path="m,1l1,,2,,3,,4,,5,1r,1l5,3r,1l5,5,4,5e" filled="f" strokecolor="#003fff" strokeweight="0">
                          <v:path arrowok="t" o:connecttype="custom" o:connectlocs="0,1;1,0;2,0;3,0;4,0;5,1;5,2;5,3;5,4;5,5;4,5" o:connectangles="0,0,0,0,0,0,0,0,0,0,0"/>
                        </v:shape>
                        <v:shape id="Freeform 19857" o:spid="_x0000_s2303" style="position:absolute;left:1802;top:715;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" path="m1,3l,,1,,2,r,l3,1,4,2r,1l4,4,3,5,2,5,1,6,1,3xe" fillcolor="#003fff" stroked="f">
                          <v:path arrowok="t" o:connecttype="custom" o:connectlocs="1,3;0,0;1,0;2,0;2,0;3,1;4,2;4,3;4,4;3,5;2,5;1,6;1,3" o:connectangles="0,0,0,0,0,0,0,0,0,0,0,0,0"/>
                        </v:shape>
                        <v:shape id="Freeform 19858" o:spid="_x0000_s2304" style="position:absolute;left:1802;top:715;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" path="m,l1,,2,r,l3,1,4,2r,1l4,4,3,5,2,5,1,6e" filled="f" strokecolor="#003fff" strokeweight="0">
                          <v:path arrowok="t" o:connecttype="custom" o:connectlocs="0,0;1,0;2,0;2,0;3,1;4,2;4,3;4,4;3,5;2,5;1,6" o:connectangles="0,0,0,0,0,0,0,0,0,0,0"/>
                        </v:shape>
                        <v:shape id="Freeform 19859" o:spid="_x0000_s2305" style="position:absolute;left:1799;top:715;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" path="m4,6l4,3,3,,,1,1,4,2,7,4,6xe" fillcolor="#003fff" stroked="f">
                          <v:path arrowok="t" o:connecttype="custom" o:connectlocs="4,6;4,3;3,0;0,1;1,4;2,7;4,6" o:connectangles="0,0,0,0,0,0,0"/>
                        </v:shape>
                        <v:shape id="Freeform 19860" o:spid="_x0000_s2306" style="position:absolute;left:1799;top:715;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" path="m4,6l4,3,3,,,1,1,4,2,7,4,6xe" filled="f" strokecolor="#003fff" strokeweight="0">
                          <v:path arrowok="t" o:connecttype="custom" o:connectlocs="4,6;4,3;3,0;0,1;1,4;2,7;4,6" o:connectangles="0,0,0,0,0,0,0"/>
                        </v:shape>
                        <v:shape id="Freeform 19861" o:spid="_x0000_s2307" style="position:absolute;left:1799;top:71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" path="m1,3l,,,,1,3xe" fillcolor="#003fff" stroked="f">
                          <v:path arrowok="t" o:connecttype="custom" o:connectlocs="1,3;0,0;0,0;1,3" o:connectangles="0,0,0,0"/>
                        </v:shape>
                        <v:line id="Line 19862" o:spid="_x0000_s2308" style="position:absolute;visibility:visible;mso-wrap-style:square" from="1799,716" to="1799,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" strokecolor="#003fff" strokeweight="0"/>
                        <v:shape id="Freeform 19863" o:spid="_x0000_s2309" style="position:absolute;left:1797;top:71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" path="m4,5l3,3,2,,,1,1,3,2,6,4,5xe" fillcolor="#003fff" stroked="f">
                          <v:path arrowok="t" o:connecttype="custom" o:connectlocs="4,5;3,3;2,0;0,1;1,3;2,6;4,5" o:connectangles="0,0,0,0,0,0,0"/>
                        </v:shape>
                        <v:shape id="Freeform 19864" o:spid="_x0000_s2310" style="position:absolute;left:1797;top:71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" path="m4,5l3,3,2,,,1,1,3,2,6,4,5xe" filled="f" strokecolor="#003fff" strokeweight="0">
                          <v:path arrowok="t" o:connecttype="custom" o:connectlocs="4,5;3,3;2,0;0,1;1,3;2,6;4,5" o:connectangles="0,0,0,0,0,0,0"/>
                        </v:shape>
                        <v:shape id="Freeform 19865" o:spid="_x0000_s2311" style="position:absolute;left:1796;top:71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" path="m2,2l1,,,,2,2xe" fillcolor="#003fff" stroked="f">
                          <v:path arrowok="t" o:connecttype="custom" o:connectlocs="2,2;1,0;0,0;2,2" o:connectangles="0,0,0,0"/>
                        </v:shape>
                        <v:line id="Line 19866" o:spid="_x0000_s2312" style="position:absolute;flip:x;visibility:visible;mso-wrap-style:square" from="1796,717" to="179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" strokecolor="#003fff" strokeweight="0"/>
                        <v:shape id="Freeform 19867" o:spid="_x0000_s2313" style="position:absolute;left:1795;top:71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" path="m4,5l3,2,1,,,,2,3,3,6,4,5xe" fillcolor="#003fff" stroked="f">
                          <v:path arrowok="t" o:connecttype="custom" o:connectlocs="4,5;3,2;1,0;0,0;2,3;3,6;4,5" o:connectangles="0,0,0,0,0,0,0"/>
                        </v:shape>
                        <v:shape id="Freeform 19868" o:spid="_x0000_s2314" style="position:absolute;left:1795;top:71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" path="m4,5l3,2,1,,,,2,3,3,6,4,5xe" filled="f" strokecolor="#003fff" strokeweight="0">
                          <v:path arrowok="t" o:connecttype="custom" o:connectlocs="4,5;3,2;1,0;0,0;2,3;3,6;4,5" o:connectangles="0,0,0,0,0,0,0"/>
                        </v:shape>
                        <v:shape id="Freeform 19869" o:spid="_x0000_s2315" style="position:absolute;left:1795;top:71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" path="m2,3l,,,,2,3xe" fillcolor="#003fff" stroked="f">
                          <v:path arrowok="t" o:connecttype="custom" o:connectlocs="2,3;0,0;0,0;2,3" o:connectangles="0,0,0,0"/>
                        </v:shape>
                        <v:line id="Line 19870" o:spid="_x0000_s2316" style="position:absolute;visibility:visible;mso-wrap-style:square" from="1795,717" to="1795,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" strokecolor="#003fff" strokeweight="0"/>
                        <v:shape id="Freeform 19871" o:spid="_x0000_s2317" style="position:absolute;left:1794;top:71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" path="m4,6l3,3,1,,,1,1,4,3,6r1,xe" fillcolor="#003fff" stroked="f">
                          <v:path arrowok="t" o:connecttype="custom" o:connectlocs="4,6;3,3;1,0;0,1;1,4;3,6;4,6" o:connectangles="0,0,0,0,0,0,0"/>
                        </v:shape>
                        <v:shape id="Freeform 19872" o:spid="_x0000_s2318" style="position:absolute;left:1794;top:71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" path="m4,6l3,3,1,,,1,1,4,3,6r1,xe" filled="f" strokecolor="#003fff" strokeweight="0">
                          <v:path arrowok="t" o:connecttype="custom" o:connectlocs="4,6;3,3;1,0;0,1;1,4;3,6;4,6" o:connectangles="0,0,0,0,0,0,0"/>
                        </v:shape>
                        <v:shape id="Freeform 19873" o:spid="_x0000_s2319" style="position:absolute;left:1794;top:71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" path="m1,3l,,,,1,3xe" fillcolor="#003fff" stroked="f">
                          <v:path arrowok="t" o:connecttype="custom" o:connectlocs="1,3;0,0;0,0;1,3" o:connectangles="0,0,0,0"/>
                        </v:shape>
                        <v:line id="Line 19874" o:spid="_x0000_s2320" style="position:absolute;visibility:visible;mso-wrap-style:square" from="1794,718" to="1794,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" strokecolor="#003fff" strokeweight="0"/>
                        <v:shape id="Freeform 19875" o:spid="_x0000_s2321" style="position:absolute;left:1792;top:71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" path="m5,5l3,3,2,,,2,1,4,3,7,5,5xe" fillcolor="#003fff" stroked="f">
                          <v:path arrowok="t" o:connecttype="custom" o:connectlocs="5,5;3,3;2,0;0,2;1,4;3,7;5,5" o:connectangles="0,0,0,0,0,0,0"/>
                        </v:shape>
                        <v:shape id="Freeform 19876" o:spid="_x0000_s2322" style="position:absolute;left:1792;top:71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" path="m5,5l3,3,2,,,2,1,4,3,7,5,5xe" filled="f" strokecolor="#003fff" strokeweight="0">
                          <v:path arrowok="t" o:connecttype="custom" o:connectlocs="5,5;3,3;2,0;0,2;1,4;3,7;5,5" o:connectangles="0,0,0,0,0,0,0"/>
                        </v:shape>
                        <v:shape id="Freeform 19877" o:spid="_x0000_s2323" style="position:absolute;left:1791;top:72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" path="m2,2l1,,,,2,2xe" fillcolor="#003fff" stroked="f">
                          <v:path arrowok="t" o:connecttype="custom" o:connectlocs="2,2;1,0;0,0;2,2" o:connectangles="0,0,0,0"/>
                        </v:shape>
                        <v:line id="Line 19878" o:spid="_x0000_s2324" style="position:absolute;flip:x;visibility:visible;mso-wrap-style:square" from="1791,720" to="1792,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" strokecolor="#003fff" strokeweight="0"/>
                        <v:shape id="Freeform 19879" o:spid="_x0000_s2325" style="position:absolute;left:1788;top:720;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" path="m8,4l5,2,3,,,4,2,6,4,8,8,4xe" fillcolor="#003fff" stroked="f">
                          <v:path arrowok="t" o:connecttype="custom" o:connectlocs="8,4;5,2;3,0;0,4;2,6;4,8;8,4" o:connectangles="0,0,0,0,0,0,0"/>
                        </v:shape>
                        <v:shape id="Freeform 19880" o:spid="_x0000_s2326" style="position:absolute;left:1788;top:720;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" path="m8,4l5,2,3,,,4,2,6,4,8,8,4xe" filled="f" strokecolor="#003fff" strokeweight="0">
                          <v:path arrowok="t" o:connecttype="custom" o:connectlocs="8,4;5,2;3,0;0,4;2,6;4,8;8,4" o:connectangles="0,0,0,0,0,0,0"/>
                        </v:shape>
                        <v:shape id="Freeform 19881" o:spid="_x0000_s2327" style="position:absolute;left:1790;top:72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" path="m,l2,2r,l,xe" fillcolor="#003fff" stroked="f">
                          <v:path arrowok="t" o:connecttype="custom" o:connectlocs="0,0;2,2;2,2;0,0" o:connectangles="0,0,0,0"/>
                        </v:shape>
                        <v:line id="Line 19882" o:spid="_x0000_s2328" style="position:absolute;visibility:visible;mso-wrap-style:square" from="1792,728" to="1792,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" strokecolor="#003fff" strokeweight="0"/>
                        <v:shape id="Freeform 19883" o:spid="_x0000_s2329" style="position:absolute;left:1784;top:72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" path="m8,4l6,2,4,,,3,2,6,5,8,8,4xe" fillcolor="#003fff" stroked="f">
                          <v:path arrowok="t" o:connecttype="custom" o:connectlocs="8,4;6,2;4,0;0,3;2,6;5,8;8,4" o:connectangles="0,0,0,0,0,0,0"/>
                        </v:shape>
                        <v:shape id="Freeform 19884" o:spid="_x0000_s2330" style="position:absolute;left:1784;top:72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" path="m8,4l6,2,4,,,3,2,6,5,8,8,4xe" filled="f" strokecolor="#003fff" strokeweight="0">
                          <v:path arrowok="t" o:connecttype="custom" o:connectlocs="8,4;6,2;4,0;0,3;2,6;5,8;8,4" o:connectangles="0,0,0,0,0,0,0"/>
                        </v:shape>
                        <v:shape id="Freeform 19885" o:spid="_x0000_s2331" style="position:absolute;left:1784;top:72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" path="m2,3l,,,,2,3xe" fillcolor="#003fff" stroked="f">
                          <v:path arrowok="t" o:connecttype="custom" o:connectlocs="2,3;0,0;0,0;2,3" o:connectangles="0,0,0,0"/>
                        </v:shape>
                        <v:line id="Line 19886" o:spid="_x0000_s2332" style="position:absolute;visibility:visible;mso-wrap-style:square" from="1784,727" to="1784,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" strokecolor="#003fff" strokeweight="0"/>
                        <v:shape id="Freeform 19887" o:spid="_x0000_s2333" style="position:absolute;left:1782;top:72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" path="m7,5l4,3,2,,,2,3,4,5,7,7,5xe" fillcolor="#003fff" stroked="f">
                          <v:path arrowok="t" o:connecttype="custom" o:connectlocs="7,5;4,3;2,0;0,2;3,4;5,7;7,5" o:connectangles="0,0,0,0,0,0,0"/>
                        </v:shape>
                        <v:shape id="Freeform 19888" o:spid="_x0000_s2334" style="position:absolute;left:1782;top:72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" path="m7,5l4,3,2,,,2,3,4,5,7,7,5xe" filled="f" strokecolor="#003fff" strokeweight="0">
                          <v:path arrowok="t" o:connecttype="custom" o:connectlocs="7,5;4,3;2,0;0,2;3,4;5,7;7,5" o:connectangles="0,0,0,0,0,0,0"/>
                        </v:shape>
                        <v:shape id="Freeform 19889" o:spid="_x0000_s2335" style="position:absolute;left:1782;top:72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" path="m3,2l,,,1,3,2xe" fillcolor="#003fff" stroked="f">
                          <v:path arrowok="t" o:connecttype="custom" o:connectlocs="3,2;0,0;0,1;3,2" o:connectangles="0,0,0,0"/>
                        </v:shape>
                        <v:line id="Line 19890" o:spid="_x0000_s2336" style="position:absolute;visibility:visible;mso-wrap-style:square" from="1782,729" to="178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" strokecolor="#003fff" strokeweight="0"/>
                        <v:shape id="Freeform 19891" o:spid="_x0000_s2337" style="position:absolute;left:1781;top:730;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" path="m6,3l4,1,1,,,2,2,3,5,5,6,3xe" fillcolor="#003fff" stroked="f">
                          <v:path arrowok="t" o:connecttype="custom" o:connectlocs="6,3;4,1;1,0;0,2;2,3;5,5;6,3" o:connectangles="0,0,0,0,0,0,0"/>
                        </v:shape>
                        <v:shape id="Freeform 19892" o:spid="_x0000_s2338" style="position:absolute;left:1781;top:730;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" path="m6,3l4,1,1,,,2,2,3,5,5,6,3xe" filled="f" strokecolor="#003fff" strokeweight="0">
                          <v:path arrowok="t" o:connecttype="custom" o:connectlocs="6,3;4,1;1,0;0,2;2,3;5,5;6,3" o:connectangles="0,0,0,0,0,0,0"/>
                        </v:shape>
                        <v:shape id="Freeform 19893" o:spid="_x0000_s2339" style="position:absolute;left:1780;top:73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" path="m3,1l1,,,,3,1xe" fillcolor="#003fff" stroked="f">
                          <v:path arrowok="t" o:connecttype="custom" o:connectlocs="3,1;1,0;0,0;3,1" o:connectangles="0,0,0,0"/>
                        </v:shape>
                        <v:line id="Line 19894" o:spid="_x0000_s2340" style="position:absolute;flip:x;visibility:visible;mso-wrap-style:square" from="1780,732" to="1781,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" strokecolor="#003fff" strokeweight="0"/>
                        <v:shape id="Freeform 19895" o:spid="_x0000_s2341" style="position:absolute;left:1778;top:732;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" path="m8,3l5,1,2,,,4,3,6,5,7,8,3xe" fillcolor="#003fff" stroked="f">
                          <v:path arrowok="t" o:connecttype="custom" o:connectlocs="8,3;5,1;2,0;0,4;3,6;5,7;8,3" o:connectangles="0,0,0,0,0,0,0"/>
                        </v:shape>
                        <v:shape id="Freeform 19896" o:spid="_x0000_s2342" style="position:absolute;left:1778;top:732;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" path="m8,3l5,1,2,,,4,3,6,5,7,8,3xe" filled="f" strokecolor="#003fff" strokeweight="0">
                          <v:path arrowok="t" o:connecttype="custom" o:connectlocs="8,3;5,1;2,0;0,4;3,6;5,7;8,3" o:connectangles="0,0,0,0,0,0,0"/>
                        </v:shape>
                        <v:shape id="Freeform 19897" o:spid="_x0000_s2343" style="position:absolute;left:1776;top:736;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" path="m7,3l5,2,2,,,5,2,6,5,8,7,3xe" fillcolor="#003fff" stroked="f">
                          <v:path arrowok="t" o:connecttype="custom" o:connectlocs="7,3;5,2;2,0;0,5;2,6;5,8;7,3" o:connectangles="0,0,0,0,0,0,0"/>
                        </v:shape>
                        <v:shape id="Freeform 19898" o:spid="_x0000_s2344" style="position:absolute;left:1776;top:736;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" path="m7,3l5,2,2,,,5,2,6,5,8,7,3xe" filled="f" strokecolor="#003fff" strokeweight="0">
                          <v:path arrowok="t" o:connecttype="custom" o:connectlocs="7,3;5,2;2,0;0,5;2,6;5,8;7,3" o:connectangles="0,0,0,0,0,0,0"/>
                        </v:shape>
                        <v:shape id="Freeform 19899" o:spid="_x0000_s2345" style="position:absolute;left:1775;top:74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" path="m3,1l1,,,,3,1xe" fillcolor="#003fff" stroked="f">
                          <v:path arrowok="t" o:connecttype="custom" o:connectlocs="3,1;1,0;0,0;3,1" o:connectangles="0,0,0,0"/>
                        </v:shape>
                        <v:line id="Line 19900" o:spid="_x0000_s2346" style="position:absolute;flip:x;visibility:visible;mso-wrap-style:square" from="1775,741" to="1776,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" strokecolor="#003fff" strokeweight="0"/>
                        <v:shape id="Freeform 19901" o:spid="_x0000_s2347" style="position:absolute;left:1774;top:74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" path="m7,3l4,1,1,,,3,3,4,6,5,7,3xe" fillcolor="#003fff" stroked="f">
                          <v:path arrowok="t" o:connecttype="custom" o:connectlocs="7,3;4,1;1,0;0,3;3,4;6,5;7,3" o:connectangles="0,0,0,0,0,0,0"/>
                        </v:shape>
                        <v:shape id="Freeform 19902" o:spid="_x0000_s2348" style="position:absolute;left:1774;top:74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" path="m7,3l4,1,1,,,3,3,4,6,5,7,3xe" filled="f" strokecolor="#003fff" strokeweight="0">
                          <v:path arrowok="t" o:connecttype="custom" o:connectlocs="7,3;4,1;1,0;0,3;3,4;6,5;7,3" o:connectangles="0,0,0,0,0,0,0"/>
                        </v:shape>
                        <v:shape id="Freeform 19903" o:spid="_x0000_s2349" style="position:absolute;left:1774;top:74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" path="m3,1l,,,,3,1xe" fillcolor="#003fff" stroked="f">
                          <v:path arrowok="t" o:connecttype="custom" o:connectlocs="3,1;0,0;0,0;3,1" o:connectangles="0,0,0,0"/>
                        </v:shape>
                        <v:line id="Line 19904" o:spid="_x0000_s2350" style="position:absolute;visibility:visible;mso-wrap-style:square" from="1774,744" to="1774,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" strokecolor="#003fff" strokeweight="0"/>
                        <v:shape id="Freeform 19905" o:spid="_x0000_s2351" style="position:absolute;left:1773;top:74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" path="m7,2l4,1,1,,,2,3,3,6,4,7,2xe" fillcolor="#003fff" stroked="f">
                          <v:path arrowok="t" o:connecttype="custom" o:connectlocs="7,2;4,1;1,0;0,2;3,3;6,4;7,2" o:connectangles="0,0,0,0,0,0,0"/>
                        </v:shape>
                        <v:shape id="Freeform 19906" o:spid="_x0000_s2352" style="position:absolute;left:1773;top:74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" path="m7,2l4,1,1,,,2,3,3,6,4,7,2xe" filled="f" strokecolor="#003fff" strokeweight="0">
                          <v:path arrowok="t" o:connecttype="custom" o:connectlocs="7,2;4,1;1,0;0,2;3,3;6,4;7,2" o:connectangles="0,0,0,0,0,0,0"/>
                        </v:shape>
                        <v:shape id="Freeform 19907" o:spid="_x0000_s2353" style="position:absolute;left:1773;top:74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" path="m3,1l,,,,3,1xe" fillcolor="#003fff" stroked="f">
                          <v:path arrowok="t" o:connecttype="custom" o:connectlocs="3,1;0,0;0,0;3,1" o:connectangles="0,0,0,0"/>
                        </v:shape>
                        <v:line id="Line 19908" o:spid="_x0000_s2354" style="position:absolute;visibility:visible;mso-wrap-style:square" from="1773,746" to="177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" strokecolor="#003fff" strokeweight="0"/>
                        <v:shape id="Freeform 19909" o:spid="_x0000_s2355" style="position:absolute;left:1772;top:74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" path="m7,2l4,1,1,,,3,3,4,6,5,7,2xe" fillcolor="#003fff" stroked="f">
                          <v:path arrowok="t" o:connecttype="custom" o:connectlocs="7,2;4,1;1,0;0,3;3,4;6,5;7,2" o:connectangles="0,0,0,0,0,0,0"/>
                        </v:shape>
                        <v:shape id="Freeform 19910" o:spid="_x0000_s2356" style="position:absolute;left:1772;top:74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" path="m7,2l4,1,1,,,3,3,4,6,5,7,2xe" filled="f" strokecolor="#003fff" strokeweight="0">
                          <v:path arrowok="t" o:connecttype="custom" o:connectlocs="7,2;4,1;1,0;0,3;3,4;6,5;7,2" o:connectangles="0,0,0,0,0,0,0"/>
                        </v:shape>
                        <v:shape id="Freeform 19911" o:spid="_x0000_s2357" style="position:absolute;left:1772;top:74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" path="m3,1l,,,,3,1xe" fillcolor="#003fff" stroked="f">
                          <v:path arrowok="t" o:connecttype="custom" o:connectlocs="3,1;0,0;0,0;3,1" o:connectangles="0,0,0,0"/>
                        </v:shape>
                        <v:line id="Line 19912" o:spid="_x0000_s2358" style="position:absolute;visibility:visible;mso-wrap-style:square" from="1772,749" to="1772,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" strokecolor="#003fff" strokeweight="0"/>
                        <v:shape id="Freeform 19913" o:spid="_x0000_s2359" style="position:absolute;left:1772;top:749;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" path="m6,1l3,1,,,,2,3,3,6,4,6,1xe" fillcolor="#003fff" stroked="f">
                          <v:path arrowok="t" o:connecttype="custom" o:connectlocs="6,1;3,1;0,0;0,2;3,3;6,4;6,1" o:connectangles="0,0,0,0,0,0,0"/>
                        </v:shape>
                        <v:shape id="Freeform 19914" o:spid="_x0000_s2360" style="position:absolute;left:1772;top:749;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" path="m6,1l3,1,,,,2,3,3,6,4,6,1xe" filled="f" strokecolor="#003fff" strokeweight="0">
                          <v:path arrowok="t" o:connecttype="custom" o:connectlocs="6,1;3,1;0,0;0,2;3,3;6,4;6,1" o:connectangles="0,0,0,0,0,0,0"/>
                        </v:shape>
                        <v:shape id="Freeform 19915" o:spid="_x0000_s2361" style="position:absolute;left:1772;top:75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" path="m3,1l,,,,3,1xe" fillcolor="#003fff" stroked="f">
                          <v:path arrowok="t" o:connecttype="custom" o:connectlocs="3,1;0,0;0,0;3,1" o:connectangles="0,0,0,0"/>
                        </v:shape>
                        <v:line id="Line 19916" o:spid="_x0000_s2362" style="position:absolute;visibility:visible;mso-wrap-style:square" from="1772,751" to="1772,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" strokecolor="#003fff" strokeweight="0"/>
                        <v:shape id="Freeform 19917" o:spid="_x0000_s2363" style="position:absolute;left:1771;top:751;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" path="m7,2l4,1,1,,,3,3,4r3,l7,2xe" fillcolor="#003fff" stroked="f">
                          <v:path arrowok="t" o:connecttype="custom" o:connectlocs="7,2;4,1;1,0;0,3;3,4;6,4;7,2" o:connectangles="0,0,0,0,0,0,0"/>
                        </v:shape>
                        <v:shape id="Freeform 19918" o:spid="_x0000_s2364" style="position:absolute;left:1771;top:751;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" path="m7,2l4,1,1,,,3,3,4r3,l7,2xe" filled="f" strokecolor="#003fff" strokeweight="0">
                          <v:path arrowok="t" o:connecttype="custom" o:connectlocs="7,2;4,1;1,0;0,3;3,4;6,4;7,2" o:connectangles="0,0,0,0,0,0,0"/>
                        </v:shape>
                        <v:shape id="Freeform 19919" o:spid="_x0000_s2365" style="position:absolute;left:1771;top:75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" path="m6,1l3,1,,,,2,3,3,6,4,6,1xe" fillcolor="#003fff" stroked="f">
                          <v:path arrowok="t" o:connecttype="custom" o:connectlocs="6,1;3,1;0,0;0,2;3,3;6,4;6,1" o:connectangles="0,0,0,0,0,0,0"/>
                        </v:shape>
                        <v:shape id="Freeform 19920" o:spid="_x0000_s2366" style="position:absolute;left:1771;top:75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" path="m6,1l3,1,,,,2,3,3,6,4,6,1xe" filled="f" strokecolor="#003fff" strokeweight="0">
                          <v:path arrowok="t" o:connecttype="custom" o:connectlocs="6,1;3,1;0,0;0,2;3,3;6,4;6,1" o:connectangles="0,0,0,0,0,0,0"/>
                        </v:shape>
                        <v:shape id="Freeform 19921" o:spid="_x0000_s2367" style="position:absolute;left:1771;top:75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" path="m3,1l,,,1r3,xe" fillcolor="#003fff" stroked="f">
                          <v:path arrowok="t" o:connecttype="custom" o:connectlocs="3,1;0,0;0,1;3,1" o:connectangles="0,0,0,0"/>
                        </v:shape>
                        <v:line id="Line 19922" o:spid="_x0000_s2368" style="position:absolute;visibility:visible;mso-wrap-style:square" from="1771,756" to="1771,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" strokecolor="#003fff" strokeweight="0"/>
                        <v:shape id="Freeform 19923" o:spid="_x0000_s2369" style="position:absolute;left:1770;top:757;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" path="m7,l4,,1,,,2,3,3r4,l7,xe" fillcolor="#003fff" stroked="f">
                          <v:path arrowok="t" o:connecttype="custom" o:connectlocs="7,0;4,0;1,0;0,2;3,3;7,3;7,0" o:connectangles="0,0,0,0,0,0,0"/>
                        </v:shape>
                        <v:shape id="Freeform 19924" o:spid="_x0000_s2370" style="position:absolute;left:1770;top:757;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" path="m7,l4,,1,,,2,3,3r4,l7,xe" filled="f" strokecolor="#003fff" strokeweight="0">
                          <v:path arrowok="t" o:connecttype="custom" o:connectlocs="7,0;4,0;1,0;0,2;3,3;7,3;7,0" o:connectangles="0,0,0,0,0,0,0"/>
                        </v:shape>
                        <v:shape id="Freeform 19925" o:spid="_x0000_s2371" style="position:absolute;left:1770;top:75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" path="m3,1l,,,1r3,xe" fillcolor="#003fff" stroked="f">
                          <v:path arrowok="t" o:connecttype="custom" o:connectlocs="3,1;0,0;0,1;3,1" o:connectangles="0,0,0,0"/>
                        </v:shape>
                        <v:line id="Line 19926" o:spid="_x0000_s2372" style="position:absolute;visibility:visible;mso-wrap-style:square" from="1770,759" to="1770,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" strokecolor="#003fff" strokeweight="0"/>
                        <v:shape id="Freeform 19927" o:spid="_x0000_s2373" style="position:absolute;left:1770;top:760;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" path="m7,l3,,,,,2r3,l7,2,7,xe" fillcolor="#003fff" stroked="f">
                          <v:path arrowok="t" o:connecttype="custom" o:connectlocs="7,0;3,0;0,0;0,2;3,2;7,2;7,0" o:connectangles="0,0,0,0,0,0,0"/>
                        </v:shape>
                        <v:shape id="Freeform 19928" o:spid="_x0000_s2374" style="position:absolute;left:1770;top:760;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" path="m7,l3,,,,,2r3,l7,2,7,xe" filled="f" strokecolor="#003fff" strokeweight="0">
                          <v:path arrowok="t" o:connecttype="custom" o:connectlocs="7,0;3,0;0,0;0,2;3,2;7,2;7,0" o:connectangles="0,0,0,0,0,0,0"/>
                        </v:shape>
                        <v:shape id="Freeform 19929" o:spid="_x0000_s2375" style="position:absolute;left:1770;top:76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" path="m3,l,,,1,3,xe" fillcolor="#003fff" stroked="f">
                          <v:path arrowok="t" o:connecttype="custom" o:connectlocs="3,0;0,0;0,1;3,0" o:connectangles="0,0,0,0"/>
                        </v:shape>
                        <v:line id="Line 19930" o:spid="_x0000_s2376" style="position:absolute;visibility:visible;mso-wrap-style:square" from="1770,762" to="1770,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" strokecolor="#003fff" strokeweight="0"/>
                        <v:shape id="Freeform 19931" o:spid="_x0000_s2377" style="position:absolute;left:1770;top:76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" path="m7,l3,,,1,1,3r3,l7,2,7,xe" fillcolor="#003fff" stroked="f">
                          <v:path arrowok="t" o:connecttype="custom" o:connectlocs="7,0;3,0;0,1;1,3;4,3;7,2;7,0" o:connectangles="0,0,0,0,0,0,0"/>
                        </v:shape>
                        <v:shape id="Freeform 19932" o:spid="_x0000_s2378" style="position:absolute;left:1770;top:76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" path="m7,l3,,,1,1,3r3,l7,2,7,xe" filled="f" strokecolor="#003fff" strokeweight="0">
                          <v:path arrowok="t" o:connecttype="custom" o:connectlocs="7,0;3,0;0,1;1,3;4,3;7,2;7,0" o:connectangles="0,0,0,0,0,0,0"/>
                        </v:shape>
                        <v:shape id="Freeform 19933" o:spid="_x0000_s2379" style="position:absolute;left:1771;top:76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" path="m3,l,,,1,3,xe" fillcolor="#003fff" stroked="f">
                          <v:path arrowok="t" o:connecttype="custom" o:connectlocs="3,0;0,0;0,1;3,0" o:connectangles="0,0,0,0"/>
                        </v:shape>
                        <v:line id="Line 19934" o:spid="_x0000_s2380" style="position:absolute;visibility:visible;mso-wrap-style:square" from="1771,765" to="1771,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" strokecolor="#003fff" strokeweight="0"/>
                        <v:shape id="Freeform 19935" o:spid="_x0000_s2381" style="position:absolute;left:1771;top:76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" path="m6,l3,1,,2,,4,3,3r3,l6,xe" fillcolor="#003fff" stroked="f">
                          <v:path arrowok="t" o:connecttype="custom" o:connectlocs="6,0;3,1;0,2;0,4;3,3;6,3;6,0" o:connectangles="0,0,0,0,0,0,0"/>
                        </v:shape>
                        <v:shape id="Freeform 19936" o:spid="_x0000_s2382" style="position:absolute;left:1771;top:76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" path="m6,l3,1,,2,,4,3,3r3,l6,xe" filled="f" strokecolor="#003fff" strokeweight="0">
                          <v:path arrowok="t" o:connecttype="custom" o:connectlocs="6,0;3,1;0,2;0,4;3,3;6,3;6,0" o:connectangles="0,0,0,0,0,0,0"/>
                        </v:shape>
                        <v:shape id="Freeform 19937" o:spid="_x0000_s2383" style="position:absolute;left:1771;top:76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" path="m3,l,1r,l3,xe" fillcolor="#003fff" stroked="f">
                          <v:path arrowok="t" o:connecttype="custom" o:connectlocs="3,0;0,1;0,1;3,0" o:connectangles="0,0,0,0"/>
                        </v:shape>
                        <v:line id="Line 19938" o:spid="_x0000_s2384" style="position:absolute;visibility:visible;mso-wrap-style:square" from="1771,768" to="1771,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" strokecolor="#003fff" strokeweight="0"/>
                        <v:shape id="Freeform 19939" o:spid="_x0000_s2385" style="position:absolute;left:1771;top:766;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" path="m6,l3,1,,2,1,3r3,l7,2,6,xe" fillcolor="#003fff" stroked="f">
                          <v:path arrowok="t" o:connecttype="custom" o:connectlocs="6,0;3,1;0,2;1,3;4,3;7,2;6,0" o:connectangles="0,0,0,0,0,0,0"/>
                        </v:shape>
                        <v:shape id="Freeform 19940" o:spid="_x0000_s2386" style="position:absolute;left:1771;top:766;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" path="m6,l3,1,,2,1,3r3,l7,2,6,xe" filled="f" strokecolor="#003fff" strokeweight="0">
                          <v:path arrowok="t" o:connecttype="custom" o:connectlocs="6,0;3,1;0,2;1,3;4,3;7,2;6,0" o:connectangles="0,0,0,0,0,0,0"/>
                        </v:shape>
                        <v:shape id="Freeform 19941" o:spid="_x0000_s2387" style="position:absolute;left:1772;top:76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" path="m3,l,,,1,3,xe" fillcolor="#003fff" stroked="f">
                          <v:path arrowok="t" o:connecttype="custom" o:connectlocs="3,0;0,0;0,1;3,0" o:connectangles="0,0,0,0"/>
                        </v:shape>
                        <v:line id="Line 19942" o:spid="_x0000_s2388" style="position:absolute;visibility:visible;mso-wrap-style:square" from="1772,769" to="1772,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" strokecolor="#003fff" strokeweight="0"/>
                        <v:shape id="Freeform 19943" o:spid="_x0000_s2389" style="position:absolute;left:1772;top:76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" path="m5,l3,2,,3,1,4,3,3,6,1,5,xe" fillcolor="#003fff" stroked="f">
                          <v:path arrowok="t" o:connecttype="custom" o:connectlocs="5,0;3,2;0,3;1,4;3,3;6,1;5,0" o:connectangles="0,0,0,0,0,0,0"/>
                        </v:shape>
                        <v:shape id="Freeform 19944" o:spid="_x0000_s2390" style="position:absolute;left:1772;top:76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" path="m5,l3,2,,3,1,4,3,3,6,1,5,xe" filled="f" strokecolor="#003fff" strokeweight="0">
                          <v:path arrowok="t" o:connecttype="custom" o:connectlocs="5,0;3,2;0,3;1,4;3,3;6,1;5,0" o:connectangles="0,0,0,0,0,0,0"/>
                        </v:shape>
                        <v:shape id="Freeform 19945" o:spid="_x0000_s2391" style="position:absolute;left:1773;top:770;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" path="m2,l,1r,l2,xe" fillcolor="#003fff" stroked="f">
                          <v:path arrowok="t" o:connecttype="custom" o:connectlocs="2,0;0,1;0,1;2,0" o:connectangles="0,0,0,0"/>
                        </v:shape>
                        <v:line id="Line 19946" o:spid="_x0000_s2392" style="position:absolute;visibility:visible;mso-wrap-style:square" from="1773,771" to="1773,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" strokecolor="#003fff" strokeweight="0"/>
                        <v:shape id="Freeform 19947" o:spid="_x0000_s2393" style="position:absolute;left:1773;top:768;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" path="m5,l2,2,,3,1,4,3,3,6,1,5,xe" fillcolor="#003fff" stroked="f">
                          <v:path arrowok="t" o:connecttype="custom" o:connectlocs="5,0;2,2;0,3;1,4;3,3;6,1;5,0" o:connectangles="0,0,0,0,0,0,0"/>
                        </v:shape>
                        <v:shape id="Freeform 19948" o:spid="_x0000_s2394" style="position:absolute;left:1773;top:768;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" path="m5,l2,2,,3,1,4,3,3,6,1,5,xe" filled="f" strokecolor="#003fff" strokeweight="0">
                          <v:path arrowok="t" o:connecttype="custom" o:connectlocs="5,0;2,2;0,3;1,4;3,3;6,1;5,0" o:connectangles="0,0,0,0,0,0,0"/>
                        </v:shape>
                        <v:shape id="Freeform 19949" o:spid="_x0000_s2395" style="position:absolute;left:1774;top:77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" path="m2,l,1,,2,2,xe" fillcolor="#003fff" stroked="f">
                          <v:path arrowok="t" o:connecttype="custom" o:connectlocs="2,0;0,1;0,2;2,0" o:connectangles="0,0,0,0"/>
                        </v:shape>
                        <v:line id="Line 19950" o:spid="_x0000_s2396" style="position:absolute;visibility:visible;mso-wrap-style:square" from="1774,772" to="1774,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" strokecolor="#003fff" strokeweight="0"/>
                        <v:shape id="Freeform 19951" o:spid="_x0000_s2397" style="position:absolute;left:1774;top:76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" path="m4,l2,3,,5,1,6,3,3,5,1,4,xe" fillcolor="#003fff" stroked="f">
                          <v:path arrowok="t" o:connecttype="custom" o:connectlocs="4,0;2,3;0,5;1,6;3,3;5,1;4,0" o:connectangles="0,0,0,0,0,0,0"/>
                        </v:shape>
                        <v:shape id="Freeform 19952" o:spid="_x0000_s2398" style="position:absolute;left:1774;top:76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" path="m4,l2,3,,5,1,6,3,3,5,1,4,xe" filled="f" strokecolor="#003fff" strokeweight="0">
                          <v:path arrowok="t" o:connecttype="custom" o:connectlocs="4,0;2,3;0,5;1,6;3,3;5,1;4,0" o:connectangles="0,0,0,0,0,0,0"/>
                        </v:shape>
                        <v:shape id="Freeform 19953" o:spid="_x0000_s2399" style="position:absolute;left:1775;top:77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" path="m2,l,3r1,l2,xe" fillcolor="#003fff" stroked="f">
                          <v:path arrowok="t" o:connecttype="custom" o:connectlocs="2,0;0,3;1,3;2,0" o:connectangles="0,0,0,0"/>
                        </v:shape>
                        <v:line id="Line 19954" o:spid="_x0000_s2400" style="position:absolute;visibility:visible;mso-wrap-style:square" from="1775,774" to="1776,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" strokecolor="#003fff" strokeweight="0"/>
                        <v:shape id="Freeform 19955" o:spid="_x0000_s2401" style="position:absolute;left:1776;top:769;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" path="m3,l1,2,,5,1,6,2,3,4,,3,xe" fillcolor="#003fff" stroked="f">
                          <v:path arrowok="t" o:connecttype="custom" o:connectlocs="3,0;1,2;0,5;1,6;2,3;4,0;3,0" o:connectangles="0,0,0,0,0,0,0"/>
                        </v:shape>
                        <v:shape id="Freeform 19956" o:spid="_x0000_s2402" style="position:absolute;left:1776;top:769;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" path="m3,l1,2,,5,1,6,2,3,4,,3,xe" filled="f" strokecolor="#003fff" strokeweight="0">
                          <v:path arrowok="t" o:connecttype="custom" o:connectlocs="3,0;1,2;0,5;1,6;2,3;4,0;3,0" o:connectangles="0,0,0,0,0,0,0"/>
                        </v:shape>
                        <v:shape id="Freeform 19957" o:spid="_x0000_s2403" style="position:absolute;left:1777;top:77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" path="m1,l,3r,l1,xe" fillcolor="#003fff" stroked="f">
                          <v:path arrowok="t" o:connecttype="custom" o:connectlocs="1,0;0,3;0,3;1,0" o:connectangles="0,0,0,0"/>
                        </v:shape>
                        <v:line id="Line 19958" o:spid="_x0000_s2404" style="position:absolute;visibility:visible;mso-wrap-style:square" from="1777,775" to="1777,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" strokecolor="#003fff" strokeweight="0"/>
                        <v:shape id="Freeform 19959" o:spid="_x0000_s2405" style="position:absolute;left:1777;top:769;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" path="m3,l1,3,,6r1,l3,4,4,1,3,xe" fillcolor="#003fff" stroked="f">
                          <v:path arrowok="t" o:connecttype="custom" o:connectlocs="3,0;1,3;0,6;1,6;3,4;4,1;3,0" o:connectangles="0,0,0,0,0,0,0"/>
                        </v:shape>
                        <v:shape id="Freeform 19960" o:spid="_x0000_s2406" style="position:absolute;left:1777;top:769;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" path="m3,l1,3,,6r1,l3,4,4,1,3,xe" filled="f" strokecolor="#003fff" strokeweight="0">
                          <v:path arrowok="t" o:connecttype="custom" o:connectlocs="3,0;1,3;0,6;1,6;3,4;4,1;3,0" o:connectangles="0,0,0,0,0,0,0"/>
                        </v:shape>
                        <v:shape id="Freeform 19961" o:spid="_x0000_s2407" style="position:absolute;left:1778;top:77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" path="m2,l,2,1,3,2,xe" fillcolor="#003fff" stroked="f">
                          <v:path arrowok="t" o:connecttype="custom" o:connectlocs="2,0;0,2;1,3;2,0" o:connectangles="0,0,0,0"/>
                        </v:shape>
                        <v:line id="Line 19962" o:spid="_x0000_s2408" style="position:absolute;visibility:visible;mso-wrap-style:square" from="1778,775" to="1779,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" strokecolor="#003fff" strokeweight="0"/>
                        <v:shape id="Freeform 19963" o:spid="_x0000_s2409" style="position:absolute;left:1779;top:770;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" path="m1,r,3l,6r2,l3,3,4,,1,xe" fillcolor="#003fff" stroked="f">
                          <v:path arrowok="t" o:connecttype="custom" o:connectlocs="1,0;1,3;0,6;2,6;3,3;4,0;1,0" o:connectangles="0,0,0,0,0,0,0"/>
                        </v:shape>
                        <v:shape id="Freeform 19964" o:spid="_x0000_s2410" style="position:absolute;left:1779;top:770;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" path="m1,r,3l,6r2,l3,3,4,,1,xe" filled="f" strokecolor="#003fff" strokeweight="0">
                          <v:path arrowok="t" o:connecttype="custom" o:connectlocs="1,0;1,3;0,6;2,6;3,3;4,0;1,0" o:connectangles="0,0,0,0,0,0,0"/>
                        </v:shape>
                        <v:shape id="Freeform 19965" o:spid="_x0000_s2411" style="position:absolute;left:1781;top:77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" path="m1,l,3r,l1,xe" fillcolor="#003fff" stroked="f">
                          <v:path arrowok="t" o:connecttype="custom" o:connectlocs="1,0;0,3;0,3;1,0" o:connectangles="0,0,0,0"/>
                        </v:shape>
                        <v:line id="Line 19966" o:spid="_x0000_s2412" style="position:absolute;visibility:visible;mso-wrap-style:square" from="1781,776" to="178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" strokecolor="#003fff" strokeweight="0"/>
                        <v:shape id="Freeform 19967" o:spid="_x0000_s2413" style="position:absolute;left:1781;top:770;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" path="m2,l1,3,,6,3,7,4,4,4,1,2,xe" fillcolor="#003fff" stroked="f">
                          <v:path arrowok="t" o:connecttype="custom" o:connectlocs="2,0;1,3;0,6;3,7;4,4;4,1;2,0" o:connectangles="0,0,0,0,0,0,0"/>
                        </v:shape>
                        <v:shape id="Freeform 19968" o:spid="_x0000_s2414" style="position:absolute;left:1781;top:770;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" path="m2,l1,3,,6,3,7,4,4,4,1,2,xe" filled="f" strokecolor="#003fff" strokeweight="0">
                          <v:path arrowok="t" o:connecttype="custom" o:connectlocs="2,0;1,3;0,6;3,7;4,4;4,1;2,0" o:connectangles="0,0,0,0,0,0,0"/>
                        </v:shape>
                        <v:shape id="Freeform 19969" o:spid="_x0000_s2415" style="position:absolute;left:1784;top:77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" path="m1,l,3r,l1,xe" fillcolor="#003fff" stroked="f">
                          <v:path arrowok="t" o:connecttype="custom" o:connectlocs="1,0;0,3;0,3;1,0" o:connectangles="0,0,0,0"/>
                        </v:shape>
                        <v:line id="Line 19970" o:spid="_x0000_s2416" style="position:absolute;visibility:visible;mso-wrap-style:square" from="1784,777" to="1784,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" strokecolor="#003fff" strokeweight="0"/>
                        <v:shape id="Freeform 19971" o:spid="_x0000_s2417" style="position:absolute;left:1784;top:771;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" path="m1,r,3l,6r3,l3,3,3,,1,xe" fillcolor="#003fff" stroked="f">
                          <v:path arrowok="t" o:connecttype="custom" o:connectlocs="1,0;1,3;0,6;3,6;3,3;3,0;1,0" o:connectangles="0,0,0,0,0,0,0"/>
                        </v:shape>
                        <v:shape id="Freeform 19972" o:spid="_x0000_s2418" style="position:absolute;left:1784;top:771;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" path="m1,r,3l,6r3,l3,3,3,,1,xe" filled="f" strokecolor="#003fff" strokeweight="0">
                          <v:path arrowok="t" o:connecttype="custom" o:connectlocs="1,0;1,3;0,6;3,6;3,3;3,0;1,0" o:connectangles="0,0,0,0,0,0,0"/>
                        </v:shape>
                        <v:rect id="Rectangle 19973" o:spid="_x0000_s2419" style="position:absolute;left:1787;top:774;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" fillcolor="#003fff" stroked="f"/>
                        <v:line id="Line 19974" o:spid="_x0000_s2420" style="position:absolute;visibility:visible;mso-wrap-style:square" from="1787,777" to="1787,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" strokecolor="#003fff" strokeweight="0"/>
                        <v:shape id="Freeform 19975" o:spid="_x0000_s2421" style="position:absolute;left:1787;top:771;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" path="m,l,3,,6r3,l3,3,3,,,xe" fillcolor="#003fff" stroked="f">
                          <v:path arrowok="t" o:connecttype="custom" o:connectlocs="0,0;0,3;0,6;3,6;3,3;3,0;0,0" o:connectangles="0,0,0,0,0,0,0"/>
                        </v:shape>
                        <v:shape id="Freeform 19976" o:spid="_x0000_s2422" style="position:absolute;left:1787;top:771;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" path="m,l,3,,6r3,l3,3,3,,,xe" filled="f" strokecolor="#003fff" strokeweight="0">
                          <v:path arrowok="t" o:connecttype="custom" o:connectlocs="0,0;0,3;0,6;3,6;3,3;3,0;0,0" o:connectangles="0,0,0,0,0,0,0"/>
                        </v:shape>
                        <v:rect id="Rectangle 19977" o:spid="_x0000_s2423" style="position:absolute;left:1790;top:774;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" fillcolor="#003fff" stroked="f"/>
                        <v:line id="Line 19978" o:spid="_x0000_s2424" style="position:absolute;visibility:visible;mso-wrap-style:square" from="1790,777" to="1790,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" strokecolor="#003fff" strokeweight="0"/>
                        <v:shape id="Freeform 19979" o:spid="_x0000_s2425" style="position:absolute;left:1790;top:771;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" path="m,l,3,,6r2,l2,3,2,,,xe" fillcolor="#003fff" stroked="f">
                          <v:path arrowok="t" o:connecttype="custom" o:connectlocs="0,0;0,3;0,6;2,6;2,3;2,0;0,0" o:connectangles="0,0,0,0,0,0,0"/>
                        </v:shape>
                        <v:shape id="Freeform 19980" o:spid="_x0000_s2426" style="position:absolute;left:1790;top:771;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" path="m,l,3,,6r2,l2,3,2,,,xe" filled="f" strokecolor="#003fff" strokeweight="0">
                          <v:path arrowok="t" o:connecttype="custom" o:connectlocs="0,0;0,3;0,6;2,6;2,3;2,0;0,0" o:connectangles="0,0,0,0,0,0,0"/>
                        </v:shape>
                        <v:rect id="Rectangle 19981" o:spid="_x0000_s2427" style="position:absolute;left:1792;top:771;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" fillcolor="#003fff" stroked="f"/>
                        <v:line id="Line 19982" o:spid="_x0000_s2428" style="position:absolute;visibility:visible;mso-wrap-style:square" from="1792,771" to="1792,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" strokecolor="#003fff" strokeweight="0"/>
                        <v:shape id="Freeform 19983" o:spid="_x0000_s2429" style="position:absolute;left:1792;top:771;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" path="m,l,3,,6r3,l3,3,3,,,xe" fillcolor="#003fff" stroked="f">
                          <v:path arrowok="t" o:connecttype="custom" o:connectlocs="0,0;0,3;0,6;3,6;3,3;3,0;0,0" o:connectangles="0,0,0,0,0,0,0"/>
                        </v:shape>
                        <v:shape id="Freeform 19984" o:spid="_x0000_s2430" style="position:absolute;left:1792;top:771;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" path="m,l,3,,6r3,l3,3,3,,,xe" filled="f" strokecolor="#003fff" strokeweight="0">
                          <v:path arrowok="t" o:connecttype="custom" o:connectlocs="0,0;0,3;0,6;3,6;3,3;3,0;0,0" o:connectangles="0,0,0,0,0,0,0"/>
                        </v:shape>
                        <v:rect id="Rectangle 19985" o:spid="_x0000_s2431" style="position:absolute;left:1795;top:774;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" fillcolor="#003fff" stroked="f"/>
                        <v:line id="Line 19986" o:spid="_x0000_s2432" style="position:absolute;visibility:visible;mso-wrap-style:square" from="1795,777" to="1795,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" strokecolor="#003fff" strokeweight="0"/>
                        <v:shape id="Freeform 19987" o:spid="_x0000_s2433" style="position:absolute;left:1794;top:770;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" path="m,1l1,4r,3l4,7,3,4,3,,,1xe" fillcolor="#003fff" stroked="f">
                          <v:path arrowok="t" o:connecttype="custom" o:connectlocs="0,1;1,4;1,7;4,7;3,4;3,0;0,1" o:connectangles="0,0,0,0,0,0,0"/>
                        </v:shape>
                        <v:shape id="Freeform 19988" o:spid="_x0000_s2434" style="position:absolute;left:1794;top:770;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" path="m,1l1,4r,3l4,7,3,4,3,,,1xe" filled="f" strokecolor="#003fff" strokeweight="0">
                          <v:path arrowok="t" o:connecttype="custom" o:connectlocs="0,1;1,4;1,7;4,7;3,4;3,0;0,1" o:connectangles="0,0,0,0,0,0,0"/>
                        </v:shape>
                      </v:group>
                      <v:group id="Group 19989" o:spid="_x0000_s2435" style="position:absolute;left:3530;top:3005;width:731;height:589" coordorigin="1797,672" coordsize="130,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">
                        <v:shape id="Freeform 19990" o:spid="_x0000_s2436" style="position:absolute;left:1797;top:77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" path="m,l1,3r,l,xe" fillcolor="#003fff" stroked="f">
                          <v:path arrowok="t" o:connecttype="custom" o:connectlocs="0,0;1,3;1,3;0,0" o:connectangles="0,0,0,0"/>
                        </v:shape>
                        <v:line id="Line 19991" o:spid="_x0000_s2437" style="position:absolute;visibility:visible;mso-wrap-style:square" from="1798,777" to="1798,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" strokecolor="#003fff" strokeweight="0"/>
                        <v:shape id="Freeform 19992" o:spid="_x0000_s2438" style="position:absolute;left:1797;top:770;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" path="m,1l,4,1,7,3,6,3,3,2,,,1xe" fillcolor="#003fff" stroked="f">
                          <v:path arrowok="t" o:connecttype="custom" o:connectlocs="0,1;0,4;1,7;3,6;3,3;2,0;0,1" o:connectangles="0,0,0,0,0,0,0"/>
                        </v:shape>
                        <v:shape id="Freeform 19993" o:spid="_x0000_s2439" style="position:absolute;left:1797;top:770;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" path="m,1l,4,1,7,3,6,3,3,2,,,1xe" filled="f" strokecolor="#003fff" strokeweight="0">
                          <v:path arrowok="t" o:connecttype="custom" o:connectlocs="0,1;0,4;1,7;3,6;3,3;2,0;0,1" o:connectangles="0,0,0,0,0,0,0"/>
                        </v:shape>
                        <v:shape id="Freeform 19994" o:spid="_x0000_s2440" style="position:absolute;left:1800;top:77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" path="m,l,3r1,l,xe" fillcolor="#003fff" stroked="f">
                          <v:path arrowok="t" o:connecttype="custom" o:connectlocs="0,0;0,3;1,3;0,0" o:connectangles="0,0,0,0"/>
                        </v:shape>
                        <v:line id="Line 19995" o:spid="_x0000_s2441" style="position:absolute;visibility:visible;mso-wrap-style:square" from="1800,776" to="180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" strokecolor="#003fff" strokeweight="0"/>
                        <v:shape id="Freeform 19996" o:spid="_x0000_s2442" style="position:absolute;left:1798;top:76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" path="m,1l2,4,3,7,5,6,4,3,3,,,1xe" fillcolor="#003fff" stroked="f">
                          <v:path arrowok="t" o:connecttype="custom" o:connectlocs="0,1;2,4;3,7;5,6;4,3;3,0;0,1" o:connectangles="0,0,0,0,0,0,0"/>
                        </v:shape>
                        <v:shape id="Freeform 19997" o:spid="_x0000_s2443" style="position:absolute;left:1798;top:76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" path="m,1l2,4,3,7,5,6,4,3,3,,,1xe" filled="f" strokecolor="#003fff" strokeweight="0">
                          <v:path arrowok="t" o:connecttype="custom" o:connectlocs="0,1;2,4;3,7;5,6;4,3;3,0;0,1" o:connectangles="0,0,0,0,0,0,0"/>
                        </v:shape>
                        <v:shape id="Freeform 19998" o:spid="_x0000_s2444" style="position:absolute;left:1802;top:77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" path="m,l1,3r,l,xe" fillcolor="#003fff" stroked="f">
                          <v:path arrowok="t" o:connecttype="custom" o:connectlocs="0,0;1,3;1,3;0,0" o:connectangles="0,0,0,0"/>
                        </v:shape>
                        <v:line id="Line 19999" o:spid="_x0000_s2445" style="position:absolute;visibility:visible;mso-wrap-style:square" from="1803,775" to="1803,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" strokecolor="#003fff" strokeweight="0"/>
                        <v:shape id="Freeform 20000" o:spid="_x0000_s2446" style="position:absolute;left:1801;top:76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" path="m,1l1,4,2,7,5,6,3,3,2,,,1xe" fillcolor="#003fff" stroked="f">
                          <v:path arrowok="t" o:connecttype="custom" o:connectlocs="0,1;1,4;2,7;5,6;3,3;2,0;0,1" o:connectangles="0,0,0,0,0,0,0"/>
                        </v:shape>
                        <v:shape id="Freeform 20001" o:spid="_x0000_s2447" style="position:absolute;left:1801;top:76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" path="m,1l1,4,2,7,5,6,3,3,2,,,1xe" filled="f" strokecolor="#003fff" strokeweight="0">
                          <v:path arrowok="t" o:connecttype="custom" o:connectlocs="0,1;1,4;2,7;5,6;3,3;2,0;0,1" o:connectangles="0,0,0,0,0,0,0"/>
                        </v:shape>
                        <v:shape id="Freeform 20002" o:spid="_x0000_s2448" style="position:absolute;left:1804;top:77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" path="m,l2,3r,l,xe" fillcolor="#003fff" stroked="f">
                          <v:path arrowok="t" o:connecttype="custom" o:connectlocs="0,0;2,3;2,3;0,0" o:connectangles="0,0,0,0"/>
                        </v:shape>
                        <v:line id="Line 20003" o:spid="_x0000_s2449" style="position:absolute;visibility:visible;mso-wrap-style:square" from="1806,774" to="1806,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" strokecolor="#003fff" strokeweight="0"/>
                        <v:shape id="Freeform 20004" o:spid="_x0000_s2450" style="position:absolute;left:1803;top:767;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" path="m,1l1,4,3,7,5,5,4,3,2,,,1xe" fillcolor="#003fff" stroked="f">
                          <v:path arrowok="t" o:connecttype="custom" o:connectlocs="0,1;1,4;3,7;5,5;4,3;2,0;0,1" o:connectangles="0,0,0,0,0,0,0"/>
                        </v:shape>
                        <v:shape id="Freeform 20005" o:spid="_x0000_s2451" style="position:absolute;left:1803;top:767;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" path="m,1l1,4,3,7,5,5,4,3,2,,,1xe" filled="f" strokecolor="#003fff" strokeweight="0">
                          <v:path arrowok="t" o:connecttype="custom" o:connectlocs="0,1;1,4;3,7;5,5;4,3;2,0;0,1" o:connectangles="0,0,0,0,0,0,0"/>
                        </v:shape>
                        <v:shape id="Freeform 20006" o:spid="_x0000_s2452" style="position:absolute;left:1805;top:76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" path="m2,3l,,,,2,3xe" fillcolor="#003fff" stroked="f">
                          <v:path arrowok="t" o:connecttype="custom" o:connectlocs="2,3;0,0;0,0;2,3" o:connectangles="0,0,0,0"/>
                        </v:shape>
                        <v:line id="Line 20007" o:spid="_x0000_s2453" style="position:absolute;visibility:visible;mso-wrap-style:square" from="1805,767" to="180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" strokecolor="#003fff" strokeweight="0"/>
                        <v:shape id="Freeform 20008" o:spid="_x0000_s2454" style="position:absolute;left:1805;top:76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" path="m,3l2,6,3,8,8,6,6,3,5,,,3xe" fillcolor="#003fff" stroked="f">
                          <v:path arrowok="t" o:connecttype="custom" o:connectlocs="0,3;2,6;3,8;8,6;6,3;5,0;0,3" o:connectangles="0,0,0,0,0,0,0"/>
                        </v:shape>
                        <v:shape id="Freeform 20009" o:spid="_x0000_s2455" style="position:absolute;left:1805;top:76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" path="m,3l2,6,3,8,8,6,6,3,5,,,3xe" filled="f" strokecolor="#003fff" strokeweight="0">
                          <v:path arrowok="t" o:connecttype="custom" o:connectlocs="0,3;2,6;3,8;8,6;6,3;5,0;0,3" o:connectangles="0,0,0,0,0,0,0"/>
                        </v:shape>
                        <v:shape id="Freeform 20010" o:spid="_x0000_s2456" style="position:absolute;left:1810;top:762;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" path="m,2l1,5,3,8,7,6,6,3,4,,,2xe" fillcolor="#003fff" stroked="f">
                          <v:path arrowok="t" o:connecttype="custom" o:connectlocs="0,2;1,5;3,8;7,6;6,3;4,0;0,2" o:connectangles="0,0,0,0,0,0,0"/>
                        </v:shape>
                        <v:shape id="Freeform 20011" o:spid="_x0000_s2457" style="position:absolute;left:1810;top:762;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" path="m,2l1,5,3,8,7,6,6,3,4,,,2xe" filled="f" strokecolor="#003fff" strokeweight="0">
                          <v:path arrowok="t" o:connecttype="custom" o:connectlocs="0,2;1,5;3,8;7,6;6,3;4,0;0,2" o:connectangles="0,0,0,0,0,0,0"/>
                        </v:shape>
                        <v:shape id="Freeform 20012" o:spid="_x0000_s2458" style="position:absolute;left:1816;top:76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" path="m,l1,3,1,2,,xe" fillcolor="#003fff" stroked="f">
                          <v:path arrowok="t" o:connecttype="custom" o:connectlocs="0,0;1,3;1,2;0,0" o:connectangles="0,0,0,0"/>
                        </v:shape>
                        <v:line id="Line 20013" o:spid="_x0000_s2459" style="position:absolute;flip:y;visibility:visible;mso-wrap-style:square" from="1817,767" to="1817,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" strokecolor="#003fff" strokeweight="0"/>
                        <v:shape id="Freeform 20014" o:spid="_x0000_s2460" style="position:absolute;left:1814;top:75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" path="m,3l2,6,3,8,8,6,6,3,4,,,3xe" fillcolor="#003fff" stroked="f">
                          <v:path arrowok="t" o:connecttype="custom" o:connectlocs="0,3;2,6;3,8;8,6;6,3;4,0;0,3" o:connectangles="0,0,0,0,0,0,0"/>
                        </v:shape>
                        <v:shape id="Freeform 20015" o:spid="_x0000_s2461" style="position:absolute;left:1814;top:75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" path="m,3l2,6,3,8,8,6,6,3,4,,,3xe" filled="f" strokecolor="#003fff" strokeweight="0">
                          <v:path arrowok="t" o:connecttype="custom" o:connectlocs="0,3;2,6;3,8;8,6;6,3;4,0;0,3" o:connectangles="0,0,0,0,0,0,0"/>
                        </v:shape>
                        <v:shape id="Freeform 20016" o:spid="_x0000_s2462" style="position:absolute;left:1820;top:76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" path="m,l2,3r,l,xe" fillcolor="#003fff" stroked="f">
                          <v:path arrowok="t" o:connecttype="custom" o:connectlocs="0,0;2,3;2,3;0,0" o:connectangles="0,0,0,0"/>
                        </v:shape>
                        <v:line id="Line 20017" o:spid="_x0000_s2463" style="position:absolute;visibility:visible;mso-wrap-style:square" from="1822,765" to="1822,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" strokecolor="#003fff" strokeweight="0"/>
                        <v:shape id="Freeform 20018" o:spid="_x0000_s2464" style="position:absolute;left:1818;top:75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" path="m,2l2,5,4,8,8,5,6,2,5,,,2xe" fillcolor="#003fff" stroked="f">
                          <v:path arrowok="t" o:connecttype="custom" o:connectlocs="0,2;2,5;4,8;8,5;6,2;5,0;0,2" o:connectangles="0,0,0,0,0,0,0"/>
                        </v:shape>
                        <v:shape id="Freeform 20019" o:spid="_x0000_s2465" style="position:absolute;left:1818;top:75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" path="m,2l2,5,4,8,8,5,6,2,5,,,2xe" filled="f" strokecolor="#003fff" strokeweight="0">
                          <v:path arrowok="t" o:connecttype="custom" o:connectlocs="0,2;2,5;4,8;8,5;6,2;5,0;0,2" o:connectangles="0,0,0,0,0,0,0"/>
                        </v:shape>
                        <v:shape id="Freeform 20020" o:spid="_x0000_s2466" style="position:absolute;left:1824;top:75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" path="m,l2,3r,l,xe" fillcolor="#003fff" stroked="f">
                          <v:path arrowok="t" o:connecttype="custom" o:connectlocs="0,0;2,3;2,3;0,0" o:connectangles="0,0,0,0"/>
                        </v:shape>
                        <v:line id="Line 20021" o:spid="_x0000_s2467" style="position:absolute;visibility:visible;mso-wrap-style:square" from="1826,762" to="1826,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" strokecolor="#003fff" strokeweight="0"/>
                        <v:shape id="Freeform 20022" o:spid="_x0000_s2468" style="position:absolute;left:1822;top:75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" path="m,3l2,5,4,8,8,5,6,2,5,,,3xe" fillcolor="#003fff" stroked="f">
                          <v:path arrowok="t" o:connecttype="custom" o:connectlocs="0,3;2,5;4,8;8,5;6,2;5,0;0,3" o:connectangles="0,0,0,0,0,0,0"/>
                        </v:shape>
                        <v:shape id="Freeform 20023" o:spid="_x0000_s2469" style="position:absolute;left:1822;top:75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" path="m,3l2,5,4,8,8,5,6,2,5,,,3xe" filled="f" strokecolor="#003fff" strokeweight="0">
                          <v:path arrowok="t" o:connecttype="custom" o:connectlocs="0,3;2,5;4,8;8,5;6,2;5,0;0,3" o:connectangles="0,0,0,0,0,0,0"/>
                        </v:shape>
                        <v:shape id="Freeform 20024" o:spid="_x0000_s2470" style="position:absolute;left:1827;top:754;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" path="m1,2l,,,,1,2xe" fillcolor="#003fff" stroked="f">
                          <v:path arrowok="t" o:connecttype="custom" o:connectlocs="1,2;0,0;0,0;1,2" o:connectangles="0,0,0,0"/>
                        </v:shape>
                        <v:line id="Line 20025" o:spid="_x0000_s2471" style="position:absolute;visibility:visible;mso-wrap-style:square" from="1827,754" to="1827,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" strokecolor="#003fff" strokeweight="0"/>
                        <v:shape id="Freeform 20026" o:spid="_x0000_s2472" style="position:absolute;left:1827;top:751;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" path="m,3l1,5,3,8,7,5,6,2,4,,,3xe" fillcolor="#003fff" stroked="f">
                          <v:path arrowok="t" o:connecttype="custom" o:connectlocs="0,3;1,5;3,8;7,5;6,2;4,0;0,3" o:connectangles="0,0,0,0,0,0,0"/>
                        </v:shape>
                        <v:shape id="Freeform 20027" o:spid="_x0000_s2473" style="position:absolute;left:1827;top:751;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" path="m,3l1,5,3,8,7,5,6,2,4,,,3xe" filled="f" strokecolor="#003fff" strokeweight="0">
                          <v:path arrowok="t" o:connecttype="custom" o:connectlocs="0,3;1,5;3,8;7,5;6,2;4,0;0,3" o:connectangles="0,0,0,0,0,0,0"/>
                        </v:shape>
                        <v:shape id="Freeform 20028" o:spid="_x0000_s2474" style="position:absolute;left:1831;top:75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" path="m2,2l,,,,2,2xe" fillcolor="#003fff" stroked="f">
                          <v:path arrowok="t" o:connecttype="custom" o:connectlocs="2,2;0,0;0,0;2,2" o:connectangles="0,0,0,0"/>
                        </v:shape>
                        <v:line id="Line 20029" o:spid="_x0000_s2475" style="position:absolute;visibility:visible;mso-wrap-style:square" from="1831,751" to="1831,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" strokecolor="#003fff" strokeweight="0"/>
                        <v:shape id="Freeform 20030" o:spid="_x0000_s2476" style="position:absolute;left:1831;top:74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" path="m,3l2,5,3,8,8,5,6,3,4,,,3xe" fillcolor="#003fff" stroked="f">
                          <v:path arrowok="t" o:connecttype="custom" o:connectlocs="0,3;2,5;3,8;8,5;6,3;4,0;0,3" o:connectangles="0,0,0,0,0,0,0"/>
                        </v:shape>
                        <v:shape id="Freeform 20031" o:spid="_x0000_s2477" style="position:absolute;left:1831;top:74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" path="m,3l2,5,3,8,8,5,6,3,4,,,3xe" filled="f" strokecolor="#003fff" strokeweight="0">
                          <v:path arrowok="t" o:connecttype="custom" o:connectlocs="0,3;2,5;3,8;8,5;6,3;4,0;0,3" o:connectangles="0,0,0,0,0,0,0"/>
                        </v:shape>
                        <v:shape id="Freeform 20032" o:spid="_x0000_s2478" style="position:absolute;left:1835;top:74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" path="m2,3l,,,,2,3xe" fillcolor="#003fff" stroked="f">
                          <v:path arrowok="t" o:connecttype="custom" o:connectlocs="2,3;0,0;0,0;2,3" o:connectangles="0,0,0,0"/>
                        </v:shape>
                        <v:line id="Line 20033" o:spid="_x0000_s2479" style="position:absolute;visibility:visible;mso-wrap-style:square" from="1835,748" to="1835,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" strokecolor="#003fff" strokeweight="0"/>
                        <v:shape id="Freeform 20034" o:spid="_x0000_s2480" style="position:absolute;left:1835;top:742;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" path="m,6l2,9r1,2l12,6,10,3,9,,,6xe" fillcolor="#003fff" stroked="f">
                          <v:path arrowok="t" o:connecttype="custom" o:connectlocs="0,6;2,9;3,11;12,6;10,3;9,0;0,6" o:connectangles="0,0,0,0,0,0,0"/>
                        </v:shape>
                        <v:shape id="Freeform 20035" o:spid="_x0000_s2481" style="position:absolute;left:1835;top:742;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" path="m,6l2,9r1,2l12,6,10,3,9,,,6xe" filled="f" strokecolor="#003fff" strokeweight="0">
                          <v:path arrowok="t" o:connecttype="custom" o:connectlocs="0,6;2,9;3,11;12,6;10,3;9,0;0,6" o:connectangles="0,0,0,0,0,0,0"/>
                        </v:shape>
                        <v:shape id="Freeform 20036" o:spid="_x0000_s2482" style="position:absolute;left:1844;top:74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" path="m1,3l,,,,1,3xe" fillcolor="#003fff" stroked="f">
                          <v:path arrowok="t" o:connecttype="custom" o:connectlocs="1,3;0,0;0,0;1,3" o:connectangles="0,0,0,0"/>
                        </v:shape>
                        <v:line id="Line 20037" o:spid="_x0000_s2483" style="position:absolute;visibility:visible;mso-wrap-style:square" from="1844,742" to="1844,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" strokecolor="#003fff" strokeweight="0"/>
                        <v:shape id="Freeform 20038" o:spid="_x0000_s2484" style="position:absolute;left:1844;top:737;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" path="m,5l1,8r2,3l12,5,10,3,9,,,5xe" fillcolor="#003fff" stroked="f">
                          <v:path arrowok="t" o:connecttype="custom" o:connectlocs="0,5;1,8;3,11;12,5;10,3;9,0;0,5" o:connectangles="0,0,0,0,0,0,0"/>
                        </v:shape>
                        <v:shape id="Freeform 20039" o:spid="_x0000_s2485" style="position:absolute;left:1844;top:737;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" path="m,5l1,8r2,3l12,5,10,3,9,,,5xe" filled="f" strokecolor="#003fff" strokeweight="0">
                          <v:path arrowok="t" o:connecttype="custom" o:connectlocs="0,5;1,8;3,11;12,5;10,3;9,0;0,5" o:connectangles="0,0,0,0,0,0,0"/>
                        </v:shape>
                        <v:shape id="Freeform 20040" o:spid="_x0000_s2486" style="position:absolute;left:1854;top:74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" path="m,l2,2r,l,xe" fillcolor="#003fff" stroked="f">
                          <v:path arrowok="t" o:connecttype="custom" o:connectlocs="0,0;2,2;2,2;0,0" o:connectangles="0,0,0,0"/>
                        </v:shape>
                        <v:line id="Line 20041" o:spid="_x0000_s2487" style="position:absolute;visibility:visible;mso-wrap-style:square" from="1856,742" to="1856,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" strokecolor="#003fff" strokeweight="0"/>
                        <v:shape id="Freeform 20042" o:spid="_x0000_s2488" style="position:absolute;left:1852;top:73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" path="m,3l2,6,4,8,8,5,6,3,5,,,3xe" fillcolor="#003fff" stroked="f">
                          <v:path arrowok="t" o:connecttype="custom" o:connectlocs="0,3;2,6;4,8;8,5;6,3;5,0;0,3" o:connectangles="0,0,0,0,0,0,0"/>
                        </v:shape>
                        <v:shape id="Freeform 20043" o:spid="_x0000_s2489" style="position:absolute;left:1852;top:73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" path="m,3l2,6,4,8,8,5,6,3,5,,,3xe" filled="f" strokecolor="#003fff" strokeweight="0">
                          <v:path arrowok="t" o:connecttype="custom" o:connectlocs="0,3;2,6;4,8;8,5;6,3;5,0;0,3" o:connectangles="0,0,0,0,0,0,0"/>
                        </v:shape>
                        <v:shape id="Freeform 20044" o:spid="_x0000_s2490" style="position:absolute;left:1858;top:73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" path="m,l2,2r,l,xe" fillcolor="#003fff" stroked="f">
                          <v:path arrowok="t" o:connecttype="custom" o:connectlocs="0,0;2,2;2,2;0,0" o:connectangles="0,0,0,0"/>
                        </v:shape>
                        <v:line id="Line 20045" o:spid="_x0000_s2491" style="position:absolute;visibility:visible;mso-wrap-style:square" from="1860,739" to="1860,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" strokecolor="#003fff" strokeweight="0"/>
                        <v:shape id="Freeform 20046" o:spid="_x0000_s2492" style="position:absolute;left:1857;top:731;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" path="m,3l1,6,3,8,7,5,6,3,4,,,3xe" fillcolor="#003fff" stroked="f">
                          <v:path arrowok="t" o:connecttype="custom" o:connectlocs="0,3;1,6;3,8;7,5;6,3;4,0;0,3" o:connectangles="0,0,0,0,0,0,0"/>
                        </v:shape>
                        <v:shape id="Freeform 20047" o:spid="_x0000_s2493" style="position:absolute;left:1857;top:731;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" path="m,3l1,6,3,8,7,5,6,3,4,,,3xe" filled="f" strokecolor="#003fff" strokeweight="0">
                          <v:path arrowok="t" o:connecttype="custom" o:connectlocs="0,3;1,6;3,8;7,5;6,3;4,0;0,3" o:connectangles="0,0,0,0,0,0,0"/>
                        </v:shape>
                        <v:shape id="Freeform 20048" o:spid="_x0000_s2494" style="position:absolute;left:1861;top:72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" path="m,3l2,6,3,8,8,5,6,3,4,,,3xe" fillcolor="#003fff" stroked="f">
                          <v:path arrowok="t" o:connecttype="custom" o:connectlocs="0,3;2,6;3,8;8,5;6,3;4,0;0,3" o:connectangles="0,0,0,0,0,0,0"/>
                        </v:shape>
                        <v:shape id="Freeform 20049" o:spid="_x0000_s2495" style="position:absolute;left:1861;top:72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" path="m,3l2,6,3,8,8,5,6,3,4,,,3xe" filled="f" strokecolor="#003fff" strokeweight="0">
                          <v:path arrowok="t" o:connecttype="custom" o:connectlocs="0,3;2,6;3,8;8,5;6,3;4,0;0,3" o:connectangles="0,0,0,0,0,0,0"/>
                        </v:shape>
                        <v:shape id="Freeform 20050" o:spid="_x0000_s2496" style="position:absolute;left:1867;top:73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" path="m,l2,2r,l,xe" fillcolor="#003fff" stroked="f">
                          <v:path arrowok="t" o:connecttype="custom" o:connectlocs="0,0;2,2;2,2;0,0" o:connectangles="0,0,0,0"/>
                        </v:shape>
                        <v:line id="Line 20051" o:spid="_x0000_s2497" style="position:absolute;visibility:visible;mso-wrap-style:square" from="1869,733" to="1869,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" strokecolor="#003fff" strokeweight="0"/>
                        <v:shape id="Freeform 20052" o:spid="_x0000_s2498" style="position:absolute;left:1865;top:72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" path="m,3l2,6,4,8,8,5,6,3,4,,,3xe" fillcolor="#003fff" stroked="f">
                          <v:path arrowok="t" o:connecttype="custom" o:connectlocs="0,3;2,6;4,8;8,5;6,3;4,0;0,3" o:connectangles="0,0,0,0,0,0,0"/>
                        </v:shape>
                        <v:shape id="Freeform 20053" o:spid="_x0000_s2499" style="position:absolute;left:1865;top:72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" path="m,3l2,6,4,8,8,5,6,3,4,,,3xe" filled="f" strokecolor="#003fff" strokeweight="0">
                          <v:path arrowok="t" o:connecttype="custom" o:connectlocs="0,3;2,6;4,8;8,5;6,3;4,0;0,3" o:connectangles="0,0,0,0,0,0,0"/>
                        </v:shape>
                        <v:shape id="Freeform 20054" o:spid="_x0000_s2500" style="position:absolute;left:1871;top:72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" path="m,l2,2r,l,xe" fillcolor="#003fff" stroked="f">
                          <v:path arrowok="t" o:connecttype="custom" o:connectlocs="0,0;2,2;2,2;0,0" o:connectangles="0,0,0,0"/>
                        </v:shape>
                        <v:line id="Line 20055" o:spid="_x0000_s2501" style="position:absolute;visibility:visible;mso-wrap-style:square" from="1873,730" to="1873,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" strokecolor="#003fff" strokeweight="0"/>
                        <v:shape id="Freeform 20056" o:spid="_x0000_s2502" style="position:absolute;left:1868;top:72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" path="m,3l3,6,5,8,8,4,6,2,4,,,3xe" fillcolor="#003fff" stroked="f">
                          <v:path arrowok="t" o:connecttype="custom" o:connectlocs="0,3;3,6;5,8;8,4;6,2;4,0;0,3" o:connectangles="0,0,0,0,0,0,0"/>
                        </v:shape>
                        <v:shape id="Freeform 20057" o:spid="_x0000_s2503" style="position:absolute;left:1868;top:72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" path="m,3l3,6,5,8,8,4,6,2,4,,,3xe" filled="f" strokecolor="#003fff" strokeweight="0">
                          <v:path arrowok="t" o:connecttype="custom" o:connectlocs="0,3;3,6;5,8;8,4;6,2;4,0;0,3" o:connectangles="0,0,0,0,0,0,0"/>
                        </v:shape>
                        <v:shape id="Freeform 20058" o:spid="_x0000_s2504" style="position:absolute;left:1874;top:72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" path="m,l2,2r1,l,xe" fillcolor="#003fff" stroked="f">
                          <v:path arrowok="t" o:connecttype="custom" o:connectlocs="0,0;2,2;3,2;0,0" o:connectangles="0,0,0,0"/>
                        </v:shape>
                        <v:line id="Line 20059" o:spid="_x0000_s2505" style="position:absolute;visibility:visible;mso-wrap-style:square" from="1876,726" to="187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" strokecolor="#003fff" strokeweight="0"/>
                        <v:shape id="Freeform 20060" o:spid="_x0000_s2506" style="position:absolute;left:1872;top:71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" path="m,4l2,6,5,8,8,5,6,2,4,,,4xe" fillcolor="#003fff" stroked="f">
                          <v:path arrowok="t" o:connecttype="custom" o:connectlocs="0,4;2,6;5,8;8,5;6,2;4,0;0,4" o:connectangles="0,0,0,0,0,0,0"/>
                        </v:shape>
                        <v:shape id="Freeform 20061" o:spid="_x0000_s2507" style="position:absolute;left:1872;top:71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" path="m,4l2,6,5,8,8,5,6,2,4,,,4xe" filled="f" strokecolor="#003fff" strokeweight="0">
                          <v:path arrowok="t" o:connecttype="custom" o:connectlocs="0,4;2,6;5,8;8,5;6,2;4,0;0,4" o:connectangles="0,0,0,0,0,0,0"/>
                        </v:shape>
                        <v:shape id="Freeform 20062" o:spid="_x0000_s2508" style="position:absolute;left:1878;top:720;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" path="m,l2,3r,l,xe" fillcolor="#003fff" stroked="f">
                          <v:path arrowok="t" o:connecttype="custom" o:connectlocs="0,0;2,3;2,3;0,0" o:connectangles="0,0,0,0"/>
                        </v:shape>
                        <v:line id="Line 20063" o:spid="_x0000_s2509" style="position:absolute;visibility:visible;mso-wrap-style:square" from="1880,723" to="1880,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" strokecolor="#003fff" strokeweight="0"/>
                        <v:shape id="Freeform 20064" o:spid="_x0000_s2510" style="position:absolute;left:1876;top:71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" path="m,3l2,5,4,8,8,4,6,2,3,,,3xe" fillcolor="#003fff" stroked="f">
                          <v:path arrowok="t" o:connecttype="custom" o:connectlocs="0,3;2,5;4,8;8,4;6,2;3,0;0,3" o:connectangles="0,0,0,0,0,0,0"/>
                        </v:shape>
                        <v:shape id="Freeform 20065" o:spid="_x0000_s2511" style="position:absolute;left:1876;top:71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" path="m,3l2,5,4,8,8,4,6,2,3,,,3xe" filled="f" strokecolor="#003fff" strokeweight="0">
                          <v:path arrowok="t" o:connecttype="custom" o:connectlocs="0,3;2,5;4,8;8,4;6,2;3,0;0,3" o:connectangles="0,0,0,0,0,0,0"/>
                        </v:shape>
                        <v:shape id="Freeform 20066" o:spid="_x0000_s2512" style="position:absolute;left:1879;top:71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" path="m3,2l,,,,3,2xe" fillcolor="#003fff" stroked="f">
                          <v:path arrowok="t" o:connecttype="custom" o:connectlocs="3,2;0,0;0,0;3,2" o:connectangles="0,0,0,0"/>
                        </v:shape>
                        <v:line id="Line 20067" o:spid="_x0000_s2513" style="position:absolute;visibility:visible;mso-wrap-style:square" from="1879,715" to="187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" strokecolor="#003fff" strokeweight="0"/>
                        <v:shape id="Freeform 20068" o:spid="_x0000_s2514" style="position:absolute;left:1879;top:713;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" path="m,2l3,4,5,6,7,4,4,2,2,,,2xe" fillcolor="#003fff" stroked="f">
                          <v:path arrowok="t" o:connecttype="custom" o:connectlocs="0,2;3,4;5,6;7,4;4,2;2,0;0,2" o:connectangles="0,0,0,0,0,0,0"/>
                        </v:shape>
                        <v:shape id="Freeform 20069" o:spid="_x0000_s2515" style="position:absolute;left:1879;top:713;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" path="m,2l3,4,5,6,7,4,4,2,2,,,2xe" filled="f" strokecolor="#003fff" strokeweight="0">
                          <v:path arrowok="t" o:connecttype="custom" o:connectlocs="0,2;3,4;5,6;7,4;4,2;2,0;0,2" o:connectangles="0,0,0,0,0,0,0"/>
                        </v:shape>
                        <v:shape id="Freeform 20070" o:spid="_x0000_s2516" style="position:absolute;left:1881;top:71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" path="m2,2l,,,,2,2xe" fillcolor="#003fff" stroked="f">
                          <v:path arrowok="t" o:connecttype="custom" o:connectlocs="2,2;0,0;0,0;2,2" o:connectangles="0,0,0,0"/>
                        </v:shape>
                        <v:line id="Line 20071" o:spid="_x0000_s2517" style="position:absolute;visibility:visible;mso-wrap-style:square" from="1881,713" to="1881,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" strokecolor="#003fff" strokeweight="0"/>
                        <v:shape id="Freeform 20072" o:spid="_x0000_s2518" style="position:absolute;left:1881;top:711;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" path="m,2l2,4,4,6,6,5,4,2,2,,,2xe" fillcolor="#003fff" stroked="f">
                          <v:path arrowok="t" o:connecttype="custom" o:connectlocs="0,2;2,4;4,6;6,5;4,2;2,0;0,2" o:connectangles="0,0,0,0,0,0,0"/>
                        </v:shape>
                        <v:shape id="Freeform 20073" o:spid="_x0000_s2519" style="position:absolute;left:1881;top:711;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" path="m,2l2,4,4,6,6,5,4,2,2,,,2xe" filled="f" strokecolor="#003fff" strokeweight="0">
                          <v:path arrowok="t" o:connecttype="custom" o:connectlocs="0,2;2,4;4,6;6,5;4,2;2,0;0,2" o:connectangles="0,0,0,0,0,0,0"/>
                        </v:shape>
                        <v:shape id="Freeform 20074" o:spid="_x0000_s2520" style="position:absolute;left:1883;top:71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" path="m2,2l,,1,,2,2xe" fillcolor="#003fff" stroked="f">
                          <v:path arrowok="t" o:connecttype="custom" o:connectlocs="2,2;0,0;1,0;2,2" o:connectangles="0,0,0,0"/>
                        </v:shape>
                        <v:line id="Line 20075" o:spid="_x0000_s2521" style="position:absolute;visibility:visible;mso-wrap-style:square" from="1883,711" to="1884,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" strokecolor="#003fff" strokeweight="0"/>
                        <v:shape id="Freeform 20076" o:spid="_x0000_s2522" style="position:absolute;left:1884;top:70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" path="m,2l1,4,3,7,5,5,3,3,2,,,2xe" fillcolor="#003fff" stroked="f">
                          <v:path arrowok="t" o:connecttype="custom" o:connectlocs="0,2;1,4;3,7;5,5;3,3;2,0;0,2" o:connectangles="0,0,0,0,0,0,0"/>
                        </v:shape>
                        <v:shape id="Freeform 20077" o:spid="_x0000_s2523" style="position:absolute;left:1884;top:70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" path="m,2l1,4,3,7,5,5,3,3,2,,,2xe" filled="f" strokecolor="#003fff" strokeweight="0">
                          <v:path arrowok="t" o:connecttype="custom" o:connectlocs="0,2;1,4;3,7;5,5;3,3;2,0;0,2" o:connectangles="0,0,0,0,0,0,0"/>
                        </v:shape>
                        <v:shape id="Freeform 20078" o:spid="_x0000_s2524" style="position:absolute;left:1886;top:70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" path="m1,3l,,,,1,3xe" fillcolor="#003fff" stroked="f">
                          <v:path arrowok="t" o:connecttype="custom" o:connectlocs="1,3;0,0;0,0;1,3" o:connectangles="0,0,0,0"/>
                        </v:shape>
                        <v:line id="Line 20079" o:spid="_x0000_s2525" style="position:absolute;visibility:visible;mso-wrap-style:square" from="1886,709" to="1886,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" strokecolor="#003fff" strokeweight="0"/>
                        <v:shape id="Freeform 20080" o:spid="_x0000_s2526" style="position:absolute;left:1886;top:70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" path="m,1l1,4,3,7,5,5,4,3,2,,,1xe" fillcolor="#003fff" stroked="f">
                          <v:path arrowok="t" o:connecttype="custom" o:connectlocs="0,1;1,4;3,7;5,5;4,3;2,0;0,1" o:connectangles="0,0,0,0,0,0,0"/>
                        </v:shape>
                        <v:shape id="Freeform 20081" o:spid="_x0000_s2527" style="position:absolute;left:1886;top:70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" path="m,1l1,4,3,7,5,5,4,3,2,,,1xe" filled="f" strokecolor="#003fff" strokeweight="0">
                          <v:path arrowok="t" o:connecttype="custom" o:connectlocs="0,1;1,4;3,7;5,5;4,3;2,0;0,1" o:connectangles="0,0,0,0,0,0,0"/>
                        </v:shape>
                        <v:shape id="Freeform 20082" o:spid="_x0000_s2528" style="position:absolute;left:1888;top:70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" path="m2,3l,,,,2,3xe" fillcolor="#003fff" stroked="f">
                          <v:path arrowok="t" o:connecttype="custom" o:connectlocs="2,3;0,0;0,0;2,3" o:connectangles="0,0,0,0"/>
                        </v:shape>
                        <v:line id="Line 20083" o:spid="_x0000_s2529" style="position:absolute;visibility:visible;mso-wrap-style:square" from="1888,708" to="1888,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" strokecolor="#003fff" strokeweight="0"/>
                        <v:shape id="Freeform 20084" o:spid="_x0000_s2530" style="position:absolute;left:1888;top:70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" path="m,3l2,6,3,8,8,6,6,3,4,,,3xe" fillcolor="#003fff" stroked="f">
                          <v:path arrowok="t" o:connecttype="custom" o:connectlocs="0,3;2,6;3,8;8,6;6,3;4,0;0,3" o:connectangles="0,0,0,0,0,0,0"/>
                        </v:shape>
                        <v:shape id="Freeform 20085" o:spid="_x0000_s2531" style="position:absolute;left:1888;top:70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" path="m,3l2,6,3,8,8,6,6,3,4,,,3xe" filled="f" strokecolor="#003fff" strokeweight="0">
                          <v:path arrowok="t" o:connecttype="custom" o:connectlocs="0,3;2,6;3,8;8,6;6,3;4,0;0,3" o:connectangles="0,0,0,0,0,0,0"/>
                        </v:shape>
                        <v:shape id="Freeform 20086" o:spid="_x0000_s2532" style="position:absolute;left:1892;top:705;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" path="m2,3l,,1,,2,3xe" fillcolor="#003fff" stroked="f">
                          <v:path arrowok="t" o:connecttype="custom" o:connectlocs="2,3;0,0;1,0;2,3" o:connectangles="0,0,0,0"/>
                        </v:shape>
                        <v:line id="Line 20087" o:spid="_x0000_s2533" style="position:absolute;visibility:visible;mso-wrap-style:square" from="1892,705" to="1893,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" strokecolor="#003fff" strokeweight="0"/>
                        <v:shape id="Freeform 20088" o:spid="_x0000_s2534" style="position:absolute;left:1893;top:703;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" path="m,2l1,5,2,8,7,5,6,3,4,,,2xe" fillcolor="#003fff" stroked="f">
                          <v:path arrowok="t" o:connecttype="custom" o:connectlocs="0,2;1,5;2,8;7,5;6,3;4,0;0,2" o:connectangles="0,0,0,0,0,0,0"/>
                        </v:shape>
                        <v:shape id="Freeform 20089" o:spid="_x0000_s2535" style="position:absolute;left:1893;top:703;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" path="m,2l1,5,2,8,7,5,6,3,4,,,2xe" filled="f" strokecolor="#003fff" strokeweight="0">
                          <v:path arrowok="t" o:connecttype="custom" o:connectlocs="0,2;1,5;2,8;7,5;6,3;4,0;0,2" o:connectangles="0,0,0,0,0,0,0"/>
                        </v:shape>
                        <v:shape id="Freeform 20090" o:spid="_x0000_s2536" style="position:absolute;left:1897;top:70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" path="m,2l2,5,3,7,8,5,6,2,5,,,2xe" fillcolor="#003fff" stroked="f">
                          <v:path arrowok="t" o:connecttype="custom" o:connectlocs="0,2;2,5;3,7;8,5;6,2;5,0;0,2" o:connectangles="0,0,0,0,0,0,0"/>
                        </v:shape>
                        <v:shape id="Freeform 20091" o:spid="_x0000_s2537" style="position:absolute;left:1897;top:70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" path="m,2l2,5,3,7,8,5,6,2,5,,,2xe" filled="f" strokecolor="#003fff" strokeweight="0">
                          <v:path arrowok="t" o:connecttype="custom" o:connectlocs="0,2;2,5;3,7;8,5;6,2;5,0;0,2" o:connectangles="0,0,0,0,0,0,0"/>
                        </v:shape>
                        <v:shape id="Freeform 20092" o:spid="_x0000_s2538" style="position:absolute;left:1903;top:70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" path="m,l2,3r,l,xe" fillcolor="#003fff" stroked="f">
                          <v:path arrowok="t" o:connecttype="custom" o:connectlocs="0,0;2,3;2,3;0,0" o:connectangles="0,0,0,0"/>
                        </v:shape>
                        <v:line id="Line 20093" o:spid="_x0000_s2539" style="position:absolute;visibility:visible;mso-wrap-style:square" from="1905,706" to="19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" strokecolor="#003fff" strokeweight="0"/>
                        <v:shape id="Freeform 20094" o:spid="_x0000_s2540" style="position:absolute;left:1902;top:698;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" path="m,3l1,5,3,8,7,6,6,3,4,,,3xe" fillcolor="#003fff" stroked="f">
                          <v:path arrowok="t" o:connecttype="custom" o:connectlocs="0,3;1,5;3,8;7,6;6,3;4,0;0,3" o:connectangles="0,0,0,0,0,0,0"/>
                        </v:shape>
                        <v:shape id="Freeform 20095" o:spid="_x0000_s2541" style="position:absolute;left:1902;top:698;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" path="m,3l1,5,3,8,7,6,6,3,4,,,3xe" filled="f" strokecolor="#003fff" strokeweight="0">
                          <v:path arrowok="t" o:connecttype="custom" o:connectlocs="0,3;1,5;3,8;7,6;6,3;4,0;0,3" o:connectangles="0,0,0,0,0,0,0"/>
                        </v:shape>
                        <v:shape id="Freeform 20096" o:spid="_x0000_s2542" style="position:absolute;left:1908;top:70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" path="m,l1,3r,l,xe" fillcolor="#003fff" stroked="f">
                          <v:path arrowok="t" o:connecttype="custom" o:connectlocs="0,0;1,3;1,3;0,0" o:connectangles="0,0,0,0"/>
                        </v:shape>
                        <v:line id="Line 20097" o:spid="_x0000_s2543" style="position:absolute;visibility:visible;mso-wrap-style:square" from="1909,704" to="1909,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" strokecolor="#003fff" strokeweight="0"/>
                        <v:shape id="Freeform 20098" o:spid="_x0000_s2544" style="position:absolute;left:1906;top:697;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" path="m,1l2,4,3,7,5,5,4,3,2,,,1xe" fillcolor="#003fff" stroked="f">
                          <v:path arrowok="t" o:connecttype="custom" o:connectlocs="0,1;2,4;3,7;5,5;4,3;2,0;0,1" o:connectangles="0,0,0,0,0,0,0"/>
                        </v:shape>
                        <v:shape id="Freeform 20099" o:spid="_x0000_s2545" style="position:absolute;left:1906;top:697;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" path="m,1l2,4,3,7,5,5,4,3,2,,,1xe" filled="f" strokecolor="#003fff" strokeweight="0">
                          <v:path arrowok="t" o:connecttype="custom" o:connectlocs="0,1;2,4;3,7;5,5;4,3;2,0;0,1" o:connectangles="0,0,0,0,0,0,0"/>
                        </v:shape>
                        <v:shape id="Freeform 20100" o:spid="_x0000_s2546" style="position:absolute;left:1910;top:70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" path="m,l1,2r1,l,xe" fillcolor="#003fff" stroked="f">
                          <v:path arrowok="t" o:connecttype="custom" o:connectlocs="0,0;1,2;2,2;0,0" o:connectangles="0,0,0,0"/>
                        </v:shape>
                        <v:line id="Line 20101" o:spid="_x0000_s2547" style="position:absolute;visibility:visible;mso-wrap-style:square" from="1911,702" to="191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" strokecolor="#003fff" strokeweight="0"/>
                        <v:shape id="Freeform 20102" o:spid="_x0000_s2548" style="position:absolute;left:1908;top:696;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" path="m,1l2,4,4,6,6,5,4,2,2,,,1xe" fillcolor="#003fff" stroked="f">
                          <v:path arrowok="t" o:connecttype="custom" o:connectlocs="0,1;2,4;4,6;6,5;4,2;2,0;0,1" o:connectangles="0,0,0,0,0,0,0"/>
                        </v:shape>
                        <v:shape id="Freeform 20103" o:spid="_x0000_s2549" style="position:absolute;left:1908;top:696;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" path="m,1l2,4,4,6,6,5,4,2,2,,,1xe" filled="f" strokecolor="#003fff" strokeweight="0">
                          <v:path arrowok="t" o:connecttype="custom" o:connectlocs="0,1;2,4;4,6;6,5;4,2;2,0;0,1" o:connectangles="0,0,0,0,0,0,0"/>
                        </v:shape>
                        <v:shape id="Freeform 20104" o:spid="_x0000_s2550" style="position:absolute;left:1910;top:694;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" path="m,2l2,4,4,7,6,5,4,3,2,,,2xe" fillcolor="#003fff" stroked="f">
                          <v:path arrowok="t" o:connecttype="custom" o:connectlocs="0,2;2,4;4,7;6,5;4,3;2,0;0,2" o:connectangles="0,0,0,0,0,0,0"/>
                        </v:shape>
                        <v:shape id="Freeform 20105" o:spid="_x0000_s2551" style="position:absolute;left:1910;top:694;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" path="m,2l2,4,4,7,6,5,4,3,2,,,2xe" filled="f" strokecolor="#003fff" strokeweight="0">
                          <v:path arrowok="t" o:connecttype="custom" o:connectlocs="0,2;2,4;4,7;6,5;4,3;2,0;0,2" o:connectangles="0,0,0,0,0,0,0"/>
                        </v:shape>
                        <v:shape id="Freeform 20106" o:spid="_x0000_s2552" style="position:absolute;left:1914;top:69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" path="m,l2,2r,l,xe" fillcolor="#003fff" stroked="f">
                          <v:path arrowok="t" o:connecttype="custom" o:connectlocs="0,0;2,2;2,2;0,0" o:connectangles="0,0,0,0"/>
                        </v:shape>
                        <v:line id="Line 20107" o:spid="_x0000_s2553" style="position:absolute;visibility:visible;mso-wrap-style:square" from="1916,699" to="1916,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" strokecolor="#003fff" strokeweight="0"/>
                        <v:shape id="Freeform 20108" o:spid="_x0000_s2554" style="position:absolute;left:1912;top:693;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" path="m,2l2,4,4,6,6,4,4,2,1,,,2xe" fillcolor="#003fff" stroked="f">
                          <v:path arrowok="t" o:connecttype="custom" o:connectlocs="0,2;2,4;4,6;6,4;4,2;1,0;0,2" o:connectangles="0,0,0,0,0,0,0"/>
                        </v:shape>
                        <v:shape id="Freeform 20109" o:spid="_x0000_s2555" style="position:absolute;left:1912;top:693;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" path="m,2l2,4,4,6,6,4,4,2,1,,,2xe" filled="f" strokecolor="#003fff" strokeweight="0">
                          <v:path arrowok="t" o:connecttype="custom" o:connectlocs="0,2;2,4;4,6;6,4;4,2;1,0;0,2" o:connectangles="0,0,0,0,0,0,0"/>
                        </v:shape>
                        <v:shape id="Freeform 20110" o:spid="_x0000_s2556" style="position:absolute;left:1913;top:68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" path="m,4l3,6,5,8,8,4,6,2,4,,,4xe" fillcolor="#003fff" stroked="f">
                          <v:path arrowok="t" o:connecttype="custom" o:connectlocs="0,4;3,6;5,8;8,4;6,2;4,0;0,4" o:connectangles="0,0,0,0,0,0,0"/>
                        </v:shape>
                        <v:shape id="Freeform 20111" o:spid="_x0000_s2557" style="position:absolute;left:1913;top:68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" path="m,4l3,6,5,8,8,4,6,2,4,,,4xe" filled="f" strokecolor="#003fff" strokeweight="0">
                          <v:path arrowok="t" o:connecttype="custom" o:connectlocs="0,4;3,6;5,8;8,4;6,2;4,0;0,4" o:connectangles="0,0,0,0,0,0,0"/>
                        </v:shape>
                        <v:shape id="Freeform 20112" o:spid="_x0000_s2558" style="position:absolute;left:1919;top:69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" path="m,l2,2r1,l,xe" fillcolor="#003fff" stroked="f">
                          <v:path arrowok="t" o:connecttype="custom" o:connectlocs="0,0;2,2;3,2;0,0" o:connectangles="0,0,0,0"/>
                        </v:shape>
                        <v:line id="Line 20113" o:spid="_x0000_s2559" style="position:absolute;visibility:visible;mso-wrap-style:square" from="1921,693" to="1922,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" strokecolor="#003fff" strokeweight="0"/>
                        <v:shape id="Freeform 20114" o:spid="_x0000_s2560" style="position:absolute;left:1917;top:68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" path="m,2l2,4,5,6,6,4,4,2,1,,,2xe" fillcolor="#003fff" stroked="f">
                          <v:path arrowok="t" o:connecttype="custom" o:connectlocs="0,2;2,4;5,6;6,4;4,2;1,0;0,2" o:connectangles="0,0,0,0,0,0,0"/>
                        </v:shape>
                        <v:shape id="Freeform 20115" o:spid="_x0000_s2561" style="position:absolute;left:1917;top:68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" path="m,2l2,4,5,6,6,4,4,2,1,,,2xe" filled="f" strokecolor="#003fff" strokeweight="0">
                          <v:path arrowok="t" o:connecttype="custom" o:connectlocs="0,2;2,4;5,6;6,4;4,2;1,0;0,2" o:connectangles="0,0,0,0,0,0,0"/>
                        </v:shape>
                        <v:shape id="Freeform 20116" o:spid="_x0000_s2562" style="position:absolute;left:1921;top:68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" path="m,l2,2r,l,xe" fillcolor="#003fff" stroked="f">
                          <v:path arrowok="t" o:connecttype="custom" o:connectlocs="0,0;2,2;2,2;0,0" o:connectangles="0,0,0,0"/>
                        </v:shape>
                        <v:line id="Line 20117" o:spid="_x0000_s2563" style="position:absolute;visibility:visible;mso-wrap-style:square" from="1923,691" to="192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" strokecolor="#003fff" strokeweight="0"/>
                        <v:shape id="Freeform 20118" o:spid="_x0000_s2564" style="position:absolute;left:1918;top:68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" path="m,2l3,4,5,6,7,4,4,2,2,,,2xe" fillcolor="#003fff" stroked="f">
                          <v:path arrowok="t" o:connecttype="custom" o:connectlocs="0,2;3,4;5,6;7,4;4,2;2,0;0,2" o:connectangles="0,0,0,0,0,0,0"/>
                        </v:shape>
                        <v:shape id="Freeform 20119" o:spid="_x0000_s2565" style="position:absolute;left:1918;top:68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" path="m,2l3,4,5,6,7,4,4,2,2,,,2xe" filled="f" strokecolor="#003fff" strokeweight="0">
                          <v:path arrowok="t" o:connecttype="custom" o:connectlocs="0,2;3,4;5,6;7,4;4,2;2,0;0,2" o:connectangles="0,0,0,0,0,0,0"/>
                        </v:shape>
                        <v:shape id="Freeform 20120" o:spid="_x0000_s2566" style="position:absolute;left:1922;top:68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" path="m,l3,2,3,1,,xe" fillcolor="#003fff" stroked="f">
                          <v:path arrowok="t" o:connecttype="custom" o:connectlocs="0,0;3,2;3,1;0,0" o:connectangles="0,0,0,0"/>
                        </v:shape>
                        <v:line id="Line 20121" o:spid="_x0000_s2567" style="position:absolute;flip:y;visibility:visible;mso-wrap-style:square" from="1925,688" to="1925,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" strokecolor="#003fff" strokeweight="0"/>
                        <v:shape id="Freeform 20122" o:spid="_x0000_s2568" style="position:absolute;left:1919;top:68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" path="m,1l3,3,6,4,7,3,4,2,1,,,1xe" fillcolor="#003fff" stroked="f">
                          <v:path arrowok="t" o:connecttype="custom" o:connectlocs="0,1;3,3;6,4;7,3;4,2;1,0;0,1" o:connectangles="0,0,0,0,0,0,0"/>
                        </v:shape>
                        <v:shape id="Freeform 20123" o:spid="_x0000_s2569" style="position:absolute;left:1919;top:68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" path="m,1l3,3,6,4,7,3,4,2,1,,,1xe" filled="f" strokecolor="#003fff" strokeweight="0">
                          <v:path arrowok="t" o:connecttype="custom" o:connectlocs="0,1;3,3;6,4;7,3;4,2;1,0;0,1" o:connectangles="0,0,0,0,0,0,0"/>
                        </v:shape>
                        <v:shape id="Freeform 20124" o:spid="_x0000_s2570" style="position:absolute;left:1923;top:68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" path="m,l3,1r,l,xe" fillcolor="#003fff" stroked="f">
                          <v:path arrowok="t" o:connecttype="custom" o:connectlocs="0,0;3,1;3,1;0,0" o:connectangles="0,0,0,0"/>
                        </v:shape>
                        <v:line id="Line 20125" o:spid="_x0000_s2571" style="position:absolute;visibility:visible;mso-wrap-style:square" from="1926,687" to="1926,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" strokecolor="#003fff" strokeweight="0"/>
                        <v:shape id="Freeform 20126" o:spid="_x0000_s2572" style="position:absolute;left:1920;top:684;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" path="m,1l3,2,6,3,6,2,3,1,,,,1xe" fillcolor="#003fff" stroked="f">
                          <v:path arrowok="t" o:connecttype="custom" o:connectlocs="0,1;3,2;6,3;6,2;3,1;0,0;0,1" o:connectangles="0,0,0,0,0,0,0"/>
                        </v:shape>
                        <v:shape id="Freeform 20127" o:spid="_x0000_s2573" style="position:absolute;left:1920;top:684;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" path="m,1l3,2,6,3,6,2,3,1,,,,1xe" filled="f" strokecolor="#003fff" strokeweight="0">
                          <v:path arrowok="t" o:connecttype="custom" o:connectlocs="0,1;3,2;6,3;6,2;3,1;0,0;0,1" o:connectangles="0,0,0,0,0,0,0"/>
                        </v:shape>
                        <v:shape id="Freeform 20128" o:spid="_x0000_s2574" style="position:absolute;left:1923;top:68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" path="m,l3,1,3,,,xe" fillcolor="#003fff" stroked="f">
                          <v:path arrowok="t" o:connecttype="custom" o:connectlocs="0,0;3,1;3,0;0,0" o:connectangles="0,0,0,0"/>
                        </v:shape>
                        <v:line id="Line 20129" o:spid="_x0000_s2575" style="position:absolute;flip:y;visibility:visible;mso-wrap-style:square" from="1926,685" to="1926,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" strokecolor="#003fff" strokeweight="0"/>
                        <v:shape id="Freeform 20130" o:spid="_x0000_s2576" style="position:absolute;left:1920;top:68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" path="m,2l3,3r3,l7,2,4,1,1,,,2xe" fillcolor="#003fff" stroked="f">
                          <v:path arrowok="t" o:connecttype="custom" o:connectlocs="0,2;3,3;6,3;7,2;4,1;1,0;0,2" o:connectangles="0,0,0,0,0,0,0"/>
                        </v:shape>
                        <v:shape id="Freeform 20131" o:spid="_x0000_s2577" style="position:absolute;left:1920;top:68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" path="m,2l3,3r3,l7,2,4,1,1,,,2xe" filled="f" strokecolor="#003fff" strokeweight="0">
                          <v:path arrowok="t" o:connecttype="custom" o:connectlocs="0,2;3,3;6,3;7,2;4,1;1,0;0,2" o:connectangles="0,0,0,0,0,0,0"/>
                        </v:shape>
                        <v:shape id="Freeform 20132" o:spid="_x0000_s2578" style="position:absolute;left:1924;top:68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" path="m,l3,1,3,,,xe" fillcolor="#003fff" stroked="f">
                          <v:path arrowok="t" o:connecttype="custom" o:connectlocs="0,0;3,1;3,0;0,0" o:connectangles="0,0,0,0"/>
                        </v:shape>
                        <v:line id="Line 20133" o:spid="_x0000_s2579" style="position:absolute;flip:y;visibility:visible;mso-wrap-style:square" from="1927,683" to="1927,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" strokecolor="#003fff" strokeweight="0"/>
                        <v:shape id="Freeform 20134" o:spid="_x0000_s2580" style="position:absolute;left:1920;top:682;width:7;height:1;visibility:visible;mso-wrap-style:square;v-text-anchor:top" coordsize="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" path="m,1r4,l7,1,7,,4,,1,,,1xe" fillcolor="#003fff" stroked="f">
                          <v:path arrowok="t" o:connecttype="custom" o:connectlocs="0,1;4,1;7,1;7,0;4,0;1,0;0,1" o:connectangles="0,0,0,0,0,0,0"/>
                        </v:shape>
                        <v:shape id="Freeform 20135" o:spid="_x0000_s2581" style="position:absolute;left:1920;top:682;width:7;height:1;visibility:visible;mso-wrap-style:square;v-text-anchor:top" coordsize="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" path="m,1r4,l7,1,7,,4,,1,,,1xe" filled="f" strokecolor="#003fff" strokeweight="0">
                          <v:path arrowok="t" o:connecttype="custom" o:connectlocs="0,1;4,1;7,1;7,0;4,0;1,0;0,1" o:connectangles="0,0,0,0,0,0,0"/>
                        </v:shape>
                        <v:rect id="Rectangle 20136" o:spid="_x0000_s2582" style="position:absolute;left:1924;top:682;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" fillcolor="#003fff" stroked="f"/>
                        <v:line id="Line 20137" o:spid="_x0000_s2583" style="position:absolute;visibility:visible;mso-wrap-style:square" from="1927,682" to="1927,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" strokecolor="#003fff" strokeweight="0"/>
                        <v:shape id="Freeform 20138" o:spid="_x0000_s2584" style="position:absolute;left:1920;top:680;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" path="m1,2r3,l7,2,7,,4,1,,1,1,2xe" fillcolor="#003fff" stroked="f">
                          <v:path arrowok="t" o:connecttype="custom" o:connectlocs="1,2;4,2;7,2;7,0;4,1;0,1;1,2" o:connectangles="0,0,0,0,0,0,0"/>
                        </v:shape>
                        <v:shape id="Freeform 20139" o:spid="_x0000_s2585" style="position:absolute;left:1920;top:680;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" path="m1,2r3,l7,2,7,,4,1,,1,1,2xe" filled="f" strokecolor="#003fff" strokeweight="0">
                          <v:path arrowok="t" o:connecttype="custom" o:connectlocs="1,2;4,2;7,2;7,0;4,1;0,1;1,2" o:connectangles="0,0,0,0,0,0,0"/>
                        </v:shape>
                        <v:shape id="Freeform 20140" o:spid="_x0000_s2586" style="position:absolute;left:1924;top:68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" path="m,1l3,r,l,1xe" fillcolor="#003fff" stroked="f">
                          <v:path arrowok="t" o:connecttype="custom" o:connectlocs="0,1;3,0;3,0;0,1" o:connectangles="0,0,0,0"/>
                        </v:shape>
                        <v:line id="Line 20141" o:spid="_x0000_s2587" style="position:absolute;visibility:visible;mso-wrap-style:square" from="1927,680" to="1927,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" strokecolor="#003fff" strokeweight="0"/>
                        <v:shape id="Freeform 20142" o:spid="_x0000_s2588" style="position:absolute;left:1920;top:678;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" path="m1,4l4,3,7,2,6,,3,1,,2,1,4xe" fillcolor="#003fff" stroked="f">
                          <v:path arrowok="t" o:connecttype="custom" o:connectlocs="1,4;4,3;7,2;6,0;3,1;0,2;1,4" o:connectangles="0,0,0,0,0,0,0"/>
                        </v:shape>
                        <v:shape id="Freeform 20143" o:spid="_x0000_s2589" style="position:absolute;left:1920;top:678;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" path="m1,4l4,3,7,2,6,,3,1,,2,1,4xe" filled="f" strokecolor="#003fff" strokeweight="0">
                          <v:path arrowok="t" o:connecttype="custom" o:connectlocs="1,4;4,3;7,2;6,0;3,1;0,2;1,4" o:connectangles="0,0,0,0,0,0,0"/>
                        </v:shape>
                        <v:shape id="Freeform 20144" o:spid="_x0000_s2590" style="position:absolute;left:1923;top:67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" path="m,1l3,r,l,1xe" fillcolor="#003fff" stroked="f">
                          <v:path arrowok="t" o:connecttype="custom" o:connectlocs="0,1;3,0;3,0;0,1" o:connectangles="0,0,0,0"/>
                        </v:shape>
                        <v:line id="Line 20145" o:spid="_x0000_s2591" style="position:absolute;visibility:visible;mso-wrap-style:square" from="1926,678" to="1926,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" strokecolor="#003fff" strokeweight="0"/>
                        <v:shape id="Freeform 20146" o:spid="_x0000_s2592" style="position:absolute;left:1920;top:67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" path="m,4l3,2,6,1,5,,3,1,,3,,4xe" fillcolor="#003fff" stroked="f">
                          <v:path arrowok="t" o:connecttype="custom" o:connectlocs="0,4;3,2;6,1;5,0;3,1;0,3;0,4" o:connectangles="0,0,0,0,0,0,0"/>
                        </v:shape>
                        <v:shape id="Freeform 20147" o:spid="_x0000_s2593" style="position:absolute;left:1920;top:67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" path="m,4l3,2,6,1,5,,3,1,,3,,4xe" filled="f" strokecolor="#003fff" strokeweight="0">
                          <v:path arrowok="t" o:connecttype="custom" o:connectlocs="0,4;3,2;6,1;5,0;3,1;0,3;0,4" o:connectangles="0,0,0,0,0,0,0"/>
                        </v:shape>
                        <v:shape id="Freeform 20148" o:spid="_x0000_s2594" style="position:absolute;left:1923;top:67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" path="m,2l2,1,2,,,2xe" fillcolor="#003fff" stroked="f">
                          <v:path arrowok="t" o:connecttype="custom" o:connectlocs="0,2;2,1;2,0;0,2" o:connectangles="0,0,0,0"/>
                        </v:shape>
                        <v:line id="Line 20149" o:spid="_x0000_s2595" style="position:absolute;flip:y;visibility:visible;mso-wrap-style:square" from="1925,676" to="1925,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" strokecolor="#003fff" strokeweight="0"/>
                        <v:shape id="Freeform 20150" o:spid="_x0000_s2596" style="position:absolute;left:1919;top:67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" path="m1,6l4,3,6,1,5,,3,2,,5,1,6xe" fillcolor="#003fff" stroked="f">
                          <v:path arrowok="t" o:connecttype="custom" o:connectlocs="1,6;4,3;6,1;5,0;3,2;0,5;1,6" o:connectangles="0,0,0,0,0,0,0"/>
                        </v:shape>
                        <v:shape id="Freeform 20151" o:spid="_x0000_s2597" style="position:absolute;left:1919;top:67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" path="m1,6l4,3,6,1,5,,3,2,,5,1,6xe" filled="f" strokecolor="#003fff" strokeweight="0">
                          <v:path arrowok="t" o:connecttype="custom" o:connectlocs="1,6;4,3;6,1;5,0;3,2;0,5;1,6" o:connectangles="0,0,0,0,0,0,0"/>
                        </v:shape>
                        <v:shape id="Freeform 20152" o:spid="_x0000_s2598" style="position:absolute;left:1922;top:67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" path="m,2l2,r,l,2xe" fillcolor="#003fff" stroked="f">
                          <v:path arrowok="t" o:connecttype="custom" o:connectlocs="0,2;2,0;2,0;0,2" o:connectangles="0,0,0,0"/>
                        </v:shape>
                        <v:line id="Line 20153" o:spid="_x0000_s2599" style="position:absolute;visibility:visible;mso-wrap-style:square" from="1924,675" to="1924,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" strokecolor="#003fff" strokeweight="0"/>
                        <v:shape id="Freeform 20154" o:spid="_x0000_s2600" style="position:absolute;left:1919;top:67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" path="m1,6l3,3,5,1,3,,2,3,,5,1,6xe" fillcolor="#003fff" stroked="f">
                          <v:path arrowok="t" o:connecttype="custom" o:connectlocs="1,6;3,3;5,1;3,0;2,3;0,5;1,6" o:connectangles="0,0,0,0,0,0,0"/>
                        </v:shape>
                        <v:shape id="Freeform 20155" o:spid="_x0000_s2601" style="position:absolute;left:1919;top:67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" path="m1,6l3,3,5,1,3,,2,3,,5,1,6xe" filled="f" strokecolor="#003fff" strokeweight="0">
                          <v:path arrowok="t" o:connecttype="custom" o:connectlocs="1,6;3,3;5,1;3,0;2,3;0,5;1,6" o:connectangles="0,0,0,0,0,0,0"/>
                        </v:shape>
                        <v:shape id="Freeform 20156" o:spid="_x0000_s2602" style="position:absolute;left:1921;top:67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" path="m,3l1,r,l,3xe" fillcolor="#003fff" stroked="f">
                          <v:path arrowok="t" o:connecttype="custom" o:connectlocs="0,3;1,0;1,0;0,3" o:connectangles="0,0,0,0"/>
                        </v:shape>
                        <v:line id="Line 20157" o:spid="_x0000_s2603" style="position:absolute;visibility:visible;mso-wrap-style:square" from="1922,674" to="192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" strokecolor="#003fff" strokeweight="0"/>
                        <v:shape id="Freeform 20158" o:spid="_x0000_s2604" style="position:absolute;left:1918;top:673;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" path="m1,6l3,4,4,1,3,,1,3,,6r1,xe" fillcolor="#003fff" stroked="f">
                          <v:path arrowok="t" o:connecttype="custom" o:connectlocs="1,6;3,4;4,1;3,0;1,3;0,6;1,6" o:connectangles="0,0,0,0,0,0,0"/>
                        </v:shape>
                        <v:shape id="Freeform 20159" o:spid="_x0000_s2605" style="position:absolute;left:1918;top:673;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" path="m1,6l3,4,4,1,3,,1,3,,6r1,xe" filled="f" strokecolor="#003fff" strokeweight="0">
                          <v:path arrowok="t" o:connecttype="custom" o:connectlocs="1,6;3,4;4,1;3,0;1,3;0,6;1,6" o:connectangles="0,0,0,0,0,0,0"/>
                        </v:shape>
                        <v:shape id="Freeform 20160" o:spid="_x0000_s2606" style="position:absolute;left:1919;top:67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" path="m,3l2,,1,,,3xe" fillcolor="#003fff" stroked="f">
                          <v:path arrowok="t" o:connecttype="custom" o:connectlocs="0,3;2,0;1,0;0,3" o:connectangles="0,0,0,0"/>
                        </v:shape>
                        <v:line id="Line 20161" o:spid="_x0000_s2607" style="position:absolute;flip:x;visibility:visible;mso-wrap-style:square" from="1920,673" to="1921,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" strokecolor="#003fff" strokeweight="0"/>
                        <v:shape id="Freeform 20162" o:spid="_x0000_s2608" style="position:absolute;left:1917;top:673;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" path="m1,6l2,3,3,,2,,1,3,,6r1,xe" fillcolor="#003fff" stroked="f">
                          <v:path arrowok="t" o:connecttype="custom" o:connectlocs="1,6;2,3;3,0;2,0;1,3;0,6;1,6" o:connectangles="0,0,0,0,0,0,0"/>
                        </v:shape>
                        <v:shape id="Freeform 20163" o:spid="_x0000_s2609" style="position:absolute;left:1917;top:673;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" path="m1,6l2,3,3,,2,,1,3,,6r1,xe" filled="f" strokecolor="#003fff" strokeweight="0">
                          <v:path arrowok="t" o:connecttype="custom" o:connectlocs="1,6;2,3;3,0;2,0;1,3;0,6;1,6" o:connectangles="0,0,0,0,0,0,0"/>
                        </v:shape>
                        <v:shape id="Freeform 20164" o:spid="_x0000_s2610" style="position:absolute;left:1918;top:672;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" path="m,4l1,1,1,,,4xe" fillcolor="#003fff" stroked="f">
                          <v:path arrowok="t" o:connecttype="custom" o:connectlocs="0,4;1,1;1,0;0,4" o:connectangles="0,0,0,0"/>
                        </v:shape>
                        <v:line id="Line 20165" o:spid="_x0000_s2611" style="position:absolute;flip:y;visibility:visible;mso-wrap-style:square" from="1919,672" to="1919,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" strokecolor="#003fff" strokeweight="0"/>
                        <v:shape id="Freeform 20166" o:spid="_x0000_s2612" style="position:absolute;left:1916;top:672;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" path="m2,7l2,4,3,,1,r,3l,6,2,7xe" fillcolor="#003fff" stroked="f">
                          <v:path arrowok="t" o:connecttype="custom" o:connectlocs="2,7;2,4;3,0;1,0;1,3;0,6;2,7" o:connectangles="0,0,0,0,0,0,0"/>
                        </v:shape>
                        <v:shape id="Freeform 20167" o:spid="_x0000_s2613" style="position:absolute;left:1916;top:672;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" path="m2,7l2,4,3,,1,r,3l,6,2,7xe" filled="f" strokecolor="#003fff" strokeweight="0">
                          <v:path arrowok="t" o:connecttype="custom" o:connectlocs="2,7;2,4;3,0;1,0;1,3;0,6;2,7" o:connectangles="0,0,0,0,0,0,0"/>
                        </v:shape>
                        <v:rect id="Rectangle 20168" o:spid="_x0000_s2614" style="position:absolute;left:1917;top:67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" fillcolor="#003fff" stroked="f"/>
                        <v:line id="Line 20169" o:spid="_x0000_s2615" style="position:absolute;visibility:visible;mso-wrap-style:square" from="1917,672" to="191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" strokecolor="#003fff" strokeweight="0"/>
                        <v:shape id="Freeform 20170" o:spid="_x0000_s2616" style="position:absolute;left:1915;top:672;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" path="m2,6l2,3,2,,,,,3,,6r2,xe" fillcolor="#003fff" stroked="f">
                          <v:path arrowok="t" o:connecttype="custom" o:connectlocs="2,6;2,3;2,0;0,0;0,3;0,6;2,6" o:connectangles="0,0,0,0,0,0,0"/>
                        </v:shape>
                        <v:shape id="Freeform 20171" o:spid="_x0000_s2617" style="position:absolute;left:1915;top:672;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" path="m2,6l2,3,2,,,,,3,,6r2,xe" filled="f" strokecolor="#003fff" strokeweight="0">
                          <v:path arrowok="t" o:connecttype="custom" o:connectlocs="2,6;2,3;2,0;0,0;0,3;0,6;2,6" o:connectangles="0,0,0,0,0,0,0"/>
                        </v:shape>
                        <v:rect id="Rectangle 20172" o:spid="_x0000_s2618" style="position:absolute;left:1915;top:67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" fillcolor="#003fff" stroked="f"/>
                        <v:line id="Line 20173" o:spid="_x0000_s2619" style="position:absolute;visibility:visible;mso-wrap-style:square" from="1915,672" to="1915,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" strokecolor="#003fff" strokeweight="0"/>
                        <v:shape id="Freeform 20174" o:spid="_x0000_s2620" style="position:absolute;left:1914;top:67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" path="m2,6l1,3,1,,,,,3,,7,2,6xe" fillcolor="#003fff" stroked="f">
                          <v:path arrowok="t" o:connecttype="custom" o:connectlocs="2,6;1,3;1,0;0,0;0,3;0,7;2,6" o:connectangles="0,0,0,0,0,0,0"/>
                        </v:shape>
                        <v:shape id="Freeform 20175" o:spid="_x0000_s2621" style="position:absolute;left:1914;top:67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" path="m2,6l1,3,1,,,,,3,,7,2,6xe" filled="f" strokecolor="#003fff" strokeweight="0">
                          <v:path arrowok="t" o:connecttype="custom" o:connectlocs="2,6;1,3;1,0;0,0;0,3;0,7;2,6" o:connectangles="0,0,0,0,0,0,0"/>
                        </v:shape>
                        <v:shape id="Freeform 20176" o:spid="_x0000_s2622" style="position:absolute;left:1913;top:67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" path="m1,3l1,,,,1,3xe" fillcolor="#003fff" stroked="f">
                          <v:path arrowok="t" o:connecttype="custom" o:connectlocs="1,3;1,0;0,0;1,3" o:connectangles="0,0,0,0"/>
                        </v:shape>
                        <v:line id="Line 20177" o:spid="_x0000_s2623" style="position:absolute;flip:x;visibility:visible;mso-wrap-style:square" from="1913,672" to="1914,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" strokecolor="#003fff" strokeweight="0"/>
                        <v:shape id="Freeform 20178" o:spid="_x0000_s2624" style="position:absolute;left:1912;top:672;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" path="m3,6l2,3,1,,,1,1,4,2,7,3,6xe" fillcolor="#003fff" stroked="f">
                          <v:path arrowok="t" o:connecttype="custom" o:connectlocs="3,6;2,3;1,0;0,1;1,4;2,7;3,6" o:connectangles="0,0,0,0,0,0,0"/>
                        </v:shape>
                        <v:shape id="Freeform 20179" o:spid="_x0000_s2625" style="position:absolute;left:1912;top:672;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" path="m3,6l2,3,1,,,1,1,4,2,7,3,6xe" filled="f" strokecolor="#003fff" strokeweight="0">
                          <v:path arrowok="t" o:connecttype="custom" o:connectlocs="3,6;2,3;1,0;0,1;1,4;2,7;3,6" o:connectangles="0,0,0,0,0,0,0"/>
                        </v:shape>
                        <v:shape id="Freeform 20180" o:spid="_x0000_s2626" style="position:absolute;left:1911;top:67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" path="m2,3l1,,,,2,3xe" fillcolor="#003fff" stroked="f">
                          <v:path arrowok="t" o:connecttype="custom" o:connectlocs="2,3;1,0;0,0;2,3" o:connectangles="0,0,0,0"/>
                        </v:shape>
                        <v:line id="Line 20181" o:spid="_x0000_s2627" style="position:absolute;flip:x;visibility:visible;mso-wrap-style:square" from="1911,673" to="1912,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" strokecolor="#003fff" strokeweight="0"/>
                        <v:shape id="Freeform 20182" o:spid="_x0000_s2628" style="position:absolute;left:1910;top:673;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" path="m4,6l3,3,1,,,,2,3,3,6r1,xe" fillcolor="#003fff" stroked="f">
                          <v:path arrowok="t" o:connecttype="custom" o:connectlocs="4,6;3,3;1,0;0,0;2,3;3,6;4,6" o:connectangles="0,0,0,0,0,0,0"/>
                        </v:shape>
                        <v:shape id="Freeform 20183" o:spid="_x0000_s2629" style="position:absolute;left:1910;top:673;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" path="m4,6l3,3,1,,,,2,3,3,6r1,xe" filled="f" strokecolor="#003fff" strokeweight="0">
                          <v:path arrowok="t" o:connecttype="custom" o:connectlocs="4,6;3,3;1,0;0,0;2,3;3,6;4,6" o:connectangles="0,0,0,0,0,0,0"/>
                        </v:shape>
                        <v:shape id="Freeform 20184" o:spid="_x0000_s2630" style="position:absolute;left:1910;top:67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" path="m2,3l,,,1,2,3xe" fillcolor="#003fff" stroked="f">
                          <v:path arrowok="t" o:connecttype="custom" o:connectlocs="2,3;0,0;0,1;2,3" o:connectangles="0,0,0,0"/>
                        </v:shape>
                        <v:line id="Line 20185" o:spid="_x0000_s2631" style="position:absolute;visibility:visible;mso-wrap-style:square" from="1910,673" to="1910,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" strokecolor="#003fff" strokeweight="0"/>
                        <v:shape id="Freeform 20186" o:spid="_x0000_s2632" style="position:absolute;left:1909;top:674;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" path="m4,5l3,2,1,,,,1,3,3,6,4,5xe" fillcolor="#003fff" stroked="f">
                          <v:path arrowok="t" o:connecttype="custom" o:connectlocs="4,5;3,2;1,0;0,0;1,3;3,6;4,5" o:connectangles="0,0,0,0,0,0,0"/>
                        </v:shape>
                        <v:shape id="Freeform 20187" o:spid="_x0000_s2633" style="position:absolute;left:1909;top:674;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" path="m4,5l3,2,1,,,,1,3,3,6,4,5xe" filled="f" strokecolor="#003fff" strokeweight="0">
                          <v:path arrowok="t" o:connecttype="custom" o:connectlocs="4,5;3,2;1,0;0,0;1,3;3,6;4,5" o:connectangles="0,0,0,0,0,0,0"/>
                        </v:shape>
                        <v:shape id="Freeform 20188" o:spid="_x0000_s2634" style="position:absolute;left:1909;top:67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" path="m1,3l,,,1,1,3xe" fillcolor="#003fff" stroked="f">
                          <v:path arrowok="t" o:connecttype="custom" o:connectlocs="1,3;0,0;0,1;1,3" o:connectangles="0,0,0,0"/>
                        </v:shape>
                        <v:line id="Line 20189" o:spid="_x0000_s2635" style="position:absolute;visibility:visible;mso-wrap-style:square" from="1909,674" to="190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" strokecolor="#003fff" strokeweight="0"/>
                      </v:group>
                      <v:group id="Group 20190" o:spid="_x0000_s2636" style="position:absolute;left:3997;top:2977;width:624;height:370" coordorigin="1880,667" coordsize="11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">
                        <v:shape id="Freeform 20191" o:spid="_x0000_s2637" style="position:absolute;left:1908;top:675;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" path="m4,5l2,2,1,,,,1,3,3,5r1,xe" fillcolor="#003fff" stroked="f">
                          <v:path arrowok="t" o:connecttype="custom" o:connectlocs="4,5;2,2;1,0;0,0;1,3;3,5;4,5" o:connectangles="0,0,0,0,0,0,0"/>
                        </v:shape>
                        <v:shape id="Freeform 20192" o:spid="_x0000_s2638" style="position:absolute;left:1908;top:675;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" path="m4,5l2,2,1,,,,1,3,3,5r1,xe" filled="f" strokecolor="#003fff" strokeweight="0">
                          <v:path arrowok="t" o:connecttype="custom" o:connectlocs="4,5;2,2;1,0;0,0;1,3;3,5;4,5" o:connectangles="0,0,0,0,0,0,0"/>
                        </v:shape>
                        <v:shape id="Freeform 20193" o:spid="_x0000_s2639" style="position:absolute;left:1907;top:675;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" path="m2,3l1,,,1,2,3xe" fillcolor="#003fff" stroked="f">
                          <v:path arrowok="t" o:connecttype="custom" o:connectlocs="2,3;1,0;0,1;2,3" o:connectangles="0,0,0,0"/>
                        </v:shape>
                        <v:line id="Line 20194" o:spid="_x0000_s2640" style="position:absolute;flip:x;visibility:visible;mso-wrap-style:square" from="1907,675" to="1908,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" strokecolor="#003fff" strokeweight="0"/>
                        <v:shape id="Freeform 20195" o:spid="_x0000_s2641" style="position:absolute;left:1905;top:676;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" path="m7,4l4,2,2,,,1,3,4,5,6,7,4xe" fillcolor="#003fff" stroked="f">
                          <v:path arrowok="t" o:connecttype="custom" o:connectlocs="7,4;4,2;2,0;0,1;3,4;5,6;7,4" o:connectangles="0,0,0,0,0,0,0"/>
                        </v:shape>
                        <v:shape id="Freeform 20196" o:spid="_x0000_s2642" style="position:absolute;left:1905;top:676;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" path="m7,4l4,2,2,,,1,3,4,5,6,7,4xe" filled="f" strokecolor="#003fff" strokeweight="0">
                          <v:path arrowok="t" o:connecttype="custom" o:connectlocs="7,4;4,2;2,0;0,1;3,4;5,6;7,4" o:connectangles="0,0,0,0,0,0,0"/>
                        </v:shape>
                        <v:shape id="Freeform 20197" o:spid="_x0000_s2643" style="position:absolute;left:1908;top:68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" path="m,l2,2r,l,xe" fillcolor="#003fff" stroked="f">
                          <v:path arrowok="t" o:connecttype="custom" o:connectlocs="0,0;2,2;2,2;0,0" o:connectangles="0,0,0,0"/>
                        </v:shape>
                        <v:line id="Line 20198" o:spid="_x0000_s2644" style="position:absolute;visibility:visible;mso-wrap-style:square" from="1910,682" to="1910,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" strokecolor="#003fff" strokeweight="0"/>
                        <v:shape id="Freeform 20199" o:spid="_x0000_s2645" style="position:absolute;left:1902;top:67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" path="m8,5l6,3,4,,,4,2,6,4,8,8,5xe" fillcolor="#003fff" stroked="f">
                          <v:path arrowok="t" o:connecttype="custom" o:connectlocs="8,5;6,3;4,0;0,4;2,6;4,8;8,5" o:connectangles="0,0,0,0,0,0,0"/>
                        </v:shape>
                        <v:shape id="Freeform 20200" o:spid="_x0000_s2646" style="position:absolute;left:1902;top:67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" path="m8,5l6,3,4,,,4,2,6,4,8,8,5xe" filled="f" strokecolor="#003fff" strokeweight="0">
                          <v:path arrowok="t" o:connecttype="custom" o:connectlocs="8,5;6,3;4,0;0,4;2,6;4,8;8,5" o:connectangles="0,0,0,0,0,0,0"/>
                        </v:shape>
                        <v:shape id="Freeform 20201" o:spid="_x0000_s2647" style="position:absolute;left:1902;top:68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" path="m2,2l,,,,2,2xe" fillcolor="#003fff" stroked="f">
                          <v:path arrowok="t" o:connecttype="custom" o:connectlocs="2,2;0,0;0,0;2,2" o:connectangles="0,0,0,0"/>
                        </v:shape>
                        <v:line id="Line 20202" o:spid="_x0000_s2648" style="position:absolute;visibility:visible;mso-wrap-style:square" from="1902,681" to="1902,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" strokecolor="#003fff" strokeweight="0"/>
                        <v:shape id="Freeform 20203" o:spid="_x0000_s2649" style="position:absolute;left:1901;top:681;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" path="m5,4l3,2,1,,,1,2,3,5,5,5,4xe" fillcolor="#003fff" stroked="f">
                          <v:path arrowok="t" o:connecttype="custom" o:connectlocs="5,4;3,2;1,0;0,1;2,3;5,5;5,4" o:connectangles="0,0,0,0,0,0,0"/>
                        </v:shape>
                        <v:shape id="Freeform 20204" o:spid="_x0000_s2650" style="position:absolute;left:1901;top:681;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" path="m5,4l3,2,1,,,1,2,3,5,5,5,4xe" filled="f" strokecolor="#003fff" strokeweight="0">
                          <v:path arrowok="t" o:connecttype="custom" o:connectlocs="5,4;3,2;1,0;0,1;2,3;5,5;5,4" o:connectangles="0,0,0,0,0,0,0"/>
                        </v:shape>
                        <v:shape id="Freeform 20205" o:spid="_x0000_s2651" style="position:absolute;left:1900;top:68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" path="m3,2l1,,,1,3,2xe" fillcolor="#003fff" stroked="f">
                          <v:path arrowok="t" o:connecttype="custom" o:connectlocs="3,2;1,0;0,1;3,2" o:connectangles="0,0,0,0"/>
                        </v:shape>
                        <v:line id="Line 20206" o:spid="_x0000_s2652" style="position:absolute;flip:x;visibility:visible;mso-wrap-style:square" from="1900,682" to="1901,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" strokecolor="#003fff" strokeweight="0"/>
                        <v:shape id="Freeform 20207" o:spid="_x0000_s2653" style="position:absolute;left:1900;top:68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" path="m6,3l3,1,,,,1,3,2,5,4,6,3xe" fillcolor="#003fff" stroked="f">
                          <v:path arrowok="t" o:connecttype="custom" o:connectlocs="6,3;3,1;0,0;0,1;3,2;5,4;6,3" o:connectangles="0,0,0,0,0,0,0"/>
                        </v:shape>
                        <v:shape id="Freeform 20208" o:spid="_x0000_s2654" style="position:absolute;left:1900;top:68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" path="m6,3l3,1,,,,1,3,2,5,4,6,3xe" filled="f" strokecolor="#003fff" strokeweight="0">
                          <v:path arrowok="t" o:connecttype="custom" o:connectlocs="6,3;3,1;0,0;0,1;3,2;5,4;6,3" o:connectangles="0,0,0,0,0,0,0"/>
                        </v:shape>
                        <v:shape id="Freeform 20209" o:spid="_x0000_s2655" style="position:absolute;left:1900;top:68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" path="m3,1l,,,,3,1xe" fillcolor="#003fff" stroked="f">
                          <v:path arrowok="t" o:connecttype="custom" o:connectlocs="3,1;0,0;0,0;3,1" o:connectangles="0,0,0,0"/>
                        </v:shape>
                        <v:line id="Line 20210" o:spid="_x0000_s2656" style="position:absolute;visibility:visible;mso-wrap-style:square" from="1900,684" to="1900,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" strokecolor="#003fff" strokeweight="0"/>
                        <v:shape id="Freeform 20211" o:spid="_x0000_s2657" style="position:absolute;left:1899;top:684;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" path="m6,2l4,1,1,,,2,3,4,5,5,6,2xe" fillcolor="#003fff" stroked="f">
                          <v:path arrowok="t" o:connecttype="custom" o:connectlocs="6,2;4,1;1,0;0,2;3,4;5,5;6,2" o:connectangles="0,0,0,0,0,0,0"/>
                        </v:shape>
                        <v:shape id="Freeform 20212" o:spid="_x0000_s2658" style="position:absolute;left:1899;top:684;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" path="m6,2l4,1,1,,,2,3,4,5,5,6,2xe" filled="f" strokecolor="#003fff" strokeweight="0">
                          <v:path arrowok="t" o:connecttype="custom" o:connectlocs="6,2;4,1;1,0;0,2;3,4;5,5;6,2" o:connectangles="0,0,0,0,0,0,0"/>
                        </v:shape>
                        <v:shape id="Freeform 20213" o:spid="_x0000_s2659" style="position:absolute;left:1898;top:68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" path="m6,3l4,2,1,,,3,3,4,5,5,6,3xe" fillcolor="#003fff" stroked="f">
                          <v:path arrowok="t" o:connecttype="custom" o:connectlocs="6,3;4,2;1,0;0,3;3,4;5,5;6,3" o:connectangles="0,0,0,0,0,0,0"/>
                        </v:shape>
                        <v:shape id="Freeform 20214" o:spid="_x0000_s2660" style="position:absolute;left:1898;top:686;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" path="m6,3l4,2,1,,,3,3,4,5,5,6,3xe" filled="f" strokecolor="#003fff" strokeweight="0">
                          <v:path arrowok="t" o:connecttype="custom" o:connectlocs="6,3;4,2;1,0;0,3;3,4;5,5;6,3" o:connectangles="0,0,0,0,0,0,0"/>
                        </v:shape>
                        <v:shape id="Freeform 20215" o:spid="_x0000_s2661" style="position:absolute;left:1901;top:690;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" path="m,l2,1r,l,xe" fillcolor="#003fff" stroked="f">
                          <v:path arrowok="t" o:connecttype="custom" o:connectlocs="0,0;2,1;2,1;0,0" o:connectangles="0,0,0,0"/>
                        </v:shape>
                        <v:line id="Line 20216" o:spid="_x0000_s2662" style="position:absolute;visibility:visible;mso-wrap-style:square" from="1903,691" to="190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" strokecolor="#003fff" strokeweight="0"/>
                        <v:shape id="Freeform 20217" o:spid="_x0000_s2663" style="position:absolute;left:1897;top:689;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" path="m6,2l4,1,1,,,2,2,3,5,5,6,2xe" fillcolor="#003fff" stroked="f">
                          <v:path arrowok="t" o:connecttype="custom" o:connectlocs="6,2;4,1;1,0;0,2;2,3;5,5;6,2" o:connectangles="0,0,0,0,0,0,0"/>
                        </v:shape>
                        <v:shape id="Freeform 20218" o:spid="_x0000_s2664" style="position:absolute;left:1897;top:689;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" path="m6,2l4,1,1,,,2,2,3,5,5,6,2xe" filled="f" strokecolor="#003fff" strokeweight="0">
                          <v:path arrowok="t" o:connecttype="custom" o:connectlocs="6,2;4,1;1,0;0,2;2,3;5,5;6,2" o:connectangles="0,0,0,0,0,0,0"/>
                        </v:shape>
                        <v:shape id="Freeform 20219" o:spid="_x0000_s2665" style="position:absolute;left:1899;top:69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" path="m,l3,2r,l,xe" fillcolor="#003fff" stroked="f">
                          <v:path arrowok="t" o:connecttype="custom" o:connectlocs="0,0;3,2;3,2;0,0" o:connectangles="0,0,0,0"/>
                        </v:shape>
                        <v:line id="Line 20220" o:spid="_x0000_s2666" style="position:absolute;visibility:visible;mso-wrap-style:square" from="1902,694" to="1902,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" strokecolor="#003fff" strokeweight="0"/>
                        <v:shape id="Freeform 20221" o:spid="_x0000_s2667" style="position:absolute;left:1894;top:69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" path="m8,3l5,1,3,,,4,3,6,5,7,8,3xe" fillcolor="#003fff" stroked="f">
                          <v:path arrowok="t" o:connecttype="custom" o:connectlocs="8,3;5,1;3,0;0,4;3,6;5,7;8,3" o:connectangles="0,0,0,0,0,0,0"/>
                        </v:shape>
                        <v:shape id="Freeform 20222" o:spid="_x0000_s2668" style="position:absolute;left:1894;top:69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" path="m8,3l5,1,3,,,4,3,6,5,7,8,3xe" filled="f" strokecolor="#003fff" strokeweight="0">
                          <v:path arrowok="t" o:connecttype="custom" o:connectlocs="8,3;5,1;3,0;0,4;3,6;5,7;8,3" o:connectangles="0,0,0,0,0,0,0"/>
                        </v:shape>
                        <v:shape id="Freeform 20223" o:spid="_x0000_s2669" style="position:absolute;left:1897;top:697;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" path="m,l2,1r,l,xe" fillcolor="#003fff" stroked="f">
                          <v:path arrowok="t" o:connecttype="custom" o:connectlocs="0,0;2,1;2,1;0,0" o:connectangles="0,0,0,0"/>
                        </v:shape>
                        <v:line id="Line 20224" o:spid="_x0000_s2670" style="position:absolute;visibility:visible;mso-wrap-style:square" from="1899,698" to="189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" strokecolor="#003fff" strokeweight="0"/>
                        <v:shape id="Freeform 20225" o:spid="_x0000_s2671" style="position:absolute;left:1891;top:69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" path="m8,3l6,2,3,,,4,3,6,6,8,8,3xe" fillcolor="#003fff" stroked="f">
                          <v:path arrowok="t" o:connecttype="custom" o:connectlocs="8,3;6,2;3,0;0,4;3,6;6,8;8,3" o:connectangles="0,0,0,0,0,0,0"/>
                        </v:shape>
                        <v:shape id="Freeform 20226" o:spid="_x0000_s2672" style="position:absolute;left:1891;top:69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" path="m8,3l6,2,3,,,4,3,6,6,8,8,3xe" filled="f" strokecolor="#003fff" strokeweight="0">
                          <v:path arrowok="t" o:connecttype="custom" o:connectlocs="8,3;6,2;3,0;0,4;3,6;6,8;8,3" o:connectangles="0,0,0,0,0,0,0"/>
                        </v:shape>
                        <v:shape id="Freeform 20227" o:spid="_x0000_s2673" style="position:absolute;left:1894;top:70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" path="m,l3,2,2,2,,xe" fillcolor="#003fff" stroked="f">
                          <v:path arrowok="t" o:connecttype="custom" o:connectlocs="0,0;3,2;2,2;0,0" o:connectangles="0,0,0,0"/>
                        </v:shape>
                        <v:line id="Line 20228" o:spid="_x0000_s2674" style="position:absolute;flip:x;visibility:visible;mso-wrap-style:square" from="1896,703" to="1897,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" strokecolor="#003fff" strokeweight="0"/>
                        <v:shape id="Freeform 20229" o:spid="_x0000_s2675" style="position:absolute;left:1888;top:69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" path="m8,4l6,2,3,,,4,3,6,5,8,8,4xe" fillcolor="#003fff" stroked="f">
                          <v:path arrowok="t" o:connecttype="custom" o:connectlocs="8,4;6,2;3,0;0,4;3,6;5,8;8,4" o:connectangles="0,0,0,0,0,0,0"/>
                        </v:shape>
                        <v:shape id="Freeform 20230" o:spid="_x0000_s2676" style="position:absolute;left:1888;top:69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" path="m8,4l6,2,3,,,4,3,6,5,8,8,4xe" filled="f" strokecolor="#003fff" strokeweight="0">
                          <v:path arrowok="t" o:connecttype="custom" o:connectlocs="8,4;6,2;3,0;0,4;3,6;5,8;8,4" o:connectangles="0,0,0,0,0,0,0"/>
                        </v:shape>
                        <v:shape id="Freeform 20231" o:spid="_x0000_s2677" style="position:absolute;left:1888;top:70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" path="m3,2l,,,,3,2xe" fillcolor="#003fff" stroked="f">
                          <v:path arrowok="t" o:connecttype="custom" o:connectlocs="3,2;0,0;0,0;3,2" o:connectangles="0,0,0,0"/>
                        </v:shape>
                        <v:line id="Line 20232" o:spid="_x0000_s2678" style="position:absolute;visibility:visible;mso-wrap-style:square" from="1888,703" to="1888,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" strokecolor="#003fff" strokeweight="0"/>
                        <v:shape id="Freeform 20233" o:spid="_x0000_s2679" style="position:absolute;left:1885;top:70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" path="m8,4l6,2,3,,,4,3,6,5,8,8,4xe" fillcolor="#003fff" stroked="f">
                          <v:path arrowok="t" o:connecttype="custom" o:connectlocs="8,4;6,2;3,0;0,4;3,6;5,8;8,4" o:connectangles="0,0,0,0,0,0,0"/>
                        </v:shape>
                        <v:shape id="Freeform 20234" o:spid="_x0000_s2680" style="position:absolute;left:1885;top:70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" path="m8,4l6,2,3,,,4,3,6,5,8,8,4xe" filled="f" strokecolor="#003fff" strokeweight="0">
                          <v:path arrowok="t" o:connecttype="custom" o:connectlocs="8,4;6,2;3,0;0,4;3,6;5,8;8,4" o:connectangles="0,0,0,0,0,0,0"/>
                        </v:shape>
                        <v:shape id="Freeform 20235" o:spid="_x0000_s2681" style="position:absolute;left:1885;top:70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" path="m3,2l,,,,3,2xe" fillcolor="#003fff" stroked="f">
                          <v:path arrowok="t" o:connecttype="custom" o:connectlocs="3,2;0,0;0,0;3,2" o:connectangles="0,0,0,0"/>
                        </v:shape>
                        <v:line id="Line 20236" o:spid="_x0000_s2682" style="position:absolute;visibility:visible;mso-wrap-style:square" from="1885,707" to="1885,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" strokecolor="#003fff" strokeweight="0"/>
                        <v:shape id="Freeform 20237" o:spid="_x0000_s2683" style="position:absolute;left:1884;top:70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" path="m6,4l4,2,1,,,2,2,4,5,6,6,4xe" fillcolor="#003fff" stroked="f">
                          <v:path arrowok="t" o:connecttype="custom" o:connectlocs="6,4;4,2;1,0;0,2;2,4;5,6;6,4" o:connectangles="0,0,0,0,0,0,0"/>
                        </v:shape>
                        <v:shape id="Freeform 20238" o:spid="_x0000_s2684" style="position:absolute;left:1884;top:70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" path="m6,4l4,2,1,,,2,2,4,5,6,6,4xe" filled="f" strokecolor="#003fff" strokeweight="0">
                          <v:path arrowok="t" o:connecttype="custom" o:connectlocs="6,4;4,2;1,0;0,2;2,4;5,6;6,4" o:connectangles="0,0,0,0,0,0,0"/>
                        </v:shape>
                        <v:shape id="Freeform 20239" o:spid="_x0000_s2685" style="position:absolute;left:1884;top:70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" path="m2,2l,,,,2,2xe" fillcolor="#003fff" stroked="f">
                          <v:path arrowok="t" o:connecttype="custom" o:connectlocs="2,2;0,0;0,0;2,2" o:connectangles="0,0,0,0"/>
                        </v:shape>
                        <v:line id="Line 20240" o:spid="_x0000_s2686" style="position:absolute;visibility:visible;mso-wrap-style:square" from="1884,709" to="1884,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" strokecolor="#003fff" strokeweight="0"/>
                        <v:shape id="Freeform 20241" o:spid="_x0000_s2687" style="position:absolute;left:1882;top:709;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" path="m7,4l4,2,2,,,3,3,4,5,6,7,4xe" fillcolor="#003fff" stroked="f">
                          <v:path arrowok="t" o:connecttype="custom" o:connectlocs="7,4;4,2;2,0;0,3;3,4;5,6;7,4" o:connectangles="0,0,0,0,0,0,0"/>
                        </v:shape>
                        <v:shape id="Freeform 20242" o:spid="_x0000_s2688" style="position:absolute;left:1882;top:709;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" path="m7,4l4,2,2,,,3,3,4,5,6,7,4xe" filled="f" strokecolor="#003fff" strokeweight="0">
                          <v:path arrowok="t" o:connecttype="custom" o:connectlocs="7,4;4,2;2,0;0,3;3,4;5,6;7,4" o:connectangles="0,0,0,0,0,0,0"/>
                        </v:shape>
                        <v:shape id="Freeform 20243" o:spid="_x0000_s2689" style="position:absolute;left:1882;top:71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" path="m3,1l,,,,3,1xe" fillcolor="#003fff" stroked="f">
                          <v:path arrowok="t" o:connecttype="custom" o:connectlocs="3,1;0,0;0,0;3,1" o:connectangles="0,0,0,0"/>
                        </v:shape>
                        <v:line id="Line 20244" o:spid="_x0000_s2690" style="position:absolute;visibility:visible;mso-wrap-style:square" from="1882,712" to="1882,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" strokecolor="#003fff" strokeweight="0"/>
                        <v:shape id="Freeform 20245" o:spid="_x0000_s2691" style="position:absolute;left:1881;top:712;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" path="m7,3l4,1,1,,,2,3,4,6,5,7,3xe" fillcolor="#003fff" stroked="f">
                          <v:path arrowok="t" o:connecttype="custom" o:connectlocs="7,3;4,1;1,0;0,2;3,4;6,5;7,3" o:connectangles="0,0,0,0,0,0,0"/>
                        </v:shape>
                        <v:shape id="Freeform 20246" o:spid="_x0000_s2692" style="position:absolute;left:1881;top:712;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" path="m7,3l4,1,1,,,2,3,4,6,5,7,3xe" filled="f" strokecolor="#003fff" strokeweight="0">
                          <v:path arrowok="t" o:connecttype="custom" o:connectlocs="7,3;4,1;1,0;0,2;3,4;6,5;7,3" o:connectangles="0,0,0,0,0,0,0"/>
                        </v:shape>
                        <v:shape id="Freeform 20247" o:spid="_x0000_s2693" style="position:absolute;left:1881;top:71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" path="m3,2l,,,,3,2xe" fillcolor="#003fff" stroked="f">
                          <v:path arrowok="t" o:connecttype="custom" o:connectlocs="3,2;0,0;0,0;3,2" o:connectangles="0,0,0,0"/>
                        </v:shape>
                        <v:line id="Line 20248" o:spid="_x0000_s2694" style="position:absolute;visibility:visible;mso-wrap-style:square" from="1881,714" to="1881,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" strokecolor="#003fff" strokeweight="0"/>
                        <v:shape id="Freeform 20249" o:spid="_x0000_s2695" style="position:absolute;left:1880;top:71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" path="m7,3l4,2,1,,,2,3,3,6,4,7,3xe" fillcolor="#003fff" stroked="f">
                          <v:path arrowok="t" o:connecttype="custom" o:connectlocs="7,3;4,2;1,0;0,2;3,3;6,4;7,3" o:connectangles="0,0,0,0,0,0,0"/>
                        </v:shape>
                        <v:shape id="Freeform 20250" o:spid="_x0000_s2696" style="position:absolute;left:1880;top:71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" path="m7,3l4,2,1,,,2,3,3,6,4,7,3xe" filled="f" strokecolor="#003fff" strokeweight="0">
                          <v:path arrowok="t" o:connecttype="custom" o:connectlocs="7,3;4,2;1,0;0,2;3,3;6,4;7,3" o:connectangles="0,0,0,0,0,0,0"/>
                        </v:shape>
                        <v:shape id="Freeform 20251" o:spid="_x0000_s2697" style="position:absolute;left:1880;top:71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" path="m3,1l,,,,3,1xe" fillcolor="#003fff" stroked="f">
                          <v:path arrowok="t" o:connecttype="custom" o:connectlocs="3,1;0,0;0,0;3,1" o:connectangles="0,0,0,0"/>
                        </v:shape>
                        <v:line id="Line 20252" o:spid="_x0000_s2698" style="position:absolute;visibility:visible;mso-wrap-style:square" from="1880,716" to="1880,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" strokecolor="#003fff" strokeweight="0"/>
                        <v:shape id="Freeform 20253" o:spid="_x0000_s2699" style="position:absolute;left:1880;top:716;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" path="m6,1l3,1,,,,1,3,2,6,3,6,1xe" fillcolor="#003fff" stroked="f">
                          <v:path arrowok="t" o:connecttype="custom" o:connectlocs="6,1;3,1;0,0;0,1;3,2;6,3;6,1" o:connectangles="0,0,0,0,0,0,0"/>
                        </v:shape>
                        <v:shape id="Freeform 20254" o:spid="_x0000_s2700" style="position:absolute;left:1880;top:716;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" path="m6,1l3,1,,,,1,3,2,6,3,6,1xe" filled="f" strokecolor="#003fff" strokeweight="0">
                          <v:path arrowok="t" o:connecttype="custom" o:connectlocs="6,1;3,1;0,0;0,1;3,2;6,3;6,1" o:connectangles="0,0,0,0,0,0,0"/>
                        </v:shape>
                        <v:shape id="Freeform 20255" o:spid="_x0000_s2701" style="position:absolute;left:1880;top:71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" path="m3,1l,,,1r3,xe" fillcolor="#003fff" stroked="f">
                          <v:path arrowok="t" o:connecttype="custom" o:connectlocs="3,1;0,0;0,1;3,1" o:connectangles="0,0,0,0"/>
                        </v:shape>
                        <v:line id="Line 20256" o:spid="_x0000_s2702" style="position:absolute;visibility:visible;mso-wrap-style:square" from="1880,717" to="1880,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" strokecolor="#003fff" strokeweight="0"/>
                        <v:shape id="Freeform 20257" o:spid="_x0000_s2703" style="position:absolute;left:1880;top:718;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" path="m6,l3,,,,,1r3,l6,2,6,xe" fillcolor="#003fff" stroked="f">
                          <v:path arrowok="t" o:connecttype="custom" o:connectlocs="6,0;3,0;0,0;0,1;3,1;6,2;6,0" o:connectangles="0,0,0,0,0,0,0"/>
                        </v:shape>
                        <v:shape id="Freeform 20258" o:spid="_x0000_s2704" style="position:absolute;left:1880;top:718;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" path="m6,l3,,,,,1r3,l6,2,6,xe" filled="f" strokecolor="#003fff" strokeweight="0">
                          <v:path arrowok="t" o:connecttype="custom" o:connectlocs="6,0;3,0;0,0;0,1;3,1;6,2;6,0" o:connectangles="0,0,0,0,0,0,0"/>
                        </v:shape>
                        <v:rect id="Rectangle 20259" o:spid="_x0000_s2705" style="position:absolute;left:1880;top:719;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" fillcolor="#003fff" stroked="f"/>
                        <v:line id="Line 20260" o:spid="_x0000_s2706" style="position:absolute;visibility:visible;mso-wrap-style:square" from="1880,719" to="1880,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" strokecolor="#003fff" strokeweight="0"/>
                        <v:shape id="Freeform 20261" o:spid="_x0000_s2707" style="position:absolute;left:1880;top:719;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" path="m6,l3,,,,,2r3,l6,2,6,xe" fillcolor="#003fff" stroked="f">
                          <v:path arrowok="t" o:connecttype="custom" o:connectlocs="6,0;3,0;0,0;0,2;3,2;6,2;6,0" o:connectangles="0,0,0,0,0,0,0"/>
                        </v:shape>
                        <v:shape id="Freeform 20262" o:spid="_x0000_s2708" style="position:absolute;left:1880;top:719;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" path="m6,l3,,,,,2r3,l6,2,6,xe" filled="f" strokecolor="#003fff" strokeweight="0">
                          <v:path arrowok="t" o:connecttype="custom" o:connectlocs="6,0;3,0;0,0;0,2;3,2;6,2;6,0" o:connectangles="0,0,0,0,0,0,0"/>
                        </v:shape>
                        <v:rect id="Rectangle 20263" o:spid="_x0000_s2709" style="position:absolute;left:1880;top:721;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" fillcolor="#003fff" stroked="f"/>
                        <v:line id="Line 20264" o:spid="_x0000_s2710" style="position:absolute;visibility:visible;mso-wrap-style:square" from="1880,721" to="1880,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" strokecolor="#003fff" strokeweight="0"/>
                        <v:shape id="Freeform 20265" o:spid="_x0000_s2711" style="position:absolute;left:1880;top:720;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" path="m6,l3,1,,1,,2r3,l6,2,6,xe" fillcolor="#003fff" stroked="f">
                          <v:path arrowok="t" o:connecttype="custom" o:connectlocs="6,0;3,1;0,1;0,2;3,2;6,2;6,0" o:connectangles="0,0,0,0,0,0,0"/>
                        </v:shape>
                        <v:shape id="Freeform 20266" o:spid="_x0000_s2712" style="position:absolute;left:1880;top:720;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" path="m6,l3,1,,1,,2r3,l6,2,6,xe" filled="f" strokecolor="#003fff" strokeweight="0">
                          <v:path arrowok="t" o:connecttype="custom" o:connectlocs="6,0;3,1;0,1;0,2;3,2;6,2;6,0" o:connectangles="0,0,0,0,0,0,0"/>
                        </v:shape>
                        <v:rect id="Rectangle 20267" o:spid="_x0000_s2713" style="position:absolute;left:1880;top:722;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" fillcolor="#003fff" stroked="f"/>
                        <v:line id="Line 20268" o:spid="_x0000_s2714" style="position:absolute;visibility:visible;mso-wrap-style:square" from="1880,722" to="1880,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" strokecolor="#003fff" strokeweight="0"/>
                        <v:shape id="Freeform 20269" o:spid="_x0000_s2715" style="position:absolute;left:1880;top:721;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" path="m6,l3,1,,1,,3,3,2,6,1,6,xe" fillcolor="#003fff" stroked="f">
                          <v:path arrowok="t" o:connecttype="custom" o:connectlocs="6,0;3,1;0,1;0,3;3,2;6,1;6,0" o:connectangles="0,0,0,0,0,0,0"/>
                        </v:shape>
                        <v:shape id="Freeform 20270" o:spid="_x0000_s2716" style="position:absolute;left:1880;top:721;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" path="m6,l3,1,,1,,3,3,2,6,1,6,xe" filled="f" strokecolor="#003fff" strokeweight="0">
                          <v:path arrowok="t" o:connecttype="custom" o:connectlocs="6,0;3,1;0,1;0,3;3,2;6,1;6,0" o:connectangles="0,0,0,0,0,0,0"/>
                        </v:shape>
                        <v:shape id="Freeform 20271" o:spid="_x0000_s2717" style="position:absolute;left:1880;top:72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" path="m3,l,1r,l3,xe" fillcolor="#003fff" stroked="f">
                          <v:path arrowok="t" o:connecttype="custom" o:connectlocs="3,0;0,1;0,1;3,0" o:connectangles="0,0,0,0"/>
                        </v:shape>
                        <v:line id="Line 20272" o:spid="_x0000_s2718" style="position:absolute;visibility:visible;mso-wrap-style:square" from="1880,724" to="1880,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" strokecolor="#003fff" strokeweight="0"/>
                        <v:shape id="Freeform 20273" o:spid="_x0000_s2719" style="position:absolute;left:1880;top:72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" path="m6,l3,1,,2,1,3,4,2,7,1,6,xe" fillcolor="#003fff" stroked="f">
                          <v:path arrowok="t" o:connecttype="custom" o:connectlocs="6,0;3,1;0,2;1,3;4,2;7,1;6,0" o:connectangles="0,0,0,0,0,0,0"/>
                        </v:shape>
                        <v:shape id="Freeform 20274" o:spid="_x0000_s2720" style="position:absolute;left:1880;top:72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" path="m6,l3,1,,2,1,3,4,2,7,1,6,xe" filled="f" strokecolor="#003fff" strokeweight="0">
                          <v:path arrowok="t" o:connecttype="custom" o:connectlocs="6,0;3,1;0,2;1,3;4,2;7,1;6,0" o:connectangles="0,0,0,0,0,0,0"/>
                        </v:shape>
                        <v:shape id="Freeform 20275" o:spid="_x0000_s2721" style="position:absolute;left:1881;top:72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" path="m3,l,1,,2,3,xe" fillcolor="#003fff" stroked="f">
                          <v:path arrowok="t" o:connecttype="custom" o:connectlocs="3,0;0,1;0,2;3,0" o:connectangles="0,0,0,0"/>
                        </v:shape>
                        <v:line id="Line 20276" o:spid="_x0000_s2722" style="position:absolute;visibility:visible;mso-wrap-style:square" from="1881,725" to="188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" strokecolor="#003fff" strokeweight="0"/>
                        <v:shape id="Freeform 20277" o:spid="_x0000_s2723" style="position:absolute;left:1881;top:72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" path="m5,l3,1,,3,,4,3,3,6,1,5,xe" fillcolor="#003fff" stroked="f">
                          <v:path arrowok="t" o:connecttype="custom" o:connectlocs="5,0;3,1;0,3;0,4;3,3;6,1;5,0" o:connectangles="0,0,0,0,0,0,0"/>
                        </v:shape>
                        <v:shape id="Freeform 20278" o:spid="_x0000_s2724" style="position:absolute;left:1881;top:72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" path="m5,l3,1,,3,,4,3,3,6,1,5,xe" filled="f" strokecolor="#003fff" strokeweight="0">
                          <v:path arrowok="t" o:connecttype="custom" o:connectlocs="5,0;3,1;0,3;0,4;3,3;6,1;5,0" o:connectangles="0,0,0,0,0,0,0"/>
                        </v:shape>
                        <v:shape id="Freeform 20279" o:spid="_x0000_s2725" style="position:absolute;left:1881;top:72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" path="m3,l,1,1,2,3,xe" fillcolor="#003fff" stroked="f">
                          <v:path arrowok="t" o:connecttype="custom" o:connectlocs="3,0;0,1;1,2;3,0" o:connectangles="0,0,0,0"/>
                        </v:shape>
                        <v:line id="Line 20280" o:spid="_x0000_s2726" style="position:absolute;visibility:visible;mso-wrap-style:square" from="1881,727" to="1882,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" strokecolor="#003fff" strokeweight="0"/>
                        <v:shape id="Freeform 20281" o:spid="_x0000_s2727" style="position:absolute;left:1882;top:724;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" path="m5,l2,2,,4,,5,3,3,5,1,5,xe" fillcolor="#003fff" stroked="f">
                          <v:path arrowok="t" o:connecttype="custom" o:connectlocs="5,0;2,2;0,4;0,5;3,3;5,1;5,0" o:connectangles="0,0,0,0,0,0,0"/>
                        </v:shape>
                        <v:shape id="Freeform 20282" o:spid="_x0000_s2728" style="position:absolute;left:1882;top:724;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" path="m5,l2,2,,4,,5,3,3,5,1,5,xe" filled="f" strokecolor="#003fff" strokeweight="0">
                          <v:path arrowok="t" o:connecttype="custom" o:connectlocs="5,0;2,2;0,4;0,5;3,3;5,1;5,0" o:connectangles="0,0,0,0,0,0,0"/>
                        </v:shape>
                        <v:shape id="Freeform 20283" o:spid="_x0000_s2729" style="position:absolute;left:1882;top:72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" path="m3,l,2r1,l3,xe" fillcolor="#003fff" stroked="f">
                          <v:path arrowok="t" o:connecttype="custom" o:connectlocs="3,0;0,2;1,2;3,0" o:connectangles="0,0,0,0"/>
                        </v:shape>
                        <v:line id="Line 20284" o:spid="_x0000_s2730" style="position:absolute;visibility:visible;mso-wrap-style:square" from="1882,729" to="1883,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" strokecolor="#003fff" strokeweight="0"/>
                        <v:shape id="Freeform 20285" o:spid="_x0000_s2731" style="position:absolute;left:1883;top:725;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" path="m4,l2,2,,4,,5,3,3,5,1,4,xe" fillcolor="#003fff" stroked="f">
                          <v:path arrowok="t" o:connecttype="custom" o:connectlocs="4,0;2,2;0,4;0,5;3,3;5,1;4,0" o:connectangles="0,0,0,0,0,0,0"/>
                        </v:shape>
                        <v:shape id="Freeform 20286" o:spid="_x0000_s2732" style="position:absolute;left:1883;top:725;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" path="m4,l2,2,,4,,5,3,3,5,1,4,xe" filled="f" strokecolor="#003fff" strokeweight="0">
                          <v:path arrowok="t" o:connecttype="custom" o:connectlocs="4,0;2,2;0,4;0,5;3,3;5,1;4,0" o:connectangles="0,0,0,0,0,0,0"/>
                        </v:shape>
                        <v:shape id="Freeform 20287" o:spid="_x0000_s2733" style="position:absolute;left:1883;top:72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" path="m3,l,2r1,l3,xe" fillcolor="#003fff" stroked="f">
                          <v:path arrowok="t" o:connecttype="custom" o:connectlocs="3,0;0,2;1,2;3,0" o:connectangles="0,0,0,0"/>
                        </v:shape>
                        <v:line id="Line 20288" o:spid="_x0000_s2734" style="position:absolute;visibility:visible;mso-wrap-style:square" from="1883,730" to="1884,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" strokecolor="#003fff" strokeweight="0"/>
                        <v:shape id="Freeform 20289" o:spid="_x0000_s2735" style="position:absolute;left:1884;top:725;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" path="m4,l2,3,,5,1,6,3,3,5,1,4,xe" fillcolor="#003fff" stroked="f">
                          <v:path arrowok="t" o:connecttype="custom" o:connectlocs="4,0;2,3;0,5;1,6;3,3;5,1;4,0" o:connectangles="0,0,0,0,0,0,0"/>
                        </v:shape>
                        <v:shape id="Freeform 20290" o:spid="_x0000_s2736" style="position:absolute;left:1884;top:725;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" path="m4,l2,3,,5,1,6,3,3,5,1,4,xe" filled="f" strokecolor="#003fff" strokeweight="0">
                          <v:path arrowok="t" o:connecttype="custom" o:connectlocs="4,0;2,3;0,5;1,6;3,3;5,1;4,0" o:connectangles="0,0,0,0,0,0,0"/>
                        </v:shape>
                        <v:shape id="Freeform 20291" o:spid="_x0000_s2737" style="position:absolute;left:1885;top:72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" path="m2,l,3r,l2,xe" fillcolor="#003fff" stroked="f">
                          <v:path arrowok="t" o:connecttype="custom" o:connectlocs="2,0;0,3;0,3;2,0" o:connectangles="0,0,0,0"/>
                        </v:shape>
                        <v:line id="Line 20292" o:spid="_x0000_s2738" style="position:absolute;visibility:visible;mso-wrap-style:square" from="1885,731" to="1885,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" strokecolor="#003fff" strokeweight="0"/>
                        <v:shape id="Freeform 20293" o:spid="_x0000_s2739" style="position:absolute;left:1885;top:72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" path="m3,l2,2,,5,1,6,3,3,4,,3,xe" fillcolor="#003fff" stroked="f">
                          <v:path arrowok="t" o:connecttype="custom" o:connectlocs="3,0;2,2;0,5;1,6;3,3;4,0;3,0" o:connectangles="0,0,0,0,0,0,0"/>
                        </v:shape>
                        <v:shape id="Freeform 20294" o:spid="_x0000_s2740" style="position:absolute;left:1885;top:72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" path="m3,l2,2,,5,1,6,3,3,4,,3,xe" filled="f" strokecolor="#003fff" strokeweight="0">
                          <v:path arrowok="t" o:connecttype="custom" o:connectlocs="3,0;2,2;0,5;1,6;3,3;4,0;3,0" o:connectangles="0,0,0,0,0,0,0"/>
                        </v:shape>
                        <v:shape id="Freeform 20295" o:spid="_x0000_s2741" style="position:absolute;left:1886;top:72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" path="m2,l,3r1,l2,xe" fillcolor="#003fff" stroked="f">
                          <v:path arrowok="t" o:connecttype="custom" o:connectlocs="2,0;0,3;1,3;2,0" o:connectangles="0,0,0,0"/>
                        </v:shape>
                        <v:line id="Line 20296" o:spid="_x0000_s2742" style="position:absolute;visibility:visible;mso-wrap-style:square" from="1886,732" to="1887,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" strokecolor="#003fff" strokeweight="0"/>
                        <v:shape id="Freeform 20297" o:spid="_x0000_s2743" style="position:absolute;left:1887;top:72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" path="m2,l1,3,,6r1,l2,3,3,,2,xe" fillcolor="#003fff" stroked="f">
                          <v:path arrowok="t" o:connecttype="custom" o:connectlocs="2,0;1,3;0,6;1,6;2,3;3,0;2,0" o:connectangles="0,0,0,0,0,0,0"/>
                        </v:shape>
                        <v:shape id="Freeform 20298" o:spid="_x0000_s2744" style="position:absolute;left:1887;top:72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" path="m2,l1,3,,6r1,l2,3,3,,2,xe" filled="f" strokecolor="#003fff" strokeweight="0">
                          <v:path arrowok="t" o:connecttype="custom" o:connectlocs="2,0;1,3;0,6;1,6;2,3;3,0;2,0" o:connectangles="0,0,0,0,0,0,0"/>
                        </v:shape>
                        <v:shape id="Freeform 20299" o:spid="_x0000_s2745" style="position:absolute;left:1888;top:729;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" path="m1,l,3,1,4,1,xe" fillcolor="#003fff" stroked="f">
                          <v:path arrowok="t" o:connecttype="custom" o:connectlocs="1,0;0,3;1,4;1,0" o:connectangles="0,0,0,0"/>
                        </v:shape>
                        <v:line id="Line 20300" o:spid="_x0000_s2746" style="position:absolute;visibility:visible;mso-wrap-style:square" from="1888,732" to="1889,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" strokecolor="#003fff" strokeweight="0"/>
                        <v:shape id="Freeform 20301" o:spid="_x0000_s2747" style="position:absolute;left:1889;top:726;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" path="m1,l,3,,7r1,l1,4,2,1,1,xe" fillcolor="#003fff" stroked="f">
                          <v:path arrowok="t" o:connecttype="custom" o:connectlocs="1,0;0,3;0,7;1,7;1,4;2,1;1,0" o:connectangles="0,0,0,0,0,0,0"/>
                        </v:shape>
                        <v:shape id="Freeform 20302" o:spid="_x0000_s2748" style="position:absolute;left:1889;top:726;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" path="m1,l,3,,7r1,l1,4,2,1,1,xe" filled="f" strokecolor="#003fff" strokeweight="0">
                          <v:path arrowok="t" o:connecttype="custom" o:connectlocs="1,0;0,3;0,7;1,7;1,4;2,1;1,0" o:connectangles="0,0,0,0,0,0,0"/>
                        </v:shape>
                        <v:shape id="Freeform 20303" o:spid="_x0000_s2749" style="position:absolute;left:1890;top:72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" path="m1,l,3,,6r1,l2,3,2,,1,xe" fillcolor="#003fff" stroked="f">
                          <v:path arrowok="t" o:connecttype="custom" o:connectlocs="1,0;0,3;0,6;1,6;2,3;2,0;1,0" o:connectangles="0,0,0,0,0,0,0"/>
                        </v:shape>
                        <v:shape id="Freeform 20304" o:spid="_x0000_s2750" style="position:absolute;left:1890;top:72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" path="m1,l,3,,6r1,l2,3,2,,1,xe" filled="f" strokecolor="#003fff" strokeweight="0">
                          <v:path arrowok="t" o:connecttype="custom" o:connectlocs="1,0;0,3;0,6;1,6;2,3;2,0;1,0" o:connectangles="0,0,0,0,0,0,0"/>
                        </v:shape>
                        <v:shape id="Freeform 20305" o:spid="_x0000_s2751" style="position:absolute;left:1891;top:73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" path="m1,l,3r1,l1,xe" fillcolor="#003fff" stroked="f">
                          <v:path arrowok="t" o:connecttype="custom" o:connectlocs="1,0;0,3;1,3;1,0" o:connectangles="0,0,0,0"/>
                        </v:shape>
                        <v:line id="Line 20306" o:spid="_x0000_s2752" style="position:absolute;visibility:visible;mso-wrap-style:square" from="1891,733" to="1892,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" strokecolor="#003fff" strokeweight="0"/>
                        <v:shape id="Freeform 20307" o:spid="_x0000_s2753" style="position:absolute;left:1892;top:727;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" path="m,l,3,,6r1,l1,3,1,,,xe" fillcolor="#003fff" stroked="f">
                          <v:path arrowok="t" o:connecttype="custom" o:connectlocs="0,0;0,3;0,6;1,6;1,3;1,0;0,0" o:connectangles="0,0,0,0,0,0,0"/>
                        </v:shape>
                        <v:shape id="Freeform 20308" o:spid="_x0000_s2754" style="position:absolute;left:1892;top:727;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" path="m,l,3,,6r1,l1,3,1,,,xe" filled="f" strokecolor="#003fff" strokeweight="0">
                          <v:path arrowok="t" o:connecttype="custom" o:connectlocs="0,0;0,3;0,6;1,6;1,3;1,0;0,0" o:connectangles="0,0,0,0,0,0,0"/>
                        </v:shape>
                        <v:rect id="Rectangle 20309" o:spid="_x0000_s2755" style="position:absolute;left:1893;top:730;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" fillcolor="#003fff" stroked="f"/>
                        <v:line id="Line 20310" o:spid="_x0000_s2756" style="position:absolute;visibility:visible;mso-wrap-style:square" from="1893,733" to="1893,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" strokecolor="#003fff" strokeweight="0"/>
                        <v:shape id="Freeform 20311" o:spid="_x0000_s2757" style="position:absolute;left:1893;top:72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" path="m,l,3,,6r3,l2,3,2,,,xe" fillcolor="#003fff" stroked="f">
                          <v:path arrowok="t" o:connecttype="custom" o:connectlocs="0,0;0,3;0,6;3,6;2,3;2,0;0,0" o:connectangles="0,0,0,0,0,0,0"/>
                        </v:shape>
                        <v:shape id="Freeform 20312" o:spid="_x0000_s2758" style="position:absolute;left:1893;top:72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" path="m,l,3,,6r3,l2,3,2,,,xe" filled="f" strokecolor="#003fff" strokeweight="0">
                          <v:path arrowok="t" o:connecttype="custom" o:connectlocs="0,0;0,3;0,6;3,6;2,3;2,0;0,0" o:connectangles="0,0,0,0,0,0,0"/>
                        </v:shape>
                        <v:shape id="Freeform 20313" o:spid="_x0000_s2759" style="position:absolute;left:1895;top:73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" path="m,l1,3r,l,xe" fillcolor="#003fff" stroked="f">
                          <v:path arrowok="t" o:connecttype="custom" o:connectlocs="0,0;1,3;1,3;0,0" o:connectangles="0,0,0,0"/>
                        </v:shape>
                        <v:line id="Line 20314" o:spid="_x0000_s2760" style="position:absolute;visibility:visible;mso-wrap-style:square" from="1896,733" to="189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" strokecolor="#003fff" strokeweight="0"/>
                        <v:shape id="Freeform 20315" o:spid="_x0000_s2761" style="position:absolute;left:1895;top:726;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" path="m,1l,4,1,7r2,l3,3,2,,,1xe" fillcolor="#003fff" stroked="f">
                          <v:path arrowok="t" o:connecttype="custom" o:connectlocs="0,1;0,4;1,7;3,7;3,3;2,0;0,1" o:connectangles="0,0,0,0,0,0,0"/>
                        </v:shape>
                        <v:shape id="Freeform 20316" o:spid="_x0000_s2762" style="position:absolute;left:1895;top:726;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" path="m,1l,4,1,7r2,l3,3,2,,,1xe" filled="f" strokecolor="#003fff" strokeweight="0">
                          <v:path arrowok="t" o:connecttype="custom" o:connectlocs="0,1;0,4;1,7;3,7;3,3;2,0;0,1" o:connectangles="0,0,0,0,0,0,0"/>
                        </v:shape>
                        <v:shape id="Freeform 20317" o:spid="_x0000_s2763" style="position:absolute;left:1898;top:729;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" path="m,l,4,1,3,,xe" fillcolor="#003fff" stroked="f">
                          <v:path arrowok="t" o:connecttype="custom" o:connectlocs="0,0;0,4;1,3;0,0" o:connectangles="0,0,0,0"/>
                        </v:shape>
                        <v:line id="Line 20318" o:spid="_x0000_s2764" style="position:absolute;flip:y;visibility:visible;mso-wrap-style:square" from="1898,732" to="1899,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" strokecolor="#003fff" strokeweight="0"/>
                        <v:shape id="Freeform 20319" o:spid="_x0000_s2765" style="position:absolute;left:1897;top:72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" path="m,l1,3,2,6r2,l3,3,3,,,xe" fillcolor="#003fff" stroked="f">
                          <v:path arrowok="t" o:connecttype="custom" o:connectlocs="0,0;1,3;2,6;4,6;3,3;3,0;0,0" o:connectangles="0,0,0,0,0,0,0"/>
                        </v:shape>
                        <v:shape id="Freeform 20320" o:spid="_x0000_s2766" style="position:absolute;left:1897;top:72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" path="m,l1,3,2,6r2,l3,3,3,,,xe" filled="f" strokecolor="#003fff" strokeweight="0">
                          <v:path arrowok="t" o:connecttype="custom" o:connectlocs="0,0;1,3;2,6;4,6;3,3;3,0;0,0" o:connectangles="0,0,0,0,0,0,0"/>
                        </v:shape>
                        <v:shape id="Freeform 20321" o:spid="_x0000_s2767" style="position:absolute;left:1900;top:72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" path="m,l1,3r1,l,xe" fillcolor="#003fff" stroked="f">
                          <v:path arrowok="t" o:connecttype="custom" o:connectlocs="0,0;1,3;2,3;0,0" o:connectangles="0,0,0,0"/>
                        </v:shape>
                        <v:line id="Line 20322" o:spid="_x0000_s2768" style="position:absolute;visibility:visible;mso-wrap-style:square" from="1901,732" to="1902,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" strokecolor="#003fff" strokeweight="0"/>
                        <v:shape id="Freeform 20323" o:spid="_x0000_s2769" style="position:absolute;left:1899;top:725;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" path="m,1l1,4,3,7,5,6,4,3,3,,,1xe" fillcolor="#003fff" stroked="f">
                          <v:path arrowok="t" o:connecttype="custom" o:connectlocs="0,1;1,4;3,7;5,6;4,3;3,0;0,1" o:connectangles="0,0,0,0,0,0,0"/>
                        </v:shape>
                        <v:shape id="Freeform 20324" o:spid="_x0000_s2770" style="position:absolute;left:1899;top:725;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" path="m,1l1,4,3,7,5,6,4,3,3,,,1xe" filled="f" strokecolor="#003fff" strokeweight="0">
                          <v:path arrowok="t" o:connecttype="custom" o:connectlocs="0,1;1,4;3,7;5,6;4,3;3,0;0,1" o:connectangles="0,0,0,0,0,0,0"/>
                        </v:shape>
                        <v:shape id="Freeform 20325" o:spid="_x0000_s2771" style="position:absolute;left:1903;top:72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" path="m,l1,3r,l,xe" fillcolor="#003fff" stroked="f">
                          <v:path arrowok="t" o:connecttype="custom" o:connectlocs="0,0;1,3;1,3;0,0" o:connectangles="0,0,0,0"/>
                        </v:shape>
                        <v:line id="Line 20326" o:spid="_x0000_s2772" style="position:absolute;visibility:visible;mso-wrap-style:square" from="1904,731" to="1904,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" strokecolor="#003fff" strokeweight="0"/>
                        <v:shape id="Freeform 20327" o:spid="_x0000_s2773" style="position:absolute;left:1902;top:724;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" path="m,1l1,4,2,7,4,6,3,3,2,,,1xe" fillcolor="#003fff" stroked="f">
                          <v:path arrowok="t" o:connecttype="custom" o:connectlocs="0,1;1,4;2,7;4,6;3,3;2,0;0,1" o:connectangles="0,0,0,0,0,0,0"/>
                        </v:shape>
                        <v:shape id="Freeform 20328" o:spid="_x0000_s2774" style="position:absolute;left:1902;top:724;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" path="m,1l1,4,2,7,4,6,3,3,2,,,1xe" filled="f" strokecolor="#003fff" strokeweight="0">
                          <v:path arrowok="t" o:connecttype="custom" o:connectlocs="0,1;1,4;2,7;4,6;3,3;2,0;0,1" o:connectangles="0,0,0,0,0,0,0"/>
                        </v:shape>
                        <v:shape id="Freeform 20329" o:spid="_x0000_s2775" style="position:absolute;left:1905;top:72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" path="m,l1,3r1,l,xe" fillcolor="#003fff" stroked="f">
                          <v:path arrowok="t" o:connecttype="custom" o:connectlocs="0,0;1,3;2,3;0,0" o:connectangles="0,0,0,0"/>
                        </v:shape>
                        <v:line id="Line 20330" o:spid="_x0000_s2776" style="position:absolute;visibility:visible;mso-wrap-style:square" from="1906,730" to="1907,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" strokecolor="#003fff" strokeweight="0"/>
                        <v:shape id="Freeform 20331" o:spid="_x0000_s2777" style="position:absolute;left:1904;top:722;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" path="m,2l1,5,3,8,7,5,6,3,4,,,2xe" fillcolor="#003fff" stroked="f">
                          <v:path arrowok="t" o:connecttype="custom" o:connectlocs="0,2;1,5;3,8;7,5;6,3;4,0;0,2" o:connectangles="0,0,0,0,0,0,0"/>
                        </v:shape>
                        <v:shape id="Freeform 20332" o:spid="_x0000_s2778" style="position:absolute;left:1904;top:722;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" path="m,2l1,5,3,8,7,5,6,3,4,,,2xe" filled="f" strokecolor="#003fff" strokeweight="0">
                          <v:path arrowok="t" o:connecttype="custom" o:connectlocs="0,2;1,5;3,8;7,5;6,3;4,0;0,2" o:connectangles="0,0,0,0,0,0,0"/>
                        </v:shape>
                        <v:shape id="Freeform 20333" o:spid="_x0000_s2779" style="position:absolute;left:1910;top:725;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" path="m,l1,2r,l,xe" fillcolor="#003fff" stroked="f">
                          <v:path arrowok="t" o:connecttype="custom" o:connectlocs="0,0;1,2;1,2;0,0" o:connectangles="0,0,0,0"/>
                        </v:shape>
                        <v:line id="Line 20334" o:spid="_x0000_s2780" style="position:absolute;visibility:visible;mso-wrap-style:square" from="1911,727" to="1911,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" strokecolor="#003fff" strokeweight="0"/>
                        <v:shape id="Freeform 20335" o:spid="_x0000_s2781" style="position:absolute;left:1908;top:717;width:12;height:10;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" path="m,5l2,8r1,2l12,6,11,3,9,,,5xe" fillcolor="#003fff" stroked="f">
                          <v:path arrowok="t" o:connecttype="custom" o:connectlocs="0,5;2,8;3,10;12,6;11,3;9,0;0,5" o:connectangles="0,0,0,0,0,0,0"/>
                        </v:shape>
                        <v:shape id="Freeform 20336" o:spid="_x0000_s2782" style="position:absolute;left:1908;top:717;width:12;height:10;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" path="m,5l2,8r1,2l12,6,11,3,9,,,5xe" filled="f" strokecolor="#003fff" strokeweight="0">
                          <v:path arrowok="t" o:connecttype="custom" o:connectlocs="0,5;2,8;3,10;12,6;11,3;9,0;0,5" o:connectangles="0,0,0,0,0,0,0"/>
                        </v:shape>
                        <v:shape id="Freeform 20337" o:spid="_x0000_s2783" style="position:absolute;left:1917;top:712;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" path="m,5l2,8r1,3l12,6,11,3,9,,,5xe" fillcolor="#003fff" stroked="f">
                          <v:path arrowok="t" o:connecttype="custom" o:connectlocs="0,5;2,8;3,11;12,6;11,3;9,0;0,5" o:connectangles="0,0,0,0,0,0,0"/>
                        </v:shape>
                        <v:shape id="Freeform 20338" o:spid="_x0000_s2784" style="position:absolute;left:1917;top:712;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" path="m,5l2,8r1,3l12,6,11,3,9,,,5xe" filled="f" strokecolor="#003fff" strokeweight="0">
                          <v:path arrowok="t" o:connecttype="custom" o:connectlocs="0,5;2,8;3,11;12,6;11,3;9,0;0,5" o:connectangles="0,0,0,0,0,0,0"/>
                        </v:shape>
                        <v:shape id="Freeform 20339" o:spid="_x0000_s2785" style="position:absolute;left:1926;top:71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" path="m2,3l,,,,2,3xe" fillcolor="#003fff" stroked="f">
                          <v:path arrowok="t" o:connecttype="custom" o:connectlocs="2,3;0,0;0,0;2,3" o:connectangles="0,0,0,0"/>
                        </v:shape>
                        <v:line id="Line 20340" o:spid="_x0000_s2786" style="position:absolute;visibility:visible;mso-wrap-style:square" from="1926,712" to="1926,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" strokecolor="#003fff" strokeweight="0"/>
                        <v:shape id="Freeform 20341" o:spid="_x0000_s2787" style="position:absolute;left:1926;top:710;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" path="m,2l2,5,3,8,8,6,6,3,5,,,2xe" fillcolor="#003fff" stroked="f">
                          <v:path arrowok="t" o:connecttype="custom" o:connectlocs="0,2;2,5;3,8;8,6;6,3;5,0;0,2" o:connectangles="0,0,0,0,0,0,0"/>
                        </v:shape>
                        <v:shape id="Freeform 20342" o:spid="_x0000_s2788" style="position:absolute;left:1926;top:710;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" path="m,2l2,5,3,8,8,6,6,3,5,,,2xe" filled="f" strokecolor="#003fff" strokeweight="0">
                          <v:path arrowok="t" o:connecttype="custom" o:connectlocs="0,2;2,5;3,8;8,6;6,3;5,0;0,2" o:connectangles="0,0,0,0,0,0,0"/>
                        </v:shape>
                        <v:shape id="Freeform 20343" o:spid="_x0000_s2789" style="position:absolute;left:1932;top:71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" path="m,l2,3r,l,xe" fillcolor="#003fff" stroked="f">
                          <v:path arrowok="t" o:connecttype="custom" o:connectlocs="0,0;2,3;2,3;0,0" o:connectangles="0,0,0,0"/>
                        </v:shape>
                        <v:line id="Line 20344" o:spid="_x0000_s2790" style="position:absolute;visibility:visible;mso-wrap-style:square" from="1934,716" to="1934,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" strokecolor="#003fff" strokeweight="0"/>
                        <v:shape id="Freeform 20345" o:spid="_x0000_s2791" style="position:absolute;left:1931;top:708;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" path="m,2l1,5,3,8,7,5,6,2,4,,,2xe" fillcolor="#003fff" stroked="f">
                          <v:path arrowok="t" o:connecttype="custom" o:connectlocs="0,2;1,5;3,8;7,5;6,2;4,0;0,2" o:connectangles="0,0,0,0,0,0,0"/>
                        </v:shape>
                        <v:shape id="Freeform 20346" o:spid="_x0000_s2792" style="position:absolute;left:1931;top:708;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" path="m,2l1,5,3,8,7,5,6,2,4,,,2xe" filled="f" strokecolor="#003fff" strokeweight="0">
                          <v:path arrowok="t" o:connecttype="custom" o:connectlocs="0,2;1,5;3,8;7,5;6,2;4,0;0,2" o:connectangles="0,0,0,0,0,0,0"/>
                        </v:shape>
                        <v:shape id="Freeform 20347" o:spid="_x0000_s2793" style="position:absolute;left:1937;top:71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" path="m,l1,3r,l,xe" fillcolor="#003fff" stroked="f">
                          <v:path arrowok="t" o:connecttype="custom" o:connectlocs="0,0;1,3;1,3;0,0" o:connectangles="0,0,0,0"/>
                        </v:shape>
                        <v:line id="Line 20348" o:spid="_x0000_s2794" style="position:absolute;visibility:visible;mso-wrap-style:square" from="1938,713" to="1938,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" strokecolor="#003fff" strokeweight="0"/>
                        <v:shape id="Freeform 20349" o:spid="_x0000_s2795" style="position:absolute;left:1935;top:70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" path="m,3l2,5,3,8,8,5,6,3,5,,,3xe" fillcolor="#003fff" stroked="f">
                          <v:path arrowok="t" o:connecttype="custom" o:connectlocs="0,3;2,5;3,8;8,5;6,3;5,0;0,3" o:connectangles="0,0,0,0,0,0,0"/>
                        </v:shape>
                        <v:shape id="Freeform 20350" o:spid="_x0000_s2796" style="position:absolute;left:1935;top:70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" path="m,3l2,5,3,8,8,5,6,3,5,,,3xe" filled="f" strokecolor="#003fff" strokeweight="0">
                          <v:path arrowok="t" o:connecttype="custom" o:connectlocs="0,3;2,5;3,8;8,5;6,3;5,0;0,3" o:connectangles="0,0,0,0,0,0,0"/>
                        </v:shape>
                        <v:shape id="Freeform 20351" o:spid="_x0000_s2797" style="position:absolute;left:1941;top:70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" path="m,l2,2r,l,xe" fillcolor="#003fff" stroked="f">
                          <v:path arrowok="t" o:connecttype="custom" o:connectlocs="0,0;2,2;2,2;0,0" o:connectangles="0,0,0,0"/>
                        </v:shape>
                        <v:line id="Line 20352" o:spid="_x0000_s2798" style="position:absolute;visibility:visible;mso-wrap-style:square" from="1943,710" to="1943,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" strokecolor="#003fff" strokeweight="0"/>
                        <v:shape id="Freeform 20353" o:spid="_x0000_s2799" style="position:absolute;left:1939;top:70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" path="m,3l2,6,4,8,8,5,6,3,5,,,3xe" fillcolor="#003fff" stroked="f">
                          <v:path arrowok="t" o:connecttype="custom" o:connectlocs="0,3;2,6;4,8;8,5;6,3;5,0;0,3" o:connectangles="0,0,0,0,0,0,0"/>
                        </v:shape>
                        <v:shape id="Freeform 20354" o:spid="_x0000_s2800" style="position:absolute;left:1939;top:70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" path="m,3l2,6,4,8,8,5,6,3,5,,,3xe" filled="f" strokecolor="#003fff" strokeweight="0">
                          <v:path arrowok="t" o:connecttype="custom" o:connectlocs="0,3;2,6;4,8;8,5;6,3;5,0;0,3" o:connectangles="0,0,0,0,0,0,0"/>
                        </v:shape>
                        <v:shape id="Freeform 20355" o:spid="_x0000_s2801" style="position:absolute;left:1945;top:70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" path="m,l2,2r,l,xe" fillcolor="#003fff" stroked="f">
                          <v:path arrowok="t" o:connecttype="custom" o:connectlocs="0,0;2,2;2,2;0,0" o:connectangles="0,0,0,0"/>
                        </v:shape>
                        <v:line id="Line 20356" o:spid="_x0000_s2802" style="position:absolute;visibility:visible;mso-wrap-style:square" from="1947,707" to="1947,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" strokecolor="#003fff" strokeweight="0"/>
                        <v:shape id="Freeform 20357" o:spid="_x0000_s2803" style="position:absolute;left:1944;top:699;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" path="m,3l1,6,3,8,7,5,6,3,4,,,3xe" fillcolor="#003fff" stroked="f">
                          <v:path arrowok="t" o:connecttype="custom" o:connectlocs="0,3;1,6;3,8;7,5;6,3;4,0;0,3" o:connectangles="0,0,0,0,0,0,0"/>
                        </v:shape>
                        <v:shape id="Freeform 20358" o:spid="_x0000_s2804" style="position:absolute;left:1944;top:699;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" path="m,3l1,6,3,8,7,5,6,3,4,,,3xe" filled="f" strokecolor="#003fff" strokeweight="0">
                          <v:path arrowok="t" o:connecttype="custom" o:connectlocs="0,3;1,6;3,8;7,5;6,3;4,0;0,3" o:connectangles="0,0,0,0,0,0,0"/>
                        </v:shape>
                        <v:shape id="Freeform 20359" o:spid="_x0000_s2805" style="position:absolute;left:1950;top:702;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" path="m,l1,2r,l,xe" fillcolor="#003fff" stroked="f">
                          <v:path arrowok="t" o:connecttype="custom" o:connectlocs="0,0;1,2;1,2;0,0" o:connectangles="0,0,0,0"/>
                        </v:shape>
                        <v:line id="Line 20360" o:spid="_x0000_s2806" style="position:absolute;visibility:visible;mso-wrap-style:square" from="1951,704" to="1951,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" strokecolor="#003fff" strokeweight="0"/>
                        <v:shape id="Freeform 20361" o:spid="_x0000_s2807" style="position:absolute;left:1948;top:696;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" path="m,3l2,6,3,8,7,5,6,3,4,,,3xe" fillcolor="#003fff" stroked="f">
                          <v:path arrowok="t" o:connecttype="custom" o:connectlocs="0,3;2,6;3,8;7,5;6,3;4,0;0,3" o:connectangles="0,0,0,0,0,0,0"/>
                        </v:shape>
                        <v:shape id="Freeform 20362" o:spid="_x0000_s2808" style="position:absolute;left:1948;top:696;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" path="m,3l2,6,3,8,7,5,6,3,4,,,3xe" filled="f" strokecolor="#003fff" strokeweight="0">
                          <v:path arrowok="t" o:connecttype="custom" o:connectlocs="0,3;2,6;3,8;7,5;6,3;4,0;0,3" o:connectangles="0,0,0,0,0,0,0"/>
                        </v:shape>
                        <v:shape id="Freeform 20363" o:spid="_x0000_s2809" style="position:absolute;left:1954;top:699;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" path="m,l1,2r,l,xe" fillcolor="#003fff" stroked="f">
                          <v:path arrowok="t" o:connecttype="custom" o:connectlocs="0,0;1,2;1,2;0,0" o:connectangles="0,0,0,0"/>
                        </v:shape>
                        <v:line id="Line 20364" o:spid="_x0000_s2810" style="position:absolute;visibility:visible;mso-wrap-style:square" from="1955,701" to="1955,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" strokecolor="#003fff" strokeweight="0"/>
                        <v:shape id="Freeform 20365" o:spid="_x0000_s2811" style="position:absolute;left:1952;top:690;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" path="m,6l2,9r1,2l12,5,10,2,8,,,6xe" fillcolor="#003fff" stroked="f">
                          <v:path arrowok="t" o:connecttype="custom" o:connectlocs="0,6;2,9;3,11;12,5;10,2;8,0;0,6" o:connectangles="0,0,0,0,0,0,0"/>
                        </v:shape>
                        <v:shape id="Freeform 20366" o:spid="_x0000_s2812" style="position:absolute;left:1952;top:690;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" path="m,6l2,9r1,2l12,5,10,2,8,,,6xe" filled="f" strokecolor="#003fff" strokeweight="0">
                          <v:path arrowok="t" o:connecttype="custom" o:connectlocs="0,6;2,9;3,11;12,5;10,2;8,0;0,6" o:connectangles="0,0,0,0,0,0,0"/>
                        </v:shape>
                        <v:shape id="Freeform 20367" o:spid="_x0000_s2813" style="position:absolute;left:1962;top:69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" path="m,l2,3r,l,xe" fillcolor="#003fff" stroked="f">
                          <v:path arrowok="t" o:connecttype="custom" o:connectlocs="0,0;2,3;2,3;0,0" o:connectangles="0,0,0,0"/>
                        </v:shape>
                        <v:line id="Line 20368" o:spid="_x0000_s2814" style="position:absolute;visibility:visible;mso-wrap-style:square" from="1964,695" to="1964,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" strokecolor="#003fff" strokeweight="0"/>
                        <v:shape id="Freeform 20369" o:spid="_x0000_s2815" style="position:absolute;left:1960;top:684;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" path="m,6l2,8r2,3l12,5,10,2,8,,,6xe" fillcolor="#003fff" stroked="f">
                          <v:path arrowok="t" o:connecttype="custom" o:connectlocs="0,6;2,8;4,11;12,5;10,2;8,0;0,6" o:connectangles="0,0,0,0,0,0,0"/>
                        </v:shape>
                        <v:shape id="Freeform 20370" o:spid="_x0000_s2816" style="position:absolute;left:1960;top:684;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" path="m,6l2,8r2,3l12,5,10,2,8,,,6xe" filled="f" strokecolor="#003fff" strokeweight="0">
                          <v:path arrowok="t" o:connecttype="custom" o:connectlocs="0,6;2,8;4,11;12,5;10,2;8,0;0,6" o:connectangles="0,0,0,0,0,0,0"/>
                        </v:shape>
                        <v:shape id="Freeform 20371" o:spid="_x0000_s2817" style="position:absolute;left:1970;top:686;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" path="m,l2,3r,l,xe" fillcolor="#003fff" stroked="f">
                          <v:path arrowok="t" o:connecttype="custom" o:connectlocs="0,0;2,3;2,3;0,0" o:connectangles="0,0,0,0"/>
                        </v:shape>
                        <v:line id="Line 20372" o:spid="_x0000_s2818" style="position:absolute;visibility:visible;mso-wrap-style:square" from="1972,689" to="1972,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" strokecolor="#003fff" strokeweight="0"/>
                        <v:shape id="Freeform 20373" o:spid="_x0000_s2819" style="position:absolute;left:1968;top:680;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" path="m,4l2,6,4,9,8,5,6,3,4,,,4xe" fillcolor="#003fff" stroked="f">
                          <v:path arrowok="t" o:connecttype="custom" o:connectlocs="0,4;2,6;4,9;8,5;6,3;4,0;0,4" o:connectangles="0,0,0,0,0,0,0"/>
                        </v:shape>
                        <v:shape id="Freeform 20374" o:spid="_x0000_s2820" style="position:absolute;left:1968;top:680;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" path="m,4l2,6,4,9,8,5,6,3,4,,,4xe" filled="f" strokecolor="#003fff" strokeweight="0">
                          <v:path arrowok="t" o:connecttype="custom" o:connectlocs="0,4;2,6;4,9;8,5;6,3;4,0;0,4" o:connectangles="0,0,0,0,0,0,0"/>
                        </v:shape>
                        <v:shape id="Freeform 20375" o:spid="_x0000_s2821" style="position:absolute;left:1974;top:68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" path="m,l2,2r,l,xe" fillcolor="#003fff" stroked="f">
                          <v:path arrowok="t" o:connecttype="custom" o:connectlocs="0,0;2,2;2,2;0,0" o:connectangles="0,0,0,0"/>
                        </v:shape>
                        <v:line id="Line 20376" o:spid="_x0000_s2822" style="position:absolute;visibility:visible;mso-wrap-style:square" from="1976,685" to="197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" strokecolor="#003fff" strokeweight="0"/>
                        <v:shape id="Freeform 20377" o:spid="_x0000_s2823" style="position:absolute;left:1972;top:67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" path="m,3l2,6,4,8,8,5,6,3,4,,,3xe" fillcolor="#003fff" stroked="f">
                          <v:path arrowok="t" o:connecttype="custom" o:connectlocs="0,3;2,6;4,8;8,5;6,3;4,0;0,3" o:connectangles="0,0,0,0,0,0,0"/>
                        </v:shape>
                        <v:shape id="Freeform 20378" o:spid="_x0000_s2824" style="position:absolute;left:1972;top:67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" path="m,3l2,6,4,8,8,5,6,3,4,,,3xe" filled="f" strokecolor="#003fff" strokeweight="0">
                          <v:path arrowok="t" o:connecttype="custom" o:connectlocs="0,3;2,6;4,8;8,5;6,3;4,0;0,3" o:connectangles="0,0,0,0,0,0,0"/>
                        </v:shape>
                        <v:shape id="Freeform 20379" o:spid="_x0000_s2825" style="position:absolute;left:1978;top:68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" path="m,l2,2r,l,xe" fillcolor="#003fff" stroked="f">
                          <v:path arrowok="t" o:connecttype="custom" o:connectlocs="0,0;2,2;2,2;0,0" o:connectangles="0,0,0,0"/>
                        </v:shape>
                        <v:line id="Line 20380" o:spid="_x0000_s2826" style="position:absolute;visibility:visible;mso-wrap-style:square" from="1980,682" to="1980,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" strokecolor="#003fff" strokeweight="0"/>
                        <v:shape id="Freeform 20381" o:spid="_x0000_s2827" style="position:absolute;left:1975;top:67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" path="m,3l3,6,5,8,8,5,6,2,4,,,3xe" fillcolor="#003fff" stroked="f">
                          <v:path arrowok="t" o:connecttype="custom" o:connectlocs="0,3;3,6;5,8;8,5;6,2;4,0;0,3" o:connectangles="0,0,0,0,0,0,0"/>
                        </v:shape>
                        <v:shape id="Freeform 20382" o:spid="_x0000_s2828" style="position:absolute;left:1975;top:67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" path="m,3l3,6,5,8,8,5,6,2,4,,,3xe" filled="f" strokecolor="#003fff" strokeweight="0">
                          <v:path arrowok="t" o:connecttype="custom" o:connectlocs="0,3;3,6;5,8;8,5;6,2;4,0;0,3" o:connectangles="0,0,0,0,0,0,0"/>
                        </v:shape>
                        <v:shape id="Freeform 20383" o:spid="_x0000_s2829" style="position:absolute;left:1979;top:670;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" path="m,4l2,6,4,9,8,5,6,3,4,,,4xe" fillcolor="#003fff" stroked="f">
                          <v:path arrowok="t" o:connecttype="custom" o:connectlocs="0,4;2,6;4,9;8,5;6,3;4,0;0,4" o:connectangles="0,0,0,0,0,0,0"/>
                        </v:shape>
                        <v:shape id="Freeform 20384" o:spid="_x0000_s2830" style="position:absolute;left:1979;top:670;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" path="m,4l2,6,4,9,8,5,6,3,4,,,4xe" filled="f" strokecolor="#003fff" strokeweight="0">
                          <v:path arrowok="t" o:connecttype="custom" o:connectlocs="0,4;2,6;4,9;8,5;6,3;4,0;0,4" o:connectangles="0,0,0,0,0,0,0"/>
                        </v:shape>
                        <v:shape id="Freeform 20385" o:spid="_x0000_s2831" style="position:absolute;left:1985;top:67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" path="m,l2,2r,l,xe" fillcolor="#003fff" stroked="f">
                          <v:path arrowok="t" o:connecttype="custom" o:connectlocs="0,0;2,2;2,2;0,0" o:connectangles="0,0,0,0"/>
                        </v:shape>
                        <v:line id="Line 20386" o:spid="_x0000_s2832" style="position:absolute;visibility:visible;mso-wrap-style:square" from="1987,675" to="1987,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" strokecolor="#003fff" strokeweight="0"/>
                        <v:shape id="Freeform 20387" o:spid="_x0000_s2833" style="position:absolute;left:1983;top:66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" path="m,4l2,6,4,8,8,4,6,2,3,,,4xe" fillcolor="#003fff" stroked="f">
                          <v:path arrowok="t" o:connecttype="custom" o:connectlocs="0,4;2,6;4,8;8,4;6,2;3,0;0,4" o:connectangles="0,0,0,0,0,0,0"/>
                        </v:shape>
                        <v:shape id="Freeform 20388" o:spid="_x0000_s2834" style="position:absolute;left:1983;top:66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" path="m,4l2,6,4,8,8,4,6,2,3,,,4xe" filled="f" strokecolor="#003fff" strokeweight="0">
                          <v:path arrowok="t" o:connecttype="custom" o:connectlocs="0,4;2,6;4,8;8,4;6,2;3,0;0,4" o:connectangles="0,0,0,0,0,0,0"/>
                        </v:shape>
                        <v:shape id="Freeform 20389" o:spid="_x0000_s2835" style="position:absolute;left:1986;top:66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" path="m3,2l,,,,3,2xe" fillcolor="#003fff" stroked="f">
                          <v:path arrowok="t" o:connecttype="custom" o:connectlocs="3,2;0,0;0,0;3,2" o:connectangles="0,0,0,0"/>
                        </v:shape>
                        <v:line id="Line 20390" o:spid="_x0000_s2836" style="position:absolute;visibility:visible;mso-wrap-style:square" from="1986,667" to="198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" strokecolor="#003fff" strokeweight="0"/>
                      </v:group>
                      <v:group id="Group 20391" o:spid="_x0000_s2837" style="position:absolute;left:4582;top:2797;width:180;height:421" coordorigin="1984,635" coordsize="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">
                        <v:shape id="Freeform 20392" o:spid="_x0000_s2838" style="position:absolute;left:1986;top:66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" path="m,4l3,6,5,8,8,4,6,2,4,,,4xe" fillcolor="#003fff" stroked="f">
                          <v:path arrowok="t" o:connecttype="custom" o:connectlocs="0,4;3,6;5,8;8,4;6,2;4,0;0,4" o:connectangles="0,0,0,0,0,0,0"/>
                        </v:shape>
                        <v:shape id="Freeform 20393" o:spid="_x0000_s2839" style="position:absolute;left:1986;top:663;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" path="m,4l3,6,5,8,8,4,6,2,4,,,4xe" filled="f" strokecolor="#003fff" strokeweight="0">
                          <v:path arrowok="t" o:connecttype="custom" o:connectlocs="0,4;3,6;5,8;8,4;6,2;4,0;0,4" o:connectangles="0,0,0,0,0,0,0"/>
                        </v:shape>
                        <v:shape id="Freeform 20394" o:spid="_x0000_s2840" style="position:absolute;left:1992;top:66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" path="m,l2,2r1,l,xe" fillcolor="#003fff" stroked="f">
                          <v:path arrowok="t" o:connecttype="custom" o:connectlocs="0,0;2,2;3,2;0,0" o:connectangles="0,0,0,0"/>
                        </v:shape>
                        <v:line id="Line 20395" o:spid="_x0000_s2841" style="position:absolute;visibility:visible;mso-wrap-style:square" from="1994,667" to="1995,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" strokecolor="#003fff" strokeweight="0"/>
                        <v:shape id="Freeform 20396" o:spid="_x0000_s2842" style="position:absolute;left:1990;top:656;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" path="m,7l2,9r3,2l12,4,9,2,7,,,7xe" fillcolor="#003fff" stroked="f">
                          <v:path arrowok="t" o:connecttype="custom" o:connectlocs="0,7;2,9;5,11;12,4;9,2;7,0;0,7" o:connectangles="0,0,0,0,0,0,0"/>
                        </v:shape>
                        <v:shape id="Freeform 20397" o:spid="_x0000_s2843" style="position:absolute;left:1990;top:656;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" path="m,7l2,9r3,2l12,4,9,2,7,,,7xe" filled="f" strokecolor="#003fff" strokeweight="0">
                          <v:path arrowok="t" o:connecttype="custom" o:connectlocs="0,7;2,9;5,11;12,4;9,2;7,0;0,7" o:connectangles="0,0,0,0,0,0,0"/>
                        </v:shape>
                        <v:shape id="Freeform 20398" o:spid="_x0000_s2844" style="position:absolute;left:1997;top:65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" path="m2,2l,,,,2,2xe" fillcolor="#003fff" stroked="f">
                          <v:path arrowok="t" o:connecttype="custom" o:connectlocs="2,2;0,0;0,0;2,2" o:connectangles="0,0,0,0"/>
                        </v:shape>
                        <v:line id="Line 20399" o:spid="_x0000_s2845" style="position:absolute;visibility:visible;mso-wrap-style:square" from="1997,656" to="1997,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" strokecolor="#003fff" strokeweight="0"/>
                        <v:shape id="Freeform 20400" o:spid="_x0000_s2846" style="position:absolute;left:1997;top:65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" path="m,4l2,6,4,8,8,4,6,2,3,,,4xe" fillcolor="#003fff" stroked="f">
                          <v:path arrowok="t" o:connecttype="custom" o:connectlocs="0,4;2,6;4,8;8,4;6,2;3,0;0,4" o:connectangles="0,0,0,0,0,0,0"/>
                        </v:shape>
                        <v:shape id="Freeform 20401" o:spid="_x0000_s2847" style="position:absolute;left:1997;top:65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" path="m,4l2,6,4,8,8,4,6,2,3,,,4xe" filled="f" strokecolor="#003fff" strokeweight="0">
                          <v:path arrowok="t" o:connecttype="custom" o:connectlocs="0,4;2,6;4,8;8,4;6,2;3,0;0,4" o:connectangles="0,0,0,0,0,0,0"/>
                        </v:shape>
                        <v:shape id="Freeform 20402" o:spid="_x0000_s2848" style="position:absolute;left:2000;top:65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" path="m3,2l,,1,,3,2xe" fillcolor="#003fff" stroked="f">
                          <v:path arrowok="t" o:connecttype="custom" o:connectlocs="3,2;0,0;1,0;3,2" o:connectangles="0,0,0,0"/>
                        </v:shape>
                        <v:line id="Line 20403" o:spid="_x0000_s2849" style="position:absolute;visibility:visible;mso-wrap-style:square" from="2000,652" to="2001,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" strokecolor="#003fff" strokeweight="0"/>
                        <v:shape id="Freeform 20404" o:spid="_x0000_s2850" style="position:absolute;left:2001;top:65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" path="m,2l2,4,4,6,6,5,4,2,2,,,2xe" fillcolor="#003fff" stroked="f">
                          <v:path arrowok="t" o:connecttype="custom" o:connectlocs="0,2;2,4;4,6;6,5;4,2;2,0;0,2" o:connectangles="0,0,0,0,0,0,0"/>
                        </v:shape>
                        <v:shape id="Freeform 20405" o:spid="_x0000_s2851" style="position:absolute;left:2001;top:65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" path="m,2l2,4,4,6,6,5,4,2,2,,,2xe" filled="f" strokecolor="#003fff" strokeweight="0">
                          <v:path arrowok="t" o:connecttype="custom" o:connectlocs="0,2;2,4;4,6;6,5;4,2;2,0;0,2" o:connectangles="0,0,0,0,0,0,0"/>
                        </v:shape>
                        <v:shape id="Freeform 20406" o:spid="_x0000_s2852" style="position:absolute;left:2003;top:65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" path="m2,2l,,,,2,2xe" fillcolor="#003fff" stroked="f">
                          <v:path arrowok="t" o:connecttype="custom" o:connectlocs="2,2;0,0;0,0;2,2" o:connectangles="0,0,0,0"/>
                        </v:shape>
                        <v:line id="Line 20407" o:spid="_x0000_s2853" style="position:absolute;visibility:visible;mso-wrap-style:square" from="2003,650" to="2003,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" strokecolor="#003fff" strokeweight="0"/>
                        <v:shape id="Freeform 20408" o:spid="_x0000_s2854" style="position:absolute;left:2003;top:648;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" path="m,2l2,4,4,7,6,5,4,3,2,,,2xe" fillcolor="#003fff" stroked="f">
                          <v:path arrowok="t" o:connecttype="custom" o:connectlocs="0,2;2,4;4,7;6,5;4,3;2,0;0,2" o:connectangles="0,0,0,0,0,0,0"/>
                        </v:shape>
                        <v:shape id="Freeform 20409" o:spid="_x0000_s2855" style="position:absolute;left:2003;top:648;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" path="m,2l2,4,4,7,6,5,4,3,2,,,2xe" filled="f" strokecolor="#003fff" strokeweight="0">
                          <v:path arrowok="t" o:connecttype="custom" o:connectlocs="0,2;2,4;4,7;6,5;4,3;2,0;0,2" o:connectangles="0,0,0,0,0,0,0"/>
                        </v:shape>
                        <v:shape id="Freeform 20410" o:spid="_x0000_s2856" style="position:absolute;left:2005;top:64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" path="m2,3l,,,,2,3xe" fillcolor="#003fff" stroked="f">
                          <v:path arrowok="t" o:connecttype="custom" o:connectlocs="2,3;0,0;0,0;2,3" o:connectangles="0,0,0,0"/>
                        </v:shape>
                        <v:line id="Line 20411" o:spid="_x0000_s2857" style="position:absolute;visibility:visible;mso-wrap-style:square" from="2005,648" to="2005,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" strokecolor="#003fff" strokeweight="0"/>
                        <v:shape id="Freeform 20412" o:spid="_x0000_s2858" style="position:absolute;left:2005;top:647;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" path="m,1l2,4,3,6,5,5,4,2,2,,,1xe" fillcolor="#003fff" stroked="f">
                          <v:path arrowok="t" o:connecttype="custom" o:connectlocs="0,1;2,4;3,6;5,5;4,2;2,0;0,1" o:connectangles="0,0,0,0,0,0,0"/>
                        </v:shape>
                        <v:shape id="Freeform 20413" o:spid="_x0000_s2859" style="position:absolute;left:2005;top:647;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" path="m,1l2,4,3,6,5,5,4,2,2,,,1xe" filled="f" strokecolor="#003fff" strokeweight="0">
                          <v:path arrowok="t" o:connecttype="custom" o:connectlocs="0,1;2,4;3,6;5,5;4,2;2,0;0,1" o:connectangles="0,0,0,0,0,0,0"/>
                        </v:shape>
                        <v:shape id="Freeform 20414" o:spid="_x0000_s2860" style="position:absolute;left:2009;top:64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" path="m,l1,3r1,l,xe" fillcolor="#003fff" stroked="f">
                          <v:path arrowok="t" o:connecttype="custom" o:connectlocs="0,0;1,3;2,3;0,0" o:connectangles="0,0,0,0"/>
                        </v:shape>
                        <v:line id="Line 20415" o:spid="_x0000_s2861" style="position:absolute;visibility:visible;mso-wrap-style:square" from="2010,652" to="2011,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" strokecolor="#003fff" strokeweight="0"/>
                        <v:shape id="Freeform 20416" o:spid="_x0000_s2862" style="position:absolute;left:2007;top:64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" path="m,1l2,3,4,6,4,5,2,2,,,,1xe" fillcolor="#003fff" stroked="f">
                          <v:path arrowok="t" o:connecttype="custom" o:connectlocs="0,1;2,3;4,6;4,5;2,2;0,0;0,1" o:connectangles="0,0,0,0,0,0,0"/>
                        </v:shape>
                        <v:shape id="Freeform 20417" o:spid="_x0000_s2863" style="position:absolute;left:2007;top:64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" path="m,1l2,3,4,6,4,5,2,2,,,,1xe" filled="f" strokecolor="#003fff" strokeweight="0">
                          <v:path arrowok="t" o:connecttype="custom" o:connectlocs="0,1;2,3;4,6;4,5;2,2;0,0;0,1" o:connectangles="0,0,0,0,0,0,0"/>
                        </v:shape>
                        <v:shape id="Freeform 20418" o:spid="_x0000_s2864" style="position:absolute;left:2009;top:64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" path="m,l2,3r,l,xe" fillcolor="#003fff" stroked="f">
                          <v:path arrowok="t" o:connecttype="custom" o:connectlocs="0,0;2,3;2,3;0,0" o:connectangles="0,0,0,0"/>
                        </v:shape>
                        <v:line id="Line 20419" o:spid="_x0000_s2865" style="position:absolute;visibility:visible;mso-wrap-style:square" from="2011,651" to="201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" strokecolor="#003fff" strokeweight="0"/>
                        <v:shape id="Freeform 20420" o:spid="_x0000_s2866" style="position:absolute;left:2007;top:645;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" path="m,1l2,3,4,6,5,5,3,3,1,,,1xe" fillcolor="#003fff" stroked="f">
                          <v:path arrowok="t" o:connecttype="custom" o:connectlocs="0,1;2,3;4,6;5,5;3,3;1,0;0,1" o:connectangles="0,0,0,0,0,0,0"/>
                        </v:shape>
                        <v:shape id="Freeform 20421" o:spid="_x0000_s2867" style="position:absolute;left:2007;top:645;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" path="m,1l2,3,4,6,5,5,3,3,1,,,1xe" filled="f" strokecolor="#003fff" strokeweight="0">
                          <v:path arrowok="t" o:connecttype="custom" o:connectlocs="0,1;2,3;4,6;5,5;3,3;1,0;0,1" o:connectangles="0,0,0,0,0,0,0"/>
                        </v:shape>
                        <v:shape id="Freeform 20422" o:spid="_x0000_s2868" style="position:absolute;left:2010;top:64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" path="m,l2,2,3,1,,xe" fillcolor="#003fff" stroked="f">
                          <v:path arrowok="t" o:connecttype="custom" o:connectlocs="0,0;2,2;3,1;0,0" o:connectangles="0,0,0,0"/>
                        </v:shape>
                        <v:line id="Line 20423" o:spid="_x0000_s2869" style="position:absolute;flip:y;visibility:visible;mso-wrap-style:square" from="2012,649" to="2013,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" strokecolor="#003fff" strokeweight="0"/>
                        <v:shape id="Freeform 20424" o:spid="_x0000_s2870" style="position:absolute;left:2008;top:645;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" path="m,1l2,3,5,4,6,3,3,2,1,,,1xe" fillcolor="#003fff" stroked="f">
                          <v:path arrowok="t" o:connecttype="custom" o:connectlocs="0,1;2,3;5,4;6,3;3,2;1,0;0,1" o:connectangles="0,0,0,0,0,0,0"/>
                        </v:shape>
                        <v:shape id="Freeform 20425" o:spid="_x0000_s2871" style="position:absolute;left:2008;top:645;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" path="m,1l2,3,5,4,6,3,3,2,1,,,1xe" filled="f" strokecolor="#003fff" strokeweight="0">
                          <v:path arrowok="t" o:connecttype="custom" o:connectlocs="0,1;2,3;5,4;6,3;3,2;1,0;0,1" o:connectangles="0,0,0,0,0,0,0"/>
                        </v:shape>
                        <v:shape id="Freeform 20426" o:spid="_x0000_s2872" style="position:absolute;left:2011;top:64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" path="m,l3,1r,l,xe" fillcolor="#003fff" stroked="f">
                          <v:path arrowok="t" o:connecttype="custom" o:connectlocs="0,0;3,1;3,1;0,0" o:connectangles="0,0,0,0"/>
                        </v:shape>
                        <v:line id="Line 20427" o:spid="_x0000_s2873" style="position:absolute;visibility:visible;mso-wrap-style:square" from="2014,648" to="2014,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" strokecolor="#003fff" strokeweight="0"/>
                        <v:shape id="Freeform 20428" o:spid="_x0000_s2874" style="position:absolute;left:2009;top:64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" path="m,1l2,3,5,4,6,3,3,1,,,,1xe" fillcolor="#003fff" stroked="f">
                          <v:path arrowok="t" o:connecttype="custom" o:connectlocs="0,1;2,3;5,4;6,3;3,1;0,0;0,1" o:connectangles="0,0,0,0,0,0,0"/>
                        </v:shape>
                        <v:shape id="Freeform 20429" o:spid="_x0000_s2875" style="position:absolute;left:2009;top:64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" path="m,1l2,3,5,4,6,3,3,1,,,,1xe" filled="f" strokecolor="#003fff" strokeweight="0">
                          <v:path arrowok="t" o:connecttype="custom" o:connectlocs="0,1;2,3;5,4;6,3;3,1;0,0;0,1" o:connectangles="0,0,0,0,0,0,0"/>
                        </v:shape>
                        <v:shape id="Freeform 20430" o:spid="_x0000_s2876" style="position:absolute;left:2012;top:64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" path="m,l3,2r,l,xe" fillcolor="#003fff" stroked="f">
                          <v:path arrowok="t" o:connecttype="custom" o:connectlocs="0,0;3,2;3,2;0,0" o:connectangles="0,0,0,0"/>
                        </v:shape>
                        <v:line id="Line 20431" o:spid="_x0000_s2877" style="position:absolute;visibility:visible;mso-wrap-style:square" from="2015,647" to="2015,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" strokecolor="#003fff" strokeweight="0"/>
                        <v:shape id="Freeform 20432" o:spid="_x0000_s2878" style="position:absolute;left:2009;top:64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" path="m,1l3,2,6,4,6,2,4,1,1,,,1xe" fillcolor="#003fff" stroked="f">
                          <v:path arrowok="t" o:connecttype="custom" o:connectlocs="0,1;3,2;6,4;6,2;4,1;1,0;0,1" o:connectangles="0,0,0,0,0,0,0"/>
                        </v:shape>
                        <v:shape id="Freeform 20433" o:spid="_x0000_s2879" style="position:absolute;left:2009;top:64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" path="m,1l3,2,6,4,6,2,4,1,1,,,1xe" filled="f" strokecolor="#003fff" strokeweight="0">
                          <v:path arrowok="t" o:connecttype="custom" o:connectlocs="0,1;3,2;6,4;6,2;4,1;1,0;0,1" o:connectangles="0,0,0,0,0,0,0"/>
                        </v:shape>
                        <v:shape id="Freeform 20434" o:spid="_x0000_s2880" style="position:absolute;left:2013;top:64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" path="m,l2,1r1,l,xe" fillcolor="#003fff" stroked="f">
                          <v:path arrowok="t" o:connecttype="custom" o:connectlocs="0,0;2,1;3,1;0,0" o:connectangles="0,0,0,0"/>
                        </v:shape>
                        <v:line id="Line 20435" o:spid="_x0000_s2881" style="position:absolute;visibility:visible;mso-wrap-style:square" from="2015,645" to="2016,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" strokecolor="#003fff" strokeweight="0"/>
                        <v:shape id="Freeform 20436" o:spid="_x0000_s2882" style="position:absolute;left:2010;top:642;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" path="m,1l3,2,6,3,6,1,3,1,,,,1xe" fillcolor="#003fff" stroked="f">
                          <v:path arrowok="t" o:connecttype="custom" o:connectlocs="0,1;3,2;6,3;6,1;3,1;0,0;0,1" o:connectangles="0,0,0,0,0,0,0"/>
                        </v:shape>
                        <v:shape id="Freeform 20437" o:spid="_x0000_s2883" style="position:absolute;left:2010;top:642;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" path="m,1l3,2,6,3,6,1,3,1,,,,1xe" filled="f" strokecolor="#003fff" strokeweight="0">
                          <v:path arrowok="t" o:connecttype="custom" o:connectlocs="0,1;3,2;6,3;6,1;3,1;0,0;0,1" o:connectangles="0,0,0,0,0,0,0"/>
                        </v:shape>
                        <v:rect id="Rectangle 20438" o:spid="_x0000_s2884" style="position:absolute;left:2013;top:643;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" fillcolor="#003fff" stroked="f"/>
                        <v:line id="Line 20439" o:spid="_x0000_s2885" style="position:absolute;visibility:visible;mso-wrap-style:square" from="2016,643" to="2016,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" strokecolor="#003fff" strokeweight="0"/>
                        <v:shape id="Freeform 20440" o:spid="_x0000_s2886" style="position:absolute;left:2010;top:641;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" path="m,1l3,2r3,l6,,3,,,,,1xe" fillcolor="#003fff" stroked="f">
                          <v:path arrowok="t" o:connecttype="custom" o:connectlocs="0,1;3,2;6,2;6,0;3,0;0,0;0,1" o:connectangles="0,0,0,0,0,0,0"/>
                        </v:shape>
                        <v:shape id="Freeform 20441" o:spid="_x0000_s2887" style="position:absolute;left:2010;top:641;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" path="m,1l3,2r3,l6,,3,,,,,1xe" filled="f" strokecolor="#003fff" strokeweight="0">
                          <v:path arrowok="t" o:connecttype="custom" o:connectlocs="0,1;3,2;6,2;6,0;3,0;0,0;0,1" o:connectangles="0,0,0,0,0,0,0"/>
                        </v:shape>
                        <v:rect id="Rectangle 20442" o:spid="_x0000_s2888" style="position:absolute;left:2013;top:641;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" fillcolor="#003fff" stroked="f"/>
                        <v:line id="Line 20443" o:spid="_x0000_s2889" style="position:absolute;visibility:visible;mso-wrap-style:square" from="2016,641" to="201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" strokecolor="#003fff" strokeweight="0"/>
                        <v:shape id="Freeform 20444" o:spid="_x0000_s2890" style="position:absolute;left:2010;top:640;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" path="m,2l3,1r3,l6,,3,,,1,,2xe" fillcolor="#003fff" stroked="f">
                          <v:path arrowok="t" o:connecttype="custom" o:connectlocs="0,2;3,1;6,1;6,0;3,0;0,1;0,2" o:connectangles="0,0,0,0,0,0,0"/>
                        </v:shape>
                        <v:shape id="Freeform 20445" o:spid="_x0000_s2891" style="position:absolute;left:2010;top:640;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" path="m,2l3,1r3,l6,,3,,,1,,2xe" filled="f" strokecolor="#003fff" strokeweight="0">
                          <v:path arrowok="t" o:connecttype="custom" o:connectlocs="0,2;3,1;6,1;6,0;3,0;0,1;0,2" o:connectangles="0,0,0,0,0,0,0"/>
                        </v:shape>
                        <v:rect id="Rectangle 20446" o:spid="_x0000_s2892" style="position:absolute;left:2013;top:640;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" fillcolor="#003fff" stroked="f"/>
                        <v:line id="Line 20447" o:spid="_x0000_s2893" style="position:absolute;visibility:visible;mso-wrap-style:square" from="2016,640" to="2016,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" strokecolor="#003fff" strokeweight="0"/>
                        <v:shape id="Freeform 20448" o:spid="_x0000_s2894" style="position:absolute;left:2010;top:639;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" path="m,2l3,1r3,l6,,3,1,,2xe" fillcolor="#003fff" stroked="f">
                          <v:path arrowok="t" o:connecttype="custom" o:connectlocs="0,2;3,1;6,1;6,0;3,1;0,2" o:connectangles="0,0,0,0,0,0"/>
                        </v:shape>
                        <v:shape id="Freeform 20449" o:spid="_x0000_s2895" style="position:absolute;left:2010;top:639;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" path="m,2l3,1r3,l6,,3,1,,2r,xe" filled="f" strokecolor="#003fff" strokeweight="0">
                          <v:path arrowok="t" o:connecttype="custom" o:connectlocs="0,2;3,1;6,1;6,0;3,1;0,2;0,2" o:connectangles="0,0,0,0,0,0,0"/>
                        </v:shape>
                        <v:shape id="Freeform 20450" o:spid="_x0000_s2896" style="position:absolute;left:2013;top:63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" path="m,1l3,r,l,1xe" fillcolor="#003fff" stroked="f">
                          <v:path arrowok="t" o:connecttype="custom" o:connectlocs="0,1;3,0;3,0;0,1" o:connectangles="0,0,0,0"/>
                        </v:shape>
                        <v:line id="Line 20451" o:spid="_x0000_s2897" style="position:absolute;visibility:visible;mso-wrap-style:square" from="2016,639" to="2016,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" strokecolor="#003fff" strokeweight="0"/>
                        <v:shape id="Freeform 20452" o:spid="_x0000_s2898" style="position:absolute;left:2010;top:638;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" path="m,3l3,2,6,1,5,,3,1,,2,,3xe" fillcolor="#003fff" stroked="f">
                          <v:path arrowok="t" o:connecttype="custom" o:connectlocs="0,3;3,2;6,1;5,0;3,1;0,2;0,3" o:connectangles="0,0,0,0,0,0,0"/>
                        </v:shape>
                        <v:shape id="Freeform 20453" o:spid="_x0000_s2899" style="position:absolute;left:2010;top:638;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" path="m,3l3,2,6,1,5,,3,1,,2,,3xe" filled="f" strokecolor="#003fff" strokeweight="0">
                          <v:path arrowok="t" o:connecttype="custom" o:connectlocs="0,3;3,2;6,1;5,0;3,1;0,2;0,3" o:connectangles="0,0,0,0,0,0,0"/>
                        </v:shape>
                        <v:shape id="Freeform 20454" o:spid="_x0000_s2900" style="position:absolute;left:2013;top:63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" path="m,2l2,1r,l2,,,2xe" fillcolor="#003fff" stroked="f">
                          <v:path arrowok="t" o:connecttype="custom" o:connectlocs="0,2;2,1;2,1;2,0;0,2" o:connectangles="0,0,0,0,0"/>
                        </v:shape>
                        <v:shape id="Freeform 20455" o:spid="_x0000_s2901" style="position:absolute;left:2015;top:637;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" path="m,1r,l,e" filled="f" strokecolor="#003fff" strokeweight="0">
                          <v:path arrowok="t" o:connecttype="custom" o:connectlocs="0,1;0,1;0,0" o:connectangles="0,0,0"/>
                        </v:shape>
                        <v:shape id="Freeform 20456" o:spid="_x0000_s2902" style="position:absolute;left:2010;top:637;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" path="m,5l3,2,5,,4,,2,2,,4,,5xe" fillcolor="#003fff" stroked="f">
                          <v:path arrowok="t" o:connecttype="custom" o:connectlocs="0,5;3,2;5,0;4,0;2,2;0,4;0,5" o:connectangles="0,0,0,0,0,0,0"/>
                        </v:shape>
                        <v:shape id="Freeform 20457" o:spid="_x0000_s2903" style="position:absolute;left:2010;top:637;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" path="m,5l3,2,5,,4,,2,2,,4,,5xe" filled="f" strokecolor="#003fff" strokeweight="0">
                          <v:path arrowok="t" o:connecttype="custom" o:connectlocs="0,5;3,2;5,0;4,0;2,2;0,4;0,5" o:connectangles="0,0,0,0,0,0,0"/>
                        </v:shape>
                        <v:shape id="Freeform 20458" o:spid="_x0000_s2904" style="position:absolute;left:2012;top:636;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" path="m,3l2,1,2,r,l,3xe" fillcolor="#003fff" stroked="f">
                          <v:path arrowok="t" o:connecttype="custom" o:connectlocs="0,3;2,1;2,0;2,0;0,3" o:connectangles="0,0,0,0,0"/>
                        </v:shape>
                        <v:shape id="Freeform 20459" o:spid="_x0000_s2905" style="position:absolute;left:2014;top:636;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" path="m,1l,,,e" filled="f" strokecolor="#003fff" strokeweight="0">
                          <v:path arrowok="t" o:connecttype="custom" o:connectlocs="0,1;0,0;0,0" o:connectangles="0,0,0"/>
                        </v:shape>
                        <v:shape id="Freeform 20460" o:spid="_x0000_s2906" style="position:absolute;left:2010;top:63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" path="m1,6l2,3,4,,3,,2,3,,5,1,6xe" fillcolor="#003fff" stroked="f">
                          <v:path arrowok="t" o:connecttype="custom" o:connectlocs="1,6;2,3;4,0;3,0;2,3;0,5;1,6" o:connectangles="0,0,0,0,0,0,0"/>
                        </v:shape>
                        <v:shape id="Freeform 20461" o:spid="_x0000_s2907" style="position:absolute;left:2010;top:63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" path="m1,6l2,3,4,,3,,2,3,,5,1,6xe" filled="f" strokecolor="#003fff" strokeweight="0">
                          <v:path arrowok="t" o:connecttype="custom" o:connectlocs="1,6;2,3;4,0;3,0;2,3;0,5;1,6" o:connectangles="0,0,0,0,0,0,0"/>
                        </v:shape>
                        <v:shape id="Freeform 20462" o:spid="_x0000_s2908" style="position:absolute;left:2012;top:63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" path="m,3l1,r,l,3xe" fillcolor="#003fff" stroked="f">
                          <v:path arrowok="t" o:connecttype="custom" o:connectlocs="0,3;1,0;1,0;0,3" o:connectangles="0,0,0,0"/>
                        </v:shape>
                        <v:line id="Line 20463" o:spid="_x0000_s2909" style="position:absolute;visibility:visible;mso-wrap-style:square" from="2013,636" to="2013,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" strokecolor="#003fff" strokeweight="0"/>
                        <v:shape id="Freeform 20464" o:spid="_x0000_s2910" style="position:absolute;left:2010;top:63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" path="m1,6l2,3,3,,2,,1,2,,5,1,6xe" fillcolor="#003fff" stroked="f">
                          <v:path arrowok="t" o:connecttype="custom" o:connectlocs="1,6;2,3;3,0;2,0;1,2;0,5;1,6" o:connectangles="0,0,0,0,0,0,0"/>
                        </v:shape>
                        <v:shape id="Freeform 20465" o:spid="_x0000_s2911" style="position:absolute;left:2010;top:63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" path="m1,6l2,3,3,,2,,1,2,,5,1,6xe" filled="f" strokecolor="#003fff" strokeweight="0">
                          <v:path arrowok="t" o:connecttype="custom" o:connectlocs="1,6;2,3;3,0;2,0;1,2;0,5;1,6" o:connectangles="0,0,0,0,0,0,0"/>
                        </v:shape>
                        <v:shape id="Freeform 20466" o:spid="_x0000_s2912" style="position:absolute;left:2011;top:63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" path="m,3l1,1,1,,,3xe" fillcolor="#003fff" stroked="f">
                          <v:path arrowok="t" o:connecttype="custom" o:connectlocs="0,3;1,1;1,0;0,3" o:connectangles="0,0,0,0"/>
                        </v:shape>
                        <v:line id="Line 20467" o:spid="_x0000_s2913" style="position:absolute;flip:y;visibility:visible;mso-wrap-style:square" from="2012,635" to="2012,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" strokecolor="#003fff" strokeweight="0"/>
                        <v:shape id="Freeform 20468" o:spid="_x0000_s2914" style="position:absolute;left:2010;top:635;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" path="m,7l1,3,2,,1,,,3,,6,,7xe" fillcolor="#003fff" stroked="f">
                          <v:path arrowok="t" o:connecttype="custom" o:connectlocs="0,7;1,3;2,0;1,0;0,3;0,6;0,7" o:connectangles="0,0,0,0,0,0,0"/>
                        </v:shape>
                        <v:shape id="Freeform 20469" o:spid="_x0000_s2915" style="position:absolute;left:2010;top:635;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" path="m,7l1,3,2,,1,,,3,,6,,7xe" filled="f" strokecolor="#003fff" strokeweight="0">
                          <v:path arrowok="t" o:connecttype="custom" o:connectlocs="0,7;1,3;2,0;1,0;0,3;0,6;0,7" o:connectangles="0,0,0,0,0,0,0"/>
                        </v:shape>
                        <v:shape id="Freeform 20470" o:spid="_x0000_s2916" style="position:absolute;left:2010;top:63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" path="m,3l1,,,,,3xe" fillcolor="#003fff" stroked="f">
                          <v:path arrowok="t" o:connecttype="custom" o:connectlocs="0,3;1,0;0,0;0,3" o:connectangles="0,0,0,0"/>
                        </v:shape>
                        <v:line id="Line 20471" o:spid="_x0000_s2917" style="position:absolute;flip:x;visibility:visible;mso-wrap-style:square" from="2010,635" to="2011,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" strokecolor="#003fff" strokeweight="0"/>
                        <v:shape id="Freeform 20472" o:spid="_x0000_s2918" style="position:absolute;left:2010;top:635;width:0;height:6;visibility:visible;mso-wrap-style:square;v-text-anchor:top" coordsize="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" path="m,6l,3,,,,,,3,,6xe" fillcolor="#003fff" stroked="f">
                          <v:path arrowok="t" o:connecttype="custom" o:connectlocs="0,6;0,3;0,0;0,0;0,3;0,6" o:connectangles="0,0,0,0,0,0"/>
                        </v:shape>
                        <v:shape id="Freeform 20473" o:spid="_x0000_s2919" style="position:absolute;left:2010;top:635;width:0;height:6;visibility:visible;mso-wrap-style:square;v-text-anchor:top" coordsize="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" path="m,6l,3,,,,,,3,,6r,xe" filled="f" strokecolor="#003fff" strokeweight="0">
                          <v:path arrowok="t" o:connecttype="custom" o:connectlocs="0,6;0,3;0,0;0,0;0,3;0,6;0,6" o:connectangles="0,0,0,0,0,0,0"/>
                        </v:shape>
                        <v:shape id="Freeform 20474" o:spid="_x0000_s2920" style="position:absolute;left:2009;top:63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" path="m1,3l1,,,,1,3xe" fillcolor="#003fff" stroked="f">
                          <v:path arrowok="t" o:connecttype="custom" o:connectlocs="1,3;1,0;0,0;1,3" o:connectangles="0,0,0,0"/>
                        </v:shape>
                        <v:line id="Line 20475" o:spid="_x0000_s2921" style="position:absolute;flip:x;visibility:visible;mso-wrap-style:square" from="2009,635" to="2010,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" strokecolor="#003fff" strokeweight="0"/>
                        <v:shape id="Freeform 20476" o:spid="_x0000_s2922" style="position:absolute;left:2008;top:635;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" path="m3,6l2,3,1,,,1,,4,1,7,3,6xe" fillcolor="#003fff" stroked="f">
                          <v:path arrowok="t" o:connecttype="custom" o:connectlocs="3,6;2,3;1,0;0,1;0,4;1,7;3,6" o:connectangles="0,0,0,0,0,0,0"/>
                        </v:shape>
                        <v:shape id="Freeform 20477" o:spid="_x0000_s2923" style="position:absolute;left:2008;top:635;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" path="m3,6l2,3,1,,,1,,4,1,7,3,6xe" filled="f" strokecolor="#003fff" strokeweight="0">
                          <v:path arrowok="t" o:connecttype="custom" o:connectlocs="3,6;2,3;1,0;0,1;0,4;1,7;3,6" o:connectangles="0,0,0,0,0,0,0"/>
                        </v:shape>
                        <v:shape id="Freeform 20478" o:spid="_x0000_s2924" style="position:absolute;left:2007;top:63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" path="m1,3l1,,,,1,3xe" fillcolor="#003fff" stroked="f">
                          <v:path arrowok="t" o:connecttype="custom" o:connectlocs="1,3;1,0;0,0;1,3" o:connectangles="0,0,0,0"/>
                        </v:shape>
                        <v:line id="Line 20479" o:spid="_x0000_s2925" style="position:absolute;flip:x;visibility:visible;mso-wrap-style:square" from="2007,636" to="2008,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" strokecolor="#003fff" strokeweight="0"/>
                        <v:shape id="Freeform 20480" o:spid="_x0000_s2926" style="position:absolute;left:2007;top:63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" path="m3,6l1,3,,,,,1,3,2,6r1,xe" fillcolor="#003fff" stroked="f">
                          <v:path arrowok="t" o:connecttype="custom" o:connectlocs="3,6;1,3;0,0;0,0;1,3;2,6;3,6" o:connectangles="0,0,0,0,0,0,0"/>
                        </v:shape>
                        <v:shape id="Freeform 20481" o:spid="_x0000_s2927" style="position:absolute;left:2007;top:63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" path="m3,6l1,3,,,,,1,3,2,6r1,xe" filled="f" strokecolor="#003fff" strokeweight="0">
                          <v:path arrowok="t" o:connecttype="custom" o:connectlocs="3,6;1,3;0,0;0,0;1,3;2,6;3,6" o:connectangles="0,0,0,0,0,0,0"/>
                        </v:shape>
                        <v:shape id="Freeform 20482" o:spid="_x0000_s2928" style="position:absolute;left:2006;top:636;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" path="m2,3l1,,,,2,3xe" fillcolor="#003fff" stroked="f">
                          <v:path arrowok="t" o:connecttype="custom" o:connectlocs="2,3;1,0;0,0;2,3" o:connectangles="0,0,0,0"/>
                        </v:shape>
                        <v:line id="Line 20483" o:spid="_x0000_s2929" style="position:absolute;flip:x;visibility:visible;mso-wrap-style:square" from="2006,636" to="2007,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" strokecolor="#003fff" strokeweight="0"/>
                        <v:shape id="Freeform 20484" o:spid="_x0000_s2930" style="position:absolute;left:2006;top:63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" path="m3,6l2,3,,,,1,1,3,3,6xe" fillcolor="#003fff" stroked="f">
                          <v:path arrowok="t" o:connecttype="custom" o:connectlocs="3,6;2,3;0,0;0,1;1,3;3,6" o:connectangles="0,0,0,0,0,0"/>
                        </v:shape>
                        <v:shape id="Freeform 20485" o:spid="_x0000_s2931" style="position:absolute;left:2006;top:636;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" path="m3,6l2,3,,,,1,1,3,3,6r,xe" filled="f" strokecolor="#003fff" strokeweight="0">
                          <v:path arrowok="t" o:connecttype="custom" o:connectlocs="3,6;2,3;0,0;0,1;1,3;3,6;3,6" o:connectangles="0,0,0,0,0,0,0"/>
                        </v:shape>
                        <v:shape id="Freeform 20486" o:spid="_x0000_s2932" style="position:absolute;left:2005;top:63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" path="m2,2l1,,,,2,2xe" fillcolor="#003fff" stroked="f">
                          <v:path arrowok="t" o:connecttype="custom" o:connectlocs="2,2;1,0;0,0;2,2" o:connectangles="0,0,0,0"/>
                        </v:shape>
                        <v:line id="Line 20487" o:spid="_x0000_s2933" style="position:absolute;flip:x;visibility:visible;mso-wrap-style:square" from="2005,637" to="200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" strokecolor="#003fff" strokeweight="0"/>
                        <v:shape id="Freeform 20488" o:spid="_x0000_s2934" style="position:absolute;left:2004;top:637;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" path="m5,5l3,2,1,,,1,2,3,4,5r1,xe" fillcolor="#003fff" stroked="f">
                          <v:path arrowok="t" o:connecttype="custom" o:connectlocs="5,5;3,2;1,0;0,1;2,3;4,5;5,5" o:connectangles="0,0,0,0,0,0,0"/>
                        </v:shape>
                        <v:shape id="Freeform 20489" o:spid="_x0000_s2935" style="position:absolute;left:2004;top:637;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" path="m5,5l3,2,1,,,1,2,3,4,5r1,xe" filled="f" strokecolor="#003fff" strokeweight="0">
                          <v:path arrowok="t" o:connecttype="custom" o:connectlocs="5,5;3,2;1,0;0,1;2,3;4,5;5,5" o:connectangles="0,0,0,0,0,0,0"/>
                        </v:shape>
                        <v:shape id="Freeform 20490" o:spid="_x0000_s2936" style="position:absolute;left:2004;top:63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" path="m2,2l,,,,2,2xe" fillcolor="#003fff" stroked="f">
                          <v:path arrowok="t" o:connecttype="custom" o:connectlocs="2,2;0,0;0,0;2,2" o:connectangles="0,0,0,0"/>
                        </v:shape>
                        <v:line id="Line 20491" o:spid="_x0000_s2937" style="position:absolute;visibility:visible;mso-wrap-style:square" from="2004,638" to="2004,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" strokecolor="#003fff" strokeweight="0"/>
                        <v:shape id="Freeform 20492" o:spid="_x0000_s2938" style="position:absolute;left:2002;top:638;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" path="m7,4l4,2,2,,,2,3,4,5,6,7,4xe" fillcolor="#003fff" stroked="f">
                          <v:path arrowok="t" o:connecttype="custom" o:connectlocs="7,4;4,2;2,0;0,2;3,4;5,6;7,4" o:connectangles="0,0,0,0,0,0,0"/>
                        </v:shape>
                        <v:shape id="Freeform 20493" o:spid="_x0000_s2939" style="position:absolute;left:2002;top:638;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" path="m7,4l4,2,2,,,2,3,4,5,6,7,4xe" filled="f" strokecolor="#003fff" strokeweight="0">
                          <v:path arrowok="t" o:connecttype="custom" o:connectlocs="7,4;4,2;2,0;0,2;3,4;5,6;7,4" o:connectangles="0,0,0,0,0,0,0"/>
                        </v:shape>
                        <v:shape id="Freeform 20494" o:spid="_x0000_s2940" style="position:absolute;left:2005;top:64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" path="m,l2,2r,l,xe" fillcolor="#003fff" stroked="f">
                          <v:path arrowok="t" o:connecttype="custom" o:connectlocs="0,0;2,2;2,2;0,0" o:connectangles="0,0,0,0"/>
                        </v:shape>
                        <v:line id="Line 20495" o:spid="_x0000_s2941" style="position:absolute;visibility:visible;mso-wrap-style:square" from="2007,644" to="2007,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" strokecolor="#003fff" strokeweight="0"/>
                        <v:shape id="Freeform 20496" o:spid="_x0000_s2942" style="position:absolute;left:2001;top:64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" path="m6,4l4,2,1,,,2,2,4,4,6,6,4xe" fillcolor="#003fff" stroked="f">
                          <v:path arrowok="t" o:connecttype="custom" o:connectlocs="6,4;4,2;1,0;0,2;2,4;4,6;6,4" o:connectangles="0,0,0,0,0,0,0"/>
                        </v:shape>
                        <v:shape id="Freeform 20497" o:spid="_x0000_s2943" style="position:absolute;left:2001;top:64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" path="m6,4l4,2,1,,,2,2,4,4,6,6,4xe" filled="f" strokecolor="#003fff" strokeweight="0">
                          <v:path arrowok="t" o:connecttype="custom" o:connectlocs="6,4;4,2;1,0;0,2;2,4;4,6;6,4" o:connectangles="0,0,0,0,0,0,0"/>
                        </v:shape>
                        <v:shape id="Freeform 20498" o:spid="_x0000_s2944" style="position:absolute;left:2003;top:64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" path="m,l2,2r,l,xe" fillcolor="#003fff" stroked="f">
                          <v:path arrowok="t" o:connecttype="custom" o:connectlocs="0,0;2,2;2,2;0,0" o:connectangles="0,0,0,0"/>
                        </v:shape>
                        <v:line id="Line 20499" o:spid="_x0000_s2945" style="position:absolute;visibility:visible;mso-wrap-style:square" from="2005,646" to="2005,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" strokecolor="#003fff" strokeweight="0"/>
                        <v:shape id="Freeform 20500" o:spid="_x0000_s2946" style="position:absolute;left:1997;top:64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" path="m8,4l6,2,4,,,3,2,5,4,8,8,4xe" fillcolor="#003fff" stroked="f">
                          <v:path arrowok="t" o:connecttype="custom" o:connectlocs="8,4;6,2;4,0;0,3;2,5;4,8;8,4" o:connectangles="0,0,0,0,0,0,0"/>
                        </v:shape>
                        <v:shape id="Freeform 20501" o:spid="_x0000_s2947" style="position:absolute;left:1997;top:64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" path="m8,4l6,2,4,,,3,2,5,4,8,8,4xe" filled="f" strokecolor="#003fff" strokeweight="0">
                          <v:path arrowok="t" o:connecttype="custom" o:connectlocs="8,4;6,2;4,0;0,3;2,5;4,8;8,4" o:connectangles="0,0,0,0,0,0,0"/>
                        </v:shape>
                        <v:shape id="Freeform 20502" o:spid="_x0000_s2948" style="position:absolute;left:1997;top:64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" path="m2,2l,,,,2,2xe" fillcolor="#003fff" stroked="f">
                          <v:path arrowok="t" o:connecttype="custom" o:connectlocs="2,2;0,0;0,0;2,2" o:connectangles="0,0,0,0"/>
                        </v:shape>
                        <v:line id="Line 20503" o:spid="_x0000_s2949" style="position:absolute;visibility:visible;mso-wrap-style:square" from="1997,645" to="199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" strokecolor="#003fff" strokeweight="0"/>
                        <v:shape id="Freeform 20504" o:spid="_x0000_s2950" style="position:absolute;left:1995;top:64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" path="m6,5l4,2,2,,,2,2,4,5,6,6,5xe" fillcolor="#003fff" stroked="f">
                          <v:path arrowok="t" o:connecttype="custom" o:connectlocs="6,5;4,2;2,0;0,2;2,4;5,6;6,5" o:connectangles="0,0,0,0,0,0,0"/>
                        </v:shape>
                        <v:shape id="Freeform 20505" o:spid="_x0000_s2951" style="position:absolute;left:1995;top:64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" path="m6,5l4,2,2,,,2,2,4,5,6,6,5xe" filled="f" strokecolor="#003fff" strokeweight="0">
                          <v:path arrowok="t" o:connecttype="custom" o:connectlocs="6,5;4,2;2,0;0,2;2,4;5,6;6,5" o:connectangles="0,0,0,0,0,0,0"/>
                        </v:shape>
                        <v:shape id="Freeform 20506" o:spid="_x0000_s2952" style="position:absolute;left:1995;top:64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" path="m2,2l,,,,2,2xe" fillcolor="#003fff" stroked="f">
                          <v:path arrowok="t" o:connecttype="custom" o:connectlocs="2,2;0,0;0,0;2,2" o:connectangles="0,0,0,0"/>
                        </v:shape>
                        <v:line id="Line 20507" o:spid="_x0000_s2953" style="position:absolute;visibility:visible;mso-wrap-style:square" from="1995,647" to="1995,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" strokecolor="#003fff" strokeweight="0"/>
                        <v:shape id="Freeform 20508" o:spid="_x0000_s2954" style="position:absolute;left:1993;top:64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" path="m7,4l4,2,2,,,2,3,4,5,6,7,4xe" fillcolor="#003fff" stroked="f">
                          <v:path arrowok="t" o:connecttype="custom" o:connectlocs="7,4;4,2;2,0;0,2;3,4;5,6;7,4" o:connectangles="0,0,0,0,0,0,0"/>
                        </v:shape>
                        <v:shape id="Freeform 20509" o:spid="_x0000_s2955" style="position:absolute;left:1993;top:64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" path="m7,4l4,2,2,,,2,3,4,5,6,7,4xe" filled="f" strokecolor="#003fff" strokeweight="0">
                          <v:path arrowok="t" o:connecttype="custom" o:connectlocs="7,4;4,2;2,0;0,2;3,4;5,6;7,4" o:connectangles="0,0,0,0,0,0,0"/>
                        </v:shape>
                        <v:shape id="Freeform 20510" o:spid="_x0000_s2956" style="position:absolute;left:1992;top:649;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" path="m6,4l4,2,1,,,2,2,4,5,6,6,4xe" fillcolor="#003fff" stroked="f">
                          <v:path arrowok="t" o:connecttype="custom" o:connectlocs="6,4;4,2;1,0;0,2;2,4;5,6;6,4" o:connectangles="0,0,0,0,0,0,0"/>
                        </v:shape>
                        <v:shape id="Freeform 20511" o:spid="_x0000_s2957" style="position:absolute;left:1992;top:649;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" path="m6,4l4,2,1,,,2,2,4,5,6,6,4xe" filled="f" strokecolor="#003fff" strokeweight="0">
                          <v:path arrowok="t" o:connecttype="custom" o:connectlocs="6,4;4,2;1,0;0,2;2,4;5,6;6,4" o:connectangles="0,0,0,0,0,0,0"/>
                        </v:shape>
                        <v:shape id="Freeform 20512" o:spid="_x0000_s2958" style="position:absolute;left:1992;top:65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" path="m2,2l,,,1,2,2xe" fillcolor="#003fff" stroked="f">
                          <v:path arrowok="t" o:connecttype="custom" o:connectlocs="2,2;0,0;0,1;2,2" o:connectangles="0,0,0,0"/>
                        </v:shape>
                        <v:line id="Line 20513" o:spid="_x0000_s2959" style="position:absolute;visibility:visible;mso-wrap-style:square" from="1992,651" to="1992,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" strokecolor="#003fff" strokeweight="0"/>
                        <v:shape id="Freeform 20514" o:spid="_x0000_s2960" style="position:absolute;left:1990;top:652;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" path="m7,3l4,1,2,,,2,3,4,6,5,7,3xe" fillcolor="#003fff" stroked="f">
                          <v:path arrowok="t" o:connecttype="custom" o:connectlocs="7,3;4,1;2,0;0,2;3,4;6,5;7,3" o:connectangles="0,0,0,0,0,0,0"/>
                        </v:shape>
                        <v:shape id="Freeform 20515" o:spid="_x0000_s2961" style="position:absolute;left:1990;top:652;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" path="m7,3l4,1,2,,,2,3,4,6,5,7,3xe" filled="f" strokecolor="#003fff" strokeweight="0">
                          <v:path arrowok="t" o:connecttype="custom" o:connectlocs="7,3;4,1;2,0;0,2;3,4;6,5;7,3" o:connectangles="0,0,0,0,0,0,0"/>
                        </v:shape>
                        <v:shape id="Freeform 20516" o:spid="_x0000_s2962" style="position:absolute;left:1990;top:65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" path="m3,2l,,,,3,2xe" fillcolor="#003fff" stroked="f">
                          <v:path arrowok="t" o:connecttype="custom" o:connectlocs="3,2;0,0;0,0;3,2" o:connectangles="0,0,0,0"/>
                        </v:shape>
                        <v:line id="Line 20517" o:spid="_x0000_s2963" style="position:absolute;visibility:visible;mso-wrap-style:square" from="1990,654" to="1990,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" strokecolor="#003fff" strokeweight="0"/>
                        <v:shape id="Freeform 20518" o:spid="_x0000_s2964" style="position:absolute;left:1989;top:654;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" path="m7,3l4,2,1,,,3,3,4,6,5,7,3xe" fillcolor="#003fff" stroked="f">
                          <v:path arrowok="t" o:connecttype="custom" o:connectlocs="7,3;4,2;1,0;0,3;3,4;6,5;7,3" o:connectangles="0,0,0,0,0,0,0"/>
                        </v:shape>
                        <v:shape id="Freeform 20519" o:spid="_x0000_s2965" style="position:absolute;left:1989;top:654;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" path="m7,3l4,2,1,,,3,3,4,6,5,7,3xe" filled="f" strokecolor="#003fff" strokeweight="0">
                          <v:path arrowok="t" o:connecttype="custom" o:connectlocs="7,3;4,2;1,0;0,3;3,4;6,5;7,3" o:connectangles="0,0,0,0,0,0,0"/>
                        </v:shape>
                        <v:shape id="Freeform 20520" o:spid="_x0000_s2966" style="position:absolute;left:1989;top:65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" path="m3,1l,,,,3,1xe" fillcolor="#003fff" stroked="f">
                          <v:path arrowok="t" o:connecttype="custom" o:connectlocs="3,1;0,0;0,0;3,1" o:connectangles="0,0,0,0"/>
                        </v:shape>
                        <v:line id="Line 20521" o:spid="_x0000_s2967" style="position:absolute;visibility:visible;mso-wrap-style:square" from="1989,657" to="1989,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" strokecolor="#003fff" strokeweight="0"/>
                        <v:shape id="Freeform 20522" o:spid="_x0000_s2968" style="position:absolute;left:1988;top:65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" path="m7,2l4,1,1,,,2,3,3,6,5,7,2xe" fillcolor="#003fff" stroked="f">
                          <v:path arrowok="t" o:connecttype="custom" o:connectlocs="7,2;4,1;1,0;0,2;3,3;6,5;7,2" o:connectangles="0,0,0,0,0,0,0"/>
                        </v:shape>
                        <v:shape id="Freeform 20523" o:spid="_x0000_s2969" style="position:absolute;left:1988;top:65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" path="m7,2l4,1,1,,,2,3,3,6,5,7,2xe" filled="f" strokecolor="#003fff" strokeweight="0">
                          <v:path arrowok="t" o:connecttype="custom" o:connectlocs="7,2;4,1;1,0;0,2;3,3;6,5;7,2" o:connectangles="0,0,0,0,0,0,0"/>
                        </v:shape>
                        <v:shape id="Freeform 20524" o:spid="_x0000_s2970" style="position:absolute;left:1988;top:65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" path="m3,1l,,,,3,1xe" fillcolor="#003fff" stroked="f">
                          <v:path arrowok="t" o:connecttype="custom" o:connectlocs="3,1;0,0;0,0;3,1" o:connectangles="0,0,0,0"/>
                        </v:shape>
                        <v:line id="Line 20525" o:spid="_x0000_s2971" style="position:absolute;visibility:visible;mso-wrap-style:square" from="1988,659" to="198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" strokecolor="#003fff" strokeweight="0"/>
                        <v:shape id="Freeform 20526" o:spid="_x0000_s2972" style="position:absolute;left:1987;top:65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" path="m7,2l4,1,1,,,3,3,4,6,5,7,2xe" fillcolor="#003fff" stroked="f">
                          <v:path arrowok="t" o:connecttype="custom" o:connectlocs="7,2;4,1;1,0;0,3;3,4;6,5;7,2" o:connectangles="0,0,0,0,0,0,0"/>
                        </v:shape>
                        <v:shape id="Freeform 20527" o:spid="_x0000_s2973" style="position:absolute;left:1987;top:65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" path="m7,2l4,1,1,,,3,3,4,6,5,7,2xe" filled="f" strokecolor="#003fff" strokeweight="0">
                          <v:path arrowok="t" o:connecttype="custom" o:connectlocs="7,2;4,1;1,0;0,3;3,4;6,5;7,2" o:connectangles="0,0,0,0,0,0,0"/>
                        </v:shape>
                        <v:shape id="Freeform 20528" o:spid="_x0000_s2974" style="position:absolute;left:1987;top:66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" path="m3,1l,,,,3,1xe" fillcolor="#003fff" stroked="f">
                          <v:path arrowok="t" o:connecttype="custom" o:connectlocs="3,1;0,0;0,0;3,1" o:connectangles="0,0,0,0"/>
                        </v:shape>
                        <v:line id="Line 20529" o:spid="_x0000_s2975" style="position:absolute;visibility:visible;mso-wrap-style:square" from="1987,662" to="1987,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" strokecolor="#003fff" strokeweight="0"/>
                        <v:shape id="Freeform 20530" o:spid="_x0000_s2976" style="position:absolute;left:1986;top:662;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" path="m7,2l4,1,1,,,2,3,3,6,4,7,2xe" fillcolor="#003fff" stroked="f">
                          <v:path arrowok="t" o:connecttype="custom" o:connectlocs="7,2;4,1;1,0;0,2;3,3;6,4;7,2" o:connectangles="0,0,0,0,0,0,0"/>
                        </v:shape>
                        <v:shape id="Freeform 20531" o:spid="_x0000_s2977" style="position:absolute;left:1986;top:662;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" path="m7,2l4,1,1,,,2,3,3,6,4,7,2xe" filled="f" strokecolor="#003fff" strokeweight="0">
                          <v:path arrowok="t" o:connecttype="custom" o:connectlocs="7,2;4,1;1,0;0,2;3,3;6,4;7,2" o:connectangles="0,0,0,0,0,0,0"/>
                        </v:shape>
                        <v:shape id="Freeform 20532" o:spid="_x0000_s2978" style="position:absolute;left:1986;top:66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" path="m3,1l,,,1r3,xe" fillcolor="#003fff" stroked="f">
                          <v:path arrowok="t" o:connecttype="custom" o:connectlocs="3,1;0,0;0,1;3,1" o:connectangles="0,0,0,0"/>
                        </v:shape>
                        <v:line id="Line 20533" o:spid="_x0000_s2979" style="position:absolute;visibility:visible;mso-wrap-style:square" from="1986,664" to="1986,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" strokecolor="#003fff" strokeweight="0"/>
                        <v:shape id="Freeform 20534" o:spid="_x0000_s2980" style="position:absolute;left:1986;top:665;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" path="m6,1l3,,,,,2,3,3,6,4,6,1xe" fillcolor="#003fff" stroked="f">
                          <v:path arrowok="t" o:connecttype="custom" o:connectlocs="6,1;3,0;0,0;0,2;3,3;6,4;6,1" o:connectangles="0,0,0,0,0,0,0"/>
                        </v:shape>
                        <v:shape id="Freeform 20535" o:spid="_x0000_s2981" style="position:absolute;left:1986;top:665;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" path="m6,1l3,,,,,2,3,3,6,4,6,1xe" filled="f" strokecolor="#003fff" strokeweight="0">
                          <v:path arrowok="t" o:connecttype="custom" o:connectlocs="6,1;3,0;0,0;0,2;3,3;6,4;6,1" o:connectangles="0,0,0,0,0,0,0"/>
                        </v:shape>
                        <v:shape id="Freeform 20536" o:spid="_x0000_s2982" style="position:absolute;left:1986;top:66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" path="m3,1l,,,,3,1xe" fillcolor="#003fff" stroked="f">
                          <v:path arrowok="t" o:connecttype="custom" o:connectlocs="3,1;0,0;0,0;3,1" o:connectangles="0,0,0,0"/>
                        </v:shape>
                        <v:line id="Line 20537" o:spid="_x0000_s2983" style="position:absolute;visibility:visible;mso-wrap-style:square" from="1986,667" to="198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" strokecolor="#003fff" strokeweight="0"/>
                        <v:shape id="Freeform 20538" o:spid="_x0000_s2984" style="position:absolute;left:1985;top:667;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" path="m7,2l4,1,1,,,3,3,4r3,l7,2xe" fillcolor="#003fff" stroked="f">
                          <v:path arrowok="t" o:connecttype="custom" o:connectlocs="7,2;4,1;1,0;0,3;3,4;6,4;7,2" o:connectangles="0,0,0,0,0,0,0"/>
                        </v:shape>
                        <v:shape id="Freeform 20539" o:spid="_x0000_s2985" style="position:absolute;left:1985;top:667;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" path="m7,2l4,1,1,,,3,3,4r3,l7,2xe" filled="f" strokecolor="#003fff" strokeweight="0">
                          <v:path arrowok="t" o:connecttype="custom" o:connectlocs="7,2;4,1;1,0;0,3;3,4;6,4;7,2" o:connectangles="0,0,0,0,0,0,0"/>
                        </v:shape>
                        <v:shape id="Freeform 20540" o:spid="_x0000_s2986" style="position:absolute;left:1985;top:67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" path="m3,1l,,,,3,1xe" fillcolor="#003fff" stroked="f">
                          <v:path arrowok="t" o:connecttype="custom" o:connectlocs="3,1;0,0;0,0;3,1" o:connectangles="0,0,0,0"/>
                        </v:shape>
                        <v:line id="Line 20541" o:spid="_x0000_s2987" style="position:absolute;visibility:visible;mso-wrap-style:square" from="1985,670" to="1985,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" strokecolor="#003fff" strokeweight="0"/>
                        <v:shape id="Freeform 20542" o:spid="_x0000_s2988" style="position:absolute;left:1985;top:670;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" path="m6,1l3,1,,,,3r3,l6,4,6,1xe" fillcolor="#003fff" stroked="f">
                          <v:path arrowok="t" o:connecttype="custom" o:connectlocs="6,1;3,1;0,0;0,3;3,3;6,4;6,1" o:connectangles="0,0,0,0,0,0,0"/>
                        </v:shape>
                        <v:shape id="Freeform 20543" o:spid="_x0000_s2989" style="position:absolute;left:1985;top:670;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" path="m6,1l3,1,,,,3r3,l6,4,6,1xe" filled="f" strokecolor="#003fff" strokeweight="0">
                          <v:path arrowok="t" o:connecttype="custom" o:connectlocs="6,1;3,1;0,0;0,3;3,3;6,4;6,1" o:connectangles="0,0,0,0,0,0,0"/>
                        </v:shape>
                        <v:rect id="Rectangle 20544" o:spid="_x0000_s2990" style="position:absolute;left:1985;top:673;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" fillcolor="#003fff" stroked="f"/>
                        <v:line id="Line 20545" o:spid="_x0000_s2991" style="position:absolute;visibility:visible;mso-wrap-style:square" from="1985,673" to="1985,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" strokecolor="#003fff" strokeweight="0"/>
                        <v:shape id="Freeform 20546" o:spid="_x0000_s2992" style="position:absolute;left:1984;top:673;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" path="m7,l4,,1,,,3r4,l7,3,7,xe" fillcolor="#003fff" stroked="f">
                          <v:path arrowok="t" o:connecttype="custom" o:connectlocs="7,0;4,0;1,0;0,3;4,3;7,3;7,0" o:connectangles="0,0,0,0,0,0,0"/>
                        </v:shape>
                        <v:shape id="Freeform 20547" o:spid="_x0000_s2993" style="position:absolute;left:1984;top:673;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" path="m7,l4,,1,,,3r4,l7,3,7,xe" filled="f" strokecolor="#003fff" strokeweight="0">
                          <v:path arrowok="t" o:connecttype="custom" o:connectlocs="7,0;4,0;1,0;0,3;4,3;7,3;7,0" o:connectangles="0,0,0,0,0,0,0"/>
                        </v:shape>
                        <v:rect id="Rectangle 20548" o:spid="_x0000_s2994" style="position:absolute;left:1984;top:676;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" fillcolor="#003fff" stroked="f"/>
                        <v:line id="Line 20549" o:spid="_x0000_s2995" style="position:absolute;visibility:visible;mso-wrap-style:square" from="1984,676" to="198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" strokecolor="#003fff" strokeweight="0"/>
                        <v:shape id="Freeform 20550" o:spid="_x0000_s2996" style="position:absolute;left:1984;top:676;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" path="m7,l4,,,,,2r3,l7,3,7,xe" fillcolor="#003fff" stroked="f">
                          <v:path arrowok="t" o:connecttype="custom" o:connectlocs="7,0;4,0;0,0;0,2;3,2;7,3;7,0" o:connectangles="0,0,0,0,0,0,0"/>
                        </v:shape>
                        <v:shape id="Freeform 20551" o:spid="_x0000_s2997" style="position:absolute;left:1984;top:676;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" path="m7,l4,,,,,2r3,l7,3,7,xe" filled="f" strokecolor="#003fff" strokeweight="0">
                          <v:path arrowok="t" o:connecttype="custom" o:connectlocs="7,0;4,0;0,0;0,2;3,2;7,3;7,0" o:connectangles="0,0,0,0,0,0,0"/>
                        </v:shape>
                        <v:rect id="Rectangle 20552" o:spid="_x0000_s2998" style="position:absolute;left:1984;top:678;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" fillcolor="#003fff" stroked="f"/>
                        <v:line id="Line 20553" o:spid="_x0000_s2999" style="position:absolute;visibility:visible;mso-wrap-style:square" from="1984,678" to="1984,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" strokecolor="#003fff" strokeweight="0"/>
                        <v:shape id="Freeform 20554" o:spid="_x0000_s3000" style="position:absolute;left:1984;top:678;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" path="m7,l3,,,,,3r3,l7,3,7,xe" fillcolor="#003fff" stroked="f">
                          <v:path arrowok="t" o:connecttype="custom" o:connectlocs="7,0;3,0;0,0;0,3;3,3;7,3;7,0" o:connectangles="0,0,0,0,0,0,0"/>
                        </v:shape>
                        <v:shape id="Freeform 20555" o:spid="_x0000_s3001" style="position:absolute;left:1984;top:678;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" path="m7,l3,,,,,3r3,l7,3,7,xe" filled="f" strokecolor="#003fff" strokeweight="0">
                          <v:path arrowok="t" o:connecttype="custom" o:connectlocs="7,0;3,0;0,0;0,3;3,3;7,3;7,0" o:connectangles="0,0,0,0,0,0,0"/>
                        </v:shape>
                        <v:shape id="Freeform 20556" o:spid="_x0000_s3002" style="position:absolute;left:1984;top:68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" path="m7,l3,,,,,5r3,l7,5,7,xe" fillcolor="#003fff" stroked="f">
                          <v:path arrowok="t" o:connecttype="custom" o:connectlocs="7,0;3,0;0,0;0,5;3,5;7,5;7,0" o:connectangles="0,0,0,0,0,0,0"/>
                        </v:shape>
                        <v:shape id="Freeform 20557" o:spid="_x0000_s3003" style="position:absolute;left:1984;top:68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" path="m7,l3,,,,,5r3,l7,5,7,xe" filled="f" strokecolor="#003fff" strokeweight="0">
                          <v:path arrowok="t" o:connecttype="custom" o:connectlocs="7,0;3,0;0,0;0,5;3,5;7,5;7,0" o:connectangles="0,0,0,0,0,0,0"/>
                        </v:shape>
                        <v:shape id="Freeform 20558" o:spid="_x0000_s3004" style="position:absolute;left:1984;top:68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" path="m7,l3,,,,,5r3,l7,5,7,xe" fillcolor="#003fff" stroked="f">
                          <v:path arrowok="t" o:connecttype="custom" o:connectlocs="7,0;3,0;0,0;0,5;3,5;7,5;7,0" o:connectangles="0,0,0,0,0,0,0"/>
                        </v:shape>
                        <v:shape id="Freeform 20559" o:spid="_x0000_s3005" style="position:absolute;left:1984;top:68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" path="m7,l3,,,,,5r3,l7,5,7,xe" filled="f" strokecolor="#003fff" strokeweight="0">
                          <v:path arrowok="t" o:connecttype="custom" o:connectlocs="7,0;3,0;0,0;0,5;3,5;7,5;7,0" o:connectangles="0,0,0,0,0,0,0"/>
                        </v:shape>
                        <v:rect id="Rectangle 20560" o:spid="_x0000_s3006" style="position:absolute;left:1987;top:691;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" fillcolor="#003fff" stroked="f"/>
                        <v:line id="Line 20561" o:spid="_x0000_s3007" style="position:absolute;visibility:visible;mso-wrap-style:square" from="1991,691" to="1991,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" strokecolor="#003fff" strokeweight="0"/>
                        <v:shape id="Freeform 20562" o:spid="_x0000_s3008" style="position:absolute;left:1984;top:69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" path="m7,l3,,,,,5r3,l6,5,7,xe" fillcolor="#003fff" stroked="f">
                          <v:path arrowok="t" o:connecttype="custom" o:connectlocs="7,0;3,0;0,0;0,5;3,5;6,5;7,0" o:connectangles="0,0,0,0,0,0,0"/>
                        </v:shape>
                        <v:shape id="Freeform 20563" o:spid="_x0000_s3009" style="position:absolute;left:1984;top:69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" path="m7,l3,,,,,5r3,l6,5,7,xe" filled="f" strokecolor="#003fff" strokeweight="0">
                          <v:path arrowok="t" o:connecttype="custom" o:connectlocs="7,0;3,0;0,0;0,5;3,5;6,5;7,0" o:connectangles="0,0,0,0,0,0,0"/>
                        </v:shape>
                        <v:rect id="Rectangle 20564" o:spid="_x0000_s3010" style="position:absolute;left:1984;top:696;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" fillcolor="#003fff" stroked="f"/>
                        <v:line id="Line 20565" o:spid="_x0000_s3011" style="position:absolute;visibility:visible;mso-wrap-style:square" from="1984,696" to="1984,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" strokecolor="#003fff" strokeweight="0"/>
                        <v:shape id="Freeform 20566" o:spid="_x0000_s3012" style="position:absolute;left:1984;top:696;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" path="m6,l3,,,,,3r3,l7,3,6,xe" fillcolor="#003fff" stroked="f">
                          <v:path arrowok="t" o:connecttype="custom" o:connectlocs="6,0;3,0;0,0;0,3;3,3;7,3;6,0" o:connectangles="0,0,0,0,0,0,0"/>
                        </v:shape>
                        <v:shape id="Freeform 20567" o:spid="_x0000_s3013" style="position:absolute;left:1984;top:696;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" path="m6,l3,,,,,3r3,l7,3,6,xe" filled="f" strokecolor="#003fff" strokeweight="0">
                          <v:path arrowok="t" o:connecttype="custom" o:connectlocs="6,0;3,0;0,0;0,3;3,3;7,3;6,0" o:connectangles="0,0,0,0,0,0,0"/>
                        </v:shape>
                        <v:rect id="Rectangle 20568" o:spid="_x0000_s3014" style="position:absolute;left:1984;top:699;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" fillcolor="#003fff" stroked="f"/>
                        <v:line id="Line 20569" o:spid="_x0000_s3015" style="position:absolute;visibility:visible;mso-wrap-style:square" from="1984,699" to="1984,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" strokecolor="#003fff" strokeweight="0"/>
                        <v:shape id="Freeform 20570" o:spid="_x0000_s3016" style="position:absolute;left:1984;top:698;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" path="m7,l3,1,,1,1,4r3,l7,3,7,xe" fillcolor="#003fff" stroked="f">
                          <v:path arrowok="t" o:connecttype="custom" o:connectlocs="7,0;3,1;0,1;1,4;4,4;7,3;7,0" o:connectangles="0,0,0,0,0,0,0"/>
                        </v:shape>
                        <v:shape id="Freeform 20571" o:spid="_x0000_s3017" style="position:absolute;left:1984;top:698;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" path="m7,l3,1,,1,1,4r3,l7,3,7,xe" filled="f" strokecolor="#003fff" strokeweight="0">
                          <v:path arrowok="t" o:connecttype="custom" o:connectlocs="7,0;3,1;0,1;1,4;4,4;7,3;7,0" o:connectangles="0,0,0,0,0,0,0"/>
                        </v:shape>
                        <v:shape id="Freeform 20572" o:spid="_x0000_s3018" style="position:absolute;left:1985;top:70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" path="m3,l,,,1,3,xe" fillcolor="#003fff" stroked="f">
                          <v:path arrowok="t" o:connecttype="custom" o:connectlocs="3,0;0,0;0,1;3,0" o:connectangles="0,0,0,0"/>
                        </v:shape>
                        <v:line id="Line 20573" o:spid="_x0000_s3019" style="position:absolute;visibility:visible;mso-wrap-style:square" from="1985,702" to="1985,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" strokecolor="#003fff" strokeweight="0"/>
                        <v:shape id="Freeform 20574" o:spid="_x0000_s3020" style="position:absolute;left:1985;top:701;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" path="m6,l3,1,,2,,3,3,2,6,1,6,xe" fillcolor="#003fff" stroked="f">
                          <v:path arrowok="t" o:connecttype="custom" o:connectlocs="6,0;3,1;0,2;0,3;3,2;6,1;6,0" o:connectangles="0,0,0,0,0,0,0"/>
                        </v:shape>
                        <v:shape id="Freeform 20575" o:spid="_x0000_s3021" style="position:absolute;left:1985;top:701;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" path="m6,l3,1,,2,,3,3,2,6,1,6,xe" filled="f" strokecolor="#003fff" strokeweight="0">
                          <v:path arrowok="t" o:connecttype="custom" o:connectlocs="6,0;3,1;0,2;0,3;3,2;6,1;6,0" o:connectangles="0,0,0,0,0,0,0"/>
                        </v:shape>
                        <v:shape id="Freeform 20576" o:spid="_x0000_s3022" style="position:absolute;left:1985;top:70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" path="m3,l,1r,l3,xe" fillcolor="#003fff" stroked="f">
                          <v:path arrowok="t" o:connecttype="custom" o:connectlocs="3,0;0,1;0,1;3,0" o:connectangles="0,0,0,0"/>
                        </v:shape>
                        <v:line id="Line 20577" o:spid="_x0000_s3023" style="position:absolute;visibility:visible;mso-wrap-style:square" from="1985,704" to="1985,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" strokecolor="#003fff" strokeweight="0"/>
                        <v:shape id="Freeform 20578" o:spid="_x0000_s3024" style="position:absolute;left:1985;top:70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" path="m6,l3,1,,2,1,3,4,2,7,1,6,xe" fillcolor="#003fff" stroked="f">
                          <v:path arrowok="t" o:connecttype="custom" o:connectlocs="6,0;3,1;0,2;1,3;4,2;7,1;6,0" o:connectangles="0,0,0,0,0,0,0"/>
                        </v:shape>
                        <v:shape id="Freeform 20579" o:spid="_x0000_s3025" style="position:absolute;left:1985;top:702;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" path="m6,l3,1,,2,1,3,4,2,7,1,6,xe" filled="f" strokecolor="#003fff" strokeweight="0">
                          <v:path arrowok="t" o:connecttype="custom" o:connectlocs="6,0;3,1;0,2;1,3;4,2;7,1;6,0" o:connectangles="0,0,0,0,0,0,0"/>
                        </v:shape>
                        <v:shape id="Freeform 20580" o:spid="_x0000_s3026" style="position:absolute;left:1986;top:70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" path="m3,l,1,,2,3,xe" fillcolor="#003fff" stroked="f">
                          <v:path arrowok="t" o:connecttype="custom" o:connectlocs="3,0;0,1;0,2;3,0" o:connectangles="0,0,0,0"/>
                        </v:shape>
                        <v:line id="Line 20581" o:spid="_x0000_s3027" style="position:absolute;visibility:visible;mso-wrap-style:square" from="1986,705" to="1986,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" strokecolor="#003fff" strokeweight="0"/>
                        <v:shape id="Freeform 20582" o:spid="_x0000_s3028" style="position:absolute;left:1986;top:70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" path="m6,l3,1,,3,,4,3,2,6,1,6,xe" fillcolor="#003fff" stroked="f">
                          <v:path arrowok="t" o:connecttype="custom" o:connectlocs="6,0;3,1;0,3;0,4;3,2;6,1;6,0" o:connectangles="0,0,0,0,0,0,0"/>
                        </v:shape>
                        <v:shape id="Freeform 20583" o:spid="_x0000_s3029" style="position:absolute;left:1986;top:70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" path="m6,l3,1,,3,,4,3,2,6,1,6,xe" filled="f" strokecolor="#003fff" strokeweight="0">
                          <v:path arrowok="t" o:connecttype="custom" o:connectlocs="6,0;3,1;0,3;0,4;3,2;6,1;6,0" o:connectangles="0,0,0,0,0,0,0"/>
                        </v:shape>
                        <v:shape id="Freeform 20584" o:spid="_x0000_s3030" style="position:absolute;left:1986;top:70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" path="m3,l,2r1,l3,xe" fillcolor="#003fff" stroked="f">
                          <v:path arrowok="t" o:connecttype="custom" o:connectlocs="3,0;0,2;1,2;3,0" o:connectangles="0,0,0,0"/>
                        </v:shape>
                        <v:line id="Line 20585" o:spid="_x0000_s3031" style="position:absolute;visibility:visible;mso-wrap-style:square" from="1986,707" to="1987,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" strokecolor="#003fff" strokeweight="0"/>
                        <v:shape id="Freeform 20586" o:spid="_x0000_s3032" style="position:absolute;left:1987;top:70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" path="m5,l2,1,,3,1,4,3,3,6,1,5,xe" fillcolor="#003fff" stroked="f">
                          <v:path arrowok="t" o:connecttype="custom" o:connectlocs="5,0;2,1;0,3;1,4;3,3;6,1;5,0" o:connectangles="0,0,0,0,0,0,0"/>
                        </v:shape>
                        <v:shape id="Freeform 20587" o:spid="_x0000_s3033" style="position:absolute;left:1987;top:70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" path="m5,l2,1,,3,1,4,3,3,6,1,5,xe" filled="f" strokecolor="#003fff" strokeweight="0">
                          <v:path arrowok="t" o:connecttype="custom" o:connectlocs="5,0;2,1;0,3;1,4;3,3;6,1;5,0" o:connectangles="0,0,0,0,0,0,0"/>
                        </v:shape>
                        <v:shape id="Freeform 20588" o:spid="_x0000_s3034" style="position:absolute;left:1988;top:70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" path="m2,l,1,,2r,l2,xe" fillcolor="#003fff" stroked="f">
                          <v:path arrowok="t" o:connecttype="custom" o:connectlocs="2,0;0,1;0,2;0,2;2,0" o:connectangles="0,0,0,0,0"/>
                        </v:shape>
                        <v:shape id="Freeform 20589" o:spid="_x0000_s3035" style="position:absolute;left:1988;top:708;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" path="m,l,1r,e" filled="f" strokecolor="#003fff" strokeweight="0">
                          <v:path arrowok="t" o:connecttype="custom" o:connectlocs="0,0;0,1;0,1" o:connectangles="0,0,0"/>
                        </v:shape>
                        <v:shape id="Freeform 20590" o:spid="_x0000_s3036" style="position:absolute;left:1988;top:70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" path="m4,l2,3,,5,1,6,3,3,5,,4,xe" fillcolor="#003fff" stroked="f">
                          <v:path arrowok="t" o:connecttype="custom" o:connectlocs="4,0;2,3;0,5;1,6;3,3;5,0;4,0" o:connectangles="0,0,0,0,0,0,0"/>
                        </v:shape>
                        <v:shape id="Freeform 20591" o:spid="_x0000_s3037" style="position:absolute;left:1988;top:704;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" path="m4,l2,3,,5,1,6,3,3,5,,4,xe" filled="f" strokecolor="#003fff" strokeweight="0">
                          <v:path arrowok="t" o:connecttype="custom" o:connectlocs="4,0;2,3;0,5;1,6;3,3;5,0;4,0" o:connectangles="0,0,0,0,0,0,0"/>
                        </v:shape>
                      </v:group>
                      <v:group id="Group 20592" o:spid="_x0000_s3038" style="position:absolute;left:4610;top:971;width:2434;height:2253" coordorigin="1989,310" coordsize="433,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">
                        <v:shape id="Freeform 20593" o:spid="_x0000_s3039" style="position:absolute;left:1989;top:70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" path="m2,l,3r1,l2,xe" fillcolor="#003fff" stroked="f">
                          <v:path arrowok="t" o:connecttype="custom" o:connectlocs="2,0;0,3;1,3;2,0" o:connectangles="0,0,0,0"/>
                        </v:shape>
                        <v:line id="Line 20594" o:spid="_x0000_s3040" style="position:absolute;visibility:visible;mso-wrap-style:square" from="1989,710" to="19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" strokecolor="#003fff" strokeweight="0"/>
                        <v:shape id="Freeform 20595" o:spid="_x0000_s3041" style="position:absolute;left:1990;top:704;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" path="m2,l1,3,,6r1,l2,4,3,1,2,xe" fillcolor="#003fff" stroked="f">
                          <v:path arrowok="t" o:connecttype="custom" o:connectlocs="2,0;1,3;0,6;1,6;2,4;3,1;2,0" o:connectangles="0,0,0,0,0,0,0"/>
                        </v:shape>
                        <v:shape id="Freeform 20596" o:spid="_x0000_s3042" style="position:absolute;left:1990;top:704;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" path="m2,l1,3,,6r1,l2,4,3,1,2,xe" filled="f" strokecolor="#003fff" strokeweight="0">
                          <v:path arrowok="t" o:connecttype="custom" o:connectlocs="2,0;1,3;0,6;1,6;2,4;3,1;2,0" o:connectangles="0,0,0,0,0,0,0"/>
                        </v:shape>
                        <v:shape id="Freeform 20597" o:spid="_x0000_s3043" style="position:absolute;left:1991;top:70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" path="m1,l,2,,3r1,l1,xe" fillcolor="#003fff" stroked="f">
                          <v:path arrowok="t" o:connecttype="custom" o:connectlocs="1,0;0,2;0,3;1,3;1,0" o:connectangles="0,0,0,0,0"/>
                        </v:shape>
                        <v:shape id="Freeform 20598" o:spid="_x0000_s3044" style="position:absolute;left:1991;top:710;width:1;height:1;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" path="m,l,1r1,e" filled="f" strokecolor="#003fff" strokeweight="0">
                          <v:path arrowok="t" o:connecttype="custom" o:connectlocs="0,0;0,1;1,1" o:connectangles="0,0,0"/>
                        </v:shape>
                        <v:shape id="Freeform 20599" o:spid="_x0000_s3045" style="position:absolute;left:1992;top:704;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" path="m,l,4,,7r1,l1,4,2,1,,xe" fillcolor="#003fff" stroked="f">
                          <v:path arrowok="t" o:connecttype="custom" o:connectlocs="0,0;0,4;0,7;1,7;1,4;2,1;0,0" o:connectangles="0,0,0,0,0,0,0"/>
                        </v:shape>
                        <v:shape id="Freeform 20600" o:spid="_x0000_s3046" style="position:absolute;left:1992;top:704;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" path="m,l,4,,7r1,l1,4,2,1,,xe" filled="f" strokecolor="#003fff" strokeweight="0">
                          <v:path arrowok="t" o:connecttype="custom" o:connectlocs="0,0;0,4;0,7;1,7;1,4;2,1;0,0" o:connectangles="0,0,0,0,0,0,0"/>
                        </v:shape>
                        <v:rect id="Rectangle 20601" o:spid="_x0000_s3047" style="position:absolute;left:1993;top:708;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" fillcolor="#003fff" stroked="f"/>
                        <v:line id="Line 20602" o:spid="_x0000_s3048" style="position:absolute;visibility:visible;mso-wrap-style:square" from="1993,711" to="1993,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" strokecolor="#003fff" strokeweight="0"/>
                        <v:shape id="Freeform 20603" o:spid="_x0000_s3049" style="position:absolute;left:1993;top:705;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" path="m,l,3,,6r2,l2,3,2,,,xe" fillcolor="#003fff" stroked="f">
                          <v:path arrowok="t" o:connecttype="custom" o:connectlocs="0,0;0,3;0,6;2,6;2,3;2,0;0,0" o:connectangles="0,0,0,0,0,0,0"/>
                        </v:shape>
                        <v:shape id="Freeform 20604" o:spid="_x0000_s3050" style="position:absolute;left:1993;top:705;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" path="m,l,3,,6r2,l2,3,2,,,xe" filled="f" strokecolor="#003fff" strokeweight="0">
                          <v:path arrowok="t" o:connecttype="custom" o:connectlocs="0,0;0,3;0,6;2,6;2,3;2,0;0,0" o:connectangles="0,0,0,0,0,0,0"/>
                        </v:shape>
                        <v:rect id="Rectangle 20605" o:spid="_x0000_s3051" style="position:absolute;left:1995;top:708;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" fillcolor="#003fff" stroked="f"/>
                        <v:line id="Line 20606" o:spid="_x0000_s3052" style="position:absolute;visibility:visible;mso-wrap-style:square" from="1995,711" to="1995,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" strokecolor="#003fff" strokeweight="0"/>
                        <v:shape id="Freeform 20607" o:spid="_x0000_s3053" style="position:absolute;left:1994;top:704;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" path="m,1l1,4r,3l4,7,3,4,3,,,1xe" fillcolor="#003fff" stroked="f">
                          <v:path arrowok="t" o:connecttype="custom" o:connectlocs="0,1;1,4;1,7;4,7;3,4;3,0;0,1" o:connectangles="0,0,0,0,0,0,0"/>
                        </v:shape>
                        <v:shape id="Freeform 20608" o:spid="_x0000_s3054" style="position:absolute;left:1994;top:704;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" path="m,1l1,4r,3l4,7,3,4,3,,,1xe" filled="f" strokecolor="#003fff" strokeweight="0">
                          <v:path arrowok="t" o:connecttype="custom" o:connectlocs="0,1;1,4;1,7;4,7;3,4;3,0;0,1" o:connectangles="0,0,0,0,0,0,0"/>
                        </v:shape>
                        <v:shape id="Freeform 20609" o:spid="_x0000_s3055" style="position:absolute;left:1997;top:70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" path="m,l1,3r,l,xe" fillcolor="#003fff" stroked="f">
                          <v:path arrowok="t" o:connecttype="custom" o:connectlocs="0,0;1,3;1,3;0,0" o:connectangles="0,0,0,0"/>
                        </v:shape>
                        <v:line id="Line 20610" o:spid="_x0000_s3056" style="position:absolute;visibility:visible;mso-wrap-style:square" from="1998,711" to="1998,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" strokecolor="#003fff" strokeweight="0"/>
                        <v:shape id="Freeform 20611" o:spid="_x0000_s3057" style="position:absolute;left:1997;top:704;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" path="m,l,4,1,7,4,6,3,3,3,,,xe" fillcolor="#003fff" stroked="f">
                          <v:path arrowok="t" o:connecttype="custom" o:connectlocs="0,0;0,4;1,7;4,6;3,3;3,0;0,0" o:connectangles="0,0,0,0,0,0,0"/>
                        </v:shape>
                        <v:shape id="Freeform 20612" o:spid="_x0000_s3058" style="position:absolute;left:1997;top:704;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" path="m,l,4,1,7,4,6,3,3,3,,,xe" filled="f" strokecolor="#003fff" strokeweight="0">
                          <v:path arrowok="t" o:connecttype="custom" o:connectlocs="0,0;0,4;1,7;4,6;3,3;3,0;0,0" o:connectangles="0,0,0,0,0,0,0"/>
                        </v:shape>
                        <v:shape id="Freeform 20613" o:spid="_x0000_s3059" style="position:absolute;left:2000;top:70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" path="m,l1,3r,l,xe" fillcolor="#003fff" stroked="f">
                          <v:path arrowok="t" o:connecttype="custom" o:connectlocs="0,0;1,3;1,3;0,0" o:connectangles="0,0,0,0"/>
                        </v:shape>
                        <v:line id="Line 20614" o:spid="_x0000_s3060" style="position:absolute;visibility:visible;mso-wrap-style:square" from="2001,710" to="200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" strokecolor="#003fff" strokeweight="0"/>
                        <v:shape id="Freeform 20615" o:spid="_x0000_s3061" style="position:absolute;left:1999;top:703;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" path="m,1l1,4,2,7,4,6,4,3,3,,,1xe" fillcolor="#003fff" stroked="f">
                          <v:path arrowok="t" o:connecttype="custom" o:connectlocs="0,1;1,4;2,7;4,6;4,3;3,0;0,1" o:connectangles="0,0,0,0,0,0,0"/>
                        </v:shape>
                        <v:shape id="Freeform 20616" o:spid="_x0000_s3062" style="position:absolute;left:1999;top:703;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" path="m,1l1,4,2,7,4,6,4,3,3,,,1xe" filled="f" strokecolor="#003fff" strokeweight="0">
                          <v:path arrowok="t" o:connecttype="custom" o:connectlocs="0,1;1,4;2,7;4,6;4,3;3,0;0,1" o:connectangles="0,0,0,0,0,0,0"/>
                        </v:shape>
                        <v:shape id="Freeform 20617" o:spid="_x0000_s3063" style="position:absolute;left:2002;top:70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" path="m1,3l,,,,1,3xe" fillcolor="#003fff" stroked="f">
                          <v:path arrowok="t" o:connecttype="custom" o:connectlocs="1,3;0,0;0,0;1,3" o:connectangles="0,0,0,0"/>
                        </v:shape>
                        <v:line id="Line 20618" o:spid="_x0000_s3064" style="position:absolute;visibility:visible;mso-wrap-style:square" from="2002,703" to="2002,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" strokecolor="#003fff" strokeweight="0"/>
                        <v:shape id="Freeform 20619" o:spid="_x0000_s3065" style="position:absolute;left:2002;top:703;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" path="m,l1,3r,4l4,6,3,3,3,,,xe" fillcolor="#003fff" stroked="f">
                          <v:path arrowok="t" o:connecttype="custom" o:connectlocs="0,0;1,3;1,7;4,6;3,3;3,0;0,0" o:connectangles="0,0,0,0,0,0,0"/>
                        </v:shape>
                        <v:shape id="Freeform 20620" o:spid="_x0000_s3066" style="position:absolute;left:2002;top:703;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" path="m,l1,3r,4l4,6,3,3,3,,,xe" filled="f" strokecolor="#003fff" strokeweight="0">
                          <v:path arrowok="t" o:connecttype="custom" o:connectlocs="0,0;1,3;1,7;4,6;3,3;3,0;0,0" o:connectangles="0,0,0,0,0,0,0"/>
                        </v:shape>
                        <v:shape id="Freeform 20621" o:spid="_x0000_s3067" style="position:absolute;left:2005;top:70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" path="m,l1,3r,l,xe" fillcolor="#003fff" stroked="f">
                          <v:path arrowok="t" o:connecttype="custom" o:connectlocs="0,0;1,3;1,3;0,0" o:connectangles="0,0,0,0"/>
                        </v:shape>
                        <v:line id="Line 20622" o:spid="_x0000_s3068" style="position:absolute;visibility:visible;mso-wrap-style:square" from="2006,709" to="2006,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" strokecolor="#003fff" strokeweight="0"/>
                        <v:shape id="Freeform 20623" o:spid="_x0000_s3069" style="position:absolute;left:2004;top:702;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" path="m,1l1,4,2,7,4,6,4,3,3,,,1xe" fillcolor="#003fff" stroked="f">
                          <v:path arrowok="t" o:connecttype="custom" o:connectlocs="0,1;1,4;2,7;4,6;4,3;3,0;0,1" o:connectangles="0,0,0,0,0,0,0"/>
                        </v:shape>
                        <v:shape id="Freeform 20624" o:spid="_x0000_s3070" style="position:absolute;left:2004;top:702;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" path="m,1l1,4,2,7,4,6,4,3,3,,,1xe" filled="f" strokecolor="#003fff" strokeweight="0">
                          <v:path arrowok="t" o:connecttype="custom" o:connectlocs="0,1;1,4;2,7;4,6;4,3;3,0;0,1" o:connectangles="0,0,0,0,0,0,0"/>
                        </v:shape>
                        <v:shape id="Freeform 20625" o:spid="_x0000_s3071" style="position:absolute;left:2008;top:70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" path="m,l,3r1,l,xe" fillcolor="#003fff" stroked="f">
                          <v:path arrowok="t" o:connecttype="custom" o:connectlocs="0,0;0,3;1,3;0,0" o:connectangles="0,0,0,0"/>
                        </v:shape>
                        <v:line id="Line 20626" o:spid="_x0000_s3072" style="position:absolute;visibility:visible;mso-wrap-style:square" from="2008,708" to="200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" strokecolor="#003fff" strokeweight="0"/>
                        <v:shape id="Freeform 20627" o:spid="_x0000_s3073" style="position:absolute;left:2007;top:701;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" path="m,1l1,4,2,7r2,l3,3,2,,,1xe" fillcolor="#003fff" stroked="f">
                          <v:path arrowok="t" o:connecttype="custom" o:connectlocs="0,1;1,4;2,7;4,7;3,3;2,0;0,1" o:connectangles="0,0,0,0,0,0,0"/>
                        </v:shape>
                        <v:shape id="Freeform 20628" o:spid="_x0000_s3074" style="position:absolute;left:2007;top:701;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" path="m,1l1,4,2,7r2,l3,3,2,,,1xe" filled="f" strokecolor="#003fff" strokeweight="0">
                          <v:path arrowok="t" o:connecttype="custom" o:connectlocs="0,1;1,4;2,7;4,7;3,3;2,0;0,1" o:connectangles="0,0,0,0,0,0,0"/>
                        </v:shape>
                        <v:shape id="Freeform 20629" o:spid="_x0000_s3075" style="position:absolute;left:2010;top:704;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" path="m,l1,4,1,3,,xe" fillcolor="#003fff" stroked="f">
                          <v:path arrowok="t" o:connecttype="custom" o:connectlocs="0,0;1,4;1,3;0,0" o:connectangles="0,0,0,0"/>
                        </v:shape>
                        <v:line id="Line 20630" o:spid="_x0000_s3076" style="position:absolute;flip:y;visibility:visible;mso-wrap-style:square" from="2011,707" to="2011,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" strokecolor="#003fff" strokeweight="0"/>
                        <v:shape id="Freeform 20631" o:spid="_x0000_s3077" style="position:absolute;left:2009;top:701;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" path="m,1l1,3,2,6,4,5,3,2,2,,,1xe" fillcolor="#003fff" stroked="f">
                          <v:path arrowok="t" o:connecttype="custom" o:connectlocs="0,1;1,3;2,6;4,5;3,2;2,0;0,1" o:connectangles="0,0,0,0,0,0,0"/>
                        </v:shape>
                        <v:shape id="Freeform 20632" o:spid="_x0000_s3078" style="position:absolute;left:2009;top:701;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" path="m,1l1,3,2,6,4,5,3,2,2,,,1xe" filled="f" strokecolor="#003fff" strokeweight="0">
                          <v:path arrowok="t" o:connecttype="custom" o:connectlocs="0,1;1,3;2,6;4,5;3,2;2,0;0,1" o:connectangles="0,0,0,0,0,0,0"/>
                        </v:shape>
                        <v:shape id="Freeform 20633" o:spid="_x0000_s3079" style="position:absolute;left:2012;top:70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" path="m,l1,3r1,l,xe" fillcolor="#003fff" stroked="f">
                          <v:path arrowok="t" o:connecttype="custom" o:connectlocs="0,0;1,3;2,3;0,0" o:connectangles="0,0,0,0"/>
                        </v:shape>
                        <v:line id="Line 20634" o:spid="_x0000_s3080" style="position:absolute;visibility:visible;mso-wrap-style:square" from="2013,706" to="2014,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" strokecolor="#003fff" strokeweight="0"/>
                        <v:shape id="Freeform 20635" o:spid="_x0000_s3081" style="position:absolute;left:2011;top:700;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" path="m,1l1,3,3,6,5,5,3,2,2,,,1xe" fillcolor="#003fff" stroked="f">
                          <v:path arrowok="t" o:connecttype="custom" o:connectlocs="0,1;1,3;3,6;5,5;3,2;2,0;0,1" o:connectangles="0,0,0,0,0,0,0"/>
                        </v:shape>
                        <v:shape id="Freeform 20636" o:spid="_x0000_s3082" style="position:absolute;left:2011;top:700;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" path="m,1l1,3,3,6,5,5,3,2,2,,,1xe" filled="f" strokecolor="#003fff" strokeweight="0">
                          <v:path arrowok="t" o:connecttype="custom" o:connectlocs="0,1;1,3;3,6;5,5;3,2;2,0;0,1" o:connectangles="0,0,0,0,0,0,0"/>
                        </v:shape>
                        <v:shape id="Freeform 20637" o:spid="_x0000_s3083" style="position:absolute;left:2014;top:70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" path="m,l2,3r,l,xe" fillcolor="#003fff" stroked="f">
                          <v:path arrowok="t" o:connecttype="custom" o:connectlocs="0,0;2,3;2,3;0,0" o:connectangles="0,0,0,0"/>
                        </v:shape>
                        <v:line id="Line 20638" o:spid="_x0000_s3084" style="position:absolute;visibility:visible;mso-wrap-style:square" from="2016,705" to="2016,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" strokecolor="#003fff" strokeweight="0"/>
                        <v:shape id="Freeform 20639" o:spid="_x0000_s3085" style="position:absolute;left:2013;top:69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" path="m,2l1,4,3,7,5,6,3,3,2,,,2xe" fillcolor="#003fff" stroked="f">
                          <v:path arrowok="t" o:connecttype="custom" o:connectlocs="0,2;1,4;3,7;5,6;3,3;2,0;0,2" o:connectangles="0,0,0,0,0,0,0"/>
                        </v:shape>
                        <v:shape id="Freeform 20640" o:spid="_x0000_s3086" style="position:absolute;left:2013;top:69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" path="m,2l1,4,3,7,5,6,3,3,2,,,2xe" filled="f" strokecolor="#003fff" strokeweight="0">
                          <v:path arrowok="t" o:connecttype="custom" o:connectlocs="0,2;1,4;3,7;5,6;3,3;2,0;0,2" o:connectangles="0,0,0,0,0,0,0"/>
                        </v:shape>
                        <v:shape id="Freeform 20641" o:spid="_x0000_s3087" style="position:absolute;left:2016;top:70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" path="m,l2,3r,l,xe" fillcolor="#003fff" stroked="f">
                          <v:path arrowok="t" o:connecttype="custom" o:connectlocs="0,0;2,3;2,3;0,0" o:connectangles="0,0,0,0"/>
                        </v:shape>
                        <v:line id="Line 20642" o:spid="_x0000_s3088" style="position:absolute;visibility:visible;mso-wrap-style:square" from="2018,704" to="2018,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" strokecolor="#003fff" strokeweight="0"/>
                        <v:shape id="Freeform 20643" o:spid="_x0000_s3089" style="position:absolute;left:2015;top:697;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" path="m,2l1,4,3,7,5,5,4,3,2,,,2xe" fillcolor="#003fff" stroked="f">
                          <v:path arrowok="t" o:connecttype="custom" o:connectlocs="0,2;1,4;3,7;5,5;4,3;2,0;0,2" o:connectangles="0,0,0,0,0,0,0"/>
                        </v:shape>
                        <v:shape id="Freeform 20644" o:spid="_x0000_s3090" style="position:absolute;left:2015;top:697;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" path="m,2l1,4,3,7,5,5,4,3,2,,,2xe" filled="f" strokecolor="#003fff" strokeweight="0">
                          <v:path arrowok="t" o:connecttype="custom" o:connectlocs="0,2;1,4;3,7;5,5;4,3;2,0;0,2" o:connectangles="0,0,0,0,0,0,0"/>
                        </v:shape>
                        <v:shape id="Freeform 20645" o:spid="_x0000_s3091" style="position:absolute;left:2019;top:700;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" path="m,l1,2r,l,xe" fillcolor="#003fff" stroked="f">
                          <v:path arrowok="t" o:connecttype="custom" o:connectlocs="0,0;1,2;1,2;0,0" o:connectangles="0,0,0,0"/>
                        </v:shape>
                        <v:line id="Line 20646" o:spid="_x0000_s3092" style="position:absolute;visibility:visible;mso-wrap-style:square" from="2020,702" to="2020,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" strokecolor="#003fff" strokeweight="0"/>
                        <v:shape id="Freeform 20647" o:spid="_x0000_s3093" style="position:absolute;left:2017;top:694;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" path="m,3l2,6,3,8,7,5,6,2,4,,,3xe" fillcolor="#003fff" stroked="f">
                          <v:path arrowok="t" o:connecttype="custom" o:connectlocs="0,3;2,6;3,8;7,5;6,2;4,0;0,3" o:connectangles="0,0,0,0,0,0,0"/>
                        </v:shape>
                        <v:shape id="Freeform 20648" o:spid="_x0000_s3094" style="position:absolute;left:2017;top:694;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" path="m,3l2,6,3,8,7,5,6,2,4,,,3xe" filled="f" strokecolor="#003fff" strokeweight="0">
                          <v:path arrowok="t" o:connecttype="custom" o:connectlocs="0,3;2,6;3,8;7,5;6,2;4,0;0,3" o:connectangles="0,0,0,0,0,0,0"/>
                        </v:shape>
                        <v:shape id="Freeform 20649" o:spid="_x0000_s3095" style="position:absolute;left:2023;top:696;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" path="m,l1,3r1,l,xe" fillcolor="#003fff" stroked="f">
                          <v:path arrowok="t" o:connecttype="custom" o:connectlocs="0,0;1,3;2,3;0,0" o:connectangles="0,0,0,0"/>
                        </v:shape>
                        <v:line id="Line 20650" o:spid="_x0000_s3096" style="position:absolute;visibility:visible;mso-wrap-style:square" from="2024,699" to="2025,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" strokecolor="#003fff" strokeweight="0"/>
                        <v:shape id="Freeform 20651" o:spid="_x0000_s3097" style="position:absolute;left:2021;top:691;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" path="m,3l2,5,4,8,8,5,6,2,4,,,3xe" fillcolor="#003fff" stroked="f">
                          <v:path arrowok="t" o:connecttype="custom" o:connectlocs="0,3;2,5;4,8;8,5;6,2;4,0;0,3" o:connectangles="0,0,0,0,0,0,0"/>
                        </v:shape>
                        <v:shape id="Freeform 20652" o:spid="_x0000_s3098" style="position:absolute;left:2021;top:691;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" path="m,3l2,5,4,8,8,5,6,2,4,,,3xe" filled="f" strokecolor="#003fff" strokeweight="0">
                          <v:path arrowok="t" o:connecttype="custom" o:connectlocs="0,3;2,5;4,8;8,5;6,2;4,0;0,3" o:connectangles="0,0,0,0,0,0,0"/>
                        </v:shape>
                        <v:shape id="Freeform 20653" o:spid="_x0000_s3099" style="position:absolute;left:2027;top:69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" path="m,l2,3r,l,xe" fillcolor="#003fff" stroked="f">
                          <v:path arrowok="t" o:connecttype="custom" o:connectlocs="0,0;2,3;2,3;0,0" o:connectangles="0,0,0,0"/>
                        </v:shape>
                        <v:line id="Line 20654" o:spid="_x0000_s3100" style="position:absolute;visibility:visible;mso-wrap-style:square" from="2029,696" to="2029,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" strokecolor="#003fff" strokeweight="0"/>
                        <v:shape id="Freeform 20655" o:spid="_x0000_s3101" style="position:absolute;left:2025;top:687;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" path="m,4l2,6,4,9,8,5,6,3,4,,,4xe" fillcolor="#003fff" stroked="f">
                          <v:path arrowok="t" o:connecttype="custom" o:connectlocs="0,4;2,6;4,9;8,5;6,3;4,0;0,4" o:connectangles="0,0,0,0,0,0,0"/>
                        </v:shape>
                        <v:shape id="Freeform 20656" o:spid="_x0000_s3102" style="position:absolute;left:2025;top:687;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" path="m,4l2,6,4,9,8,5,6,3,4,,,4xe" filled="f" strokecolor="#003fff" strokeweight="0">
                          <v:path arrowok="t" o:connecttype="custom" o:connectlocs="0,4;2,6;4,9;8,5;6,3;4,0;0,4" o:connectangles="0,0,0,0,0,0,0"/>
                        </v:shape>
                        <v:shape id="Freeform 20657" o:spid="_x0000_s3103" style="position:absolute;left:2029;top:68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" path="m2,3l,,,,2,3xe" fillcolor="#003fff" stroked="f">
                          <v:path arrowok="t" o:connecttype="custom" o:connectlocs="2,3;0,0;0,0;2,3" o:connectangles="0,0,0,0"/>
                        </v:shape>
                        <v:line id="Line 20658" o:spid="_x0000_s3104" style="position:absolute;visibility:visible;mso-wrap-style:square" from="2029,687" to="202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" strokecolor="#003fff" strokeweight="0"/>
                        <v:shape id="Freeform 20659" o:spid="_x0000_s3105" style="position:absolute;left:2029;top:68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" path="m,3l2,6,3,8,8,5,6,3,4,,,3xe" fillcolor="#003fff" stroked="f">
                          <v:path arrowok="t" o:connecttype="custom" o:connectlocs="0,3;2,6;3,8;8,5;6,3;4,0;0,3" o:connectangles="0,0,0,0,0,0,0"/>
                        </v:shape>
                        <v:shape id="Freeform 20660" o:spid="_x0000_s3106" style="position:absolute;left:2029;top:68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" path="m,3l2,6,3,8,8,5,6,3,4,,,3xe" filled="f" strokecolor="#003fff" strokeweight="0">
                          <v:path arrowok="t" o:connecttype="custom" o:connectlocs="0,3;2,6;3,8;8,5;6,3;4,0;0,3" o:connectangles="0,0,0,0,0,0,0"/>
                        </v:shape>
                        <v:shape id="Freeform 20661" o:spid="_x0000_s3107" style="position:absolute;left:2033;top:684;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" path="m2,3l,,,,2,3xe" fillcolor="#003fff" stroked="f">
                          <v:path arrowok="t" o:connecttype="custom" o:connectlocs="2,3;0,0;0,0;2,3" o:connectangles="0,0,0,0"/>
                        </v:shape>
                        <v:line id="Line 20662" o:spid="_x0000_s3108" style="position:absolute;visibility:visible;mso-wrap-style:square" from="2033,684" to="2033,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" strokecolor="#003fff" strokeweight="0"/>
                        <v:shape id="Freeform 20663" o:spid="_x0000_s3109" style="position:absolute;left:2033;top:678;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" path="m,6l2,9r2,2l12,5,10,3,8,,,6xe" fillcolor="#003fff" stroked="f">
                          <v:path arrowok="t" o:connecttype="custom" o:connectlocs="0,6;2,9;4,11;12,5;10,3;8,0;0,6" o:connectangles="0,0,0,0,0,0,0"/>
                        </v:shape>
                        <v:shape id="Freeform 20664" o:spid="_x0000_s3110" style="position:absolute;left:2033;top:678;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" path="m,6l2,9r2,2l12,5,10,3,8,,,6xe" filled="f" strokecolor="#003fff" strokeweight="0">
                          <v:path arrowok="t" o:connecttype="custom" o:connectlocs="0,6;2,9;4,11;12,5;10,3;8,0;0,6" o:connectangles="0,0,0,0,0,0,0"/>
                        </v:shape>
                        <v:shape id="Freeform 20665" o:spid="_x0000_s3111" style="position:absolute;left:2041;top:67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" path="m2,3l,,,,2,3xe" fillcolor="#003fff" stroked="f">
                          <v:path arrowok="t" o:connecttype="custom" o:connectlocs="2,3;0,0;0,0;2,3" o:connectangles="0,0,0,0"/>
                        </v:shape>
                        <v:line id="Line 20666" o:spid="_x0000_s3112" style="position:absolute;visibility:visible;mso-wrap-style:square" from="2041,678" to="2041,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" strokecolor="#003fff" strokeweight="0"/>
                        <v:shape id="Freeform 20667" o:spid="_x0000_s3113" style="position:absolute;left:2041;top:672;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" path="m,6l2,9r2,2l12,5,10,3,8,,,6xe" fillcolor="#003fff" stroked="f">
                          <v:path arrowok="t" o:connecttype="custom" o:connectlocs="0,6;2,9;4,11;12,5;10,3;8,0;0,6" o:connectangles="0,0,0,0,0,0,0"/>
                        </v:shape>
                        <v:shape id="Freeform 20668" o:spid="_x0000_s3114" style="position:absolute;left:2041;top:672;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" path="m,6l2,9r2,2l12,5,10,3,8,,,6xe" filled="f" strokecolor="#003fff" strokeweight="0">
                          <v:path arrowok="t" o:connecttype="custom" o:connectlocs="0,6;2,9;4,11;12,5;10,3;8,0;0,6" o:connectangles="0,0,0,0,0,0,0"/>
                        </v:shape>
                        <v:shape id="Freeform 20669" o:spid="_x0000_s3115" style="position:absolute;left:2051;top:67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" path="m,l2,2r,l,xe" fillcolor="#003fff" stroked="f">
                          <v:path arrowok="t" o:connecttype="custom" o:connectlocs="0,0;2,2;2,2;0,0" o:connectangles="0,0,0,0"/>
                        </v:shape>
                        <v:line id="Line 20670" o:spid="_x0000_s3116" style="position:absolute;visibility:visible;mso-wrap-style:square" from="2053,677" to="205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" strokecolor="#003fff" strokeweight="0"/>
                        <v:shape id="Freeform 20671" o:spid="_x0000_s3117" style="position:absolute;left:2049;top:666;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" path="m,6l2,9r2,2l12,5,11,3,9,,,6xe" fillcolor="#003fff" stroked="f">
                          <v:path arrowok="t" o:connecttype="custom" o:connectlocs="0,6;2,9;4,11;12,5;11,3;9,0;0,6" o:connectangles="0,0,0,0,0,0,0"/>
                        </v:shape>
                        <v:shape id="Freeform 20672" o:spid="_x0000_s3118" style="position:absolute;left:2049;top:666;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" path="m,6l2,9r2,2l12,5,11,3,9,,,6xe" filled="f" strokecolor="#003fff" strokeweight="0">
                          <v:path arrowok="t" o:connecttype="custom" o:connectlocs="0,6;2,9;4,11;12,5;11,3;9,0;0,6" o:connectangles="0,0,0,0,0,0,0"/>
                        </v:shape>
                        <v:shape id="Freeform 20673" o:spid="_x0000_s3119" style="position:absolute;left:2060;top:669;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" path="m,l1,2r,l,xe" fillcolor="#003fff" stroked="f">
                          <v:path arrowok="t" o:connecttype="custom" o:connectlocs="0,0;1,2;1,2;0,0" o:connectangles="0,0,0,0"/>
                        </v:shape>
                        <v:line id="Line 20674" o:spid="_x0000_s3120" style="position:absolute;visibility:visible;mso-wrap-style:square" from="2061,671" to="2061,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" strokecolor="#003fff" strokeweight="0"/>
                        <v:shape id="Freeform 20675" o:spid="_x0000_s3121" style="position:absolute;left:2058;top:660;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" path="m,6l2,9r1,2l12,5,10,3,8,,,6xe" fillcolor="#003fff" stroked="f">
                          <v:path arrowok="t" o:connecttype="custom" o:connectlocs="0,6;2,9;3,11;12,5;10,3;8,0;0,6" o:connectangles="0,0,0,0,0,0,0"/>
                        </v:shape>
                        <v:shape id="Freeform 20676" o:spid="_x0000_s3122" style="position:absolute;left:2058;top:660;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" path="m,6l2,9r1,2l12,5,10,3,8,,,6xe" filled="f" strokecolor="#003fff" strokeweight="0">
                          <v:path arrowok="t" o:connecttype="custom" o:connectlocs="0,6;2,9;3,11;12,5;10,3;8,0;0,6" o:connectangles="0,0,0,0,0,0,0"/>
                        </v:shape>
                        <v:shape id="Freeform 20677" o:spid="_x0000_s3123" style="position:absolute;left:2068;top:66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" path="m,l2,2r,l,xe" fillcolor="#003fff" stroked="f">
                          <v:path arrowok="t" o:connecttype="custom" o:connectlocs="0,0;2,2;2,2;0,0" o:connectangles="0,0,0,0"/>
                        </v:shape>
                        <v:line id="Line 20678" o:spid="_x0000_s3124" style="position:absolute;visibility:visible;mso-wrap-style:square" from="2070,665" to="2070,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" strokecolor="#003fff" strokeweight="0"/>
                        <v:shape id="Freeform 20679" o:spid="_x0000_s3125" style="position:absolute;left:2066;top:648;width:20;height:17;visibility:visible;mso-wrap-style:square;v-text-anchor:top" coordsize="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" path="m,12r2,3l4,17,20,5,18,3,16,,,12xe" fillcolor="#003fff" stroked="f">
                          <v:path arrowok="t" o:connecttype="custom" o:connectlocs="0,12;2,15;4,17;20,5;18,3;16,0;0,12" o:connectangles="0,0,0,0,0,0,0"/>
                        </v:shape>
                        <v:shape id="Freeform 20680" o:spid="_x0000_s3126" style="position:absolute;left:2066;top:648;width:20;height:17;visibility:visible;mso-wrap-style:square;v-text-anchor:top" coordsize="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" path="m,12r2,3l4,17,20,5,18,3,16,,,12xe" filled="f" strokecolor="#003fff" strokeweight="0">
                          <v:path arrowok="t" o:connecttype="custom" o:connectlocs="0,12;2,15;4,17;20,5;18,3;16,0;0,12" o:connectangles="0,0,0,0,0,0,0"/>
                        </v:shape>
                        <v:shape id="Freeform 20681" o:spid="_x0000_s3127" style="position:absolute;left:2084;top:65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" path="m,l2,2r,l,xe" fillcolor="#003fff" stroked="f">
                          <v:path arrowok="t" o:connecttype="custom" o:connectlocs="0,0;2,2;2,2;0,0" o:connectangles="0,0,0,0"/>
                        </v:shape>
                        <v:line id="Line 20682" o:spid="_x0000_s3128" style="position:absolute;visibility:visible;mso-wrap-style:square" from="2086,653" to="2086,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" strokecolor="#003fff" strokeweight="0"/>
                        <v:shape id="Freeform 20683" o:spid="_x0000_s3129" style="position:absolute;left:2082;top:636;width:20;height:17;visibility:visible;mso-wrap-style:square;v-text-anchor:top" coordsize="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" path="m,12r2,3l4,17,20,5,18,2,16,,,12xe" fillcolor="#003fff" stroked="f">
                          <v:path arrowok="t" o:connecttype="custom" o:connectlocs="0,12;2,15;4,17;20,5;18,2;16,0;0,12" o:connectangles="0,0,0,0,0,0,0"/>
                        </v:shape>
                        <v:shape id="Freeform 20684" o:spid="_x0000_s3130" style="position:absolute;left:2082;top:636;width:20;height:17;visibility:visible;mso-wrap-style:square;v-text-anchor:top" coordsize="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" path="m,12r2,3l4,17,20,5,18,2,16,,,12xe" filled="f" strokecolor="#003fff" strokeweight="0">
                          <v:path arrowok="t" o:connecttype="custom" o:connectlocs="0,12;2,15;4,17;20,5;18,2;16,0;0,12" o:connectangles="0,0,0,0,0,0,0"/>
                        </v:shape>
                        <v:shape id="Freeform 20685" o:spid="_x0000_s3131" style="position:absolute;left:2100;top:63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" path="m,l2,3r,l,xe" fillcolor="#003fff" stroked="f">
                          <v:path arrowok="t" o:connecttype="custom" o:connectlocs="0,0;2,3;2,3;0,0" o:connectangles="0,0,0,0"/>
                        </v:shape>
                        <v:line id="Line 20686" o:spid="_x0000_s3132" style="position:absolute;visibility:visible;mso-wrap-style:square" from="2102,641" to="2102,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" strokecolor="#003fff" strokeweight="0"/>
                        <v:shape id="Freeform 20687" o:spid="_x0000_s3133" style="position:absolute;left:2098;top:623;width:20;height:18;visibility:visible;mso-wrap-style:square;v-text-anchor:top" coordsize="2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" path="m,13r2,2l4,18,20,5,18,3,16,,,13xe" fillcolor="#003fff" stroked="f">
                          <v:path arrowok="t" o:connecttype="custom" o:connectlocs="0,13;2,15;4,18;20,5;18,3;16,0;0,13" o:connectangles="0,0,0,0,0,0,0"/>
                        </v:shape>
                        <v:shape id="Freeform 20688" o:spid="_x0000_s3134" style="position:absolute;left:2098;top:623;width:20;height:18;visibility:visible;mso-wrap-style:square;v-text-anchor:top" coordsize="2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" path="m,13r2,2l4,18,20,5,18,3,16,,,13xe" filled="f" strokecolor="#003fff" strokeweight="0">
                          <v:path arrowok="t" o:connecttype="custom" o:connectlocs="0,13;2,15;4,18;20,5;18,3;16,0;0,13" o:connectangles="0,0,0,0,0,0,0"/>
                        </v:shape>
                        <v:shape id="Freeform 20689" o:spid="_x0000_s3135" style="position:absolute;left:2116;top:62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" path="m,l2,2r,l,xe" fillcolor="#003fff" stroked="f">
                          <v:path arrowok="t" o:connecttype="custom" o:connectlocs="0,0;2,2;2,2;0,0" o:connectangles="0,0,0,0"/>
                        </v:shape>
                        <v:line id="Line 20690" o:spid="_x0000_s3136" style="position:absolute;visibility:visible;mso-wrap-style:square" from="2118,628" to="2118,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" strokecolor="#003fff" strokeweight="0"/>
                        <v:shape id="Freeform 20691" o:spid="_x0000_s3137" style="position:absolute;left:2114;top:610;width:20;height:18;visibility:visible;mso-wrap-style:square;v-text-anchor:top" coordsize="2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" path="m,13r2,3l4,18,20,5,18,3,16,,,13xe" fillcolor="#003fff" stroked="f">
                          <v:path arrowok="t" o:connecttype="custom" o:connectlocs="0,13;2,16;4,18;20,5;18,3;16,0;0,13" o:connectangles="0,0,0,0,0,0,0"/>
                        </v:shape>
                        <v:shape id="Freeform 20692" o:spid="_x0000_s3138" style="position:absolute;left:2114;top:610;width:20;height:18;visibility:visible;mso-wrap-style:square;v-text-anchor:top" coordsize="2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" path="m,13r2,3l4,18,20,5,18,3,16,,,13xe" filled="f" strokecolor="#003fff" strokeweight="0">
                          <v:path arrowok="t" o:connecttype="custom" o:connectlocs="0,13;2,16;4,18;20,5;18,3;16,0;0,13" o:connectangles="0,0,0,0,0,0,0"/>
                        </v:shape>
                        <v:shape id="Freeform 20693" o:spid="_x0000_s3139" style="position:absolute;left:2132;top:61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" path="m,l2,2r,l,xe" fillcolor="#003fff" stroked="f">
                          <v:path arrowok="t" o:connecttype="custom" o:connectlocs="0,0;2,2;2,2;0,0" o:connectangles="0,0,0,0"/>
                        </v:shape>
                        <v:line id="Line 20694" o:spid="_x0000_s3140" style="position:absolute;visibility:visible;mso-wrap-style:square" from="2134,615" to="2134,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" strokecolor="#003fff" strokeweight="0"/>
                        <v:shape id="Freeform 20695" o:spid="_x0000_s3141" style="position:absolute;left:2130;top:559;width:68;height:56;visibility:visible;mso-wrap-style:square;v-text-anchor:top" coordsize="6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" path="m,51r2,3l4,56,68,5,66,2,64,,,51xe" fillcolor="#003fff" stroked="f">
                          <v:path arrowok="t" o:connecttype="custom" o:connectlocs="0,51;2,54;4,56;68,5;66,2;64,0;0,51" o:connectangles="0,0,0,0,0,0,0"/>
                        </v:shape>
                        <v:shape id="Freeform 20696" o:spid="_x0000_s3142" style="position:absolute;left:2130;top:559;width:68;height:56;visibility:visible;mso-wrap-style:square;v-text-anchor:top" coordsize="6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" path="m,51r2,3l4,56,68,5,66,2,64,,,51xe" filled="f" strokecolor="#003fff" strokeweight="0">
                          <v:path arrowok="t" o:connecttype="custom" o:connectlocs="0,51;2,54;4,56;68,5;66,2;64,0;0,51" o:connectangles="0,0,0,0,0,0,0"/>
                        </v:shape>
                        <v:shape id="Freeform 20697" o:spid="_x0000_s3143" style="position:absolute;left:2196;top:56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" path="m,l2,3r,l,xe" fillcolor="#003fff" stroked="f">
                          <v:path arrowok="t" o:connecttype="custom" o:connectlocs="0,0;2,3;2,3;0,0" o:connectangles="0,0,0,0"/>
                        </v:shape>
                        <v:line id="Line 20698" o:spid="_x0000_s3144" style="position:absolute;visibility:visible;mso-wrap-style:square" from="2198,564" to="2198,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" strokecolor="#003fff" strokeweight="0"/>
                        <v:shape id="Freeform 20699" o:spid="_x0000_s3145" style="position:absolute;left:2194;top:546;width:20;height:18;visibility:visible;mso-wrap-style:square;v-text-anchor:top" coordsize="2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" path="m,13r2,2l4,18,20,5,18,2,16,,,13xe" fillcolor="#003fff" stroked="f">
                          <v:path arrowok="t" o:connecttype="custom" o:connectlocs="0,13;2,15;4,18;20,5;18,2;16,0;0,13" o:connectangles="0,0,0,0,0,0,0"/>
                        </v:shape>
                        <v:shape id="Freeform 20700" o:spid="_x0000_s3146" style="position:absolute;left:2194;top:546;width:20;height:18;visibility:visible;mso-wrap-style:square;v-text-anchor:top" coordsize="2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" path="m,13r2,2l4,18,20,5,18,2,16,,,13xe" filled="f" strokecolor="#003fff" strokeweight="0">
                          <v:path arrowok="t" o:connecttype="custom" o:connectlocs="0,13;2,15;4,18;20,5;18,2;16,0;0,13" o:connectangles="0,0,0,0,0,0,0"/>
                        </v:shape>
                        <v:shape id="Freeform 20701" o:spid="_x0000_s3147" style="position:absolute;left:2212;top:54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" path="m,l2,3r,l,xe" fillcolor="#003fff" stroked="f">
                          <v:path arrowok="t" o:connecttype="custom" o:connectlocs="0,0;2,3;2,3;0,0" o:connectangles="0,0,0,0"/>
                        </v:shape>
                        <v:line id="Line 20702" o:spid="_x0000_s3148" style="position:absolute;visibility:visible;mso-wrap-style:square" from="2214,551" to="2214,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" strokecolor="#003fff" strokeweight="0"/>
                        <v:shape id="Freeform 20703" o:spid="_x0000_s3149" style="position:absolute;left:2210;top:533;width:19;height:18;visibility:visible;mso-wrap-style:square;v-text-anchor:top" coordsize="1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" path="m,13r2,2l4,18,19,4,17,2,15,,,13xe" fillcolor="#003fff" stroked="f">
                          <v:path arrowok="t" o:connecttype="custom" o:connectlocs="0,13;2,15;4,18;19,4;17,2;15,0;0,13" o:connectangles="0,0,0,0,0,0,0"/>
                        </v:shape>
                        <v:shape id="Freeform 20704" o:spid="_x0000_s3150" style="position:absolute;left:2210;top:533;width:19;height:18;visibility:visible;mso-wrap-style:square;v-text-anchor:top" coordsize="1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" path="m,13r2,2l4,18,19,4,17,2,15,,,13xe" filled="f" strokecolor="#003fff" strokeweight="0">
                          <v:path arrowok="t" o:connecttype="custom" o:connectlocs="0,13;2,15;4,18;19,4;17,2;15,0;0,13" o:connectangles="0,0,0,0,0,0,0"/>
                        </v:shape>
                        <v:shape id="Freeform 20705" o:spid="_x0000_s3151" style="position:absolute;left:2227;top:53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" path="m,l2,2r,l,xe" fillcolor="#003fff" stroked="f">
                          <v:path arrowok="t" o:connecttype="custom" o:connectlocs="0,0;2,2;2,2;0,0" o:connectangles="0,0,0,0"/>
                        </v:shape>
                        <v:line id="Line 20706" o:spid="_x0000_s3152" style="position:absolute;visibility:visible;mso-wrap-style:square" from="2229,537" to="2229,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" strokecolor="#003fff" strokeweight="0"/>
                        <v:shape id="Freeform 20707" o:spid="_x0000_s3153" style="position:absolute;left:2225;top:519;width:19;height:18;visibility:visible;mso-wrap-style:square;v-text-anchor:top" coordsize="1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" path="m,14r2,2l4,18,19,5,17,3,15,,,14xe" fillcolor="#003fff" stroked="f">
                          <v:path arrowok="t" o:connecttype="custom" o:connectlocs="0,14;2,16;4,18;19,5;17,3;15,0;0,14" o:connectangles="0,0,0,0,0,0,0"/>
                        </v:shape>
                        <v:shape id="Freeform 20708" o:spid="_x0000_s3154" style="position:absolute;left:2225;top:519;width:19;height:18;visibility:visible;mso-wrap-style:square;v-text-anchor:top" coordsize="1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" path="m,14r2,2l4,18,19,5,17,3,15,,,14xe" filled="f" strokecolor="#003fff" strokeweight="0">
                          <v:path arrowok="t" o:connecttype="custom" o:connectlocs="0,14;2,16;4,18;19,5;17,3;15,0;0,14" o:connectangles="0,0,0,0,0,0,0"/>
                        </v:shape>
                        <v:shape id="Freeform 20709" o:spid="_x0000_s3155" style="position:absolute;left:2242;top:52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" path="m,l2,2r1,l,xe" fillcolor="#003fff" stroked="f">
                          <v:path arrowok="t" o:connecttype="custom" o:connectlocs="0,0;2,2;3,2;0,0" o:connectangles="0,0,0,0"/>
                        </v:shape>
                        <v:line id="Line 20710" o:spid="_x0000_s3156" style="position:absolute;visibility:visible;mso-wrap-style:square" from="2244,524" to="2245,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" strokecolor="#003fff" strokeweight="0"/>
                        <v:shape id="Freeform 20711" o:spid="_x0000_s3157" style="position:absolute;left:2240;top:512;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" path="m,7r2,3l5,12,12,5,10,3,8,,,7xe" fillcolor="#003fff" stroked="f">
                          <v:path arrowok="t" o:connecttype="custom" o:connectlocs="0,7;2,10;5,12;12,5;10,3;8,0;0,7" o:connectangles="0,0,0,0,0,0,0"/>
                        </v:shape>
                        <v:shape id="Freeform 20712" o:spid="_x0000_s3158" style="position:absolute;left:2240;top:512;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" path="m,7r2,3l5,12,12,5,10,3,8,,,7xe" filled="f" strokecolor="#003fff" strokeweight="0">
                          <v:path arrowok="t" o:connecttype="custom" o:connectlocs="0,7;2,10;5,12;12,5;10,3;8,0;0,7" o:connectangles="0,0,0,0,0,0,0"/>
                        </v:shape>
                        <v:shape id="Freeform 20713" o:spid="_x0000_s3159" style="position:absolute;left:2250;top:51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" path="m,l2,2r,l,xe" fillcolor="#003fff" stroked="f">
                          <v:path arrowok="t" o:connecttype="custom" o:connectlocs="0,0;2,2;2,2;0,0" o:connectangles="0,0,0,0"/>
                        </v:shape>
                        <v:line id="Line 20714" o:spid="_x0000_s3160" style="position:absolute;visibility:visible;mso-wrap-style:square" from="2252,517" to="2252,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" strokecolor="#003fff" strokeweight="0"/>
                        <v:shape id="Freeform 20715" o:spid="_x0000_s3161" style="position:absolute;left:2248;top:506;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" path="m,7l2,9r2,2l12,4,9,2,7,,,7xe" fillcolor="#003fff" stroked="f">
                          <v:path arrowok="t" o:connecttype="custom" o:connectlocs="0,7;2,9;4,11;12,4;9,2;7,0;0,7" o:connectangles="0,0,0,0,0,0,0"/>
                        </v:shape>
                        <v:shape id="Freeform 20716" o:spid="_x0000_s3162" style="position:absolute;left:2248;top:506;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" path="m,7l2,9r2,2l12,4,9,2,7,,,7xe" filled="f" strokecolor="#003fff" strokeweight="0">
                          <v:path arrowok="t" o:connecttype="custom" o:connectlocs="0,7;2,9;4,11;12,4;9,2;7,0;0,7" o:connectangles="0,0,0,0,0,0,0"/>
                        </v:shape>
                        <v:shape id="Freeform 20717" o:spid="_x0000_s3163" style="position:absolute;left:2257;top:50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" path="m,l3,2r,l,xe" fillcolor="#003fff" stroked="f">
                          <v:path arrowok="t" o:connecttype="custom" o:connectlocs="0,0;3,2;3,2;0,0" o:connectangles="0,0,0,0"/>
                        </v:shape>
                        <v:line id="Line 20718" o:spid="_x0000_s3164" style="position:absolute;visibility:visible;mso-wrap-style:square" from="2260,510" to="2260,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" strokecolor="#003fff" strokeweight="0"/>
                        <v:shape id="Freeform 20719" o:spid="_x0000_s3165" style="position:absolute;left:2255;top:499;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" path="m,7l2,9r3,2l12,4,10,2,8,,,7xe" fillcolor="#003fff" stroked="f">
                          <v:path arrowok="t" o:connecttype="custom" o:connectlocs="0,7;2,9;5,11;12,4;10,2;8,0;0,7" o:connectangles="0,0,0,0,0,0,0"/>
                        </v:shape>
                        <v:shape id="Freeform 20720" o:spid="_x0000_s3166" style="position:absolute;left:2255;top:499;width:12;height:11;visibility:visible;mso-wrap-style:square;v-text-anchor:top" coordsize="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" path="m,7l2,9r3,2l12,4,10,2,8,,,7xe" filled="f" strokecolor="#003fff" strokeweight="0">
                          <v:path arrowok="t" o:connecttype="custom" o:connectlocs="0,7;2,9;5,11;12,4;10,2;8,0;0,7" o:connectangles="0,0,0,0,0,0,0"/>
                        </v:shape>
                        <v:shape id="Freeform 20721" o:spid="_x0000_s3167" style="position:absolute;left:2265;top:50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" path="m,l2,2r,l,xe" fillcolor="#003fff" stroked="f">
                          <v:path arrowok="t" o:connecttype="custom" o:connectlocs="0,0;2,2;2,2;0,0" o:connectangles="0,0,0,0"/>
                        </v:shape>
                        <v:line id="Line 20722" o:spid="_x0000_s3168" style="position:absolute;visibility:visible;mso-wrap-style:square" from="2267,503" to="2267,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" strokecolor="#003fff" strokeweight="0"/>
                        <v:shape id="Freeform 20723" o:spid="_x0000_s3169" style="position:absolute;left:2263;top:491;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" path="m,8r2,2l4,12,11,5,9,3,7,,,8xe" fillcolor="#003fff" stroked="f">
                          <v:path arrowok="t" o:connecttype="custom" o:connectlocs="0,8;2,10;4,12;11,5;9,3;7,0;0,8" o:connectangles="0,0,0,0,0,0,0"/>
                        </v:shape>
                        <v:shape id="Freeform 20724" o:spid="_x0000_s3170" style="position:absolute;left:2263;top:491;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" path="m,8r2,2l4,12,11,5,9,3,7,,,8xe" filled="f" strokecolor="#003fff" strokeweight="0">
                          <v:path arrowok="t" o:connecttype="custom" o:connectlocs="0,8;2,10;4,12;11,5;9,3;7,0;0,8" o:connectangles="0,0,0,0,0,0,0"/>
                        </v:shape>
                        <v:shape id="Freeform 20725" o:spid="_x0000_s3171" style="position:absolute;left:2270;top:484;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" path="m,7r2,3l4,12,12,5,9,2,7,,,7xe" fillcolor="#003fff" stroked="f">
                          <v:path arrowok="t" o:connecttype="custom" o:connectlocs="0,7;2,10;4,12;12,5;9,2;7,0;0,7" o:connectangles="0,0,0,0,0,0,0"/>
                        </v:shape>
                        <v:shape id="Freeform 20726" o:spid="_x0000_s3172" style="position:absolute;left:2270;top:484;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" path="m,7r2,3l4,12,12,5,9,2,7,,,7xe" filled="f" strokecolor="#003fff" strokeweight="0">
                          <v:path arrowok="t" o:connecttype="custom" o:connectlocs="0,7;2,10;4,12;12,5;9,2;7,0;0,7" o:connectangles="0,0,0,0,0,0,0"/>
                        </v:shape>
                        <v:shape id="Freeform 20727" o:spid="_x0000_s3173" style="position:absolute;left:2279;top:486;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" path="m,l3,3r,l,xe" fillcolor="#003fff" stroked="f">
                          <v:path arrowok="t" o:connecttype="custom" o:connectlocs="0,0;3,3;3,3;0,0" o:connectangles="0,0,0,0"/>
                        </v:shape>
                        <v:line id="Line 20728" o:spid="_x0000_s3174" style="position:absolute;visibility:visible;mso-wrap-style:square" from="2282,489" to="2282,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" strokecolor="#003fff" strokeweight="0"/>
                        <v:shape id="Freeform 20729" o:spid="_x0000_s3175" style="position:absolute;left:2277;top:477;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" path="m,7l2,9r3,3l12,4,9,2,7,,,7xe" fillcolor="#003fff" stroked="f">
                          <v:path arrowok="t" o:connecttype="custom" o:connectlocs="0,7;2,9;5,12;12,4;9,2;7,0;0,7" o:connectangles="0,0,0,0,0,0,0"/>
                        </v:shape>
                        <v:shape id="Freeform 20730" o:spid="_x0000_s3176" style="position:absolute;left:2277;top:477;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" path="m,7l2,9r3,3l12,4,9,2,7,,,7xe" filled="f" strokecolor="#003fff" strokeweight="0">
                          <v:path arrowok="t" o:connecttype="custom" o:connectlocs="0,7;2,9;5,12;12,4;9,2;7,0;0,7" o:connectangles="0,0,0,0,0,0,0"/>
                        </v:shape>
                        <v:shape id="Freeform 20731" o:spid="_x0000_s3177" style="position:absolute;left:2286;top:47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" path="m,l3,2r,l,xe" fillcolor="#003fff" stroked="f">
                          <v:path arrowok="t" o:connecttype="custom" o:connectlocs="0,0;3,2;3,2;0,0" o:connectangles="0,0,0,0"/>
                        </v:shape>
                        <v:line id="Line 20732" o:spid="_x0000_s3178" style="position:absolute;visibility:visible;mso-wrap-style:square" from="2289,481" to="2289,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" strokecolor="#003fff" strokeweight="0"/>
                        <v:shape id="Freeform 20733" o:spid="_x0000_s3179" style="position:absolute;left:2284;top:462;width:19;height:19;visibility:visible;mso-wrap-style:square;v-text-anchor:top" coordsize="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" path="m,15r2,2l5,19,19,5,17,2,14,,,15xe" fillcolor="#003fff" stroked="f">
                          <v:path arrowok="t" o:connecttype="custom" o:connectlocs="0,15;2,17;5,19;19,5;17,2;14,0;0,15" o:connectangles="0,0,0,0,0,0,0"/>
                        </v:shape>
                        <v:shape id="Freeform 20734" o:spid="_x0000_s3180" style="position:absolute;left:2284;top:462;width:19;height:19;visibility:visible;mso-wrap-style:square;v-text-anchor:top" coordsize="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" path="m,15r2,2l5,19,19,5,17,2,14,,,15xe" filled="f" strokecolor="#003fff" strokeweight="0">
                          <v:path arrowok="t" o:connecttype="custom" o:connectlocs="0,15;2,17;5,19;19,5;17,2;14,0;0,15" o:connectangles="0,0,0,0,0,0,0"/>
                        </v:shape>
                        <v:shape id="Freeform 20735" o:spid="_x0000_s3181" style="position:absolute;left:2301;top:464;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" path="m,l2,3r,l,xe" fillcolor="#003fff" stroked="f">
                          <v:path arrowok="t" o:connecttype="custom" o:connectlocs="0,0;2,3;2,3;0,0" o:connectangles="0,0,0,0"/>
                        </v:shape>
                        <v:line id="Line 20736" o:spid="_x0000_s3182" style="position:absolute;visibility:visible;mso-wrap-style:square" from="2303,467" to="230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" strokecolor="#003fff" strokeweight="0"/>
                        <v:shape id="Freeform 20737" o:spid="_x0000_s3183" style="position:absolute;left:2298;top:447;width:19;height:20;visibility:visible;mso-wrap-style:square;v-text-anchor:top" coordsize="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" path="m,15r3,2l5,20,19,4,16,2,14,,,15xe" fillcolor="#003fff" stroked="f">
                          <v:path arrowok="t" o:connecttype="custom" o:connectlocs="0,15;3,17;5,20;19,4;16,2;14,0;0,15" o:connectangles="0,0,0,0,0,0,0"/>
                        </v:shape>
                        <v:shape id="Freeform 20738" o:spid="_x0000_s3184" style="position:absolute;left:2298;top:447;width:19;height:20;visibility:visible;mso-wrap-style:square;v-text-anchor:top" coordsize="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" path="m,15r3,2l5,20,19,4,16,2,14,,,15xe" filled="f" strokecolor="#003fff" strokeweight="0">
                          <v:path arrowok="t" o:connecttype="custom" o:connectlocs="0,15;3,17;5,20;19,4;16,2;14,0;0,15" o:connectangles="0,0,0,0,0,0,0"/>
                        </v:shape>
                        <v:shape id="Freeform 20739" o:spid="_x0000_s3185" style="position:absolute;left:2312;top:432;width:18;height:19;visibility:visible;mso-wrap-style:square;v-text-anchor:top" coordsize="1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" path="m,15r2,2l5,19,18,4,16,2,14,,,15xe" fillcolor="#003fff" stroked="f">
                          <v:path arrowok="t" o:connecttype="custom" o:connectlocs="0,15;2,17;5,19;18,4;16,2;14,0;0,15" o:connectangles="0,0,0,0,0,0,0"/>
                        </v:shape>
                        <v:shape id="Freeform 20740" o:spid="_x0000_s3186" style="position:absolute;left:2312;top:432;width:18;height:19;visibility:visible;mso-wrap-style:square;v-text-anchor:top" coordsize="1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" path="m,15r2,2l5,19,18,4,16,2,14,,,15xe" filled="f" strokecolor="#003fff" strokeweight="0">
                          <v:path arrowok="t" o:connecttype="custom" o:connectlocs="0,15;2,17;5,19;18,4;16,2;14,0;0,15" o:connectangles="0,0,0,0,0,0,0"/>
                        </v:shape>
                        <v:shape id="Freeform 20741" o:spid="_x0000_s3187" style="position:absolute;left:2328;top:43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" path="m,l2,2r1,l,xe" fillcolor="#003fff" stroked="f">
                          <v:path arrowok="t" o:connecttype="custom" o:connectlocs="0,0;2,2;3,2;0,0" o:connectangles="0,0,0,0"/>
                        </v:shape>
                        <v:line id="Line 20742" o:spid="_x0000_s3188" style="position:absolute;visibility:visible;mso-wrap-style:square" from="2330,436" to="2331,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" strokecolor="#003fff" strokeweight="0"/>
                        <v:shape id="Freeform 20743" o:spid="_x0000_s3189" style="position:absolute;left:2326;top:417;width:18;height:19;visibility:visible;mso-wrap-style:square;v-text-anchor:top" coordsize="1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" path="m,15r2,2l5,19,18,4,16,2,13,,,15xe" fillcolor="#003fff" stroked="f">
                          <v:path arrowok="t" o:connecttype="custom" o:connectlocs="0,15;2,17;5,19;18,4;16,2;13,0;0,15" o:connectangles="0,0,0,0,0,0,0"/>
                        </v:shape>
                        <v:shape id="Freeform 20744" o:spid="_x0000_s3190" style="position:absolute;left:2326;top:417;width:18;height:19;visibility:visible;mso-wrap-style:square;v-text-anchor:top" coordsize="1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" path="m,15r2,2l5,19,18,4,16,2,13,,,15xe" filled="f" strokecolor="#003fff" strokeweight="0">
                          <v:path arrowok="t" o:connecttype="custom" o:connectlocs="0,15;2,17;5,19;18,4;16,2;13,0;0,15" o:connectangles="0,0,0,0,0,0,0"/>
                        </v:shape>
                        <v:shape id="Freeform 20745" o:spid="_x0000_s3191" style="position:absolute;left:2342;top:41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" path="m,l2,2r,l,xe" fillcolor="#003fff" stroked="f">
                          <v:path arrowok="t" o:connecttype="custom" o:connectlocs="0,0;2,2;2,2;0,0" o:connectangles="0,0,0,0"/>
                        </v:shape>
                        <v:line id="Line 20746" o:spid="_x0000_s3192" style="position:absolute;visibility:visible;mso-wrap-style:square" from="2344,421" to="2344,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" strokecolor="#003fff" strokeweight="0"/>
                        <v:shape id="Freeform 20747" o:spid="_x0000_s3193" style="position:absolute;left:2339;top:401;width:19;height:20;visibility:visible;mso-wrap-style:square;v-text-anchor:top" coordsize="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" path="m,16r3,2l5,20,19,4,16,2,14,,,16xe" fillcolor="#003fff" stroked="f">
                          <v:path arrowok="t" o:connecttype="custom" o:connectlocs="0,16;3,18;5,20;19,4;16,2;14,0;0,16" o:connectangles="0,0,0,0,0,0,0"/>
                        </v:shape>
                        <v:shape id="Freeform 20748" o:spid="_x0000_s3194" style="position:absolute;left:2339;top:401;width:19;height:20;visibility:visible;mso-wrap-style:square;v-text-anchor:top" coordsize="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" path="m,16r3,2l5,20,19,4,16,2,14,,,16xe" filled="f" strokecolor="#003fff" strokeweight="0">
                          <v:path arrowok="t" o:connecttype="custom" o:connectlocs="0,16;3,18;5,20;19,4;16,2;14,0;0,16" o:connectangles="0,0,0,0,0,0,0"/>
                        </v:shape>
                        <v:shape id="Freeform 20749" o:spid="_x0000_s3195" style="position:absolute;left:2355;top:40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" path="m,l3,2r,l,xe" fillcolor="#003fff" stroked="f">
                          <v:path arrowok="t" o:connecttype="custom" o:connectlocs="0,0;3,2;3,2;0,0" o:connectangles="0,0,0,0"/>
                        </v:shape>
                        <v:line id="Line 20750" o:spid="_x0000_s3196" style="position:absolute;visibility:visible;mso-wrap-style:square" from="2358,405" to="2358,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" strokecolor="#003fff" strokeweight="0"/>
                        <v:shape id="Freeform 20751" o:spid="_x0000_s3197" style="position:absolute;left:2353;top:394;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" path="m,7l2,9r3,2l11,4,9,2,6,,,7xe" fillcolor="#003fff" stroked="f">
                          <v:path arrowok="t" o:connecttype="custom" o:connectlocs="0,7;2,9;5,11;11,4;9,2;6,0;0,7" o:connectangles="0,0,0,0,0,0,0"/>
                        </v:shape>
                        <v:shape id="Freeform 20752" o:spid="_x0000_s3198" style="position:absolute;left:2353;top:394;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" path="m,7l2,9r3,2l11,4,9,2,6,,,7xe" filled="f" strokecolor="#003fff" strokeweight="0">
                          <v:path arrowok="t" o:connecttype="custom" o:connectlocs="0,7;2,9;5,11;11,4;9,2;6,0;0,7" o:connectangles="0,0,0,0,0,0,0"/>
                        </v:shape>
                        <v:shape id="Freeform 20753" o:spid="_x0000_s3199" style="position:absolute;left:2362;top:39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" path="m,l2,2r,l,xe" fillcolor="#003fff" stroked="f">
                          <v:path arrowok="t" o:connecttype="custom" o:connectlocs="0,0;2,2;2,2;0,0" o:connectangles="0,0,0,0"/>
                        </v:shape>
                        <v:line id="Line 20754" o:spid="_x0000_s3200" style="position:absolute;visibility:visible;mso-wrap-style:square" from="2364,398" to="2364,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" strokecolor="#003fff" strokeweight="0"/>
                        <v:shape id="Freeform 20755" o:spid="_x0000_s3201" style="position:absolute;left:2359;top:386;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" path="m,8r3,2l5,12,12,4,9,2,7,,,8xe" fillcolor="#003fff" stroked="f">
                          <v:path arrowok="t" o:connecttype="custom" o:connectlocs="0,8;3,10;5,12;12,4;9,2;7,0;0,8" o:connectangles="0,0,0,0,0,0,0"/>
                        </v:shape>
                        <v:shape id="Freeform 20756" o:spid="_x0000_s3202" style="position:absolute;left:2359;top:386;width:12;height:12;visibility:visible;mso-wrap-style:square;v-text-anchor:top" coordsize="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" path="m,8r3,2l5,12,12,4,9,2,7,,,8xe" filled="f" strokecolor="#003fff" strokeweight="0">
                          <v:path arrowok="t" o:connecttype="custom" o:connectlocs="0,8;3,10;5,12;12,4;9,2;7,0;0,8" o:connectangles="0,0,0,0,0,0,0"/>
                        </v:shape>
                        <v:shape id="Freeform 20757" o:spid="_x0000_s3203" style="position:absolute;left:2368;top:38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" path="m,l3,2r,l,xe" fillcolor="#003fff" stroked="f">
                          <v:path arrowok="t" o:connecttype="custom" o:connectlocs="0,0;3,2;3,2;0,0" o:connectangles="0,0,0,0"/>
                        </v:shape>
                        <v:line id="Line 20758" o:spid="_x0000_s3204" style="position:absolute;visibility:visible;mso-wrap-style:square" from="2371,390" to="2371,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" strokecolor="#003fff" strokeweight="0"/>
                        <v:shape id="Freeform 20759" o:spid="_x0000_s3205" style="position:absolute;left:2366;top:378;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" path="m,8r2,2l5,12,11,4,9,2,6,,,8xe" fillcolor="#003fff" stroked="f">
                          <v:path arrowok="t" o:connecttype="custom" o:connectlocs="0,8;2,10;5,12;11,4;9,2;6,0;0,8" o:connectangles="0,0,0,0,0,0,0"/>
                        </v:shape>
                        <v:shape id="Freeform 20760" o:spid="_x0000_s3206" style="position:absolute;left:2366;top:378;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" path="m,8r2,2l5,12,11,4,9,2,6,,,8xe" filled="f" strokecolor="#003fff" strokeweight="0">
                          <v:path arrowok="t" o:connecttype="custom" o:connectlocs="0,8;2,10;5,12;11,4;9,2;6,0;0,8" o:connectangles="0,0,0,0,0,0,0"/>
                        </v:shape>
                        <v:shape id="Freeform 20761" o:spid="_x0000_s3207" style="position:absolute;left:2375;top:38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" path="m,l2,2r,l,xe" fillcolor="#003fff" stroked="f">
                          <v:path arrowok="t" o:connecttype="custom" o:connectlocs="0,0;2,2;2,2;0,0" o:connectangles="0,0,0,0"/>
                        </v:shape>
                        <v:line id="Line 20762" o:spid="_x0000_s3208" style="position:absolute;visibility:visible;mso-wrap-style:square" from="2377,382" to="2377,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" strokecolor="#003fff" strokeweight="0"/>
                        <v:shape id="Freeform 20763" o:spid="_x0000_s3209" style="position:absolute;left:2372;top:370;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" path="m,8r3,2l5,12,11,3,9,2,6,,,8xe" fillcolor="#003fff" stroked="f">
                          <v:path arrowok="t" o:connecttype="custom" o:connectlocs="0,8;3,10;5,12;11,3;9,2;6,0;0,8" o:connectangles="0,0,0,0,0,0,0"/>
                        </v:shape>
                        <v:shape id="Freeform 20764" o:spid="_x0000_s3210" style="position:absolute;left:2372;top:370;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" path="m,8r3,2l5,12,11,3,9,2,6,,,8xe" filled="f" strokecolor="#003fff" strokeweight="0">
                          <v:path arrowok="t" o:connecttype="custom" o:connectlocs="0,8;3,10;5,12;11,3;9,2;6,0;0,8" o:connectangles="0,0,0,0,0,0,0"/>
                        </v:shape>
                        <v:shape id="Freeform 20765" o:spid="_x0000_s3211" style="position:absolute;left:2381;top:372;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" path="m,l2,1r,l,xe" fillcolor="#003fff" stroked="f">
                          <v:path arrowok="t" o:connecttype="custom" o:connectlocs="0,0;2,1;2,1;0,0" o:connectangles="0,0,0,0"/>
                        </v:shape>
                        <v:line id="Line 20766" o:spid="_x0000_s3212" style="position:absolute;visibility:visible;mso-wrap-style:square" from="2383,373" to="2383,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" strokecolor="#003fff" strokeweight="0"/>
                        <v:shape id="Freeform 20767" o:spid="_x0000_s3213" style="position:absolute;left:2378;top:361;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" path="m,9r3,2l5,12,11,4,9,2,6,,,9xe" fillcolor="#003fff" stroked="f">
                          <v:path arrowok="t" o:connecttype="custom" o:connectlocs="0,9;3,11;5,12;11,4;9,2;6,0;0,9" o:connectangles="0,0,0,0,0,0,0"/>
                        </v:shape>
                        <v:shape id="Freeform 20768" o:spid="_x0000_s3214" style="position:absolute;left:2378;top:361;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" path="m,9r3,2l5,12,11,4,9,2,6,,,9xe" filled="f" strokecolor="#003fff" strokeweight="0">
                          <v:path arrowok="t" o:connecttype="custom" o:connectlocs="0,9;3,11;5,12;11,4;9,2;6,0;0,9" o:connectangles="0,0,0,0,0,0,0"/>
                        </v:shape>
                        <v:shape id="Freeform 20769" o:spid="_x0000_s3215" style="position:absolute;left:2387;top:36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" path="m,l2,2r,l,xe" fillcolor="#003fff" stroked="f">
                          <v:path arrowok="t" o:connecttype="custom" o:connectlocs="0,0;2,2;2,2;0,0" o:connectangles="0,0,0,0"/>
                        </v:shape>
                        <v:line id="Line 20770" o:spid="_x0000_s3216" style="position:absolute;visibility:visible;mso-wrap-style:square" from="2389,365" to="2389,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" strokecolor="#003fff" strokeweight="0"/>
                        <v:shape id="Freeform 20771" o:spid="_x0000_s3217" style="position:absolute;left:2384;top:353;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" path="m,9r3,1l5,12,11,4,9,2,6,,,9xe" fillcolor="#003fff" stroked="f">
                          <v:path arrowok="t" o:connecttype="custom" o:connectlocs="0,9;3,10;5,12;11,4;9,2;6,0;0,9" o:connectangles="0,0,0,0,0,0,0"/>
                        </v:shape>
                        <v:shape id="Freeform 20772" o:spid="_x0000_s3218" style="position:absolute;left:2384;top:353;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" path="m,9r3,1l5,12,11,4,9,2,6,,,9xe" filled="f" strokecolor="#003fff" strokeweight="0">
                          <v:path arrowok="t" o:connecttype="custom" o:connectlocs="0,9;3,10;5,12;11,4;9,2;6,0;0,9" o:connectangles="0,0,0,0,0,0,0"/>
                        </v:shape>
                        <v:shape id="Freeform 20773" o:spid="_x0000_s3219" style="position:absolute;left:2393;top:35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" path="m,l2,2r,l,xe" fillcolor="#003fff" stroked="f">
                          <v:path arrowok="t" o:connecttype="custom" o:connectlocs="0,0;2,2;2,2;0,0" o:connectangles="0,0,0,0"/>
                        </v:shape>
                        <v:line id="Line 20774" o:spid="_x0000_s3220" style="position:absolute;visibility:visible;mso-wrap-style:square" from="2395,357" to="2395,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" strokecolor="#003fff" strokeweight="0"/>
                        <v:shape id="Freeform 20775" o:spid="_x0000_s3221" style="position:absolute;left:2390;top:345;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" path="m,8r3,2l5,12,11,3,8,1,6,,,8xe" fillcolor="#003fff" stroked="f">
                          <v:path arrowok="t" o:connecttype="custom" o:connectlocs="0,8;3,10;5,12;11,3;8,1;6,0;0,8" o:connectangles="0,0,0,0,0,0,0"/>
                        </v:shape>
                        <v:shape id="Freeform 20776" o:spid="_x0000_s3222" style="position:absolute;left:2390;top:345;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" path="m,8r3,2l5,12,11,3,8,1,6,,,8xe" filled="f" strokecolor="#003fff" strokeweight="0">
                          <v:path arrowok="t" o:connecttype="custom" o:connectlocs="0,8;3,10;5,12;11,3;8,1;6,0;0,8" o:connectangles="0,0,0,0,0,0,0"/>
                        </v:shape>
                        <v:shape id="Freeform 20777" o:spid="_x0000_s3223" style="position:absolute;left:2398;top:34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" path="m,l3,2r,l,xe" fillcolor="#003fff" stroked="f">
                          <v:path arrowok="t" o:connecttype="custom" o:connectlocs="0,0;3,2;3,2;0,0" o:connectangles="0,0,0,0"/>
                        </v:shape>
                        <v:line id="Line 20778" o:spid="_x0000_s3224" style="position:absolute;visibility:visible;mso-wrap-style:square" from="2401,348" to="2401,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" strokecolor="#003fff" strokeweight="0"/>
                        <v:shape id="Freeform 20779" o:spid="_x0000_s3225" style="position:absolute;left:2396;top:33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" path="m,9r2,1l5,12,10,3,8,2,5,,,9xe" fillcolor="#003fff" stroked="f">
                          <v:path arrowok="t" o:connecttype="custom" o:connectlocs="0,9;2,10;5,12;10,3;8,2;5,0;0,9" o:connectangles="0,0,0,0,0,0,0"/>
                        </v:shape>
                        <v:shape id="Freeform 20780" o:spid="_x0000_s3226" style="position:absolute;left:2396;top:33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" path="m,9r2,1l5,12,10,3,8,2,5,,,9xe" filled="f" strokecolor="#003fff" strokeweight="0">
                          <v:path arrowok="t" o:connecttype="custom" o:connectlocs="0,9;2,10;5,12;10,3;8,2;5,0;0,9" o:connectangles="0,0,0,0,0,0,0"/>
                        </v:shape>
                        <v:shape id="Freeform 20781" o:spid="_x0000_s3227" style="position:absolute;left:2404;top:338;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" path="m,l2,1r,l,xe" fillcolor="#003fff" stroked="f">
                          <v:path arrowok="t" o:connecttype="custom" o:connectlocs="0,0;2,1;2,1;0,0" o:connectangles="0,0,0,0"/>
                        </v:shape>
                        <v:line id="Line 20782" o:spid="_x0000_s3228" style="position:absolute;visibility:visible;mso-wrap-style:square" from="2406,339" to="240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" strokecolor="#003fff" strokeweight="0"/>
                        <v:shape id="Freeform 20783" o:spid="_x0000_s3229" style="position:absolute;left:2401;top:327;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" path="m,9r3,2l5,12,11,4,8,2,5,,,9xe" fillcolor="#003fff" stroked="f">
                          <v:path arrowok="t" o:connecttype="custom" o:connectlocs="0,9;3,11;5,12;11,4;8,2;5,0;0,9" o:connectangles="0,0,0,0,0,0,0"/>
                        </v:shape>
                        <v:shape id="Freeform 20784" o:spid="_x0000_s3230" style="position:absolute;left:2401;top:327;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" path="m,9r3,2l5,12,11,4,8,2,5,,,9xe" filled="f" strokecolor="#003fff" strokeweight="0">
                          <v:path arrowok="t" o:connecttype="custom" o:connectlocs="0,9;3,11;5,12;11,4;8,2;5,0;0,9" o:connectangles="0,0,0,0,0,0,0"/>
                        </v:shape>
                        <v:shape id="Freeform 20785" o:spid="_x0000_s3231" style="position:absolute;left:2409;top:32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" path="m,l3,2r,l,xe" fillcolor="#003fff" stroked="f">
                          <v:path arrowok="t" o:connecttype="custom" o:connectlocs="0,0;3,2;3,2;0,0" o:connectangles="0,0,0,0"/>
                        </v:shape>
                        <v:line id="Line 20786" o:spid="_x0000_s3232" style="position:absolute;visibility:visible;mso-wrap-style:square" from="2412,331" to="2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" strokecolor="#003fff" strokeweight="0"/>
                        <v:shape id="Freeform 20787" o:spid="_x0000_s3233" style="position:absolute;left:2406;top:318;width:11;height:13;visibility:visible;mso-wrap-style:square;v-text-anchor:top" coordsize="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" path="m,9r3,2l6,13,11,4,8,2,5,,,9xe" fillcolor="#003fff" stroked="f">
                          <v:path arrowok="t" o:connecttype="custom" o:connectlocs="0,9;3,11;6,13;11,4;8,2;5,0;0,9" o:connectangles="0,0,0,0,0,0,0"/>
                        </v:shape>
                        <v:shape id="Freeform 20788" o:spid="_x0000_s3234" style="position:absolute;left:2406;top:318;width:11;height:13;visibility:visible;mso-wrap-style:square;v-text-anchor:top" coordsize="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" path="m,9r3,2l6,13,11,4,8,2,5,,,9xe" filled="f" strokecolor="#003fff" strokeweight="0">
                          <v:path arrowok="t" o:connecttype="custom" o:connectlocs="0,9;3,11;6,13;11,4;8,2;5,0;0,9" o:connectangles="0,0,0,0,0,0,0"/>
                        </v:shape>
                        <v:shape id="Freeform 20789" o:spid="_x0000_s3235" style="position:absolute;left:2414;top:32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" path="m,l3,2r,l,xe" fillcolor="#003fff" stroked="f">
                          <v:path arrowok="t" o:connecttype="custom" o:connectlocs="0,0;3,2;3,2;0,0" o:connectangles="0,0,0,0"/>
                        </v:shape>
                        <v:line id="Line 20790" o:spid="_x0000_s3236" style="position:absolute;visibility:visible;mso-wrap-style:square" from="2417,322" to="2417,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" strokecolor="#003fff" strokeweight="0"/>
                        <v:shape id="Freeform 20791" o:spid="_x0000_s3237" style="position:absolute;left:2411;top:310;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" path="m,9r3,1l6,12,11,3,8,1,5,,,9xe" fillcolor="#003fff" stroked="f">
                          <v:path arrowok="t" o:connecttype="custom" o:connectlocs="0,9;3,10;6,12;11,3;8,1;5,0;0,9" o:connectangles="0,0,0,0,0,0,0"/>
                        </v:shape>
                        <v:shape id="Freeform 20792" o:spid="_x0000_s3238" style="position:absolute;left:2411;top:310;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" path="m,9r3,1l6,12,11,3,8,1,5,,,9xe" filled="f" strokecolor="#003fff" strokeweight="0">
                          <v:path arrowok="t" o:connecttype="custom" o:connectlocs="0,9;3,10;6,12;11,3;8,1;5,0;0,9" o:connectangles="0,0,0,0,0,0,0"/>
                        </v:shape>
                      </v:group>
                      <v:group id="Group 20793" o:spid="_x0000_s3239" style="position:absolute;left:6797;width:478;height:988" coordorigin="2378,137" coordsize="85,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">
                        <v:shape id="Freeform 20794" o:spid="_x0000_s3240" style="position:absolute;left:2416;top:300;width:10;height:13;visibility:visible;mso-wrap-style:square;v-text-anchor:top" coordsize="1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" path="m,10r3,1l6,13,10,3,8,2,5,,,10xe" fillcolor="#003fff" stroked="f">
                          <v:path arrowok="t" o:connecttype="custom" o:connectlocs="0,10;3,11;6,13;10,3;8,2;5,0;0,10" o:connectangles="0,0,0,0,0,0,0"/>
                        </v:shape>
                        <v:shape id="Freeform 20795" o:spid="_x0000_s3241" style="position:absolute;left:2416;top:300;width:10;height:13;visibility:visible;mso-wrap-style:square;v-text-anchor:top" coordsize="1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" path="m,10r3,1l6,13,10,3,8,2,5,,,10xe" filled="f" strokecolor="#003fff" strokeweight="0">
                          <v:path arrowok="t" o:connecttype="custom" o:connectlocs="0,10;3,11;6,13;10,3;8,2;5,0;0,10" o:connectangles="0,0,0,0,0,0,0"/>
                        </v:shape>
                        <v:shape id="Freeform 20796" o:spid="_x0000_s3242" style="position:absolute;left:2424;top:30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" path="m,l2,1r1,l,xe" fillcolor="#003fff" stroked="f">
                          <v:path arrowok="t" o:connecttype="custom" o:connectlocs="0,0;2,1;3,1;0,0" o:connectangles="0,0,0,0"/>
                        </v:shape>
                        <v:line id="Line 20797" o:spid="_x0000_s3243" style="position:absolute;visibility:visible;mso-wrap-style:square" from="2426,303" to="2427,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" strokecolor="#003fff" strokeweight="0"/>
                        <v:shape id="Freeform 20798" o:spid="_x0000_s3244" style="position:absolute;left:2421;top:291;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" path="m,10r3,1l6,12,10,3,7,2,4,,,10xe" fillcolor="#003fff" stroked="f">
                          <v:path arrowok="t" o:connecttype="custom" o:connectlocs="0,10;3,11;6,12;10,3;7,2;4,0;0,10" o:connectangles="0,0,0,0,0,0,0"/>
                        </v:shape>
                        <v:shape id="Freeform 20799" o:spid="_x0000_s3245" style="position:absolute;left:2421;top:291;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" path="m,10r3,1l6,12,10,3,7,2,4,,,10xe" filled="f" strokecolor="#003fff" strokeweight="0">
                          <v:path arrowok="t" o:connecttype="custom" o:connectlocs="0,10;3,11;6,12;10,3;7,2;4,0;0,10" o:connectangles="0,0,0,0,0,0,0"/>
                        </v:shape>
                        <v:shape id="Freeform 20800" o:spid="_x0000_s3246" style="position:absolute;left:2428;top:29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" path="m,l3,1r,l,xe" fillcolor="#003fff" stroked="f">
                          <v:path arrowok="t" o:connecttype="custom" o:connectlocs="0,0;3,1;3,1;0,0" o:connectangles="0,0,0,0"/>
                        </v:shape>
                        <v:line id="Line 20801" o:spid="_x0000_s3247" style="position:absolute;visibility:visible;mso-wrap-style:square" from="2431,294" to="2431,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" strokecolor="#003fff" strokeweight="0"/>
                        <v:shape id="Freeform 20802" o:spid="_x0000_s3248" style="position:absolute;left:2425;top:282;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" path="m,9r3,2l6,12,10,3,7,1,4,,,9xe" fillcolor="#003fff" stroked="f">
                          <v:path arrowok="t" o:connecttype="custom" o:connectlocs="0,9;3,11;6,12;10,3;7,1;4,0;0,9" o:connectangles="0,0,0,0,0,0,0"/>
                        </v:shape>
                        <v:shape id="Freeform 20803" o:spid="_x0000_s3249" style="position:absolute;left:2425;top:282;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" path="m,9r3,2l6,12,10,3,7,1,4,,,9xe" filled="f" strokecolor="#003fff" strokeweight="0">
                          <v:path arrowok="t" o:connecttype="custom" o:connectlocs="0,9;3,11;6,12;10,3;7,1;4,0;0,9" o:connectangles="0,0,0,0,0,0,0"/>
                        </v:shape>
                        <v:shape id="Freeform 20804" o:spid="_x0000_s3250" style="position:absolute;left:2432;top:28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" path="m,l3,2r,l,xe" fillcolor="#003fff" stroked="f">
                          <v:path arrowok="t" o:connecttype="custom" o:connectlocs="0,0;3,2;3,2;0,0" o:connectangles="0,0,0,0"/>
                        </v:shape>
                        <v:line id="Line 20805" o:spid="_x0000_s3251" style="position:absolute;visibility:visible;mso-wrap-style:square" from="2435,285" to="2435,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" strokecolor="#003fff" strokeweight="0"/>
                        <v:shape id="Freeform 20806" o:spid="_x0000_s3252" style="position:absolute;left:2429;top:27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" path="m,9r3,1l6,12,10,2,7,1,4,,,9xe" fillcolor="#003fff" stroked="f">
                          <v:path arrowok="t" o:connecttype="custom" o:connectlocs="0,9;3,10;6,12;10,2;7,1;4,0;0,9" o:connectangles="0,0,0,0,0,0,0"/>
                        </v:shape>
                        <v:shape id="Freeform 20807" o:spid="_x0000_s3253" style="position:absolute;left:2429;top:27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" path="m,9r3,1l6,12,10,2,7,1,4,,,9xe" filled="f" strokecolor="#003fff" strokeweight="0">
                          <v:path arrowok="t" o:connecttype="custom" o:connectlocs="0,9;3,10;6,12;10,2;7,1;4,0;0,9" o:connectangles="0,0,0,0,0,0,0"/>
                        </v:shape>
                        <v:shape id="Freeform 20808" o:spid="_x0000_s3254" style="position:absolute;left:2436;top:27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" path="m,l3,1r,l,xe" fillcolor="#003fff" stroked="f">
                          <v:path arrowok="t" o:connecttype="custom" o:connectlocs="0,0;3,1;3,1;0,0" o:connectangles="0,0,0,0"/>
                        </v:shape>
                        <v:line id="Line 20809" o:spid="_x0000_s3255" style="position:absolute;visibility:visible;mso-wrap-style:square" from="2439,275" to="2439,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" strokecolor="#003fff" strokeweight="0"/>
                        <v:shape id="Freeform 20810" o:spid="_x0000_s3256" style="position:absolute;left:2433;top:26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" path="m,10r3,1l6,12,10,3,7,1,4,,,10xe" fillcolor="#003fff" stroked="f">
                          <v:path arrowok="t" o:connecttype="custom" o:connectlocs="0,10;3,11;6,12;10,3;7,1;4,0;0,10" o:connectangles="0,0,0,0,0,0,0"/>
                        </v:shape>
                        <v:shape id="Freeform 20811" o:spid="_x0000_s3257" style="position:absolute;left:2433;top:26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" path="m,10r3,1l6,12,10,3,7,1,4,,,10xe" filled="f" strokecolor="#003fff" strokeweight="0">
                          <v:path arrowok="t" o:connecttype="custom" o:connectlocs="0,10;3,11;6,12;10,3;7,1;4,0;0,10" o:connectangles="0,0,0,0,0,0,0"/>
                        </v:shape>
                        <v:shape id="Freeform 20812" o:spid="_x0000_s3258" style="position:absolute;left:2440;top:26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" path="m,l3,2r,l,xe" fillcolor="#003fff" stroked="f">
                          <v:path arrowok="t" o:connecttype="custom" o:connectlocs="0,0;3,2;3,2;0,0" o:connectangles="0,0,0,0"/>
                        </v:shape>
                        <v:line id="Line 20813" o:spid="_x0000_s3259" style="position:absolute;visibility:visible;mso-wrap-style:square" from="2443,266" to="244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" strokecolor="#003fff" strokeweight="0"/>
                        <v:shape id="Freeform 20814" o:spid="_x0000_s3260" style="position:absolute;left:2437;top:25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" path="m,9r3,1l6,12,9,2,7,1,4,,,9xe" fillcolor="#003fff" stroked="f">
                          <v:path arrowok="t" o:connecttype="custom" o:connectlocs="0,9;3,10;6,12;9,2;7,1;4,0;0,9" o:connectangles="0,0,0,0,0,0,0"/>
                        </v:shape>
                        <v:shape id="Freeform 20815" o:spid="_x0000_s3261" style="position:absolute;left:2437;top:25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" path="m,9r3,1l6,12,9,2,7,1,4,,,9xe" filled="f" strokecolor="#003fff" strokeweight="0">
                          <v:path arrowok="t" o:connecttype="custom" o:connectlocs="0,9;3,10;6,12;9,2;7,1;4,0;0,9" o:connectangles="0,0,0,0,0,0,0"/>
                        </v:shape>
                        <v:shape id="Freeform 20816" o:spid="_x0000_s3262" style="position:absolute;left:2444;top:25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" path="m,l2,1r1,l,xe" fillcolor="#003fff" stroked="f">
                          <v:path arrowok="t" o:connecttype="custom" o:connectlocs="0,0;2,1;3,1;0,0" o:connectangles="0,0,0,0"/>
                        </v:shape>
                        <v:line id="Line 20817" o:spid="_x0000_s3263" style="position:absolute;visibility:visible;mso-wrap-style:square" from="2446,256" to="2447,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" strokecolor="#003fff" strokeweight="0"/>
                        <v:shape id="Freeform 20818" o:spid="_x0000_s3264" style="position:absolute;left:2441;top:24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" path="m,10r3,1l6,12,9,2,6,1,3,,,10xe" fillcolor="#003fff" stroked="f">
                          <v:path arrowok="t" o:connecttype="custom" o:connectlocs="0,10;3,11;6,12;9,2;6,1;3,0;0,10" o:connectangles="0,0,0,0,0,0,0"/>
                        </v:shape>
                        <v:shape id="Freeform 20819" o:spid="_x0000_s3265" style="position:absolute;left:2441;top:24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" path="m,10r3,1l6,12,9,2,6,1,3,,,10xe" filled="f" strokecolor="#003fff" strokeweight="0">
                          <v:path arrowok="t" o:connecttype="custom" o:connectlocs="0,10;3,11;6,12;9,2;6,1;3,0;0,10" o:connectangles="0,0,0,0,0,0,0"/>
                        </v:shape>
                        <v:shape id="Freeform 20820" o:spid="_x0000_s3266" style="position:absolute;left:2447;top:24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" path="m,l3,1r,l,xe" fillcolor="#003fff" stroked="f">
                          <v:path arrowok="t" o:connecttype="custom" o:connectlocs="0,0;3,1;3,1;0,0" o:connectangles="0,0,0,0"/>
                        </v:shape>
                        <v:line id="Line 20821" o:spid="_x0000_s3267" style="position:absolute;visibility:visible;mso-wrap-style:square" from="2450,246" to="2450,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" strokecolor="#003fff" strokeweight="0"/>
                        <v:shape id="Freeform 20822" o:spid="_x0000_s3268" style="position:absolute;left:2444;top:23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" path="m,10r3,1l6,12,9,2,6,1,3,,,10xe" fillcolor="#003fff" stroked="f">
                          <v:path arrowok="t" o:connecttype="custom" o:connectlocs="0,10;3,11;6,12;9,2;6,1;3,0;0,10" o:connectangles="0,0,0,0,0,0,0"/>
                        </v:shape>
                        <v:shape id="Freeform 20823" o:spid="_x0000_s3269" style="position:absolute;left:2444;top:23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" path="m,10r3,1l6,12,9,2,6,1,3,,,10xe" filled="f" strokecolor="#003fff" strokeweight="0">
                          <v:path arrowok="t" o:connecttype="custom" o:connectlocs="0,10;3,11;6,12;9,2;6,1;3,0;0,10" o:connectangles="0,0,0,0,0,0,0"/>
                        </v:shape>
                        <v:shape id="Freeform 20824" o:spid="_x0000_s3270" style="position:absolute;left:2450;top:23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" path="m,l3,1r,l,xe" fillcolor="#003fff" stroked="f">
                          <v:path arrowok="t" o:connecttype="custom" o:connectlocs="0,0;3,1;3,1;0,0" o:connectangles="0,0,0,0"/>
                        </v:shape>
                        <v:line id="Line 20825" o:spid="_x0000_s3271" style="position:absolute;visibility:visible;mso-wrap-style:square" from="2453,236" to="2453,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" strokecolor="#003fff" strokeweight="0"/>
                        <v:shape id="Freeform 20826" o:spid="_x0000_s3272" style="position:absolute;left:2447;top:22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" path="m,10r3,1l6,12,9,2,6,1,3,,,10xe" fillcolor="#003fff" stroked="f">
                          <v:path arrowok="t" o:connecttype="custom" o:connectlocs="0,10;3,11;6,12;9,2;6,1;3,0;0,10" o:connectangles="0,0,0,0,0,0,0"/>
                        </v:shape>
                        <v:shape id="Freeform 20827" o:spid="_x0000_s3273" style="position:absolute;left:2447;top:22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" path="m,10r3,1l6,12,9,2,6,1,3,,,10xe" filled="f" strokecolor="#003fff" strokeweight="0">
                          <v:path arrowok="t" o:connecttype="custom" o:connectlocs="0,10;3,11;6,12;9,2;6,1;3,0;0,10" o:connectangles="0,0,0,0,0,0,0"/>
                        </v:shape>
                        <v:shape id="Freeform 20828" o:spid="_x0000_s3274" style="position:absolute;left:2453;top:22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" path="m,l3,1r,l,xe" fillcolor="#003fff" stroked="f">
                          <v:path arrowok="t" o:connecttype="custom" o:connectlocs="0,0;3,1;3,1;0,0" o:connectangles="0,0,0,0"/>
                        </v:shape>
                        <v:line id="Line 20829" o:spid="_x0000_s3275" style="position:absolute;visibility:visible;mso-wrap-style:square" from="2456,226" to="2456,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" strokecolor="#003fff" strokeweight="0"/>
                        <v:shape id="Freeform 20830" o:spid="_x0000_s3276" style="position:absolute;left:2450;top:22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" path="m,5r3,l6,6,7,1,4,,1,,,5xe" fillcolor="#003fff" stroked="f">
                          <v:path arrowok="t" o:connecttype="custom" o:connectlocs="0,5;3,5;6,6;7,1;4,0;1,0;0,5" o:connectangles="0,0,0,0,0,0,0"/>
                        </v:shape>
                        <v:shape id="Freeform 20831" o:spid="_x0000_s3277" style="position:absolute;left:2450;top:22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" path="m,5r3,l6,6,7,1,4,,1,,,5xe" filled="f" strokecolor="#003fff" strokeweight="0">
                          <v:path arrowok="t" o:connecttype="custom" o:connectlocs="0,5;3,5;6,6;7,1;4,0;1,0;0,5" o:connectangles="0,0,0,0,0,0,0"/>
                        </v:shape>
                        <v:shape id="Freeform 20832" o:spid="_x0000_s3278" style="position:absolute;left:2454;top:22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" path="m,l3,1r,l,xe" fillcolor="#003fff" stroked="f">
                          <v:path arrowok="t" o:connecttype="custom" o:connectlocs="0,0;3,1;3,1;0,0" o:connectangles="0,0,0,0"/>
                        </v:shape>
                        <v:line id="Line 20833" o:spid="_x0000_s3279" style="position:absolute;visibility:visible;mso-wrap-style:square" from="2457,221" to="245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" strokecolor="#003fff" strokeweight="0"/>
                        <v:shape id="Freeform 20834" o:spid="_x0000_s3280" style="position:absolute;left:2451;top:21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" path="m,5r3,l6,6,7,1,4,,1,,,5xe" fillcolor="#003fff" stroked="f">
                          <v:path arrowok="t" o:connecttype="custom" o:connectlocs="0,5;3,5;6,6;7,1;4,0;1,0;0,5" o:connectangles="0,0,0,0,0,0,0"/>
                        </v:shape>
                        <v:shape id="Freeform 20835" o:spid="_x0000_s3281" style="position:absolute;left:2451;top:21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" path="m,5r3,l6,6,7,1,4,,1,,,5xe" filled="f" strokecolor="#003fff" strokeweight="0">
                          <v:path arrowok="t" o:connecttype="custom" o:connectlocs="0,5;3,5;6,6;7,1;4,0;1,0;0,5" o:connectangles="0,0,0,0,0,0,0"/>
                        </v:shape>
                        <v:shape id="Freeform 20836" o:spid="_x0000_s3282" style="position:absolute;left:2455;top:21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" path="m,l3,1r,l,xe" fillcolor="#003fff" stroked="f">
                          <v:path arrowok="t" o:connecttype="custom" o:connectlocs="0,0;3,1;3,1;0,0" o:connectangles="0,0,0,0"/>
                        </v:shape>
                        <v:line id="Line 20837" o:spid="_x0000_s3283" style="position:absolute;visibility:visible;mso-wrap-style:square" from="2458,216" to="245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" strokecolor="#003fff" strokeweight="0"/>
                        <v:shape id="Freeform 20838" o:spid="_x0000_s3284" style="position:absolute;left:2452;top:21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" path="m,5r3,l6,6,7,1,4,,1,,,5xe" fillcolor="#003fff" stroked="f">
                          <v:path arrowok="t" o:connecttype="custom" o:connectlocs="0,5;3,5;6,6;7,1;4,0;1,0;0,5" o:connectangles="0,0,0,0,0,0,0"/>
                        </v:shape>
                        <v:shape id="Freeform 20839" o:spid="_x0000_s3285" style="position:absolute;left:2452;top:21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" path="m,5r3,l6,6,7,1,4,,1,,,5xe" filled="f" strokecolor="#003fff" strokeweight="0">
                          <v:path arrowok="t" o:connecttype="custom" o:connectlocs="0,5;3,5;6,6;7,1;4,0;1,0;0,5" o:connectangles="0,0,0,0,0,0,0"/>
                        </v:shape>
                        <v:shape id="Freeform 20840" o:spid="_x0000_s3286" style="position:absolute;left:2453;top:20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" path="m,5r3,l6,6,7,1,4,,1,,,5xe" fillcolor="#003fff" stroked="f">
                          <v:path arrowok="t" o:connecttype="custom" o:connectlocs="0,5;3,5;6,6;7,1;4,0;1,0;0,5" o:connectangles="0,0,0,0,0,0,0"/>
                        </v:shape>
                        <v:shape id="Freeform 20841" o:spid="_x0000_s3287" style="position:absolute;left:2453;top:20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" path="m,5r3,l6,6,7,1,4,,1,,,5xe" filled="f" strokecolor="#003fff" strokeweight="0">
                          <v:path arrowok="t" o:connecttype="custom" o:connectlocs="0,5;3,5;6,6;7,1;4,0;1,0;0,5" o:connectangles="0,0,0,0,0,0,0"/>
                        </v:shape>
                        <v:shape id="Freeform 20842" o:spid="_x0000_s3288" style="position:absolute;left:2457;top:20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" path="m,l3,1r,l,xe" fillcolor="#003fff" stroked="f">
                          <v:path arrowok="t" o:connecttype="custom" o:connectlocs="0,0;3,1;3,1;0,0" o:connectangles="0,0,0,0"/>
                        </v:shape>
                        <v:line id="Line 20843" o:spid="_x0000_s3289" style="position:absolute;visibility:visible;mso-wrap-style:square" from="2460,206" to="246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" strokecolor="#003fff" strokeweight="0"/>
                        <v:shape id="Freeform 20844" o:spid="_x0000_s3290" style="position:absolute;left:2454;top:20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" path="m,5r3,l6,6,7,1,4,,1,,,5xe" fillcolor="#003fff" stroked="f">
                          <v:path arrowok="t" o:connecttype="custom" o:connectlocs="0,5;3,5;6,6;7,1;4,0;1,0;0,5" o:connectangles="0,0,0,0,0,0,0"/>
                        </v:shape>
                        <v:shape id="Freeform 20845" o:spid="_x0000_s3291" style="position:absolute;left:2454;top:20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" path="m,5r3,l6,6,7,1,4,,1,,,5xe" filled="f" strokecolor="#003fff" strokeweight="0">
                          <v:path arrowok="t" o:connecttype="custom" o:connectlocs="0,5;3,5;6,6;7,1;4,0;1,0;0,5" o:connectangles="0,0,0,0,0,0,0"/>
                        </v:shape>
                        <v:shape id="Freeform 20846" o:spid="_x0000_s3292" style="position:absolute;left:2458;top:20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" path="m,l3,1r,l,xe" fillcolor="#003fff" stroked="f">
                          <v:path arrowok="t" o:connecttype="custom" o:connectlocs="0,0;3,1;3,1;0,0" o:connectangles="0,0,0,0"/>
                        </v:shape>
                        <v:line id="Line 20847" o:spid="_x0000_s3293" style="position:absolute;visibility:visible;mso-wrap-style:square" from="2461,201" to="2461,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" strokecolor="#003fff" strokeweight="0"/>
                        <v:shape id="Freeform 20848" o:spid="_x0000_s3294" style="position:absolute;left:2455;top:19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" path="m,5r3,l6,6,7,1,3,,,,,5xe" fillcolor="#003fff" stroked="f">
                          <v:path arrowok="t" o:connecttype="custom" o:connectlocs="0,5;3,5;6,6;7,1;3,0;0,0;0,5" o:connectangles="0,0,0,0,0,0,0"/>
                        </v:shape>
                        <v:shape id="Freeform 20849" o:spid="_x0000_s3295" style="position:absolute;left:2455;top:19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" path="m,5r3,l6,6,7,1,3,,,,,5xe" filled="f" strokecolor="#003fff" strokeweight="0">
                          <v:path arrowok="t" o:connecttype="custom" o:connectlocs="0,5;3,5;6,6;7,1;3,0;0,0;0,5" o:connectangles="0,0,0,0,0,0,0"/>
                        </v:shape>
                        <v:shape id="Freeform 20850" o:spid="_x0000_s3296" style="position:absolute;left:2458;top:195;width:4;height:1;visibility:visible;mso-wrap-style:square;v-text-anchor:top" coordsize="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" path="m,l4,1,4,,,xe" fillcolor="#003fff" stroked="f">
                          <v:path arrowok="t" o:connecttype="custom" o:connectlocs="0,0;4,1;4,0;0,0" o:connectangles="0,0,0,0"/>
                        </v:shape>
                        <v:line id="Line 20851" o:spid="_x0000_s3297" style="position:absolute;flip:y;visibility:visible;mso-wrap-style:square" from="2462,195" to="2462,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" strokecolor="#003fff" strokeweight="0"/>
                        <v:shape id="Freeform 20852" o:spid="_x0000_s3298" style="position:absolute;left:2455;top:190;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" path="m,5r3,l7,5,7,,4,,1,,,5xe" fillcolor="#003fff" stroked="f">
                          <v:path arrowok="t" o:connecttype="custom" o:connectlocs="0,5;3,5;7,5;7,0;4,0;1,0;0,5" o:connectangles="0,0,0,0,0,0,0"/>
                        </v:shape>
                        <v:shape id="Freeform 20853" o:spid="_x0000_s3299" style="position:absolute;left:2455;top:190;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" path="m,5r3,l7,5,7,,4,,1,,,5xe" filled="f" strokecolor="#003fff" strokeweight="0">
                          <v:path arrowok="t" o:connecttype="custom" o:connectlocs="0,5;3,5;7,5;7,0;4,0;1,0;0,5" o:connectangles="0,0,0,0,0,0,0"/>
                        </v:shape>
                        <v:rect id="Rectangle 20854" o:spid="_x0000_s3300" style="position:absolute;left:2459;top:190;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" fillcolor="#003fff" stroked="f"/>
                        <v:line id="Line 20855" o:spid="_x0000_s3301" style="position:absolute;visibility:visible;mso-wrap-style:square" from="2462,190" to="2462,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" strokecolor="#003fff" strokeweight="0"/>
                        <v:shape id="Freeform 20856" o:spid="_x0000_s3302" style="position:absolute;left:2456;top:185;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" path="m,5r3,l6,5,6,,3,,,,,5xe" fillcolor="#003fff" stroked="f">
                          <v:path arrowok="t" o:connecttype="custom" o:connectlocs="0,5;3,5;6,5;6,0;3,0;0,0;0,5" o:connectangles="0,0,0,0,0,0,0"/>
                        </v:shape>
                        <v:shape id="Freeform 20857" o:spid="_x0000_s3303" style="position:absolute;left:2456;top:185;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" path="m,5r3,l6,5,6,,3,,,,,5xe" filled="f" strokecolor="#003fff" strokeweight="0">
                          <v:path arrowok="t" o:connecttype="custom" o:connectlocs="0,5;3,5;6,5;6,0;3,0;0,0;0,5" o:connectangles="0,0,0,0,0,0,0"/>
                        </v:shape>
                        <v:rect id="Rectangle 20858" o:spid="_x0000_s3304" style="position:absolute;left:2459;top:185;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" fillcolor="#003fff" stroked="f"/>
                        <v:line id="Line 20859" o:spid="_x0000_s3305" style="position:absolute;visibility:visible;mso-wrap-style:square" from="2462,185" to="2462,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" strokecolor="#003fff" strokeweight="0"/>
                        <v:shape id="Freeform 20860" o:spid="_x0000_s3306" style="position:absolute;left:2456;top:180;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" path="m,5r3,l6,5,7,,4,,,,,5xe" fillcolor="#003fff" stroked="f">
                          <v:path arrowok="t" o:connecttype="custom" o:connectlocs="0,5;3,5;6,5;7,0;4,0;0,0;0,5" o:connectangles="0,0,0,0,0,0,0"/>
                        </v:shape>
                        <v:shape id="Freeform 20861" o:spid="_x0000_s3307" style="position:absolute;left:2456;top:180;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" path="m,5r3,l6,5,7,,4,,,,,5xe" filled="f" strokecolor="#003fff" strokeweight="0">
                          <v:path arrowok="t" o:connecttype="custom" o:connectlocs="0,5;3,5;6,5;7,0;4,0;0,0;0,5" o:connectangles="0,0,0,0,0,0,0"/>
                        </v:shape>
                        <v:rect id="Rectangle 20862" o:spid="_x0000_s3308" style="position:absolute;left:2460;top:180;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" fillcolor="#003fff" stroked="f"/>
                        <v:line id="Line 20863" o:spid="_x0000_s3309" style="position:absolute;visibility:visible;mso-wrap-style:square" from="2463,180" to="2463,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" strokecolor="#003fff" strokeweight="0"/>
                        <v:shape id="Freeform 20864" o:spid="_x0000_s3310" style="position:absolute;left:2456;top:175;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" path="m,5r4,l7,5,7,,4,,,,,5xe" fillcolor="#003fff" stroked="f">
                          <v:path arrowok="t" o:connecttype="custom" o:connectlocs="0,5;4,5;7,5;7,0;4,0;0,0;0,5" o:connectangles="0,0,0,0,0,0,0"/>
                        </v:shape>
                        <v:shape id="Freeform 20865" o:spid="_x0000_s3311" style="position:absolute;left:2456;top:175;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" path="m,5r4,l7,5,7,,4,,,,,5xe" filled="f" strokecolor="#003fff" strokeweight="0">
                          <v:path arrowok="t" o:connecttype="custom" o:connectlocs="0,5;4,5;7,5;7,0;4,0;0,0;0,5" o:connectangles="0,0,0,0,0,0,0"/>
                        </v:shape>
                        <v:rect id="Rectangle 20866" o:spid="_x0000_s3312" style="position:absolute;left:2460;top:175;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" fillcolor="#003fff" stroked="f"/>
                        <v:line id="Line 20867" o:spid="_x0000_s3313" style="position:absolute;visibility:visible;mso-wrap-style:square" from="2463,175" to="2463,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" strokecolor="#003fff" strokeweight="0"/>
                        <v:shape id="Freeform 20868" o:spid="_x0000_s3314" style="position:absolute;left:2456;top:170;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" path="m,5r4,l7,5,7,,4,,,,,5xe" fillcolor="#003fff" stroked="f">
                          <v:path arrowok="t" o:connecttype="custom" o:connectlocs="0,5;4,5;7,5;7,0;4,0;0,0;0,5" o:connectangles="0,0,0,0,0,0,0"/>
                        </v:shape>
                        <v:shape id="Freeform 20869" o:spid="_x0000_s3315" style="position:absolute;left:2456;top:170;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" path="m,5r4,l7,5,7,,4,,,,,5xe" filled="f" strokecolor="#003fff" strokeweight="0">
                          <v:path arrowok="t" o:connecttype="custom" o:connectlocs="0,5;4,5;7,5;7,0;4,0;0,0;0,5" o:connectangles="0,0,0,0,0,0,0"/>
                        </v:shape>
                        <v:rect id="Rectangle 20870" o:spid="_x0000_s3316" style="position:absolute;left:2460;top:170;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" fillcolor="#003fff" stroked="f"/>
                        <v:line id="Line 20871" o:spid="_x0000_s3317" style="position:absolute;visibility:visible;mso-wrap-style:square" from="2463,170" to="2463,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" strokecolor="#003fff" strokeweight="0"/>
                        <v:shape id="Freeform 20872" o:spid="_x0000_s3318" style="position:absolute;left:2456;top:165;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" path="m,5r4,l7,5,7,,3,,,,,5xe" fillcolor="#003fff" stroked="f">
                          <v:path arrowok="t" o:connecttype="custom" o:connectlocs="0,5;4,5;7,5;7,0;3,0;0,0;0,5" o:connectangles="0,0,0,0,0,0,0"/>
                        </v:shape>
                        <v:shape id="Freeform 20873" o:spid="_x0000_s3319" style="position:absolute;left:2456;top:165;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" path="m,5r4,l7,5,7,,3,,,,,5xe" filled="f" strokecolor="#003fff" strokeweight="0">
                          <v:path arrowok="t" o:connecttype="custom" o:connectlocs="0,5;4,5;7,5;7,0;3,0;0,0;0,5" o:connectangles="0,0,0,0,0,0,0"/>
                        </v:shape>
                        <v:rect id="Rectangle 20874" o:spid="_x0000_s3320" style="position:absolute;left:2459;top:165;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" fillcolor="#003fff" stroked="f"/>
                        <v:line id="Line 20875" o:spid="_x0000_s3321" style="position:absolute;visibility:visible;mso-wrap-style:square" from="2463,165" to="246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" strokecolor="#003fff" strokeweight="0"/>
                        <v:shape id="Freeform 20876" o:spid="_x0000_s3322" style="position:absolute;left:2456;top:154;width:7;height:11;visibility:visible;mso-wrap-style:square;v-text-anchor:top" coordsize="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" path="m,11r3,l7,11,6,,3,,,,,11xe" fillcolor="#003fff" stroked="f">
                          <v:path arrowok="t" o:connecttype="custom" o:connectlocs="0,11;3,11;7,11;6,0;3,0;0,0;0,11" o:connectangles="0,0,0,0,0,0,0"/>
                        </v:shape>
                        <v:shape id="Freeform 20877" o:spid="_x0000_s3323" style="position:absolute;left:2456;top:154;width:7;height:11;visibility:visible;mso-wrap-style:square;v-text-anchor:top" coordsize="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" path="m,11r3,l7,11,6,,3,,,,,11xe" filled="f" strokecolor="#003fff" strokeweight="0">
                          <v:path arrowok="t" o:connecttype="custom" o:connectlocs="0,11;3,11;7,11;6,0;3,0;0,0;0,11" o:connectangles="0,0,0,0,0,0,0"/>
                        </v:shape>
                        <v:rect id="Rectangle 20878" o:spid="_x0000_s3324" style="position:absolute;left:2456;top:154;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" fillcolor="#003fff" stroked="f"/>
                        <v:line id="Line 20879" o:spid="_x0000_s3325" style="position:absolute;visibility:visible;mso-wrap-style:square" from="2456,154" to="2456,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" strokecolor="#003fff" strokeweight="0"/>
                        <v:shape id="Freeform 20880" o:spid="_x0000_s3326" style="position:absolute;left:2456;top:152;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" path="m,2r3,l6,2,6,,3,,,,,2xe" fillcolor="#003fff" stroked="f">
                          <v:path arrowok="t" o:connecttype="custom" o:connectlocs="0,2;3,2;6,2;6,0;3,0;0,0;0,2" o:connectangles="0,0,0,0,0,0,0"/>
                        </v:shape>
                        <v:shape id="Freeform 20881" o:spid="_x0000_s3327" style="position:absolute;left:2456;top:152;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" path="m,2r3,l6,2,6,,3,,,,,2xe" filled="f" strokecolor="#003fff" strokeweight="0">
                          <v:path arrowok="t" o:connecttype="custom" o:connectlocs="0,2;3,2;6,2;6,0;3,0;0,0;0,2" o:connectangles="0,0,0,0,0,0,0"/>
                        </v:shape>
                        <v:shape id="Freeform 20882" o:spid="_x0000_s3328" style="position:absolute;left:2459;top:15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" path="m,1r3,l3,,,1xe" fillcolor="#003fff" stroked="f">
                          <v:path arrowok="t" o:connecttype="custom" o:connectlocs="0,1;3,1;3,0;0,1" o:connectangles="0,0,0,0"/>
                        </v:shape>
                        <v:line id="Line 20883" o:spid="_x0000_s3329" style="position:absolute;flip:y;visibility:visible;mso-wrap-style:square" from="2462,151" to="246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" strokecolor="#003fff" strokeweight="0"/>
                        <v:shape id="Freeform 20884" o:spid="_x0000_s3330" style="position:absolute;left:2455;top:149;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" path="m1,3r3,l7,2,7,,4,,,,1,3xe" fillcolor="#003fff" stroked="f">
                          <v:path arrowok="t" o:connecttype="custom" o:connectlocs="1,3;4,3;7,2;7,0;4,0;0,0;1,3" o:connectangles="0,0,0,0,0,0,0"/>
                        </v:shape>
                        <v:shape id="Freeform 20885" o:spid="_x0000_s3331" style="position:absolute;left:2455;top:149;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" path="m1,3r3,l7,2,7,,4,,,,1,3xe" filled="f" strokecolor="#003fff" strokeweight="0">
                          <v:path arrowok="t" o:connecttype="custom" o:connectlocs="1,3;4,3;7,2;7,0;4,0;0,0;1,3" o:connectangles="0,0,0,0,0,0,0"/>
                        </v:shape>
                        <v:rect id="Rectangle 20886" o:spid="_x0000_s3332" style="position:absolute;left:2459;top:149;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" fillcolor="#003fff" stroked="f"/>
                        <v:line id="Line 20887" o:spid="_x0000_s3333" style="position:absolute;visibility:visible;mso-wrap-style:square" from="2462,149" to="2462,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" strokecolor="#003fff" strokeweight="0"/>
                        <v:shape id="Freeform 20888" o:spid="_x0000_s3334" style="position:absolute;left:2455;top:148;width:7;height:1;visibility:visible;mso-wrap-style:square;v-text-anchor:top" coordsize="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" path="m,1r4,l7,1,7,,3,,,,,1xe" fillcolor="#003fff" stroked="f">
                          <v:path arrowok="t" o:connecttype="custom" o:connectlocs="0,1;4,1;7,1;7,0;3,0;0,0;0,1" o:connectangles="0,0,0,0,0,0,0"/>
                        </v:shape>
                        <v:shape id="Freeform 20889" o:spid="_x0000_s3335" style="position:absolute;left:2455;top:148;width:7;height:1;visibility:visible;mso-wrap-style:square;v-text-anchor:top" coordsize="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" path="m,1r4,l7,1,7,,3,,,,,1xe" filled="f" strokecolor="#003fff" strokeweight="0">
                          <v:path arrowok="t" o:connecttype="custom" o:connectlocs="0,1;4,1;7,1;7,0;3,0;0,0;0,1" o:connectangles="0,0,0,0,0,0,0"/>
                        </v:shape>
                        <v:shape id="Freeform 20890" o:spid="_x0000_s3336" style="position:absolute;left:2458;top:147;width:4;height:1;visibility:visible;mso-wrap-style:square;v-text-anchor:top" coordsize="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" path="m,1r4,l3,,,1xe" fillcolor="#003fff" stroked="f">
                          <v:path arrowok="t" o:connecttype="custom" o:connectlocs="0,1;4,1;3,0;0,1" o:connectangles="0,0,0,0"/>
                        </v:shape>
                        <v:line id="Line 20891" o:spid="_x0000_s3337" style="position:absolute;flip:x y;visibility:visible;mso-wrap-style:square" from="2461,147" to="2462,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" strokecolor="#003fff" strokeweight="0"/>
                        <v:shape id="Freeform 20892" o:spid="_x0000_s3338" style="position:absolute;left:2455;top:146;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" path="m,3l3,2,6,1,6,,3,1,,1,,3xe" fillcolor="#003fff" stroked="f">
                          <v:path arrowok="t" o:connecttype="custom" o:connectlocs="0,3;3,2;6,1;6,0;3,1;0,1;0,3" o:connectangles="0,0,0,0,0,0,0"/>
                        </v:shape>
                        <v:shape id="Freeform 20893" o:spid="_x0000_s3339" style="position:absolute;left:2455;top:146;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" path="m,3l3,2,6,1,6,,3,1,,1,,3xe" filled="f" strokecolor="#003fff" strokeweight="0">
                          <v:path arrowok="t" o:connecttype="custom" o:connectlocs="0,3;3,2;6,1;6,0;3,1;0,1;0,3" o:connectangles="0,0,0,0,0,0,0"/>
                        </v:shape>
                        <v:shape id="Freeform 20894" o:spid="_x0000_s3340" style="position:absolute;left:2455;top:144;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" path="m,3r3,l6,2,6,,3,1,,2,,3xe" fillcolor="#003fff" stroked="f">
                          <v:path arrowok="t" o:connecttype="custom" o:connectlocs="0,3;3,3;6,2;6,0;3,1;0,2;0,3" o:connectangles="0,0,0,0,0,0,0"/>
                        </v:shape>
                        <v:shape id="Freeform 20895" o:spid="_x0000_s3341" style="position:absolute;left:2455;top:144;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" path="m,3r3,l6,2,6,,3,1,,2,,3xe" filled="f" strokecolor="#003fff" strokeweight="0">
                          <v:path arrowok="t" o:connecttype="custom" o:connectlocs="0,3;3,3;6,2;6,0;3,1;0,2;0,3" o:connectangles="0,0,0,0,0,0,0"/>
                        </v:shape>
                        <v:shape id="Freeform 20896" o:spid="_x0000_s3342" style="position:absolute;left:2458;top:14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" path="m,1l3,,2,,,1xe" fillcolor="#003fff" stroked="f">
                          <v:path arrowok="t" o:connecttype="custom" o:connectlocs="0,1;3,0;2,0;0,1" o:connectangles="0,0,0,0"/>
                        </v:shape>
                        <v:line id="Line 20897" o:spid="_x0000_s3343" style="position:absolute;flip:x;visibility:visible;mso-wrap-style:square" from="2460,144" to="246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" strokecolor="#003fff" strokeweight="0"/>
                        <v:shape id="Freeform 20898" o:spid="_x0000_s3344" style="position:absolute;left:2454;top:14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" path="m1,4l4,2,6,1,6,,3,1,,3,1,4xe" fillcolor="#003fff" stroked="f">
                          <v:path arrowok="t" o:connecttype="custom" o:connectlocs="1,4;4,2;6,1;6,0;3,1;0,3;1,4" o:connectangles="0,0,0,0,0,0,0"/>
                        </v:shape>
                        <v:shape id="Freeform 20899" o:spid="_x0000_s3345" style="position:absolute;left:2454;top:143;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" path="m1,4l4,2,6,1,6,,3,1,,3,1,4xe" filled="f" strokecolor="#003fff" strokeweight="0">
                          <v:path arrowok="t" o:connecttype="custom" o:connectlocs="1,4;4,2;6,1;6,0;3,1;0,3;1,4" o:connectangles="0,0,0,0,0,0,0"/>
                        </v:shape>
                        <v:shape id="Freeform 20900" o:spid="_x0000_s3346" style="position:absolute;left:2457;top:14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" path="m,2l3,1,3,,,2xe" fillcolor="#003fff" stroked="f">
                          <v:path arrowok="t" o:connecttype="custom" o:connectlocs="0,2;3,1;3,0;0,2" o:connectangles="0,0,0,0"/>
                        </v:shape>
                        <v:line id="Line 20901" o:spid="_x0000_s3347" style="position:absolute;flip:y;visibility:visible;mso-wrap-style:square" from="2460,142" to="2460,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" strokecolor="#003fff" strokeweight="0"/>
                        <v:shape id="Freeform 20902" o:spid="_x0000_s3348" style="position:absolute;left:2454;top:141;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" path="m1,5l3,3,6,1,5,,2,2,,4,1,5xe" fillcolor="#003fff" stroked="f">
                          <v:path arrowok="t" o:connecttype="custom" o:connectlocs="1,5;3,3;6,1;5,0;2,2;0,4;1,5" o:connectangles="0,0,0,0,0,0,0"/>
                        </v:shape>
                        <v:shape id="Freeform 20903" o:spid="_x0000_s3349" style="position:absolute;left:2454;top:141;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" path="m1,5l3,3,6,1,5,,2,2,,4,1,5xe" filled="f" strokecolor="#003fff" strokeweight="0">
                          <v:path arrowok="t" o:connecttype="custom" o:connectlocs="1,5;3,3;6,1;5,0;2,2;0,4;1,5" o:connectangles="0,0,0,0,0,0,0"/>
                        </v:shape>
                        <v:shape id="Freeform 20904" o:spid="_x0000_s3350" style="position:absolute;left:2456;top:14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" path="m,2l3,r,l,2xe" fillcolor="#003fff" stroked="f">
                          <v:path arrowok="t" o:connecttype="custom" o:connectlocs="0,2;3,0;3,0;0,2" o:connectangles="0,0,0,0"/>
                        </v:shape>
                        <v:line id="Line 20905" o:spid="_x0000_s3351" style="position:absolute;visibility:visible;mso-wrap-style:square" from="2459,141" to="2459,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" strokecolor="#003fff" strokeweight="0"/>
                        <v:shape id="Freeform 20906" o:spid="_x0000_s3352" style="position:absolute;left:2453;top:140;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" path="m1,5l3,3,6,1,5,,2,2,,4,1,5xe" fillcolor="#003fff" stroked="f">
                          <v:path arrowok="t" o:connecttype="custom" o:connectlocs="1,5;3,3;6,1;5,0;2,2;0,4;1,5" o:connectangles="0,0,0,0,0,0,0"/>
                        </v:shape>
                        <v:shape id="Freeform 20907" o:spid="_x0000_s3353" style="position:absolute;left:2453;top:140;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" path="m1,5l3,3,6,1,5,,2,2,,4,1,5xe" filled="f" strokecolor="#003fff" strokeweight="0">
                          <v:path arrowok="t" o:connecttype="custom" o:connectlocs="1,5;3,3;6,1;5,0;2,2;0,4;1,5" o:connectangles="0,0,0,0,0,0,0"/>
                        </v:shape>
                        <v:shape id="Freeform 20908" o:spid="_x0000_s3354" style="position:absolute;left:2455;top:14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" path="m,2l3,,2,,,2xe" fillcolor="#003fff" stroked="f">
                          <v:path arrowok="t" o:connecttype="custom" o:connectlocs="0,2;3,0;2,0;0,2" o:connectangles="0,0,0,0"/>
                        </v:shape>
                        <v:line id="Line 20909" o:spid="_x0000_s3355" style="position:absolute;flip:x;visibility:visible;mso-wrap-style:square" from="2457,140" to="2458,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" strokecolor="#003fff" strokeweight="0"/>
                        <v:shape id="Freeform 20910" o:spid="_x0000_s3356" style="position:absolute;left:2452;top:139;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" path="m2,6l3,3,5,1,4,,2,2,,5,2,6xe" fillcolor="#003fff" stroked="f">
                          <v:path arrowok="t" o:connecttype="custom" o:connectlocs="2,6;3,3;5,1;4,0;2,2;0,5;2,6" o:connectangles="0,0,0,0,0,0,0"/>
                        </v:shape>
                        <v:shape id="Freeform 20911" o:spid="_x0000_s3357" style="position:absolute;left:2452;top:139;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" path="m2,6l3,3,5,1,4,,2,2,,5,2,6xe" filled="f" strokecolor="#003fff" strokeweight="0">
                          <v:path arrowok="t" o:connecttype="custom" o:connectlocs="2,6;3,3;5,1;4,0;2,2;0,5;2,6" o:connectangles="0,0,0,0,0,0,0"/>
                        </v:shape>
                        <v:shape id="Freeform 20912" o:spid="_x0000_s3358" style="position:absolute;left:2454;top:13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" path="m,2l2,r,l,2xe" fillcolor="#003fff" stroked="f">
                          <v:path arrowok="t" o:connecttype="custom" o:connectlocs="0,2;2,0;2,0;0,2" o:connectangles="0,0,0,0"/>
                        </v:shape>
                        <v:line id="Line 20913" o:spid="_x0000_s3359" style="position:absolute;visibility:visible;mso-wrap-style:square" from="2456,139" to="2456,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" strokecolor="#003fff" strokeweight="0"/>
                        <v:shape id="Freeform 20914" o:spid="_x0000_s3360" style="position:absolute;left:2451;top:13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" path="m2,6l3,3,5,1,4,,2,2,,5,2,6xe" fillcolor="#003fff" stroked="f">
                          <v:path arrowok="t" o:connecttype="custom" o:connectlocs="2,6;3,3;5,1;4,0;2,2;0,5;2,6" o:connectangles="0,0,0,0,0,0,0"/>
                        </v:shape>
                        <v:shape id="Freeform 20915" o:spid="_x0000_s3361" style="position:absolute;left:2451;top:13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" path="m2,6l3,3,5,1,4,,2,2,,5,2,6xe" filled="f" strokecolor="#003fff" strokeweight="0">
                          <v:path arrowok="t" o:connecttype="custom" o:connectlocs="2,6;3,3;5,1;4,0;2,2;0,5;2,6" o:connectangles="0,0,0,0,0,0,0"/>
                        </v:shape>
                        <v:shape id="Freeform 20916" o:spid="_x0000_s3362" style="position:absolute;left:2453;top:13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" path="m,3l2,1,1,,,3xe" fillcolor="#003fff" stroked="f">
                          <v:path arrowok="t" o:connecttype="custom" o:connectlocs="0,3;2,1;1,0;0,3" o:connectangles="0,0,0,0"/>
                        </v:shape>
                        <v:line id="Line 20917" o:spid="_x0000_s3363" style="position:absolute;flip:x y;visibility:visible;mso-wrap-style:square" from="2454,137" to="2455,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" strokecolor="#003fff" strokeweight="0"/>
                        <v:shape id="Freeform 20918" o:spid="_x0000_s3364" style="position:absolute;left:2451;top:13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" path="m1,6l2,3,3,,2,,1,3,,6r1,xe" fillcolor="#003fff" stroked="f">
                          <v:path arrowok="t" o:connecttype="custom" o:connectlocs="1,6;2,3;3,0;2,0;1,3;0,6;1,6" o:connectangles="0,0,0,0,0,0,0"/>
                        </v:shape>
                        <v:shape id="Freeform 20919" o:spid="_x0000_s3365" style="position:absolute;left:2451;top:13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" path="m1,6l2,3,3,,2,,1,3,,6r1,xe" filled="f" strokecolor="#003fff" strokeweight="0">
                          <v:path arrowok="t" o:connecttype="custom" o:connectlocs="1,6;2,3;3,0;2,0;1,3;0,6;1,6" o:connectangles="0,0,0,0,0,0,0"/>
                        </v:shape>
                        <v:shape id="Freeform 20920" o:spid="_x0000_s3366" style="position:absolute;left:2452;top:13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" path="m,3l1,,,,,3xe" fillcolor="#003fff" stroked="f">
                          <v:path arrowok="t" o:connecttype="custom" o:connectlocs="0,3;1,0;0,0;0,3" o:connectangles="0,0,0,0"/>
                        </v:shape>
                        <v:line id="Line 20921" o:spid="_x0000_s3367" style="position:absolute;flip:x;visibility:visible;mso-wrap-style:square" from="2452,137" to="245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" strokecolor="#003fff" strokeweight="0"/>
                        <v:shape id="Freeform 20922" o:spid="_x0000_s3368" style="position:absolute;left:2451;top:137;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" path="m1,6l1,3,1,,,,,3,,6r1,xe" fillcolor="#003fff" stroked="f">
                          <v:path arrowok="t" o:connecttype="custom" o:connectlocs="1,6;1,3;1,0;0,0;0,3;0,6;1,6" o:connectangles="0,0,0,0,0,0,0"/>
                        </v:shape>
                        <v:shape id="Freeform 20923" o:spid="_x0000_s3369" style="position:absolute;left:2451;top:137;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" path="m1,6l1,3,1,,,,,3,,6r1,xe" filled="f" strokecolor="#003fff" strokeweight="0">
                          <v:path arrowok="t" o:connecttype="custom" o:connectlocs="1,6;1,3;1,0;0,0;0,3;0,6;1,6" o:connectangles="0,0,0,0,0,0,0"/>
                        </v:shape>
                        <v:rect id="Rectangle 20924" o:spid="_x0000_s3370" style="position:absolute;left:2451;top:137;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" fillcolor="#003fff" stroked="f"/>
                        <v:line id="Line 20925" o:spid="_x0000_s3371" style="position:absolute;visibility:visible;mso-wrap-style:square" from="2451,137" to="2451,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" strokecolor="#003fff" strokeweight="0"/>
                        <v:shape id="Freeform 20926" o:spid="_x0000_s3372" style="position:absolute;left:2450;top:13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" path="m2,6l1,3,1,,,,1,3,2,6xe" fillcolor="#003fff" stroked="f">
                          <v:path arrowok="t" o:connecttype="custom" o:connectlocs="2,6;1,3;1,0;0,0;1,3;2,6" o:connectangles="0,0,0,0,0,0"/>
                        </v:shape>
                        <v:shape id="Freeform 20927" o:spid="_x0000_s3373" style="position:absolute;left:2450;top:13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" path="m2,6l1,3,1,,,,1,3,2,6r,xe" filled="f" strokecolor="#003fff" strokeweight="0">
                          <v:path arrowok="t" o:connecttype="custom" o:connectlocs="2,6;1,3;1,0;0,0;1,3;2,6;2,6" o:connectangles="0,0,0,0,0,0,0"/>
                        </v:shape>
                        <v:shape id="Freeform 20928" o:spid="_x0000_s3374" style="position:absolute;left:2450;top:13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" path="m1,3l,,,,1,3xe" fillcolor="#003fff" stroked="f">
                          <v:path arrowok="t" o:connecttype="custom" o:connectlocs="1,3;0,0;0,0;1,3" o:connectangles="0,0,0,0"/>
                        </v:shape>
                        <v:line id="Line 20929" o:spid="_x0000_s3375" style="position:absolute;visibility:visible;mso-wrap-style:square" from="2450,137" to="2450,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" strokecolor="#003fff" strokeweight="0"/>
                        <v:shape id="Freeform 20930" o:spid="_x0000_s3376" style="position:absolute;left:2449;top:13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" path="m3,6l2,3,1,,,1,1,3,2,6r1,xe" fillcolor="#003fff" stroked="f">
                          <v:path arrowok="t" o:connecttype="custom" o:connectlocs="3,6;2,3;1,0;0,1;1,3;2,6;3,6" o:connectangles="0,0,0,0,0,0,0"/>
                        </v:shape>
                        <v:shape id="Freeform 20931" o:spid="_x0000_s3377" style="position:absolute;left:2449;top:13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" path="m3,6l2,3,1,,,1,1,3,2,6r1,xe" filled="f" strokecolor="#003fff" strokeweight="0">
                          <v:path arrowok="t" o:connecttype="custom" o:connectlocs="3,6;2,3;1,0;0,1;1,3;2,6;3,6" o:connectangles="0,0,0,0,0,0,0"/>
                        </v:shape>
                        <v:shape id="Freeform 20932" o:spid="_x0000_s3378" style="position:absolute;left:2449;top:138;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" path="m1,2l,,,,1,2xe" fillcolor="#003fff" stroked="f">
                          <v:path arrowok="t" o:connecttype="custom" o:connectlocs="1,2;0,0;0,0;1,2" o:connectangles="0,0,0,0"/>
                        </v:shape>
                        <v:line id="Line 20933" o:spid="_x0000_s3379" style="position:absolute;visibility:visible;mso-wrap-style:square" from="2449,138" to="244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" strokecolor="#003fff" strokeweight="0"/>
                        <v:shape id="Freeform 20934" o:spid="_x0000_s3380" style="position:absolute;left:2448;top:138;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" path="m4,5l2,2,1,,,,2,3,3,5r1,xe" fillcolor="#003fff" stroked="f">
                          <v:path arrowok="t" o:connecttype="custom" o:connectlocs="4,5;2,2;1,0;0,0;2,3;3,5;4,5" o:connectangles="0,0,0,0,0,0,0"/>
                        </v:shape>
                        <v:shape id="Freeform 20935" o:spid="_x0000_s3381" style="position:absolute;left:2448;top:138;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" path="m4,5l2,2,1,,,,2,3,3,5r1,xe" filled="f" strokecolor="#003fff" strokeweight="0">
                          <v:path arrowok="t" o:connecttype="custom" o:connectlocs="4,5;2,2;1,0;0,0;2,3;3,5;4,5" o:connectangles="0,0,0,0,0,0,0"/>
                        </v:shape>
                        <v:shape id="Freeform 20936" o:spid="_x0000_s3382" style="position:absolute;left:2447;top:138;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" path="m3,3l1,r,l,,3,3xe" fillcolor="#003fff" stroked="f">
                          <v:path arrowok="t" o:connecttype="custom" o:connectlocs="3,3;1,0;1,0;0,0;3,3" o:connectangles="0,0,0,0,0"/>
                        </v:shape>
                        <v:shape id="Freeform 20937" o:spid="_x0000_s3383" style="position:absolute;left:2447;top:138;width:1;height:0;visibility:visible;mso-wrap-style:square;v-text-anchor:top" coordsize="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" path="m1,r,l,e" filled="f" strokecolor="#003fff" strokeweight="0">
                          <v:path arrowok="t" o:connecttype="custom" o:connectlocs="1,0;1,0;0,0" o:connectangles="0,0,0"/>
                        </v:shape>
                        <v:shape id="Freeform 20938" o:spid="_x0000_s3384" style="position:absolute;left:2447;top:13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" path="m5,5l3,3,,,,1,2,4,4,6,5,5xe" fillcolor="#003fff" stroked="f">
                          <v:path arrowok="t" o:connecttype="custom" o:connectlocs="5,5;3,3;0,0;0,1;2,4;4,6;5,5" o:connectangles="0,0,0,0,0,0,0"/>
                        </v:shape>
                        <v:shape id="Freeform 20939" o:spid="_x0000_s3385" style="position:absolute;left:2447;top:13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" path="m5,5l3,3,,,,1,2,4,4,6,5,5xe" filled="f" strokecolor="#003fff" strokeweight="0">
                          <v:path arrowok="t" o:connecttype="custom" o:connectlocs="5,5;3,3;0,0;0,1;2,4;4,6;5,5" o:connectangles="0,0,0,0,0,0,0"/>
                        </v:shape>
                        <v:shape id="Freeform 20940" o:spid="_x0000_s3386" style="position:absolute;left:2446;top:139;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" path="m3,3l1,,,1,3,3xe" fillcolor="#003fff" stroked="f">
                          <v:path arrowok="t" o:connecttype="custom" o:connectlocs="3,3;1,0;0,1;3,3" o:connectangles="0,0,0,0"/>
                        </v:shape>
                        <v:line id="Line 20941" o:spid="_x0000_s3387" style="position:absolute;flip:x;visibility:visible;mso-wrap-style:square" from="2446,139" to="2447,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" strokecolor="#003fff" strokeweight="0"/>
                        <v:shape id="Freeform 20942" o:spid="_x0000_s3388" style="position:absolute;left:2445;top:140;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" path="m6,3l4,2,1,,,1,3,3,5,5,6,3xe" fillcolor="#003fff" stroked="f">
                          <v:path arrowok="t" o:connecttype="custom" o:connectlocs="6,3;4,2;1,0;0,1;3,3;5,5;6,3" o:connectangles="0,0,0,0,0,0,0"/>
                        </v:shape>
                        <v:shape id="Freeform 20943" o:spid="_x0000_s3389" style="position:absolute;left:2445;top:140;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" path="m6,3l4,2,1,,,1,3,3,5,5,6,3xe" filled="f" strokecolor="#003fff" strokeweight="0">
                          <v:path arrowok="t" o:connecttype="custom" o:connectlocs="6,3;4,2;1,0;0,1;3,3;5,5;6,3" o:connectangles="0,0,0,0,0,0,0"/>
                        </v:shape>
                        <v:shape id="Freeform 20944" o:spid="_x0000_s3390" style="position:absolute;left:2445;top:14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" path="m3,2l,,,,3,2xe" fillcolor="#003fff" stroked="f">
                          <v:path arrowok="t" o:connecttype="custom" o:connectlocs="3,2;0,0;0,0;3,2" o:connectangles="0,0,0,0"/>
                        </v:shape>
                        <v:line id="Line 20945" o:spid="_x0000_s3391" style="position:absolute;visibility:visible;mso-wrap-style:square" from="2445,141" to="2445,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" strokecolor="#003fff" strokeweight="0"/>
                        <v:shape id="Freeform 20946" o:spid="_x0000_s3392" style="position:absolute;left:2445;top:141;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" path="m6,3l3,2,,,,1,2,3,5,5,6,3xe" fillcolor="#003fff" stroked="f">
                          <v:path arrowok="t" o:connecttype="custom" o:connectlocs="6,3;3,2;0,0;0,1;2,3;5,5;6,3" o:connectangles="0,0,0,0,0,0,0"/>
                        </v:shape>
                        <v:shape id="Freeform 20947" o:spid="_x0000_s3393" style="position:absolute;left:2445;top:141;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" path="m6,3l3,2,,,,1,2,3,5,5,6,3xe" filled="f" strokecolor="#003fff" strokeweight="0">
                          <v:path arrowok="t" o:connecttype="custom" o:connectlocs="6,3;3,2;0,0;0,1;2,3;5,5;6,3" o:connectangles="0,0,0,0,0,0,0"/>
                        </v:shape>
                        <v:shape id="Freeform 20948" o:spid="_x0000_s3394" style="position:absolute;left:2444;top:14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" path="m3,2l1,,,,3,2xe" fillcolor="#003fff" stroked="f">
                          <v:path arrowok="t" o:connecttype="custom" o:connectlocs="3,2;1,0;0,0;3,2" o:connectangles="0,0,0,0"/>
                        </v:shape>
                        <v:line id="Line 20949" o:spid="_x0000_s3395" style="position:absolute;flip:x;visibility:visible;mso-wrap-style:square" from="2444,142" to="2445,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" strokecolor="#003fff" strokeweight="0"/>
                        <v:shape id="Freeform 20950" o:spid="_x0000_s3396" style="position:absolute;left:2443;top:14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" path="m7,4l4,2,1,,,3,3,4,6,6,7,4xe" fillcolor="#003fff" stroked="f">
                          <v:path arrowok="t" o:connecttype="custom" o:connectlocs="7,4;4,2;1,0;0,3;3,4;6,6;7,4" o:connectangles="0,0,0,0,0,0,0"/>
                        </v:shape>
                        <v:shape id="Freeform 20951" o:spid="_x0000_s3397" style="position:absolute;left:2443;top:14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" path="m7,4l4,2,1,,,3,3,4,6,6,7,4xe" filled="f" strokecolor="#003fff" strokeweight="0">
                          <v:path arrowok="t" o:connecttype="custom" o:connectlocs="7,4;4,2;1,0;0,3;3,4;6,6;7,4" o:connectangles="0,0,0,0,0,0,0"/>
                        </v:shape>
                        <v:shape id="Freeform 20952" o:spid="_x0000_s3398" style="position:absolute;left:2446;top:14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" path="m,l3,2,2,2,,xe" fillcolor="#003fff" stroked="f">
                          <v:path arrowok="t" o:connecttype="custom" o:connectlocs="0,0;3,2;2,2;0,0" o:connectangles="0,0,0,0"/>
                        </v:shape>
                        <v:line id="Line 20953" o:spid="_x0000_s3399" style="position:absolute;flip:x;visibility:visible;mso-wrap-style:square" from="2448,148" to="2449,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" strokecolor="#003fff" strokeweight="0"/>
                        <v:shape id="Freeform 20954" o:spid="_x0000_s3400" style="position:absolute;left:2442;top:145;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" path="m6,3l4,1,1,,,2,2,4,5,5,6,3xe" fillcolor="#003fff" stroked="f">
                          <v:path arrowok="t" o:connecttype="custom" o:connectlocs="6,3;4,1;1,0;0,2;2,4;5,5;6,3" o:connectangles="0,0,0,0,0,0,0"/>
                        </v:shape>
                        <v:shape id="Freeform 20955" o:spid="_x0000_s3401" style="position:absolute;left:2442;top:145;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" path="m6,3l4,1,1,,,2,2,4,5,5,6,3xe" filled="f" strokecolor="#003fff" strokeweight="0">
                          <v:path arrowok="t" o:connecttype="custom" o:connectlocs="6,3;4,1;1,0;0,2;2,4;5,5;6,3" o:connectangles="0,0,0,0,0,0,0"/>
                        </v:shape>
                        <v:shape id="Freeform 20956" o:spid="_x0000_s3402" style="position:absolute;left:2442;top:14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" path="m2,2l,,,,2,2xe" fillcolor="#003fff" stroked="f">
                          <v:path arrowok="t" o:connecttype="custom" o:connectlocs="2,2;0,0;0,0;2,2" o:connectangles="0,0,0,0"/>
                        </v:shape>
                        <v:line id="Line 20957" o:spid="_x0000_s3403" style="position:absolute;visibility:visible;mso-wrap-style:square" from="2442,147" to="24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" strokecolor="#003fff" strokeweight="0"/>
                        <v:shape id="Freeform 20958" o:spid="_x0000_s3404" style="position:absolute;left:2440;top:14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" path="m7,3l4,2,2,,,2,3,4,6,5,7,3xe" fillcolor="#003fff" stroked="f">
                          <v:path arrowok="t" o:connecttype="custom" o:connectlocs="7,3;4,2;2,0;0,2;3,4;6,5;7,3" o:connectangles="0,0,0,0,0,0,0"/>
                        </v:shape>
                        <v:shape id="Freeform 20959" o:spid="_x0000_s3405" style="position:absolute;left:2440;top:14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" path="m7,3l4,2,2,,,2,3,4,6,5,7,3xe" filled="f" strokecolor="#003fff" strokeweight="0">
                          <v:path arrowok="t" o:connecttype="custom" o:connectlocs="7,3;4,2;2,0;0,2;3,4;6,5;7,3" o:connectangles="0,0,0,0,0,0,0"/>
                        </v:shape>
                        <v:shape id="Freeform 20960" o:spid="_x0000_s3406" style="position:absolute;left:2440;top:14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" path="m3,2l,,,,3,2xe" fillcolor="#003fff" stroked="f">
                          <v:path arrowok="t" o:connecttype="custom" o:connectlocs="3,2;0,0;0,0;3,2" o:connectangles="0,0,0,0"/>
                        </v:shape>
                        <v:line id="Line 20961" o:spid="_x0000_s3407" style="position:absolute;visibility:visible;mso-wrap-style:square" from="2440,149" to="2440,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" strokecolor="#003fff" strokeweight="0"/>
                        <v:shape id="Freeform 20962" o:spid="_x0000_s3408" style="position:absolute;left:2436;top:149;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" path="m10,3l7,2,4,,,9r3,1l5,12,10,3xe" fillcolor="#003fff" stroked="f">
                          <v:path arrowok="t" o:connecttype="custom" o:connectlocs="10,3;7,2;4,0;0,9;3,10;5,12;10,3" o:connectangles="0,0,0,0,0,0,0"/>
                        </v:shape>
                        <v:shape id="Freeform 20963" o:spid="_x0000_s3409" style="position:absolute;left:2436;top:149;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" path="m10,3l7,2,4,,,9r3,1l5,12,10,3xe" filled="f" strokecolor="#003fff" strokeweight="0">
                          <v:path arrowok="t" o:connecttype="custom" o:connectlocs="10,3;7,2;4,0;0,9;3,10;5,12;10,3" o:connectangles="0,0,0,0,0,0,0"/>
                        </v:shape>
                        <v:shape id="Freeform 20964" o:spid="_x0000_s3410" style="position:absolute;left:2439;top:15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" path="m,l2,2r,l,xe" fillcolor="#003fff" stroked="f">
                          <v:path arrowok="t" o:connecttype="custom" o:connectlocs="0,0;2,2;2,2;0,0" o:connectangles="0,0,0,0"/>
                        </v:shape>
                        <v:line id="Line 20965" o:spid="_x0000_s3411" style="position:absolute;visibility:visible;mso-wrap-style:square" from="2441,161" to="2441,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" strokecolor="#003fff" strokeweight="0"/>
                        <v:shape id="Freeform 20966" o:spid="_x0000_s3412" style="position:absolute;left:2431;top:158;width:10;height:11;visibility:visible;mso-wrap-style:square;v-text-anchor:top" coordsize="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" path="m10,3l8,1,5,,,8r3,2l5,11,10,3xe" fillcolor="#003fff" stroked="f">
                          <v:path arrowok="t" o:connecttype="custom" o:connectlocs="10,3;8,1;5,0;0,8;3,10;5,11;10,3" o:connectangles="0,0,0,0,0,0,0"/>
                        </v:shape>
                        <v:shape id="Freeform 20967" o:spid="_x0000_s3413" style="position:absolute;left:2431;top:158;width:10;height:11;visibility:visible;mso-wrap-style:square;v-text-anchor:top" coordsize="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" path="m10,3l8,1,5,,,8r3,2l5,11,10,3xe" filled="f" strokecolor="#003fff" strokeweight="0">
                          <v:path arrowok="t" o:connecttype="custom" o:connectlocs="10,3;8,1;5,0;0,8;3,10;5,11;10,3" o:connectangles="0,0,0,0,0,0,0"/>
                        </v:shape>
                        <v:shape id="Freeform 20968" o:spid="_x0000_s3414" style="position:absolute;left:2434;top:168;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" path="m,l2,1r,l,xe" fillcolor="#003fff" stroked="f">
                          <v:path arrowok="t" o:connecttype="custom" o:connectlocs="0,0;2,1;2,1;0,0" o:connectangles="0,0,0,0"/>
                        </v:shape>
                        <v:line id="Line 20969" o:spid="_x0000_s3415" style="position:absolute;visibility:visible;mso-wrap-style:square" from="2436,169" to="2436,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" strokecolor="#003fff" strokeweight="0"/>
                        <v:shape id="Freeform 20970" o:spid="_x0000_s3416" style="position:absolute;left:2426;top:16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" path="m10,3l8,2,5,,,9r3,1l5,12,10,3xe" fillcolor="#003fff" stroked="f">
                          <v:path arrowok="t" o:connecttype="custom" o:connectlocs="10,3;8,2;5,0;0,9;3,10;5,12;10,3" o:connectangles="0,0,0,0,0,0,0"/>
                        </v:shape>
                        <v:shape id="Freeform 20971" o:spid="_x0000_s3417" style="position:absolute;left:2426;top:16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" path="m10,3l8,2,5,,,9r3,1l5,12,10,3xe" filled="f" strokecolor="#003fff" strokeweight="0">
                          <v:path arrowok="t" o:connecttype="custom" o:connectlocs="10,3;8,2;5,0;0,9;3,10;5,12;10,3" o:connectangles="0,0,0,0,0,0,0"/>
                        </v:shape>
                        <v:shape id="Freeform 20972" o:spid="_x0000_s3418" style="position:absolute;left:2429;top:17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" path="m,l2,2r,l,xe" fillcolor="#003fff" stroked="f">
                          <v:path arrowok="t" o:connecttype="custom" o:connectlocs="0,0;2,2;2,2;0,0" o:connectangles="0,0,0,0"/>
                        </v:shape>
                        <v:line id="Line 20973" o:spid="_x0000_s3419" style="position:absolute;visibility:visible;mso-wrap-style:square" from="2431,178" to="243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" strokecolor="#003fff" strokeweight="0"/>
                        <v:shape id="Freeform 20974" o:spid="_x0000_s3420" style="position:absolute;left:2421;top:175;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" path="m10,3l8,1,5,,,8r3,2l5,12,10,3xe" fillcolor="#003fff" stroked="f">
                          <v:path arrowok="t" o:connecttype="custom" o:connectlocs="10,3;8,1;5,0;0,8;3,10;5,12;10,3" o:connectangles="0,0,0,0,0,0,0"/>
                        </v:shape>
                        <v:shape id="Freeform 20975" o:spid="_x0000_s3421" style="position:absolute;left:2421;top:175;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" path="m10,3l8,1,5,,,8r3,2l5,12,10,3xe" filled="f" strokecolor="#003fff" strokeweight="0">
                          <v:path arrowok="t" o:connecttype="custom" o:connectlocs="10,3;8,1;5,0;0,8;3,10;5,12;10,3" o:connectangles="0,0,0,0,0,0,0"/>
                        </v:shape>
                        <v:shape id="Freeform 20976" o:spid="_x0000_s3422" style="position:absolute;left:2421;top:18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" path="m3,2l,,,,3,2xe" fillcolor="#003fff" stroked="f">
                          <v:path arrowok="t" o:connecttype="custom" o:connectlocs="3,2;0,0;0,0;3,2" o:connectangles="0,0,0,0"/>
                        </v:shape>
                        <v:line id="Line 20977" o:spid="_x0000_s3423" style="position:absolute;visibility:visible;mso-wrap-style:square" from="2421,183" to="242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" strokecolor="#003fff" strokeweight="0"/>
                        <v:shape id="Freeform 20978" o:spid="_x0000_s3424" style="position:absolute;left:2411;top:183;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" path="m15,4l13,2,10,,,18r2,1l5,21,15,4xe" fillcolor="#003fff" stroked="f">
                          <v:path arrowok="t" o:connecttype="custom" o:connectlocs="15,4;13,2;10,0;0,18;2,19;5,21;15,4" o:connectangles="0,0,0,0,0,0,0"/>
                        </v:shape>
                        <v:shape id="Freeform 20979" o:spid="_x0000_s3425" style="position:absolute;left:2411;top:183;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" path="m15,4l13,2,10,,,18r2,1l5,21,15,4xe" filled="f" strokecolor="#003fff" strokeweight="0">
                          <v:path arrowok="t" o:connecttype="custom" o:connectlocs="15,4;13,2;10,0;0,18;2,19;5,21;15,4" o:connectangles="0,0,0,0,0,0,0"/>
                        </v:shape>
                        <v:shape id="Freeform 20980" o:spid="_x0000_s3426" style="position:absolute;left:2413;top:20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" path="m,l3,2r,l,xe" fillcolor="#003fff" stroked="f">
                          <v:path arrowok="t" o:connecttype="custom" o:connectlocs="0,0;3,2;3,2;0,0" o:connectangles="0,0,0,0"/>
                        </v:shape>
                        <v:line id="Line 20981" o:spid="_x0000_s3427" style="position:absolute;visibility:visible;mso-wrap-style:square" from="2416,204" to="2416,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" strokecolor="#003fff" strokeweight="0"/>
                        <v:shape id="Freeform 20982" o:spid="_x0000_s3428" style="position:absolute;left:2400;top:201;width:16;height:20;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" path="m16,3l13,1,11,,,17r2,2l5,20,16,3xe" fillcolor="#003fff" stroked="f">
                          <v:path arrowok="t" o:connecttype="custom" o:connectlocs="16,3;13,1;11,0;0,17;2,19;5,20;16,3" o:connectangles="0,0,0,0,0,0,0"/>
                        </v:shape>
                        <v:shape id="Freeform 20983" o:spid="_x0000_s3429" style="position:absolute;left:2400;top:201;width:16;height:20;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" path="m16,3l13,1,11,,,17r2,2l5,20,16,3xe" filled="f" strokecolor="#003fff" strokeweight="0">
                          <v:path arrowok="t" o:connecttype="custom" o:connectlocs="16,3;13,1;11,0;0,17;2,19;5,20;16,3" o:connectangles="0,0,0,0,0,0,0"/>
                        </v:shape>
                        <v:shape id="Freeform 20984" o:spid="_x0000_s3430" style="position:absolute;left:2402;top:22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" path="m,l3,1r,l,xe" fillcolor="#003fff" stroked="f">
                          <v:path arrowok="t" o:connecttype="custom" o:connectlocs="0,0;3,1;3,1;0,0" o:connectangles="0,0,0,0"/>
                        </v:shape>
                        <v:line id="Line 20985" o:spid="_x0000_s3431" style="position:absolute;visibility:visible;mso-wrap-style:square" from="2405,221" to="2405,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" strokecolor="#003fff" strokeweight="0"/>
                        <v:shape id="Freeform 20986" o:spid="_x0000_s3432" style="position:absolute;left:2389;top:218;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" path="m16,3l13,2,11,,,18r2,1l5,21,16,3xe" fillcolor="#003fff" stroked="f">
                          <v:path arrowok="t" o:connecttype="custom" o:connectlocs="16,3;13,2;11,0;0,18;2,19;5,21;16,3" o:connectangles="0,0,0,0,0,0,0"/>
                        </v:shape>
                        <v:shape id="Freeform 20987" o:spid="_x0000_s3433" style="position:absolute;left:2389;top:218;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" path="m16,3l13,2,11,,,18r2,1l5,21,16,3xe" filled="f" strokecolor="#003fff" strokeweight="0">
                          <v:path arrowok="t" o:connecttype="custom" o:connectlocs="16,3;13,2;11,0;0,18;2,19;5,21;16,3" o:connectangles="0,0,0,0,0,0,0"/>
                        </v:shape>
                        <v:shape id="Freeform 20988" o:spid="_x0000_s3434" style="position:absolute;left:2389;top:236;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" path="m2,1l,,,,2,1xe" fillcolor="#003fff" stroked="f">
                          <v:path arrowok="t" o:connecttype="custom" o:connectlocs="2,1;0,0;0,0;2,1" o:connectangles="0,0,0,0"/>
                        </v:shape>
                        <v:line id="Line 20989" o:spid="_x0000_s3435" style="position:absolute;visibility:visible;mso-wrap-style:square" from="2389,236" to="2389,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" strokecolor="#003fff" strokeweight="0"/>
                        <v:shape id="Freeform 20990" o:spid="_x0000_s3436" style="position:absolute;left:2378;top:236;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" path="m16,3l13,1,11,,,18r3,1l5,21,16,3xe" fillcolor="#003fff" stroked="f">
                          <v:path arrowok="t" o:connecttype="custom" o:connectlocs="16,3;13,1;11,0;0,18;3,19;5,21;16,3" o:connectangles="0,0,0,0,0,0,0"/>
                        </v:shape>
                        <v:shape id="Freeform 20991" o:spid="_x0000_s3437" style="position:absolute;left:2378;top:236;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" path="m16,3l13,1,11,,,18r3,1l5,21,16,3xe" filled="f" strokecolor="#003fff" strokeweight="0">
                          <v:path arrowok="t" o:connecttype="custom" o:connectlocs="16,3;13,1;11,0;0,18;3,19;5,21;16,3" o:connectangles="0,0,0,0,0,0,0"/>
                        </v:shape>
                        <v:shape id="Freeform 20992" o:spid="_x0000_s3438" style="position:absolute;left:2378;top:25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" path="m3,1l,,,,3,1xe" fillcolor="#003fff" stroked="f">
                          <v:path arrowok="t" o:connecttype="custom" o:connectlocs="3,1;0,0;0,0;3,1" o:connectangles="0,0,0,0"/>
                        </v:shape>
                        <v:line id="Line 20993" o:spid="_x0000_s3439" style="position:absolute;visibility:visible;mso-wrap-style:square" from="2378,254" to="2378,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" strokecolor="#003fff" strokeweight="0"/>
                      </v:group>
                      <v:group id="Group 20994" o:spid="_x0000_s3440" style="position:absolute;left:4869;top:657;width:1956;height:3656" coordorigin="2035,254" coordsize="348,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">
                        <v:shape id="Freeform 20995" o:spid="_x0000_s3441" style="position:absolute;left:2367;top:254;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" path="m16,3l14,1,11,,,17r3,2l6,21,16,3xe" fillcolor="#003fff" stroked="f">
                          <v:path arrowok="t" o:connecttype="custom" o:connectlocs="16,3;14,1;11,0;0,17;3,19;6,21;16,3" o:connectangles="0,0,0,0,0,0,0"/>
                        </v:shape>
                        <v:shape id="Freeform 20996" o:spid="_x0000_s3442" style="position:absolute;left:2367;top:254;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" path="m16,3l14,1,11,,,17r3,2l6,21,16,3xe" filled="f" strokecolor="#003fff" strokeweight="0">
                          <v:path arrowok="t" o:connecttype="custom" o:connectlocs="16,3;14,1;11,0;0,17;3,19;6,21;16,3" o:connectangles="0,0,0,0,0,0,0"/>
                        </v:shape>
                        <v:shape id="Freeform 20997" o:spid="_x0000_s3443" style="position:absolute;left:2367;top:27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" path="m3,2l,,,,3,2xe" fillcolor="#003fff" stroked="f">
                          <v:path arrowok="t" o:connecttype="custom" o:connectlocs="3,2;0,0;0,0;3,2" o:connectangles="0,0,0,0"/>
                        </v:shape>
                        <v:line id="Line 20998" o:spid="_x0000_s3444" style="position:absolute;visibility:visible;mso-wrap-style:square" from="2367,271" to="2367,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" strokecolor="#003fff" strokeweight="0"/>
                        <v:shape id="Freeform 20999" o:spid="_x0000_s3445" style="position:absolute;left:2357;top:271;width:16;height:22;visibility:visible;mso-wrap-style:square;v-text-anchor:top" coordsize="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" path="m16,4l13,2,10,,,18r3,2l5,22,16,4xe" fillcolor="#003fff" stroked="f">
                          <v:path arrowok="t" o:connecttype="custom" o:connectlocs="16,4;13,2;10,0;0,18;3,20;5,22;16,4" o:connectangles="0,0,0,0,0,0,0"/>
                        </v:shape>
                        <v:shape id="Freeform 21000" o:spid="_x0000_s3446" style="position:absolute;left:2357;top:271;width:16;height:22;visibility:visible;mso-wrap-style:square;v-text-anchor:top" coordsize="1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" path="m16,4l13,2,10,,,18r3,2l5,22,16,4xe" filled="f" strokecolor="#003fff" strokeweight="0">
                          <v:path arrowok="t" o:connecttype="custom" o:connectlocs="16,4;13,2;10,0;0,18;3,20;5,22;16,4" o:connectangles="0,0,0,0,0,0,0"/>
                        </v:shape>
                        <v:shape id="Freeform 21001" o:spid="_x0000_s3447" style="position:absolute;left:2357;top:28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" path="m3,2l,,,,3,2xe" fillcolor="#003fff" stroked="f">
                          <v:path arrowok="t" o:connecttype="custom" o:connectlocs="3,2;0,0;0,0;3,2" o:connectangles="0,0,0,0"/>
                        </v:shape>
                        <v:line id="Line 21002" o:spid="_x0000_s3448" style="position:absolute;visibility:visible;mso-wrap-style:square" from="2357,289" to="2357,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" strokecolor="#003fff" strokeweight="0"/>
                        <v:shape id="Freeform 21003" o:spid="_x0000_s3449" style="position:absolute;left:2352;top:289;width:10;height:13;visibility:visible;mso-wrap-style:square;v-text-anchor:top" coordsize="1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" path="m10,4l8,2,5,,,10r3,1l5,13,10,4xe" fillcolor="#003fff" stroked="f">
                          <v:path arrowok="t" o:connecttype="custom" o:connectlocs="10,4;8,2;5,0;0,10;3,11;5,13;10,4" o:connectangles="0,0,0,0,0,0,0"/>
                        </v:shape>
                        <v:shape id="Freeform 21004" o:spid="_x0000_s3450" style="position:absolute;left:2352;top:289;width:10;height:13;visibility:visible;mso-wrap-style:square;v-text-anchor:top" coordsize="1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" path="m10,4l8,2,5,,,10r3,1l5,13,10,4xe" filled="f" strokecolor="#003fff" strokeweight="0">
                          <v:path arrowok="t" o:connecttype="custom" o:connectlocs="10,4;8,2;5,0;0,10;3,11;5,13;10,4" o:connectangles="0,0,0,0,0,0,0"/>
                        </v:shape>
                        <v:shape id="Freeform 21005" o:spid="_x0000_s3451" style="position:absolute;left:2352;top:29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" path="m3,1l,,,,3,1xe" fillcolor="#003fff" stroked="f">
                          <v:path arrowok="t" o:connecttype="custom" o:connectlocs="3,1;0,0;0,0;3,1" o:connectangles="0,0,0,0"/>
                        </v:shape>
                        <v:line id="Line 21006" o:spid="_x0000_s3452" style="position:absolute;visibility:visible;mso-wrap-style:square" from="2352,299" to="2352,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" strokecolor="#003fff" strokeweight="0"/>
                        <v:shape id="Freeform 21007" o:spid="_x0000_s3453" style="position:absolute;left:2347;top:299;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" path="m10,3l8,1,5,,,9r3,1l6,12,10,3xe" fillcolor="#003fff" stroked="f">
                          <v:path arrowok="t" o:connecttype="custom" o:connectlocs="10,3;8,1;5,0;0,9;3,10;6,12;10,3" o:connectangles="0,0,0,0,0,0,0"/>
                        </v:shape>
                        <v:shape id="Freeform 21008" o:spid="_x0000_s3454" style="position:absolute;left:2347;top:299;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" path="m10,3l8,1,5,,,9r3,1l6,12,10,3xe" filled="f" strokecolor="#003fff" strokeweight="0">
                          <v:path arrowok="t" o:connecttype="custom" o:connectlocs="10,3;8,1;5,0;0,9;3,10;6,12;10,3" o:connectangles="0,0,0,0,0,0,0"/>
                        </v:shape>
                        <v:shape id="Freeform 21009" o:spid="_x0000_s3455" style="position:absolute;left:2350;top:30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" path="m,l3,2r,l,xe" fillcolor="#003fff" stroked="f">
                          <v:path arrowok="t" o:connecttype="custom" o:connectlocs="0,0;3,2;3,2;0,0" o:connectangles="0,0,0,0"/>
                        </v:shape>
                        <v:line id="Line 21010" o:spid="_x0000_s3456" style="position:absolute;visibility:visible;mso-wrap-style:square" from="2353,311" to="2353,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" strokecolor="#003fff" strokeweight="0"/>
                        <v:shape id="Freeform 21011" o:spid="_x0000_s3457" style="position:absolute;left:2337;top:308;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" path="m16,3l13,1,10,,,17r3,2l6,21,16,3xe" fillcolor="#003fff" stroked="f">
                          <v:path arrowok="t" o:connecttype="custom" o:connectlocs="16,3;13,1;10,0;0,17;3,19;6,21;16,3" o:connectangles="0,0,0,0,0,0,0"/>
                        </v:shape>
                        <v:shape id="Freeform 21012" o:spid="_x0000_s3458" style="position:absolute;left:2337;top:308;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" path="m16,3l13,1,10,,,17r3,2l6,21,16,3xe" filled="f" strokecolor="#003fff" strokeweight="0">
                          <v:path arrowok="t" o:connecttype="custom" o:connectlocs="16,3;13,1;10,0;0,17;3,19;6,21;16,3" o:connectangles="0,0,0,0,0,0,0"/>
                        </v:shape>
                        <v:shape id="Freeform 21013" o:spid="_x0000_s3459" style="position:absolute;left:2340;top:32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" path="m,l3,2r,l,xe" fillcolor="#003fff" stroked="f">
                          <v:path arrowok="t" o:connecttype="custom" o:connectlocs="0,0;3,2;3,2;0,0" o:connectangles="0,0,0,0"/>
                        </v:shape>
                        <v:line id="Line 21014" o:spid="_x0000_s3460" style="position:absolute;visibility:visible;mso-wrap-style:square" from="2343,329" to="2343,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" strokecolor="#003fff" strokeweight="0"/>
                        <v:shape id="Freeform 21015" o:spid="_x0000_s3461" style="position:absolute;left:2332;top:325;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" path="m11,4l8,2,5,,,9r3,2l6,12,11,4xe" fillcolor="#003fff" stroked="f">
                          <v:path arrowok="t" o:connecttype="custom" o:connectlocs="11,4;8,2;5,0;0,9;3,11;6,12;11,4" o:connectangles="0,0,0,0,0,0,0"/>
                        </v:shape>
                        <v:shape id="Freeform 21016" o:spid="_x0000_s3462" style="position:absolute;left:2332;top:325;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" path="m11,4l8,2,5,,,9r3,2l6,12,11,4xe" filled="f" strokecolor="#003fff" strokeweight="0">
                          <v:path arrowok="t" o:connecttype="custom" o:connectlocs="11,4;8,2;5,0;0,9;3,11;6,12;11,4" o:connectangles="0,0,0,0,0,0,0"/>
                        </v:shape>
                        <v:shape id="Freeform 21017" o:spid="_x0000_s3463" style="position:absolute;left:2335;top:33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" path="m,l3,1r,l,xe" fillcolor="#003fff" stroked="f">
                          <v:path arrowok="t" o:connecttype="custom" o:connectlocs="0,0;3,1;3,1;0,0" o:connectangles="0,0,0,0"/>
                        </v:shape>
                        <v:line id="Line 21018" o:spid="_x0000_s3464" style="position:absolute;visibility:visible;mso-wrap-style:square" from="2338,337" to="233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" strokecolor="#003fff" strokeweight="0"/>
                        <v:shape id="Freeform 21019" o:spid="_x0000_s3465" style="position:absolute;left:2327;top:334;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" path="m11,3l8,2,5,,,9r3,2l5,12,11,3xe" fillcolor="#003fff" stroked="f">
                          <v:path arrowok="t" o:connecttype="custom" o:connectlocs="11,3;8,2;5,0;0,9;3,11;5,12;11,3" o:connectangles="0,0,0,0,0,0,0"/>
                        </v:shape>
                        <v:shape id="Freeform 21020" o:spid="_x0000_s3466" style="position:absolute;left:2327;top:334;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" path="m11,3l8,2,5,,,9r3,2l5,12,11,3xe" filled="f" strokecolor="#003fff" strokeweight="0">
                          <v:path arrowok="t" o:connecttype="custom" o:connectlocs="11,3;8,2;5,0;0,9;3,11;5,12;11,3" o:connectangles="0,0,0,0,0,0,0"/>
                        </v:shape>
                        <v:shape id="Freeform 21021" o:spid="_x0000_s3467" style="position:absolute;left:2330;top:345;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" path="m,l2,1r,l,xe" fillcolor="#003fff" stroked="f">
                          <v:path arrowok="t" o:connecttype="custom" o:connectlocs="0,0;2,1;2,1;0,0" o:connectangles="0,0,0,0"/>
                        </v:shape>
                        <v:line id="Line 21022" o:spid="_x0000_s3468" style="position:absolute;visibility:visible;mso-wrap-style:square" from="2332,346" to="2332,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" strokecolor="#003fff" strokeweight="0"/>
                        <v:shape id="Freeform 21023" o:spid="_x0000_s3469" style="position:absolute;left:2322;top:34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" path="m10,3l8,2,5,,,9r2,1l5,12,10,3xe" fillcolor="#003fff" stroked="f">
                          <v:path arrowok="t" o:connecttype="custom" o:connectlocs="10,3;8,2;5,0;0,9;2,10;5,12;10,3" o:connectangles="0,0,0,0,0,0,0"/>
                        </v:shape>
                        <v:shape id="Freeform 21024" o:spid="_x0000_s3470" style="position:absolute;left:2322;top:34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" path="m10,3l8,2,5,,,9r2,1l5,12,10,3xe" filled="f" strokecolor="#003fff" strokeweight="0">
                          <v:path arrowok="t" o:connecttype="custom" o:connectlocs="10,3;8,2;5,0;0,9;2,10;5,12;10,3" o:connectangles="0,0,0,0,0,0,0"/>
                        </v:shape>
                        <v:shape id="Freeform 21025" o:spid="_x0000_s3471" style="position:absolute;left:2324;top:35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" path="m,l3,2r,l,xe" fillcolor="#003fff" stroked="f">
                          <v:path arrowok="t" o:connecttype="custom" o:connectlocs="0,0;3,2;3,2;0,0" o:connectangles="0,0,0,0"/>
                        </v:shape>
                        <v:line id="Line 21026" o:spid="_x0000_s3472" style="position:absolute;visibility:visible;mso-wrap-style:square" from="2327,355" to="2327,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" strokecolor="#003fff" strokeweight="0"/>
                        <v:shape id="Freeform 21027" o:spid="_x0000_s3473" style="position:absolute;left:2316;top:352;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" path="m11,3l8,1,6,,,8r3,2l5,12,11,3xe" fillcolor="#003fff" stroked="f">
                          <v:path arrowok="t" o:connecttype="custom" o:connectlocs="11,3;8,1;6,0;0,8;3,10;5,12;11,3" o:connectangles="0,0,0,0,0,0,0"/>
                        </v:shape>
                        <v:shape id="Freeform 21028" o:spid="_x0000_s3474" style="position:absolute;left:2316;top:352;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" path="m11,3l8,1,6,,,8r3,2l5,12,11,3xe" filled="f" strokecolor="#003fff" strokeweight="0">
                          <v:path arrowok="t" o:connecttype="custom" o:connectlocs="11,3;8,1;6,0;0,8;3,10;5,12;11,3" o:connectangles="0,0,0,0,0,0,0"/>
                        </v:shape>
                        <v:shape id="Freeform 21029" o:spid="_x0000_s3475" style="position:absolute;left:2319;top:36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" path="m,l2,2r,l,xe" fillcolor="#003fff" stroked="f">
                          <v:path arrowok="t" o:connecttype="custom" o:connectlocs="0,0;2,2;2,2;0,0" o:connectangles="0,0,0,0"/>
                        </v:shape>
                        <v:line id="Line 21030" o:spid="_x0000_s3476" style="position:absolute;visibility:visible;mso-wrap-style:square" from="2321,364" to="2321,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" strokecolor="#003fff" strokeweight="0"/>
                        <v:shape id="Freeform 21031" o:spid="_x0000_s3477" style="position:absolute;left:2305;top:360;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" path="m16,4l14,2,11,,,17r3,2l5,21,16,4xe" fillcolor="#003fff" stroked="f">
                          <v:path arrowok="t" o:connecttype="custom" o:connectlocs="16,4;14,2;11,0;0,17;3,19;5,21;16,4" o:connectangles="0,0,0,0,0,0,0"/>
                        </v:shape>
                        <v:shape id="Freeform 21032" o:spid="_x0000_s3478" style="position:absolute;left:2305;top:360;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" path="m16,4l14,2,11,,,17r3,2l5,21,16,4xe" filled="f" strokecolor="#003fff" strokeweight="0">
                          <v:path arrowok="t" o:connecttype="custom" o:connectlocs="16,4;14,2;11,0;0,17;3,19;5,21;16,4" o:connectangles="0,0,0,0,0,0,0"/>
                        </v:shape>
                        <v:shape id="Freeform 21033" o:spid="_x0000_s3479" style="position:absolute;left:2308;top:37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" path="m,l2,2r,l,xe" fillcolor="#003fff" stroked="f">
                          <v:path arrowok="t" o:connecttype="custom" o:connectlocs="0,0;2,2;2,2;0,0" o:connectangles="0,0,0,0"/>
                        </v:shape>
                        <v:line id="Line 21034" o:spid="_x0000_s3480" style="position:absolute;visibility:visible;mso-wrap-style:square" from="2310,381" to="2310,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" strokecolor="#003fff" strokeweight="0"/>
                        <v:shape id="Freeform 21035" o:spid="_x0000_s3481" style="position:absolute;left:2293;top:377;width:17;height:21;visibility:visible;mso-wrap-style:square;v-text-anchor:top" coordsize="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" path="m17,4l15,2,12,,,17r3,2l6,21,17,4xe" fillcolor="#003fff" stroked="f">
                          <v:path arrowok="t" o:connecttype="custom" o:connectlocs="17,4;15,2;12,0;0,17;3,19;6,21;17,4" o:connectangles="0,0,0,0,0,0,0"/>
                        </v:shape>
                        <v:shape id="Freeform 21036" o:spid="_x0000_s3482" style="position:absolute;left:2293;top:377;width:17;height:21;visibility:visible;mso-wrap-style:square;v-text-anchor:top" coordsize="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" path="m17,4l15,2,12,,,17r3,2l6,21,17,4xe" filled="f" strokecolor="#003fff" strokeweight="0">
                          <v:path arrowok="t" o:connecttype="custom" o:connectlocs="17,4;15,2;12,0;0,17;3,19;6,21;17,4" o:connectangles="0,0,0,0,0,0,0"/>
                        </v:shape>
                        <v:shape id="Freeform 21037" o:spid="_x0000_s3483" style="position:absolute;left:2296;top:39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" path="m,l3,2r,l,xe" fillcolor="#003fff" stroked="f">
                          <v:path arrowok="t" o:connecttype="custom" o:connectlocs="0,0;3,2;3,2;0,0" o:connectangles="0,0,0,0"/>
                        </v:shape>
                        <v:line id="Line 21038" o:spid="_x0000_s3484" style="position:absolute;visibility:visible;mso-wrap-style:square" from="2299,398" to="2299,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" strokecolor="#003fff" strokeweight="0"/>
                        <v:shape id="Freeform 21039" o:spid="_x0000_s3485" style="position:absolute;left:2282;top:394;width:17;height:20;visibility:visible;mso-wrap-style:square;v-text-anchor:top" coordsize="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" path="m17,4l14,2,11,,,17r2,2l5,20,17,4xe" fillcolor="#003fff" stroked="f">
                          <v:path arrowok="t" o:connecttype="custom" o:connectlocs="17,4;14,2;11,0;0,17;2,19;5,20;17,4" o:connectangles="0,0,0,0,0,0,0"/>
                        </v:shape>
                        <v:shape id="Freeform 21040" o:spid="_x0000_s3486" style="position:absolute;left:2282;top:394;width:17;height:20;visibility:visible;mso-wrap-style:square;v-text-anchor:top" coordsize="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" path="m17,4l14,2,11,,,17r2,2l5,20,17,4xe" filled="f" strokecolor="#003fff" strokeweight="0">
                          <v:path arrowok="t" o:connecttype="custom" o:connectlocs="17,4;14,2;11,0;0,17;2,19;5,20;17,4" o:connectangles="0,0,0,0,0,0,0"/>
                        </v:shape>
                        <v:shape id="Freeform 21041" o:spid="_x0000_s3487" style="position:absolute;left:2282;top:41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" path="m2,2l,,,,2,2xe" fillcolor="#003fff" stroked="f">
                          <v:path arrowok="t" o:connecttype="custom" o:connectlocs="2,2;0,0;0,0;2,2" o:connectangles="0,0,0,0"/>
                        </v:shape>
                        <v:line id="Line 21042" o:spid="_x0000_s3488" style="position:absolute;visibility:visible;mso-wrap-style:square" from="2282,411" to="2282,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" strokecolor="#003fff" strokeweight="0"/>
                        <v:shape id="Freeform 21043" o:spid="_x0000_s3489" style="position:absolute;left:2270;top:411;width:17;height:20;visibility:visible;mso-wrap-style:square;v-text-anchor:top" coordsize="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" path="m17,3l14,2,12,,,17r3,2l5,20,17,3xe" fillcolor="#003fff" stroked="f">
                          <v:path arrowok="t" o:connecttype="custom" o:connectlocs="17,3;14,2;12,0;0,17;3,19;5,20;17,3" o:connectangles="0,0,0,0,0,0,0"/>
                        </v:shape>
                        <v:shape id="Freeform 21044" o:spid="_x0000_s3490" style="position:absolute;left:2270;top:411;width:17;height:20;visibility:visible;mso-wrap-style:square;v-text-anchor:top" coordsize="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" path="m17,3l14,2,12,,,17r3,2l5,20,17,3xe" filled="f" strokecolor="#003fff" strokeweight="0">
                          <v:path arrowok="t" o:connecttype="custom" o:connectlocs="17,3;14,2;12,0;0,17;3,19;5,20;17,3" o:connectangles="0,0,0,0,0,0,0"/>
                        </v:shape>
                        <v:shape id="Freeform 21045" o:spid="_x0000_s3491" style="position:absolute;left:2270;top:42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" path="m3,2l,,,,3,2xe" fillcolor="#003fff" stroked="f">
                          <v:path arrowok="t" o:connecttype="custom" o:connectlocs="3,2;0,0;0,0;3,2" o:connectangles="0,0,0,0"/>
                        </v:shape>
                        <v:line id="Line 21046" o:spid="_x0000_s3492" style="position:absolute;visibility:visible;mso-wrap-style:square" from="2270,428" to="2270,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" strokecolor="#003fff" strokeweight="0"/>
                        <v:shape id="Freeform 21047" o:spid="_x0000_s3493" style="position:absolute;left:2259;top:428;width:16;height:20;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" path="m16,3l14,2,11,,,17r3,2l5,20,16,3xe" fillcolor="#003fff" stroked="f">
                          <v:path arrowok="t" o:connecttype="custom" o:connectlocs="16,3;14,2;11,0;0,17;3,19;5,20;16,3" o:connectangles="0,0,0,0,0,0,0"/>
                        </v:shape>
                        <v:shape id="Freeform 21048" o:spid="_x0000_s3494" style="position:absolute;left:2259;top:428;width:16;height:20;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" path="m16,3l14,2,11,,,17r3,2l5,20,16,3xe" filled="f" strokecolor="#003fff" strokeweight="0">
                          <v:path arrowok="t" o:connecttype="custom" o:connectlocs="16,3;14,2;11,0;0,17;3,19;5,20;16,3" o:connectangles="0,0,0,0,0,0,0"/>
                        </v:shape>
                        <v:shape id="Freeform 21049" o:spid="_x0000_s3495" style="position:absolute;left:2259;top:44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" path="m3,2l,,,,3,2xe" fillcolor="#003fff" stroked="f">
                          <v:path arrowok="t" o:connecttype="custom" o:connectlocs="3,2;0,0;0,0;3,2" o:connectangles="0,0,0,0"/>
                        </v:shape>
                        <v:line id="Line 21050" o:spid="_x0000_s3496" style="position:absolute;visibility:visible;mso-wrap-style:square" from="2259,445" to="2259,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" strokecolor="#003fff" strokeweight="0"/>
                        <v:shape id="Freeform 21051" o:spid="_x0000_s3497" style="position:absolute;left:2248;top:445;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" path="m16,3l14,2,11,,,17r2,2l5,21,16,3xe" fillcolor="#003fff" stroked="f">
                          <v:path arrowok="t" o:connecttype="custom" o:connectlocs="16,3;14,2;11,0;0,17;2,19;5,21;16,3" o:connectangles="0,0,0,0,0,0,0"/>
                        </v:shape>
                        <v:shape id="Freeform 21052" o:spid="_x0000_s3498" style="position:absolute;left:2248;top:445;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" path="m16,3l14,2,11,,,17r2,2l5,21,16,3xe" filled="f" strokecolor="#003fff" strokeweight="0">
                          <v:path arrowok="t" o:connecttype="custom" o:connectlocs="16,3;14,2;11,0;0,17;2,19;5,21;16,3" o:connectangles="0,0,0,0,0,0,0"/>
                        </v:shape>
                        <v:shape id="Freeform 21053" o:spid="_x0000_s3499" style="position:absolute;left:2248;top:46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" path="m2,2l,,,,2,2xe" fillcolor="#003fff" stroked="f">
                          <v:path arrowok="t" o:connecttype="custom" o:connectlocs="2,2;0,0;0,0;2,2" o:connectangles="0,0,0,0"/>
                        </v:shape>
                        <v:line id="Line 21054" o:spid="_x0000_s3500" style="position:absolute;visibility:visible;mso-wrap-style:square" from="2248,462" to="2248,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" strokecolor="#003fff" strokeweight="0"/>
                        <v:shape id="Freeform 21055" o:spid="_x0000_s3501" style="position:absolute;left:2237;top:462;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" path="m16,4l13,2,11,,,18r3,1l5,21,16,4xe" fillcolor="#003fff" stroked="f">
                          <v:path arrowok="t" o:connecttype="custom" o:connectlocs="16,4;13,2;11,0;0,18;3,19;5,21;16,4" o:connectangles="0,0,0,0,0,0,0"/>
                        </v:shape>
                        <v:shape id="Freeform 21056" o:spid="_x0000_s3502" style="position:absolute;left:2237;top:462;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" path="m16,4l13,2,11,,,18r3,1l5,21,16,4xe" filled="f" strokecolor="#003fff" strokeweight="0">
                          <v:path arrowok="t" o:connecttype="custom" o:connectlocs="16,4;13,2;11,0;0,18;3,19;5,21;16,4" o:connectangles="0,0,0,0,0,0,0"/>
                        </v:shape>
                        <v:shape id="Freeform 21057" o:spid="_x0000_s3503" style="position:absolute;left:2237;top:48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" path="m3,1l,,,,3,1xe" fillcolor="#003fff" stroked="f">
                          <v:path arrowok="t" o:connecttype="custom" o:connectlocs="3,1;0,0;0,0;3,1" o:connectangles="0,0,0,0"/>
                        </v:shape>
                        <v:line id="Line 21058" o:spid="_x0000_s3504" style="position:absolute;visibility:visible;mso-wrap-style:square" from="2237,480" to="2237,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" strokecolor="#003fff" strokeweight="0"/>
                        <v:shape id="Freeform 21059" o:spid="_x0000_s3505" style="position:absolute;left:2226;top:480;width:16;height:20;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" path="m16,3l14,1,11,,,17r3,2l6,20,16,3xe" fillcolor="#003fff" stroked="f">
                          <v:path arrowok="t" o:connecttype="custom" o:connectlocs="16,3;14,1;11,0;0,17;3,19;6,20;16,3" o:connectangles="0,0,0,0,0,0,0"/>
                        </v:shape>
                        <v:shape id="Freeform 21060" o:spid="_x0000_s3506" style="position:absolute;left:2226;top:480;width:16;height:20;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" path="m16,3l14,1,11,,,17r3,2l6,20,16,3xe" filled="f" strokecolor="#003fff" strokeweight="0">
                          <v:path arrowok="t" o:connecttype="custom" o:connectlocs="16,3;14,1;11,0;0,17;3,19;6,20;16,3" o:connectangles="0,0,0,0,0,0,0"/>
                        </v:shape>
                        <v:shape id="Freeform 21061" o:spid="_x0000_s3507" style="position:absolute;left:2216;top:497;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" path="m16,3l13,2,10,,,18r2,1l5,21,16,3xe" fillcolor="#003fff" stroked="f">
                          <v:path arrowok="t" o:connecttype="custom" o:connectlocs="16,3;13,2;10,0;0,18;2,19;5,21;16,3" o:connectangles="0,0,0,0,0,0,0"/>
                        </v:shape>
                        <v:shape id="Freeform 21062" o:spid="_x0000_s3508" style="position:absolute;left:2216;top:497;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" path="m16,3l13,2,10,,,18r2,1l5,21,16,3xe" filled="f" strokecolor="#003fff" strokeweight="0">
                          <v:path arrowok="t" o:connecttype="custom" o:connectlocs="16,3;13,2;10,0;0,18;2,19;5,21;16,3" o:connectangles="0,0,0,0,0,0,0"/>
                        </v:shape>
                        <v:shape id="Freeform 21063" o:spid="_x0000_s3509" style="position:absolute;left:2215;top:51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" path="m3,1l1,,,,3,1xe" fillcolor="#003fff" stroked="f">
                          <v:path arrowok="t" o:connecttype="custom" o:connectlocs="3,1;1,0;0,0;3,1" o:connectangles="0,0,0,0"/>
                        </v:shape>
                        <v:line id="Line 21064" o:spid="_x0000_s3510" style="position:absolute;flip:x;visibility:visible;mso-wrap-style:square" from="2215,515" to="221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" strokecolor="#003fff" strokeweight="0"/>
                        <v:shape id="Freeform 21065" o:spid="_x0000_s3511" style="position:absolute;left:2205;top:515;width:16;height:20;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" path="m16,3l13,1,10,,,17r3,2l6,20,16,3xe" fillcolor="#003fff" stroked="f">
                          <v:path arrowok="t" o:connecttype="custom" o:connectlocs="16,3;13,1;10,0;0,17;3,19;6,20;16,3" o:connectangles="0,0,0,0,0,0,0"/>
                        </v:shape>
                        <v:shape id="Freeform 21066" o:spid="_x0000_s3512" style="position:absolute;left:2205;top:515;width:16;height:20;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" path="m16,3l13,1,10,,,17r3,2l6,20,16,3xe" filled="f" strokecolor="#003fff" strokeweight="0">
                          <v:path arrowok="t" o:connecttype="custom" o:connectlocs="16,3;13,1;10,0;0,17;3,19;6,20;16,3" o:connectangles="0,0,0,0,0,0,0"/>
                        </v:shape>
                        <v:shape id="Freeform 21067" o:spid="_x0000_s3513" style="position:absolute;left:2205;top:53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" path="m3,2l,,,,3,2xe" fillcolor="#003fff" stroked="f">
                          <v:path arrowok="t" o:connecttype="custom" o:connectlocs="3,2;0,0;0,0;3,2" o:connectangles="0,0,0,0"/>
                        </v:shape>
                        <v:line id="Line 21068" o:spid="_x0000_s3514" style="position:absolute;visibility:visible;mso-wrap-style:square" from="2205,532" to="2205,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" strokecolor="#003fff" strokeweight="0"/>
                        <v:shape id="Freeform 21069" o:spid="_x0000_s3515" style="position:absolute;left:2195;top:532;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" path="m16,3l13,2,10,,,18r3,1l5,21,16,3xe" fillcolor="#003fff" stroked="f">
                          <v:path arrowok="t" o:connecttype="custom" o:connectlocs="16,3;13,2;10,0;0,18;3,19;5,21;16,3" o:connectangles="0,0,0,0,0,0,0"/>
                        </v:shape>
                        <v:shape id="Freeform 21070" o:spid="_x0000_s3516" style="position:absolute;left:2195;top:532;width:16;height:21;visibility:visible;mso-wrap-style:square;v-text-anchor:top" coordsize="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" path="m16,3l13,2,10,,,18r3,1l5,21,16,3xe" filled="f" strokecolor="#003fff" strokeweight="0">
                          <v:path arrowok="t" o:connecttype="custom" o:connectlocs="16,3;13,2;10,0;0,18;3,19;5,21;16,3" o:connectangles="0,0,0,0,0,0,0"/>
                        </v:shape>
                        <v:shape id="Freeform 21071" o:spid="_x0000_s3517" style="position:absolute;left:2195;top:55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" path="m3,1l,,,,3,1xe" fillcolor="#003fff" stroked="f">
                          <v:path arrowok="t" o:connecttype="custom" o:connectlocs="3,1;0,0;0,0;3,1" o:connectangles="0,0,0,0"/>
                        </v:shape>
                        <v:line id="Line 21072" o:spid="_x0000_s3518" style="position:absolute;visibility:visible;mso-wrap-style:square" from="2195,550" to="2195,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" strokecolor="#003fff" strokeweight="0"/>
                        <v:shape id="Freeform 21073" o:spid="_x0000_s3519" style="position:absolute;left:2185;top:550;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" path="m15,3l13,1,10,,,18r2,1l5,21,15,3xe" fillcolor="#003fff" stroked="f">
                          <v:path arrowok="t" o:connecttype="custom" o:connectlocs="15,3;13,1;10,0;0,18;2,19;5,21;15,3" o:connectangles="0,0,0,0,0,0,0"/>
                        </v:shape>
                        <v:shape id="Freeform 21074" o:spid="_x0000_s3520" style="position:absolute;left:2185;top:550;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" path="m15,3l13,1,10,,,18r2,1l5,21,15,3xe" filled="f" strokecolor="#003fff" strokeweight="0">
                          <v:path arrowok="t" o:connecttype="custom" o:connectlocs="15,3;13,1;10,0;0,18;2,19;5,21;15,3" o:connectangles="0,0,0,0,0,0,0"/>
                        </v:shape>
                        <v:shape id="Freeform 21075" o:spid="_x0000_s3521" style="position:absolute;left:2185;top:568;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" path="m2,1l,,,,2,1xe" fillcolor="#003fff" stroked="f">
                          <v:path arrowok="t" o:connecttype="custom" o:connectlocs="2,1;0,0;0,0;2,1" o:connectangles="0,0,0,0"/>
                        </v:shape>
                        <v:line id="Line 21076" o:spid="_x0000_s3522" style="position:absolute;visibility:visible;mso-wrap-style:square" from="2185,568" to="218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" strokecolor="#003fff" strokeweight="0"/>
                        <v:shape id="Freeform 21077" o:spid="_x0000_s3523" style="position:absolute;left:2175;top:568;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" path="m15,3l12,1,10,,,18r3,1l5,21,15,3xe" fillcolor="#003fff" stroked="f">
                          <v:path arrowok="t" o:connecttype="custom" o:connectlocs="15,3;12,1;10,0;0,18;3,19;5,21;15,3" o:connectangles="0,0,0,0,0,0,0"/>
                        </v:shape>
                        <v:shape id="Freeform 21078" o:spid="_x0000_s3524" style="position:absolute;left:2175;top:568;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" path="m15,3l12,1,10,,,18r3,1l5,21,15,3xe" filled="f" strokecolor="#003fff" strokeweight="0">
                          <v:path arrowok="t" o:connecttype="custom" o:connectlocs="15,3;12,1;10,0;0,18;3,19;5,21;15,3" o:connectangles="0,0,0,0,0,0,0"/>
                        </v:shape>
                        <v:shape id="Freeform 21079" o:spid="_x0000_s3525" style="position:absolute;left:2175;top:58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" path="m3,1l,,,,3,1xe" fillcolor="#003fff" stroked="f">
                          <v:path arrowok="t" o:connecttype="custom" o:connectlocs="3,1;0,0;0,0;3,1" o:connectangles="0,0,0,0"/>
                        </v:shape>
                        <v:line id="Line 21080" o:spid="_x0000_s3526" style="position:absolute;visibility:visible;mso-wrap-style:square" from="2175,586" to="2175,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" strokecolor="#003fff" strokeweight="0"/>
                        <v:shape id="Freeform 21081" o:spid="_x0000_s3527" style="position:absolute;left:2165;top:586;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" path="m15,3l13,1,10,,,18r3,1l5,21,15,3xe" fillcolor="#003fff" stroked="f">
                          <v:path arrowok="t" o:connecttype="custom" o:connectlocs="15,3;13,1;10,0;0,18;3,19;5,21;15,3" o:connectangles="0,0,0,0,0,0,0"/>
                        </v:shape>
                        <v:shape id="Freeform 21082" o:spid="_x0000_s3528" style="position:absolute;left:2165;top:586;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" path="m15,3l13,1,10,,,18r3,1l5,21,15,3xe" filled="f" strokecolor="#003fff" strokeweight="0">
                          <v:path arrowok="t" o:connecttype="custom" o:connectlocs="15,3;13,1;10,0;0,18;3,19;5,21;15,3" o:connectangles="0,0,0,0,0,0,0"/>
                        </v:shape>
                        <v:shape id="Freeform 21083" o:spid="_x0000_s3529" style="position:absolute;left:2165;top:60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" path="m3,1l,,,,3,1xe" fillcolor="#003fff" stroked="f">
                          <v:path arrowok="t" o:connecttype="custom" o:connectlocs="3,1;0,0;0,0;3,1" o:connectangles="0,0,0,0"/>
                        </v:shape>
                        <v:line id="Line 21084" o:spid="_x0000_s3530" style="position:absolute;visibility:visible;mso-wrap-style:square" from="2165,604" to="2165,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" strokecolor="#003fff" strokeweight="0"/>
                        <v:shape id="Freeform 21085" o:spid="_x0000_s3531" style="position:absolute;left:2155;top:604;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" path="m15,3l13,1,10,,,18r3,1l6,21,15,3xe" fillcolor="#003fff" stroked="f">
                          <v:path arrowok="t" o:connecttype="custom" o:connectlocs="15,3;13,1;10,0;0,18;3,19;6,21;15,3" o:connectangles="0,0,0,0,0,0,0"/>
                        </v:shape>
                        <v:shape id="Freeform 21086" o:spid="_x0000_s3532" style="position:absolute;left:2155;top:604;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" path="m15,3l13,1,10,,,18r3,1l6,21,15,3xe" filled="f" strokecolor="#003fff" strokeweight="0">
                          <v:path arrowok="t" o:connecttype="custom" o:connectlocs="15,3;13,1;10,0;0,18;3,19;6,21;15,3" o:connectangles="0,0,0,0,0,0,0"/>
                        </v:shape>
                        <v:shape id="Freeform 21087" o:spid="_x0000_s3533" style="position:absolute;left:2155;top:62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" path="m3,1l,,,,3,1xe" fillcolor="#003fff" stroked="f">
                          <v:path arrowok="t" o:connecttype="custom" o:connectlocs="3,1;0,0;0,0;3,1" o:connectangles="0,0,0,0"/>
                        </v:shape>
                        <v:line id="Line 21088" o:spid="_x0000_s3534" style="position:absolute;visibility:visible;mso-wrap-style:square" from="2155,622" to="215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" strokecolor="#003fff" strokeweight="0"/>
                        <v:shape id="Freeform 21089" o:spid="_x0000_s3535" style="position:absolute;left:2146;top:622;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" path="m15,3l12,1,9,,,18r2,1l5,21,15,3xe" fillcolor="#003fff" stroked="f">
                          <v:path arrowok="t" o:connecttype="custom" o:connectlocs="15,3;12,1;9,0;0,18;2,19;5,21;15,3" o:connectangles="0,0,0,0,0,0,0"/>
                        </v:shape>
                        <v:shape id="Freeform 21090" o:spid="_x0000_s3536" style="position:absolute;left:2146;top:622;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" path="m15,3l12,1,9,,,18r2,1l5,21,15,3xe" filled="f" strokecolor="#003fff" strokeweight="0">
                          <v:path arrowok="t" o:connecttype="custom" o:connectlocs="15,3;12,1;9,0;0,18;2,19;5,21;15,3" o:connectangles="0,0,0,0,0,0,0"/>
                        </v:shape>
                        <v:shape id="Freeform 21091" o:spid="_x0000_s3537" style="position:absolute;left:2146;top:640;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" path="m2,1l,,,,2,1xe" fillcolor="#003fff" stroked="f">
                          <v:path arrowok="t" o:connecttype="custom" o:connectlocs="2,1;0,0;0,0;2,1" o:connectangles="0,0,0,0"/>
                        </v:shape>
                        <v:line id="Line 21092" o:spid="_x0000_s3538" style="position:absolute;visibility:visible;mso-wrap-style:square" from="2146,640" to="2146,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" strokecolor="#003fff" strokeweight="0"/>
                        <v:shape id="Freeform 21093" o:spid="_x0000_s3539" style="position:absolute;left:2127;top:640;width:24;height:39;visibility:visible;mso-wrap-style:square;v-text-anchor:top" coordsize="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" path="m24,3l21,1,19,,,36r3,1l5,39,24,3xe" fillcolor="#003fff" stroked="f">
                          <v:path arrowok="t" o:connecttype="custom" o:connectlocs="24,3;21,1;19,0;0,36;3,37;5,39;24,3" o:connectangles="0,0,0,0,0,0,0"/>
                        </v:shape>
                        <v:shape id="Freeform 21094" o:spid="_x0000_s3540" style="position:absolute;left:2127;top:640;width:24;height:39;visibility:visible;mso-wrap-style:square;v-text-anchor:top" coordsize="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" path="m24,3l21,1,19,,,36r3,1l5,39,24,3xe" filled="f" strokecolor="#003fff" strokeweight="0">
                          <v:path arrowok="t" o:connecttype="custom" o:connectlocs="24,3;21,1;19,0;0,36;3,37;5,39;24,3" o:connectangles="0,0,0,0,0,0,0"/>
                        </v:shape>
                        <v:shape id="Freeform 21095" o:spid="_x0000_s3541" style="position:absolute;left:2130;top:67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" path="m,l2,2r,l,xe" fillcolor="#003fff" stroked="f">
                          <v:path arrowok="t" o:connecttype="custom" o:connectlocs="0,0;2,2;2,2;0,0" o:connectangles="0,0,0,0"/>
                        </v:shape>
                        <v:line id="Line 21096" o:spid="_x0000_s3542" style="position:absolute;visibility:visible;mso-wrap-style:square" from="2132,679" to="213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" strokecolor="#003fff" strokeweight="0"/>
                        <v:shape id="Freeform 21097" o:spid="_x0000_s3543" style="position:absolute;left:2108;top:676;width:24;height:39;visibility:visible;mso-wrap-style:square;v-text-anchor:top" coordsize="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" path="m24,3l22,1,19,,,36r2,2l5,39,24,3xe" fillcolor="#003fff" stroked="f">
                          <v:path arrowok="t" o:connecttype="custom" o:connectlocs="24,3;22,1;19,0;0,36;2,38;5,39;24,3" o:connectangles="0,0,0,0,0,0,0"/>
                        </v:shape>
                        <v:shape id="Freeform 21098" o:spid="_x0000_s3544" style="position:absolute;left:2108;top:676;width:24;height:39;visibility:visible;mso-wrap-style:square;v-text-anchor:top" coordsize="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" path="m24,3l22,1,19,,,36r2,2l5,39,24,3xe" filled="f" strokecolor="#003fff" strokeweight="0">
                          <v:path arrowok="t" o:connecttype="custom" o:connectlocs="24,3;22,1;19,0;0,36;2,38;5,39;24,3" o:connectangles="0,0,0,0,0,0,0"/>
                        </v:shape>
                        <v:shape id="Freeform 21099" o:spid="_x0000_s3545" style="position:absolute;left:2110;top:71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" path="m,l3,1r,l,xe" fillcolor="#003fff" stroked="f">
                          <v:path arrowok="t" o:connecttype="custom" o:connectlocs="0,0;3,1;3,1;0,0" o:connectangles="0,0,0,0"/>
                        </v:shape>
                        <v:line id="Line 21100" o:spid="_x0000_s3546" style="position:absolute;visibility:visible;mso-wrap-style:square" from="2113,715" to="2113,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" strokecolor="#003fff" strokeweight="0"/>
                        <v:shape id="Freeform 21101" o:spid="_x0000_s3547" style="position:absolute;left:2088;top:712;width:25;height:39;visibility:visible;mso-wrap-style:square;v-text-anchor:top" coordsize="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" path="m25,3l22,2,20,,,36r3,2l6,39,25,3xe" fillcolor="#003fff" stroked="f">
                          <v:path arrowok="t" o:connecttype="custom" o:connectlocs="25,3;22,2;20,0;0,36;3,38;6,39;25,3" o:connectangles="0,0,0,0,0,0,0"/>
                        </v:shape>
                        <v:shape id="Freeform 21102" o:spid="_x0000_s3548" style="position:absolute;left:2088;top:712;width:25;height:39;visibility:visible;mso-wrap-style:square;v-text-anchor:top" coordsize="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" path="m25,3l22,2,20,,,36r3,2l6,39,25,3xe" filled="f" strokecolor="#003fff" strokeweight="0">
                          <v:path arrowok="t" o:connecttype="custom" o:connectlocs="25,3;22,2;20,0;0,36;3,38;6,39;25,3" o:connectangles="0,0,0,0,0,0,0"/>
                        </v:shape>
                        <v:shape id="Freeform 21103" o:spid="_x0000_s3549" style="position:absolute;left:2088;top:74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" path="m3,2l,,,,3,2xe" fillcolor="#003fff" stroked="f">
                          <v:path arrowok="t" o:connecttype="custom" o:connectlocs="3,2;0,0;0,0;3,2" o:connectangles="0,0,0,0"/>
                        </v:shape>
                        <v:line id="Line 21104" o:spid="_x0000_s3550" style="position:absolute;visibility:visible;mso-wrap-style:square" from="2088,748" to="2088,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" strokecolor="#003fff" strokeweight="0"/>
                        <v:shape id="Freeform 21105" o:spid="_x0000_s3551" style="position:absolute;left:2079;top:748;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" path="m15,3l12,2,9,,,18r2,2l5,21,15,3xe" fillcolor="#003fff" stroked="f">
                          <v:path arrowok="t" o:connecttype="custom" o:connectlocs="15,3;12,2;9,0;0,18;2,20;5,21;15,3" o:connectangles="0,0,0,0,0,0,0"/>
                        </v:shape>
                        <v:shape id="Freeform 21106" o:spid="_x0000_s3552" style="position:absolute;left:2079;top:748;width:15;height:21;visibility:visible;mso-wrap-style:square;v-text-anchor:top" coordsize="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" path="m15,3l12,2,9,,,18r2,2l5,21,15,3xe" filled="f" strokecolor="#003fff" strokeweight="0">
                          <v:path arrowok="t" o:connecttype="custom" o:connectlocs="15,3;12,2;9,0;0,18;2,20;5,21;15,3" o:connectangles="0,0,0,0,0,0,0"/>
                        </v:shape>
                        <v:shape id="Freeform 21107" o:spid="_x0000_s3553" style="position:absolute;left:2081;top:76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" path="m,l3,1r,l,xe" fillcolor="#003fff" stroked="f">
                          <v:path arrowok="t" o:connecttype="custom" o:connectlocs="0,0;3,1;3,1;0,0" o:connectangles="0,0,0,0"/>
                        </v:shape>
                        <v:line id="Line 21108" o:spid="_x0000_s3554" style="position:absolute;visibility:visible;mso-wrap-style:square" from="2084,769" to="208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" strokecolor="#003fff" strokeweight="0"/>
                        <v:shape id="Freeform 21109" o:spid="_x0000_s3555" style="position:absolute;left:2074;top:76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" path="m10,3l7,2,5,,,9r3,2l5,12,10,3xe" fillcolor="#003fff" stroked="f">
                          <v:path arrowok="t" o:connecttype="custom" o:connectlocs="10,3;7,2;5,0;0,9;3,11;5,12;10,3" o:connectangles="0,0,0,0,0,0,0"/>
                        </v:shape>
                        <v:shape id="Freeform 21110" o:spid="_x0000_s3556" style="position:absolute;left:2074;top:76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" path="m10,3l7,2,5,,,9r3,2l5,12,10,3xe" filled="f" strokecolor="#003fff" strokeweight="0">
                          <v:path arrowok="t" o:connecttype="custom" o:connectlocs="10,3;7,2;5,0;0,9;3,11;5,12;10,3" o:connectangles="0,0,0,0,0,0,0"/>
                        </v:shape>
                        <v:shape id="Freeform 21111" o:spid="_x0000_s3557" style="position:absolute;left:2074;top:77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" path="m3,2l,,,1,3,2xe" fillcolor="#003fff" stroked="f">
                          <v:path arrowok="t" o:connecttype="custom" o:connectlocs="3,2;0,0;0,1;3,2" o:connectangles="0,0,0,0"/>
                        </v:shape>
                        <v:line id="Line 21112" o:spid="_x0000_s3558" style="position:absolute;visibility:visible;mso-wrap-style:square" from="2074,775" to="207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" strokecolor="#003fff" strokeweight="0"/>
                        <v:shape id="Freeform 21113" o:spid="_x0000_s3559" style="position:absolute;left:2069;top:77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" path="m10,2l8,1,5,,,9r3,1l6,12,10,2xe" fillcolor="#003fff" stroked="f">
                          <v:path arrowok="t" o:connecttype="custom" o:connectlocs="10,2;8,1;5,0;0,9;3,10;6,12;10,2" o:connectangles="0,0,0,0,0,0,0"/>
                        </v:shape>
                        <v:shape id="Freeform 21114" o:spid="_x0000_s3560" style="position:absolute;left:2069;top:77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" path="m10,2l8,1,5,,,9r3,1l6,12,10,2xe" filled="f" strokecolor="#003fff" strokeweight="0">
                          <v:path arrowok="t" o:connecttype="custom" o:connectlocs="10,2;8,1;5,0;0,9;3,10;6,12;10,2" o:connectangles="0,0,0,0,0,0,0"/>
                        </v:shape>
                        <v:shape id="Freeform 21115" o:spid="_x0000_s3561" style="position:absolute;left:2069;top:78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" path="m3,1l,,,,3,1xe" fillcolor="#003fff" stroked="f">
                          <v:path arrowok="t" o:connecttype="custom" o:connectlocs="3,1;0,0;0,0;3,1" o:connectangles="0,0,0,0"/>
                        </v:shape>
                        <v:line id="Line 21116" o:spid="_x0000_s3562" style="position:absolute;visibility:visible;mso-wrap-style:square" from="2069,785" to="2069,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" strokecolor="#003fff" strokeweight="0"/>
                        <v:shape id="Freeform 21117" o:spid="_x0000_s3563" style="position:absolute;left:2065;top:785;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" path="m10,3l7,1,4,,,9r3,1l6,12,10,3xe" fillcolor="#003fff" stroked="f">
                          <v:path arrowok="t" o:connecttype="custom" o:connectlocs="10,3;7,1;4,0;0,9;3,10;6,12;10,3" o:connectangles="0,0,0,0,0,0,0"/>
                        </v:shape>
                        <v:shape id="Freeform 21118" o:spid="_x0000_s3564" style="position:absolute;left:2065;top:785;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" path="m10,3l7,1,4,,,9r3,1l6,12,10,3xe" filled="f" strokecolor="#003fff" strokeweight="0">
                          <v:path arrowok="t" o:connecttype="custom" o:connectlocs="10,3;7,1;4,0;0,9;3,10;6,12;10,3" o:connectangles="0,0,0,0,0,0,0"/>
                        </v:shape>
                        <v:shape id="Freeform 21119" o:spid="_x0000_s3565" style="position:absolute;left:2065;top:79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" path="m3,1l,,,,3,1xe" fillcolor="#003fff" stroked="f">
                          <v:path arrowok="t" o:connecttype="custom" o:connectlocs="3,1;0,0;0,0;3,1" o:connectangles="0,0,0,0"/>
                        </v:shape>
                        <v:line id="Line 21120" o:spid="_x0000_s3566" style="position:absolute;visibility:visible;mso-wrap-style:square" from="2065,794" to="2065,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" strokecolor="#003fff" strokeweight="0"/>
                        <v:shape id="Freeform 21121" o:spid="_x0000_s3567" style="position:absolute;left:2061;top:794;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" path="m10,3l7,1,4,,,10r3,1l5,12,10,3xe" fillcolor="#003fff" stroked="f">
                          <v:path arrowok="t" o:connecttype="custom" o:connectlocs="10,3;7,1;4,0;0,10;3,11;5,12;10,3" o:connectangles="0,0,0,0,0,0,0"/>
                        </v:shape>
                        <v:shape id="Freeform 21122" o:spid="_x0000_s3568" style="position:absolute;left:2061;top:794;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" path="m10,3l7,1,4,,,10r3,1l5,12,10,3xe" filled="f" strokecolor="#003fff" strokeweight="0">
                          <v:path arrowok="t" o:connecttype="custom" o:connectlocs="10,3;7,1;4,0;0,10;3,11;5,12;10,3" o:connectangles="0,0,0,0,0,0,0"/>
                        </v:shape>
                        <v:shape id="Freeform 21123" o:spid="_x0000_s3569" style="position:absolute;left:2061;top:80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" path="m3,1l,,,,3,1xe" fillcolor="#003fff" stroked="f">
                          <v:path arrowok="t" o:connecttype="custom" o:connectlocs="3,1;0,0;0,0;3,1" o:connectangles="0,0,0,0"/>
                        </v:shape>
                        <v:line id="Line 21124" o:spid="_x0000_s3570" style="position:absolute;visibility:visible;mso-wrap-style:square" from="2061,804" to="2061,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" strokecolor="#003fff" strokeweight="0"/>
                        <v:shape id="Freeform 21125" o:spid="_x0000_s3571" style="position:absolute;left:2057;top:80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" path="m9,2l7,1,4,,,9r3,1l6,12,9,2xe" fillcolor="#003fff" stroked="f">
                          <v:path arrowok="t" o:connecttype="custom" o:connectlocs="9,2;7,1;4,0;0,9;3,10;6,12;9,2" o:connectangles="0,0,0,0,0,0,0"/>
                        </v:shape>
                        <v:shape id="Freeform 21126" o:spid="_x0000_s3572" style="position:absolute;left:2057;top:804;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" path="m9,2l7,1,4,,,9r3,1l6,12,9,2xe" filled="f" strokecolor="#003fff" strokeweight="0">
                          <v:path arrowok="t" o:connecttype="custom" o:connectlocs="9,2;7,1;4,0;0,9;3,10;6,12;9,2" o:connectangles="0,0,0,0,0,0,0"/>
                        </v:shape>
                        <v:shape id="Freeform 21127" o:spid="_x0000_s3573" style="position:absolute;left:2057;top:81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" path="m3,1l,,,,3,1xe" fillcolor="#003fff" stroked="f">
                          <v:path arrowok="t" o:connecttype="custom" o:connectlocs="3,1;0,0;0,0;3,1" o:connectangles="0,0,0,0"/>
                        </v:shape>
                        <v:line id="Line 21128" o:spid="_x0000_s3574" style="position:absolute;visibility:visible;mso-wrap-style:square" from="2057,813" to="2057,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" strokecolor="#003fff" strokeweight="0"/>
                        <v:shape id="Freeform 21129" o:spid="_x0000_s3575" style="position:absolute;left:2053;top:81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" path="m10,2l7,1,4,,,10r3,1l6,12,10,2xe" fillcolor="#003fff" stroked="f">
                          <v:path arrowok="t" o:connecttype="custom" o:connectlocs="10,2;7,1;4,0;0,10;3,11;6,12;10,2" o:connectangles="0,0,0,0,0,0,0"/>
                        </v:shape>
                        <v:shape id="Freeform 21130" o:spid="_x0000_s3576" style="position:absolute;left:2053;top:813;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" path="m10,2l7,1,4,,,10r3,1l6,12,10,2xe" filled="f" strokecolor="#003fff" strokeweight="0">
                          <v:path arrowok="t" o:connecttype="custom" o:connectlocs="10,2;7,1;4,0;0,10;3,11;6,12;10,2" o:connectangles="0,0,0,0,0,0,0"/>
                        </v:shape>
                        <v:shape id="Freeform 21131" o:spid="_x0000_s3577" style="position:absolute;left:2053;top:82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" path="m3,1l,,,,3,1xe" fillcolor="#003fff" stroked="f">
                          <v:path arrowok="t" o:connecttype="custom" o:connectlocs="3,1;0,0;0,0;3,1" o:connectangles="0,0,0,0"/>
                        </v:shape>
                        <v:line id="Line 21132" o:spid="_x0000_s3578" style="position:absolute;visibility:visible;mso-wrap-style:square" from="2053,823" to="2053,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" strokecolor="#003fff" strokeweight="0"/>
                        <v:shape id="Freeform 21133" o:spid="_x0000_s3579" style="position:absolute;left:2049;top:823;width:10;height:11;visibility:visible;mso-wrap-style:square;v-text-anchor:top" coordsize="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" path="m10,2l7,1,4,,,9r3,1l6,11,10,2xe" fillcolor="#003fff" stroked="f">
                          <v:path arrowok="t" o:connecttype="custom" o:connectlocs="10,2;7,1;4,0;0,9;3,10;6,11;10,2" o:connectangles="0,0,0,0,0,0,0"/>
                        </v:shape>
                        <v:shape id="Freeform 21134" o:spid="_x0000_s3580" style="position:absolute;left:2049;top:823;width:10;height:11;visibility:visible;mso-wrap-style:square;v-text-anchor:top" coordsize="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" path="m10,2l7,1,4,,,9r3,1l6,11,10,2xe" filled="f" strokecolor="#003fff" strokeweight="0">
                          <v:path arrowok="t" o:connecttype="custom" o:connectlocs="10,2;7,1;4,0;0,9;3,10;6,11;10,2" o:connectangles="0,0,0,0,0,0,0"/>
                        </v:shape>
                        <v:shape id="Freeform 21135" o:spid="_x0000_s3581" style="position:absolute;left:2049;top:83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" path="m3,1l,,,,3,1xe" fillcolor="#003fff" stroked="f">
                          <v:path arrowok="t" o:connecttype="custom" o:connectlocs="3,1;0,0;0,0;3,1" o:connectangles="0,0,0,0"/>
                        </v:shape>
                        <v:line id="Line 21136" o:spid="_x0000_s3582" style="position:absolute;visibility:visible;mso-wrap-style:square" from="2049,832" to="2049,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" strokecolor="#003fff" strokeweight="0"/>
                        <v:shape id="Freeform 21137" o:spid="_x0000_s3583" style="position:absolute;left:2046;top:832;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" path="m9,2l6,1,3,,,10r3,1l6,12,9,2xe" fillcolor="#003fff" stroked="f">
                          <v:path arrowok="t" o:connecttype="custom" o:connectlocs="9,2;6,1;3,0;0,10;3,11;6,12;9,2" o:connectangles="0,0,0,0,0,0,0"/>
                        </v:shape>
                        <v:shape id="Freeform 21138" o:spid="_x0000_s3584" style="position:absolute;left:2046;top:832;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" path="m9,2l6,1,3,,,10r3,1l6,12,9,2xe" filled="f" strokecolor="#003fff" strokeweight="0">
                          <v:path arrowok="t" o:connecttype="custom" o:connectlocs="9,2;6,1;3,0;0,10;3,11;6,12;9,2" o:connectangles="0,0,0,0,0,0,0"/>
                        </v:shape>
                        <v:shape id="Freeform 21139" o:spid="_x0000_s3585" style="position:absolute;left:2046;top:84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" path="m3,1l,,,,3,1xe" fillcolor="#003fff" stroked="f">
                          <v:path arrowok="t" o:connecttype="custom" o:connectlocs="3,1;0,0;0,0;3,1" o:connectangles="0,0,0,0"/>
                        </v:shape>
                        <v:line id="Line 21140" o:spid="_x0000_s3586" style="position:absolute;visibility:visible;mso-wrap-style:square" from="2046,842" to="204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" strokecolor="#003fff" strokeweight="0"/>
                        <v:shape id="Freeform 21141" o:spid="_x0000_s3587" style="position:absolute;left:2043;top:842;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" path="m9,2l6,1,3,,,10r3,1l6,12,9,2xe" fillcolor="#003fff" stroked="f">
                          <v:path arrowok="t" o:connecttype="custom" o:connectlocs="9,2;6,1;3,0;0,10;3,11;6,12;9,2" o:connectangles="0,0,0,0,0,0,0"/>
                        </v:shape>
                        <v:shape id="Freeform 21142" o:spid="_x0000_s3588" style="position:absolute;left:2043;top:842;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" path="m9,2l6,1,3,,,10r3,1l6,12,9,2xe" filled="f" strokecolor="#003fff" strokeweight="0">
                          <v:path arrowok="t" o:connecttype="custom" o:connectlocs="9,2;6,1;3,0;0,10;3,11;6,12;9,2" o:connectangles="0,0,0,0,0,0,0"/>
                        </v:shape>
                        <v:shape id="Freeform 21143" o:spid="_x0000_s3589" style="position:absolute;left:2043;top:85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" path="m3,1l,,,,3,1xe" fillcolor="#003fff" stroked="f">
                          <v:path arrowok="t" o:connecttype="custom" o:connectlocs="3,1;0,0;0,0;3,1" o:connectangles="0,0,0,0"/>
                        </v:shape>
                        <v:line id="Line 21144" o:spid="_x0000_s3590" style="position:absolute;visibility:visible;mso-wrap-style:square" from="2043,852" to="2043,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" strokecolor="#003fff" strokeweight="0"/>
                        <v:shape id="Freeform 21145" o:spid="_x0000_s3591" style="position:absolute;left:2041;top:852;width:8;height:12;visibility:visible;mso-wrap-style:square;v-text-anchor:top" coordsize="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" path="m8,2l5,1,2,,,10r3,1l6,12,8,2xe" fillcolor="#003fff" stroked="f">
                          <v:path arrowok="t" o:connecttype="custom" o:connectlocs="8,2;5,1;2,0;0,10;3,11;6,12;8,2" o:connectangles="0,0,0,0,0,0,0"/>
                        </v:shape>
                        <v:shape id="Freeform 21146" o:spid="_x0000_s3592" style="position:absolute;left:2041;top:852;width:8;height:12;visibility:visible;mso-wrap-style:square;v-text-anchor:top" coordsize="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" path="m8,2l5,1,2,,,10r3,1l6,12,8,2xe" filled="f" strokecolor="#003fff" strokeweight="0">
                          <v:path arrowok="t" o:connecttype="custom" o:connectlocs="8,2;5,1;2,0;0,10;3,11;6,12;8,2" o:connectangles="0,0,0,0,0,0,0"/>
                        </v:shape>
                        <v:shape id="Freeform 21147" o:spid="_x0000_s3593" style="position:absolute;left:2041;top:86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" path="m3,1l,,,,3,1xe" fillcolor="#003fff" stroked="f">
                          <v:path arrowok="t" o:connecttype="custom" o:connectlocs="3,1;0,0;0,0;3,1" o:connectangles="0,0,0,0"/>
                        </v:shape>
                        <v:line id="Line 21148" o:spid="_x0000_s3594" style="position:absolute;visibility:visible;mso-wrap-style:square" from="2041,862" to="2041,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" strokecolor="#003fff" strokeweight="0"/>
                        <v:shape id="Freeform 21149" o:spid="_x0000_s3595" style="position:absolute;left:2038;top:862;width:9;height:1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" path="m9,1l6,1,3,,,10r3,1l6,11,9,1xe" fillcolor="#003fff" stroked="f">
                          <v:path arrowok="t" o:connecttype="custom" o:connectlocs="9,1;6,1;3,0;0,10;3,11;6,11;9,1" o:connectangles="0,0,0,0,0,0,0"/>
                        </v:shape>
                        <v:shape id="Freeform 21150" o:spid="_x0000_s3596" style="position:absolute;left:2038;top:862;width:9;height:1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" path="m9,1l6,1,3,,,10r3,1l6,11,9,1xe" filled="f" strokecolor="#003fff" strokeweight="0">
                          <v:path arrowok="t" o:connecttype="custom" o:connectlocs="9,1;6,1;3,0;0,10;3,11;6,11;9,1" o:connectangles="0,0,0,0,0,0,0"/>
                        </v:shape>
                        <v:shape id="Freeform 21151" o:spid="_x0000_s3597" style="position:absolute;left:2038;top:87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" path="m3,1l,,,,3,1xe" fillcolor="#003fff" stroked="f">
                          <v:path arrowok="t" o:connecttype="custom" o:connectlocs="3,1;0,0;0,0;3,1" o:connectangles="0,0,0,0"/>
                        </v:shape>
                        <v:line id="Line 21152" o:spid="_x0000_s3598" style="position:absolute;visibility:visible;mso-wrap-style:square" from="2038,872" to="2038,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" strokecolor="#003fff" strokeweight="0"/>
                        <v:shape id="Freeform 21153" o:spid="_x0000_s3599" style="position:absolute;left:2037;top:87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" path="m7,1l4,1,1,,,5,3,6r3,l7,1xe" fillcolor="#003fff" stroked="f">
                          <v:path arrowok="t" o:connecttype="custom" o:connectlocs="7,1;4,1;1,0;0,5;3,6;6,6;7,1" o:connectangles="0,0,0,0,0,0,0"/>
                        </v:shape>
                        <v:shape id="Freeform 21154" o:spid="_x0000_s3600" style="position:absolute;left:2037;top:87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" path="m7,1l4,1,1,,,5,3,6r3,l7,1xe" filled="f" strokecolor="#003fff" strokeweight="0">
                          <v:path arrowok="t" o:connecttype="custom" o:connectlocs="7,1;4,1;1,0;0,5;3,6;6,6;7,1" o:connectangles="0,0,0,0,0,0,0"/>
                        </v:shape>
                        <v:shape id="Freeform 21155" o:spid="_x0000_s3601" style="position:absolute;left:2037;top:87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" path="m3,1l,,,,3,1xe" fillcolor="#003fff" stroked="f">
                          <v:path arrowok="t" o:connecttype="custom" o:connectlocs="3,1;0,0;0,0;3,1" o:connectangles="0,0,0,0"/>
                        </v:shape>
                        <v:line id="Line 21156" o:spid="_x0000_s3602" style="position:absolute;visibility:visible;mso-wrap-style:square" from="2037,877" to="203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" strokecolor="#003fff" strokeweight="0"/>
                        <v:shape id="Freeform 21157" o:spid="_x0000_s3603" style="position:absolute;left:2036;top:87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" path="m7,1l4,1,1,,,5,3,6r3,l7,1xe" fillcolor="#003fff" stroked="f">
                          <v:path arrowok="t" o:connecttype="custom" o:connectlocs="7,1;4,1;1,0;0,5;3,6;6,6;7,1" o:connectangles="0,0,0,0,0,0,0"/>
                        </v:shape>
                        <v:shape id="Freeform 21158" o:spid="_x0000_s3604" style="position:absolute;left:2036;top:87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" path="m7,1l4,1,1,,,5,3,6r3,l7,1xe" filled="f" strokecolor="#003fff" strokeweight="0">
                          <v:path arrowok="t" o:connecttype="custom" o:connectlocs="7,1;4,1;1,0;0,5;3,6;6,6;7,1" o:connectangles="0,0,0,0,0,0,0"/>
                        </v:shape>
                        <v:shape id="Freeform 21159" o:spid="_x0000_s3605" style="position:absolute;left:2036;top:88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" path="m3,1l,,,,3,1xe" fillcolor="#003fff" stroked="f">
                          <v:path arrowok="t" o:connecttype="custom" o:connectlocs="3,1;0,0;0,0;3,1" o:connectangles="0,0,0,0"/>
                        </v:shape>
                        <v:line id="Line 21160" o:spid="_x0000_s3606" style="position:absolute;visibility:visible;mso-wrap-style:square" from="2036,882" to="203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" strokecolor="#003fff" strokeweight="0"/>
                        <v:shape id="Freeform 21161" o:spid="_x0000_s3607" style="position:absolute;left:2035;top:882;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" path="m7,1l4,1,1,,,3r4,l7,4,7,1xe" fillcolor="#003fff" stroked="f">
                          <v:path arrowok="t" o:connecttype="custom" o:connectlocs="7,1;4,1;1,0;0,3;4,3;7,4;7,1" o:connectangles="0,0,0,0,0,0,0"/>
                        </v:shape>
                        <v:shape id="Freeform 21162" o:spid="_x0000_s3608" style="position:absolute;left:2035;top:882;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" path="m7,1l4,1,1,,,3r4,l7,4,7,1xe" filled="f" strokecolor="#003fff" strokeweight="0">
                          <v:path arrowok="t" o:connecttype="custom" o:connectlocs="7,1;4,1;1,0;0,3;4,3;7,4;7,1" o:connectangles="0,0,0,0,0,0,0"/>
                        </v:shape>
                        <v:rect id="Rectangle 21163" o:spid="_x0000_s3609" style="position:absolute;left:2035;top:885;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" fillcolor="#003fff" stroked="f"/>
                        <v:line id="Line 21164" o:spid="_x0000_s3610" style="position:absolute;visibility:visible;mso-wrap-style:square" from="2035,885" to="2035,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" strokecolor="#003fff" strokeweight="0"/>
                        <v:shape id="Freeform 21165" o:spid="_x0000_s3611" style="position:absolute;left:2035;top:885;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" path="m7,l4,,,,,3r3,l6,3,7,xe" fillcolor="#003fff" stroked="f">
                          <v:path arrowok="t" o:connecttype="custom" o:connectlocs="7,0;4,0;0,0;0,3;3,3;6,3;7,0" o:connectangles="0,0,0,0,0,0,0"/>
                        </v:shape>
                        <v:shape id="Freeform 21166" o:spid="_x0000_s3612" style="position:absolute;left:2035;top:885;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" path="m7,l4,,,,,3r3,l6,3,7,xe" filled="f" strokecolor="#003fff" strokeweight="0">
                          <v:path arrowok="t" o:connecttype="custom" o:connectlocs="7,0;4,0;0,0;0,3;3,3;6,3;7,0" o:connectangles="0,0,0,0,0,0,0"/>
                        </v:shape>
                        <v:rect id="Rectangle 21167" o:spid="_x0000_s3613" style="position:absolute;left:2035;top:888;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" fillcolor="#003fff" stroked="f"/>
                        <v:line id="Line 21168" o:spid="_x0000_s3614" style="position:absolute;visibility:visible;mso-wrap-style:square" from="2035,888" to="2035,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" strokecolor="#003fff" strokeweight="0"/>
                        <v:shape id="Freeform 21169" o:spid="_x0000_s3615" style="position:absolute;left:2035;top:888;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" path="m6,l3,,,,,2r3,l6,2,6,xe" fillcolor="#003fff" stroked="f">
                          <v:path arrowok="t" o:connecttype="custom" o:connectlocs="6,0;3,0;0,0;0,2;3,2;6,2;6,0" o:connectangles="0,0,0,0,0,0,0"/>
                        </v:shape>
                        <v:shape id="Freeform 21170" o:spid="_x0000_s3616" style="position:absolute;left:2035;top:888;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" path="m6,l3,,,,,2r3,l6,2,6,xe" filled="f" strokecolor="#003fff" strokeweight="0">
                          <v:path arrowok="t" o:connecttype="custom" o:connectlocs="6,0;3,0;0,0;0,2;3,2;6,2;6,0" o:connectangles="0,0,0,0,0,0,0"/>
                        </v:shape>
                        <v:rect id="Rectangle 21171" o:spid="_x0000_s3617" style="position:absolute;left:2035;top:890;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" fillcolor="#003fff" stroked="f"/>
                        <v:line id="Line 21172" o:spid="_x0000_s3618" style="position:absolute;visibility:visible;mso-wrap-style:square" from="2035,890" to="2035,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" strokecolor="#003fff" strokeweight="0"/>
                        <v:shape id="Freeform 21173" o:spid="_x0000_s3619" style="position:absolute;left:2035;top:890;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" path="m6,l3,,,,,3r3,l6,3,6,xe" fillcolor="#003fff" stroked="f">
                          <v:path arrowok="t" o:connecttype="custom" o:connectlocs="6,0;3,0;0,0;0,3;3,3;6,3;6,0" o:connectangles="0,0,0,0,0,0,0"/>
                        </v:shape>
                        <v:shape id="Freeform 21174" o:spid="_x0000_s3620" style="position:absolute;left:2035;top:890;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" path="m6,l3,,,,,3r3,l6,3,6,xe" filled="f" strokecolor="#003fff" strokeweight="0">
                          <v:path arrowok="t" o:connecttype="custom" o:connectlocs="6,0;3,0;0,0;0,3;3,3;6,3;6,0" o:connectangles="0,0,0,0,0,0,0"/>
                        </v:shape>
                        <v:rect id="Rectangle 21175" o:spid="_x0000_s3621" style="position:absolute;left:2035;top:893;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" fillcolor="#003fff" stroked="f"/>
                        <v:line id="Line 21176" o:spid="_x0000_s3622" style="position:absolute;visibility:visible;mso-wrap-style:square" from="2035,893" to="2035,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" strokecolor="#003fff" strokeweight="0"/>
                        <v:shape id="Freeform 21177" o:spid="_x0000_s3623" style="position:absolute;left:2035;top:893;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" path="m6,l3,,,,,3,3,2r3,l6,xe" fillcolor="#003fff" stroked="f">
                          <v:path arrowok="t" o:connecttype="custom" o:connectlocs="6,0;3,0;0,0;0,3;3,2;6,2;6,0" o:connectangles="0,0,0,0,0,0,0"/>
                        </v:shape>
                        <v:shape id="Freeform 21178" o:spid="_x0000_s3624" style="position:absolute;left:2035;top:893;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" path="m6,l3,,,,,3,3,2r3,l6,xe" filled="f" strokecolor="#003fff" strokeweight="0">
                          <v:path arrowok="t" o:connecttype="custom" o:connectlocs="6,0;3,0;0,0;0,3;3,2;6,2;6,0" o:connectangles="0,0,0,0,0,0,0"/>
                        </v:shape>
                        <v:shape id="Freeform 21179" o:spid="_x0000_s3625" style="position:absolute;left:2035;top:89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" path="m3,l,1r,l3,xe" fillcolor="#003fff" stroked="f">
                          <v:path arrowok="t" o:connecttype="custom" o:connectlocs="3,0;0,1;0,1;3,0" o:connectangles="0,0,0,0"/>
                        </v:shape>
                        <v:line id="Line 21180" o:spid="_x0000_s3626" style="position:absolute;visibility:visible;mso-wrap-style:square" from="2035,896" to="2035,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" strokecolor="#003fff" strokeweight="0"/>
                        <v:shape id="Freeform 21181" o:spid="_x0000_s3627" style="position:absolute;left:2035;top:895;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" path="m6,l3,,,1,1,3r3,l7,2,6,xe" fillcolor="#003fff" stroked="f">
                          <v:path arrowok="t" o:connecttype="custom" o:connectlocs="6,0;3,0;0,1;1,3;4,3;7,2;6,0" o:connectangles="0,0,0,0,0,0,0"/>
                        </v:shape>
                        <v:shape id="Freeform 21182" o:spid="_x0000_s3628" style="position:absolute;left:2035;top:895;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" path="m6,l3,,,1,1,3r3,l7,2,6,xe" filled="f" strokecolor="#003fff" strokeweight="0">
                          <v:path arrowok="t" o:connecttype="custom" o:connectlocs="6,0;3,0;0,1;1,3;4,3;7,2;6,0" o:connectangles="0,0,0,0,0,0,0"/>
                        </v:shape>
                        <v:shape id="Freeform 21183" o:spid="_x0000_s3629" style="position:absolute;left:2039;top:89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" path="m,1l3,r,l,1xe" fillcolor="#003fff" stroked="f">
                          <v:path arrowok="t" o:connecttype="custom" o:connectlocs="0,1;3,0;3,0;0,1" o:connectangles="0,0,0,0"/>
                        </v:shape>
                        <v:line id="Line 21184" o:spid="_x0000_s3630" style="position:absolute;visibility:visible;mso-wrap-style:square" from="2042,897" to="204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" strokecolor="#003fff" strokeweight="0"/>
                        <v:shape id="Freeform 21185" o:spid="_x0000_s3631" style="position:absolute;left:2036;top:89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" path="m6,l3,1,,1,,4r3,l6,3,6,xe" fillcolor="#003fff" stroked="f">
                          <v:path arrowok="t" o:connecttype="custom" o:connectlocs="6,0;3,1;0,1;0,4;3,4;6,3;6,0" o:connectangles="0,0,0,0,0,0,0"/>
                        </v:shape>
                        <v:shape id="Freeform 21186" o:spid="_x0000_s3632" style="position:absolute;left:2036;top:89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" path="m6,l3,1,,1,,4r3,l6,3,6,xe" filled="f" strokecolor="#003fff" strokeweight="0">
                          <v:path arrowok="t" o:connecttype="custom" o:connectlocs="6,0;3,1;0,1;0,4;3,4;6,3;6,0" o:connectangles="0,0,0,0,0,0,0"/>
                        </v:shape>
                        <v:rect id="Rectangle 21187" o:spid="_x0000_s3633" style="position:absolute;left:2036;top:901;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" fillcolor="#003fff" stroked="f"/>
                        <v:line id="Line 21188" o:spid="_x0000_s3634" style="position:absolute;visibility:visible;mso-wrap-style:square" from="2036,901" to="203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" strokecolor="#003fff" strokeweight="0"/>
                        <v:shape id="Freeform 21189" o:spid="_x0000_s3635" style="position:absolute;left:2036;top:900;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" path="m6,l3,1,,1,1,4,4,3,7,2,6,xe" fillcolor="#003fff" stroked="f">
                          <v:path arrowok="t" o:connecttype="custom" o:connectlocs="6,0;3,1;0,1;1,4;4,3;7,2;6,0" o:connectangles="0,0,0,0,0,0,0"/>
                        </v:shape>
                        <v:shape id="Freeform 21190" o:spid="_x0000_s3636" style="position:absolute;left:2036;top:900;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" path="m6,l3,1,,1,1,4,4,3,7,2,6,xe" filled="f" strokecolor="#003fff" strokeweight="0">
                          <v:path arrowok="t" o:connecttype="custom" o:connectlocs="6,0;3,1;0,1;1,4;4,3;7,2;6,0" o:connectangles="0,0,0,0,0,0,0"/>
                        </v:shape>
                        <v:shape id="Freeform 21191" o:spid="_x0000_s3637" style="position:absolute;left:2037;top:90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" path="m3,l,1r,l3,xe" fillcolor="#003fff" stroked="f">
                          <v:path arrowok="t" o:connecttype="custom" o:connectlocs="3,0;0,1;0,1;3,0" o:connectangles="0,0,0,0"/>
                        </v:shape>
                        <v:line id="Line 21192" o:spid="_x0000_s3638" style="position:absolute;visibility:visible;mso-wrap-style:square" from="2037,904" to="2037,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" strokecolor="#003fff" strokeweight="0"/>
                        <v:shape id="Freeform 21193" o:spid="_x0000_s3639" style="position:absolute;left:2037;top:902;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" path="m6,l3,1,,2,,3,3,2,6,1,6,xe" fillcolor="#003fff" stroked="f">
                          <v:path arrowok="t" o:connecttype="custom" o:connectlocs="6,0;3,1;0,2;0,3;3,2;6,1;6,0" o:connectangles="0,0,0,0,0,0,0"/>
                        </v:shape>
                        <v:shape id="Freeform 21194" o:spid="_x0000_s3640" style="position:absolute;left:2037;top:902;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" path="m6,l3,1,,2,,3,3,2,6,1,6,xe" filled="f" strokecolor="#003fff" strokeweight="0">
                          <v:path arrowok="t" o:connecttype="custom" o:connectlocs="6,0;3,1;0,2;0,3;3,2;6,1;6,0" o:connectangles="0,0,0,0,0,0,0"/>
                        </v:shape>
                      </v:group>
                      <v:group id="Group 21195" o:spid="_x0000_s3641" style="position:absolute;left:4880;top:3415;width:736;height:955" coordorigin="2037,745" coordsize="131,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">
                        <v:shape id="Freeform 21196" o:spid="_x0000_s3642" style="position:absolute;left:2037;top:90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" path="m3,l,1r,l3,xe" fillcolor="#003fff" stroked="f">
                          <v:path arrowok="t" o:connecttype="custom" o:connectlocs="3,0;0,1;0,1;3,0" o:connectangles="0,0,0,0"/>
                        </v:shape>
                        <v:line id="Line 21197" o:spid="_x0000_s3643" style="position:absolute;visibility:visible;mso-wrap-style:square" from="2037,905" to="203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" strokecolor="#003fff" strokeweight="0"/>
                        <v:shape id="Freeform 21198" o:spid="_x0000_s3644" style="position:absolute;left:2037;top:903;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" path="m6,l3,1,,2,1,4,4,2,7,1,6,xe" fillcolor="#003fff" stroked="f">
                          <v:path arrowok="t" o:connecttype="custom" o:connectlocs="6,0;3,1;0,2;1,4;4,2;7,1;6,0" o:connectangles="0,0,0,0,0,0,0"/>
                        </v:shape>
                        <v:shape id="Freeform 21199" o:spid="_x0000_s3645" style="position:absolute;left:2037;top:903;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" path="m6,l3,1,,2,1,4,4,2,7,1,6,xe" filled="f" strokecolor="#003fff" strokeweight="0">
                          <v:path arrowok="t" o:connecttype="custom" o:connectlocs="6,0;3,1;0,2;1,4;4,2;7,1;6,0" o:connectangles="0,0,0,0,0,0,0"/>
                        </v:shape>
                        <v:shape id="Freeform 21200" o:spid="_x0000_s3646" style="position:absolute;left:2038;top:90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" path="m3,l,2r,l3,xe" fillcolor="#003fff" stroked="f">
                          <v:path arrowok="t" o:connecttype="custom" o:connectlocs="3,0;0,2;0,2;3,0" o:connectangles="0,0,0,0"/>
                        </v:shape>
                        <v:line id="Line 21201" o:spid="_x0000_s3647" style="position:absolute;visibility:visible;mso-wrap-style:square" from="2038,907" to="2038,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" strokecolor="#003fff" strokeweight="0"/>
                        <v:shape id="Freeform 21202" o:spid="_x0000_s3648" style="position:absolute;left:2038;top:90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" path="m5,l3,1,,3,1,4,4,3,6,1,5,xe" fillcolor="#003fff" stroked="f">
                          <v:path arrowok="t" o:connecttype="custom" o:connectlocs="5,0;3,1;0,3;1,4;4,3;6,1;5,0" o:connectangles="0,0,0,0,0,0,0"/>
                        </v:shape>
                        <v:shape id="Freeform 21203" o:spid="_x0000_s3649" style="position:absolute;left:2038;top:90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" path="m5,l3,1,,3,1,4,4,3,6,1,5,xe" filled="f" strokecolor="#003fff" strokeweight="0">
                          <v:path arrowok="t" o:connecttype="custom" o:connectlocs="5,0;3,1;0,3;1,4;4,3;6,1;5,0" o:connectangles="0,0,0,0,0,0,0"/>
                        </v:shape>
                        <v:shape id="Freeform 21204" o:spid="_x0000_s3650" style="position:absolute;left:2039;top:90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" path="m3,l,1,,2,3,xe" fillcolor="#003fff" stroked="f">
                          <v:path arrowok="t" o:connecttype="custom" o:connectlocs="3,0;0,1;0,2;3,0" o:connectangles="0,0,0,0"/>
                        </v:shape>
                        <v:line id="Line 21205" o:spid="_x0000_s3651" style="position:absolute;visibility:visible;mso-wrap-style:square" from="2039,908" to="2039,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" strokecolor="#003fff" strokeweight="0"/>
                        <v:shape id="Freeform 21206" o:spid="_x0000_s3652" style="position:absolute;left:2039;top:904;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" path="m5,l3,3,,5,1,6,3,3,6,1,5,xe" fillcolor="#003fff" stroked="f">
                          <v:path arrowok="t" o:connecttype="custom" o:connectlocs="5,0;3,3;0,5;1,6;3,3;6,1;5,0" o:connectangles="0,0,0,0,0,0,0"/>
                        </v:shape>
                        <v:shape id="Freeform 21207" o:spid="_x0000_s3653" style="position:absolute;left:2039;top:904;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" path="m5,l3,3,,5,1,6,3,3,6,1,5,xe" filled="f" strokecolor="#003fff" strokeweight="0">
                          <v:path arrowok="t" o:connecttype="custom" o:connectlocs="5,0;3,3;0,5;1,6;3,3;6,1;5,0" o:connectangles="0,0,0,0,0,0,0"/>
                        </v:shape>
                        <v:shape id="Freeform 21208" o:spid="_x0000_s3654" style="position:absolute;left:2040;top:90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" path="m2,l,3r,l2,xe" fillcolor="#003fff" stroked="f">
                          <v:path arrowok="t" o:connecttype="custom" o:connectlocs="2,0;0,3;0,3;2,0" o:connectangles="0,0,0,0"/>
                        </v:shape>
                        <v:line id="Line 21209" o:spid="_x0000_s3655" style="position:absolute;visibility:visible;mso-wrap-style:square" from="2040,910" to="204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" strokecolor="#003fff" strokeweight="0"/>
                        <v:shape id="Freeform 21210" o:spid="_x0000_s3656" style="position:absolute;left:2040;top:90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" path="m5,l2,2,,5,1,6,3,3,6,1,5,xe" fillcolor="#003fff" stroked="f">
                          <v:path arrowok="t" o:connecttype="custom" o:connectlocs="5,0;2,2;0,5;1,6;3,3;6,1;5,0" o:connectangles="0,0,0,0,0,0,0"/>
                        </v:shape>
                        <v:shape id="Freeform 21211" o:spid="_x0000_s3657" style="position:absolute;left:2040;top:90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" path="m5,l2,2,,5,1,6,3,3,6,1,5,xe" filled="f" strokecolor="#003fff" strokeweight="0">
                          <v:path arrowok="t" o:connecttype="custom" o:connectlocs="5,0;2,2;0,5;1,6;3,3;6,1;5,0" o:connectangles="0,0,0,0,0,0,0"/>
                        </v:shape>
                        <v:shape id="Freeform 21212" o:spid="_x0000_s3658" style="position:absolute;left:2041;top:90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" path="m2,l,3r,l2,xe" fillcolor="#003fff" stroked="f">
                          <v:path arrowok="t" o:connecttype="custom" o:connectlocs="2,0;0,3;0,3;2,0" o:connectangles="0,0,0,0"/>
                        </v:shape>
                        <v:line id="Line 21213" o:spid="_x0000_s3659" style="position:absolute;visibility:visible;mso-wrap-style:square" from="2041,911" to="2041,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" strokecolor="#003fff" strokeweight="0"/>
                        <v:shape id="Freeform 21214" o:spid="_x0000_s3660" style="position:absolute;left:2041;top:906;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" path="m4,l2,2,,5,1,6,3,3,5,1,4,xe" fillcolor="#003fff" stroked="f">
                          <v:path arrowok="t" o:connecttype="custom" o:connectlocs="4,0;2,2;0,5;1,6;3,3;5,1;4,0" o:connectangles="0,0,0,0,0,0,0"/>
                        </v:shape>
                        <v:shape id="Freeform 21215" o:spid="_x0000_s3661" style="position:absolute;left:2041;top:906;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" path="m4,l2,2,,5,1,6,3,3,5,1,4,xe" filled="f" strokecolor="#003fff" strokeweight="0">
                          <v:path arrowok="t" o:connecttype="custom" o:connectlocs="4,0;2,2;0,5;1,6;3,3;5,1;4,0" o:connectangles="0,0,0,0,0,0,0"/>
                        </v:shape>
                        <v:shape id="Freeform 21216" o:spid="_x0000_s3662" style="position:absolute;left:2042;top:90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" path="m2,l,3r1,l2,xe" fillcolor="#003fff" stroked="f">
                          <v:path arrowok="t" o:connecttype="custom" o:connectlocs="2,0;0,3;1,3;2,0" o:connectangles="0,0,0,0"/>
                        </v:shape>
                        <v:line id="Line 21217" o:spid="_x0000_s3663" style="position:absolute;visibility:visible;mso-wrap-style:square" from="2042,912" to="204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" strokecolor="#003fff" strokeweight="0"/>
                        <v:shape id="Freeform 21218" o:spid="_x0000_s3664" style="position:absolute;left:2043;top:906;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" path="m3,l1,3,,6,1,7,2,4,4,1,3,xe" fillcolor="#003fff" stroked="f">
                          <v:path arrowok="t" o:connecttype="custom" o:connectlocs="3,0;1,3;0,6;1,7;2,4;4,1;3,0" o:connectangles="0,0,0,0,0,0,0"/>
                        </v:shape>
                        <v:shape id="Freeform 21219" o:spid="_x0000_s3665" style="position:absolute;left:2043;top:906;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" path="m3,l1,3,,6,1,7,2,4,4,1,3,xe" filled="f" strokecolor="#003fff" strokeweight="0">
                          <v:path arrowok="t" o:connecttype="custom" o:connectlocs="3,0;1,3;0,6;1,7;2,4;4,1;3,0" o:connectangles="0,0,0,0,0,0,0"/>
                        </v:shape>
                        <v:shape id="Freeform 21220" o:spid="_x0000_s3666" style="position:absolute;left:2044;top:91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" path="m1,l,3r,l1,xe" fillcolor="#003fff" stroked="f">
                          <v:path arrowok="t" o:connecttype="custom" o:connectlocs="1,0;0,3;0,3;1,0" o:connectangles="0,0,0,0"/>
                        </v:shape>
                        <v:line id="Line 21221" o:spid="_x0000_s3667" style="position:absolute;visibility:visible;mso-wrap-style:square" from="2044,913" to="2044,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" strokecolor="#003fff" strokeweight="0"/>
                        <v:shape id="Freeform 21222" o:spid="_x0000_s3668" style="position:absolute;left:2044;top:90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" path="m3,l1,3,,6r2,l3,3,4,,3,xe" fillcolor="#003fff" stroked="f">
                          <v:path arrowok="t" o:connecttype="custom" o:connectlocs="3,0;1,3;0,6;2,6;3,3;4,0;3,0" o:connectangles="0,0,0,0,0,0,0"/>
                        </v:shape>
                        <v:shape id="Freeform 21223" o:spid="_x0000_s3669" style="position:absolute;left:2044;top:90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" path="m3,l1,3,,6r2,l3,3,4,,3,xe" filled="f" strokecolor="#003fff" strokeweight="0">
                          <v:path arrowok="t" o:connecttype="custom" o:connectlocs="3,0;1,3;0,6;2,6;3,3;4,0;3,0" o:connectangles="0,0,0,0,0,0,0"/>
                        </v:shape>
                        <v:shape id="Freeform 21224" o:spid="_x0000_s3670" style="position:absolute;left:2046;top:90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" path="m2,l1,3,,6,1,7,2,4,3,1,2,xe" fillcolor="#003fff" stroked="f">
                          <v:path arrowok="t" o:connecttype="custom" o:connectlocs="2,0;1,3;0,6;1,7;2,4;3,1;2,0" o:connectangles="0,0,0,0,0,0,0"/>
                        </v:shape>
                        <v:shape id="Freeform 21225" o:spid="_x0000_s3671" style="position:absolute;left:2046;top:90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" path="m2,l1,3,,6,1,7,2,4,3,1,2,xe" filled="f" strokecolor="#003fff" strokeweight="0">
                          <v:path arrowok="t" o:connecttype="custom" o:connectlocs="2,0;1,3;0,6;1,7;2,4;3,1;2,0" o:connectangles="0,0,0,0,0,0,0"/>
                        </v:shape>
                        <v:shape id="Freeform 21226" o:spid="_x0000_s3672" style="position:absolute;left:2047;top:91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" path="m1,l,3r,l1,xe" fillcolor="#003fff" stroked="f">
                          <v:path arrowok="t" o:connecttype="custom" o:connectlocs="1,0;0,3;0,3;1,0" o:connectangles="0,0,0,0"/>
                        </v:shape>
                        <v:line id="Line 21227" o:spid="_x0000_s3673" style="position:absolute;visibility:visible;mso-wrap-style:square" from="2047,914" to="2047,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" strokecolor="#003fff" strokeweight="0"/>
                        <v:shape id="Freeform 21228" o:spid="_x0000_s3674" style="position:absolute;left:2047;top:908;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" path="m2,l1,3,,6r1,l2,3,3,,2,xe" fillcolor="#003fff" stroked="f">
                          <v:path arrowok="t" o:connecttype="custom" o:connectlocs="2,0;1,3;0,6;1,6;2,3;3,0;2,0" o:connectangles="0,0,0,0,0,0,0"/>
                        </v:shape>
                        <v:shape id="Freeform 21229" o:spid="_x0000_s3675" style="position:absolute;left:2047;top:908;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" path="m2,l1,3,,6r1,l2,3,3,,2,xe" filled="f" strokecolor="#003fff" strokeweight="0">
                          <v:path arrowok="t" o:connecttype="custom" o:connectlocs="2,0;1,3;0,6;1,6;2,3;3,0;2,0" o:connectangles="0,0,0,0,0,0,0"/>
                        </v:shape>
                        <v:shape id="Freeform 21230" o:spid="_x0000_s3676" style="position:absolute;left:2048;top:91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" path="m1,l,3r1,l1,xe" fillcolor="#003fff" stroked="f">
                          <v:path arrowok="t" o:connecttype="custom" o:connectlocs="1,0;0,3;1,3;1,0" o:connectangles="0,0,0,0"/>
                        </v:shape>
                        <v:line id="Line 21231" o:spid="_x0000_s3677" style="position:absolute;visibility:visible;mso-wrap-style:square" from="2048,914" to="204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" strokecolor="#003fff" strokeweight="0"/>
                        <v:shape id="Freeform 21232" o:spid="_x0000_s3678" style="position:absolute;left:2049;top:908;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" path="m,l,3,,6r1,l1,3,2,,,xe" fillcolor="#003fff" stroked="f">
                          <v:path arrowok="t" o:connecttype="custom" o:connectlocs="0,0;0,3;0,6;1,6;1,3;2,0;0,0" o:connectangles="0,0,0,0,0,0,0"/>
                        </v:shape>
                        <v:shape id="Freeform 21233" o:spid="_x0000_s3679" style="position:absolute;left:2049;top:908;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" path="m,l,3,,6r1,l1,3,2,,,xe" filled="f" strokecolor="#003fff" strokeweight="0">
                          <v:path arrowok="t" o:connecttype="custom" o:connectlocs="0,0;0,3;0,6;1,6;1,3;2,0;0,0" o:connectangles="0,0,0,0,0,0,0"/>
                        </v:shape>
                        <v:shape id="Freeform 21234" o:spid="_x0000_s3680" style="position:absolute;left:2050;top:90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" path="m1,l,3,,6,1,7,2,3,2,,1,xe" fillcolor="#003fff" stroked="f">
                          <v:path arrowok="t" o:connecttype="custom" o:connectlocs="1,0;0,3;0,6;1,7;2,3;2,0;1,0" o:connectangles="0,0,0,0,0,0,0"/>
                        </v:shape>
                        <v:shape id="Freeform 21235" o:spid="_x0000_s3681" style="position:absolute;left:2050;top:90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" path="m1,l,3,,6,1,7,2,3,2,,1,xe" filled="f" strokecolor="#003fff" strokeweight="0">
                          <v:path arrowok="t" o:connecttype="custom" o:connectlocs="1,0;0,3;0,6;1,7;2,3;2,0;1,0" o:connectangles="0,0,0,0,0,0,0"/>
                        </v:shape>
                        <v:shape id="Freeform 21236" o:spid="_x0000_s3682" style="position:absolute;left:2051;top:911;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" path="m1,l,4r1,l1,xe" fillcolor="#003fff" stroked="f">
                          <v:path arrowok="t" o:connecttype="custom" o:connectlocs="1,0;0,4;1,4;1,0" o:connectangles="0,0,0,0"/>
                        </v:shape>
                        <v:line id="Line 21237" o:spid="_x0000_s3683" style="position:absolute;visibility:visible;mso-wrap-style:square" from="2051,915" to="2052,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" strokecolor="#003fff" strokeweight="0"/>
                        <v:shape id="Freeform 21238" o:spid="_x0000_s3684" style="position:absolute;left:2052;top:908;width:1;height:7;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" path="m,l,3,,7r1,l1,3,1,,,xe" fillcolor="#003fff" stroked="f">
                          <v:path arrowok="t" o:connecttype="custom" o:connectlocs="0,0;0,3;0,7;1,7;1,3;1,0;0,0" o:connectangles="0,0,0,0,0,0,0"/>
                        </v:shape>
                        <v:shape id="Freeform 21239" o:spid="_x0000_s3685" style="position:absolute;left:2052;top:908;width:1;height:7;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" path="m,l,3,,7r1,l1,3,1,,,xe" filled="f" strokecolor="#003fff" strokeweight="0">
                          <v:path arrowok="t" o:connecttype="custom" o:connectlocs="0,0;0,3;0,7;1,7;1,3;1,0;0,0" o:connectangles="0,0,0,0,0,0,0"/>
                        </v:shape>
                        <v:rect id="Rectangle 21240" o:spid="_x0000_s3686" style="position:absolute;left:2053;top:911;width:1;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" fillcolor="#003fff" stroked="f"/>
                        <v:line id="Line 21241" o:spid="_x0000_s3687" style="position:absolute;visibility:visible;mso-wrap-style:square" from="2053,915" to="205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" strokecolor="#003fff" strokeweight="0"/>
                        <v:shape id="Freeform 21242" o:spid="_x0000_s3688" style="position:absolute;left:2053;top:90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" path="m,l,3,,7,2,6,1,3,1,,,xe" fillcolor="#003fff" stroked="f">
                          <v:path arrowok="t" o:connecttype="custom" o:connectlocs="0,0;0,3;0,7;2,6;1,3;1,0;0,0" o:connectangles="0,0,0,0,0,0,0"/>
                        </v:shape>
                        <v:shape id="Freeform 21243" o:spid="_x0000_s3689" style="position:absolute;left:2053;top:908;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" path="m,l,3,,7,2,6,1,3,1,,,xe" filled="f" strokecolor="#003fff" strokeweight="0">
                          <v:path arrowok="t" o:connecttype="custom" o:connectlocs="0,0;0,3;0,7;2,6;1,3;1,0;0,0" o:connectangles="0,0,0,0,0,0,0"/>
                        </v:shape>
                        <v:shape id="Freeform 21244" o:spid="_x0000_s3690" style="position:absolute;left:2054;top:91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" path="m,l1,3r,l,xe" fillcolor="#003fff" stroked="f">
                          <v:path arrowok="t" o:connecttype="custom" o:connectlocs="0,0;1,3;1,3;0,0" o:connectangles="0,0,0,0"/>
                        </v:shape>
                        <v:line id="Line 21245" o:spid="_x0000_s3691" style="position:absolute;visibility:visible;mso-wrap-style:square" from="2055,914" to="205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" strokecolor="#003fff" strokeweight="0"/>
                        <v:shape id="Freeform 21246" o:spid="_x0000_s3692" style="position:absolute;left:2054;top:90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" path="m,l,3,1,6r3,l3,3,2,,,xe" fillcolor="#003fff" stroked="f">
                          <v:path arrowok="t" o:connecttype="custom" o:connectlocs="0,0;0,3;1,6;4,6;3,3;2,0;0,0" o:connectangles="0,0,0,0,0,0,0"/>
                        </v:shape>
                        <v:shape id="Freeform 21247" o:spid="_x0000_s3693" style="position:absolute;left:2054;top:90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" path="m,l,3,1,6r3,l3,3,2,,,xe" filled="f" strokecolor="#003fff" strokeweight="0">
                          <v:path arrowok="t" o:connecttype="custom" o:connectlocs="0,0;0,3;1,6;4,6;3,3;2,0;0,0" o:connectangles="0,0,0,0,0,0,0"/>
                        </v:shape>
                        <v:shape id="Freeform 21248" o:spid="_x0000_s3694" style="position:absolute;left:2057;top:91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" path="m,l1,3r,l,xe" fillcolor="#003fff" stroked="f">
                          <v:path arrowok="t" o:connecttype="custom" o:connectlocs="0,0;1,3;1,3;0,0" o:connectangles="0,0,0,0"/>
                        </v:shape>
                        <v:line id="Line 21249" o:spid="_x0000_s3695" style="position:absolute;visibility:visible;mso-wrap-style:square" from="2058,914" to="2058,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" strokecolor="#003fff" strokeweight="0"/>
                        <v:shape id="Freeform 21250" o:spid="_x0000_s3696" style="position:absolute;left:2056;top:907;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" path="m,1l1,4,2,7,4,6,3,3,2,,,1xe" fillcolor="#003fff" stroked="f">
                          <v:path arrowok="t" o:connecttype="custom" o:connectlocs="0,1;1,4;2,7;4,6;3,3;2,0;0,1" o:connectangles="0,0,0,0,0,0,0"/>
                        </v:shape>
                        <v:shape id="Freeform 21251" o:spid="_x0000_s3697" style="position:absolute;left:2056;top:907;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" path="m,1l1,4,2,7,4,6,3,3,2,,,1xe" filled="f" strokecolor="#003fff" strokeweight="0">
                          <v:path arrowok="t" o:connecttype="custom" o:connectlocs="0,1;1,4;2,7;4,6;3,3;2,0;0,1" o:connectangles="0,0,0,0,0,0,0"/>
                        </v:shape>
                        <v:shape id="Freeform 21252" o:spid="_x0000_s3698" style="position:absolute;left:2059;top:910;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" path="m,l1,3r1,l,xe" fillcolor="#003fff" stroked="f">
                          <v:path arrowok="t" o:connecttype="custom" o:connectlocs="0,0;1,3;2,3;0,0" o:connectangles="0,0,0,0"/>
                        </v:shape>
                        <v:line id="Line 21253" o:spid="_x0000_s3699" style="position:absolute;visibility:visible;mso-wrap-style:square" from="2060,913" to="2061,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" strokecolor="#003fff" strokeweight="0"/>
                        <v:shape id="Freeform 21254" o:spid="_x0000_s3700" style="position:absolute;left:2058;top:906;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" path="m,1l1,4,3,7,5,5,4,3,2,,,1xe" fillcolor="#003fff" stroked="f">
                          <v:path arrowok="t" o:connecttype="custom" o:connectlocs="0,1;1,4;3,7;5,5;4,3;2,0;0,1" o:connectangles="0,0,0,0,0,0,0"/>
                        </v:shape>
                        <v:shape id="Freeform 21255" o:spid="_x0000_s3701" style="position:absolute;left:2058;top:906;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" path="m,1l1,4,3,7,5,5,4,3,2,,,1xe" filled="f" strokecolor="#003fff" strokeweight="0">
                          <v:path arrowok="t" o:connecttype="custom" o:connectlocs="0,1;1,4;3,7;5,5;4,3;2,0;0,1" o:connectangles="0,0,0,0,0,0,0"/>
                        </v:shape>
                        <v:shape id="Freeform 21256" o:spid="_x0000_s3702" style="position:absolute;left:2062;top:909;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" path="m,l1,2r,l,xe" fillcolor="#003fff" stroked="f">
                          <v:path arrowok="t" o:connecttype="custom" o:connectlocs="0,0;1,2;1,2;0,0" o:connectangles="0,0,0,0"/>
                        </v:shape>
                        <v:line id="Line 21257" o:spid="_x0000_s3703" style="position:absolute;visibility:visible;mso-wrap-style:square" from="2063,911" to="2063,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" strokecolor="#003fff" strokeweight="0"/>
                        <v:shape id="Freeform 21258" o:spid="_x0000_s3704" style="position:absolute;left:2060;top:904;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" path="m,2l2,5,3,7,6,6,4,3,2,,,2xe" fillcolor="#003fff" stroked="f">
                          <v:path arrowok="t" o:connecttype="custom" o:connectlocs="0,2;2,5;3,7;6,6;4,3;2,0;0,2" o:connectangles="0,0,0,0,0,0,0"/>
                        </v:shape>
                        <v:shape id="Freeform 21259" o:spid="_x0000_s3705" style="position:absolute;left:2060;top:904;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" path="m,2l2,5,3,7,6,6,4,3,2,,,2xe" filled="f" strokecolor="#003fff" strokeweight="0">
                          <v:path arrowok="t" o:connecttype="custom" o:connectlocs="0,2;2,5;3,7;6,6;4,3;2,0;0,2" o:connectangles="0,0,0,0,0,0,0"/>
                        </v:shape>
                        <v:shape id="Freeform 21260" o:spid="_x0000_s3706" style="position:absolute;left:2064;top:90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" path="m,l2,3r,l,xe" fillcolor="#003fff" stroked="f">
                          <v:path arrowok="t" o:connecttype="custom" o:connectlocs="0,0;2,3;2,3;0,0" o:connectangles="0,0,0,0"/>
                        </v:shape>
                        <v:line id="Line 21261" o:spid="_x0000_s3707" style="position:absolute;visibility:visible;mso-wrap-style:square" from="2066,910" to="206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" strokecolor="#003fff" strokeweight="0"/>
                        <v:shape id="Freeform 21262" o:spid="_x0000_s3708" style="position:absolute;left:2062;top:903;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" path="m,1l2,4,4,7,6,5,4,2,2,,,1xe" fillcolor="#003fff" stroked="f">
                          <v:path arrowok="t" o:connecttype="custom" o:connectlocs="0,1;2,4;4,7;6,5;4,2;2,0;0,1" o:connectangles="0,0,0,0,0,0,0"/>
                        </v:shape>
                        <v:shape id="Freeform 21263" o:spid="_x0000_s3709" style="position:absolute;left:2062;top:903;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" path="m,1l2,4,4,7,6,5,4,2,2,,,1xe" filled="f" strokecolor="#003fff" strokeweight="0">
                          <v:path arrowok="t" o:connecttype="custom" o:connectlocs="0,1;2,4;4,7;6,5;4,2;2,0;0,1" o:connectangles="0,0,0,0,0,0,0"/>
                        </v:shape>
                        <v:shape id="Freeform 21264" o:spid="_x0000_s3710" style="position:absolute;left:2066;top:905;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" path="m,l2,3r,l,xe" fillcolor="#003fff" stroked="f">
                          <v:path arrowok="t" o:connecttype="custom" o:connectlocs="0,0;2,3;2,3;0,0" o:connectangles="0,0,0,0"/>
                        </v:shape>
                        <v:line id="Line 21265" o:spid="_x0000_s3711" style="position:absolute;visibility:visible;mso-wrap-style:square" from="2068,908" to="2068,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" strokecolor="#003fff" strokeweight="0"/>
                        <v:shape id="Freeform 21266" o:spid="_x0000_s3712" style="position:absolute;left:2064;top:901;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" path="m,2l2,4,4,7,6,5,4,3,2,,,2xe" fillcolor="#003fff" stroked="f">
                          <v:path arrowok="t" o:connecttype="custom" o:connectlocs="0,2;2,4;4,7;6,5;4,3;2,0;0,2" o:connectangles="0,0,0,0,0,0,0"/>
                        </v:shape>
                        <v:shape id="Freeform 21267" o:spid="_x0000_s3713" style="position:absolute;left:2064;top:901;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" path="m,2l2,4,4,7,6,5,4,3,2,,,2xe" filled="f" strokecolor="#003fff" strokeweight="0">
                          <v:path arrowok="t" o:connecttype="custom" o:connectlocs="0,2;2,4;4,7;6,5;4,3;2,0;0,2" o:connectangles="0,0,0,0,0,0,0"/>
                        </v:shape>
                        <v:shape id="Freeform 21268" o:spid="_x0000_s3714" style="position:absolute;left:2068;top:90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" path="m,l2,2r,l,xe" fillcolor="#003fff" stroked="f">
                          <v:path arrowok="t" o:connecttype="custom" o:connectlocs="0,0;2,2;2,2;0,0" o:connectangles="0,0,0,0"/>
                        </v:shape>
                        <v:line id="Line 21269" o:spid="_x0000_s3715" style="position:absolute;visibility:visible;mso-wrap-style:square" from="2070,906" to="2070,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" strokecolor="#003fff" strokeweight="0"/>
                        <v:shape id="Freeform 21270" o:spid="_x0000_s3716" style="position:absolute;left:2066;top:90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" path="m,1l2,4,4,6,6,4,4,2,2,,,1xe" fillcolor="#003fff" stroked="f">
                          <v:path arrowok="t" o:connecttype="custom" o:connectlocs="0,1;2,4;4,6;6,4;4,2;2,0;0,1" o:connectangles="0,0,0,0,0,0,0"/>
                        </v:shape>
                        <v:shape id="Freeform 21271" o:spid="_x0000_s3717" style="position:absolute;left:2066;top:90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" path="m,1l2,4,4,6,6,4,4,2,2,,,1xe" filled="f" strokecolor="#003fff" strokeweight="0">
                          <v:path arrowok="t" o:connecttype="custom" o:connectlocs="0,1;2,4;4,6;6,4;4,2;2,0;0,1" o:connectangles="0,0,0,0,0,0,0"/>
                        </v:shape>
                        <v:shape id="Freeform 21272" o:spid="_x0000_s3718" style="position:absolute;left:2070;top:90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" path="m,l2,2r,l,xe" fillcolor="#003fff" stroked="f">
                          <v:path arrowok="t" o:connecttype="custom" o:connectlocs="0,0;2,2;2,2;0,0" o:connectangles="0,0,0,0"/>
                        </v:shape>
                        <v:line id="Line 21273" o:spid="_x0000_s3719" style="position:absolute;visibility:visible;mso-wrap-style:square" from="2072,904" to="207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" strokecolor="#003fff" strokeweight="0"/>
                        <v:shape id="Freeform 21274" o:spid="_x0000_s3720" style="position:absolute;left:2068;top:89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" path="m,4l2,6,4,8,8,4,5,2,3,,,4xe" fillcolor="#003fff" stroked="f">
                          <v:path arrowok="t" o:connecttype="custom" o:connectlocs="0,4;2,6;4,8;8,4;5,2;3,0;0,4" o:connectangles="0,0,0,0,0,0,0"/>
                        </v:shape>
                        <v:shape id="Freeform 21275" o:spid="_x0000_s3721" style="position:absolute;left:2068;top:89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" path="m,4l2,6,4,8,8,4,5,2,3,,,4xe" filled="f" strokecolor="#003fff" strokeweight="0">
                          <v:path arrowok="t" o:connecttype="custom" o:connectlocs="0,4;2,6;4,8;8,4;5,2;3,0;0,4" o:connectangles="0,0,0,0,0,0,0"/>
                        </v:shape>
                        <v:shape id="Freeform 21276" o:spid="_x0000_s3722" style="position:absolute;left:2071;top:89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" path="m2,2l,,,,2,2xe" fillcolor="#003fff" stroked="f">
                          <v:path arrowok="t" o:connecttype="custom" o:connectlocs="2,2;0,0;0,0;2,2" o:connectangles="0,0,0,0"/>
                        </v:shape>
                        <v:line id="Line 21277" o:spid="_x0000_s3723" style="position:absolute;visibility:visible;mso-wrap-style:square" from="2071,896" to="207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" strokecolor="#003fff" strokeweight="0"/>
                        <v:shape id="Freeform 21278" o:spid="_x0000_s3724" style="position:absolute;left:2071;top:89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" path="m,4l2,6,5,8,8,5,6,3,4,,,4xe" fillcolor="#003fff" stroked="f">
                          <v:path arrowok="t" o:connecttype="custom" o:connectlocs="0,4;2,6;5,8;8,5;6,3;4,0;0,4" o:connectangles="0,0,0,0,0,0,0"/>
                        </v:shape>
                        <v:shape id="Freeform 21279" o:spid="_x0000_s3725" style="position:absolute;left:2071;top:89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" path="m,4l2,6,5,8,8,5,6,3,4,,,4xe" filled="f" strokecolor="#003fff" strokeweight="0">
                          <v:path arrowok="t" o:connecttype="custom" o:connectlocs="0,4;2,6;5,8;8,5;6,3;4,0;0,4" o:connectangles="0,0,0,0,0,0,0"/>
                        </v:shape>
                        <v:shape id="Freeform 21280" o:spid="_x0000_s3726" style="position:absolute;left:2075;top:89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" path="m2,3l,,,,2,3xe" fillcolor="#003fff" stroked="f">
                          <v:path arrowok="t" o:connecttype="custom" o:connectlocs="2,3;0,0;0,0;2,3" o:connectangles="0,0,0,0"/>
                        </v:shape>
                        <v:line id="Line 21281" o:spid="_x0000_s3727" style="position:absolute;visibility:visible;mso-wrap-style:square" from="2075,892" to="207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" strokecolor="#003fff" strokeweight="0"/>
                        <v:shape id="Freeform 21282" o:spid="_x0000_s3728" style="position:absolute;left:2075;top:88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" path="m,3l2,6,4,8,8,4,6,2,3,,,3xe" fillcolor="#003fff" stroked="f">
                          <v:path arrowok="t" o:connecttype="custom" o:connectlocs="0,3;2,6;4,8;8,4;6,2;3,0;0,3" o:connectangles="0,0,0,0,0,0,0"/>
                        </v:shape>
                        <v:shape id="Freeform 21283" o:spid="_x0000_s3729" style="position:absolute;left:2075;top:88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" path="m,3l2,6,4,8,8,4,6,2,3,,,3xe" filled="f" strokecolor="#003fff" strokeweight="0">
                          <v:path arrowok="t" o:connecttype="custom" o:connectlocs="0,3;2,6;4,8;8,4;6,2;3,0;0,3" o:connectangles="0,0,0,0,0,0,0"/>
                        </v:shape>
                        <v:shape id="Freeform 21284" o:spid="_x0000_s3730" style="position:absolute;left:2081;top:89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" path="m,l2,2r,l,xe" fillcolor="#003fff" stroked="f">
                          <v:path arrowok="t" o:connecttype="custom" o:connectlocs="0,0;2,2;2,2;0,0" o:connectangles="0,0,0,0"/>
                        </v:shape>
                        <v:line id="Line 21285" o:spid="_x0000_s3731" style="position:absolute;visibility:visible;mso-wrap-style:square" from="2083,893" to="2083,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" strokecolor="#003fff" strokeweight="0"/>
                        <v:shape id="Freeform 21286" o:spid="_x0000_s3732" style="position:absolute;left:2078;top:88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" path="m,4l3,6,5,8,8,5,6,3,4,,,4xe" fillcolor="#003fff" stroked="f">
                          <v:path arrowok="t" o:connecttype="custom" o:connectlocs="0,4;3,6;5,8;8,5;6,3;4,0;0,4" o:connectangles="0,0,0,0,0,0,0"/>
                        </v:shape>
                        <v:shape id="Freeform 21287" o:spid="_x0000_s3733" style="position:absolute;left:2078;top:88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" path="m,4l3,6,5,8,8,5,6,3,4,,,4xe" filled="f" strokecolor="#003fff" strokeweight="0">
                          <v:path arrowok="t" o:connecttype="custom" o:connectlocs="0,4;3,6;5,8;8,5;6,3;4,0;0,4" o:connectangles="0,0,0,0,0,0,0"/>
                        </v:shape>
                        <v:shape id="Freeform 21288" o:spid="_x0000_s3734" style="position:absolute;left:2084;top:88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" path="m,l2,2r,l,xe" fillcolor="#003fff" stroked="f">
                          <v:path arrowok="t" o:connecttype="custom" o:connectlocs="0,0;2,2;2,2;0,0" o:connectangles="0,0,0,0"/>
                        </v:shape>
                        <v:line id="Line 21289" o:spid="_x0000_s3735" style="position:absolute;visibility:visible;mso-wrap-style:square" from="2086,890" to="2086,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" strokecolor="#003fff" strokeweight="0"/>
                        <v:shape id="Freeform 21290" o:spid="_x0000_s3736" style="position:absolute;left:2082;top:88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" path="m,3l2,6,4,8,8,4,6,2,3,,,3xe" fillcolor="#003fff" stroked="f">
                          <v:path arrowok="t" o:connecttype="custom" o:connectlocs="0,3;2,6;4,8;8,4;6,2;3,0;0,3" o:connectangles="0,0,0,0,0,0,0"/>
                        </v:shape>
                        <v:shape id="Freeform 21291" o:spid="_x0000_s3737" style="position:absolute;left:2082;top:88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" path="m,3l2,6,4,8,8,4,6,2,3,,,3xe" filled="f" strokecolor="#003fff" strokeweight="0">
                          <v:path arrowok="t" o:connecttype="custom" o:connectlocs="0,3;2,6;4,8;8,4;6,2;3,0;0,3" o:connectangles="0,0,0,0,0,0,0"/>
                        </v:shape>
                        <v:shape id="Freeform 21292" o:spid="_x0000_s3738" style="position:absolute;left:2088;top:88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" path="m,l2,2r,l,xe" fillcolor="#003fff" stroked="f">
                          <v:path arrowok="t" o:connecttype="custom" o:connectlocs="0,0;2,2;2,2;0,0" o:connectangles="0,0,0,0"/>
                        </v:shape>
                        <v:line id="Line 21293" o:spid="_x0000_s3739" style="position:absolute;visibility:visible;mso-wrap-style:square" from="2090,886" to="2090,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" strokecolor="#003fff" strokeweight="0"/>
                        <v:shape id="Freeform 21294" o:spid="_x0000_s3740" style="position:absolute;left:2085;top:88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" path="m,2l3,4,5,6,7,4,4,2,2,,,2xe" fillcolor="#003fff" stroked="f">
                          <v:path arrowok="t" o:connecttype="custom" o:connectlocs="0,2;3,4;5,6;7,4;4,2;2,0;0,2" o:connectangles="0,0,0,0,0,0,0"/>
                        </v:shape>
                        <v:shape id="Freeform 21295" o:spid="_x0000_s3741" style="position:absolute;left:2085;top:88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" path="m,2l3,4,5,6,7,4,4,2,2,,,2xe" filled="f" strokecolor="#003fff" strokeweight="0">
                          <v:path arrowok="t" o:connecttype="custom" o:connectlocs="0,2;3,4;5,6;7,4;4,2;2,0;0,2" o:connectangles="0,0,0,0,0,0,0"/>
                        </v:shape>
                        <v:shape id="Freeform 21296" o:spid="_x0000_s3742" style="position:absolute;left:2087;top:88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" path="m2,2l,,,,2,2xe" fillcolor="#003fff" stroked="f">
                          <v:path arrowok="t" o:connecttype="custom" o:connectlocs="2,2;0,0;0,0;2,2" o:connectangles="0,0,0,0"/>
                        </v:shape>
                        <v:line id="Line 21297" o:spid="_x0000_s3743" style="position:absolute;visibility:visible;mso-wrap-style:square" from="2087,880" to="2087,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" strokecolor="#003fff" strokeweight="0"/>
                        <v:shape id="Freeform 21298" o:spid="_x0000_s3744" style="position:absolute;left:2087;top:878;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" path="m,2l2,4,5,6,6,4,4,2,1,,,2xe" fillcolor="#003fff" stroked="f">
                          <v:path arrowok="t" o:connecttype="custom" o:connectlocs="0,2;2,4;5,6;6,4;4,2;1,0;0,2" o:connectangles="0,0,0,0,0,0,0"/>
                        </v:shape>
                        <v:shape id="Freeform 21299" o:spid="_x0000_s3745" style="position:absolute;left:2087;top:878;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" path="m,2l2,4,5,6,6,4,4,2,1,,,2xe" filled="f" strokecolor="#003fff" strokeweight="0">
                          <v:path arrowok="t" o:connecttype="custom" o:connectlocs="0,2;2,4;5,6;6,4;4,2;1,0;0,2" o:connectangles="0,0,0,0,0,0,0"/>
                        </v:shape>
                        <v:shape id="Freeform 21300" o:spid="_x0000_s3746" style="position:absolute;left:2091;top:88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" path="m,l2,2,2,1,,xe" fillcolor="#003fff" stroked="f">
                          <v:path arrowok="t" o:connecttype="custom" o:connectlocs="0,0;2,2;2,1;0,0" o:connectangles="0,0,0,0"/>
                        </v:shape>
                        <v:line id="Line 21301" o:spid="_x0000_s3747" style="position:absolute;flip:y;visibility:visible;mso-wrap-style:square" from="2093,881" to="2093,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" strokecolor="#003fff" strokeweight="0"/>
                        <v:shape id="Freeform 21302" o:spid="_x0000_s3748" style="position:absolute;left:2088;top:87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" path="m,4l3,6,5,7,8,3,6,2,3,,,4xe" fillcolor="#003fff" stroked="f">
                          <v:path arrowok="t" o:connecttype="custom" o:connectlocs="0,4;3,6;5,7;8,3;6,2;3,0;0,4" o:connectangles="0,0,0,0,0,0,0"/>
                        </v:shape>
                        <v:shape id="Freeform 21303" o:spid="_x0000_s3749" style="position:absolute;left:2088;top:87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" path="m,4l3,6,5,7,8,3,6,2,3,,,4xe" filled="f" strokecolor="#003fff" strokeweight="0">
                          <v:path arrowok="t" o:connecttype="custom" o:connectlocs="0,4;3,6;5,7;8,3;6,2;3,0;0,4" o:connectangles="0,0,0,0,0,0,0"/>
                        </v:shape>
                        <v:shape id="Freeform 21304" o:spid="_x0000_s3750" style="position:absolute;left:2094;top:876;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" path="m,l2,1r,l,xe" fillcolor="#003fff" stroked="f">
                          <v:path arrowok="t" o:connecttype="custom" o:connectlocs="0,0;2,1;2,1;0,0" o:connectangles="0,0,0,0"/>
                        </v:shape>
                        <v:line id="Line 21305" o:spid="_x0000_s3751" style="position:absolute;visibility:visible;mso-wrap-style:square" from="2096,877" to="209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" strokecolor="#003fff" strokeweight="0"/>
                        <v:shape id="Freeform 21306" o:spid="_x0000_s3752" style="position:absolute;left:2091;top:870;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" path="m,4l3,6,5,7,8,3,5,1,2,,,4xe" fillcolor="#003fff" stroked="f">
                          <v:path arrowok="t" o:connecttype="custom" o:connectlocs="0,4;3,6;5,7;8,3;5,1;2,0;0,4" o:connectangles="0,0,0,0,0,0,0"/>
                        </v:shape>
                        <v:shape id="Freeform 21307" o:spid="_x0000_s3753" style="position:absolute;left:2091;top:870;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" path="m,4l3,6,5,7,8,3,5,1,2,,,4xe" filled="f" strokecolor="#003fff" strokeweight="0">
                          <v:path arrowok="t" o:connecttype="custom" o:connectlocs="0,4;3,6;5,7;8,3;5,1;2,0;0,4" o:connectangles="0,0,0,0,0,0,0"/>
                        </v:shape>
                        <v:shape id="Freeform 21308" o:spid="_x0000_s3754" style="position:absolute;left:2096;top:87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" path="m,l3,2r,l,xe" fillcolor="#003fff" stroked="f">
                          <v:path arrowok="t" o:connecttype="custom" o:connectlocs="0,0;3,2;3,2;0,0" o:connectangles="0,0,0,0"/>
                        </v:shape>
                        <v:line id="Line 21309" o:spid="_x0000_s3755" style="position:absolute;visibility:visible;mso-wrap-style:square" from="2099,873" to="2099,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" strokecolor="#003fff" strokeweight="0"/>
                        <v:shape id="Freeform 21310" o:spid="_x0000_s3756" style="position:absolute;left:2093;top:86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" path="m,5l3,6,6,8,8,3,6,1,3,,,5xe" fillcolor="#003fff" stroked="f">
                          <v:path arrowok="t" o:connecttype="custom" o:connectlocs="0,5;3,6;6,8;8,3;6,1;3,0;0,5" o:connectangles="0,0,0,0,0,0,0"/>
                        </v:shape>
                        <v:shape id="Freeform 21311" o:spid="_x0000_s3757" style="position:absolute;left:2093;top:86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" path="m,5l3,6,6,8,8,3,6,1,3,,,5xe" filled="f" strokecolor="#003fff" strokeweight="0">
                          <v:path arrowok="t" o:connecttype="custom" o:connectlocs="0,5;3,6;6,8;8,3;6,1;3,0;0,5" o:connectangles="0,0,0,0,0,0,0"/>
                        </v:shape>
                        <v:shape id="Freeform 21312" o:spid="_x0000_s3758" style="position:absolute;left:2099;top:86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" path="m,l2,2r1,l,xe" fillcolor="#003fff" stroked="f">
                          <v:path arrowok="t" o:connecttype="custom" o:connectlocs="0,0;2,2;3,2;0,0" o:connectangles="0,0,0,0"/>
                        </v:shape>
                        <v:line id="Line 21313" o:spid="_x0000_s3759" style="position:absolute;visibility:visible;mso-wrap-style:square" from="2101,868" to="2102,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" strokecolor="#003fff" strokeweight="0"/>
                        <v:shape id="Freeform 21314" o:spid="_x0000_s3760" style="position:absolute;left:2096;top:85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" path="m,9r3,1l6,12,10,3,7,1,4,,,9xe" fillcolor="#003fff" stroked="f">
                          <v:path arrowok="t" o:connecttype="custom" o:connectlocs="0,9;3,10;6,12;10,3;7,1;4,0;0,9" o:connectangles="0,0,0,0,0,0,0"/>
                        </v:shape>
                        <v:shape id="Freeform 21315" o:spid="_x0000_s3761" style="position:absolute;left:2096;top:856;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" path="m,9r3,1l6,12,10,3,7,1,4,,,9xe" filled="f" strokecolor="#003fff" strokeweight="0">
                          <v:path arrowok="t" o:connecttype="custom" o:connectlocs="0,9;3,10;6,12;10,3;7,1;4,0;0,9" o:connectangles="0,0,0,0,0,0,0"/>
                        </v:shape>
                        <v:shape id="Freeform 21316" o:spid="_x0000_s3762" style="position:absolute;left:2103;top:85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" path="m,l3,2r,l,xe" fillcolor="#003fff" stroked="f">
                          <v:path arrowok="t" o:connecttype="custom" o:connectlocs="0,0;3,2;3,2;0,0" o:connectangles="0,0,0,0"/>
                        </v:shape>
                        <v:line id="Line 21317" o:spid="_x0000_s3763" style="position:absolute;visibility:visible;mso-wrap-style:square" from="2106,859" to="210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" strokecolor="#003fff" strokeweight="0"/>
                        <v:shape id="Freeform 21318" o:spid="_x0000_s3764" style="position:absolute;left:2100;top:847;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" path="m,9r3,1l6,12,10,2,7,1,4,,,9xe" fillcolor="#003fff" stroked="f">
                          <v:path arrowok="t" o:connecttype="custom" o:connectlocs="0,9;3,10;6,12;10,2;7,1;4,0;0,9" o:connectangles="0,0,0,0,0,0,0"/>
                        </v:shape>
                        <v:shape id="Freeform 21319" o:spid="_x0000_s3765" style="position:absolute;left:2100;top:847;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" path="m,9r3,1l6,12,10,2,7,1,4,,,9xe" filled="f" strokecolor="#003fff" strokeweight="0">
                          <v:path arrowok="t" o:connecttype="custom" o:connectlocs="0,9;3,10;6,12;10,2;7,1;4,0;0,9" o:connectangles="0,0,0,0,0,0,0"/>
                        </v:shape>
                        <v:shape id="Freeform 21320" o:spid="_x0000_s3766" style="position:absolute;left:2104;top:84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" path="m3,1l,,,,3,1xe" fillcolor="#003fff" stroked="f">
                          <v:path arrowok="t" o:connecttype="custom" o:connectlocs="3,1;0,0;0,0;3,1" o:connectangles="0,0,0,0"/>
                        </v:shape>
                        <v:line id="Line 21321" o:spid="_x0000_s3767" style="position:absolute;visibility:visible;mso-wrap-style:square" from="2104,847" to="210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" strokecolor="#003fff" strokeweight="0"/>
                        <v:shape id="Freeform 21322" o:spid="_x0000_s3768" style="position:absolute;left:2104;top:837;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" path="m,10r3,1l6,12,11,3,8,2,5,,,10xe" fillcolor="#003fff" stroked="f">
                          <v:path arrowok="t" o:connecttype="custom" o:connectlocs="0,10;3,11;6,12;11,3;8,2;5,0;0,10" o:connectangles="0,0,0,0,0,0,0"/>
                        </v:shape>
                        <v:shape id="Freeform 21323" o:spid="_x0000_s3769" style="position:absolute;left:2104;top:837;width:11;height:12;visibility:visible;mso-wrap-style:square;v-text-anchor:top" coordsize="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" path="m,10r3,1l6,12,11,3,8,2,5,,,10xe" filled="f" strokecolor="#003fff" strokeweight="0">
                          <v:path arrowok="t" o:connecttype="custom" o:connectlocs="0,10;3,11;6,12;11,3;8,2;5,0;0,10" o:connectangles="0,0,0,0,0,0,0"/>
                        </v:shape>
                        <v:shape id="Freeform 21324" o:spid="_x0000_s3770" style="position:absolute;left:2109;top:83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" path="m3,2l,,,,3,2xe" fillcolor="#003fff" stroked="f">
                          <v:path arrowok="t" o:connecttype="custom" o:connectlocs="3,2;0,0;0,0;3,2" o:connectangles="0,0,0,0"/>
                        </v:shape>
                        <v:line id="Line 21325" o:spid="_x0000_s3771" style="position:absolute;visibility:visible;mso-wrap-style:square" from="2109,837" to="2109,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" strokecolor="#003fff" strokeweight="0"/>
                        <v:shape id="Freeform 21326" o:spid="_x0000_s3772" style="position:absolute;left:2109;top:828;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" path="m,9r3,2l6,12,10,3,7,2,5,,,9xe" fillcolor="#003fff" stroked="f">
                          <v:path arrowok="t" o:connecttype="custom" o:connectlocs="0,9;3,11;6,12;10,3;7,2;5,0;0,9" o:connectangles="0,0,0,0,0,0,0"/>
                        </v:shape>
                        <v:shape id="Freeform 21327" o:spid="_x0000_s3773" style="position:absolute;left:2109;top:828;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" path="m,9r3,2l6,12,10,3,7,2,5,,,9xe" filled="f" strokecolor="#003fff" strokeweight="0">
                          <v:path arrowok="t" o:connecttype="custom" o:connectlocs="0,9;3,11;6,12;10,3;7,2;5,0;0,9" o:connectangles="0,0,0,0,0,0,0"/>
                        </v:shape>
                        <v:shape id="Freeform 21328" o:spid="_x0000_s3774" style="position:absolute;left:2114;top:82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" path="m2,2l,,,,2,2xe" fillcolor="#003fff" stroked="f">
                          <v:path arrowok="t" o:connecttype="custom" o:connectlocs="2,2;0,0;0,0;2,2" o:connectangles="0,0,0,0"/>
                        </v:shape>
                        <v:line id="Line 21329" o:spid="_x0000_s3775" style="position:absolute;visibility:visible;mso-wrap-style:square" from="2114,828" to="2114,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" strokecolor="#003fff" strokeweight="0"/>
                        <v:shape id="Freeform 21330" o:spid="_x0000_s3776" style="position:absolute;left:2114;top:819;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" path="m,9r2,2l5,12,10,3,7,2,4,,,9xe" fillcolor="#003fff" stroked="f">
                          <v:path arrowok="t" o:connecttype="custom" o:connectlocs="0,9;2,11;5,12;10,3;7,2;4,0;0,9" o:connectangles="0,0,0,0,0,0,0"/>
                        </v:shape>
                        <v:shape id="Freeform 21331" o:spid="_x0000_s3777" style="position:absolute;left:2114;top:819;width:10;height:12;visibility:visible;mso-wrap-style:square;v-text-anchor:top" coordsize="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" path="m,9r2,2l5,12,10,3,7,2,4,,,9xe" filled="f" strokecolor="#003fff" strokeweight="0">
                          <v:path arrowok="t" o:connecttype="custom" o:connectlocs="0,9;2,11;5,12;10,3;7,2;4,0;0,9" o:connectangles="0,0,0,0,0,0,0"/>
                        </v:shape>
                        <v:shape id="Freeform 21332" o:spid="_x0000_s3778" style="position:absolute;left:2121;top:82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" path="m,l3,1r,l,xe" fillcolor="#003fff" stroked="f">
                          <v:path arrowok="t" o:connecttype="custom" o:connectlocs="0,0;3,1;3,1;0,0" o:connectangles="0,0,0,0"/>
                        </v:shape>
                        <v:line id="Line 21333" o:spid="_x0000_s3779" style="position:absolute;visibility:visible;mso-wrap-style:square" from="2124,822" to="2124,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" strokecolor="#003fff" strokeweight="0"/>
                        <v:shape id="Freeform 21334" o:spid="_x0000_s3780" style="position:absolute;left:2118;top:815;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" path="m,4l3,6,6,7,8,2,5,1,3,,,4xe" fillcolor="#003fff" stroked="f">
                          <v:path arrowok="t" o:connecttype="custom" o:connectlocs="0,4;3,6;6,7;8,2;5,1;3,0;0,4" o:connectangles="0,0,0,0,0,0,0"/>
                        </v:shape>
                        <v:shape id="Freeform 21335" o:spid="_x0000_s3781" style="position:absolute;left:2118;top:815;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" path="m,4l3,6,6,7,8,2,5,1,3,,,4xe" filled="f" strokecolor="#003fff" strokeweight="0">
                          <v:path arrowok="t" o:connecttype="custom" o:connectlocs="0,4;3,6;6,7;8,2;5,1;3,0;0,4" o:connectangles="0,0,0,0,0,0,0"/>
                        </v:shape>
                        <v:shape id="Freeform 21336" o:spid="_x0000_s3782" style="position:absolute;left:2123;top:81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" path="m,l3,1r,l,xe" fillcolor="#003fff" stroked="f">
                          <v:path arrowok="t" o:connecttype="custom" o:connectlocs="0,0;3,1;3,1;0,0" o:connectangles="0,0,0,0"/>
                        </v:shape>
                        <v:line id="Line 21337" o:spid="_x0000_s3783" style="position:absolute;visibility:visible;mso-wrap-style:square" from="2126,817" to="2126,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" strokecolor="#003fff" strokeweight="0"/>
                        <v:shape id="Freeform 21338" o:spid="_x0000_s3784" style="position:absolute;left:2121;top:81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" path="m,5l2,6,5,7,7,3,5,1,2,,,5xe" fillcolor="#003fff" stroked="f">
                          <v:path arrowok="t" o:connecttype="custom" o:connectlocs="0,5;2,6;5,7;7,3;5,1;2,0;0,5" o:connectangles="0,0,0,0,0,0,0"/>
                        </v:shape>
                        <v:shape id="Freeform 21339" o:spid="_x0000_s3785" style="position:absolute;left:2121;top:81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" path="m,5l2,6,5,7,7,3,5,1,2,,,5xe" filled="f" strokecolor="#003fff" strokeweight="0">
                          <v:path arrowok="t" o:connecttype="custom" o:connectlocs="0,5;2,6;5,7;7,3;5,1;2,0;0,5" o:connectangles="0,0,0,0,0,0,0"/>
                        </v:shape>
                        <v:shape id="Freeform 21340" o:spid="_x0000_s3786" style="position:absolute;left:2126;top:81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" path="m,l2,2r1,l,xe" fillcolor="#003fff" stroked="f">
                          <v:path arrowok="t" o:connecttype="custom" o:connectlocs="0,0;2,2;3,2;0,0" o:connectangles="0,0,0,0"/>
                        </v:shape>
                        <v:line id="Line 21341" o:spid="_x0000_s3787" style="position:absolute;visibility:visible;mso-wrap-style:square" from="2128,813" to="2129,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" strokecolor="#003fff" strokeweight="0"/>
                        <v:shape id="Freeform 21342" o:spid="_x0000_s3788" style="position:absolute;left:2123;top:80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" path="m,5l3,6,6,8,8,3,5,2,2,,,5xe" fillcolor="#003fff" stroked="f">
                          <v:path arrowok="t" o:connecttype="custom" o:connectlocs="0,5;3,6;6,8;8,3;5,2;2,0;0,5" o:connectangles="0,0,0,0,0,0,0"/>
                        </v:shape>
                        <v:shape id="Freeform 21343" o:spid="_x0000_s3789" style="position:absolute;left:2123;top:80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" path="m,5l3,6,6,8,8,3,5,2,2,,,5xe" filled="f" strokecolor="#003fff" strokeweight="0">
                          <v:path arrowok="t" o:connecttype="custom" o:connectlocs="0,5;3,6;6,8;8,3;5,2;2,0;0,5" o:connectangles="0,0,0,0,0,0,0"/>
                        </v:shape>
                        <v:shape id="Freeform 21344" o:spid="_x0000_s3790" style="position:absolute;left:2128;top:80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" path="m,l3,1r,l,xe" fillcolor="#003fff" stroked="f">
                          <v:path arrowok="t" o:connecttype="custom" o:connectlocs="0,0;3,1;3,1;0,0" o:connectangles="0,0,0,0"/>
                        </v:shape>
                        <v:line id="Line 21345" o:spid="_x0000_s3791" style="position:absolute;visibility:visible;mso-wrap-style:square" from="2131,808" to="2131,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" strokecolor="#003fff" strokeweight="0"/>
                        <v:shape id="Freeform 21346" o:spid="_x0000_s3792" style="position:absolute;left:2125;top:80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" path="m,5l3,6,6,7,8,2,5,1,2,,,5xe" fillcolor="#003fff" stroked="f">
                          <v:path arrowok="t" o:connecttype="custom" o:connectlocs="0,5;3,6;6,7;8,2;5,1;2,0;0,5" o:connectangles="0,0,0,0,0,0,0"/>
                        </v:shape>
                        <v:shape id="Freeform 21347" o:spid="_x0000_s3793" style="position:absolute;left:2125;top:80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" path="m,5l3,6,6,7,8,2,5,1,2,,,5xe" filled="f" strokecolor="#003fff" strokeweight="0">
                          <v:path arrowok="t" o:connecttype="custom" o:connectlocs="0,5;3,6;6,7;8,2;5,1;2,0;0,5" o:connectangles="0,0,0,0,0,0,0"/>
                        </v:shape>
                        <v:shape id="Freeform 21348" o:spid="_x0000_s3794" style="position:absolute;left:2127;top:80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" path="m3,1l,,,,3,1xe" fillcolor="#003fff" stroked="f">
                          <v:path arrowok="t" o:connecttype="custom" o:connectlocs="3,1;0,0;0,0;3,1" o:connectangles="0,0,0,0"/>
                        </v:shape>
                        <v:line id="Line 21349" o:spid="_x0000_s3795" style="position:absolute;visibility:visible;mso-wrap-style:square" from="2127,801" to="2127,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" strokecolor="#003fff" strokeweight="0"/>
                        <v:shape id="Freeform 21350" o:spid="_x0000_s3796" style="position:absolute;left:2127;top:791;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" path="m,10r3,1l6,12,9,3,6,1,4,,,10xe" fillcolor="#003fff" stroked="f">
                          <v:path arrowok="t" o:connecttype="custom" o:connectlocs="0,10;3,11;6,12;9,3;6,1;4,0;0,10" o:connectangles="0,0,0,0,0,0,0"/>
                        </v:shape>
                        <v:shape id="Freeform 21351" o:spid="_x0000_s3797" style="position:absolute;left:2127;top:791;width:9;height:12;visibility:visible;mso-wrap-style:square;v-text-anchor:top" coordsize="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" path="m,10r3,1l6,12,9,3,6,1,4,,,10xe" filled="f" strokecolor="#003fff" strokeweight="0">
                          <v:path arrowok="t" o:connecttype="custom" o:connectlocs="0,10;3,11;6,12;9,3;6,1;4,0;0,10" o:connectangles="0,0,0,0,0,0,0"/>
                        </v:shape>
                        <v:shape id="Freeform 21352" o:spid="_x0000_s3798" style="position:absolute;left:2131;top:791;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" path="m2,1l,,,,2,1xe" fillcolor="#003fff" stroked="f">
                          <v:path arrowok="t" o:connecttype="custom" o:connectlocs="2,1;0,0;0,0;2,1" o:connectangles="0,0,0,0"/>
                        </v:shape>
                        <v:line id="Line 21353" o:spid="_x0000_s3799" style="position:absolute;visibility:visible;mso-wrap-style:square" from="2131,791" to="213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" strokecolor="#003fff" strokeweight="0"/>
                        <v:shape id="Freeform 21354" o:spid="_x0000_s3800" style="position:absolute;left:2131;top:786;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" path="m,5l2,6,5,8,7,3,4,2,2,,,5xe" fillcolor="#003fff" stroked="f">
                          <v:path arrowok="t" o:connecttype="custom" o:connectlocs="0,5;2,6;5,8;7,3;4,2;2,0;0,5" o:connectangles="0,0,0,0,0,0,0"/>
                        </v:shape>
                        <v:shape id="Freeform 21355" o:spid="_x0000_s3801" style="position:absolute;left:2131;top:786;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" path="m,5l2,6,5,8,7,3,4,2,2,,,5xe" filled="f" strokecolor="#003fff" strokeweight="0">
                          <v:path arrowok="t" o:connecttype="custom" o:connectlocs="0,5;2,6;5,8;7,3;4,2;2,0;0,5" o:connectangles="0,0,0,0,0,0,0"/>
                        </v:shape>
                        <v:shape id="Freeform 21356" o:spid="_x0000_s3802" style="position:absolute;left:2133;top:78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" path="m2,2l,,,,2,2xe" fillcolor="#003fff" stroked="f">
                          <v:path arrowok="t" o:connecttype="custom" o:connectlocs="2,2;0,0;0,0;2,2" o:connectangles="0,0,0,0"/>
                        </v:shape>
                        <v:line id="Line 21357" o:spid="_x0000_s3803" style="position:absolute;visibility:visible;mso-wrap-style:square" from="2133,786" to="2133,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" strokecolor="#003fff" strokeweight="0"/>
                        <v:shape id="Freeform 21358" o:spid="_x0000_s3804" style="position:absolute;left:2133;top:782;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" path="m,4l2,6,5,7,7,2,5,1,2,,,4xe" fillcolor="#003fff" stroked="f">
                          <v:path arrowok="t" o:connecttype="custom" o:connectlocs="0,4;2,6;5,7;7,2;5,1;2,0;0,4" o:connectangles="0,0,0,0,0,0,0"/>
                        </v:shape>
                        <v:shape id="Freeform 21359" o:spid="_x0000_s3805" style="position:absolute;left:2133;top:782;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" path="m,4l2,6,5,7,7,2,5,1,2,,,4xe" filled="f" strokecolor="#003fff" strokeweight="0">
                          <v:path arrowok="t" o:connecttype="custom" o:connectlocs="0,4;2,6;5,7;7,2;5,1;2,0;0,4" o:connectangles="0,0,0,0,0,0,0"/>
                        </v:shape>
                        <v:shape id="Freeform 21360" o:spid="_x0000_s3806" style="position:absolute;left:2135;top:78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" path="m3,1l,,,,3,1xe" fillcolor="#003fff" stroked="f">
                          <v:path arrowok="t" o:connecttype="custom" o:connectlocs="3,1;0,0;0,0;3,1" o:connectangles="0,0,0,0"/>
                        </v:shape>
                        <v:line id="Line 21361" o:spid="_x0000_s3807" style="position:absolute;visibility:visible;mso-wrap-style:square" from="2135,782" to="2135,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" strokecolor="#003fff" strokeweight="0"/>
                        <v:shape id="Freeform 21362" o:spid="_x0000_s3808" style="position:absolute;left:2135;top:77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" path="m,5l3,6,5,8,8,3,5,2,2,,,5xe" fillcolor="#003fff" stroked="f">
                          <v:path arrowok="t" o:connecttype="custom" o:connectlocs="0,5;3,6;5,8;8,3;5,2;2,0;0,5" o:connectangles="0,0,0,0,0,0,0"/>
                        </v:shape>
                        <v:shape id="Freeform 21363" o:spid="_x0000_s3809" style="position:absolute;left:2135;top:777;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" path="m,5l3,6,5,8,8,3,5,2,2,,,5xe" filled="f" strokecolor="#003fff" strokeweight="0">
                          <v:path arrowok="t" o:connecttype="custom" o:connectlocs="0,5;3,6;5,8;8,3;5,2;2,0;0,5" o:connectangles="0,0,0,0,0,0,0"/>
                        </v:shape>
                        <v:shape id="Freeform 21364" o:spid="_x0000_s3810" style="position:absolute;left:2137;top:77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" path="m3,2l,,,,3,2xe" fillcolor="#003fff" stroked="f">
                          <v:path arrowok="t" o:connecttype="custom" o:connectlocs="3,2;0,0;0,0;3,2" o:connectangles="0,0,0,0"/>
                        </v:shape>
                        <v:line id="Line 21365" o:spid="_x0000_s3811" style="position:absolute;visibility:visible;mso-wrap-style:square" from="2137,777" to="2137,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" strokecolor="#003fff" strokeweight="0"/>
                        <v:shape id="Freeform 21366" o:spid="_x0000_s3812" style="position:absolute;left:2137;top:773;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" path="m,4l3,6,6,7,8,3,6,1,3,,,4xe" fillcolor="#003fff" stroked="f">
                          <v:path arrowok="t" o:connecttype="custom" o:connectlocs="0,4;3,6;6,7;8,3;6,1;3,0;0,4" o:connectangles="0,0,0,0,0,0,0"/>
                        </v:shape>
                        <v:shape id="Freeform 21367" o:spid="_x0000_s3813" style="position:absolute;left:2137;top:773;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" path="m,4l3,6,6,7,8,3,6,1,3,,,4xe" filled="f" strokecolor="#003fff" strokeweight="0">
                          <v:path arrowok="t" o:connecttype="custom" o:connectlocs="0,4;3,6;6,7;8,3;6,1;3,0;0,4" o:connectangles="0,0,0,0,0,0,0"/>
                        </v:shape>
                        <v:shape id="Freeform 21368" o:spid="_x0000_s3814" style="position:absolute;left:2140;top:77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" path="m3,2l,1,,,3,2xe" fillcolor="#003fff" stroked="f">
                          <v:path arrowok="t" o:connecttype="custom" o:connectlocs="3,2;0,1;0,0;3,2" o:connectangles="0,0,0,0"/>
                        </v:shape>
                        <v:line id="Line 21369" o:spid="_x0000_s3815" style="position:absolute;flip:y;visibility:visible;mso-wrap-style:square" from="2140,772" to="2140,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" strokecolor="#003fff" strokeweight="0"/>
                        <v:shape id="Freeform 21370" o:spid="_x0000_s3816" style="position:absolute;left:2140;top:76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" path="m,4l3,6,5,8,8,4,5,2,3,,,4xe" fillcolor="#003fff" stroked="f">
                          <v:path arrowok="t" o:connecttype="custom" o:connectlocs="0,4;3,6;5,8;8,4;5,2;3,0;0,4" o:connectangles="0,0,0,0,0,0,0"/>
                        </v:shape>
                        <v:shape id="Freeform 21371" o:spid="_x0000_s3817" style="position:absolute;left:2140;top:76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" path="m,4l3,6,5,8,8,4,5,2,3,,,4xe" filled="f" strokecolor="#003fff" strokeweight="0">
                          <v:path arrowok="t" o:connecttype="custom" o:connectlocs="0,4;3,6;5,8;8,4;5,2;3,0;0,4" o:connectangles="0,0,0,0,0,0,0"/>
                        </v:shape>
                        <v:shape id="Freeform 21372" o:spid="_x0000_s3818" style="position:absolute;left:2143;top:76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" path="m2,2l,,,,2,2xe" fillcolor="#003fff" stroked="f">
                          <v:path arrowok="t" o:connecttype="custom" o:connectlocs="2,2;0,0;0,0;2,2" o:connectangles="0,0,0,0"/>
                        </v:shape>
                        <v:line id="Line 21373" o:spid="_x0000_s3819" style="position:absolute;visibility:visible;mso-wrap-style:square" from="2143,768" to="2143,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" strokecolor="#003fff" strokeweight="0"/>
                        <v:shape id="Freeform 21374" o:spid="_x0000_s3820" style="position:absolute;left:2143;top:76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" path="m,4l2,6,5,8,8,4,6,2,3,,,4xe" fillcolor="#003fff" stroked="f">
                          <v:path arrowok="t" o:connecttype="custom" o:connectlocs="0,4;2,6;5,8;8,4;6,2;3,0;0,4" o:connectangles="0,0,0,0,0,0,0"/>
                        </v:shape>
                        <v:shape id="Freeform 21375" o:spid="_x0000_s3821" style="position:absolute;left:2143;top:76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" path="m,4l2,6,5,8,8,4,6,2,3,,,4xe" filled="f" strokecolor="#003fff" strokeweight="0">
                          <v:path arrowok="t" o:connecttype="custom" o:connectlocs="0,4;2,6;5,8;8,4;6,2;3,0;0,4" o:connectangles="0,0,0,0,0,0,0"/>
                        </v:shape>
                        <v:shape id="Freeform 21376" o:spid="_x0000_s3822" style="position:absolute;left:2146;top:76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" path="m3,2l,,,,3,2xe" fillcolor="#003fff" stroked="f">
                          <v:path arrowok="t" o:connecttype="custom" o:connectlocs="3,2;0,0;0,0;3,2" o:connectangles="0,0,0,0"/>
                        </v:shape>
                        <v:line id="Line 21377" o:spid="_x0000_s3823" style="position:absolute;visibility:visible;mso-wrap-style:square" from="2146,764" to="214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" strokecolor="#003fff" strokeweight="0"/>
                        <v:shape id="Freeform 21378" o:spid="_x0000_s3824" style="position:absolute;left:2146;top:760;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" path="m,4l3,6,5,8,8,4,6,2,3,,,4xe" fillcolor="#003fff" stroked="f">
                          <v:path arrowok="t" o:connecttype="custom" o:connectlocs="0,4;3,6;5,8;8,4;6,2;3,0;0,4" o:connectangles="0,0,0,0,0,0,0"/>
                        </v:shape>
                        <v:shape id="Freeform 21379" o:spid="_x0000_s3825" style="position:absolute;left:2146;top:760;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" path="m,4l3,6,5,8,8,4,6,2,3,,,4xe" filled="f" strokecolor="#003fff" strokeweight="0">
                          <v:path arrowok="t" o:connecttype="custom" o:connectlocs="0,4;3,6;5,8;8,4;6,2;3,0;0,4" o:connectangles="0,0,0,0,0,0,0"/>
                        </v:shape>
                        <v:shape id="Freeform 21380" o:spid="_x0000_s3826" style="position:absolute;left:2149;top:76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" path="m3,2l,,,,3,2xe" fillcolor="#003fff" stroked="f">
                          <v:path arrowok="t" o:connecttype="custom" o:connectlocs="3,2;0,0;0,0;3,2" o:connectangles="0,0,0,0"/>
                        </v:shape>
                        <v:line id="Line 21381" o:spid="_x0000_s3827" style="position:absolute;visibility:visible;mso-wrap-style:square" from="2149,760" to="2149,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" strokecolor="#003fff" strokeweight="0"/>
                        <v:shape id="Freeform 21382" o:spid="_x0000_s3828" style="position:absolute;left:2149;top:75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" path="m,4l3,6,5,8,8,4,6,2,4,,,4xe" fillcolor="#003fff" stroked="f">
                          <v:path arrowok="t" o:connecttype="custom" o:connectlocs="0,4;3,6;5,8;8,4;6,2;4,0;0,4" o:connectangles="0,0,0,0,0,0,0"/>
                        </v:shape>
                        <v:shape id="Freeform 21383" o:spid="_x0000_s3829" style="position:absolute;left:2149;top:756;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" path="m,4l3,6,5,8,8,4,6,2,4,,,4xe" filled="f" strokecolor="#003fff" strokeweight="0">
                          <v:path arrowok="t" o:connecttype="custom" o:connectlocs="0,4;3,6;5,8;8,4;6,2;4,0;0,4" o:connectangles="0,0,0,0,0,0,0"/>
                        </v:shape>
                        <v:shape id="Freeform 21384" o:spid="_x0000_s3830" style="position:absolute;left:2153;top:75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" path="m,4l2,6,4,8,8,4,5,2,3,,,4xe" fillcolor="#003fff" stroked="f">
                          <v:path arrowok="t" o:connecttype="custom" o:connectlocs="0,4;2,6;4,8;8,4;5,2;3,0;0,4" o:connectangles="0,0,0,0,0,0,0"/>
                        </v:shape>
                        <v:shape id="Freeform 21385" o:spid="_x0000_s3831" style="position:absolute;left:2153;top:75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" path="m,4l2,6,4,8,8,4,5,2,3,,,4xe" filled="f" strokecolor="#003fff" strokeweight="0">
                          <v:path arrowok="t" o:connecttype="custom" o:connectlocs="0,4;2,6;4,8;8,4;5,2;3,0;0,4" o:connectangles="0,0,0,0,0,0,0"/>
                        </v:shape>
                        <v:shape id="Freeform 21386" o:spid="_x0000_s3832" style="position:absolute;left:2156;top:75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" path="m2,2l,,,,2,2xe" fillcolor="#003fff" stroked="f">
                          <v:path arrowok="t" o:connecttype="custom" o:connectlocs="2,2;0,0;0,0;2,2" o:connectangles="0,0,0,0"/>
                        </v:shape>
                        <v:line id="Line 21387" o:spid="_x0000_s3833" style="position:absolute;visibility:visible;mso-wrap-style:square" from="2156,752" to="2156,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" strokecolor="#003fff" strokeweight="0"/>
                        <v:shape id="Freeform 21388" o:spid="_x0000_s3834" style="position:absolute;left:2156;top:74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" path="m,4l2,6,5,8,8,5,6,3,4,,,4xe" fillcolor="#003fff" stroked="f">
                          <v:path arrowok="t" o:connecttype="custom" o:connectlocs="0,4;2,6;5,8;8,5;6,3;4,0;0,4" o:connectangles="0,0,0,0,0,0,0"/>
                        </v:shape>
                        <v:shape id="Freeform 21389" o:spid="_x0000_s3835" style="position:absolute;left:2156;top:748;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" path="m,4l2,6,5,8,8,5,6,3,4,,,4xe" filled="f" strokecolor="#003fff" strokeweight="0">
                          <v:path arrowok="t" o:connecttype="custom" o:connectlocs="0,4;2,6;5,8;8,5;6,3;4,0;0,4" o:connectangles="0,0,0,0,0,0,0"/>
                        </v:shape>
                        <v:shape id="Freeform 21390" o:spid="_x0000_s3836" style="position:absolute;left:2160;top:74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" path="m2,3l,,,,2,3xe" fillcolor="#003fff" stroked="f">
                          <v:path arrowok="t" o:connecttype="custom" o:connectlocs="2,3;0,0;0,0;2,3" o:connectangles="0,0,0,0"/>
                        </v:shape>
                        <v:line id="Line 21391" o:spid="_x0000_s3837" style="position:absolute;visibility:visible;mso-wrap-style:square" from="2160,748" to="2160,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" strokecolor="#003fff" strokeweight="0"/>
                        <v:shape id="Freeform 21392" o:spid="_x0000_s3838" style="position:absolute;left:2160;top:74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" path="m,3l2,6,4,8,8,5,6,2,4,,,3xe" fillcolor="#003fff" stroked="f">
                          <v:path arrowok="t" o:connecttype="custom" o:connectlocs="0,3;2,6;4,8;8,5;6,2;4,0;0,3" o:connectangles="0,0,0,0,0,0,0"/>
                        </v:shape>
                        <v:shape id="Freeform 21393" o:spid="_x0000_s3839" style="position:absolute;left:2160;top:74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" path="m,3l2,6,4,8,8,5,6,2,4,,,3xe" filled="f" strokecolor="#003fff" strokeweight="0">
                          <v:path arrowok="t" o:connecttype="custom" o:connectlocs="0,3;2,6;4,8;8,5;6,2;4,0;0,3" o:connectangles="0,0,0,0,0,0,0"/>
                        </v:shape>
                        <v:shape id="Freeform 21394" o:spid="_x0000_s3840" style="position:absolute;left:2164;top:74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" path="m2,2l,,,,2,2xe" fillcolor="#003fff" stroked="f">
                          <v:path arrowok="t" o:connecttype="custom" o:connectlocs="2,2;0,0;0,0;2,2" o:connectangles="0,0,0,0"/>
                        </v:shape>
                        <v:line id="Line 21395" o:spid="_x0000_s3841" style="position:absolute;visibility:visible;mso-wrap-style:square" from="2164,745" to="2164,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" strokecolor="#003fff" strokeweight="0"/>
                      </v:group>
                      <v:group id="Group 21396" o:spid="_x0000_s3842" style="position:absolute;left:5594;top:3229;width:213;height:231" coordorigin="2164,712" coordsize="3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">
                        <v:shape id="Freeform 21397" o:spid="_x0000_s3843" style="position:absolute;left:2164;top:741;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" path="m,4l2,6,4,9,8,5,6,3,4,,,4xe" fillcolor="#003fff" stroked="f">
                          <v:path arrowok="t" o:connecttype="custom" o:connectlocs="0,4;2,6;4,9;8,5;6,3;4,0;0,4" o:connectangles="0,0,0,0,0,0,0"/>
                        </v:shape>
                        <v:shape id="Freeform 21398" o:spid="_x0000_s3844" style="position:absolute;left:2164;top:741;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" path="m,4l2,6,4,9,8,5,6,3,4,,,4xe" filled="f" strokecolor="#003fff" strokeweight="0">
                          <v:path arrowok="t" o:connecttype="custom" o:connectlocs="0,4;2,6;4,9;8,5;6,3;4,0;0,4" o:connectangles="0,0,0,0,0,0,0"/>
                        </v:shape>
                        <v:shape id="Freeform 21399" o:spid="_x0000_s3845" style="position:absolute;left:2168;top:74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" path="m2,3l,,,,2,3xe" fillcolor="#003fff" stroked="f">
                          <v:path arrowok="t" o:connecttype="custom" o:connectlocs="2,3;0,0;0,0;2,3" o:connectangles="0,0,0,0"/>
                        </v:shape>
                        <v:line id="Line 21400" o:spid="_x0000_s3846" style="position:absolute;visibility:visible;mso-wrap-style:square" from="2168,741" to="2168,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" strokecolor="#003fff" strokeweight="0"/>
                        <v:shape id="Freeform 21401" o:spid="_x0000_s3847" style="position:absolute;left:2168;top:74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" path="m,1l2,4,4,6,6,5,4,2,2,,,1xe" fillcolor="#003fff" stroked="f">
                          <v:path arrowok="t" o:connecttype="custom" o:connectlocs="0,1;2,4;4,6;6,5;4,2;2,0;0,1" o:connectangles="0,0,0,0,0,0,0"/>
                        </v:shape>
                        <v:shape id="Freeform 21402" o:spid="_x0000_s3848" style="position:absolute;left:2168;top:740;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" path="m,1l2,4,4,6,6,5,4,2,2,,,1xe" filled="f" strokecolor="#003fff" strokeweight="0">
                          <v:path arrowok="t" o:connecttype="custom" o:connectlocs="0,1;2,4;4,6;6,5;4,2;2,0;0,1" o:connectangles="0,0,0,0,0,0,0"/>
                        </v:shape>
                        <v:shape id="Freeform 21403" o:spid="_x0000_s3849" style="position:absolute;left:2172;top:74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" path="m,l2,3r,l,xe" fillcolor="#003fff" stroked="f">
                          <v:path arrowok="t" o:connecttype="custom" o:connectlocs="0,0;2,3;2,3;0,0" o:connectangles="0,0,0,0"/>
                        </v:shape>
                        <v:line id="Line 21404" o:spid="_x0000_s3850" style="position:absolute;visibility:visible;mso-wrap-style:square" from="2174,745" to="2174,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" strokecolor="#003fff" strokeweight="0"/>
                        <v:shape id="Freeform 21405" o:spid="_x0000_s3851" style="position:absolute;left:2170;top:738;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" path="m,2l2,4,4,7,6,5,4,3,2,,,2xe" fillcolor="#003fff" stroked="f">
                          <v:path arrowok="t" o:connecttype="custom" o:connectlocs="0,2;2,4;4,7;6,5;4,3;2,0;0,2" o:connectangles="0,0,0,0,0,0,0"/>
                        </v:shape>
                        <v:shape id="Freeform 21406" o:spid="_x0000_s3852" style="position:absolute;left:2170;top:738;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" path="m,2l2,4,4,7,6,5,4,3,2,,,2xe" filled="f" strokecolor="#003fff" strokeweight="0">
                          <v:path arrowok="t" o:connecttype="custom" o:connectlocs="0,2;2,4;4,7;6,5;4,3;2,0;0,2" o:connectangles="0,0,0,0,0,0,0"/>
                        </v:shape>
                        <v:shape id="Freeform 21407" o:spid="_x0000_s3853" style="position:absolute;left:2174;top:74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" path="m,l2,2r,l,xe" fillcolor="#003fff" stroked="f">
                          <v:path arrowok="t" o:connecttype="custom" o:connectlocs="0,0;2,2;2,2;0,0" o:connectangles="0,0,0,0"/>
                        </v:shape>
                        <v:line id="Line 21408" o:spid="_x0000_s3854" style="position:absolute;visibility:visible;mso-wrap-style:square" from="2176,743" to="2176,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" strokecolor="#003fff" strokeweight="0"/>
                        <v:shape id="Freeform 21409" o:spid="_x0000_s3855" style="position:absolute;left:2172;top:73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" path="m,1l2,4,4,6,6,4,4,2,2,,,1xe" fillcolor="#003fff" stroked="f">
                          <v:path arrowok="t" o:connecttype="custom" o:connectlocs="0,1;2,4;4,6;6,4;4,2;2,0;0,1" o:connectangles="0,0,0,0,0,0,0"/>
                        </v:shape>
                        <v:shape id="Freeform 21410" o:spid="_x0000_s3856" style="position:absolute;left:2172;top:73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" path="m,1l2,4,4,6,6,4,4,2,2,,,1xe" filled="f" strokecolor="#003fff" strokeweight="0">
                          <v:path arrowok="t" o:connecttype="custom" o:connectlocs="0,1;2,4;4,6;6,4;4,2;2,0;0,1" o:connectangles="0,0,0,0,0,0,0"/>
                        </v:shape>
                        <v:shape id="Freeform 21411" o:spid="_x0000_s3857" style="position:absolute;left:2176;top:73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" path="m,l2,2r,l,xe" fillcolor="#003fff" stroked="f">
                          <v:path arrowok="t" o:connecttype="custom" o:connectlocs="0,0;2,2;2,2;0,0" o:connectangles="0,0,0,0"/>
                        </v:shape>
                        <v:line id="Line 21412" o:spid="_x0000_s3858" style="position:absolute;visibility:visible;mso-wrap-style:square" from="2178,741" to="2178,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" strokecolor="#003fff" strokeweight="0"/>
                        <v:shape id="Freeform 21413" o:spid="_x0000_s3859" style="position:absolute;left:2173;top:73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" path="m,2l3,4,5,6,7,4,4,2,2,,,2xe" fillcolor="#003fff" stroked="f">
                          <v:path arrowok="t" o:connecttype="custom" o:connectlocs="0,2;3,4;5,6;7,4;4,2;2,0;0,2" o:connectangles="0,0,0,0,0,0,0"/>
                        </v:shape>
                        <v:shape id="Freeform 21414" o:spid="_x0000_s3860" style="position:absolute;left:2173;top:73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" path="m,2l3,4,5,6,7,4,4,2,2,,,2xe" filled="f" strokecolor="#003fff" strokeweight="0">
                          <v:path arrowok="t" o:connecttype="custom" o:connectlocs="0,2;3,4;5,6;7,4;4,2;2,0;0,2" o:connectangles="0,0,0,0,0,0,0"/>
                        </v:shape>
                        <v:shape id="Freeform 21415" o:spid="_x0000_s3861" style="position:absolute;left:2177;top:73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" path="m,l3,2,3,1,,xe" fillcolor="#003fff" stroked="f">
                          <v:path arrowok="t" o:connecttype="custom" o:connectlocs="0,0;3,2;3,1;0,0" o:connectangles="0,0,0,0"/>
                        </v:shape>
                        <v:line id="Line 21416" o:spid="_x0000_s3862" style="position:absolute;flip:y;visibility:visible;mso-wrap-style:square" from="2180,738" to="2180,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" strokecolor="#003fff" strokeweight="0"/>
                        <v:shape id="Freeform 21417" o:spid="_x0000_s3863" style="position:absolute;left:2175;top:733;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" path="m,2l2,4,5,5,6,3,4,2,1,,,2xe" fillcolor="#003fff" stroked="f">
                          <v:path arrowok="t" o:connecttype="custom" o:connectlocs="0,2;2,4;5,5;6,3;4,2;1,0;0,2" o:connectangles="0,0,0,0,0,0,0"/>
                        </v:shape>
                        <v:shape id="Freeform 21418" o:spid="_x0000_s3864" style="position:absolute;left:2175;top:733;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" path="m,2l2,4,5,5,6,3,4,2,1,,,2xe" filled="f" strokecolor="#003fff" strokeweight="0">
                          <v:path arrowok="t" o:connecttype="custom" o:connectlocs="0,2;2,4;5,5;6,3;4,2;1,0;0,2" o:connectangles="0,0,0,0,0,0,0"/>
                        </v:shape>
                        <v:shape id="Freeform 21419" o:spid="_x0000_s3865" style="position:absolute;left:2179;top:735;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" path="m,l2,1r,l,xe" fillcolor="#003fff" stroked="f">
                          <v:path arrowok="t" o:connecttype="custom" o:connectlocs="0,0;2,1;2,1;0,0" o:connectangles="0,0,0,0"/>
                        </v:shape>
                        <v:line id="Line 21420" o:spid="_x0000_s3866" style="position:absolute;visibility:visible;mso-wrap-style:square" from="2181,736" to="218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" strokecolor="#003fff" strokeweight="0"/>
                        <v:shape id="Freeform 21421" o:spid="_x0000_s3867" style="position:absolute;left:2176;top:73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" path="m,2l3,4,5,5,7,3,4,1,1,,,2xe" fillcolor="#003fff" stroked="f">
                          <v:path arrowok="t" o:connecttype="custom" o:connectlocs="0,2;3,4;5,5;7,3;4,1;1,0;0,2" o:connectangles="0,0,0,0,0,0,0"/>
                        </v:shape>
                        <v:shape id="Freeform 21422" o:spid="_x0000_s3868" style="position:absolute;left:2176;top:73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" path="m,2l3,4,5,5,7,3,4,1,1,,,2xe" filled="f" strokecolor="#003fff" strokeweight="0">
                          <v:path arrowok="t" o:connecttype="custom" o:connectlocs="0,2;3,4;5,5;7,3;4,1;1,0;0,2" o:connectangles="0,0,0,0,0,0,0"/>
                        </v:shape>
                        <v:shape id="Freeform 21423" o:spid="_x0000_s3869" style="position:absolute;left:2180;top:73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" path="m,l3,2,3,1,,xe" fillcolor="#003fff" stroked="f">
                          <v:path arrowok="t" o:connecttype="custom" o:connectlocs="0,0;3,2;3,1;0,0" o:connectangles="0,0,0,0"/>
                        </v:shape>
                        <v:line id="Line 21424" o:spid="_x0000_s3870" style="position:absolute;flip:y;visibility:visible;mso-wrap-style:square" from="2183,733" to="2183,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" strokecolor="#003fff" strokeweight="0"/>
                        <v:shape id="Freeform 21425" o:spid="_x0000_s3871" style="position:absolute;left:2177;top:72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" path="m,5l3,6,6,7,7,2,4,1,1,,,5xe" fillcolor="#003fff" stroked="f">
                          <v:path arrowok="t" o:connecttype="custom" o:connectlocs="0,5;3,6;6,7;7,2;4,1;1,0;0,5" o:connectangles="0,0,0,0,0,0,0"/>
                        </v:shape>
                        <v:shape id="Freeform 21426" o:spid="_x0000_s3872" style="position:absolute;left:2177;top:72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" path="m,5l3,6,6,7,7,2,4,1,1,,,5xe" filled="f" strokecolor="#003fff" strokeweight="0">
                          <v:path arrowok="t" o:connecttype="custom" o:connectlocs="0,5;3,6;6,7;7,2;4,1;1,0;0,5" o:connectangles="0,0,0,0,0,0,0"/>
                        </v:shape>
                        <v:shape id="Freeform 21427" o:spid="_x0000_s3873" style="position:absolute;left:2178;top:72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" path="m3,1l,,,,3,1xe" fillcolor="#003fff" stroked="f">
                          <v:path arrowok="t" o:connecttype="custom" o:connectlocs="3,1;0,0;0,0;3,1" o:connectangles="0,0,0,0"/>
                        </v:shape>
                        <v:line id="Line 21428" o:spid="_x0000_s3874" style="position:absolute;visibility:visible;mso-wrap-style:square" from="2178,726" to="2178,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" strokecolor="#003fff" strokeweight="0"/>
                        <v:shape id="Freeform 21429" o:spid="_x0000_s3875" style="position:absolute;left:2178;top:723;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" path="m,3l3,4,6,5,7,3,4,2,1,,,3xe" fillcolor="#003fff" stroked="f">
                          <v:path arrowok="t" o:connecttype="custom" o:connectlocs="0,3;3,4;6,5;7,3;4,2;1,0;0,3" o:connectangles="0,0,0,0,0,0,0"/>
                        </v:shape>
                        <v:shape id="Freeform 21430" o:spid="_x0000_s3876" style="position:absolute;left:2178;top:723;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" path="m,3l3,4,6,5,7,3,4,2,1,,,3xe" filled="f" strokecolor="#003fff" strokeweight="0">
                          <v:path arrowok="t" o:connecttype="custom" o:connectlocs="0,3;3,4;6,5;7,3;4,2;1,0;0,3" o:connectangles="0,0,0,0,0,0,0"/>
                        </v:shape>
                        <v:shape id="Freeform 21431" o:spid="_x0000_s3877" style="position:absolute;left:2179;top:72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" path="m3,2l,,,,3,2xe" fillcolor="#003fff" stroked="f">
                          <v:path arrowok="t" o:connecttype="custom" o:connectlocs="3,2;0,0;0,0;3,2" o:connectangles="0,0,0,0"/>
                        </v:shape>
                        <v:line id="Line 21432" o:spid="_x0000_s3878" style="position:absolute;visibility:visible;mso-wrap-style:square" from="2179,723" to="217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" strokecolor="#003fff" strokeweight="0"/>
                        <v:shape id="Freeform 21433" o:spid="_x0000_s3879" style="position:absolute;left:2179;top:72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" path="m,2l3,4,6,5,7,2,4,1,1,,,2xe" fillcolor="#003fff" stroked="f">
                          <v:path arrowok="t" o:connecttype="custom" o:connectlocs="0,2;3,4;6,5;7,2;4,1;1,0;0,2" o:connectangles="0,0,0,0,0,0,0"/>
                        </v:shape>
                        <v:shape id="Freeform 21434" o:spid="_x0000_s3880" style="position:absolute;left:2179;top:72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" path="m,2l3,4,6,5,7,2,4,1,1,,,2xe" filled="f" strokecolor="#003fff" strokeweight="0">
                          <v:path arrowok="t" o:connecttype="custom" o:connectlocs="0,2;3,4;6,5;7,2;4,1;1,0;0,2" o:connectangles="0,0,0,0,0,0,0"/>
                        </v:shape>
                        <v:shape id="Freeform 21435" o:spid="_x0000_s3881" style="position:absolute;left:2180;top:72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" path="m3,1l,,,,3,1xe" fillcolor="#003fff" stroked="f">
                          <v:path arrowok="t" o:connecttype="custom" o:connectlocs="3,1;0,0;0,0;3,1" o:connectangles="0,0,0,0"/>
                        </v:shape>
                        <v:line id="Line 21436" o:spid="_x0000_s3882" style="position:absolute;visibility:visible;mso-wrap-style:square" from="2180,721" to="2180,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" strokecolor="#003fff" strokeweight="0"/>
                        <v:shape id="Freeform 21437" o:spid="_x0000_s3883" style="position:absolute;left:2180;top:719;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" path="m,2l3,3,6,5,6,3,4,2,1,,,2xe" fillcolor="#003fff" stroked="f">
                          <v:path arrowok="t" o:connecttype="custom" o:connectlocs="0,2;3,3;6,5;6,3;4,2;1,0;0,2" o:connectangles="0,0,0,0,0,0,0"/>
                        </v:shape>
                        <v:shape id="Freeform 21438" o:spid="_x0000_s3884" style="position:absolute;left:2180;top:719;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" path="m,2l3,3,6,5,6,3,4,2,1,,,2xe" filled="f" strokecolor="#003fff" strokeweight="0">
                          <v:path arrowok="t" o:connecttype="custom" o:connectlocs="0,2;3,3;6,5;6,3;4,2;1,0;0,2" o:connectangles="0,0,0,0,0,0,0"/>
                        </v:shape>
                        <v:shape id="Freeform 21439" o:spid="_x0000_s3885" style="position:absolute;left:2181;top:71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" path="m3,2l,,,,3,2xe" fillcolor="#003fff" stroked="f">
                          <v:path arrowok="t" o:connecttype="custom" o:connectlocs="3,2;0,0;0,0;3,2" o:connectangles="0,0,0,0"/>
                        </v:shape>
                        <v:line id="Line 21440" o:spid="_x0000_s3886" style="position:absolute;visibility:visible;mso-wrap-style:square" from="2181,719" to="2181,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" strokecolor="#003fff" strokeweight="0"/>
                        <v:shape id="Freeform 21441" o:spid="_x0000_s3887" style="position:absolute;left:2181;top:718;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" path="m,1l3,3,5,5,6,4,3,2,1,,,1xe" fillcolor="#003fff" stroked="f">
                          <v:path arrowok="t" o:connecttype="custom" o:connectlocs="0,1;3,3;5,5;6,4;3,2;1,0;0,1" o:connectangles="0,0,0,0,0,0,0"/>
                        </v:shape>
                        <v:shape id="Freeform 21442" o:spid="_x0000_s3888" style="position:absolute;left:2181;top:718;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" path="m,1l3,3,5,5,6,4,3,2,1,,,1xe" filled="f" strokecolor="#003fff" strokeweight="0">
                          <v:path arrowok="t" o:connecttype="custom" o:connectlocs="0,1;3,3;5,5;6,4;3,2;1,0;0,1" o:connectangles="0,0,0,0,0,0,0"/>
                        </v:shape>
                        <v:shape id="Freeform 21443" o:spid="_x0000_s3889" style="position:absolute;left:2182;top:71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" path="m2,2l,,,,2,2xe" fillcolor="#003fff" stroked="f">
                          <v:path arrowok="t" o:connecttype="custom" o:connectlocs="2,2;0,0;0,0;2,2" o:connectangles="0,0,0,0"/>
                        </v:shape>
                        <v:line id="Line 21444" o:spid="_x0000_s3890" style="position:absolute;visibility:visible;mso-wrap-style:square" from="2182,718" to="2182,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" strokecolor="#003fff" strokeweight="0"/>
                        <v:shape id="Freeform 21445" o:spid="_x0000_s3891" style="position:absolute;left:2182;top:717;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" path="m,1l2,3,5,5,6,4,3,2,1,,,1xe" fillcolor="#003fff" stroked="f">
                          <v:path arrowok="t" o:connecttype="custom" o:connectlocs="0,1;2,3;5,5;6,4;3,2;1,0;0,1" o:connectangles="0,0,0,0,0,0,0"/>
                        </v:shape>
                        <v:shape id="Freeform 21446" o:spid="_x0000_s3892" style="position:absolute;left:2182;top:717;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" path="m,1l2,3,5,5,6,4,3,2,1,,,1xe" filled="f" strokecolor="#003fff" strokeweight="0">
                          <v:path arrowok="t" o:connecttype="custom" o:connectlocs="0,1;2,3;5,5;6,4;3,2;1,0;0,1" o:connectangles="0,0,0,0,0,0,0"/>
                        </v:shape>
                        <v:shape id="Freeform 21447" o:spid="_x0000_s3893" style="position:absolute;left:2183;top:71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" path="m2,2l,,,,2,2xe" fillcolor="#003fff" stroked="f">
                          <v:path arrowok="t" o:connecttype="custom" o:connectlocs="2,2;0,0;0,0;2,2" o:connectangles="0,0,0,0"/>
                        </v:shape>
                        <v:line id="Line 21448" o:spid="_x0000_s3894" style="position:absolute;visibility:visible;mso-wrap-style:square" from="2183,717" to="2183,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" strokecolor="#003fff" strokeweight="0"/>
                        <v:shape id="Freeform 21449" o:spid="_x0000_s3895" style="position:absolute;left:2183;top:716;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" path="m,1l2,3,5,5,5,4,3,2,1,,,1xe" fillcolor="#003fff" stroked="f">
                          <v:path arrowok="t" o:connecttype="custom" o:connectlocs="0,1;2,3;5,5;5,4;3,2;1,0;0,1" o:connectangles="0,0,0,0,0,0,0"/>
                        </v:shape>
                        <v:shape id="Freeform 21450" o:spid="_x0000_s3896" style="position:absolute;left:2183;top:716;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" path="m,1l2,3,5,5,5,4,3,2,1,,,1xe" filled="f" strokecolor="#003fff" strokeweight="0">
                          <v:path arrowok="t" o:connecttype="custom" o:connectlocs="0,1;2,3;5,5;5,4;3,2;1,0;0,1" o:connectangles="0,0,0,0,0,0,0"/>
                        </v:shape>
                        <v:shape id="Freeform 21451" o:spid="_x0000_s3897" style="position:absolute;left:2184;top:71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" path="m2,2l,,,,2,2xe" fillcolor="#003fff" stroked="f">
                          <v:path arrowok="t" o:connecttype="custom" o:connectlocs="2,2;0,0;0,0;2,2" o:connectangles="0,0,0,0"/>
                        </v:shape>
                        <v:line id="Line 21452" o:spid="_x0000_s3898" style="position:absolute;visibility:visible;mso-wrap-style:square" from="2184,716" to="2184,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" strokecolor="#003fff" strokeweight="0"/>
                        <v:shape id="Freeform 21453" o:spid="_x0000_s3899" style="position:absolute;left:2184;top:715;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" path="m,1l2,3,4,6,5,5,3,2,1,,,1xe" fillcolor="#003fff" stroked="f">
                          <v:path arrowok="t" o:connecttype="custom" o:connectlocs="0,1;2,3;4,6;5,5;3,2;1,0;0,1" o:connectangles="0,0,0,0,0,0,0"/>
                        </v:shape>
                        <v:shape id="Freeform 21454" o:spid="_x0000_s3900" style="position:absolute;left:2184;top:715;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" path="m,1l2,3,4,6,5,5,3,2,1,,,1xe" filled="f" strokecolor="#003fff" strokeweight="0">
                          <v:path arrowok="t" o:connecttype="custom" o:connectlocs="0,1;2,3;4,6;5,5;3,2;1,0;0,1" o:connectangles="0,0,0,0,0,0,0"/>
                        </v:shape>
                        <v:shape id="Freeform 21455" o:spid="_x0000_s3901" style="position:absolute;left:2185;top:714;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" path="m2,3l,1,1,,2,3xe" fillcolor="#003fff" stroked="f">
                          <v:path arrowok="t" o:connecttype="custom" o:connectlocs="2,3;0,1;1,0;2,3" o:connectangles="0,0,0,0"/>
                        </v:shape>
                        <v:line id="Line 21456" o:spid="_x0000_s3902" style="position:absolute;flip:y;visibility:visible;mso-wrap-style:square" from="2185,714" to="2186,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" strokecolor="#003fff" strokeweight="0"/>
                        <v:shape id="Freeform 21457" o:spid="_x0000_s3903" style="position:absolute;left:2186;top:714;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" path="m,l1,3,3,6,4,5,2,3,1,,,xe" fillcolor="#003fff" stroked="f">
                          <v:path arrowok="t" o:connecttype="custom" o:connectlocs="0,0;1,3;3,6;4,5;2,3;1,0;0,0" o:connectangles="0,0,0,0,0,0,0"/>
                        </v:shape>
                        <v:shape id="Freeform 21458" o:spid="_x0000_s3904" style="position:absolute;left:2186;top:714;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" path="m,l1,3,3,6,4,5,2,3,1,,,xe" filled="f" strokecolor="#003fff" strokeweight="0">
                          <v:path arrowok="t" o:connecttype="custom" o:connectlocs="0,0;1,3;3,6;4,5;2,3;1,0;0,0" o:connectangles="0,0,0,0,0,0,0"/>
                        </v:shape>
                        <v:shape id="Freeform 21459" o:spid="_x0000_s3905" style="position:absolute;left:2187;top:71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" path="m1,3l,,,,1,3xe" fillcolor="#003fff" stroked="f">
                          <v:path arrowok="t" o:connecttype="custom" o:connectlocs="1,3;0,0;0,0;1,3" o:connectangles="0,0,0,0"/>
                        </v:shape>
                        <v:line id="Line 21460" o:spid="_x0000_s3906" style="position:absolute;visibility:visible;mso-wrap-style:square" from="2187,714" to="2187,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" strokecolor="#003fff" strokeweight="0"/>
                        <v:shape id="Freeform 21461" o:spid="_x0000_s3907" style="position:absolute;left:2187;top:713;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" path="m,1l1,4,3,6r1,l3,3,2,,,1xe" fillcolor="#003fff" stroked="f">
                          <v:path arrowok="t" o:connecttype="custom" o:connectlocs="0,1;1,4;3,6;4,6;3,3;2,0;0,1" o:connectangles="0,0,0,0,0,0,0"/>
                        </v:shape>
                        <v:shape id="Freeform 21462" o:spid="_x0000_s3908" style="position:absolute;left:2187;top:713;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" path="m,1l1,4,3,6r1,l3,3,2,,,1xe" filled="f" strokecolor="#003fff" strokeweight="0">
                          <v:path arrowok="t" o:connecttype="custom" o:connectlocs="0,1;1,4;3,6;4,6;3,3;2,0;0,1" o:connectangles="0,0,0,0,0,0,0"/>
                        </v:shape>
                        <v:shape id="Freeform 21463" o:spid="_x0000_s3909" style="position:absolute;left:2189;top:71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" path="m1,3l,,,,1,3xe" fillcolor="#003fff" stroked="f">
                          <v:path arrowok="t" o:connecttype="custom" o:connectlocs="1,3;0,0;0,0;1,3" o:connectangles="0,0,0,0"/>
                        </v:shape>
                        <v:line id="Line 21464" o:spid="_x0000_s3910" style="position:absolute;visibility:visible;mso-wrap-style:square" from="2189,713" to="2189,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" strokecolor="#003fff" strokeweight="0"/>
                        <v:shape id="Freeform 21465" o:spid="_x0000_s3911" style="position:absolute;left:2189;top:713;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" path="m,l1,3,2,6r1,l2,3,2,,,xe" fillcolor="#003fff" stroked="f">
                          <v:path arrowok="t" o:connecttype="custom" o:connectlocs="0,0;1,3;2,6;3,6;2,3;2,0;0,0" o:connectangles="0,0,0,0,0,0,0"/>
                        </v:shape>
                        <v:shape id="Freeform 21466" o:spid="_x0000_s3912" style="position:absolute;left:2189;top:713;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" path="m,l1,3,2,6r1,l2,3,2,,,xe" filled="f" strokecolor="#003fff" strokeweight="0">
                          <v:path arrowok="t" o:connecttype="custom" o:connectlocs="0,0;1,3;2,6;3,6;2,3;2,0;0,0" o:connectangles="0,0,0,0,0,0,0"/>
                        </v:shape>
                        <v:shape id="Freeform 21467" o:spid="_x0000_s3913" style="position:absolute;left:2191;top:712;width:0;height:4;visibility:visible;mso-wrap-style:square;v-text-anchor:top" coordsize="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" path="m,4l,1,,,,4xe" fillcolor="#003fff" stroked="f">
                          <v:path arrowok="t" o:connecttype="custom" o:connectlocs="0,4;0,1;0,0;0,4" o:connectangles="0,0,0,0"/>
                        </v:shape>
                        <v:line id="Line 21468" o:spid="_x0000_s3914" style="position:absolute;flip:y;visibility:visible;mso-wrap-style:square" from="2191,712" to="2191,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" strokecolor="#003fff" strokeweight="0"/>
                        <v:shape id="Freeform 21469" o:spid="_x0000_s3915" style="position:absolute;left:2191;top:71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" path="m,l,4,1,7r1,l1,3,1,,,xe" fillcolor="#003fff" stroked="f">
                          <v:path arrowok="t" o:connecttype="custom" o:connectlocs="0,0;0,4;1,7;2,7;1,3;1,0;0,0" o:connectangles="0,0,0,0,0,0,0"/>
                        </v:shape>
                        <v:shape id="Freeform 21470" o:spid="_x0000_s3916" style="position:absolute;left:2191;top:71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" path="m,l,4,1,7r1,l1,3,1,,,xe" filled="f" strokecolor="#003fff" strokeweight="0">
                          <v:path arrowok="t" o:connecttype="custom" o:connectlocs="0,0;0,4;1,7;2,7;1,3;1,0;0,0" o:connectangles="0,0,0,0,0,0,0"/>
                        </v:shape>
                        <v:rect id="Rectangle 21471" o:spid="_x0000_s3917" style="position:absolute;left:2192;top:71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" fillcolor="#003fff" stroked="f"/>
                        <v:line id="Line 21472" o:spid="_x0000_s3918" style="position:absolute;visibility:visible;mso-wrap-style:square" from="2192,712" to="2192,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" strokecolor="#003fff" strokeweight="0"/>
                        <v:shape id="Freeform 21473" o:spid="_x0000_s3919" style="position:absolute;left:2192;top:712;width:1;height:7;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" path="m,l,3,,7r1,l1,3,1,,,xe" fillcolor="#003fff" stroked="f">
                          <v:path arrowok="t" o:connecttype="custom" o:connectlocs="0,0;0,3;0,7;1,7;1,3;1,0;0,0" o:connectangles="0,0,0,0,0,0,0"/>
                        </v:shape>
                        <v:shape id="Freeform 21474" o:spid="_x0000_s3920" style="position:absolute;left:2192;top:712;width:1;height:7;visibility:visible;mso-wrap-style:square;v-text-anchor:top" coordsize="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" path="m,l,3,,7r1,l1,3,1,,,xe" filled="f" strokecolor="#003fff" strokeweight="0">
                          <v:path arrowok="t" o:connecttype="custom" o:connectlocs="0,0;0,3;0,7;1,7;1,3;1,0;0,0" o:connectangles="0,0,0,0,0,0,0"/>
                        </v:shape>
                        <v:rect id="Rectangle 21475" o:spid="_x0000_s3921" style="position:absolute;left:2193;top:71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" fillcolor="#003fff" stroked="f"/>
                        <v:line id="Line 21476" o:spid="_x0000_s3922" style="position:absolute;visibility:visible;mso-wrap-style:square" from="2193,712" to="219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" strokecolor="#003fff" strokeweight="0"/>
                        <v:shape id="Freeform 21477" o:spid="_x0000_s3923" style="position:absolute;left:2192;top:71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" path="m1,r,3l,7r1,l1,4,2,,1,xe" fillcolor="#003fff" stroked="f">
                          <v:path arrowok="t" o:connecttype="custom" o:connectlocs="1,0;1,3;0,7;1,7;1,4;2,0;1,0" o:connectangles="0,0,0,0,0,0,0"/>
                        </v:shape>
                        <v:shape id="Freeform 21478" o:spid="_x0000_s3924" style="position:absolute;left:2192;top:71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" path="m1,r,3l,7r1,l1,4,2,,1,xe" filled="f" strokecolor="#003fff" strokeweight="0">
                          <v:path arrowok="t" o:connecttype="custom" o:connectlocs="1,0;1,3;0,7;1,7;1,4;2,0;1,0" o:connectangles="0,0,0,0,0,0,0"/>
                        </v:shape>
                        <v:shape id="Freeform 21479" o:spid="_x0000_s3925" style="position:absolute;left:2193;top:712;width:3;height:4;visibility:visible;mso-wrap-style:square;v-text-anchor:top"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" path="m,4l1,r,1l2,1r1,l,4xe" fillcolor="#003fff" stroked="f">
                          <v:path arrowok="t" o:connecttype="custom" o:connectlocs="0,4;1,0;1,1;2,1;3,1;0,4" o:connectangles="0,0,0,0,0,0"/>
                        </v:shape>
                        <v:shape id="Freeform 21480" o:spid="_x0000_s3926" style="position:absolute;left:2194;top:712;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" path="m,l,1r1,l2,1e" filled="f" strokecolor="#003fff" strokeweight="0">
                          <v:path arrowok="t" o:connecttype="custom" o:connectlocs="0,0;0,1;1,1;2,1" o:connectangles="0,0,0,0"/>
                        </v:shape>
                        <v:shape id="Freeform 21481" o:spid="_x0000_s3927" style="position:absolute;left:2191;top:713;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" path="m5,l2,3,,5r,l3,3,5,1,5,xe" fillcolor="#003fff" stroked="f">
                          <v:path arrowok="t" o:connecttype="custom" o:connectlocs="5,0;2,3;0,5;0,5;3,3;5,1;5,0" o:connectangles="0,0,0,0,0,0,0"/>
                        </v:shape>
                        <v:shape id="Freeform 21482" o:spid="_x0000_s3928" style="position:absolute;left:2191;top:713;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" path="m5,l2,3,,5r,l3,3,5,1,5,xe" filled="f" strokecolor="#003fff" strokeweight="0">
                          <v:path arrowok="t" o:connecttype="custom" o:connectlocs="5,0;2,3;0,5;0,5;3,3;5,1;5,0" o:connectangles="0,0,0,0,0,0,0"/>
                        </v:shape>
                        <v:shape id="Freeform 21483" o:spid="_x0000_s3929" style="position:absolute;left:2194;top:71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" path="m,2l2,r,l,2xe" fillcolor="#003fff" stroked="f">
                          <v:path arrowok="t" o:connecttype="custom" o:connectlocs="0,2;2,0;2,0;0,2" o:connectangles="0,0,0,0"/>
                        </v:shape>
                        <v:line id="Line 21484" o:spid="_x0000_s3930" style="position:absolute;visibility:visible;mso-wrap-style:square" from="2196,714" to="2196,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" strokecolor="#003fff" strokeweight="0"/>
                        <v:shape id="Freeform 21485" o:spid="_x0000_s3931" style="position:absolute;left:2191;top:71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" path="m5,l3,2,,4r,l3,2,6,1,5,xe" fillcolor="#003fff" stroked="f">
                          <v:path arrowok="t" o:connecttype="custom" o:connectlocs="5,0;3,2;0,4;0,4;3,2;6,1;5,0" o:connectangles="0,0,0,0,0,0,0"/>
                        </v:shape>
                        <v:shape id="Freeform 21486" o:spid="_x0000_s3932" style="position:absolute;left:2191;top:714;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" path="m5,l3,2,,4r,l3,2,6,1,5,xe" filled="f" strokecolor="#003fff" strokeweight="0">
                          <v:path arrowok="t" o:connecttype="custom" o:connectlocs="5,0;3,2;0,4;0,4;3,2;6,1;5,0" o:connectangles="0,0,0,0,0,0,0"/>
                        </v:shape>
                        <v:shape id="Freeform 21487" o:spid="_x0000_s3933" style="position:absolute;left:2194;top:71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" path="m,1l3,r,l3,1,,1xe" fillcolor="#003fff" stroked="f">
                          <v:path arrowok="t" o:connecttype="custom" o:connectlocs="0,1;3,0;3,0;3,1;0,1" o:connectangles="0,0,0,0,0"/>
                        </v:shape>
                        <v:shape id="Freeform 21488" o:spid="_x0000_s3934" style="position:absolute;left:2197;top:715;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" path="m,l,,,1e" filled="f" strokecolor="#003fff" strokeweight="0">
                          <v:path arrowok="t" o:connecttype="custom" o:connectlocs="0,0;0,0;0,1" o:connectangles="0,0,0"/>
                        </v:shape>
                        <v:shape id="Freeform 21489" o:spid="_x0000_s3935" style="position:absolute;left:2191;top:716;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" path="m6,l3,,,1,,2,3,1,6,xe" fillcolor="#003fff" stroked="f">
                          <v:path arrowok="t" o:connecttype="custom" o:connectlocs="6,0;3,0;0,1;0,2;3,1;6,0" o:connectangles="0,0,0,0,0,0"/>
                        </v:shape>
                        <v:shape id="Freeform 21490" o:spid="_x0000_s3936" style="position:absolute;left:2191;top:716;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" path="m6,l3,,,1,,2,3,1,6,r,xe" filled="f" strokecolor="#003fff" strokeweight="0">
                          <v:path arrowok="t" o:connecttype="custom" o:connectlocs="6,0;3,0;0,1;0,2;3,1;6,0;6,0" o:connectangles="0,0,0,0,0,0,0"/>
                        </v:shape>
                        <v:shape id="Freeform 21491" o:spid="_x0000_s3937" style="position:absolute;left:2194;top:71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" path="m,1l3,r,1l,1xe" fillcolor="#003fff" stroked="f">
                          <v:path arrowok="t" o:connecttype="custom" o:connectlocs="0,1;3,0;3,1;0,1" o:connectangles="0,0,0,0"/>
                        </v:shape>
                        <v:line id="Line 21492" o:spid="_x0000_s3938" style="position:absolute;visibility:visible;mso-wrap-style:square" from="2197,716" to="219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" strokecolor="#003fff" strokeweight="0"/>
                        <v:shape id="Freeform 21493" o:spid="_x0000_s3939" style="position:absolute;left:2191;top:717;width:6;height:1;visibility:visible;mso-wrap-style:square;v-text-anchor:top" coordsize="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" path="m6,l3,,,,,1r3,l6,1,6,xe" fillcolor="#003fff" stroked="f">
                          <v:path arrowok="t" o:connecttype="custom" o:connectlocs="6,0;3,0;0,0;0,1;3,1;6,1;6,0" o:connectangles="0,0,0,0,0,0,0"/>
                        </v:shape>
                        <v:shape id="Freeform 21494" o:spid="_x0000_s3940" style="position:absolute;left:2191;top:717;width:6;height:1;visibility:visible;mso-wrap-style:square;v-text-anchor:top" coordsize="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" path="m6,l3,,,,,1r3,l6,1,6,xe" filled="f" strokecolor="#003fff" strokeweight="0">
                          <v:path arrowok="t" o:connecttype="custom" o:connectlocs="6,0;3,0;0,0;0,1;3,1;6,1;6,0" o:connectangles="0,0,0,0,0,0,0"/>
                        </v:shape>
                        <v:rect id="Rectangle 21495" o:spid="_x0000_s3941" style="position:absolute;left:2194;top:718;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" fillcolor="#003fff" stroked="f"/>
                        <v:line id="Line 21496" o:spid="_x0000_s3942" style="position:absolute;visibility:visible;mso-wrap-style:square" from="2197,718" to="2197,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" strokecolor="#003fff" strokeweight="0"/>
                        <v:shape id="Freeform 21497" o:spid="_x0000_s3943" style="position:absolute;left:2191;top:717;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" path="m6,1l3,1,,,,1r3,l6,2,6,1xe" fillcolor="#003fff" stroked="f">
                          <v:path arrowok="t" o:connecttype="custom" o:connectlocs="6,1;3,1;0,0;0,1;3,1;6,2;6,1" o:connectangles="0,0,0,0,0,0,0"/>
                        </v:shape>
                        <v:shape id="Freeform 21498" o:spid="_x0000_s3944" style="position:absolute;left:2191;top:717;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" path="m6,1l3,1,,,,1r3,l6,2,6,1xe" filled="f" strokecolor="#003fff" strokeweight="0">
                          <v:path arrowok="t" o:connecttype="custom" o:connectlocs="6,1;3,1;0,0;0,1;3,1;6,2;6,1" o:connectangles="0,0,0,0,0,0,0"/>
                        </v:shape>
                        <v:shape id="Freeform 21499" o:spid="_x0000_s3945" style="position:absolute;left:2194;top:71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" path="m,l3,1r,l,xe" fillcolor="#003fff" stroked="f">
                          <v:path arrowok="t" o:connecttype="custom" o:connectlocs="0,0;3,1;3,1;0,0" o:connectangles="0,0,0,0"/>
                        </v:shape>
                        <v:line id="Line 21500" o:spid="_x0000_s3946" style="position:absolute;visibility:visible;mso-wrap-style:square" from="2197,719" to="2197,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" strokecolor="#003fff" strokeweight="0"/>
                        <v:shape id="Freeform 21501" o:spid="_x0000_s3947" style="position:absolute;left:2191;top:71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" path="m6,2l3,1,,,,1,2,3,5,4,6,2xe" fillcolor="#003fff" stroked="f">
                          <v:path arrowok="t" o:connecttype="custom" o:connectlocs="6,2;3,1;0,0;0,1;2,3;5,4;6,2" o:connectangles="0,0,0,0,0,0,0"/>
                        </v:shape>
                        <v:shape id="Freeform 21502" o:spid="_x0000_s3948" style="position:absolute;left:2191;top:71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" path="m6,2l3,1,,,,1,2,3,5,4,6,2xe" filled="f" strokecolor="#003fff" strokeweight="0">
                          <v:path arrowok="t" o:connecttype="custom" o:connectlocs="6,2;3,1;0,0;0,1;2,3;5,4;6,2" o:connectangles="0,0,0,0,0,0,0"/>
                        </v:shape>
                        <v:shape id="Freeform 21503" o:spid="_x0000_s3949" style="position:absolute;left:2193;top:72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" path="m,l3,1r,l,xe" fillcolor="#003fff" stroked="f">
                          <v:path arrowok="t" o:connecttype="custom" o:connectlocs="0,0;3,1;3,1;0,0" o:connectangles="0,0,0,0"/>
                        </v:shape>
                        <v:line id="Line 21504" o:spid="_x0000_s3950" style="position:absolute;visibility:visible;mso-wrap-style:square" from="2196,721" to="219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" strokecolor="#003fff" strokeweight="0"/>
                        <v:shape id="Freeform 21505" o:spid="_x0000_s3951" style="position:absolute;left:2190;top:718;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" path="m6,3l3,2,1,,,1,3,3,6,4,6,3xe" fillcolor="#003fff" stroked="f">
                          <v:path arrowok="t" o:connecttype="custom" o:connectlocs="6,3;3,2;1,0;0,1;3,3;6,4;6,3" o:connectangles="0,0,0,0,0,0,0"/>
                        </v:shape>
                        <v:shape id="Freeform 21506" o:spid="_x0000_s3952" style="position:absolute;left:2190;top:718;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" path="m6,3l3,2,1,,,1,3,3,6,4,6,3xe" filled="f" strokecolor="#003fff" strokeweight="0">
                          <v:path arrowok="t" o:connecttype="custom" o:connectlocs="6,3;3,2;1,0;0,1;3,3;6,4;6,3" o:connectangles="0,0,0,0,0,0,0"/>
                        </v:shape>
                        <v:shape id="Freeform 21507" o:spid="_x0000_s3953" style="position:absolute;left:2193;top:72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" path="m,l3,1,2,2,,xe" fillcolor="#003fff" stroked="f">
                          <v:path arrowok="t" o:connecttype="custom" o:connectlocs="0,0;3,1;2,2;0,0" o:connectangles="0,0,0,0"/>
                        </v:shape>
                        <v:line id="Line 21508" o:spid="_x0000_s3954" style="position:absolute;flip:x;visibility:visible;mso-wrap-style:square" from="2195,722" to="2196,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" strokecolor="#003fff" strokeweight="0"/>
                        <v:shape id="Freeform 21509" o:spid="_x0000_s3955" style="position:absolute;left:2189;top:719;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" path="m6,4l4,2,1,,,2,2,4,5,6,6,4xe" fillcolor="#003fff" stroked="f">
                          <v:path arrowok="t" o:connecttype="custom" o:connectlocs="6,4;4,2;1,0;0,2;2,4;5,6;6,4" o:connectangles="0,0,0,0,0,0,0"/>
                        </v:shape>
                        <v:shape id="Freeform 21510" o:spid="_x0000_s3956" style="position:absolute;left:2189;top:719;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" path="m6,4l4,2,1,,,2,2,4,5,6,6,4xe" filled="f" strokecolor="#003fff" strokeweight="0">
                          <v:path arrowok="t" o:connecttype="custom" o:connectlocs="6,4;4,2;1,0;0,2;2,4;5,6;6,4" o:connectangles="0,0,0,0,0,0,0"/>
                        </v:shape>
                        <v:shape id="Freeform 21511" o:spid="_x0000_s3957" style="position:absolute;left:2189;top:721;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" path="m2,2l,,,,2,2xe" fillcolor="#003fff" stroked="f">
                          <v:path arrowok="t" o:connecttype="custom" o:connectlocs="2,2;0,0;0,0;2,2" o:connectangles="0,0,0,0"/>
                        </v:shape>
                        <v:line id="Line 21512" o:spid="_x0000_s3958" style="position:absolute;visibility:visible;mso-wrap-style:square" from="2189,721" to="2189,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" strokecolor="#003fff" strokeweight="0"/>
                        <v:shape id="Freeform 21513" o:spid="_x0000_s3959" style="position:absolute;left:2188;top:72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" path="m6,3l3,2,1,,,1,3,3,5,4,6,3xe" fillcolor="#003fff" stroked="f">
                          <v:path arrowok="t" o:connecttype="custom" o:connectlocs="6,3;3,2;1,0;0,1;3,3;5,4;6,3" o:connectangles="0,0,0,0,0,0,0"/>
                        </v:shape>
                        <v:shape id="Freeform 21514" o:spid="_x0000_s3960" style="position:absolute;left:2188;top:72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" path="m6,3l3,2,1,,,1,3,3,5,4,6,3xe" filled="f" strokecolor="#003fff" strokeweight="0">
                          <v:path arrowok="t" o:connecttype="custom" o:connectlocs="6,3;3,2;1,0;0,1;3,3;5,4;6,3" o:connectangles="0,0,0,0,0,0,0"/>
                        </v:shape>
                        <v:shape id="Freeform 21515" o:spid="_x0000_s3961" style="position:absolute;left:2188;top:72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" path="m3,2l,,,,3,2xe" fillcolor="#003fff" stroked="f">
                          <v:path arrowok="t" o:connecttype="custom" o:connectlocs="3,2;0,0;0,0;3,2" o:connectangles="0,0,0,0"/>
                        </v:shape>
                        <v:line id="Line 21516" o:spid="_x0000_s3962" style="position:absolute;visibility:visible;mso-wrap-style:square" from="2188,722" to="2188,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" strokecolor="#003fff" strokeweight="0"/>
                        <v:shape id="Freeform 21517" o:spid="_x0000_s3963" style="position:absolute;left:2187;top:722;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" path="m6,3l4,2,1,,,1,3,3,6,4,6,3xe" fillcolor="#003fff" stroked="f">
                          <v:path arrowok="t" o:connecttype="custom" o:connectlocs="6,3;4,2;1,0;0,1;3,3;6,4;6,3" o:connectangles="0,0,0,0,0,0,0"/>
                        </v:shape>
                        <v:shape id="Freeform 21518" o:spid="_x0000_s3964" style="position:absolute;left:2187;top:722;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" path="m6,3l4,2,1,,,1,3,3,6,4,6,3xe" filled="f" strokecolor="#003fff" strokeweight="0">
                          <v:path arrowok="t" o:connecttype="custom" o:connectlocs="6,3;4,2;1,0;0,1;3,3;6,4;6,3" o:connectangles="0,0,0,0,0,0,0"/>
                        </v:shape>
                        <v:shape id="Freeform 21519" o:spid="_x0000_s3965" style="position:absolute;left:2187;top:72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" path="m3,2l,,,1,3,2xe" fillcolor="#003fff" stroked="f">
                          <v:path arrowok="t" o:connecttype="custom" o:connectlocs="3,2;0,0;0,1;3,2" o:connectangles="0,0,0,0"/>
                        </v:shape>
                        <v:line id="Line 21520" o:spid="_x0000_s3966" style="position:absolute;visibility:visible;mso-wrap-style:square" from="2187,723" to="2187,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" strokecolor="#003fff" strokeweight="0"/>
                        <v:shape id="Freeform 21521" o:spid="_x0000_s3967" style="position:absolute;left:2187;top:724;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" path="m6,2l3,1,,,,1,3,2,6,3,6,2xe" fillcolor="#003fff" stroked="f">
                          <v:path arrowok="t" o:connecttype="custom" o:connectlocs="6,2;3,1;0,0;0,1;3,2;6,3;6,2" o:connectangles="0,0,0,0,0,0,0"/>
                        </v:shape>
                        <v:shape id="Freeform 21522" o:spid="_x0000_s3968" style="position:absolute;left:2187;top:724;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" path="m6,2l3,1,,,,1,3,2,6,3,6,2xe" filled="f" strokecolor="#003fff" strokeweight="0">
                          <v:path arrowok="t" o:connecttype="custom" o:connectlocs="6,2;3,1;0,0;0,1;3,2;6,3;6,2" o:connectangles="0,0,0,0,0,0,0"/>
                        </v:shape>
                        <v:shape id="Freeform 21523" o:spid="_x0000_s3969" style="position:absolute;left:2186;top:725;width:4;height:1;visibility:visible;mso-wrap-style:square;v-text-anchor:top" coordsize="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" path="m4,1l1,,,1r4,xe" fillcolor="#003fff" stroked="f">
                          <v:path arrowok="t" o:connecttype="custom" o:connectlocs="4,1;1,0;0,1;4,1" o:connectangles="0,0,0,0"/>
                        </v:shape>
                        <v:line id="Line 21524" o:spid="_x0000_s3970" style="position:absolute;flip:x;visibility:visible;mso-wrap-style:square" from="2186,725" to="218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" strokecolor="#003fff" strokeweight="0"/>
                        <v:shape id="Freeform 21525" o:spid="_x0000_s3971" style="position:absolute;left:2186;top:726;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" path="m7,1l4,,,,,1r3,l6,2,7,1xe" fillcolor="#003fff" stroked="f">
                          <v:path arrowok="t" o:connecttype="custom" o:connectlocs="7,1;4,0;0,0;0,1;3,1;6,2;7,1" o:connectangles="0,0,0,0,0,0,0"/>
                        </v:shape>
                        <v:shape id="Freeform 21526" o:spid="_x0000_s3972" style="position:absolute;left:2186;top:726;width:7;height:2;visibility:visible;mso-wrap-style:square;v-text-anchor:top" coordsize="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" path="m7,1l4,,,,,1r3,l6,2,7,1xe" filled="f" strokecolor="#003fff" strokeweight="0">
                          <v:path arrowok="t" o:connecttype="custom" o:connectlocs="7,1;4,0;0,0;0,1;3,1;6,2;7,1" o:connectangles="0,0,0,0,0,0,0"/>
                        </v:shape>
                        <v:rect id="Rectangle 21527" o:spid="_x0000_s3973" style="position:absolute;left:2186;top:727;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" fillcolor="#003fff" stroked="f"/>
                        <v:line id="Line 21528" o:spid="_x0000_s3974" style="position:absolute;visibility:visible;mso-wrap-style:square" from="2186,727" to="2186,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" strokecolor="#003fff" strokeweight="0"/>
                        <v:shape id="Freeform 21529" o:spid="_x0000_s3975" style="position:absolute;left:2186;top:72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" path="m6,1l3,,,,,5,3,6r3,l6,1xe" fillcolor="#003fff" stroked="f">
                          <v:path arrowok="t" o:connecttype="custom" o:connectlocs="6,1;3,0;0,0;0,5;3,6;6,6;6,1" o:connectangles="0,0,0,0,0,0,0"/>
                        </v:shape>
                        <v:shape id="Freeform 21530" o:spid="_x0000_s3976" style="position:absolute;left:2186;top:72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" path="m6,1l3,,,,,5,3,6r3,l6,1xe" filled="f" strokecolor="#003fff" strokeweight="0">
                          <v:path arrowok="t" o:connecttype="custom" o:connectlocs="6,1;3,0;0,0;0,5;3,6;6,6;6,1" o:connectangles="0,0,0,0,0,0,0"/>
                        </v:shape>
                        <v:shape id="Freeform 21531" o:spid="_x0000_s3977" style="position:absolute;left:2186;top:73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" path="m3,1l,,,,3,1xe" fillcolor="#003fff" stroked="f">
                          <v:path arrowok="t" o:connecttype="custom" o:connectlocs="3,1;0,0;0,0;3,1" o:connectangles="0,0,0,0"/>
                        </v:shape>
                        <v:line id="Line 21532" o:spid="_x0000_s3978" style="position:absolute;visibility:visible;mso-wrap-style:square" from="2186,732" to="2186,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" strokecolor="#003fff" strokeweight="0"/>
                        <v:shape id="Freeform 21533" o:spid="_x0000_s3979" style="position:absolute;left:2186;top:732;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" path="m6,1l3,1,,,,3r3,l6,3,6,1xe" fillcolor="#003fff" stroked="f">
                          <v:path arrowok="t" o:connecttype="custom" o:connectlocs="6,1;3,1;0,0;0,3;3,3;6,3;6,1" o:connectangles="0,0,0,0,0,0,0"/>
                        </v:shape>
                        <v:shape id="Freeform 21534" o:spid="_x0000_s3980" style="position:absolute;left:2186;top:732;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" path="m6,1l3,1,,,,3r3,l6,3,6,1xe" filled="f" strokecolor="#003fff" strokeweight="0">
                          <v:path arrowok="t" o:connecttype="custom" o:connectlocs="6,1;3,1;0,0;0,3;3,3;6,3;6,1" o:connectangles="0,0,0,0,0,0,0"/>
                        </v:shape>
                        <v:rect id="Rectangle 21535" o:spid="_x0000_s3981" style="position:absolute;left:2186;top:735;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" fillcolor="#003fff" stroked="f"/>
                        <v:line id="Line 21536" o:spid="_x0000_s3982" style="position:absolute;visibility:visible;mso-wrap-style:square" from="2186,735" to="218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" strokecolor="#003fff" strokeweight="0"/>
                        <v:shape id="Freeform 21537" o:spid="_x0000_s3983" style="position:absolute;left:2186;top:735;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" path="m6,l3,,,,,3r3,l6,3,6,xe" fillcolor="#003fff" stroked="f">
                          <v:path arrowok="t" o:connecttype="custom" o:connectlocs="6,0;3,0;0,0;0,3;3,3;6,3;6,0" o:connectangles="0,0,0,0,0,0,0"/>
                        </v:shape>
                        <v:shape id="Freeform 21538" o:spid="_x0000_s3984" style="position:absolute;left:2186;top:735;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" path="m6,l3,,,,,3r3,l6,3,6,xe" filled="f" strokecolor="#003fff" strokeweight="0">
                          <v:path arrowok="t" o:connecttype="custom" o:connectlocs="6,0;3,0;0,0;0,3;3,3;6,3;6,0" o:connectangles="0,0,0,0,0,0,0"/>
                        </v:shape>
                        <v:rect id="Rectangle 21539" o:spid="_x0000_s3985" style="position:absolute;left:2186;top:738;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" fillcolor="#003fff" stroked="f"/>
                        <v:line id="Line 21540" o:spid="_x0000_s3986" style="position:absolute;visibility:visible;mso-wrap-style:square" from="2186,738" to="2186,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" strokecolor="#003fff" strokeweight="0"/>
                        <v:shape id="Freeform 21541" o:spid="_x0000_s3987" style="position:absolute;left:2186;top:738;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" path="m6,l3,,,,,5r3,l6,5,6,xe" fillcolor="#003fff" stroked="f">
                          <v:path arrowok="t" o:connecttype="custom" o:connectlocs="6,0;3,0;0,0;0,5;3,5;6,5;6,0" o:connectangles="0,0,0,0,0,0,0"/>
                        </v:shape>
                        <v:shape id="Freeform 21542" o:spid="_x0000_s3988" style="position:absolute;left:2186;top:738;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" path="m6,l3,,,,,5r3,l6,5,6,xe" filled="f" strokecolor="#003fff" strokeweight="0">
                          <v:path arrowok="t" o:connecttype="custom" o:connectlocs="6,0;3,0;0,0;0,5;3,5;6,5;6,0" o:connectangles="0,0,0,0,0,0,0"/>
                        </v:shape>
                        <v:rect id="Rectangle 21543" o:spid="_x0000_s3989" style="position:absolute;left:2186;top:743;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" fillcolor="#003fff" stroked="f"/>
                        <v:line id="Line 21544" o:spid="_x0000_s3990" style="position:absolute;visibility:visible;mso-wrap-style:square" from="2186,743" to="2186,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" strokecolor="#003fff" strokeweight="0"/>
                        <v:shape id="Freeform 21545" o:spid="_x0000_s3991" style="position:absolute;left:2186;top:743;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" path="m6,l3,,,,,2r3,l6,2,6,xe" fillcolor="#003fff" stroked="f">
                          <v:path arrowok="t" o:connecttype="custom" o:connectlocs="6,0;3,0;0,0;0,2;3,2;6,2;6,0" o:connectangles="0,0,0,0,0,0,0"/>
                        </v:shape>
                        <v:shape id="Freeform 21546" o:spid="_x0000_s3992" style="position:absolute;left:2186;top:743;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" path="m6,l3,,,,,2r3,l6,2,6,xe" filled="f" strokecolor="#003fff" strokeweight="0">
                          <v:path arrowok="t" o:connecttype="custom" o:connectlocs="6,0;3,0;0,0;0,2;3,2;6,2;6,0" o:connectangles="0,0,0,0,0,0,0"/>
                        </v:shape>
                        <v:shape id="Freeform 21547" o:spid="_x0000_s3993" style="position:absolute;left:2186;top:74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" path="m3,l,,,1,3,xe" fillcolor="#003fff" stroked="f">
                          <v:path arrowok="t" o:connecttype="custom" o:connectlocs="3,0;0,0;0,1;3,0" o:connectangles="0,0,0,0"/>
                        </v:shape>
                        <v:line id="Line 21548" o:spid="_x0000_s3994" style="position:absolute;visibility:visible;mso-wrap-style:square" from="2186,745" to="2186,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" strokecolor="#003fff" strokeweight="0"/>
                        <v:shape id="Freeform 21549" o:spid="_x0000_s3995" style="position:absolute;left:2186;top:745;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" path="m6,l3,,,1,,2r3,l6,1,6,xe" fillcolor="#003fff" stroked="f">
                          <v:path arrowok="t" o:connecttype="custom" o:connectlocs="6,0;3,0;0,1;0,2;3,2;6,1;6,0" o:connectangles="0,0,0,0,0,0,0"/>
                        </v:shape>
                        <v:shape id="Freeform 21550" o:spid="_x0000_s3996" style="position:absolute;left:2186;top:745;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" path="m6,l3,,,1,,2r3,l6,1,6,xe" filled="f" strokecolor="#003fff" strokeweight="0">
                          <v:path arrowok="t" o:connecttype="custom" o:connectlocs="6,0;3,0;0,1;0,2;3,2;6,1;6,0" o:connectangles="0,0,0,0,0,0,0"/>
                        </v:shape>
                        <v:rect id="Rectangle 21551" o:spid="_x0000_s3997" style="position:absolute;left:2186;top:747;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" fillcolor="#003fff" stroked="f"/>
                        <v:line id="Line 21552" o:spid="_x0000_s3998" style="position:absolute;visibility:visible;mso-wrap-style:square" from="2186,747" to="2186,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" strokecolor="#003fff" strokeweight="0"/>
                        <v:shape id="Freeform 21553" o:spid="_x0000_s3999" style="position:absolute;left:2186;top:746;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" path="m6,l3,1,,1,,2,3,1,6,xe" fillcolor="#003fff" stroked="f">
                          <v:path arrowok="t" o:connecttype="custom" o:connectlocs="6,0;3,1;0,1;0,2;3,1;6,0" o:connectangles="0,0,0,0,0,0"/>
                        </v:shape>
                        <v:shape id="Freeform 21554" o:spid="_x0000_s4000" style="position:absolute;left:2186;top:746;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" path="m6,l3,1,,1,,2,3,1,6,r,xe" filled="f" strokecolor="#003fff" strokeweight="0">
                          <v:path arrowok="t" o:connecttype="custom" o:connectlocs="6,0;3,1;0,1;0,2;3,1;6,0;6,0" o:connectangles="0,0,0,0,0,0,0"/>
                        </v:shape>
                        <v:shape id="Freeform 21555" o:spid="_x0000_s4001" style="position:absolute;left:2186;top:74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" path="m3,l,1r,l3,xe" fillcolor="#003fff" stroked="f">
                          <v:path arrowok="t" o:connecttype="custom" o:connectlocs="3,0;0,1;0,1;3,0" o:connectangles="0,0,0,0"/>
                        </v:shape>
                        <v:line id="Line 21556" o:spid="_x0000_s4002" style="position:absolute;visibility:visible;mso-wrap-style:square" from="2186,748" to="2186,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" strokecolor="#003fff" strokeweight="0"/>
                        <v:shape id="Freeform 21557" o:spid="_x0000_s4003" style="position:absolute;left:2186;top:746;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" path="m6,l3,1,,2,,3,3,2,6,1,6,xe" fillcolor="#003fff" stroked="f">
                          <v:path arrowok="t" o:connecttype="custom" o:connectlocs="6,0;3,1;0,2;0,3;3,2;6,1;6,0" o:connectangles="0,0,0,0,0,0,0"/>
                        </v:shape>
                        <v:shape id="Freeform 21558" o:spid="_x0000_s4004" style="position:absolute;left:2186;top:746;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" path="m6,l3,1,,2,,3,3,2,6,1,6,xe" filled="f" strokecolor="#003fff" strokeweight="0">
                          <v:path arrowok="t" o:connecttype="custom" o:connectlocs="6,0;3,1;0,2;0,3;3,2;6,1;6,0" o:connectangles="0,0,0,0,0,0,0"/>
                        </v:shape>
                        <v:shape id="Freeform 21559" o:spid="_x0000_s4005" style="position:absolute;left:2186;top:74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" path="m3,l,1r1,l1,2,3,xe" fillcolor="#003fff" stroked="f">
                          <v:path arrowok="t" o:connecttype="custom" o:connectlocs="3,0;0,1;1,1;1,2;3,0" o:connectangles="0,0,0,0,0"/>
                        </v:shape>
                        <v:shape id="Freeform 21560" o:spid="_x0000_s4006" style="position:absolute;left:2186;top:749;width:1;height:1;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" path="m,l1,r,1e" filled="f" strokecolor="#003fff" strokeweight="0">
                          <v:path arrowok="t" o:connecttype="custom" o:connectlocs="0,0;1,0;1,1" o:connectangles="0,0,0"/>
                        </v:shape>
                        <v:shape id="Freeform 21561" o:spid="_x0000_s4007" style="position:absolute;left:2187;top:746;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" path="m5,l2,2,,4,1,5,3,3,5,1,5,xe" fillcolor="#003fff" stroked="f">
                          <v:path arrowok="t" o:connecttype="custom" o:connectlocs="5,0;2,2;0,4;1,5;3,3;5,1;5,0" o:connectangles="0,0,0,0,0,0,0"/>
                        </v:shape>
                        <v:shape id="Freeform 21562" o:spid="_x0000_s4008" style="position:absolute;left:2187;top:746;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" path="m5,l2,2,,4,1,5,3,3,5,1,5,xe" filled="f" strokecolor="#003fff" strokeweight="0">
                          <v:path arrowok="t" o:connecttype="custom" o:connectlocs="5,0;2,2;0,4;1,5;3,3;5,1;5,0" o:connectangles="0,0,0,0,0,0,0"/>
                        </v:shape>
                        <v:shape id="Freeform 21563" o:spid="_x0000_s4009" style="position:absolute;left:2188;top:74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" path="m2,l,2r,l2,xe" fillcolor="#003fff" stroked="f">
                          <v:path arrowok="t" o:connecttype="custom" o:connectlocs="2,0;0,2;0,2;2,0" o:connectangles="0,0,0,0"/>
                        </v:shape>
                        <v:line id="Line 21564" o:spid="_x0000_s4010" style="position:absolute;visibility:visible;mso-wrap-style:square" from="2188,751" to="2188,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" strokecolor="#003fff" strokeweight="0"/>
                        <v:shape id="Freeform 21565" o:spid="_x0000_s4011" style="position:absolute;left:2188;top:746;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" path="m4,l2,3,,5,1,6,3,4,5,1,4,xe" fillcolor="#003fff" stroked="f">
                          <v:path arrowok="t" o:connecttype="custom" o:connectlocs="4,0;2,3;0,5;1,6;3,4;5,1;4,0" o:connectangles="0,0,0,0,0,0,0"/>
                        </v:shape>
                        <v:shape id="Freeform 21566" o:spid="_x0000_s4012" style="position:absolute;left:2188;top:746;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" path="m4,l2,3,,5,1,6,3,4,5,1,4,xe" filled="f" strokecolor="#003fff" strokeweight="0">
                          <v:path arrowok="t" o:connecttype="custom" o:connectlocs="4,0;2,3;0,5;1,6;3,4;5,1;4,0" o:connectangles="0,0,0,0,0,0,0"/>
                        </v:shape>
                        <v:shape id="Freeform 21567" o:spid="_x0000_s4013" style="position:absolute;left:2189;top:75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" path="m2,l,2r1,l2,xe" fillcolor="#003fff" stroked="f">
                          <v:path arrowok="t" o:connecttype="custom" o:connectlocs="2,0;0,2;1,2;2,0" o:connectangles="0,0,0,0"/>
                        </v:shape>
                        <v:line id="Line 21568" o:spid="_x0000_s4014" style="position:absolute;visibility:visible;mso-wrap-style:square" from="2189,752" to="2190,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" strokecolor="#003fff" strokeweight="0"/>
                        <v:shape id="Freeform 21569" o:spid="_x0000_s4015" style="position:absolute;left:2190;top:74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" path="m2,l1,3,,5,1,6,2,3,3,,2,xe" fillcolor="#003fff" stroked="f">
                          <v:path arrowok="t" o:connecttype="custom" o:connectlocs="2,0;1,3;0,5;1,6;2,3;3,0;2,0" o:connectangles="0,0,0,0,0,0,0"/>
                        </v:shape>
                        <v:shape id="Freeform 21570" o:spid="_x0000_s4016" style="position:absolute;left:2190;top:74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" path="m2,l1,3,,5,1,6,2,3,3,,2,xe" filled="f" strokecolor="#003fff" strokeweight="0">
                          <v:path arrowok="t" o:connecttype="custom" o:connectlocs="2,0;1,3;0,5;1,6;2,3;3,0;2,0" o:connectangles="0,0,0,0,0,0,0"/>
                        </v:shape>
                        <v:shape id="Freeform 21571" o:spid="_x0000_s4017" style="position:absolute;left:2191;top:75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" path="m1,l,3r1,l1,xe" fillcolor="#003fff" stroked="f">
                          <v:path arrowok="t" o:connecttype="custom" o:connectlocs="1,0;0,3;1,3;1,0" o:connectangles="0,0,0,0"/>
                        </v:shape>
                        <v:line id="Line 21572" o:spid="_x0000_s4018" style="position:absolute;visibility:visible;mso-wrap-style:square" from="2191,753" to="2192,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" strokecolor="#003fff" strokeweight="0"/>
                        <v:shape id="Freeform 21573" o:spid="_x0000_s4019" style="position:absolute;left:2192;top:74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" path="m1,l,3,,6r1,l2,3,2,,1,xe" fillcolor="#003fff" stroked="f">
                          <v:path arrowok="t" o:connecttype="custom" o:connectlocs="1,0;0,3;0,6;1,6;2,3;2,0;1,0" o:connectangles="0,0,0,0,0,0,0"/>
                        </v:shape>
                        <v:shape id="Freeform 21574" o:spid="_x0000_s4020" style="position:absolute;left:2192;top:74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" path="m1,l,3,,6r1,l2,3,2,,1,xe" filled="f" strokecolor="#003fff" strokeweight="0">
                          <v:path arrowok="t" o:connecttype="custom" o:connectlocs="1,0;0,3;0,6;1,6;2,3;2,0;1,0" o:connectangles="0,0,0,0,0,0,0"/>
                        </v:shape>
                        <v:shape id="Freeform 21575" o:spid="_x0000_s4021" style="position:absolute;left:2193;top:75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" path="m1,l,3r1,l1,xe" fillcolor="#003fff" stroked="f">
                          <v:path arrowok="t" o:connecttype="custom" o:connectlocs="1,0;0,3;1,3;1,0" o:connectangles="0,0,0,0"/>
                        </v:shape>
                        <v:line id="Line 21576" o:spid="_x0000_s4022" style="position:absolute;visibility:visible;mso-wrap-style:square" from="2193,753" to="2194,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" strokecolor="#003fff" strokeweight="0"/>
                        <v:shape id="Freeform 21577" o:spid="_x0000_s4023" style="position:absolute;left:2193;top:74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" path="m,l1,3r,3l2,6,2,3,2,,,xe" fillcolor="#003fff" stroked="f">
                          <v:path arrowok="t" o:connecttype="custom" o:connectlocs="0,0;1,3;1,6;2,6;2,3;2,0;0,0" o:connectangles="0,0,0,0,0,0,0"/>
                        </v:shape>
                        <v:shape id="Freeform 21578" o:spid="_x0000_s4024" style="position:absolute;left:2193;top:747;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" path="m,l1,3r,3l2,6,2,3,2,,,xe" filled="f" strokecolor="#003fff" strokeweight="0">
                          <v:path arrowok="t" o:connecttype="custom" o:connectlocs="0,0;1,3;1,6;2,6;2,3;2,0;0,0" o:connectangles="0,0,0,0,0,0,0"/>
                        </v:shape>
                        <v:shape id="Freeform 21579" o:spid="_x0000_s4025" style="position:absolute;left:2195;top:75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" path="m,l,3r1,l,xe" fillcolor="#003fff" stroked="f">
                          <v:path arrowok="t" o:connecttype="custom" o:connectlocs="0,0;0,3;1,3;0,0" o:connectangles="0,0,0,0"/>
                        </v:shape>
                        <v:line id="Line 21580" o:spid="_x0000_s4026" style="position:absolute;visibility:visible;mso-wrap-style:square" from="2195,753" to="2196,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" strokecolor="#003fff" strokeweight="0"/>
                        <v:shape id="Freeform 21581" o:spid="_x0000_s4027" style="position:absolute;left:2194;top:74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" path="m,l1,3,2,6r1,l2,3,1,,,xe" fillcolor="#003fff" stroked="f">
                          <v:path arrowok="t" o:connecttype="custom" o:connectlocs="0,0;1,3;2,6;3,6;2,3;1,0;0,0" o:connectangles="0,0,0,0,0,0,0"/>
                        </v:shape>
                        <v:shape id="Freeform 21582" o:spid="_x0000_s4028" style="position:absolute;left:2194;top:747;width:3;height:6;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" path="m,l1,3,2,6r1,l2,3,1,,,xe" filled="f" strokecolor="#003fff" strokeweight="0">
                          <v:path arrowok="t" o:connecttype="custom" o:connectlocs="0,0;1,3;2,6;3,6;2,3;1,0;0,0" o:connectangles="0,0,0,0,0,0,0"/>
                        </v:shape>
                        <v:shape id="Freeform 21583" o:spid="_x0000_s4029" style="position:absolute;left:2196;top:75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" path="m,l1,3r,l,xe" fillcolor="#003fff" stroked="f">
                          <v:path arrowok="t" o:connecttype="custom" o:connectlocs="0,0;1,3;1,3;0,0" o:connectangles="0,0,0,0"/>
                        </v:shape>
                        <v:line id="Line 21584" o:spid="_x0000_s4030" style="position:absolute;visibility:visible;mso-wrap-style:square" from="2197,753" to="2197,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" strokecolor="#003fff" strokeweight="0"/>
                        <v:shape id="Freeform 21585" o:spid="_x0000_s4031" style="position:absolute;left:2195;top:746;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" path="m,1l1,4,2,7,4,6,2,3,1,,,1xe" fillcolor="#003fff" stroked="f">
                          <v:path arrowok="t" o:connecttype="custom" o:connectlocs="0,1;1,4;2,7;4,6;2,3;1,0;0,1" o:connectangles="0,0,0,0,0,0,0"/>
                        </v:shape>
                        <v:shape id="Freeform 21586" o:spid="_x0000_s4032" style="position:absolute;left:2195;top:746;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" path="m,1l1,4,2,7,4,6,2,3,1,,,1xe" filled="f" strokecolor="#003fff" strokeweight="0">
                          <v:path arrowok="t" o:connecttype="custom" o:connectlocs="0,1;1,4;2,7;4,6;2,3;1,0;0,1" o:connectangles="0,0,0,0,0,0,0"/>
                        </v:shape>
                        <v:shape id="Freeform 21587" o:spid="_x0000_s4033" style="position:absolute;left:2197;top:74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" path="m,l2,3r,l,xe" fillcolor="#003fff" stroked="f">
                          <v:path arrowok="t" o:connecttype="custom" o:connectlocs="0,0;2,3;2,3;0,0" o:connectangles="0,0,0,0"/>
                        </v:shape>
                        <v:line id="Line 21588" o:spid="_x0000_s4034" style="position:absolute;visibility:visible;mso-wrap-style:square" from="2199,752" to="2199,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" strokecolor="#003fff" strokeweight="0"/>
                        <v:shape id="Freeform 21589" o:spid="_x0000_s4035" style="position:absolute;left:2196;top:74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" path="m,1l1,3,3,6,4,5,2,2,1,,,1xe" fillcolor="#003fff" stroked="f">
                          <v:path arrowok="t" o:connecttype="custom" o:connectlocs="0,1;1,3;3,6;4,5;2,2;1,0;0,1" o:connectangles="0,0,0,0,0,0,0"/>
                        </v:shape>
                        <v:shape id="Freeform 21590" o:spid="_x0000_s4036" style="position:absolute;left:2196;top:74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" path="m,1l1,3,3,6,4,5,2,2,1,,,1xe" filled="f" strokecolor="#003fff" strokeweight="0">
                          <v:path arrowok="t" o:connecttype="custom" o:connectlocs="0,1;1,3;3,6;4,5;2,2;1,0;0,1" o:connectangles="0,0,0,0,0,0,0"/>
                        </v:shape>
                        <v:shape id="Freeform 21591" o:spid="_x0000_s4037" style="position:absolute;left:2198;top:748;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" path="m,l2,3r1,l,xe" fillcolor="#003fff" stroked="f">
                          <v:path arrowok="t" o:connecttype="custom" o:connectlocs="0,0;2,3;3,3;0,0" o:connectangles="0,0,0,0"/>
                        </v:shape>
                        <v:line id="Line 21592" o:spid="_x0000_s4038" style="position:absolute;visibility:visible;mso-wrap-style:square" from="2200,751" to="2201,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" strokecolor="#003fff" strokeweight="0"/>
                        <v:shape id="Freeform 21593" o:spid="_x0000_s4039" style="position:absolute;left:2196;top:74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" path="m,1l2,3,5,6,6,5,3,3,1,,,1xe" fillcolor="#003fff" stroked="f">
                          <v:path arrowok="t" o:connecttype="custom" o:connectlocs="0,1;2,3;5,6;6,5;3,3;1,0;0,1" o:connectangles="0,0,0,0,0,0,0"/>
                        </v:shape>
                        <v:shape id="Freeform 21594" o:spid="_x0000_s4040" style="position:absolute;left:2196;top:74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" path="m,1l2,3,5,6,6,5,3,3,1,,,1xe" filled="f" strokecolor="#003fff" strokeweight="0">
                          <v:path arrowok="t" o:connecttype="custom" o:connectlocs="0,1;2,3;5,6;6,5;3,3;1,0;0,1" o:connectangles="0,0,0,0,0,0,0"/>
                        </v:shape>
                        <v:shape id="Freeform 21595" o:spid="_x0000_s4041" style="position:absolute;left:2199;top:74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" path="m,l3,2r,l,xe" fillcolor="#003fff" stroked="f">
                          <v:path arrowok="t" o:connecttype="custom" o:connectlocs="0,0;3,2;3,2;0,0" o:connectangles="0,0,0,0"/>
                        </v:shape>
                        <v:line id="Line 21596" o:spid="_x0000_s4042" style="position:absolute;visibility:visible;mso-wrap-style:square" from="2202,750" to="220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" strokecolor="#003fff" strokeweight="0"/>
                      </v:group>
                      <v:group id="Group 21597" o:spid="_x0000_s4043" style="position:absolute;left:5779;top:1988;width:1400;height:1455" coordorigin="2197,491" coordsize="24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">
                        <v:shape id="Freeform 21598" o:spid="_x0000_s4044" style="position:absolute;left:2197;top:745;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" path="m,1l2,3,5,5,6,4,3,2,1,,,1xe" fillcolor="#003fff" stroked="f">
                          <v:path arrowok="t" o:connecttype="custom" o:connectlocs="0,1;2,3;5,5;6,4;3,2;1,0;0,1" o:connectangles="0,0,0,0,0,0,0"/>
                        </v:shape>
                        <v:shape id="Freeform 21599" o:spid="_x0000_s4045" style="position:absolute;left:2197;top:745;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" path="m,1l2,3,5,5,6,4,3,2,1,,,1xe" filled="f" strokecolor="#003fff" strokeweight="0">
                          <v:path arrowok="t" o:connecttype="custom" o:connectlocs="0,1;2,3;5,5;6,4;3,2;1,0;0,1" o:connectangles="0,0,0,0,0,0,0"/>
                        </v:shape>
                        <v:shape id="Freeform 21600" o:spid="_x0000_s4046" style="position:absolute;left:2200;top:74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" path="m,l3,2r,l,xe" fillcolor="#003fff" stroked="f">
                          <v:path arrowok="t" o:connecttype="custom" o:connectlocs="0,0;3,2;3,2;0,0" o:connectangles="0,0,0,0"/>
                        </v:shape>
                        <v:line id="Line 21601" o:spid="_x0000_s4047" style="position:absolute;visibility:visible;mso-wrap-style:square" from="2203,749" to="220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" strokecolor="#003fff" strokeweight="0"/>
                        <v:shape id="Freeform 21602" o:spid="_x0000_s4048" style="position:absolute;left:2198;top:742;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" path="m,3l2,5,5,7,6,5,4,3,1,,,3xe" fillcolor="#003fff" stroked="f">
                          <v:path arrowok="t" o:connecttype="custom" o:connectlocs="0,3;2,5;5,7;6,5;4,3;1,0;0,3" o:connectangles="0,0,0,0,0,0,0"/>
                        </v:shape>
                        <v:shape id="Freeform 21603" o:spid="_x0000_s4049" style="position:absolute;left:2198;top:742;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" path="m,3l2,5,5,7,6,5,4,3,1,,,3xe" filled="f" strokecolor="#003fff" strokeweight="0">
                          <v:path arrowok="t" o:connecttype="custom" o:connectlocs="0,3;2,5;5,7;6,5;4,3;1,0;0,3" o:connectangles="0,0,0,0,0,0,0"/>
                        </v:shape>
                        <v:shape id="Freeform 21604" o:spid="_x0000_s4050" style="position:absolute;left:2202;top:74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" path="m,l2,2r,l,xe" fillcolor="#003fff" stroked="f">
                          <v:path arrowok="t" o:connecttype="custom" o:connectlocs="0,0;2,2;2,2;0,0" o:connectangles="0,0,0,0"/>
                        </v:shape>
                        <v:line id="Line 21605" o:spid="_x0000_s4051" style="position:absolute;visibility:visible;mso-wrap-style:square" from="2204,747" to="2204,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" strokecolor="#003fff" strokeweight="0"/>
                        <v:shape id="Freeform 21606" o:spid="_x0000_s4052" style="position:absolute;left:2199;top:74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" path="m,2l3,5,5,7,7,5,4,2,2,,,2xe" fillcolor="#003fff" stroked="f">
                          <v:path arrowok="t" o:connecttype="custom" o:connectlocs="0,2;3,5;5,7;7,5;4,2;2,0;0,2" o:connectangles="0,0,0,0,0,0,0"/>
                        </v:shape>
                        <v:shape id="Freeform 21607" o:spid="_x0000_s4053" style="position:absolute;left:2199;top:74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" path="m,2l3,5,5,7,7,5,4,2,2,,,2xe" filled="f" strokecolor="#003fff" strokeweight="0">
                          <v:path arrowok="t" o:connecttype="custom" o:connectlocs="0,2;3,5;5,7;7,5;4,2;2,0;0,2" o:connectangles="0,0,0,0,0,0,0"/>
                        </v:shape>
                        <v:shape id="Freeform 21608" o:spid="_x0000_s4054" style="position:absolute;left:2201;top:74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" path="m2,2l,,,,2,2xe" fillcolor="#003fff" stroked="f">
                          <v:path arrowok="t" o:connecttype="custom" o:connectlocs="2,2;0,0;0,0;2,2" o:connectangles="0,0,0,0"/>
                        </v:shape>
                        <v:line id="Line 21609" o:spid="_x0000_s4055" style="position:absolute;visibility:visible;mso-wrap-style:square" from="2201,740" to="220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" strokecolor="#003fff" strokeweight="0"/>
                        <v:shape id="Freeform 21610" o:spid="_x0000_s4056" style="position:absolute;left:2201;top:738;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" path="m,2l2,4,5,7,6,5,4,3,2,,,2xe" fillcolor="#003fff" stroked="f">
                          <v:path arrowok="t" o:connecttype="custom" o:connectlocs="0,2;2,4;5,7;6,5;4,3;2,0;0,2" o:connectangles="0,0,0,0,0,0,0"/>
                        </v:shape>
                        <v:shape id="Freeform 21611" o:spid="_x0000_s4057" style="position:absolute;left:2201;top:738;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" path="m,2l2,4,5,7,6,5,4,3,2,,,2xe" filled="f" strokecolor="#003fff" strokeweight="0">
                          <v:path arrowok="t" o:connecttype="custom" o:connectlocs="0,2;2,4;5,7;6,5;4,3;2,0;0,2" o:connectangles="0,0,0,0,0,0,0"/>
                        </v:shape>
                        <v:shape id="Freeform 21612" o:spid="_x0000_s4058" style="position:absolute;left:2203;top:73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" path="m2,3l,,,,2,3xe" fillcolor="#003fff" stroked="f">
                          <v:path arrowok="t" o:connecttype="custom" o:connectlocs="2,3;0,0;0,0;2,3" o:connectangles="0,0,0,0"/>
                        </v:shape>
                        <v:line id="Line 21613" o:spid="_x0000_s4059" style="position:absolute;visibility:visible;mso-wrap-style:square" from="2203,738" to="2203,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" strokecolor="#003fff" strokeweight="0"/>
                        <v:shape id="Freeform 21614" o:spid="_x0000_s4060" style="position:absolute;left:2203;top:73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" path="m,1l2,4,4,6,6,4,4,2,2,,,1xe" fillcolor="#003fff" stroked="f">
                          <v:path arrowok="t" o:connecttype="custom" o:connectlocs="0,1;2,4;4,6;6,4;4,2;2,0;0,1" o:connectangles="0,0,0,0,0,0,0"/>
                        </v:shape>
                        <v:shape id="Freeform 21615" o:spid="_x0000_s4061" style="position:absolute;left:2203;top:737;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" path="m,1l2,4,4,6,6,4,4,2,2,,,1xe" filled="f" strokecolor="#003fff" strokeweight="0">
                          <v:path arrowok="t" o:connecttype="custom" o:connectlocs="0,1;2,4;4,6;6,4;4,2;2,0;0,1" o:connectangles="0,0,0,0,0,0,0"/>
                        </v:shape>
                        <v:shape id="Freeform 21616" o:spid="_x0000_s4062" style="position:absolute;left:2205;top:736;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" path="m2,3l,1,,,2,3xe" fillcolor="#003fff" stroked="f">
                          <v:path arrowok="t" o:connecttype="custom" o:connectlocs="2,3;0,1;0,0;2,3" o:connectangles="0,0,0,0"/>
                        </v:shape>
                        <v:line id="Line 21617" o:spid="_x0000_s4063" style="position:absolute;flip:y;visibility:visible;mso-wrap-style:square" from="2205,736" to="2205,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" strokecolor="#003fff" strokeweight="0"/>
                        <v:shape id="Freeform 21618" o:spid="_x0000_s4064" style="position:absolute;left:2205;top:73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" path="m,1l2,4,4,6,6,5,4,2,2,,,1xe" fillcolor="#003fff" stroked="f">
                          <v:path arrowok="t" o:connecttype="custom" o:connectlocs="0,1;2,4;4,6;6,5;4,2;2,0;0,1" o:connectangles="0,0,0,0,0,0,0"/>
                        </v:shape>
                        <v:shape id="Freeform 21619" o:spid="_x0000_s4065" style="position:absolute;left:2205;top:735;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" path="m,1l2,4,4,6,6,5,4,2,2,,,1xe" filled="f" strokecolor="#003fff" strokeweight="0">
                          <v:path arrowok="t" o:connecttype="custom" o:connectlocs="0,1;2,4;4,6;6,5;4,2;2,0;0,1" o:connectangles="0,0,0,0,0,0,0"/>
                        </v:shape>
                        <v:shape id="Freeform 21620" o:spid="_x0000_s4066" style="position:absolute;left:2207;top:73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" path="m2,2l,,1,,2,2xe" fillcolor="#003fff" stroked="f">
                          <v:path arrowok="t" o:connecttype="custom" o:connectlocs="2,2;0,0;1,0;2,2" o:connectangles="0,0,0,0"/>
                        </v:shape>
                        <v:line id="Line 21621" o:spid="_x0000_s4067" style="position:absolute;visibility:visible;mso-wrap-style:square" from="2207,735" to="220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" strokecolor="#003fff" strokeweight="0"/>
                        <v:shape id="Freeform 21622" o:spid="_x0000_s4068" style="position:absolute;left:2208;top:732;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" path="m,3l1,5,3,8,7,5,6,3,4,,,3xe" fillcolor="#003fff" stroked="f">
                          <v:path arrowok="t" o:connecttype="custom" o:connectlocs="0,3;1,5;3,8;7,5;6,3;4,0;0,3" o:connectangles="0,0,0,0,0,0,0"/>
                        </v:shape>
                        <v:shape id="Freeform 21623" o:spid="_x0000_s4069" style="position:absolute;left:2208;top:732;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" path="m,3l1,5,3,8,7,5,6,3,4,,,3xe" filled="f" strokecolor="#003fff" strokeweight="0">
                          <v:path arrowok="t" o:connecttype="custom" o:connectlocs="0,3;1,5;3,8;7,5;6,3;4,0;0,3" o:connectangles="0,0,0,0,0,0,0"/>
                        </v:shape>
                        <v:shape id="Freeform 21624" o:spid="_x0000_s4070" style="position:absolute;left:2214;top:735;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" path="m,l1,2r,l,xe" fillcolor="#003fff" stroked="f">
                          <v:path arrowok="t" o:connecttype="custom" o:connectlocs="0,0;1,2;1,2;0,0" o:connectangles="0,0,0,0"/>
                        </v:shape>
                        <v:line id="Line 21625" o:spid="_x0000_s4071" style="position:absolute;visibility:visible;mso-wrap-style:square" from="2215,737" to="2215,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" strokecolor="#003fff" strokeweight="0"/>
                        <v:shape id="Freeform 21626" o:spid="_x0000_s4072" style="position:absolute;left:2212;top:731;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" path="m,1l2,4,3,6,5,5,4,2,2,,,1xe" fillcolor="#003fff" stroked="f">
                          <v:path arrowok="t" o:connecttype="custom" o:connectlocs="0,1;2,4;3,6;5,5;4,2;2,0;0,1" o:connectangles="0,0,0,0,0,0,0"/>
                        </v:shape>
                        <v:shape id="Freeform 21627" o:spid="_x0000_s4073" style="position:absolute;left:2212;top:731;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" path="m,1l2,4,3,6,5,5,4,2,2,,,1xe" filled="f" strokecolor="#003fff" strokeweight="0">
                          <v:path arrowok="t" o:connecttype="custom" o:connectlocs="0,1;2,4;3,6;5,5;4,2;2,0;0,1" o:connectangles="0,0,0,0,0,0,0"/>
                        </v:shape>
                        <v:shape id="Freeform 21628" o:spid="_x0000_s4074" style="position:absolute;left:2216;top:73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" path="m,l1,3r1,l,xe" fillcolor="#003fff" stroked="f">
                          <v:path arrowok="t" o:connecttype="custom" o:connectlocs="0,0;1,3;2,3;0,0" o:connectangles="0,0,0,0"/>
                        </v:shape>
                        <v:line id="Line 21629" o:spid="_x0000_s4075" style="position:absolute;visibility:visible;mso-wrap-style:square" from="2217,736" to="221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" strokecolor="#003fff" strokeweight="0"/>
                        <v:shape id="Freeform 21630" o:spid="_x0000_s4076" style="position:absolute;left:2214;top:729;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" path="m,2l2,4,4,7,6,5,4,3,2,,,2xe" fillcolor="#003fff" stroked="f">
                          <v:path arrowok="t" o:connecttype="custom" o:connectlocs="0,2;2,4;4,7;6,5;4,3;2,0;0,2" o:connectangles="0,0,0,0,0,0,0"/>
                        </v:shape>
                        <v:shape id="Freeform 21631" o:spid="_x0000_s4077" style="position:absolute;left:2214;top:729;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" path="m,2l2,4,4,7,6,5,4,3,2,,,2xe" filled="f" strokecolor="#003fff" strokeweight="0">
                          <v:path arrowok="t" o:connecttype="custom" o:connectlocs="0,2;2,4;4,7;6,5;4,3;2,0;0,2" o:connectangles="0,0,0,0,0,0,0"/>
                        </v:shape>
                        <v:shape id="Freeform 21632" o:spid="_x0000_s4078" style="position:absolute;left:2218;top:73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" path="m,l2,2r,l,xe" fillcolor="#003fff" stroked="f">
                          <v:path arrowok="t" o:connecttype="custom" o:connectlocs="0,0;2,2;2,2;0,0" o:connectangles="0,0,0,0"/>
                        </v:shape>
                        <v:line id="Line 21633" o:spid="_x0000_s4079" style="position:absolute;visibility:visible;mso-wrap-style:square" from="2220,734" to="2220,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" strokecolor="#003fff" strokeweight="0"/>
                        <v:shape id="Freeform 21634" o:spid="_x0000_s4080" style="position:absolute;left:2215;top:728;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" path="m,2l3,4,5,6,7,4,4,2,2,,,2xe" fillcolor="#003fff" stroked="f">
                          <v:path arrowok="t" o:connecttype="custom" o:connectlocs="0,2;3,4;5,6;7,4;4,2;2,0;0,2" o:connectangles="0,0,0,0,0,0,0"/>
                        </v:shape>
                        <v:shape id="Freeform 21635" o:spid="_x0000_s4081" style="position:absolute;left:2215;top:728;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" path="m,2l3,4,5,6,7,4,4,2,2,,,2xe" filled="f" strokecolor="#003fff" strokeweight="0">
                          <v:path arrowok="t" o:connecttype="custom" o:connectlocs="0,2;3,4;5,6;7,4;4,2;2,0;0,2" o:connectangles="0,0,0,0,0,0,0"/>
                        </v:shape>
                        <v:shape id="Freeform 21636" o:spid="_x0000_s4082" style="position:absolute;left:2217;top:726;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" path="m,2l2,4,5,6,6,4,4,2,2,,,2xe" fillcolor="#003fff" stroked="f">
                          <v:path arrowok="t" o:connecttype="custom" o:connectlocs="0,2;2,4;5,6;6,4;4,2;2,0;0,2" o:connectangles="0,0,0,0,0,0,0"/>
                        </v:shape>
                        <v:shape id="Freeform 21637" o:spid="_x0000_s4083" style="position:absolute;left:2217;top:726;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" path="m,2l2,4,5,6,6,4,4,2,2,,,2xe" filled="f" strokecolor="#003fff" strokeweight="0">
                          <v:path arrowok="t" o:connecttype="custom" o:connectlocs="0,2;2,4;5,6;6,4;4,2;2,0;0,2" o:connectangles="0,0,0,0,0,0,0"/>
                        </v:shape>
                        <v:shape id="Freeform 21638" o:spid="_x0000_s4084" style="position:absolute;left:2219;top:72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" path="m2,2l,,,,2,2xe" fillcolor="#003fff" stroked="f">
                          <v:path arrowok="t" o:connecttype="custom" o:connectlocs="2,2;0,0;0,0;2,2" o:connectangles="0,0,0,0"/>
                        </v:shape>
                        <v:line id="Line 21639" o:spid="_x0000_s4085" style="position:absolute;visibility:visible;mso-wrap-style:square" from="2219,726" to="2219,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" strokecolor="#003fff" strokeweight="0"/>
                        <v:shape id="Freeform 21640" o:spid="_x0000_s4086" style="position:absolute;left:2219;top:72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" path="m,4l2,6,4,8,8,5,6,3,4,,,4xe" fillcolor="#003fff" stroked="f">
                          <v:path arrowok="t" o:connecttype="custom" o:connectlocs="0,4;2,6;4,8;8,5;6,3;4,0;0,4" o:connectangles="0,0,0,0,0,0,0"/>
                        </v:shape>
                        <v:shape id="Freeform 21641" o:spid="_x0000_s4087" style="position:absolute;left:2219;top:72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" path="m,4l2,6,4,8,8,5,6,3,4,,,4xe" filled="f" strokecolor="#003fff" strokeweight="0">
                          <v:path arrowok="t" o:connecttype="custom" o:connectlocs="0,4;2,6;4,8;8,5;6,3;4,0;0,4" o:connectangles="0,0,0,0,0,0,0"/>
                        </v:shape>
                        <v:shape id="Freeform 21642" o:spid="_x0000_s4088" style="position:absolute;left:2223;top:72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" path="m2,3l,,,,2,3xe" fillcolor="#003fff" stroked="f">
                          <v:path arrowok="t" o:connecttype="custom" o:connectlocs="2,3;0,0;0,0;2,3" o:connectangles="0,0,0,0"/>
                        </v:shape>
                        <v:line id="Line 21643" o:spid="_x0000_s4089" style="position:absolute;visibility:visible;mso-wrap-style:square" from="2223,722" to="222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" strokecolor="#003fff" strokeweight="0"/>
                        <v:shape id="Freeform 21644" o:spid="_x0000_s4090" style="position:absolute;left:2223;top:71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" path="m,3l2,6,4,8,8,4,5,2,3,,,3xe" fillcolor="#003fff" stroked="f">
                          <v:path arrowok="t" o:connecttype="custom" o:connectlocs="0,3;2,6;4,8;8,4;5,2;3,0;0,3" o:connectangles="0,0,0,0,0,0,0"/>
                        </v:shape>
                        <v:shape id="Freeform 21645" o:spid="_x0000_s4091" style="position:absolute;left:2223;top:71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" path="m,3l2,6,4,8,8,4,5,2,3,,,3xe" filled="f" strokecolor="#003fff" strokeweight="0">
                          <v:path arrowok="t" o:connecttype="custom" o:connectlocs="0,3;2,6;4,8;8,4;5,2;3,0;0,3" o:connectangles="0,0,0,0,0,0,0"/>
                        </v:shape>
                        <v:shape id="Freeform 21646" o:spid="_x0000_s4092" style="position:absolute;left:2228;top:72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" path="m,l3,2r,l,xe" fillcolor="#003fff" stroked="f">
                          <v:path arrowok="t" o:connecttype="custom" o:connectlocs="0,0;3,2;3,2;0,0" o:connectangles="0,0,0,0"/>
                        </v:shape>
                        <v:line id="Line 21647" o:spid="_x0000_s4093" style="position:absolute;visibility:visible;mso-wrap-style:square" from="2231,723" to="223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" strokecolor="#003fff" strokeweight="0"/>
                        <v:shape id="Freeform 21648" o:spid="_x0000_s4094" style="position:absolute;left:2226;top:71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" path="m,4l2,6,5,8,8,5,6,2,4,,,4xe" fillcolor="#003fff" stroked="f">
                          <v:path arrowok="t" o:connecttype="custom" o:connectlocs="0,4;2,6;5,8;8,5;6,2;4,0;0,4" o:connectangles="0,0,0,0,0,0,0"/>
                        </v:shape>
                        <v:shape id="Freeform 21649" o:spid="_x0000_s4095" style="position:absolute;left:2226;top:71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" path="m,4l2,6,5,8,8,5,6,2,4,,,4xe" filled="f" strokecolor="#003fff" strokeweight="0">
                          <v:path arrowok="t" o:connecttype="custom" o:connectlocs="0,4;2,6;5,8;8,5;6,2;4,0;0,4" o:connectangles="0,0,0,0,0,0,0"/>
                        </v:shape>
                        <v:shape id="Freeform 21650" o:spid="_x0000_s4096" style="position:absolute;left:2232;top:717;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" path="m,l2,3,3,2,,xe" fillcolor="#003fff" stroked="f">
                          <v:path arrowok="t" o:connecttype="custom" o:connectlocs="0,0;2,3;3,2;0,0" o:connectangles="0,0,0,0"/>
                        </v:shape>
                        <v:line id="Line 21651" o:spid="_x0000_s4097" style="position:absolute;flip:y;visibility:visible;mso-wrap-style:square" from="2234,719" to="223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" strokecolor="#003fff" strokeweight="0"/>
                        <v:shape id="Freeform 21652" o:spid="_x0000_s4098" style="position:absolute;left:2230;top:711;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" path="m,4l2,6,5,8,8,5,6,3,3,,,4xe" fillcolor="#003fff" stroked="f">
                          <v:path arrowok="t" o:connecttype="custom" o:connectlocs="0,4;2,6;5,8;8,5;6,3;3,0;0,4" o:connectangles="0,0,0,0,0,0,0"/>
                        </v:shape>
                        <v:shape id="Freeform 21653" o:spid="_x0000_s4099" style="position:absolute;left:2230;top:711;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" path="m,4l2,6,5,8,8,5,6,3,3,,,4xe" filled="f" strokecolor="#003fff" strokeweight="0">
                          <v:path arrowok="t" o:connecttype="custom" o:connectlocs="0,4;2,6;5,8;8,5;6,3;3,0;0,4" o:connectangles="0,0,0,0,0,0,0"/>
                        </v:shape>
                        <v:shape id="Freeform 21654" o:spid="_x0000_s4100" style="position:absolute;left:2233;top:711;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" path="m3,3l,,1,,3,3xe" fillcolor="#003fff" stroked="f">
                          <v:path arrowok="t" o:connecttype="custom" o:connectlocs="3,3;0,0;1,0;3,3" o:connectangles="0,0,0,0"/>
                        </v:shape>
                        <v:line id="Line 21655" o:spid="_x0000_s4101" style="position:absolute;visibility:visible;mso-wrap-style:square" from="2233,711" to="2234,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" strokecolor="#003fff" strokeweight="0"/>
                        <v:shape id="Freeform 21656" o:spid="_x0000_s4102" style="position:absolute;left:2234;top:710;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" path="m,1l2,4,4,6,5,4,3,2,1,,,1xe" fillcolor="#003fff" stroked="f">
                          <v:path arrowok="t" o:connecttype="custom" o:connectlocs="0,1;2,4;4,6;5,4;3,2;1,0;0,1" o:connectangles="0,0,0,0,0,0,0"/>
                        </v:shape>
                        <v:shape id="Freeform 21657" o:spid="_x0000_s4103" style="position:absolute;left:2234;top:710;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" path="m,1l2,4,4,6,5,4,3,2,1,,,1xe" filled="f" strokecolor="#003fff" strokeweight="0">
                          <v:path arrowok="t" o:connecttype="custom" o:connectlocs="0,1;2,4;4,6;5,4;3,2;1,0;0,1" o:connectangles="0,0,0,0,0,0,0"/>
                        </v:shape>
                        <v:shape id="Freeform 21658" o:spid="_x0000_s4104" style="position:absolute;left:2235;top:70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" path="m2,3l,1,1,,2,3xe" fillcolor="#003fff" stroked="f">
                          <v:path arrowok="t" o:connecttype="custom" o:connectlocs="2,3;0,1;1,0;2,3" o:connectangles="0,0,0,0"/>
                        </v:shape>
                        <v:line id="Line 21659" o:spid="_x0000_s4105" style="position:absolute;flip:y;visibility:visible;mso-wrap-style:square" from="2235,709" to="2236,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" strokecolor="#003fff" strokeweight="0"/>
                        <v:shape id="Freeform 21660" o:spid="_x0000_s4106" style="position:absolute;left:2236;top:70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" path="m,1l1,4,3,6,5,5,4,2,2,,,1xe" fillcolor="#003fff" stroked="f">
                          <v:path arrowok="t" o:connecttype="custom" o:connectlocs="0,1;1,4;3,6;5,5;4,2;2,0;0,1" o:connectangles="0,0,0,0,0,0,0"/>
                        </v:shape>
                        <v:shape id="Freeform 21661" o:spid="_x0000_s4107" style="position:absolute;left:2236;top:70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" path="m,1l1,4,3,6,5,5,4,2,2,,,1xe" filled="f" strokecolor="#003fff" strokeweight="0">
                          <v:path arrowok="t" o:connecttype="custom" o:connectlocs="0,1;1,4;3,6;5,5;4,2;2,0;0,1" o:connectangles="0,0,0,0,0,0,0"/>
                        </v:shape>
                        <v:shape id="Freeform 21662" o:spid="_x0000_s4108" style="position:absolute;left:2238;top:70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" path="m2,2l,,,,2,2xe" fillcolor="#003fff" stroked="f">
                          <v:path arrowok="t" o:connecttype="custom" o:connectlocs="2,2;0,0;0,0;2,2" o:connectangles="0,0,0,0"/>
                        </v:shape>
                        <v:line id="Line 21663" o:spid="_x0000_s4109" style="position:absolute;visibility:visible;mso-wrap-style:square" from="2238,708" to="2238,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" strokecolor="#003fff" strokeweight="0"/>
                        <v:shape id="Freeform 21664" o:spid="_x0000_s4110" style="position:absolute;left:2238;top:70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" path="m,3l2,5,3,8,8,5,6,3,4,,,3xe" fillcolor="#003fff" stroked="f">
                          <v:path arrowok="t" o:connecttype="custom" o:connectlocs="0,3;2,5;3,8;8,5;6,3;4,0;0,3" o:connectangles="0,0,0,0,0,0,0"/>
                        </v:shape>
                        <v:shape id="Freeform 21665" o:spid="_x0000_s4111" style="position:absolute;left:2238;top:705;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" path="m,3l2,5,3,8,8,5,6,3,4,,,3xe" filled="f" strokecolor="#003fff" strokeweight="0">
                          <v:path arrowok="t" o:connecttype="custom" o:connectlocs="0,3;2,5;3,8;8,5;6,3;4,0;0,3" o:connectangles="0,0,0,0,0,0,0"/>
                        </v:shape>
                        <v:shape id="Freeform 21666" o:spid="_x0000_s4112" style="position:absolute;left:2244;top:70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" path="m,l2,2r,l,xe" fillcolor="#003fff" stroked="f">
                          <v:path arrowok="t" o:connecttype="custom" o:connectlocs="0,0;2,2;2,2;0,0" o:connectangles="0,0,0,0"/>
                        </v:shape>
                        <v:line id="Line 21667" o:spid="_x0000_s4113" style="position:absolute;visibility:visible;mso-wrap-style:square" from="2246,710" to="2246,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" strokecolor="#003fff" strokeweight="0"/>
                        <v:shape id="Freeform 21668" o:spid="_x0000_s4114" style="position:absolute;left:2242;top:70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" path="m,3l2,6,4,8,8,5,6,3,4,,,3xe" fillcolor="#003fff" stroked="f">
                          <v:path arrowok="t" o:connecttype="custom" o:connectlocs="0,3;2,6;4,8;8,5;6,3;4,0;0,3" o:connectangles="0,0,0,0,0,0,0"/>
                        </v:shape>
                        <v:shape id="Freeform 21669" o:spid="_x0000_s4115" style="position:absolute;left:2242;top:70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" path="m,3l2,6,4,8,8,5,6,3,4,,,3xe" filled="f" strokecolor="#003fff" strokeweight="0">
                          <v:path arrowok="t" o:connecttype="custom" o:connectlocs="0,3;2,6;4,8;8,5;6,3;4,0;0,3" o:connectangles="0,0,0,0,0,0,0"/>
                        </v:shape>
                        <v:shape id="Freeform 21670" o:spid="_x0000_s4116" style="position:absolute;left:2246;top:70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" path="m2,3l,,,,2,3xe" fillcolor="#003fff" stroked="f">
                          <v:path arrowok="t" o:connecttype="custom" o:connectlocs="2,3;0,0;0,0;2,3" o:connectangles="0,0,0,0"/>
                        </v:shape>
                        <v:line id="Line 21671" o:spid="_x0000_s4117" style="position:absolute;visibility:visible;mso-wrap-style:square" from="2246,702" to="2246,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" strokecolor="#003fff" strokeweight="0"/>
                        <v:shape id="Freeform 21672" o:spid="_x0000_s4118" style="position:absolute;left:2246;top:701;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" path="m,1l2,4,3,6,6,5,4,2,3,,,1xe" fillcolor="#003fff" stroked="f">
                          <v:path arrowok="t" o:connecttype="custom" o:connectlocs="0,1;2,4;3,6;6,5;4,2;3,0;0,1" o:connectangles="0,0,0,0,0,0,0"/>
                        </v:shape>
                        <v:shape id="Freeform 21673" o:spid="_x0000_s4119" style="position:absolute;left:2246;top:701;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" path="m,1l2,4,3,6,6,5,4,2,3,,,1xe" filled="f" strokecolor="#003fff" strokeweight="0">
                          <v:path arrowok="t" o:connecttype="custom" o:connectlocs="0,1;2,4;3,6;6,5;4,2;3,0;0,1" o:connectangles="0,0,0,0,0,0,0"/>
                        </v:shape>
                        <v:shape id="Freeform 21674" o:spid="_x0000_s4120" style="position:absolute;left:2250;top:70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" path="m,l2,3r,l,xe" fillcolor="#003fff" stroked="f">
                          <v:path arrowok="t" o:connecttype="custom" o:connectlocs="0,0;2,3;2,3;0,0" o:connectangles="0,0,0,0"/>
                        </v:shape>
                        <v:line id="Line 21675" o:spid="_x0000_s4121" style="position:absolute;visibility:visible;mso-wrap-style:square" from="2252,706" to="2252,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" strokecolor="#003fff" strokeweight="0"/>
                        <v:shape id="Freeform 21676" o:spid="_x0000_s4122" style="position:absolute;left:2249;top:69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" path="m,2l1,4,3,7,5,6,3,3,2,,,2xe" fillcolor="#003fff" stroked="f">
                          <v:path arrowok="t" o:connecttype="custom" o:connectlocs="0,2;1,4;3,7;5,6;3,3;2,0;0,2" o:connectangles="0,0,0,0,0,0,0"/>
                        </v:shape>
                        <v:shape id="Freeform 21677" o:spid="_x0000_s4123" style="position:absolute;left:2249;top:699;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" path="m,2l1,4,3,7,5,6,3,3,2,,,2xe" filled="f" strokecolor="#003fff" strokeweight="0">
                          <v:path arrowok="t" o:connecttype="custom" o:connectlocs="0,2;1,4;3,7;5,6;3,3;2,0;0,2" o:connectangles="0,0,0,0,0,0,0"/>
                        </v:shape>
                        <v:shape id="Freeform 21678" o:spid="_x0000_s4124" style="position:absolute;left:2251;top:69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" path="m1,3l,,,,1,3xe" fillcolor="#003fff" stroked="f">
                          <v:path arrowok="t" o:connecttype="custom" o:connectlocs="1,3;0,0;0,0;1,3" o:connectangles="0,0,0,0"/>
                        </v:shape>
                        <v:line id="Line 21679" o:spid="_x0000_s4125" style="position:absolute;visibility:visible;mso-wrap-style:square" from="2251,699" to="2251,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" strokecolor="#003fff" strokeweight="0"/>
                        <v:shape id="Freeform 21680" o:spid="_x0000_s4126" style="position:absolute;left:2251;top:69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" path="m,1l1,4,3,7,5,6,4,3,2,,,1xe" fillcolor="#003fff" stroked="f">
                          <v:path arrowok="t" o:connecttype="custom" o:connectlocs="0,1;1,4;3,7;5,6;4,3;2,0;0,1" o:connectangles="0,0,0,0,0,0,0"/>
                        </v:shape>
                        <v:shape id="Freeform 21681" o:spid="_x0000_s4127" style="position:absolute;left:2251;top:69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" path="m,1l1,4,3,7,5,6,4,3,2,,,1xe" filled="f" strokecolor="#003fff" strokeweight="0">
                          <v:path arrowok="t" o:connecttype="custom" o:connectlocs="0,1;1,4;3,7;5,6;4,3;2,0;0,1" o:connectangles="0,0,0,0,0,0,0"/>
                        </v:shape>
                        <v:shape id="Freeform 21682" o:spid="_x0000_s4128" style="position:absolute;left:2253;top:69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" path="m2,3l,,,,2,3xe" fillcolor="#003fff" stroked="f">
                          <v:path arrowok="t" o:connecttype="custom" o:connectlocs="2,3;0,0;0,0;2,3" o:connectangles="0,0,0,0"/>
                        </v:shape>
                        <v:line id="Line 21683" o:spid="_x0000_s4129" style="position:absolute;visibility:visible;mso-wrap-style:square" from="2253,698" to="2253,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" strokecolor="#003fff" strokeweight="0"/>
                        <v:shape id="Freeform 21684" o:spid="_x0000_s4130" style="position:absolute;left:2253;top:697;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" path="m,1l2,4,3,7,5,6,4,3,3,,,1xe" fillcolor="#003fff" stroked="f">
                          <v:path arrowok="t" o:connecttype="custom" o:connectlocs="0,1;2,4;3,7;5,6;4,3;3,0;0,1" o:connectangles="0,0,0,0,0,0,0"/>
                        </v:shape>
                        <v:shape id="Freeform 21685" o:spid="_x0000_s4131" style="position:absolute;left:2253;top:697;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" path="m,1l2,4,3,7,5,6,4,3,3,,,1xe" filled="f" strokecolor="#003fff" strokeweight="0">
                          <v:path arrowok="t" o:connecttype="custom" o:connectlocs="0,1;2,4;3,7;5,6;4,3;3,0;0,1" o:connectangles="0,0,0,0,0,0,0"/>
                        </v:shape>
                        <v:shape id="Freeform 21686" o:spid="_x0000_s4132" style="position:absolute;left:2256;top:69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" path="m1,3l,,,,1,3xe" fillcolor="#003fff" stroked="f">
                          <v:path arrowok="t" o:connecttype="custom" o:connectlocs="1,3;0,0;0,0;1,3" o:connectangles="0,0,0,0"/>
                        </v:shape>
                        <v:line id="Line 21687" o:spid="_x0000_s4133" style="position:absolute;visibility:visible;mso-wrap-style:square" from="2256,697" to="2256,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" strokecolor="#003fff" strokeweight="0"/>
                        <v:shape id="Freeform 21688" o:spid="_x0000_s4134" style="position:absolute;left:2256;top:695;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" path="m,2l1,5,2,8,7,6,6,3,5,,,2xe" fillcolor="#003fff" stroked="f">
                          <v:path arrowok="t" o:connecttype="custom" o:connectlocs="0,2;1,5;2,8;7,6;6,3;5,0;0,2" o:connectangles="0,0,0,0,0,0,0"/>
                        </v:shape>
                        <v:shape id="Freeform 21689" o:spid="_x0000_s4135" style="position:absolute;left:2256;top:695;width:7;height:8;visibility:visible;mso-wrap-style:square;v-text-anchor:top" coordsize="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" path="m,2l1,5,2,8,7,6,6,3,5,,,2xe" filled="f" strokecolor="#003fff" strokeweight="0">
                          <v:path arrowok="t" o:connecttype="custom" o:connectlocs="0,2;1,5;2,8;7,6;6,3;5,0;0,2" o:connectangles="0,0,0,0,0,0,0"/>
                        </v:shape>
                        <v:shape id="Freeform 21690" o:spid="_x0000_s4136" style="position:absolute;left:2262;top:69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" path="m,l1,3r,l,xe" fillcolor="#003fff" stroked="f">
                          <v:path arrowok="t" o:connecttype="custom" o:connectlocs="0,0;1,3;1,3;0,0" o:connectangles="0,0,0,0"/>
                        </v:shape>
                        <v:line id="Line 21691" o:spid="_x0000_s4137" style="position:absolute;visibility:visible;mso-wrap-style:square" from="2263,701" to="2263,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" strokecolor="#003fff" strokeweight="0"/>
                        <v:shape id="Freeform 21692" o:spid="_x0000_s4138" style="position:absolute;left:2260;top:694;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" path="m,1l2,4,3,7,5,6,4,3,3,,,1xe" fillcolor="#003fff" stroked="f">
                          <v:path arrowok="t" o:connecttype="custom" o:connectlocs="0,1;2,4;3,7;5,6;4,3;3,0;0,1" o:connectangles="0,0,0,0,0,0,0"/>
                        </v:shape>
                        <v:shape id="Freeform 21693" o:spid="_x0000_s4139" style="position:absolute;left:2260;top:694;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" path="m,1l2,4,3,7,5,6,4,3,3,,,1xe" filled="f" strokecolor="#003fff" strokeweight="0">
                          <v:path arrowok="t" o:connecttype="custom" o:connectlocs="0,1;2,4;3,7;5,6;4,3;3,0;0,1" o:connectangles="0,0,0,0,0,0,0"/>
                        </v:shape>
                        <v:shape id="Freeform 21694" o:spid="_x0000_s4140" style="position:absolute;left:2263;top:693;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" path="m,1l1,4,2,7,5,6,3,3,2,,,1xe" fillcolor="#003fff" stroked="f">
                          <v:path arrowok="t" o:connecttype="custom" o:connectlocs="0,1;1,4;2,7;5,6;3,3;2,0;0,1" o:connectangles="0,0,0,0,0,0,0"/>
                        </v:shape>
                        <v:shape id="Freeform 21695" o:spid="_x0000_s4141" style="position:absolute;left:2263;top:693;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" path="m,1l1,4,2,7,5,6,3,3,2,,,1xe" filled="f" strokecolor="#003fff" strokeweight="0">
                          <v:path arrowok="t" o:connecttype="custom" o:connectlocs="0,1;1,4;2,7;5,6;3,3;2,0;0,1" o:connectangles="0,0,0,0,0,0,0"/>
                        </v:shape>
                        <v:shape id="Freeform 21696" o:spid="_x0000_s4142" style="position:absolute;left:2265;top:69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" path="m1,3l,,,,1,3xe" fillcolor="#003fff" stroked="f">
                          <v:path arrowok="t" o:connecttype="custom" o:connectlocs="1,3;0,0;0,0;1,3" o:connectangles="0,0,0,0"/>
                        </v:shape>
                        <v:line id="Line 21697" o:spid="_x0000_s4143" style="position:absolute;visibility:visible;mso-wrap-style:square" from="2265,693" to="2265,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" strokecolor="#003fff" strokeweight="0"/>
                        <v:shape id="Freeform 21698" o:spid="_x0000_s4144" style="position:absolute;left:2265;top:693;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" path="m,l1,3,3,6,4,5,3,2,1,,,xe" fillcolor="#003fff" stroked="f">
                          <v:path arrowok="t" o:connecttype="custom" o:connectlocs="0,0;1,3;3,6;4,5;3,2;1,0;0,0" o:connectangles="0,0,0,0,0,0,0"/>
                        </v:shape>
                        <v:shape id="Freeform 21699" o:spid="_x0000_s4145" style="position:absolute;left:2265;top:693;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" path="m,l1,3,3,6,4,5,3,2,1,,,xe" filled="f" strokecolor="#003fff" strokeweight="0">
                          <v:path arrowok="t" o:connecttype="custom" o:connectlocs="0,0;1,3;3,6;4,5;3,2;1,0;0,0" o:connectangles="0,0,0,0,0,0,0"/>
                        </v:shape>
                        <v:shape id="Freeform 21700" o:spid="_x0000_s4146" style="position:absolute;left:2266;top:69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" path="m2,3l,1,1,,2,3xe" fillcolor="#003fff" stroked="f">
                          <v:path arrowok="t" o:connecttype="custom" o:connectlocs="2,3;0,1;1,0;2,3" o:connectangles="0,0,0,0"/>
                        </v:shape>
                        <v:line id="Line 21701" o:spid="_x0000_s4147" style="position:absolute;flip:y;visibility:visible;mso-wrap-style:square" from="2266,692" to="2267,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" strokecolor="#003fff" strokeweight="0"/>
                        <v:shape id="Freeform 21702" o:spid="_x0000_s4148" style="position:absolute;left:2267;top:69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" path="m,l1,3r,4l2,6,2,3,1,,,xe" fillcolor="#003fff" stroked="f">
                          <v:path arrowok="t" o:connecttype="custom" o:connectlocs="0,0;1,3;1,7;2,6;2,3;1,0;0,0" o:connectangles="0,0,0,0,0,0,0"/>
                        </v:shape>
                        <v:shape id="Freeform 21703" o:spid="_x0000_s4149" style="position:absolute;left:2267;top:69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" path="m,l1,3r,4l2,6,2,3,1,,,xe" filled="f" strokecolor="#003fff" strokeweight="0">
                          <v:path arrowok="t" o:connecttype="custom" o:connectlocs="0,0;1,3;1,7;2,6;2,3;1,0;0,0" o:connectangles="0,0,0,0,0,0,0"/>
                        </v:shape>
                        <v:shape id="Freeform 21704" o:spid="_x0000_s4150" style="position:absolute;left:2268;top:69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" path="m1,3l,,1,r,3xe" fillcolor="#003fff" stroked="f">
                          <v:path arrowok="t" o:connecttype="custom" o:connectlocs="1,3;0,0;1,0;1,3" o:connectangles="0,0,0,0"/>
                        </v:shape>
                        <v:line id="Line 21705" o:spid="_x0000_s4151" style="position:absolute;visibility:visible;mso-wrap-style:square" from="2268,692" to="2269,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" strokecolor="#003fff" strokeweight="0"/>
                        <v:shape id="Freeform 21706" o:spid="_x0000_s4152" style="position:absolute;left:2269;top:692;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" path="m,l,3,,6r1,l1,3,1,,,xe" fillcolor="#003fff" stroked="f">
                          <v:path arrowok="t" o:connecttype="custom" o:connectlocs="0,0;0,3;0,6;1,6;1,3;1,0;0,0" o:connectangles="0,0,0,0,0,0,0"/>
                        </v:shape>
                        <v:shape id="Freeform 21707" o:spid="_x0000_s4153" style="position:absolute;left:2269;top:692;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" path="m,l,3,,6r1,l1,3,1,,,xe" filled="f" strokecolor="#003fff" strokeweight="0">
                          <v:path arrowok="t" o:connecttype="custom" o:connectlocs="0,0;0,3;0,6;1,6;1,3;1,0;0,0" o:connectangles="0,0,0,0,0,0,0"/>
                        </v:shape>
                        <v:rect id="Rectangle 21708" o:spid="_x0000_s4154" style="position:absolute;left:2270;top:69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" fillcolor="#003fff" stroked="f"/>
                        <v:line id="Line 21709" o:spid="_x0000_s4155" style="position:absolute;visibility:visible;mso-wrap-style:square" from="2270,692" to="2270,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" strokecolor="#003fff" strokeweight="0"/>
                        <v:shape id="Freeform 21710" o:spid="_x0000_s4156" style="position:absolute;left:2270;top:692;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" path="m,l,3,,6r1,l1,3,1,,,xe" fillcolor="#003fff" stroked="f">
                          <v:path arrowok="t" o:connecttype="custom" o:connectlocs="0,0;0,3;0,6;1,6;1,3;1,0;0,0" o:connectangles="0,0,0,0,0,0,0"/>
                        </v:shape>
                        <v:shape id="Freeform 21711" o:spid="_x0000_s4157" style="position:absolute;left:2270;top:692;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" path="m,l,3,,6r1,l1,3,1,,,xe" filled="f" strokecolor="#003fff" strokeweight="0">
                          <v:path arrowok="t" o:connecttype="custom" o:connectlocs="0,0;0,3;0,6;1,6;1,3;1,0;0,0" o:connectangles="0,0,0,0,0,0,0"/>
                        </v:shape>
                        <v:shape id="Freeform 21712" o:spid="_x0000_s4158" style="position:absolute;left:2271;top:692;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" path="m,l,3,,6,2,7,3,4,3,,,xe" fillcolor="#003fff" stroked="f">
                          <v:path arrowok="t" o:connecttype="custom" o:connectlocs="0,0;0,3;0,6;2,7;3,4;3,0;0,0" o:connectangles="0,0,0,0,0,0,0"/>
                        </v:shape>
                        <v:shape id="Freeform 21713" o:spid="_x0000_s4159" style="position:absolute;left:2271;top:692;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" path="m,l,3,,6,2,7,3,4,3,,,xe" filled="f" strokecolor="#003fff" strokeweight="0">
                          <v:path arrowok="t" o:connecttype="custom" o:connectlocs="0,0;0,3;0,6;2,7;3,4;3,0;0,0" o:connectangles="0,0,0,0,0,0,0"/>
                        </v:shape>
                        <v:shape id="Freeform 21714" o:spid="_x0000_s4160" style="position:absolute;left:2273;top:69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" path="m1,r,4l,7r2,l2,4,2,1,1,xe" fillcolor="#003fff" stroked="f">
                          <v:path arrowok="t" o:connecttype="custom" o:connectlocs="1,0;1,4;0,7;2,7;2,4;2,1;1,0" o:connectangles="0,0,0,0,0,0,0"/>
                        </v:shape>
                        <v:shape id="Freeform 21715" o:spid="_x0000_s4161" style="position:absolute;left:2273;top:692;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" path="m1,r,4l,7r2,l2,4,2,1,1,xe" filled="f" strokecolor="#003fff" strokeweight="0">
                          <v:path arrowok="t" o:connecttype="custom" o:connectlocs="1,0;1,4;0,7;2,7;2,4;2,1;1,0" o:connectangles="0,0,0,0,0,0,0"/>
                        </v:shape>
                        <v:shape id="Freeform 21716" o:spid="_x0000_s4162" style="position:absolute;left:2275;top:69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" path="m,l,3r1,l,xe" fillcolor="#003fff" stroked="f">
                          <v:path arrowok="t" o:connecttype="custom" o:connectlocs="0,0;0,3;1,3;0,0" o:connectangles="0,0,0,0"/>
                        </v:shape>
                        <v:line id="Line 21717" o:spid="_x0000_s4163" style="position:absolute;visibility:visible;mso-wrap-style:square" from="2275,699" to="2276,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" strokecolor="#003fff" strokeweight="0"/>
                        <v:shape id="Freeform 21718" o:spid="_x0000_s4164" style="position:absolute;left:2274;top:692;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" path="m,1l1,4,2,7r1,l2,3,2,,,1xe" fillcolor="#003fff" stroked="f">
                          <v:path arrowok="t" o:connecttype="custom" o:connectlocs="0,1;1,4;2,7;3,7;2,3;2,0;0,1" o:connectangles="0,0,0,0,0,0,0"/>
                        </v:shape>
                        <v:shape id="Freeform 21719" o:spid="_x0000_s4165" style="position:absolute;left:2274;top:692;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" path="m,1l1,4,2,7r1,l2,3,2,,,1xe" filled="f" strokecolor="#003fff" strokeweight="0">
                          <v:path arrowok="t" o:connecttype="custom" o:connectlocs="0,1;1,4;2,7;3,7;2,3;2,0;0,1" o:connectangles="0,0,0,0,0,0,0"/>
                        </v:shape>
                        <v:shape id="Freeform 21720" o:spid="_x0000_s4166" style="position:absolute;left:2276;top:695;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" path="m,l1,4,1,3,,xe" fillcolor="#003fff" stroked="f">
                          <v:path arrowok="t" o:connecttype="custom" o:connectlocs="0,0;1,4;1,3;0,0" o:connectangles="0,0,0,0"/>
                        </v:shape>
                        <v:line id="Line 21721" o:spid="_x0000_s4167" style="position:absolute;flip:y;visibility:visible;mso-wrap-style:square" from="2277,698" to="2277,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" strokecolor="#003fff" strokeweight="0"/>
                        <v:shape id="Freeform 21722" o:spid="_x0000_s4168" style="position:absolute;left:2275;top:692;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" path="m,1l1,3,2,6r2,l3,3,1,,,1xe" fillcolor="#003fff" stroked="f">
                          <v:path arrowok="t" o:connecttype="custom" o:connectlocs="0,1;1,3;2,6;4,6;3,3;1,0;0,1" o:connectangles="0,0,0,0,0,0,0"/>
                        </v:shape>
                        <v:shape id="Freeform 21723" o:spid="_x0000_s4169" style="position:absolute;left:2275;top:692;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" path="m,1l1,3,2,6r2,l3,3,1,,,1xe" filled="f" strokecolor="#003fff" strokeweight="0">
                          <v:path arrowok="t" o:connecttype="custom" o:connectlocs="0,1;1,3;2,6;4,6;3,3;1,0;0,1" o:connectangles="0,0,0,0,0,0,0"/>
                        </v:shape>
                        <v:shape id="Freeform 21724" o:spid="_x0000_s4170" style="position:absolute;left:2278;top:69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" path="m,l1,3r,l,xe" fillcolor="#003fff" stroked="f">
                          <v:path arrowok="t" o:connecttype="custom" o:connectlocs="0,0;1,3;1,3;0,0" o:connectangles="0,0,0,0"/>
                        </v:shape>
                        <v:line id="Line 21725" o:spid="_x0000_s4171" style="position:absolute;visibility:visible;mso-wrap-style:square" from="2279,698" to="227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" strokecolor="#003fff" strokeweight="0"/>
                        <v:shape id="Freeform 21726" o:spid="_x0000_s4172" style="position:absolute;left:2276;top:692;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" path="m,l2,3,3,6,4,5,2,3,1,,,xe" fillcolor="#003fff" stroked="f">
                          <v:path arrowok="t" o:connecttype="custom" o:connectlocs="0,0;2,3;3,6;4,5;2,3;1,0;0,0" o:connectangles="0,0,0,0,0,0,0"/>
                        </v:shape>
                        <v:shape id="Freeform 21727" o:spid="_x0000_s4173" style="position:absolute;left:2276;top:692;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" path="m,l2,3,3,6,4,5,2,3,1,,,xe" filled="f" strokecolor="#003fff" strokeweight="0">
                          <v:path arrowok="t" o:connecttype="custom" o:connectlocs="0,0;2,3;3,6;4,5;2,3;1,0;0,0" o:connectangles="0,0,0,0,0,0,0"/>
                        </v:shape>
                        <v:shape id="Freeform 21728" o:spid="_x0000_s4174" style="position:absolute;left:2278;top:69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" path="m,l2,2r,l,xe" fillcolor="#003fff" stroked="f">
                          <v:path arrowok="t" o:connecttype="custom" o:connectlocs="0,0;2,2;2,2;0,0" o:connectangles="0,0,0,0"/>
                        </v:shape>
                        <v:line id="Line 21729" o:spid="_x0000_s4175" style="position:absolute;visibility:visible;mso-wrap-style:square" from="2280,697" to="2280,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" strokecolor="#003fff" strokeweight="0"/>
                        <v:shape id="Freeform 21730" o:spid="_x0000_s4176" style="position:absolute;left:2276;top:692;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" path="m,l2,3,4,5,5,4,3,2,1,,,xe" fillcolor="#003fff" stroked="f">
                          <v:path arrowok="t" o:connecttype="custom" o:connectlocs="0,0;2,3;4,5;5,4;3,2;1,0;0,0" o:connectangles="0,0,0,0,0,0,0"/>
                        </v:shape>
                        <v:shape id="Freeform 21731" o:spid="_x0000_s4177" style="position:absolute;left:2276;top:692;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" path="m,l2,3,4,5,5,4,3,2,1,,,xe" filled="f" strokecolor="#003fff" strokeweight="0">
                          <v:path arrowok="t" o:connecttype="custom" o:connectlocs="0,0;2,3;4,5;5,4;3,2;1,0;0,0" o:connectangles="0,0,0,0,0,0,0"/>
                        </v:shape>
                        <v:shape id="Freeform 21732" o:spid="_x0000_s4178" style="position:absolute;left:2277;top:69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" path="m2,3l,1,,,2,3xe" fillcolor="#003fff" stroked="f">
                          <v:path arrowok="t" o:connecttype="custom" o:connectlocs="2,3;0,1;0,0;2,3" o:connectangles="0,0,0,0"/>
                        </v:shape>
                        <v:line id="Line 21733" o:spid="_x0000_s4179" style="position:absolute;flip:y;visibility:visible;mso-wrap-style:square" from="2277,691" to="2277,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" strokecolor="#003fff" strokeweight="0"/>
                        <v:shape id="Freeform 21734" o:spid="_x0000_s4180" style="position:absolute;left:2277;top:691;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" path="m,l2,3,4,5r1,l3,2,1,,,xe" fillcolor="#003fff" stroked="f">
                          <v:path arrowok="t" o:connecttype="custom" o:connectlocs="0,0;2,3;4,5;5,5;3,2;1,0;0,0" o:connectangles="0,0,0,0,0,0,0"/>
                        </v:shape>
                        <v:shape id="Freeform 21735" o:spid="_x0000_s4181" style="position:absolute;left:2277;top:691;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" path="m,l2,3,4,5r1,l3,2,1,,,xe" filled="f" strokecolor="#003fff" strokeweight="0">
                          <v:path arrowok="t" o:connecttype="custom" o:connectlocs="0,0;2,3;4,5;5,5;3,2;1,0;0,0" o:connectangles="0,0,0,0,0,0,0"/>
                        </v:shape>
                        <v:shape id="Freeform 21736" o:spid="_x0000_s4182" style="position:absolute;left:2280;top:69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" path="m,l2,3r,l2,2,,xe" fillcolor="#003fff" stroked="f">
                          <v:path arrowok="t" o:connecttype="custom" o:connectlocs="0,0;2,3;2,3;2,2;0,0" o:connectangles="0,0,0,0,0"/>
                        </v:shape>
                        <v:shape id="Freeform 21737" o:spid="_x0000_s4183" style="position:absolute;left:2282;top:695;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" path="m,1r,l,e" filled="f" strokecolor="#003fff" strokeweight="0">
                          <v:path arrowok="t" o:connecttype="custom" o:connectlocs="0,1;0,1;0,0" o:connectangles="0,0,0"/>
                        </v:shape>
                        <v:shape id="Freeform 21738" o:spid="_x0000_s4184" style="position:absolute;left:2277;top:692;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" path="m,l3,1,5,3r,l3,1,,xe" fillcolor="#003fff" stroked="f">
                          <v:path arrowok="t" o:connecttype="custom" o:connectlocs="0,0;3,1;5,3;5,3;3,1;0,0" o:connectangles="0,0,0,0,0,0"/>
                        </v:shape>
                        <v:shape id="Freeform 21739" o:spid="_x0000_s4185" style="position:absolute;left:2277;top:692;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" path="m,l3,1,5,3r,l3,1,,,,xe" filled="f" strokecolor="#003fff" strokeweight="0">
                          <v:path arrowok="t" o:connecttype="custom" o:connectlocs="0,0;3,1;5,3;5,3;3,1;0,0;0,0" o:connectangles="0,0,0,0,0,0,0"/>
                        </v:shape>
                        <v:shape id="Freeform 21740" o:spid="_x0000_s4186" style="position:absolute;left:2277;top:69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" path="m3,2l,1,,,,,3,2xe" fillcolor="#003fff" stroked="f">
                          <v:path arrowok="t" o:connecttype="custom" o:connectlocs="3,2;0,1;0,0;0,0;3,2" o:connectangles="0,0,0,0,0"/>
                        </v:shape>
                        <v:shape id="Freeform 21741" o:spid="_x0000_s4187" style="position:absolute;left:2277;top:691;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" path="m,1l,,,e" filled="f" strokecolor="#003fff" strokeweight="0">
                          <v:path arrowok="t" o:connecttype="custom" o:connectlocs="0,1;0,0;0,0" o:connectangles="0,0,0"/>
                        </v:shape>
                        <v:shape id="Freeform 21742" o:spid="_x0000_s4188" style="position:absolute;left:2277;top:69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" path="m,l3,2,5,4r,l3,2,1,,,xe" fillcolor="#003fff" stroked="f">
                          <v:path arrowok="t" o:connecttype="custom" o:connectlocs="0,0;3,2;5,4;5,4;3,2;1,0;0,0" o:connectangles="0,0,0,0,0,0,0"/>
                        </v:shape>
                        <v:shape id="Freeform 21743" o:spid="_x0000_s4189" style="position:absolute;left:2277;top:69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" path="m,l3,2,5,4r,l3,2,1,,,xe" filled="f" strokecolor="#003fff" strokeweight="0">
                          <v:path arrowok="t" o:connecttype="custom" o:connectlocs="0,0;3,2;5,4;5,4;3,2;1,0;0,0" o:connectangles="0,0,0,0,0,0,0"/>
                        </v:shape>
                        <v:shape id="Freeform 21744" o:spid="_x0000_s4190" style="position:absolute;left:2278;top:690;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" path="m2,3l4,5r,l5,4r,l5,4,5,3r,l5,2r,l4,1r,l4,1,3,r,l2,r,l1,r,l,,,1r,l2,3xe" fillcolor="#003fff" stroked="f">
                          <v:path arrowok="t" o:connecttype="custom" o:connectlocs="2,3;4,5;4,5;5,4;5,4;5,4;5,3;5,3;5,2;5,2;4,1;4,1;4,1;3,0;3,0;2,0;2,0;1,0;1,0;0,0;0,1;0,1;2,3" o:connectangles="0,0,0,0,0,0,0,0,0,0,0,0,0,0,0,0,0,0,0,0,0,0,0"/>
                        </v:shape>
                        <v:shape id="Freeform 21745" o:spid="_x0000_s4191" style="position:absolute;left:2278;top:690;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" path="m4,5r,l5,4r,l5,4,5,3r,l5,2r,l4,1r,l4,1,3,r,l2,r,l1,r,l,,,1r,e" filled="f" strokecolor="#003fff" strokeweight="0">
                          <v:path arrowok="t" o:connecttype="custom" o:connectlocs="4,5;4,5;5,4;5,4;5,4;5,3;5,3;5,2;5,2;4,1;4,1;4,1;3,0;3,0;2,0;2,0;1,0;1,0;0,0;0,1;0,1" o:connectangles="0,0,0,0,0,0,0,0,0,0,0,0,0,0,0,0,0,0,0,0,0"/>
                        </v:shape>
                        <v:shape id="Freeform 21746" o:spid="_x0000_s4192" style="position:absolute;left:2277;top:69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" path="m5,4l3,2,1,,,,3,2,5,4xe" fillcolor="#003fff" stroked="f">
                          <v:path arrowok="t" o:connecttype="custom" o:connectlocs="5,4;3,2;1,0;0,0;3,2;5,4" o:connectangles="0,0,0,0,0,0"/>
                        </v:shape>
                        <v:shape id="Freeform 21747" o:spid="_x0000_s4193" style="position:absolute;left:2277;top:69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" path="m5,4l3,2,1,,,,3,2,5,4r,xe" filled="f" strokecolor="#003fff" strokeweight="0">
                          <v:path arrowok="t" o:connecttype="custom" o:connectlocs="5,4;3,2;1,0;0,0;3,2;5,4;5,4" o:connectangles="0,0,0,0,0,0,0"/>
                        </v:shape>
                        <v:shape id="Freeform 21748" o:spid="_x0000_s4194" style="position:absolute;left:2277;top:69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" path="m3,2l,,,,,1,3,2xe" fillcolor="#003fff" stroked="f">
                          <v:path arrowok="t" o:connecttype="custom" o:connectlocs="3,2;0,0;0,0;0,1;3,2" o:connectangles="0,0,0,0,0"/>
                        </v:shape>
                        <v:shape id="Freeform 21749" o:spid="_x0000_s4195" style="position:absolute;left:2277;top:691;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" path="m,l,,,1e" filled="f" strokecolor="#003fff" strokeweight="0">
                          <v:path arrowok="t" o:connecttype="custom" o:connectlocs="0,0;0,0;0,1" o:connectangles="0,0,0"/>
                        </v:shape>
                        <v:shape id="Freeform 21750" o:spid="_x0000_s4196" style="position:absolute;left:2277;top:692;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" path="m5,3l3,1,,,,,3,1,5,3xe" fillcolor="#003fff" stroked="f">
                          <v:path arrowok="t" o:connecttype="custom" o:connectlocs="5,3;3,1;0,0;0,0;3,1;5,3" o:connectangles="0,0,0,0,0,0"/>
                        </v:shape>
                        <v:shape id="Freeform 21751" o:spid="_x0000_s4197" style="position:absolute;left:2277;top:692;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" path="m5,3l3,1,,,,,3,1,5,3r,xe" filled="f" strokecolor="#003fff" strokeweight="0">
                          <v:path arrowok="t" o:connecttype="custom" o:connectlocs="5,3;3,1;0,0;0,0;3,1;5,3;5,3" o:connectangles="0,0,0,0,0,0,0"/>
                        </v:shape>
                        <v:shape id="Freeform 21752" o:spid="_x0000_s4198" style="position:absolute;left:2280;top:69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" path="m,l2,2r,l2,3,,xe" fillcolor="#003fff" stroked="f">
                          <v:path arrowok="t" o:connecttype="custom" o:connectlocs="0,0;2,2;2,2;2,3;0,0" o:connectangles="0,0,0,0,0"/>
                        </v:shape>
                        <v:shape id="Freeform 21753" o:spid="_x0000_s4199" style="position:absolute;left:2282;top:695;width:0;height:1;visibility:visible;mso-wrap-style:square;v-text-anchor:top" coordsize="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" path="m,l,,,1e" filled="f" strokecolor="#003fff" strokeweight="0">
                          <v:path arrowok="t" o:connecttype="custom" o:connectlocs="0,0;0,0;0,1" o:connectangles="0,0,0"/>
                        </v:shape>
                        <v:shape id="Freeform 21754" o:spid="_x0000_s4200" style="position:absolute;left:2277;top:691;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" path="m5,5l3,2,1,,,,2,3,4,5r1,xe" fillcolor="#003fff" stroked="f">
                          <v:path arrowok="t" o:connecttype="custom" o:connectlocs="5,5;3,2;1,0;0,0;2,3;4,5;5,5" o:connectangles="0,0,0,0,0,0,0"/>
                        </v:shape>
                        <v:shape id="Freeform 21755" o:spid="_x0000_s4201" style="position:absolute;left:2277;top:691;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" path="m5,5l3,2,1,,,,2,3,4,5r1,xe" filled="f" strokecolor="#003fff" strokeweight="0">
                          <v:path arrowok="t" o:connecttype="custom" o:connectlocs="5,5;3,2;1,0;0,0;2,3;4,5;5,5" o:connectangles="0,0,0,0,0,0,0"/>
                        </v:shape>
                        <v:shape id="Freeform 21756" o:spid="_x0000_s4202" style="position:absolute;left:2276;top:691;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" path="m3,3l5,5,4,6,3,6,2,6,1,6,,5,,4,,3,,2,,1,1,,3,3xe" fillcolor="#003fff" stroked="f">
                          <v:path arrowok="t" o:connecttype="custom" o:connectlocs="3,3;5,5;4,6;3,6;2,6;1,6;0,5;0,4;0,3;0,2;0,1;1,0;3,3" o:connectangles="0,0,0,0,0,0,0,0,0,0,0,0,0"/>
                        </v:shape>
                        <v:shape id="Freeform 21757" o:spid="_x0000_s4203" style="position:absolute;left:2276;top:691;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" path="m5,5l4,6,3,6,2,6,1,6,,5,,4,,3,,2,,1,1,e" filled="f" strokecolor="#003fff" strokeweight="0">
                          <v:path arrowok="t" o:connecttype="custom" o:connectlocs="5,5;4,6;3,6;2,6;1,6;0,5;0,4;0,3;0,2;0,1;1,0" o:connectangles="0,0,0,0,0,0,0,0,0,0,0"/>
                        </v:shape>
                        <v:shape id="Freeform 21758" o:spid="_x0000_s4204" style="position:absolute;left:2441;top:530;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" path="m2,2l5,r,1l5,2r,1l5,4,4,4,3,5,2,5,1,5,,4,,3,2,2xe" fillcolor="#003fff" stroked="f">
                          <v:path arrowok="t" o:connecttype="custom" o:connectlocs="2,2;5,0;5,1;5,2;5,3;5,4;4,4;3,5;2,5;1,5;0,4;0,3;2,2" o:connectangles="0,0,0,0,0,0,0,0,0,0,0,0,0"/>
                        </v:shape>
                        <v:shape id="Freeform 21759" o:spid="_x0000_s4205" style="position:absolute;left:2441;top:530;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" path="m5,r,1l5,2r,1l5,4,4,4,3,5,2,5,1,5,,4,,3e" filled="f" strokecolor="#003fff" strokeweight="0">
                          <v:path arrowok="t" o:connecttype="custom" o:connectlocs="5,0;5,1;5,2;5,3;5,4;4,4;3,5;2,5;1,5;0,4;0,3" o:connectangles="0,0,0,0,0,0,0,0,0,0,0"/>
                        </v:shape>
                        <v:shape id="Freeform 21760" o:spid="_x0000_s4206" style="position:absolute;left:2437;top:525;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" path="m4,8l6,7,9,5,5,,3,1,,3,4,8xe" fillcolor="#003fff" stroked="f">
                          <v:path arrowok="t" o:connecttype="custom" o:connectlocs="4,8;6,7;9,5;5,0;3,1;0,3;4,8" o:connectangles="0,0,0,0,0,0,0"/>
                        </v:shape>
                        <v:shape id="Freeform 21761" o:spid="_x0000_s4207" style="position:absolute;left:2437;top:525;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" path="m4,8l6,7,9,5,5,,3,1,,3,4,8xe" filled="f" strokecolor="#003fff" strokeweight="0">
                          <v:path arrowok="t" o:connecttype="custom" o:connectlocs="4,8;6,7;9,5;5,0;3,1;0,3;4,8" o:connectangles="0,0,0,0,0,0,0"/>
                        </v:shape>
                        <v:shape id="Freeform 21762" o:spid="_x0000_s4208" style="position:absolute;left:2437;top:52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" path="m3,l,2r,l3,xe" fillcolor="#003fff" stroked="f">
                          <v:path arrowok="t" o:connecttype="custom" o:connectlocs="3,0;0,2;0,2;3,0" o:connectangles="0,0,0,0"/>
                        </v:shape>
                        <v:line id="Line 21763" o:spid="_x0000_s4209" style="position:absolute;visibility:visible;mso-wrap-style:square" from="2437,528" to="2437,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" strokecolor="#003fff" strokeweight="0"/>
                        <v:shape id="Freeform 21764" o:spid="_x0000_s4210" style="position:absolute;left:2435;top:52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" path="m2,6l5,4,7,3,6,,3,1,,3,2,6xe" fillcolor="#003fff" stroked="f">
                          <v:path arrowok="t" o:connecttype="custom" o:connectlocs="2,6;5,4;7,3;6,0;3,1;0,3;2,6" o:connectangles="0,0,0,0,0,0,0"/>
                        </v:shape>
                        <v:shape id="Freeform 21765" o:spid="_x0000_s4211" style="position:absolute;left:2435;top:52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" path="m2,6l5,4,7,3,6,,3,1,,3,2,6xe" filled="f" strokecolor="#003fff" strokeweight="0">
                          <v:path arrowok="t" o:connecttype="custom" o:connectlocs="2,6;5,4;7,3;6,0;3,1;0,3;2,6" o:connectangles="0,0,0,0,0,0,0"/>
                        </v:shape>
                        <v:shape id="Freeform 21766" o:spid="_x0000_s4212" style="position:absolute;left:2435;top:52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" path="m3,l,2r,l3,xe" fillcolor="#003fff" stroked="f">
                          <v:path arrowok="t" o:connecttype="custom" o:connectlocs="3,0;0,2;0,2;3,0" o:connectangles="0,0,0,0"/>
                        </v:shape>
                        <v:line id="Line 21767" o:spid="_x0000_s4213" style="position:absolute;visibility:visible;mso-wrap-style:square" from="2435,525" to="2435,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" strokecolor="#003fff" strokeweight="0"/>
                        <v:shape id="Freeform 21768" o:spid="_x0000_s4214" style="position:absolute;left:2434;top:519;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" path="m1,6l4,4,7,3,6,,3,1,,3,1,6xe" fillcolor="#003fff" stroked="f">
                          <v:path arrowok="t" o:connecttype="custom" o:connectlocs="1,6;4,4;7,3;6,0;3,1;0,3;1,6" o:connectangles="0,0,0,0,0,0,0"/>
                        </v:shape>
                        <v:shape id="Freeform 21769" o:spid="_x0000_s4215" style="position:absolute;left:2434;top:519;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" path="m1,6l4,4,7,3,6,,3,1,,3,1,6xe" filled="f" strokecolor="#003fff" strokeweight="0">
                          <v:path arrowok="t" o:connecttype="custom" o:connectlocs="1,6;4,4;7,3;6,0;3,1;0,3;1,6" o:connectangles="0,0,0,0,0,0,0"/>
                        </v:shape>
                        <v:shape id="Freeform 21770" o:spid="_x0000_s4216" style="position:absolute;left:2434;top:52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" path="m3,l,2,,1,3,xe" fillcolor="#003fff" stroked="f">
                          <v:path arrowok="t" o:connecttype="custom" o:connectlocs="3,0;0,2;0,1;3,0" o:connectangles="0,0,0,0"/>
                        </v:shape>
                        <v:line id="Line 21771" o:spid="_x0000_s4217" style="position:absolute;flip:y;visibility:visible;mso-wrap-style:square" from="2434,521" to="2434,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" strokecolor="#003fff" strokeweight="0"/>
                        <v:shape id="Freeform 21772" o:spid="_x0000_s4218" style="position:absolute;left:2433;top:51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" path="m1,5l4,4,7,3,6,,3,1,,2,1,5xe" fillcolor="#003fff" stroked="f">
                          <v:path arrowok="t" o:connecttype="custom" o:connectlocs="1,5;4,4;7,3;6,0;3,1;0,2;1,5" o:connectangles="0,0,0,0,0,0,0"/>
                        </v:shape>
                        <v:shape id="Freeform 21773" o:spid="_x0000_s4219" style="position:absolute;left:2433;top:51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" path="m1,5l4,4,7,3,6,,3,1,,2,1,5xe" filled="f" strokecolor="#003fff" strokeweight="0">
                          <v:path arrowok="t" o:connecttype="custom" o:connectlocs="1,5;4,4;7,3;6,0;3,1;0,2;1,5" o:connectangles="0,0,0,0,0,0,0"/>
                        </v:shape>
                        <v:shape id="Freeform 21774" o:spid="_x0000_s4220" style="position:absolute;left:2433;top:51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" path="m3,l,1r,l3,xe" fillcolor="#003fff" stroked="f">
                          <v:path arrowok="t" o:connecttype="custom" o:connectlocs="3,0;0,1;0,1;3,0" o:connectangles="0,0,0,0"/>
                        </v:shape>
                        <v:line id="Line 21775" o:spid="_x0000_s4221" style="position:absolute;visibility:visible;mso-wrap-style:square" from="2433,518" to="2433,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" strokecolor="#003fff" strokeweight="0"/>
                        <v:shape id="Freeform 21776" o:spid="_x0000_s4222" style="position:absolute;left:2432;top:51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" path="m1,4l4,3r3,l7,,3,,,1,1,4xe" fillcolor="#003fff" stroked="f">
                          <v:path arrowok="t" o:connecttype="custom" o:connectlocs="1,4;4,3;7,3;7,0;3,0;0,1;1,4" o:connectangles="0,0,0,0,0,0,0"/>
                        </v:shape>
                        <v:shape id="Freeform 21777" o:spid="_x0000_s4223" style="position:absolute;left:2432;top:51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" path="m1,4l4,3r3,l7,,3,,,1,1,4xe" filled="f" strokecolor="#003fff" strokeweight="0">
                          <v:path arrowok="t" o:connecttype="custom" o:connectlocs="1,4;4,3;7,3;7,0;3,0;0,1;1,4" o:connectangles="0,0,0,0,0,0,0"/>
                        </v:shape>
                        <v:shape id="Freeform 21778" o:spid="_x0000_s4224" style="position:absolute;left:2432;top:51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" path="m3,l,1,,,3,xe" fillcolor="#003fff" stroked="f">
                          <v:path arrowok="t" o:connecttype="custom" o:connectlocs="3,0;0,1;0,0;3,0" o:connectangles="0,0,0,0"/>
                        </v:shape>
                        <v:line id="Line 21779" o:spid="_x0000_s4225" style="position:absolute;flip:y;visibility:visible;mso-wrap-style:square" from="2432,514" to="2432,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" strokecolor="#003fff" strokeweight="0"/>
                        <v:shape id="Freeform 21780" o:spid="_x0000_s4226" style="position:absolute;left:2432;top:510;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" path="m,4r3,l7,4,6,,3,1,,1,,4xe" fillcolor="#003fff" stroked="f">
                          <v:path arrowok="t" o:connecttype="custom" o:connectlocs="0,4;3,4;7,4;6,0;3,1;0,1;0,4" o:connectangles="0,0,0,0,0,0,0"/>
                        </v:shape>
                        <v:shape id="Freeform 21781" o:spid="_x0000_s4227" style="position:absolute;left:2432;top:510;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" path="m,4r3,l7,4,6,,3,1,,1,,4xe" filled="f" strokecolor="#003fff" strokeweight="0">
                          <v:path arrowok="t" o:connecttype="custom" o:connectlocs="0,4;3,4;7,4;6,0;3,1;0,1;0,4" o:connectangles="0,0,0,0,0,0,0"/>
                        </v:shape>
                        <v:rect id="Rectangle 21782" o:spid="_x0000_s4228" style="position:absolute;left:2432;top:511;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" fillcolor="#003fff" stroked="f"/>
                        <v:line id="Line 21783" o:spid="_x0000_s4229" style="position:absolute;visibility:visible;mso-wrap-style:square" from="2432,511" to="243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" strokecolor="#003fff" strokeweight="0"/>
                        <v:shape id="Freeform 21784" o:spid="_x0000_s4230" style="position:absolute;left:2432;top:50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" path="m,4r3,l6,4,6,,3,,,1,,4xe" fillcolor="#003fff" stroked="f">
                          <v:path arrowok="t" o:connecttype="custom" o:connectlocs="0,4;3,4;6,4;6,0;3,0;0,1;0,4" o:connectangles="0,0,0,0,0,0,0"/>
                        </v:shape>
                        <v:shape id="Freeform 21785" o:spid="_x0000_s4231" style="position:absolute;left:2432;top:50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" path="m,4r3,l6,4,6,,3,,,1,,4xe" filled="f" strokecolor="#003fff" strokeweight="0">
                          <v:path arrowok="t" o:connecttype="custom" o:connectlocs="0,4;3,4;6,4;6,0;3,0;0,1;0,4" o:connectangles="0,0,0,0,0,0,0"/>
                        </v:shape>
                        <v:shape id="Freeform 21786" o:spid="_x0000_s4232" style="position:absolute;left:2432;top:50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" path="m3,l,1r,l3,xe" fillcolor="#003fff" stroked="f">
                          <v:path arrowok="t" o:connecttype="custom" o:connectlocs="3,0;0,1;0,1;3,0" o:connectangles="0,0,0,0"/>
                        </v:shape>
                        <v:line id="Line 21787" o:spid="_x0000_s4233" style="position:absolute;visibility:visible;mso-wrap-style:square" from="2432,508" to="2432,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" strokecolor="#003fff" strokeweight="0"/>
                        <v:shape id="Freeform 21788" o:spid="_x0000_s4234" style="position:absolute;left:2431;top:50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" path="m1,7l4,6r3,l7,,4,,,,1,7xe" fillcolor="#003fff" stroked="f">
                          <v:path arrowok="t" o:connecttype="custom" o:connectlocs="1,7;4,6;7,6;7,0;4,0;0,0;1,7" o:connectangles="0,0,0,0,0,0,0"/>
                        </v:shape>
                        <v:shape id="Freeform 21789" o:spid="_x0000_s4235" style="position:absolute;left:2431;top:50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" path="m1,7l4,6r3,l7,,4,,,,1,7xe" filled="f" strokecolor="#003fff" strokeweight="0">
                          <v:path arrowok="t" o:connecttype="custom" o:connectlocs="1,7;4,6;7,6;7,0;4,0;0,0;1,7" o:connectangles="0,0,0,0,0,0,0"/>
                        </v:shape>
                        <v:rect id="Rectangle 21790" o:spid="_x0000_s4236" style="position:absolute;left:2431;top:501;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" fillcolor="#003fff" stroked="f"/>
                        <v:line id="Line 21791" o:spid="_x0000_s4237" style="position:absolute;visibility:visible;mso-wrap-style:square" from="2431,501" to="2431,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" strokecolor="#003fff" strokeweight="0"/>
                        <v:shape id="Freeform 21792" o:spid="_x0000_s4238" style="position:absolute;left:2431;top:49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" path="m,7r4,l7,7,7,,4,,1,,,7xe" fillcolor="#003fff" stroked="f">
                          <v:path arrowok="t" o:connecttype="custom" o:connectlocs="0,7;4,7;7,7;7,0;4,0;1,0;0,7" o:connectangles="0,0,0,0,0,0,0"/>
                        </v:shape>
                        <v:shape id="Freeform 21793" o:spid="_x0000_s4239" style="position:absolute;left:2431;top:49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" path="m,7r4,l7,7,7,,4,,1,,,7xe" filled="f" strokecolor="#003fff" strokeweight="0">
                          <v:path arrowok="t" o:connecttype="custom" o:connectlocs="0,7;4,7;7,7;7,0;4,0;1,0;0,7" o:connectangles="0,0,0,0,0,0,0"/>
                        </v:shape>
                        <v:rect id="Rectangle 21794" o:spid="_x0000_s4240" style="position:absolute;left:2432;top:494;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" fillcolor="#003fff" stroked="f"/>
                        <v:line id="Line 21795" o:spid="_x0000_s4241" style="position:absolute;visibility:visible;mso-wrap-style:square" from="2432,494" to="2432,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" strokecolor="#003fff" strokeweight="0"/>
                        <v:shape id="Freeform 21796" o:spid="_x0000_s4242" style="position:absolute;left:2432;top:49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" path="m,3r3,l6,4,6,,3,,,,,3xe" fillcolor="#003fff" stroked="f">
                          <v:path arrowok="t" o:connecttype="custom" o:connectlocs="0,3;3,3;6,4;6,0;3,0;0,0;0,3" o:connectangles="0,0,0,0,0,0,0"/>
                        </v:shape>
                        <v:shape id="Freeform 21797" o:spid="_x0000_s4243" style="position:absolute;left:2432;top:49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" path="m,3r3,l6,4,6,,3,,,,,3xe" filled="f" strokecolor="#003fff" strokeweight="0">
                          <v:path arrowok="t" o:connecttype="custom" o:connectlocs="0,3;3,3;6,4;6,0;3,0;0,0;0,3" o:connectangles="0,0,0,0,0,0,0"/>
                        </v:shape>
                      </v:group>
                      <v:group id="Group 21798" o:spid="_x0000_s4244" style="position:absolute;left:1804;top:893;width:7028;height:1640" coordorigin="1490,296" coordsize="1250,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">
                        <v:shape id="Freeform 21799" o:spid="_x0000_s4245" style="position:absolute;left:2432;top:48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" path="m,4r3,l6,4,6,1,3,1,,,,4xe" fillcolor="#003fff" stroked="f">
                          <v:path arrowok="t" o:connecttype="custom" o:connectlocs="0,4;3,4;6,4;6,1;3,1;0,0;0,4" o:connectangles="0,0,0,0,0,0,0"/>
                        </v:shape>
                        <v:shape id="Freeform 21800" o:spid="_x0000_s4246" style="position:absolute;left:2432;top:48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" path="m,4r3,l6,4,6,1,3,1,,,,4xe" filled="f" strokecolor="#003fff" strokeweight="0">
                          <v:path arrowok="t" o:connecttype="custom" o:connectlocs="0,4;3,4;6,4;6,1;3,1;0,0;0,4" o:connectangles="0,0,0,0,0,0,0"/>
                        </v:shape>
                        <v:shape id="Freeform 21801" o:spid="_x0000_s4247" style="position:absolute;left:2432;top:48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" path="m3,1l,,,,3,1xe" fillcolor="#003fff" stroked="f">
                          <v:path arrowok="t" o:connecttype="custom" o:connectlocs="3,1;0,0;0,0;3,1" o:connectangles="0,0,0,0"/>
                        </v:shape>
                        <v:line id="Line 21802" o:spid="_x0000_s4248" style="position:absolute;visibility:visible;mso-wrap-style:square" from="2432,487" to="243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" strokecolor="#003fff" strokeweight="0"/>
                        <v:shape id="Freeform 21803" o:spid="_x0000_s4249" style="position:absolute;left:2432;top:48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" path="m,3l3,4r3,l7,1,4,,1,,,3xe" fillcolor="#003fff" stroked="f">
                          <v:path arrowok="t" o:connecttype="custom" o:connectlocs="0,3;3,4;6,4;7,1;4,0;1,0;0,3" o:connectangles="0,0,0,0,0,0,0"/>
                        </v:shape>
                        <v:shape id="Freeform 21804" o:spid="_x0000_s4250" style="position:absolute;left:2432;top:48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" path="m,3l3,4r3,l7,1,4,,1,,,3xe" filled="f" strokecolor="#003fff" strokeweight="0">
                          <v:path arrowok="t" o:connecttype="custom" o:connectlocs="0,3;3,4;6,4;7,1;4,0;1,0;0,3" o:connectangles="0,0,0,0,0,0,0"/>
                        </v:shape>
                        <v:shape id="Freeform 21805" o:spid="_x0000_s4251" style="position:absolute;left:2433;top:48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" path="m,3r3,l6,4,6,1,3,,,,,3xe" fillcolor="#003fff" stroked="f">
                          <v:path arrowok="t" o:connecttype="custom" o:connectlocs="0,3;3,3;6,4;6,1;3,0;0,0;0,3" o:connectangles="0,0,0,0,0,0,0"/>
                        </v:shape>
                        <v:shape id="Freeform 21806" o:spid="_x0000_s4252" style="position:absolute;left:2433;top:48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" path="m,3r3,l6,4,6,1,3,,,,,3xe" filled="f" strokecolor="#003fff" strokeweight="0">
                          <v:path arrowok="t" o:connecttype="custom" o:connectlocs="0,3;3,3;6,4;6,1;3,0;0,0;0,3" o:connectangles="0,0,0,0,0,0,0"/>
                        </v:shape>
                        <v:shape id="Freeform 21807" o:spid="_x0000_s4253" style="position:absolute;left:2433;top:48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" path="m3,1l,1,,,3,1xe" fillcolor="#003fff" stroked="f">
                          <v:path arrowok="t" o:connecttype="custom" o:connectlocs="3,1;0,1;0,0;3,1" o:connectangles="0,0,0,0"/>
                        </v:shape>
                        <v:line id="Line 21808" o:spid="_x0000_s4254" style="position:absolute;flip:y;visibility:visible;mso-wrap-style:square" from="2433,480" to="243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" strokecolor="#003fff" strokeweight="0"/>
                        <v:shape id="Freeform 21809" o:spid="_x0000_s4255" style="position:absolute;left:2433;top:47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" path="m,3l3,4,6,5,7,2,4,1,1,,,3xe" fillcolor="#003fff" stroked="f">
                          <v:path arrowok="t" o:connecttype="custom" o:connectlocs="0,3;3,4;6,5;7,2;4,1;1,0;0,3" o:connectangles="0,0,0,0,0,0,0"/>
                        </v:shape>
                        <v:shape id="Freeform 21810" o:spid="_x0000_s4256" style="position:absolute;left:2433;top:47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" path="m,3l3,4,6,5,7,2,4,1,1,,,3xe" filled="f" strokecolor="#003fff" strokeweight="0">
                          <v:path arrowok="t" o:connecttype="custom" o:connectlocs="0,3;3,4;6,5;7,2;4,1;1,0;0,3" o:connectangles="0,0,0,0,0,0,0"/>
                        </v:shape>
                        <v:shape id="Freeform 21811" o:spid="_x0000_s4257" style="position:absolute;left:2434;top:47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" path="m3,1l,,,,3,1xe" fillcolor="#003fff" stroked="f">
                          <v:path arrowok="t" o:connecttype="custom" o:connectlocs="3,1;0,0;0,0;3,1" o:connectangles="0,0,0,0"/>
                        </v:shape>
                        <v:line id="Line 21812" o:spid="_x0000_s4258" style="position:absolute;visibility:visible;mso-wrap-style:square" from="2434,477" to="243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" strokecolor="#003fff" strokeweight="0"/>
                        <v:shape id="Freeform 21813" o:spid="_x0000_s4259" style="position:absolute;left:2434;top:474;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" path="m,3l3,4,6,5,7,2,4,1,1,,,3xe" fillcolor="#003fff" stroked="f">
                          <v:path arrowok="t" o:connecttype="custom" o:connectlocs="0,3;3,4;6,5;7,2;4,1;1,0;0,3" o:connectangles="0,0,0,0,0,0,0"/>
                        </v:shape>
                        <v:shape id="Freeform 21814" o:spid="_x0000_s4260" style="position:absolute;left:2434;top:474;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" path="m,3l3,4,6,5,7,2,4,1,1,,,3xe" filled="f" strokecolor="#003fff" strokeweight="0">
                          <v:path arrowok="t" o:connecttype="custom" o:connectlocs="0,3;3,4;6,5;7,2;4,1;1,0;0,3" o:connectangles="0,0,0,0,0,0,0"/>
                        </v:shape>
                        <v:shape id="Freeform 21815" o:spid="_x0000_s4261" style="position:absolute;left:2435;top:47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" path="m3,1l,,,,3,1xe" fillcolor="#003fff" stroked="f">
                          <v:path arrowok="t" o:connecttype="custom" o:connectlocs="3,1;0,0;0,0;3,1" o:connectangles="0,0,0,0"/>
                        </v:shape>
                        <v:line id="Line 21816" o:spid="_x0000_s4262" style="position:absolute;visibility:visible;mso-wrap-style:square" from="2435,474" to="2435,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" strokecolor="#003fff" strokeweight="0"/>
                        <v:shape id="Freeform 21817" o:spid="_x0000_s4263" style="position:absolute;left:2435;top:47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" path="m,3l3,4,6,5,7,2,4,1,1,,,3xe" fillcolor="#003fff" stroked="f">
                          <v:path arrowok="t" o:connecttype="custom" o:connectlocs="0,3;3,4;6,5;7,2;4,1;1,0;0,3" o:connectangles="0,0,0,0,0,0,0"/>
                        </v:shape>
                        <v:shape id="Freeform 21818" o:spid="_x0000_s4264" style="position:absolute;left:2435;top:47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" path="m,3l3,4,6,5,7,2,4,1,1,,,3xe" filled="f" strokecolor="#003fff" strokeweight="0">
                          <v:path arrowok="t" o:connecttype="custom" o:connectlocs="0,3;3,4;6,5;7,2;4,1;1,0;0,3" o:connectangles="0,0,0,0,0,0,0"/>
                        </v:shape>
                        <v:shape id="Freeform 21819" o:spid="_x0000_s4265" style="position:absolute;left:2436;top:47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" path="m3,2l,1,,,3,2xe" fillcolor="#003fff" stroked="f">
                          <v:path arrowok="t" o:connecttype="custom" o:connectlocs="3,2;0,1;0,0;3,2" o:connectangles="0,0,0,0"/>
                        </v:shape>
                        <v:line id="Line 21820" o:spid="_x0000_s4266" style="position:absolute;flip:y;visibility:visible;mso-wrap-style:square" from="2436,470" to="2436,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" strokecolor="#003fff" strokeweight="0"/>
                        <v:shape id="Freeform 21821" o:spid="_x0000_s4267" style="position:absolute;left:2436;top:46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" path="m,3l3,5,6,6,7,3,4,2,1,,,3xe" fillcolor="#003fff" stroked="f">
                          <v:path arrowok="t" o:connecttype="custom" o:connectlocs="0,3;3,5;6,6;7,3;4,2;1,0;0,3" o:connectangles="0,0,0,0,0,0,0"/>
                        </v:shape>
                        <v:shape id="Freeform 21822" o:spid="_x0000_s4268" style="position:absolute;left:2436;top:46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" path="m,3l3,5,6,6,7,3,4,2,1,,,3xe" filled="f" strokecolor="#003fff" strokeweight="0">
                          <v:path arrowok="t" o:connecttype="custom" o:connectlocs="0,3;3,5;6,6;7,3;4,2;1,0;0,3" o:connectangles="0,0,0,0,0,0,0"/>
                        </v:shape>
                        <v:shape id="Freeform 21823" o:spid="_x0000_s4269" style="position:absolute;left:2437;top:46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" path="m3,2l,,,,3,2xe" fillcolor="#003fff" stroked="f">
                          <v:path arrowok="t" o:connecttype="custom" o:connectlocs="3,2;0,0;0,0;3,2" o:connectangles="0,0,0,0"/>
                        </v:shape>
                        <v:line id="Line 21824" o:spid="_x0000_s4270" style="position:absolute;visibility:visible;mso-wrap-style:square" from="2437,467" to="2437,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" strokecolor="#003fff" strokeweight="0"/>
                        <v:shape id="Freeform 21825" o:spid="_x0000_s4271" style="position:absolute;left:2437;top:464;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" path="m,3l3,5,6,6,7,3,4,2,2,,,3xe" fillcolor="#003fff" stroked="f">
                          <v:path arrowok="t" o:connecttype="custom" o:connectlocs="0,3;3,5;6,6;7,3;4,2;2,0;0,3" o:connectangles="0,0,0,0,0,0,0"/>
                        </v:shape>
                        <v:shape id="Freeform 21826" o:spid="_x0000_s4272" style="position:absolute;left:2437;top:464;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" path="m,3l3,5,6,6,7,3,4,2,2,,,3xe" filled="f" strokecolor="#003fff" strokeweight="0">
                          <v:path arrowok="t" o:connecttype="custom" o:connectlocs="0,3;3,5;6,6;7,3;4,2;2,0;0,3" o:connectangles="0,0,0,0,0,0,0"/>
                        </v:shape>
                        <v:shape id="Freeform 21827" o:spid="_x0000_s4273" style="position:absolute;left:2439;top:46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" path="m2,2l,,,,2,2xe" fillcolor="#003fff" stroked="f">
                          <v:path arrowok="t" o:connecttype="custom" o:connectlocs="2,2;0,0;0,0;2,2" o:connectangles="0,0,0,0"/>
                        </v:shape>
                        <v:line id="Line 21828" o:spid="_x0000_s4274" style="position:absolute;visibility:visible;mso-wrap-style:square" from="2439,464" to="243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" strokecolor="#003fff" strokeweight="0"/>
                        <v:shape id="Freeform 21829" o:spid="_x0000_s4275" style="position:absolute;left:2439;top:461;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" path="m,3l2,5,5,6,7,3,4,2,1,,,3xe" fillcolor="#003fff" stroked="f">
                          <v:path arrowok="t" o:connecttype="custom" o:connectlocs="0,3;2,5;5,6;7,3;4,2;1,0;0,3" o:connectangles="0,0,0,0,0,0,0"/>
                        </v:shape>
                        <v:shape id="Freeform 21830" o:spid="_x0000_s4276" style="position:absolute;left:2439;top:461;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" path="m,3l2,5,5,6,7,3,4,2,1,,,3xe" filled="f" strokecolor="#003fff" strokeweight="0">
                          <v:path arrowok="t" o:connecttype="custom" o:connectlocs="0,3;2,5;5,6;7,3;4,2;1,0;0,3" o:connectangles="0,0,0,0,0,0,0"/>
                        </v:shape>
                        <v:shape id="Freeform 21831" o:spid="_x0000_s4277" style="position:absolute;left:2440;top:46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" path="m3,2l,,,,3,2xe" fillcolor="#003fff" stroked="f">
                          <v:path arrowok="t" o:connecttype="custom" o:connectlocs="3,2;0,0;0,0;3,2" o:connectangles="0,0,0,0"/>
                        </v:shape>
                        <v:line id="Line 21832" o:spid="_x0000_s4278" style="position:absolute;visibility:visible;mso-wrap-style:square" from="2440,461" to="244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" strokecolor="#003fff" strokeweight="0"/>
                        <v:shape id="Freeform 21833" o:spid="_x0000_s4279" style="position:absolute;left:2440;top:456;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" path="m,5l3,7,6,8,9,3,6,1,3,,,5xe" fillcolor="#003fff" stroked="f">
                          <v:path arrowok="t" o:connecttype="custom" o:connectlocs="0,5;3,7;6,8;9,3;6,1;3,0;0,5" o:connectangles="0,0,0,0,0,0,0"/>
                        </v:shape>
                        <v:shape id="Freeform 21834" o:spid="_x0000_s4280" style="position:absolute;left:2440;top:456;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" path="m,5l3,7,6,8,9,3,6,1,3,,,5xe" filled="f" strokecolor="#003fff" strokeweight="0">
                          <v:path arrowok="t" o:connecttype="custom" o:connectlocs="0,5;3,7;6,8;9,3;6,1;3,0;0,5" o:connectangles="0,0,0,0,0,0,0"/>
                        </v:shape>
                        <v:shape id="Freeform 21835" o:spid="_x0000_s4281" style="position:absolute;left:2446;top:45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" path="m,l3,2r,l,xe" fillcolor="#003fff" stroked="f">
                          <v:path arrowok="t" o:connecttype="custom" o:connectlocs="0,0;3,2;3,2;0,0" o:connectangles="0,0,0,0"/>
                        </v:shape>
                        <v:line id="Line 21836" o:spid="_x0000_s4282" style="position:absolute;visibility:visible;mso-wrap-style:square" from="2449,459" to="2449,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" strokecolor="#003fff" strokeweight="0"/>
                        <v:shape id="Freeform 21837" o:spid="_x0000_s4283" style="position:absolute;left:2443;top:444;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" path="m,12r3,1l6,15,12,3,9,1,6,,,12xe" fillcolor="#003fff" stroked="f">
                          <v:path arrowok="t" o:connecttype="custom" o:connectlocs="0,12;3,13;6,15;12,3;9,1;6,0;0,12" o:connectangles="0,0,0,0,0,0,0"/>
                        </v:shape>
                        <v:shape id="Freeform 21838" o:spid="_x0000_s4284" style="position:absolute;left:2443;top:444;width:12;height:15;visibility:visible;mso-wrap-style:square;v-text-anchor:top" coordsize="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" path="m,12r3,1l6,15,12,3,9,1,6,,,12xe" filled="f" strokecolor="#003fff" strokeweight="0">
                          <v:path arrowok="t" o:connecttype="custom" o:connectlocs="0,12;3,13;6,15;12,3;9,1;6,0;0,12" o:connectangles="0,0,0,0,0,0,0"/>
                        </v:shape>
                        <v:shape id="Freeform 21839" o:spid="_x0000_s4285" style="position:absolute;left:2449;top:44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" path="m3,1l,,,,3,1xe" fillcolor="#003fff" stroked="f">
                          <v:path arrowok="t" o:connecttype="custom" o:connectlocs="3,1;0,0;0,0;3,1" o:connectangles="0,0,0,0"/>
                        </v:shape>
                        <v:line id="Line 21840" o:spid="_x0000_s4286" style="position:absolute;visibility:visible;mso-wrap-style:square" from="2449,444" to="2449,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" strokecolor="#003fff" strokeweight="0"/>
                        <v:shape id="Freeform 21841" o:spid="_x0000_s4287" style="position:absolute;left:2449;top:438;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" path="m,6l3,7,6,9,9,3,6,2,3,,,6xe" fillcolor="#003fff" stroked="f">
                          <v:path arrowok="t" o:connecttype="custom" o:connectlocs="0,6;3,7;6,9;9,3;6,2;3,0;0,6" o:connectangles="0,0,0,0,0,0,0"/>
                        </v:shape>
                        <v:shape id="Freeform 21842" o:spid="_x0000_s4288" style="position:absolute;left:2449;top:438;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" path="m,6l3,7,6,9,9,3,6,2,3,,,6xe" filled="f" strokecolor="#003fff" strokeweight="0">
                          <v:path arrowok="t" o:connecttype="custom" o:connectlocs="0,6;3,7;6,9;9,3;6,2;3,0;0,6" o:connectangles="0,0,0,0,0,0,0"/>
                        </v:shape>
                        <v:shape id="Freeform 21843" o:spid="_x0000_s4289" style="position:absolute;left:2452;top:438;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" path="m3,2l,,1,,3,2xe" fillcolor="#003fff" stroked="f">
                          <v:path arrowok="t" o:connecttype="custom" o:connectlocs="3,2;0,0;1,0;3,2" o:connectangles="0,0,0,0"/>
                        </v:shape>
                        <v:line id="Line 21844" o:spid="_x0000_s4290" style="position:absolute;visibility:visible;mso-wrap-style:square" from="2452,438" to="2453,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" strokecolor="#003fff" strokeweight="0"/>
                        <v:shape id="Freeform 21845" o:spid="_x0000_s4291" style="position:absolute;left:2453;top:43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" path="m,3l2,5,5,6,7,3,4,2,1,,,3xe" fillcolor="#003fff" stroked="f">
                          <v:path arrowok="t" o:connecttype="custom" o:connectlocs="0,3;2,5;5,6;7,3;4,2;1,0;0,3" o:connectangles="0,0,0,0,0,0,0"/>
                        </v:shape>
                        <v:shape id="Freeform 21846" o:spid="_x0000_s4292" style="position:absolute;left:2453;top:435;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" path="m,3l2,5,5,6,7,3,4,2,1,,,3xe" filled="f" strokecolor="#003fff" strokeweight="0">
                          <v:path arrowok="t" o:connecttype="custom" o:connectlocs="0,3;2,5;5,6;7,3;4,2;1,0;0,3" o:connectangles="0,0,0,0,0,0,0"/>
                        </v:shape>
                        <v:shape id="Freeform 21847" o:spid="_x0000_s4293" style="position:absolute;left:2457;top:43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" path="m,l3,1r,l,xe" fillcolor="#003fff" stroked="f">
                          <v:path arrowok="t" o:connecttype="custom" o:connectlocs="0,0;3,1;3,1;0,0" o:connectangles="0,0,0,0"/>
                        </v:shape>
                        <v:line id="Line 21848" o:spid="_x0000_s4294" style="position:absolute;visibility:visible;mso-wrap-style:square" from="2460,438" to="2460,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" strokecolor="#003fff" strokeweight="0"/>
                        <v:shape id="Freeform 21849" o:spid="_x0000_s4295" style="position:absolute;left:2454;top:43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" path="m,3l3,5,6,6,7,4,5,2,2,,,3xe" fillcolor="#003fff" stroked="f">
                          <v:path arrowok="t" o:connecttype="custom" o:connectlocs="0,3;3,5;6,6;7,4;5,2;2,0;0,3" o:connectangles="0,0,0,0,0,0,0"/>
                        </v:shape>
                        <v:shape id="Freeform 21850" o:spid="_x0000_s4296" style="position:absolute;left:2454;top:43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" path="m,3l3,5,6,6,7,4,5,2,2,,,3xe" filled="f" strokecolor="#003fff" strokeweight="0">
                          <v:path arrowok="t" o:connecttype="custom" o:connectlocs="0,3;3,5;6,6;7,4;5,2;2,0;0,3" o:connectangles="0,0,0,0,0,0,0"/>
                        </v:shape>
                        <v:shape id="Freeform 21851" o:spid="_x0000_s4297" style="position:absolute;left:2456;top:43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" path="m3,2l,,,,3,2xe" fillcolor="#003fff" stroked="f">
                          <v:path arrowok="t" o:connecttype="custom" o:connectlocs="3,2;0,0;0,0;3,2" o:connectangles="0,0,0,0"/>
                        </v:shape>
                        <v:line id="Line 21852" o:spid="_x0000_s4298" style="position:absolute;visibility:visible;mso-wrap-style:square" from="2456,432" to="2456,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" strokecolor="#003fff" strokeweight="0"/>
                        <v:shape id="Freeform 21853" o:spid="_x0000_s4299" style="position:absolute;left:2456;top:429;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" path="m,3l3,5,5,7,7,4,4,2,2,,,3xe" fillcolor="#003fff" stroked="f">
                          <v:path arrowok="t" o:connecttype="custom" o:connectlocs="0,3;3,5;5,7;7,4;4,2;2,0;0,3" o:connectangles="0,0,0,0,0,0,0"/>
                        </v:shape>
                        <v:shape id="Freeform 21854" o:spid="_x0000_s4300" style="position:absolute;left:2456;top:429;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" path="m,3l3,5,5,7,7,4,4,2,2,,,3xe" filled="f" strokecolor="#003fff" strokeweight="0">
                          <v:path arrowok="t" o:connecttype="custom" o:connectlocs="0,3;3,5;5,7;7,4;4,2;2,0;0,3" o:connectangles="0,0,0,0,0,0,0"/>
                        </v:shape>
                        <v:shape id="Freeform 21855" o:spid="_x0000_s4301" style="position:absolute;left:2458;top:42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" path="m2,2l,,,,2,2xe" fillcolor="#003fff" stroked="f">
                          <v:path arrowok="t" o:connecttype="custom" o:connectlocs="2,2;0,0;0,0;2,2" o:connectangles="0,0,0,0"/>
                        </v:shape>
                        <v:line id="Line 21856" o:spid="_x0000_s4302" style="position:absolute;visibility:visible;mso-wrap-style:square" from="2458,429" to="2458,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" strokecolor="#003fff" strokeweight="0"/>
                        <v:shape id="Freeform 21857" o:spid="_x0000_s4303" style="position:absolute;left:2458;top:42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" path="m,2l2,4,5,6,7,4,4,2,2,,,2xe" fillcolor="#003fff" stroked="f">
                          <v:path arrowok="t" o:connecttype="custom" o:connectlocs="0,2;2,4;5,6;7,4;4,2;2,0;0,2" o:connectangles="0,0,0,0,0,0,0"/>
                        </v:shape>
                        <v:shape id="Freeform 21858" o:spid="_x0000_s4304" style="position:absolute;left:2458;top:427;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" path="m,2l2,4,5,6,7,4,4,2,2,,,2xe" filled="f" strokecolor="#003fff" strokeweight="0">
                          <v:path arrowok="t" o:connecttype="custom" o:connectlocs="0,2;2,4;5,6;7,4;4,2;2,0;0,2" o:connectangles="0,0,0,0,0,0,0"/>
                        </v:shape>
                        <v:shape id="Freeform 21859" o:spid="_x0000_s4305" style="position:absolute;left:2460;top:42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" path="m2,2l,,,,2,2xe" fillcolor="#003fff" stroked="f">
                          <v:path arrowok="t" o:connecttype="custom" o:connectlocs="2,2;0,0;0,0;2,2" o:connectangles="0,0,0,0"/>
                        </v:shape>
                        <v:line id="Line 21860" o:spid="_x0000_s4306" style="position:absolute;visibility:visible;mso-wrap-style:square" from="2460,427" to="2460,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" strokecolor="#003fff" strokeweight="0"/>
                        <v:shape id="Freeform 21861" o:spid="_x0000_s4307" style="position:absolute;left:2460;top:42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" path="m,3l2,5,5,7,7,4,5,2,2,,,3xe" fillcolor="#003fff" stroked="f">
                          <v:path arrowok="t" o:connecttype="custom" o:connectlocs="0,3;2,5;5,7;7,4;5,2;2,0;0,3" o:connectangles="0,0,0,0,0,0,0"/>
                        </v:shape>
                        <v:shape id="Freeform 21862" o:spid="_x0000_s4308" style="position:absolute;left:2460;top:42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" path="m,3l2,5,5,7,7,4,5,2,2,,,3xe" filled="f" strokecolor="#003fff" strokeweight="0">
                          <v:path arrowok="t" o:connecttype="custom" o:connectlocs="0,3;2,5;5,7;7,4;5,2;2,0;0,3" o:connectangles="0,0,0,0,0,0,0"/>
                        </v:shape>
                        <v:shape id="Freeform 21863" o:spid="_x0000_s4309" style="position:absolute;left:2462;top:42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" path="m3,2l,,,,3,2xe" fillcolor="#003fff" stroked="f">
                          <v:path arrowok="t" o:connecttype="custom" o:connectlocs="3,2;0,0;0,0;3,2" o:connectangles="0,0,0,0"/>
                        </v:shape>
                        <v:line id="Line 21864" o:spid="_x0000_s4310" style="position:absolute;visibility:visible;mso-wrap-style:square" from="2462,424" to="2462,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" strokecolor="#003fff" strokeweight="0"/>
                        <v:shape id="Freeform 21865" o:spid="_x0000_s4311" style="position:absolute;left:2462;top:42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" path="m,2l3,4,5,6,7,4,5,2,3,,,2xe" fillcolor="#003fff" stroked="f">
                          <v:path arrowok="t" o:connecttype="custom" o:connectlocs="0,2;3,4;5,6;7,4;5,2;3,0;0,2" o:connectangles="0,0,0,0,0,0,0"/>
                        </v:shape>
                        <v:shape id="Freeform 21866" o:spid="_x0000_s4312" style="position:absolute;left:2462;top:42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" path="m,2l3,4,5,6,7,4,5,2,3,,,2xe" filled="f" strokecolor="#003fff" strokeweight="0">
                          <v:path arrowok="t" o:connecttype="custom" o:connectlocs="0,2;3,4;5,6;7,4;5,2;3,0;0,2" o:connectangles="0,0,0,0,0,0,0"/>
                        </v:shape>
                        <v:shape id="Freeform 21867" o:spid="_x0000_s4313" style="position:absolute;left:2465;top:42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" path="m2,2l,,,,2,2xe" fillcolor="#003fff" stroked="f">
                          <v:path arrowok="t" o:connecttype="custom" o:connectlocs="2,2;0,0;0,0;2,2" o:connectangles="0,0,0,0"/>
                        </v:shape>
                        <v:line id="Line 21868" o:spid="_x0000_s4314" style="position:absolute;visibility:visible;mso-wrap-style:square" from="2465,422" to="246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" strokecolor="#003fff" strokeweight="0"/>
                        <v:shape id="Freeform 21869" o:spid="_x0000_s4315" style="position:absolute;left:2465;top:419;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" path="m,3l2,5,4,7,6,5,4,3,2,,,3xe" fillcolor="#003fff" stroked="f">
                          <v:path arrowok="t" o:connecttype="custom" o:connectlocs="0,3;2,5;4,7;6,5;4,3;2,0;0,3" o:connectangles="0,0,0,0,0,0,0"/>
                        </v:shape>
                        <v:shape id="Freeform 21870" o:spid="_x0000_s4316" style="position:absolute;left:2465;top:419;width:6;height:7;visibility:visible;mso-wrap-style:square;v-text-anchor:top" coordsize="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" path="m,3l2,5,4,7,6,5,4,3,2,,,3xe" filled="f" strokecolor="#003fff" strokeweight="0">
                          <v:path arrowok="t" o:connecttype="custom" o:connectlocs="0,3;2,5;4,7;6,5;4,3;2,0;0,3" o:connectangles="0,0,0,0,0,0,0"/>
                        </v:shape>
                        <v:shape id="Freeform 21871" o:spid="_x0000_s4317" style="position:absolute;left:2467;top:41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" path="m2,3l,,,,2,3xe" fillcolor="#003fff" stroked="f">
                          <v:path arrowok="t" o:connecttype="custom" o:connectlocs="2,3;0,0;0,0;2,3" o:connectangles="0,0,0,0"/>
                        </v:shape>
                        <v:line id="Line 21872" o:spid="_x0000_s4318" style="position:absolute;visibility:visible;mso-wrap-style:square" from="2467,419" to="2467,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" strokecolor="#003fff" strokeweight="0"/>
                        <v:shape id="Freeform 21873" o:spid="_x0000_s4319" style="position:absolute;left:2467;top:41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" path="m,2l2,5,4,7,7,5,5,2,2,,,2xe" fillcolor="#003fff" stroked="f">
                          <v:path arrowok="t" o:connecttype="custom" o:connectlocs="0,2;2,5;4,7;7,5;5,2;2,0;0,2" o:connectangles="0,0,0,0,0,0,0"/>
                        </v:shape>
                        <v:shape id="Freeform 21874" o:spid="_x0000_s4320" style="position:absolute;left:2467;top:41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" path="m,2l2,5,4,7,7,5,5,2,2,,,2xe" filled="f" strokecolor="#003fff" strokeweight="0">
                          <v:path arrowok="t" o:connecttype="custom" o:connectlocs="0,2;2,5;4,7;7,5;5,2;2,0;0,2" o:connectangles="0,0,0,0,0,0,0"/>
                        </v:shape>
                        <v:shape id="Freeform 21875" o:spid="_x0000_s4321" style="position:absolute;left:2469;top:41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" path="m3,2l,,1,,3,2xe" fillcolor="#003fff" stroked="f">
                          <v:path arrowok="t" o:connecttype="custom" o:connectlocs="3,2;0,0;1,0;3,2" o:connectangles="0,0,0,0"/>
                        </v:shape>
                        <v:line id="Line 21876" o:spid="_x0000_s4322" style="position:absolute;visibility:visible;mso-wrap-style:square" from="2469,417" to="247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" strokecolor="#003fff" strokeweight="0"/>
                        <v:shape id="Freeform 21877" o:spid="_x0000_s4323" style="position:absolute;left:2470;top:41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" path="m,4l2,6,4,9,9,4,7,2,5,,,4xe" fillcolor="#003fff" stroked="f">
                          <v:path arrowok="t" o:connecttype="custom" o:connectlocs="0,4;2,6;4,9;9,4;7,2;5,0;0,4" o:connectangles="0,0,0,0,0,0,0"/>
                        </v:shape>
                        <v:shape id="Freeform 21878" o:spid="_x0000_s4324" style="position:absolute;left:2470;top:413;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" path="m,4l2,6,4,9,9,4,7,2,5,,,4xe" filled="f" strokecolor="#003fff" strokeweight="0">
                          <v:path arrowok="t" o:connecttype="custom" o:connectlocs="0,4;2,6;4,9;9,4;7,2;5,0;0,4" o:connectangles="0,0,0,0,0,0,0"/>
                        </v:shape>
                        <v:shape id="Freeform 21879" o:spid="_x0000_s4325" style="position:absolute;left:2475;top:41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" path="m2,3l,1,,,2,3xe" fillcolor="#003fff" stroked="f">
                          <v:path arrowok="t" o:connecttype="custom" o:connectlocs="2,3;0,1;0,0;2,3" o:connectangles="0,0,0,0"/>
                        </v:shape>
                        <v:line id="Line 21880" o:spid="_x0000_s4326" style="position:absolute;flip:y;visibility:visible;mso-wrap-style:square" from="2475,412" to="2475,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" strokecolor="#003fff" strokeweight="0"/>
                        <v:shape id="Freeform 21881" o:spid="_x0000_s4327" style="position:absolute;left:2475;top:408;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" path="m,4l2,7r2,3l9,5,7,3,5,,,4xe" fillcolor="#003fff" stroked="f">
                          <v:path arrowok="t" o:connecttype="custom" o:connectlocs="0,4;2,7;4,10;9,5;7,3;5,0;0,4" o:connectangles="0,0,0,0,0,0,0"/>
                        </v:shape>
                        <v:shape id="Freeform 21882" o:spid="_x0000_s4328" style="position:absolute;left:2475;top:408;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" path="m,4l2,7r2,3l9,5,7,3,5,,,4xe" filled="f" strokecolor="#003fff" strokeweight="0">
                          <v:path arrowok="t" o:connecttype="custom" o:connectlocs="0,4;2,7;4,10;9,5;7,3;5,0;0,4" o:connectangles="0,0,0,0,0,0,0"/>
                        </v:shape>
                        <v:shape id="Freeform 21883" o:spid="_x0000_s4329" style="position:absolute;left:2480;top:40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" path="m2,3l,,,,2,3xe" fillcolor="#003fff" stroked="f">
                          <v:path arrowok="t" o:connecttype="custom" o:connectlocs="2,3;0,0;0,0;2,3" o:connectangles="0,0,0,0"/>
                        </v:shape>
                        <v:line id="Line 21884" o:spid="_x0000_s4330" style="position:absolute;visibility:visible;mso-wrap-style:square" from="2480,408" to="2480,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" strokecolor="#003fff" strokeweight="0"/>
                        <v:shape id="Freeform 21885" o:spid="_x0000_s4331" style="position:absolute;left:2480;top:404;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" path="m,4l2,7,3,9,9,5,7,3,5,,,4xe" fillcolor="#003fff" stroked="f">
                          <v:path arrowok="t" o:connecttype="custom" o:connectlocs="0,4;2,7;3,9;9,5;7,3;5,0;0,4" o:connectangles="0,0,0,0,0,0,0"/>
                        </v:shape>
                        <v:shape id="Freeform 21886" o:spid="_x0000_s4332" style="position:absolute;left:2480;top:404;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" path="m,4l2,7,3,9,9,5,7,3,5,,,4xe" filled="f" strokecolor="#003fff" strokeweight="0">
                          <v:path arrowok="t" o:connecttype="custom" o:connectlocs="0,4;2,7;3,9;9,5;7,3;5,0;0,4" o:connectangles="0,0,0,0,0,0,0"/>
                        </v:shape>
                        <v:shape id="Freeform 21887" o:spid="_x0000_s4333" style="position:absolute;left:2485;top:404;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" path="m2,3l,,,,2,3xe" fillcolor="#003fff" stroked="f">
                          <v:path arrowok="t" o:connecttype="custom" o:connectlocs="2,3;0,0;0,0;2,3" o:connectangles="0,0,0,0"/>
                        </v:shape>
                        <v:line id="Line 21888" o:spid="_x0000_s4334" style="position:absolute;visibility:visible;mso-wrap-style:square" from="2485,404" to="2485,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" strokecolor="#003fff" strokeweight="0"/>
                        <v:shape id="Freeform 21889" o:spid="_x0000_s4335" style="position:absolute;left:2485;top:397;width:14;height:12;visibility:visible;mso-wrap-style:square;v-text-anchor:top" coordsize="1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" path="m,7r2,3l4,12,14,5,12,2,10,,,7xe" fillcolor="#003fff" stroked="f">
                          <v:path arrowok="t" o:connecttype="custom" o:connectlocs="0,7;2,10;4,12;14,5;12,2;10,0;0,7" o:connectangles="0,0,0,0,0,0,0"/>
                        </v:shape>
                        <v:shape id="Freeform 21890" o:spid="_x0000_s4336" style="position:absolute;left:2485;top:397;width:14;height:12;visibility:visible;mso-wrap-style:square;v-text-anchor:top" coordsize="1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" path="m,7r2,3l4,12,14,5,12,2,10,,,7xe" filled="f" strokecolor="#003fff" strokeweight="0">
                          <v:path arrowok="t" o:connecttype="custom" o:connectlocs="0,7;2,10;4,12;14,5;12,2;10,0;0,7" o:connectangles="0,0,0,0,0,0,0"/>
                        </v:shape>
                        <v:shape id="Freeform 21891" o:spid="_x0000_s4337" style="position:absolute;left:2495;top:39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" path="m2,2l,,1,,2,2xe" fillcolor="#003fff" stroked="f">
                          <v:path arrowok="t" o:connecttype="custom" o:connectlocs="2,2;0,0;1,0;2,2" o:connectangles="0,0,0,0"/>
                        </v:shape>
                        <v:line id="Line 21892" o:spid="_x0000_s4338" style="position:absolute;visibility:visible;mso-wrap-style:square" from="2495,397" to="2496,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" strokecolor="#003fff" strokeweight="0"/>
                        <v:shape id="Freeform 21893" o:spid="_x0000_s4339" style="position:absolute;left:2496;top:389;width:14;height:13;visibility:visible;mso-wrap-style:square;v-text-anchor:top" coordsize="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" path="m,8r1,2l3,13,14,5,12,3,10,,,8xe" fillcolor="#003fff" stroked="f">
                          <v:path arrowok="t" o:connecttype="custom" o:connectlocs="0,8;1,10;3,13;14,5;12,3;10,0;0,8" o:connectangles="0,0,0,0,0,0,0"/>
                        </v:shape>
                        <v:shape id="Freeform 21894" o:spid="_x0000_s4340" style="position:absolute;left:2496;top:389;width:14;height:13;visibility:visible;mso-wrap-style:square;v-text-anchor:top" coordsize="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" path="m,8r1,2l3,13,14,5,12,3,10,,,8xe" filled="f" strokecolor="#003fff" strokeweight="0">
                          <v:path arrowok="t" o:connecttype="custom" o:connectlocs="0,8;1,10;3,13;14,5;12,3;10,0;0,8" o:connectangles="0,0,0,0,0,0,0"/>
                        </v:shape>
                        <v:shape id="Freeform 21895" o:spid="_x0000_s4341" style="position:absolute;left:2506;top:38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" path="m2,3l,,,,2,3xe" fillcolor="#003fff" stroked="f">
                          <v:path arrowok="t" o:connecttype="custom" o:connectlocs="2,3;0,0;0,0;2,3" o:connectangles="0,0,0,0"/>
                        </v:shape>
                        <v:line id="Line 21896" o:spid="_x0000_s4342" style="position:absolute;visibility:visible;mso-wrap-style:square" from="2506,389" to="2506,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" strokecolor="#003fff" strokeweight="0"/>
                        <v:shape id="Freeform 21897" o:spid="_x0000_s4343" style="position:absolute;left:2506;top:386;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" path="m,3l2,6,4,8,9,5,7,2,6,,,3xe" fillcolor="#003fff" stroked="f">
                          <v:path arrowok="t" o:connecttype="custom" o:connectlocs="0,3;2,6;4,8;9,5;7,2;6,0;0,3" o:connectangles="0,0,0,0,0,0,0"/>
                        </v:shape>
                        <v:shape id="Freeform 21898" o:spid="_x0000_s4344" style="position:absolute;left:2506;top:386;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" path="m,3l2,6,4,8,9,5,7,2,6,,,3xe" filled="f" strokecolor="#003fff" strokeweight="0">
                          <v:path arrowok="t" o:connecttype="custom" o:connectlocs="0,3;2,6;4,8;9,5;7,2;6,0;0,3" o:connectangles="0,0,0,0,0,0,0"/>
                        </v:shape>
                        <v:shape id="Freeform 21899" o:spid="_x0000_s4345" style="position:absolute;left:2512;top:386;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" path="m1,2l,,,,1,2xe" fillcolor="#003fff" stroked="f">
                          <v:path arrowok="t" o:connecttype="custom" o:connectlocs="1,2;0,0;0,0;1,2" o:connectangles="0,0,0,0"/>
                        </v:shape>
                        <v:line id="Line 21900" o:spid="_x0000_s4346" style="position:absolute;visibility:visible;mso-wrap-style:square" from="2512,386" to="2512,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" strokecolor="#003fff" strokeweight="0"/>
                        <v:shape id="Freeform 21901" o:spid="_x0000_s4347" style="position:absolute;left:2512;top:382;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" path="m,4l1,6,3,9,9,5,7,3,5,,,4xe" fillcolor="#003fff" stroked="f">
                          <v:path arrowok="t" o:connecttype="custom" o:connectlocs="0,4;1,6;3,9;9,5;7,3;5,0;0,4" o:connectangles="0,0,0,0,0,0,0"/>
                        </v:shape>
                        <v:shape id="Freeform 21902" o:spid="_x0000_s4348" style="position:absolute;left:2512;top:382;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" path="m,4l1,6,3,9,9,5,7,3,5,,,4xe" filled="f" strokecolor="#003fff" strokeweight="0">
                          <v:path arrowok="t" o:connecttype="custom" o:connectlocs="0,4;1,6;3,9;9,5;7,3;5,0;0,4" o:connectangles="0,0,0,0,0,0,0"/>
                        </v:shape>
                        <v:shape id="Freeform 21903" o:spid="_x0000_s4349" style="position:absolute;left:2517;top:38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" path="m2,3l,,,,2,3xe" fillcolor="#003fff" stroked="f">
                          <v:path arrowok="t" o:connecttype="custom" o:connectlocs="2,3;0,0;0,0;2,3" o:connectangles="0,0,0,0"/>
                        </v:shape>
                        <v:line id="Line 21904" o:spid="_x0000_s4350" style="position:absolute;visibility:visible;mso-wrap-style:square" from="2517,382" to="2517,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" strokecolor="#003fff" strokeweight="0"/>
                        <v:shape id="Freeform 21905" o:spid="_x0000_s4351" style="position:absolute;left:2517;top:379;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" path="m,3l2,6,4,9,9,5,8,3,6,,,3xe" fillcolor="#003fff" stroked="f">
                          <v:path arrowok="t" o:connecttype="custom" o:connectlocs="0,3;2,6;4,9;9,5;8,3;6,0;0,3" o:connectangles="0,0,0,0,0,0,0"/>
                        </v:shape>
                        <v:shape id="Freeform 21906" o:spid="_x0000_s4352" style="position:absolute;left:2517;top:379;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" path="m,3l2,6,4,9,9,5,8,3,6,,,3xe" filled="f" strokecolor="#003fff" strokeweight="0">
                          <v:path arrowok="t" o:connecttype="custom" o:connectlocs="0,3;2,6;4,9;9,5;8,3;6,0;0,3" o:connectangles="0,0,0,0,0,0,0"/>
                        </v:shape>
                        <v:shape id="Freeform 21907" o:spid="_x0000_s4353" style="position:absolute;left:2523;top:37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" path="m2,3l,,,,2,3xe" fillcolor="#003fff" stroked="f">
                          <v:path arrowok="t" o:connecttype="custom" o:connectlocs="2,3;0,0;0,0;2,3" o:connectangles="0,0,0,0"/>
                        </v:shape>
                        <v:line id="Line 21908" o:spid="_x0000_s4354" style="position:absolute;visibility:visible;mso-wrap-style:square" from="2523,379" to="2523,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" strokecolor="#003fff" strokeweight="0"/>
                        <v:shape id="Freeform 21909" o:spid="_x0000_s4355" style="position:absolute;left:2523;top:376;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" path="m,3l2,6,3,8,9,5,8,2,6,,,3xe" fillcolor="#003fff" stroked="f">
                          <v:path arrowok="t" o:connecttype="custom" o:connectlocs="0,3;2,6;3,8;9,5;8,2;6,0;0,3" o:connectangles="0,0,0,0,0,0,0"/>
                        </v:shape>
                        <v:shape id="Freeform 21910" o:spid="_x0000_s4356" style="position:absolute;left:2523;top:376;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" path="m,3l2,6,3,8,9,5,8,2,6,,,3xe" filled="f" strokecolor="#003fff" strokeweight="0">
                          <v:path arrowok="t" o:connecttype="custom" o:connectlocs="0,3;2,6;3,8;9,5;8,2;6,0;0,3" o:connectangles="0,0,0,0,0,0,0"/>
                        </v:shape>
                        <v:shape id="Freeform 21911" o:spid="_x0000_s4357" style="position:absolute;left:2529;top:37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" path="m2,2l,,,,2,2xe" fillcolor="#003fff" stroked="f">
                          <v:path arrowok="t" o:connecttype="custom" o:connectlocs="2,2;0,0;0,0;2,2" o:connectangles="0,0,0,0"/>
                        </v:shape>
                        <v:line id="Line 21912" o:spid="_x0000_s4358" style="position:absolute;visibility:visible;mso-wrap-style:square" from="2529,376" to="2529,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" strokecolor="#003fff" strokeweight="0"/>
                        <v:shape id="Freeform 21913" o:spid="_x0000_s4359" style="position:absolute;left:2529;top:373;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" path="m,3l2,5,3,8,9,5,7,3,6,,,3xe" fillcolor="#003fff" stroked="f">
                          <v:path arrowok="t" o:connecttype="custom" o:connectlocs="0,3;2,5;3,8;9,5;7,3;6,0;0,3" o:connectangles="0,0,0,0,0,0,0"/>
                        </v:shape>
                        <v:shape id="Freeform 21914" o:spid="_x0000_s4360" style="position:absolute;left:2529;top:373;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" path="m,3l2,5,3,8,9,5,7,3,6,,,3xe" filled="f" strokecolor="#003fff" strokeweight="0">
                          <v:path arrowok="t" o:connecttype="custom" o:connectlocs="0,3;2,5;3,8;9,5;7,3;6,0;0,3" o:connectangles="0,0,0,0,0,0,0"/>
                        </v:shape>
                        <v:shape id="Freeform 21915" o:spid="_x0000_s4361" style="position:absolute;left:2535;top:37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" path="m1,3l,,,,1,3xe" fillcolor="#003fff" stroked="f">
                          <v:path arrowok="t" o:connecttype="custom" o:connectlocs="1,3;0,0;0,0;1,3" o:connectangles="0,0,0,0"/>
                        </v:shape>
                        <v:line id="Line 21916" o:spid="_x0000_s4362" style="position:absolute;visibility:visible;mso-wrap-style:square" from="2535,373" to="2535,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" strokecolor="#003fff" strokeweight="0"/>
                        <v:shape id="Freeform 21917" o:spid="_x0000_s4363" style="position:absolute;left:2535;top:370;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" path="m,3l1,6,3,8,9,6,7,3,6,,,3xe" fillcolor="#003fff" stroked="f">
                          <v:path arrowok="t" o:connecttype="custom" o:connectlocs="0,3;1,6;3,8;9,6;7,3;6,0;0,3" o:connectangles="0,0,0,0,0,0,0"/>
                        </v:shape>
                        <v:shape id="Freeform 21918" o:spid="_x0000_s4364" style="position:absolute;left:2535;top:370;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" path="m,3l1,6,3,8,9,6,7,3,6,,,3xe" filled="f" strokecolor="#003fff" strokeweight="0">
                          <v:path arrowok="t" o:connecttype="custom" o:connectlocs="0,3;1,6;3,8;9,6;7,3;6,0;0,3" o:connectangles="0,0,0,0,0,0,0"/>
                        </v:shape>
                        <v:shape id="Freeform 21919" o:spid="_x0000_s4365" style="position:absolute;left:2541;top:37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" path="m1,3l,,,,1,3xe" fillcolor="#003fff" stroked="f">
                          <v:path arrowok="t" o:connecttype="custom" o:connectlocs="1,3;0,0;0,0;1,3" o:connectangles="0,0,0,0"/>
                        </v:shape>
                        <v:line id="Line 21920" o:spid="_x0000_s4366" style="position:absolute;visibility:visible;mso-wrap-style:square" from="2541,370" to="25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" strokecolor="#003fff" strokeweight="0"/>
                        <v:shape id="Freeform 21921" o:spid="_x0000_s4367" style="position:absolute;left:2541;top:365;width:14;height:11;visibility:visible;mso-wrap-style:square;v-text-anchor:top" coordsize="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" path="m,5l1,8r2,3l14,5,13,3,12,,,5xe" fillcolor="#003fff" stroked="f">
                          <v:path arrowok="t" o:connecttype="custom" o:connectlocs="0,5;1,8;3,11;14,5;13,3;12,0;0,5" o:connectangles="0,0,0,0,0,0,0"/>
                        </v:shape>
                        <v:shape id="Freeform 21922" o:spid="_x0000_s4368" style="position:absolute;left:2541;top:365;width:14;height:11;visibility:visible;mso-wrap-style:square;v-text-anchor:top" coordsize="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" path="m,5l1,8r2,3l14,5,13,3,12,,,5xe" filled="f" strokecolor="#003fff" strokeweight="0">
                          <v:path arrowok="t" o:connecttype="custom" o:connectlocs="0,5;1,8;3,11;14,5;13,3;12,0;0,5" o:connectangles="0,0,0,0,0,0,0"/>
                        </v:shape>
                        <v:shape id="Freeform 21923" o:spid="_x0000_s4369" style="position:absolute;left:2554;top:36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" path="m,l1,2r1,l,xe" fillcolor="#003fff" stroked="f">
                          <v:path arrowok="t" o:connecttype="custom" o:connectlocs="0,0;1,2;2,2;0,0" o:connectangles="0,0,0,0"/>
                        </v:shape>
                        <v:line id="Line 21924" o:spid="_x0000_s4370" style="position:absolute;visibility:visible;mso-wrap-style:square" from="2555,370" to="2556,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" strokecolor="#003fff" strokeweight="0"/>
                        <v:shape id="Freeform 21925" o:spid="_x0000_s4371" style="position:absolute;left:2553;top:36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" path="m,3l1,6,3,8,8,6,7,3,6,,,3xe" fillcolor="#003fff" stroked="f">
                          <v:path arrowok="t" o:connecttype="custom" o:connectlocs="0,3;1,6;3,8;8,6;7,3;6,0;0,3" o:connectangles="0,0,0,0,0,0,0"/>
                        </v:shape>
                        <v:shape id="Freeform 21926" o:spid="_x0000_s4372" style="position:absolute;left:2553;top:36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" path="m,3l1,6,3,8,8,6,7,3,6,,,3xe" filled="f" strokecolor="#003fff" strokeweight="0">
                          <v:path arrowok="t" o:connecttype="custom" o:connectlocs="0,3;1,6;3,8;8,6;7,3;6,0;0,3" o:connectangles="0,0,0,0,0,0,0"/>
                        </v:shape>
                        <v:shape id="Freeform 21927" o:spid="_x0000_s4373" style="position:absolute;left:2560;top:36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" path="m,l1,3r,l,xe" fillcolor="#003fff" stroked="f">
                          <v:path arrowok="t" o:connecttype="custom" o:connectlocs="0,0;1,3;1,3;0,0" o:connectangles="0,0,0,0"/>
                        </v:shape>
                        <v:line id="Line 21928" o:spid="_x0000_s4374" style="position:absolute;visibility:visible;mso-wrap-style:square" from="2561,368" to="2561,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" strokecolor="#003fff" strokeweight="0"/>
                        <v:shape id="Freeform 21929" o:spid="_x0000_s4375" style="position:absolute;left:2559;top:359;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" path="m,3l1,6,2,9,8,6,7,3,6,,,3xe" fillcolor="#003fff" stroked="f">
                          <v:path arrowok="t" o:connecttype="custom" o:connectlocs="0,3;1,6;2,9;8,6;7,3;6,0;0,3" o:connectangles="0,0,0,0,0,0,0"/>
                        </v:shape>
                        <v:shape id="Freeform 21930" o:spid="_x0000_s4376" style="position:absolute;left:2559;top:359;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" path="m,3l1,6,2,9,8,6,7,3,6,,,3xe" filled="f" strokecolor="#003fff" strokeweight="0">
                          <v:path arrowok="t" o:connecttype="custom" o:connectlocs="0,3;1,6;2,9;8,6;7,3;6,0;0,3" o:connectangles="0,0,0,0,0,0,0"/>
                        </v:shape>
                        <v:shape id="Freeform 21931" o:spid="_x0000_s4377" style="position:absolute;left:2566;top:36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" path="m,l1,3r,l,xe" fillcolor="#003fff" stroked="f">
                          <v:path arrowok="t" o:connecttype="custom" o:connectlocs="0,0;1,3;1,3;0,0" o:connectangles="0,0,0,0"/>
                        </v:shape>
                        <v:line id="Line 21932" o:spid="_x0000_s4378" style="position:absolute;visibility:visible;mso-wrap-style:square" from="2567,365" to="256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" strokecolor="#003fff" strokeweight="0"/>
                        <v:shape id="Freeform 21933" o:spid="_x0000_s4379" style="position:absolute;left:2564;top:347;width:27;height:18;visibility:visible;mso-wrap-style:square;v-text-anchor:top" coordsize="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" path="m,12r2,3l3,18,27,5,25,3,24,,,12xe" fillcolor="#003fff" stroked="f">
                          <v:path arrowok="t" o:connecttype="custom" o:connectlocs="0,12;2,15;3,18;27,5;25,3;24,0;0,12" o:connectangles="0,0,0,0,0,0,0"/>
                        </v:shape>
                        <v:shape id="Freeform 21934" o:spid="_x0000_s4380" style="position:absolute;left:2564;top:347;width:27;height:18;visibility:visible;mso-wrap-style:square;v-text-anchor:top" coordsize="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" path="m,12r2,3l3,18,27,5,25,3,24,,,12xe" filled="f" strokecolor="#003fff" strokeweight="0">
                          <v:path arrowok="t" o:connecttype="custom" o:connectlocs="0,12;2,15;3,18;27,5;25,3;24,0;0,12" o:connectangles="0,0,0,0,0,0,0"/>
                        </v:shape>
                        <v:shape id="Freeform 21935" o:spid="_x0000_s4381" style="position:absolute;left:2588;top:34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" path="m1,3l,,,,1,3xe" fillcolor="#003fff" stroked="f">
                          <v:path arrowok="t" o:connecttype="custom" o:connectlocs="1,3;0,0;0,0;1,3" o:connectangles="0,0,0,0"/>
                        </v:shape>
                        <v:line id="Line 21936" o:spid="_x0000_s4382" style="position:absolute;visibility:visible;mso-wrap-style:square" from="2588,347" to="2588,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" strokecolor="#003fff" strokeweight="0"/>
                        <v:shape id="Freeform 21937" o:spid="_x0000_s4383" style="position:absolute;left:2588;top:34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" path="m,3l1,6,2,8,8,6,7,3,6,,,3xe" fillcolor="#003fff" stroked="f">
                          <v:path arrowok="t" o:connecttype="custom" o:connectlocs="0,3;1,6;2,8;8,6;7,3;6,0;0,3" o:connectangles="0,0,0,0,0,0,0"/>
                        </v:shape>
                        <v:shape id="Freeform 21938" o:spid="_x0000_s4384" style="position:absolute;left:2588;top:34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" path="m,3l1,6,2,8,8,6,7,3,6,,,3xe" filled="f" strokecolor="#003fff" strokeweight="0">
                          <v:path arrowok="t" o:connecttype="custom" o:connectlocs="0,3;1,6;2,8;8,6;7,3;6,0;0,3" o:connectangles="0,0,0,0,0,0,0"/>
                        </v:shape>
                        <v:shape id="Freeform 21939" o:spid="_x0000_s4385" style="position:absolute;left:2594;top:34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" path="m1,3l,,,,1,3xe" fillcolor="#003fff" stroked="f">
                          <v:path arrowok="t" o:connecttype="custom" o:connectlocs="1,3;0,0;0,0;1,3" o:connectangles="0,0,0,0"/>
                        </v:shape>
                        <v:line id="Line 21940" o:spid="_x0000_s4386" style="position:absolute;visibility:visible;mso-wrap-style:square" from="2594,344" to="2594,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" strokecolor="#003fff" strokeweight="0"/>
                        <v:shape id="Freeform 21941" o:spid="_x0000_s4387" style="position:absolute;left:2594;top:341;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" path="m,3l1,6,2,9,8,6,7,3,6,,,3xe" fillcolor="#003fff" stroked="f">
                          <v:path arrowok="t" o:connecttype="custom" o:connectlocs="0,3;1,6;2,9;8,6;7,3;6,0;0,3" o:connectangles="0,0,0,0,0,0,0"/>
                        </v:shape>
                        <v:shape id="Freeform 21942" o:spid="_x0000_s4388" style="position:absolute;left:2594;top:341;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" path="m,3l1,6,2,9,8,6,7,3,6,,,3xe" filled="f" strokecolor="#003fff" strokeweight="0">
                          <v:path arrowok="t" o:connecttype="custom" o:connectlocs="0,3;1,6;2,9;8,6;7,3;6,0;0,3" o:connectangles="0,0,0,0,0,0,0"/>
                        </v:shape>
                        <v:shape id="Freeform 21943" o:spid="_x0000_s4389" style="position:absolute;left:2600;top:34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" path="m1,3l,,,,1,3xe" fillcolor="#003fff" stroked="f">
                          <v:path arrowok="t" o:connecttype="custom" o:connectlocs="1,3;0,0;0,0;1,3" o:connectangles="0,0,0,0"/>
                        </v:shape>
                        <v:line id="Line 21944" o:spid="_x0000_s4390" style="position:absolute;visibility:visible;mso-wrap-style:square" from="2600,341" to="2600,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" strokecolor="#003fff" strokeweight="0"/>
                        <v:shape id="Freeform 21945" o:spid="_x0000_s4391" style="position:absolute;left:2600;top:33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" path="m,2l1,5,2,8,8,6,7,3,6,,,2xe" fillcolor="#003fff" stroked="f">
                          <v:path arrowok="t" o:connecttype="custom" o:connectlocs="0,2;1,5;2,8;8,6;7,3;6,0;0,2" o:connectangles="0,0,0,0,0,0,0"/>
                        </v:shape>
                        <v:shape id="Freeform 21946" o:spid="_x0000_s4392" style="position:absolute;left:2600;top:339;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" path="m,2l1,5,2,8,8,6,7,3,6,,,2xe" filled="f" strokecolor="#003fff" strokeweight="0">
                          <v:path arrowok="t" o:connecttype="custom" o:connectlocs="0,2;1,5;2,8;8,6;7,3;6,0;0,2" o:connectangles="0,0,0,0,0,0,0"/>
                        </v:shape>
                        <v:shape id="Freeform 21947" o:spid="_x0000_s4393" style="position:absolute;left:2606;top:33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" path="m1,3l,,,,1,3xe" fillcolor="#003fff" stroked="f">
                          <v:path arrowok="t" o:connecttype="custom" o:connectlocs="1,3;0,0;0,0;1,3" o:connectangles="0,0,0,0"/>
                        </v:shape>
                        <v:line id="Line 21948" o:spid="_x0000_s4394" style="position:absolute;visibility:visible;mso-wrap-style:square" from="2606,339" to="2606,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" strokecolor="#003fff" strokeweight="0"/>
                        <v:shape id="Freeform 21949" o:spid="_x0000_s4395" style="position:absolute;left:2606;top:336;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" path="m,3l1,6,2,9,8,6,7,3,6,,,3xe" fillcolor="#003fff" stroked="f">
                          <v:path arrowok="t" o:connecttype="custom" o:connectlocs="0,3;1,6;2,9;8,6;7,3;6,0;0,3" o:connectangles="0,0,0,0,0,0,0"/>
                        </v:shape>
                        <v:shape id="Freeform 21950" o:spid="_x0000_s4396" style="position:absolute;left:2606;top:336;width:8;height:9;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" path="m,3l1,6,2,9,8,6,7,3,6,,,3xe" filled="f" strokecolor="#003fff" strokeweight="0">
                          <v:path arrowok="t" o:connecttype="custom" o:connectlocs="0,3;1,6;2,9;8,6;7,3;6,0;0,3" o:connectangles="0,0,0,0,0,0,0"/>
                        </v:shape>
                        <v:shape id="Freeform 21951" o:spid="_x0000_s4397" style="position:absolute;left:2612;top:33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" path="m,2l1,5,2,8,8,6,7,3,6,,,2xe" fillcolor="#003fff" stroked="f">
                          <v:path arrowok="t" o:connecttype="custom" o:connectlocs="0,2;1,5;2,8;8,6;7,3;6,0;0,2" o:connectangles="0,0,0,0,0,0,0"/>
                        </v:shape>
                        <v:shape id="Freeform 21952" o:spid="_x0000_s4398" style="position:absolute;left:2612;top:334;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" path="m,2l1,5,2,8,8,6,7,3,6,,,2xe" filled="f" strokecolor="#003fff" strokeweight="0">
                          <v:path arrowok="t" o:connecttype="custom" o:connectlocs="0,2;1,5;2,8;8,6;7,3;6,0;0,2" o:connectangles="0,0,0,0,0,0,0"/>
                        </v:shape>
                        <v:shape id="Freeform 21953" o:spid="_x0000_s4399" style="position:absolute;left:2618;top:33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" path="m1,3l,,,,1,3xe" fillcolor="#003fff" stroked="f">
                          <v:path arrowok="t" o:connecttype="custom" o:connectlocs="1,3;0,0;0,0;1,3" o:connectangles="0,0,0,0"/>
                        </v:shape>
                        <v:line id="Line 21954" o:spid="_x0000_s4400" style="position:absolute;visibility:visible;mso-wrap-style:square" from="2618,334" to="261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" strokecolor="#003fff" strokeweight="0"/>
                        <v:shape id="Freeform 21955" o:spid="_x0000_s4401" style="position:absolute;left:2618;top:33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" path="m,2l1,5,2,8,8,6,7,3,6,,,2xe" fillcolor="#003fff" stroked="f">
                          <v:path arrowok="t" o:connecttype="custom" o:connectlocs="0,2;1,5;2,8;8,6;7,3;6,0;0,2" o:connectangles="0,0,0,0,0,0,0"/>
                        </v:shape>
                        <v:shape id="Freeform 21956" o:spid="_x0000_s4402" style="position:absolute;left:2618;top:332;width:8;height:8;visibility:visible;mso-wrap-style:square;v-text-anchor:top" coordsize="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" path="m,2l1,5,2,8,8,6,7,3,6,,,2xe" filled="f" strokecolor="#003fff" strokeweight="0">
                          <v:path arrowok="t" o:connecttype="custom" o:connectlocs="0,2;1,5;2,8;8,6;7,3;6,0;0,2" o:connectangles="0,0,0,0,0,0,0"/>
                        </v:shape>
                        <v:shape id="Freeform 21957" o:spid="_x0000_s4403" style="position:absolute;left:2624;top:33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" path="m1,3l,,,,1,3xe" fillcolor="#003fff" stroked="f">
                          <v:path arrowok="t" o:connecttype="custom" o:connectlocs="1,3;0,0;0,0;1,3" o:connectangles="0,0,0,0"/>
                        </v:shape>
                        <v:line id="Line 21958" o:spid="_x0000_s4404" style="position:absolute;visibility:visible;mso-wrap-style:square" from="2624,332" to="2624,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" strokecolor="#003fff" strokeweight="0"/>
                        <v:shape id="Freeform 21959" o:spid="_x0000_s4405" style="position:absolute;left:2624;top:328;width:15;height:10;visibility:visible;mso-wrap-style:square;v-text-anchor:top" coordsize="1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" path="m,4l1,7r1,3l15,6,14,3,13,,,4xe" fillcolor="#003fff" stroked="f">
                          <v:path arrowok="t" o:connecttype="custom" o:connectlocs="0,4;1,7;2,10;15,6;14,3;13,0;0,4" o:connectangles="0,0,0,0,0,0,0"/>
                        </v:shape>
                        <v:shape id="Freeform 21960" o:spid="_x0000_s4406" style="position:absolute;left:2624;top:328;width:15;height:10;visibility:visible;mso-wrap-style:square;v-text-anchor:top" coordsize="1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" path="m,4l1,7r1,3l15,6,14,3,13,,,4xe" filled="f" strokecolor="#003fff" strokeweight="0">
                          <v:path arrowok="t" o:connecttype="custom" o:connectlocs="0,4;1,7;2,10;15,6;14,3;13,0;0,4" o:connectangles="0,0,0,0,0,0,0"/>
                        </v:shape>
                        <v:shape id="Freeform 21961" o:spid="_x0000_s4407" style="position:absolute;left:2637;top:32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" path="m1,3l,,,,1,3xe" fillcolor="#003fff" stroked="f">
                          <v:path arrowok="t" o:connecttype="custom" o:connectlocs="1,3;0,0;0,0;1,3" o:connectangles="0,0,0,0"/>
                        </v:shape>
                        <v:line id="Line 21962" o:spid="_x0000_s4408" style="position:absolute;visibility:visible;mso-wrap-style:square" from="2637,328" to="2637,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" strokecolor="#003fff" strokeweight="0"/>
                        <v:shape id="Freeform 21963" o:spid="_x0000_s4409" style="position:absolute;left:2637;top:324;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" path="m,4l1,7r1,3l14,6,13,3,12,,,4xe" fillcolor="#003fff" stroked="f">
                          <v:path arrowok="t" o:connecttype="custom" o:connectlocs="0,4;1,7;2,10;14,6;13,3;12,0;0,4" o:connectangles="0,0,0,0,0,0,0"/>
                        </v:shape>
                        <v:shape id="Freeform 21964" o:spid="_x0000_s4410" style="position:absolute;left:2637;top:324;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" path="m,4l1,7r1,3l14,6,13,3,12,,,4xe" filled="f" strokecolor="#003fff" strokeweight="0">
                          <v:path arrowok="t" o:connecttype="custom" o:connectlocs="0,4;1,7;2,10;14,6;13,3;12,0;0,4" o:connectangles="0,0,0,0,0,0,0"/>
                        </v:shape>
                        <v:shape id="Freeform 21965" o:spid="_x0000_s4411" style="position:absolute;left:2650;top:32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" path="m,l1,3r,l,xe" fillcolor="#003fff" stroked="f">
                          <v:path arrowok="t" o:connecttype="custom" o:connectlocs="0,0;1,3;1,3;0,0" o:connectangles="0,0,0,0"/>
                        </v:shape>
                        <v:line id="Line 21966" o:spid="_x0000_s4412" style="position:absolute;visibility:visible;mso-wrap-style:square" from="2651,330" to="2651,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" strokecolor="#003fff" strokeweight="0"/>
                        <v:shape id="Freeform 21967" o:spid="_x0000_s4413" style="position:absolute;left:2649;top:320;width:15;height:10;visibility:visible;mso-wrap-style:square;v-text-anchor:top" coordsize="1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" path="m,4l1,7r1,3l15,6,14,3,13,,,4xe" fillcolor="#003fff" stroked="f">
                          <v:path arrowok="t" o:connecttype="custom" o:connectlocs="0,4;1,7;2,10;15,6;14,3;13,0;0,4" o:connectangles="0,0,0,0,0,0,0"/>
                        </v:shape>
                        <v:shape id="Freeform 21968" o:spid="_x0000_s4414" style="position:absolute;left:2649;top:320;width:15;height:10;visibility:visible;mso-wrap-style:square;v-text-anchor:top" coordsize="1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" path="m,4l1,7r1,3l15,6,14,3,13,,,4xe" filled="f" strokecolor="#003fff" strokeweight="0">
                          <v:path arrowok="t" o:connecttype="custom" o:connectlocs="0,4;1,7;2,10;15,6;14,3;13,0;0,4" o:connectangles="0,0,0,0,0,0,0"/>
                        </v:shape>
                        <v:shape id="Freeform 21969" o:spid="_x0000_s4415" style="position:absolute;left:2663;top:32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" path="m,l1,3r,l,xe" fillcolor="#003fff" stroked="f">
                          <v:path arrowok="t" o:connecttype="custom" o:connectlocs="0,0;1,3;1,3;0,0" o:connectangles="0,0,0,0"/>
                        </v:shape>
                        <v:line id="Line 21970" o:spid="_x0000_s4416" style="position:absolute;visibility:visible;mso-wrap-style:square" from="2664,326" to="2664,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" strokecolor="#003fff" strokeweight="0"/>
                        <v:shape id="Freeform 21971" o:spid="_x0000_s4417" style="position:absolute;left:2662;top:311;width:26;height:15;visibility:visible;mso-wrap-style:square;v-text-anchor:top" coordsize="2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" path="m,9r1,3l2,15,26,6,25,3,24,,,9xe" fillcolor="#003fff" stroked="f">
                          <v:path arrowok="t" o:connecttype="custom" o:connectlocs="0,9;1,12;2,15;26,6;25,3;24,0;0,9" o:connectangles="0,0,0,0,0,0,0"/>
                        </v:shape>
                        <v:shape id="Freeform 21972" o:spid="_x0000_s4418" style="position:absolute;left:2662;top:311;width:26;height:15;visibility:visible;mso-wrap-style:square;v-text-anchor:top" coordsize="2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" path="m,9r1,3l2,15,26,6,25,3,24,,,9xe" filled="f" strokecolor="#003fff" strokeweight="0">
                          <v:path arrowok="t" o:connecttype="custom" o:connectlocs="0,9;1,12;2,15;26,6;25,3;24,0;0,9" o:connectangles="0,0,0,0,0,0,0"/>
                        </v:shape>
                        <v:shape id="Freeform 21973" o:spid="_x0000_s4419" style="position:absolute;left:2686;top:31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" path="m1,3l,,,,1,3xe" fillcolor="#003fff" stroked="f">
                          <v:path arrowok="t" o:connecttype="custom" o:connectlocs="1,3;0,0;0,0;1,3" o:connectangles="0,0,0,0"/>
                        </v:shape>
                        <v:line id="Line 21974" o:spid="_x0000_s4420" style="position:absolute;visibility:visible;mso-wrap-style:square" from="2686,311" to="2686,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" strokecolor="#003fff" strokeweight="0"/>
                        <v:shape id="Freeform 21975" o:spid="_x0000_s4421" style="position:absolute;left:2686;top:307;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" path="m,4l1,7r1,3l14,6,13,3,12,,,4xe" fillcolor="#003fff" stroked="f">
                          <v:path arrowok="t" o:connecttype="custom" o:connectlocs="0,4;1,7;2,10;14,6;13,3;12,0;0,4" o:connectangles="0,0,0,0,0,0,0"/>
                        </v:shape>
                        <v:shape id="Freeform 21976" o:spid="_x0000_s4422" style="position:absolute;left:2686;top:307;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" path="m,4l1,7r1,3l14,6,13,3,12,,,4xe" filled="f" strokecolor="#003fff" strokeweight="0">
                          <v:path arrowok="t" o:connecttype="custom" o:connectlocs="0,4;1,7;2,10;14,6;13,3;12,0;0,4" o:connectangles="0,0,0,0,0,0,0"/>
                        </v:shape>
                        <v:shape id="Freeform 21977" o:spid="_x0000_s4423" style="position:absolute;left:2698;top:30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" path="m1,3l,,1,r,3xe" fillcolor="#003fff" stroked="f">
                          <v:path arrowok="t" o:connecttype="custom" o:connectlocs="1,3;0,0;1,0;1,3" o:connectangles="0,0,0,0"/>
                        </v:shape>
                        <v:line id="Line 21978" o:spid="_x0000_s4424" style="position:absolute;visibility:visible;mso-wrap-style:square" from="2698,307" to="2699,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" strokecolor="#003fff" strokeweight="0"/>
                        <v:shape id="Freeform 21979" o:spid="_x0000_s4425" style="position:absolute;left:2699;top:303;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" path="m,4l,7r1,3l14,6,13,3,12,,,4xe" fillcolor="#003fff" stroked="f">
                          <v:path arrowok="t" o:connecttype="custom" o:connectlocs="0,4;0,7;1,10;14,6;13,3;12,0;0,4" o:connectangles="0,0,0,0,0,0,0"/>
                        </v:shape>
                        <v:shape id="Freeform 21980" o:spid="_x0000_s4426" style="position:absolute;left:2699;top:303;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" path="m,4l,7r1,3l14,6,13,3,12,,,4xe" filled="f" strokecolor="#003fff" strokeweight="0">
                          <v:path arrowok="t" o:connecttype="custom" o:connectlocs="0,4;0,7;1,10;14,6;13,3;12,0;0,4" o:connectangles="0,0,0,0,0,0,0"/>
                        </v:shape>
                        <v:shape id="Freeform 21981" o:spid="_x0000_s4427" style="position:absolute;left:2711;top:30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" path="m1,3l,,,,1,3xe" fillcolor="#003fff" stroked="f">
                          <v:path arrowok="t" o:connecttype="custom" o:connectlocs="1,3;0,0;0,0;1,3" o:connectangles="0,0,0,0"/>
                        </v:shape>
                        <v:line id="Line 21982" o:spid="_x0000_s4428" style="position:absolute;visibility:visible;mso-wrap-style:square" from="2711,303" to="2711,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" strokecolor="#003fff" strokeweight="0"/>
                        <v:shape id="Freeform 21983" o:spid="_x0000_s4429" style="position:absolute;left:2711;top:299;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" path="m,4l1,7r1,3l14,6,13,3,13,,,4xe" fillcolor="#003fff" stroked="f">
                          <v:path arrowok="t" o:connecttype="custom" o:connectlocs="0,4;1,7;2,10;14,6;13,3;13,0;0,4" o:connectangles="0,0,0,0,0,0,0"/>
                        </v:shape>
                        <v:shape id="Freeform 21984" o:spid="_x0000_s4430" style="position:absolute;left:2711;top:299;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" path="m,4l1,7r1,3l14,6,13,3,13,,,4xe" filled="f" strokecolor="#003fff" strokeweight="0">
                          <v:path arrowok="t" o:connecttype="custom" o:connectlocs="0,4;1,7;2,10;14,6;13,3;13,0;0,4" o:connectangles="0,0,0,0,0,0,0"/>
                        </v:shape>
                        <v:rect id="Rectangle 21985" o:spid="_x0000_s4431" style="position:absolute;left:2724;top:299;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" fillcolor="#003fff" stroked="f"/>
                        <v:line id="Line 21986" o:spid="_x0000_s4432" style="position:absolute;visibility:visible;mso-wrap-style:square" from="2724,299" to="2724,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" strokecolor="#003fff" strokeweight="0"/>
                        <v:shape id="Freeform 21987" o:spid="_x0000_s4433" style="position:absolute;left:2724;top:296;width:14;height:9;visibility:visible;mso-wrap-style:square;v-text-anchor:top" coordsize="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" path="m,3l,6,1,9,14,6,13,3,12,,,3xe" fillcolor="#003fff" stroked="f">
                          <v:path arrowok="t" o:connecttype="custom" o:connectlocs="0,3;0,6;1,9;14,6;13,3;12,0;0,3" o:connectangles="0,0,0,0,0,0,0"/>
                        </v:shape>
                        <v:shape id="Freeform 21988" o:spid="_x0000_s4434" style="position:absolute;left:2724;top:296;width:14;height:9;visibility:visible;mso-wrap-style:square;v-text-anchor:top" coordsize="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" path="m,3l,6,1,9,14,6,13,3,12,,,3xe" filled="f" strokecolor="#003fff" strokeweight="0">
                          <v:path arrowok="t" o:connecttype="custom" o:connectlocs="0,3;0,6;1,9;14,6;13,3;12,0;0,3" o:connectangles="0,0,0,0,0,0,0"/>
                        </v:shape>
                        <v:shape id="Freeform 21989" o:spid="_x0000_s4435" style="position:absolute;left:2736;top:29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" path="m1,3l,,1,,2,,3,,4,1r,1l4,3r,1l3,5r,1l2,6,1,3xe" fillcolor="#003fff" stroked="f">
                          <v:path arrowok="t" o:connecttype="custom" o:connectlocs="1,3;0,0;1,0;2,0;3,0;4,1;4,2;4,3;4,4;3,5;3,6;2,6;1,3" o:connectangles="0,0,0,0,0,0,0,0,0,0,0,0,0"/>
                        </v:shape>
                        <v:shape id="Freeform 21990" o:spid="_x0000_s4436" style="position:absolute;left:2736;top:296;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" path="m,l1,,2,,3,,4,1r,1l4,3r,1l3,5r,1l2,6e" filled="f" strokecolor="#003fff" strokeweight="0">
                          <v:path arrowok="t" o:connecttype="custom" o:connectlocs="0,0;1,0;2,0;3,0;4,1;4,2;4,3;4,4;3,5;3,6;2,6" o:connectangles="0,0,0,0,0,0,0,0,0,0,0"/>
                        </v:shape>
                        <v:shape id="Freeform 21991" o:spid="_x0000_s4437" style="position:absolute;left:1492;top:583;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" path="m3,1l6,r,1l6,2r,1l5,4,4,4,3,5,2,4,1,4,,4,,3,3,1xe" fillcolor="#003fff" stroked="f">
                          <v:path arrowok="t" o:connecttype="custom" o:connectlocs="3,1;6,0;6,1;6,2;6,3;5,4;4,4;3,5;2,4;1,4;0,4;0,3;3,1" o:connectangles="0,0,0,0,0,0,0,0,0,0,0,0,0"/>
                        </v:shape>
                        <v:shape id="Freeform 21992" o:spid="_x0000_s4438" style="position:absolute;left:1492;top:583;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" path="m6,r,1l6,2r,1l5,4,4,4,3,5,2,4,1,4,,4,,3e" filled="f" strokecolor="#003fff" strokeweight="0">
                          <v:path arrowok="t" o:connecttype="custom" o:connectlocs="6,0;6,1;6,2;6,3;5,4;4,4;3,5;2,4;1,4;0,4;0,3" o:connectangles="0,0,0,0,0,0,0,0,0,0,0"/>
                        </v:shape>
                        <v:shape id="Freeform 21993" o:spid="_x0000_s4439" style="position:absolute;left:1491;top:58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" path="m1,5l4,3,7,2,6,,3,1,,3,1,5xe" fillcolor="#003fff" stroked="f">
                          <v:path arrowok="t" o:connecttype="custom" o:connectlocs="1,5;4,3;7,2;6,0;3,1;0,3;1,5" o:connectangles="0,0,0,0,0,0,0"/>
                        </v:shape>
                        <v:shape id="Freeform 21994" o:spid="_x0000_s4440" style="position:absolute;left:1491;top:58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" path="m1,5l4,3,7,2,6,,3,1,,3,1,5xe" filled="f" strokecolor="#003fff" strokeweight="0">
                          <v:path arrowok="t" o:connecttype="custom" o:connectlocs="1,5;4,3;7,2;6,0;3,1;0,3;1,5" o:connectangles="0,0,0,0,0,0,0"/>
                        </v:shape>
                        <v:shape id="Freeform 21995" o:spid="_x0000_s4441" style="position:absolute;left:1491;top:58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" path="m3,l,2r,l3,xe" fillcolor="#003fff" stroked="f">
                          <v:path arrowok="t" o:connecttype="custom" o:connectlocs="3,0;0,2;0,2;3,0" o:connectangles="0,0,0,0"/>
                        </v:shape>
                        <v:line id="Line 21996" o:spid="_x0000_s4442" style="position:absolute;visibility:visible;mso-wrap-style:square" from="1491,584" to="1491,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" strokecolor="#003fff" strokeweight="0"/>
                        <v:shape id="Freeform 21997" o:spid="_x0000_s4443" style="position:absolute;left:1490;top:57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" path="m1,5l4,3,7,2,6,,3,1,,3,1,5xe" fillcolor="#003fff" stroked="f">
                          <v:path arrowok="t" o:connecttype="custom" o:connectlocs="1,5;4,3;7,2;6,0;3,1;0,3;1,5" o:connectangles="0,0,0,0,0,0,0"/>
                        </v:shape>
                        <v:shape id="Freeform 21998" o:spid="_x0000_s4444" style="position:absolute;left:1490;top:57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" path="m1,5l4,3,7,2,6,,3,1,,3,1,5xe" filled="f" strokecolor="#003fff" strokeweight="0">
                          <v:path arrowok="t" o:connecttype="custom" o:connectlocs="1,5;4,3;7,2;6,0;3,1;0,3;1,5" o:connectangles="0,0,0,0,0,0,0"/>
                        </v:shape>
                      </v:group>
                      <v:group id="Group 21999" o:spid="_x0000_s4445" style="position:absolute;left:1804;top:1730;width:1901;height:769" coordorigin="1490,445" coordsize="338,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">
                        <v:shape id="Freeform 22000" o:spid="_x0000_s4446" style="position:absolute;left:1490;top:58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" path="m3,l,2,,1,3,xe" fillcolor="#003fff" stroked="f">
                          <v:path arrowok="t" o:connecttype="custom" o:connectlocs="3,0;0,2;0,1;3,0" o:connectangles="0,0,0,0"/>
                        </v:shape>
                        <v:line id="Line 22001" o:spid="_x0000_s4447" style="position:absolute;flip:y;visibility:visible;mso-wrap-style:square" from="1490,581" to="1490,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" strokecolor="#003fff" strokeweight="0"/>
                        <v:shape id="Freeform 22002" o:spid="_x0000_s4448" style="position:absolute;left:1490;top:578;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" path="m,3l3,2r3,l6,,3,1,,1,,3xe" fillcolor="#003fff" stroked="f">
                          <v:path arrowok="t" o:connecttype="custom" o:connectlocs="0,3;3,2;6,2;6,0;3,1;0,1;0,3" o:connectangles="0,0,0,0,0,0,0"/>
                        </v:shape>
                        <v:shape id="Freeform 22003" o:spid="_x0000_s4449" style="position:absolute;left:1490;top:578;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" path="m,3l3,2r3,l6,,3,1,,1,,3xe" filled="f" strokecolor="#003fff" strokeweight="0">
                          <v:path arrowok="t" o:connecttype="custom" o:connectlocs="0,3;3,2;6,2;6,0;3,1;0,1;0,3" o:connectangles="0,0,0,0,0,0,0"/>
                        </v:shape>
                        <v:rect id="Rectangle 22004" o:spid="_x0000_s4450" style="position:absolute;left:1490;top:579;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" fillcolor="#003fff" stroked="f"/>
                        <v:line id="Line 22005" o:spid="_x0000_s4451" style="position:absolute;visibility:visible;mso-wrap-style:square" from="1490,579" to="1490,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" strokecolor="#003fff" strokeweight="0"/>
                        <v:shape id="Freeform 22006" o:spid="_x0000_s4452" style="position:absolute;left:1490;top:577;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" path="m,2r3,l6,1,6,,3,,,,,2xe" fillcolor="#003fff" stroked="f">
                          <v:path arrowok="t" o:connecttype="custom" o:connectlocs="0,2;3,2;6,1;6,0;3,0;0,0;0,2" o:connectangles="0,0,0,0,0,0,0"/>
                        </v:shape>
                        <v:shape id="Freeform 22007" o:spid="_x0000_s4453" style="position:absolute;left:1490;top:577;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" path="m,2r3,l6,1,6,,3,,,,,2xe" filled="f" strokecolor="#003fff" strokeweight="0">
                          <v:path arrowok="t" o:connecttype="custom" o:connectlocs="0,2;3,2;6,1;6,0;3,0;0,0;0,2" o:connectangles="0,0,0,0,0,0,0"/>
                        </v:shape>
                        <v:shape id="Freeform 22008" o:spid="_x0000_s4454" style="position:absolute;left:1490;top:57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" path="m3,1l,1,,,3,1xe" fillcolor="#003fff" stroked="f">
                          <v:path arrowok="t" o:connecttype="custom" o:connectlocs="3,1;0,1;0,0;3,1" o:connectangles="0,0,0,0"/>
                        </v:shape>
                        <v:line id="Line 22009" o:spid="_x0000_s4455" style="position:absolute;flip:y;visibility:visible;mso-wrap-style:square" from="1490,576" to="1490,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" strokecolor="#003fff" strokeweight="0"/>
                        <v:shape id="Freeform 22010" o:spid="_x0000_s4456" style="position:absolute;left:1490;top:575;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" path="m,1l3,2r3,l6,1,3,,,,,1xe" fillcolor="#003fff" stroked="f">
                          <v:path arrowok="t" o:connecttype="custom" o:connectlocs="0,1;3,2;6,2;6,1;3,0;0,0;0,1" o:connectangles="0,0,0,0,0,0,0"/>
                        </v:shape>
                        <v:shape id="Freeform 22011" o:spid="_x0000_s4457" style="position:absolute;left:1490;top:575;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" path="m,1l3,2r3,l6,1,3,,,,,1xe" filled="f" strokecolor="#003fff" strokeweight="0">
                          <v:path arrowok="t" o:connecttype="custom" o:connectlocs="0,1;3,2;6,2;6,1;3,0;0,0;0,1" o:connectangles="0,0,0,0,0,0,0"/>
                        </v:shape>
                        <v:shape id="Freeform 22012" o:spid="_x0000_s4458" style="position:absolute;left:1490;top:57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" path="m3,1l,1,,,3,1xe" fillcolor="#003fff" stroked="f">
                          <v:path arrowok="t" o:connecttype="custom" o:connectlocs="3,1;0,1;0,0;3,1" o:connectangles="0,0,0,0"/>
                        </v:shape>
                        <v:line id="Line 22013" o:spid="_x0000_s4459" style="position:absolute;flip:y;visibility:visible;mso-wrap-style:square" from="1490,574" to="1490,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" strokecolor="#003fff" strokeweight="0"/>
                        <v:shape id="Freeform 22014" o:spid="_x0000_s4460" style="position:absolute;left:1490;top:573;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" path="m,1l3,2,6,3,6,1,3,1,,,,1xe" fillcolor="#003fff" stroked="f">
                          <v:path arrowok="t" o:connecttype="custom" o:connectlocs="0,1;3,2;6,3;6,1;3,1;0,0;0,1" o:connectangles="0,0,0,0,0,0,0"/>
                        </v:shape>
                        <v:shape id="Freeform 22015" o:spid="_x0000_s4461" style="position:absolute;left:1490;top:573;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" path="m,1l3,2,6,3,6,1,3,1,,,,1xe" filled="f" strokecolor="#003fff" strokeweight="0">
                          <v:path arrowok="t" o:connecttype="custom" o:connectlocs="0,1;3,2;6,3;6,1;3,1;0,0;0,1" o:connectangles="0,0,0,0,0,0,0"/>
                        </v:shape>
                        <v:shape id="Freeform 22016" o:spid="_x0000_s4462" style="position:absolute;left:1490;top:57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" path="m3,2l,1,1,,3,2xe" fillcolor="#003fff" stroked="f">
                          <v:path arrowok="t" o:connecttype="custom" o:connectlocs="3,2;0,1;1,0;3,2" o:connectangles="0,0,0,0"/>
                        </v:shape>
                        <v:line id="Line 22017" o:spid="_x0000_s4463" style="position:absolute;flip:y;visibility:visible;mso-wrap-style:square" from="1490,572" to="149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" strokecolor="#003fff" strokeweight="0"/>
                        <v:shape id="Freeform 22018" o:spid="_x0000_s4464" style="position:absolute;left:1491;top:57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" path="m,1l2,3,5,4,6,3,3,1,,,,1xe" fillcolor="#003fff" stroked="f">
                          <v:path arrowok="t" o:connecttype="custom" o:connectlocs="0,1;2,3;5,4;6,3;3,1;0,0;0,1" o:connectangles="0,0,0,0,0,0,0"/>
                        </v:shape>
                        <v:shape id="Freeform 22019" o:spid="_x0000_s4465" style="position:absolute;left:1491;top:57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" path="m,1l2,3,5,4,6,3,3,1,,,,1xe" filled="f" strokecolor="#003fff" strokeweight="0">
                          <v:path arrowok="t" o:connecttype="custom" o:connectlocs="0,1;2,3;5,4;6,3;3,1;0,0;0,1" o:connectangles="0,0,0,0,0,0,0"/>
                        </v:shape>
                        <v:shape id="Freeform 22020" o:spid="_x0000_s4466" style="position:absolute;left:1491;top:57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" path="m3,1l,,1,,3,1xe" fillcolor="#003fff" stroked="f">
                          <v:path arrowok="t" o:connecttype="custom" o:connectlocs="3,1;0,0;1,0;3,1" o:connectangles="0,0,0,0"/>
                        </v:shape>
                        <v:line id="Line 22021" o:spid="_x0000_s4467" style="position:absolute;visibility:visible;mso-wrap-style:square" from="1491,571" to="1492,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" strokecolor="#003fff" strokeweight="0"/>
                        <v:shape id="Freeform 22022" o:spid="_x0000_s4468" style="position:absolute;left:1492;top:569;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" path="m,2l2,3,5,5,5,4,3,2,,,,2xe" fillcolor="#003fff" stroked="f">
                          <v:path arrowok="t" o:connecttype="custom" o:connectlocs="0,2;2,3;5,5;5,4;3,2;0,0;0,2" o:connectangles="0,0,0,0,0,0,0"/>
                        </v:shape>
                        <v:shape id="Freeform 22023" o:spid="_x0000_s4469" style="position:absolute;left:1492;top:569;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" path="m,2l2,3,5,5,5,4,3,2,,,,2xe" filled="f" strokecolor="#003fff" strokeweight="0">
                          <v:path arrowok="t" o:connecttype="custom" o:connectlocs="0,2;2,3;5,5;5,4;3,2;0,0;0,2" o:connectangles="0,0,0,0,0,0,0"/>
                        </v:shape>
                        <v:shape id="Freeform 22024" o:spid="_x0000_s4470" style="position:absolute;left:1492;top:569;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" path="m3,2l,,1,,3,2xe" fillcolor="#003fff" stroked="f">
                          <v:path arrowok="t" o:connecttype="custom" o:connectlocs="3,2;0,0;1,0;3,2" o:connectangles="0,0,0,0"/>
                        </v:shape>
                        <v:line id="Line 22025" o:spid="_x0000_s4471" style="position:absolute;visibility:visible;mso-wrap-style:square" from="1492,569" to="149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" strokecolor="#003fff" strokeweight="0"/>
                        <v:shape id="Freeform 22026" o:spid="_x0000_s4472" style="position:absolute;left:1493;top:56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" path="m,1l2,3,4,6,5,5,3,2,1,,,1xe" fillcolor="#003fff" stroked="f">
                          <v:path arrowok="t" o:connecttype="custom" o:connectlocs="0,1;2,3;4,6;5,5;3,2;1,0;0,1" o:connectangles="0,0,0,0,0,0,0"/>
                        </v:shape>
                        <v:shape id="Freeform 22027" o:spid="_x0000_s4473" style="position:absolute;left:1493;top:568;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" path="m,1l2,3,4,6,5,5,3,2,1,,,1xe" filled="f" strokecolor="#003fff" strokeweight="0">
                          <v:path arrowok="t" o:connecttype="custom" o:connectlocs="0,1;2,3;4,6;5,5;3,2;1,0;0,1" o:connectangles="0,0,0,0,0,0,0"/>
                        </v:shape>
                        <v:shape id="Freeform 22028" o:spid="_x0000_s4474" style="position:absolute;left:1494;top:56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" path="m2,3l,1,1,,2,3xe" fillcolor="#003fff" stroked="f">
                          <v:path arrowok="t" o:connecttype="custom" o:connectlocs="2,3;0,1;1,0;2,3" o:connectangles="0,0,0,0"/>
                        </v:shape>
                        <v:line id="Line 22029" o:spid="_x0000_s4475" style="position:absolute;flip:y;visibility:visible;mso-wrap-style:square" from="1494,567" to="149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" strokecolor="#003fff" strokeweight="0"/>
                        <v:shape id="Freeform 22030" o:spid="_x0000_s4476" style="position:absolute;left:1495;top:56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" path="m,l1,3,3,6,4,5,3,2,1,,,xe" fillcolor="#003fff" stroked="f">
                          <v:path arrowok="t" o:connecttype="custom" o:connectlocs="0,0;1,3;3,6;4,5;3,2;1,0;0,0" o:connectangles="0,0,0,0,0,0,0"/>
                        </v:shape>
                        <v:shape id="Freeform 22031" o:spid="_x0000_s4477" style="position:absolute;left:1495;top:567;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" path="m,l1,3,3,6,4,5,3,2,1,,,xe" filled="f" strokecolor="#003fff" strokeweight="0">
                          <v:path arrowok="t" o:connecttype="custom" o:connectlocs="0,0;1,3;3,6;4,5;3,2;1,0;0,0" o:connectangles="0,0,0,0,0,0,0"/>
                        </v:shape>
                        <v:shape id="Freeform 22032" o:spid="_x0000_s4478" style="position:absolute;left:1496;top:56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" path="m2,2l,,,,2,2xe" fillcolor="#003fff" stroked="f">
                          <v:path arrowok="t" o:connecttype="custom" o:connectlocs="2,2;0,0;0,0;2,2" o:connectangles="0,0,0,0"/>
                        </v:shape>
                        <v:line id="Line 22033" o:spid="_x0000_s4479" style="position:absolute;visibility:visible;mso-wrap-style:square" from="1496,567" to="1496,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" strokecolor="#003fff" strokeweight="0"/>
                        <v:shape id="Freeform 22034" o:spid="_x0000_s4480" style="position:absolute;left:1496;top:566;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" path="m,1l2,3,3,6r2,l3,3,2,,,1xe" fillcolor="#003fff" stroked="f">
                          <v:path arrowok="t" o:connecttype="custom" o:connectlocs="0,1;2,3;3,6;5,6;3,3;2,0;0,1" o:connectangles="0,0,0,0,0,0,0"/>
                        </v:shape>
                        <v:shape id="Freeform 22035" o:spid="_x0000_s4481" style="position:absolute;left:1496;top:566;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" path="m,1l2,3,3,6r2,l3,3,2,,,1xe" filled="f" strokecolor="#003fff" strokeweight="0">
                          <v:path arrowok="t" o:connecttype="custom" o:connectlocs="0,1;2,3;3,6;5,6;3,3;2,0;0,1" o:connectangles="0,0,0,0,0,0,0"/>
                        </v:shape>
                        <v:shape id="Freeform 22036" o:spid="_x0000_s4482" style="position:absolute;left:1498;top:566;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" path="m1,3l,,,,1,3xe" fillcolor="#003fff" stroked="f">
                          <v:path arrowok="t" o:connecttype="custom" o:connectlocs="1,3;0,0;0,0;1,3" o:connectangles="0,0,0,0"/>
                        </v:shape>
                        <v:line id="Line 22037" o:spid="_x0000_s4483" style="position:absolute;visibility:visible;mso-wrap-style:square" from="1498,566" to="1498,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" strokecolor="#003fff" strokeweight="0"/>
                        <v:shape id="Freeform 22038" o:spid="_x0000_s4484" style="position:absolute;left:1498;top:565;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" path="m,1l1,4,2,7,4,6,3,3,2,,,1xe" fillcolor="#003fff" stroked="f">
                          <v:path arrowok="t" o:connecttype="custom" o:connectlocs="0,1;1,4;2,7;4,6;3,3;2,0;0,1" o:connectangles="0,0,0,0,0,0,0"/>
                        </v:shape>
                        <v:shape id="Freeform 22039" o:spid="_x0000_s4485" style="position:absolute;left:1498;top:565;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" path="m,1l1,4,2,7,4,6,3,3,2,,,1xe" filled="f" strokecolor="#003fff" strokeweight="0">
                          <v:path arrowok="t" o:connecttype="custom" o:connectlocs="0,1;1,4;2,7;4,6;3,3;2,0;0,1" o:connectangles="0,0,0,0,0,0,0"/>
                        </v:shape>
                        <v:shape id="Freeform 22040" o:spid="_x0000_s4486" style="position:absolute;left:1500;top:56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" path="m1,3l,,,,1,3xe" fillcolor="#003fff" stroked="f">
                          <v:path arrowok="t" o:connecttype="custom" o:connectlocs="1,3;0,0;0,0;1,3" o:connectangles="0,0,0,0"/>
                        </v:shape>
                        <v:line id="Line 22041" o:spid="_x0000_s4487" style="position:absolute;visibility:visible;mso-wrap-style:square" from="1500,565" to="1500,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" strokecolor="#003fff" strokeweight="0"/>
                        <v:shape id="Freeform 22042" o:spid="_x0000_s4488" style="position:absolute;left:1500;top:565;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" path="m,l1,3,2,6r2,l3,3,2,,,xe" fillcolor="#003fff" stroked="f">
                          <v:path arrowok="t" o:connecttype="custom" o:connectlocs="0,0;1,3;2,6;4,6;3,3;2,0;0,0" o:connectangles="0,0,0,0,0,0,0"/>
                        </v:shape>
                        <v:shape id="Freeform 22043" o:spid="_x0000_s4489" style="position:absolute;left:1500;top:565;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" path="m,l1,3,2,6r2,l3,3,2,,,xe" filled="f" strokecolor="#003fff" strokeweight="0">
                          <v:path arrowok="t" o:connecttype="custom" o:connectlocs="0,0;1,3;2,6;4,6;3,3;2,0;0,0" o:connectangles="0,0,0,0,0,0,0"/>
                        </v:shape>
                        <v:shape id="Freeform 22044" o:spid="_x0000_s4490" style="position:absolute;left:1502;top:56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" path="m1,3l,,,,1,3xe" fillcolor="#003fff" stroked="f">
                          <v:path arrowok="t" o:connecttype="custom" o:connectlocs="1,3;0,0;0,0;1,3" o:connectangles="0,0,0,0"/>
                        </v:shape>
                        <v:line id="Line 22045" o:spid="_x0000_s4491" style="position:absolute;visibility:visible;mso-wrap-style:square" from="1502,565" to="1502,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" strokecolor="#003fff" strokeweight="0"/>
                        <v:shape id="Freeform 22046" o:spid="_x0000_s4492" style="position:absolute;left:1502;top:564;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" path="m,1l1,4,2,7,4,6,3,3,2,,,1xe" fillcolor="#003fff" stroked="f">
                          <v:path arrowok="t" o:connecttype="custom" o:connectlocs="0,1;1,4;2,7;4,6;3,3;2,0;0,1" o:connectangles="0,0,0,0,0,0,0"/>
                        </v:shape>
                        <v:shape id="Freeform 22047" o:spid="_x0000_s4493" style="position:absolute;left:1502;top:564;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" path="m,1l1,4,2,7,4,6,3,3,2,,,1xe" filled="f" strokecolor="#003fff" strokeweight="0">
                          <v:path arrowok="t" o:connecttype="custom" o:connectlocs="0,1;1,4;2,7;4,6;3,3;2,0;0,1" o:connectangles="0,0,0,0,0,0,0"/>
                        </v:shape>
                        <v:shape id="Freeform 22048" o:spid="_x0000_s4494" style="position:absolute;left:1504;top:56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" path="m1,3l,,,,1,3xe" fillcolor="#003fff" stroked="f">
                          <v:path arrowok="t" o:connecttype="custom" o:connectlocs="1,3;0,0;0,0;1,3" o:connectangles="0,0,0,0"/>
                        </v:shape>
                        <v:line id="Line 22049" o:spid="_x0000_s4495" style="position:absolute;visibility:visible;mso-wrap-style:square" from="1504,564" to="1504,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" strokecolor="#003fff" strokeweight="0"/>
                        <v:shape id="Freeform 22050" o:spid="_x0000_s4496" style="position:absolute;left:1504;top:563;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" path="m,1l1,4r,3l5,7,5,3,4,,,1xe" fillcolor="#003fff" stroked="f">
                          <v:path arrowok="t" o:connecttype="custom" o:connectlocs="0,1;1,4;1,7;5,7;5,3;4,0;0,1" o:connectangles="0,0,0,0,0,0,0"/>
                        </v:shape>
                        <v:shape id="Freeform 22051" o:spid="_x0000_s4497" style="position:absolute;left:1504;top:563;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" path="m,1l1,4r,3l5,7,5,3,4,,,1xe" filled="f" strokecolor="#003fff" strokeweight="0">
                          <v:path arrowok="t" o:connecttype="custom" o:connectlocs="0,1;1,4;1,7;5,7;5,3;4,0;0,1" o:connectangles="0,0,0,0,0,0,0"/>
                        </v:shape>
                        <v:shape id="Freeform 22052" o:spid="_x0000_s4498" style="position:absolute;left:1508;top:56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" path="m1,3l,,1,r,3xe" fillcolor="#003fff" stroked="f">
                          <v:path arrowok="t" o:connecttype="custom" o:connectlocs="1,3;0,0;1,0;1,3" o:connectangles="0,0,0,0"/>
                        </v:shape>
                        <v:line id="Line 22053" o:spid="_x0000_s4499" style="position:absolute;visibility:visible;mso-wrap-style:square" from="1508,563" to="1509,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" strokecolor="#003fff" strokeweight="0"/>
                        <v:shape id="Freeform 22054" o:spid="_x0000_s4500" style="position:absolute;left:1509;top:563;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" path="m,l,3,,7,4,6,4,3,3,,,xe" fillcolor="#003fff" stroked="f">
                          <v:path arrowok="t" o:connecttype="custom" o:connectlocs="0,0;0,3;0,7;4,6;4,3;3,0;0,0" o:connectangles="0,0,0,0,0,0,0"/>
                        </v:shape>
                        <v:shape id="Freeform 22055" o:spid="_x0000_s4501" style="position:absolute;left:1509;top:563;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" path="m,l,3,,7,4,6,4,3,3,,,xe" filled="f" strokecolor="#003fff" strokeweight="0">
                          <v:path arrowok="t" o:connecttype="custom" o:connectlocs="0,0;0,3;0,7;4,6;4,3;3,0;0,0" o:connectangles="0,0,0,0,0,0,0"/>
                        </v:shape>
                        <v:shape id="Freeform 22056" o:spid="_x0000_s4502" style="position:absolute;left:1512;top:56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" path="m1,3l,,,,1,3xe" fillcolor="#003fff" stroked="f">
                          <v:path arrowok="t" o:connecttype="custom" o:connectlocs="1,3;0,0;0,0;1,3" o:connectangles="0,0,0,0"/>
                        </v:shape>
                        <v:line id="Line 22057" o:spid="_x0000_s4503" style="position:absolute;visibility:visible;mso-wrap-style:square" from="1512,563" to="1512,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" strokecolor="#003fff" strokeweight="0"/>
                        <v:shape id="Freeform 22058" o:spid="_x0000_s4504" style="position:absolute;left:1512;top:562;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" path="m,1l1,4r,3l5,7,4,4,4,,,1xe" fillcolor="#003fff" stroked="f">
                          <v:path arrowok="t" o:connecttype="custom" o:connectlocs="0,1;1,4;1,7;5,7;4,4;4,0;0,1" o:connectangles="0,0,0,0,0,0,0"/>
                        </v:shape>
                        <v:shape id="Freeform 22059" o:spid="_x0000_s4505" style="position:absolute;left:1512;top:562;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" path="m,1l1,4r,3l5,7,4,4,4,,,1xe" filled="f" strokecolor="#003fff" strokeweight="0">
                          <v:path arrowok="t" o:connecttype="custom" o:connectlocs="0,1;1,4;1,7;5,7;4,4;4,0;0,1" o:connectangles="0,0,0,0,0,0,0"/>
                        </v:shape>
                        <v:rect id="Rectangle 22060" o:spid="_x0000_s4506" style="position:absolute;left:1516;top:562;width:1;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" fillcolor="#003fff" stroked="f"/>
                        <v:line id="Line 22061" o:spid="_x0000_s4507" style="position:absolute;visibility:visible;mso-wrap-style:square" from="1516,562" to="1516,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" strokecolor="#003fff" strokeweight="0"/>
                        <v:shape id="Freeform 22062" o:spid="_x0000_s4508" style="position:absolute;left:1516;top:562;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" path="m,l,4,1,7,8,6,8,3,8,,,xe" fillcolor="#003fff" stroked="f">
                          <v:path arrowok="t" o:connecttype="custom" o:connectlocs="0,0;0,4;1,7;8,6;8,3;8,0;0,0" o:connectangles="0,0,0,0,0,0,0"/>
                        </v:shape>
                        <v:shape id="Freeform 22063" o:spid="_x0000_s4509" style="position:absolute;left:1516;top:562;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" path="m,l,4,1,7,8,6,8,3,8,,,xe" filled="f" strokecolor="#003fff" strokeweight="0">
                          <v:path arrowok="t" o:connecttype="custom" o:connectlocs="0,0;0,4;1,7;8,6;8,3;8,0;0,0" o:connectangles="0,0,0,0,0,0,0"/>
                        </v:shape>
                        <v:rect id="Rectangle 22064" o:spid="_x0000_s4510" style="position:absolute;left:1524;top:56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" fillcolor="#003fff" stroked="f"/>
                        <v:line id="Line 22065" o:spid="_x0000_s4511" style="position:absolute;visibility:visible;mso-wrap-style:square" from="1524,562" to="1524,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" strokecolor="#003fff" strokeweight="0"/>
                        <v:shape id="Freeform 22066" o:spid="_x0000_s4512" style="position:absolute;left:1524;top:562;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" path="m,l,3,,6r8,l7,3,7,,,xe" fillcolor="#003fff" stroked="f">
                          <v:path arrowok="t" o:connecttype="custom" o:connectlocs="0,0;0,3;0,6;8,6;7,3;7,0;0,0" o:connectangles="0,0,0,0,0,0,0"/>
                        </v:shape>
                        <v:shape id="Freeform 22067" o:spid="_x0000_s4513" style="position:absolute;left:1524;top:562;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" path="m,l,3,,6r8,l7,3,7,,,xe" filled="f" strokecolor="#003fff" strokeweight="0">
                          <v:path arrowok="t" o:connecttype="custom" o:connectlocs="0,0;0,3;0,6;8,6;7,3;7,0;0,0" o:connectangles="0,0,0,0,0,0,0"/>
                        </v:shape>
                        <v:rect id="Rectangle 22068" o:spid="_x0000_s4514" style="position:absolute;left:1531;top:56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" fillcolor="#003fff" stroked="f"/>
                        <v:line id="Line 22069" o:spid="_x0000_s4515" style="position:absolute;visibility:visible;mso-wrap-style:square" from="1531,562" to="1531,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" strokecolor="#003fff" strokeweight="0"/>
                        <v:shape id="Freeform 22070" o:spid="_x0000_s4516" style="position:absolute;left:1531;top:56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" path="m,1l,4,1,7r7,l8,4,8,,,1xe" fillcolor="#003fff" stroked="f">
                          <v:path arrowok="t" o:connecttype="custom" o:connectlocs="0,1;0,4;1,7;8,7;8,4;8,0;0,1" o:connectangles="0,0,0,0,0,0,0"/>
                        </v:shape>
                        <v:shape id="Freeform 22071" o:spid="_x0000_s4517" style="position:absolute;left:1531;top:56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" path="m,1l,4,1,7r7,l8,4,8,,,1xe" filled="f" strokecolor="#003fff" strokeweight="0">
                          <v:path arrowok="t" o:connecttype="custom" o:connectlocs="0,1;0,4;1,7;8,7;8,4;8,0;0,1" o:connectangles="0,0,0,0,0,0,0"/>
                        </v:shape>
                        <v:shape id="Freeform 22072" o:spid="_x0000_s4518" style="position:absolute;left:1539;top:565;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" path="m,l,3r1,l,xe" fillcolor="#003fff" stroked="f">
                          <v:path arrowok="t" o:connecttype="custom" o:connectlocs="0,0;0,3;1,3;0,0" o:connectangles="0,0,0,0"/>
                        </v:shape>
                        <v:line id="Line 22073" o:spid="_x0000_s4519" style="position:absolute;visibility:visible;mso-wrap-style:square" from="1539,568" to="1540,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" strokecolor="#003fff" strokeweight="0"/>
                        <v:shape id="Freeform 22074" o:spid="_x0000_s4520" style="position:absolute;left:1539;top:56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" path="m,l,4,1,7,8,6,8,3,8,,,xe" fillcolor="#003fff" stroked="f">
                          <v:path arrowok="t" o:connecttype="custom" o:connectlocs="0,0;0,4;1,7;8,6;8,3;8,0;0,0" o:connectangles="0,0,0,0,0,0,0"/>
                        </v:shape>
                        <v:shape id="Freeform 22075" o:spid="_x0000_s4521" style="position:absolute;left:1539;top:56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" path="m,l,4,1,7,8,6,8,3,8,,,xe" filled="f" strokecolor="#003fff" strokeweight="0">
                          <v:path arrowok="t" o:connecttype="custom" o:connectlocs="0,0;0,4;1,7;8,6;8,3;8,0;0,0" o:connectangles="0,0,0,0,0,0,0"/>
                        </v:shape>
                        <v:shape id="Freeform 22076" o:spid="_x0000_s4522" style="position:absolute;left:1547;top:56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" path="m,l,3r1,l,xe" fillcolor="#003fff" stroked="f">
                          <v:path arrowok="t" o:connecttype="custom" o:connectlocs="0,0;0,3;1,3;0,0" o:connectangles="0,0,0,0"/>
                        </v:shape>
                        <v:line id="Line 22077" o:spid="_x0000_s4523" style="position:absolute;visibility:visible;mso-wrap-style:square" from="1547,567" to="1548,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" strokecolor="#003fff" strokeweight="0"/>
                        <v:shape id="Freeform 22078" o:spid="_x0000_s4524" style="position:absolute;left:1547;top:560;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" path="m,1l,4,1,7r3,l4,4,4,,,1xe" fillcolor="#003fff" stroked="f">
                          <v:path arrowok="t" o:connecttype="custom" o:connectlocs="0,1;0,4;1,7;4,7;4,4;4,0;0,1" o:connectangles="0,0,0,0,0,0,0"/>
                        </v:shape>
                        <v:shape id="Freeform 22079" o:spid="_x0000_s4525" style="position:absolute;left:1547;top:560;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" path="m,1l,4,1,7r3,l4,4,4,,,1xe" filled="f" strokecolor="#003fff" strokeweight="0">
                          <v:path arrowok="t" o:connecttype="custom" o:connectlocs="0,1;0,4;1,7;4,7;4,4;4,0;0,1" o:connectangles="0,0,0,0,0,0,0"/>
                        </v:shape>
                        <v:rect id="Rectangle 22080" o:spid="_x0000_s4526" style="position:absolute;left:1551;top:560;width:1;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" fillcolor="#003fff" stroked="f"/>
                        <v:line id="Line 22081" o:spid="_x0000_s4527" style="position:absolute;visibility:visible;mso-wrap-style:square" from="1551,560" to="1551,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" strokecolor="#003fff" strokeweight="0"/>
                        <v:shape id="Freeform 22082" o:spid="_x0000_s4528" style="position:absolute;left:1551;top:560;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" path="m,l,4,,7,4,6,4,3,4,,,xe" fillcolor="#003fff" stroked="f">
                          <v:path arrowok="t" o:connecttype="custom" o:connectlocs="0,0;0,4;0,7;4,6;4,3;4,0;0,0" o:connectangles="0,0,0,0,0,0,0"/>
                        </v:shape>
                        <v:shape id="Freeform 22083" o:spid="_x0000_s4529" style="position:absolute;left:1551;top:560;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" path="m,l,4,,7,4,6,4,3,4,,,xe" filled="f" strokecolor="#003fff" strokeweight="0">
                          <v:path arrowok="t" o:connecttype="custom" o:connectlocs="0,0;0,4;0,7;4,6;4,3;4,0;0,0" o:connectangles="0,0,0,0,0,0,0"/>
                        </v:shape>
                        <v:shape id="Freeform 22084" o:spid="_x0000_s4530" style="position:absolute;left:1555;top:56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" path="m,l,3r1,l,xe" fillcolor="#003fff" stroked="f">
                          <v:path arrowok="t" o:connecttype="custom" o:connectlocs="0,0;0,3;1,3;0,0" o:connectangles="0,0,0,0"/>
                        </v:shape>
                        <v:line id="Line 22085" o:spid="_x0000_s4531" style="position:absolute;visibility:visible;mso-wrap-style:square" from="1555,566" to="1556,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" strokecolor="#003fff" strokeweight="0"/>
                        <v:shape id="Freeform 22086" o:spid="_x0000_s4532" style="position:absolute;left:1555;top:559;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" path="m,1l,4,1,7r3,l4,3,3,,,1xe" fillcolor="#003fff" stroked="f">
                          <v:path arrowok="t" o:connecttype="custom" o:connectlocs="0,1;0,4;1,7;4,7;4,3;3,0;0,1" o:connectangles="0,0,0,0,0,0,0"/>
                        </v:shape>
                        <v:shape id="Freeform 22087" o:spid="_x0000_s4533" style="position:absolute;left:1555;top:559;width:4;height:7;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" path="m,1l,4,1,7r3,l4,3,3,,,1xe" filled="f" strokecolor="#003fff" strokeweight="0">
                          <v:path arrowok="t" o:connecttype="custom" o:connectlocs="0,1;0,4;1,7;4,7;4,3;3,0;0,1" o:connectangles="0,0,0,0,0,0,0"/>
                        </v:shape>
                        <v:shape id="Freeform 22088" o:spid="_x0000_s4534" style="position:absolute;left:1559;top:562;width:1;height:4;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" path="m,l,4r1,l,xe" fillcolor="#003fff" stroked="f">
                          <v:path arrowok="t" o:connecttype="custom" o:connectlocs="0,0;0,4;1,4;0,0" o:connectangles="0,0,0,0"/>
                        </v:shape>
                        <v:line id="Line 22089" o:spid="_x0000_s4535" style="position:absolute;visibility:visible;mso-wrap-style:square" from="1559,566" to="1560,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" strokecolor="#003fff" strokeweight="0"/>
                        <v:shape id="Freeform 22090" o:spid="_x0000_s4536" style="position:absolute;left:1558;top:558;width:5;height:8;visibility:visible;mso-wrap-style:square;v-text-anchor:top" coordsize="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" path="m,1l1,4,2,8,5,7,5,4,4,,,1xe" fillcolor="#003fff" stroked="f">
                          <v:path arrowok="t" o:connecttype="custom" o:connectlocs="0,1;1,4;2,8;5,7;5,4;4,0;0,1" o:connectangles="0,0,0,0,0,0,0"/>
                        </v:shape>
                        <v:shape id="Freeform 22091" o:spid="_x0000_s4537" style="position:absolute;left:1558;top:558;width:5;height:8;visibility:visible;mso-wrap-style:square;v-text-anchor:top" coordsize="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" path="m,1l1,4,2,8,5,7,5,4,4,,,1xe" filled="f" strokecolor="#003fff" strokeweight="0">
                          <v:path arrowok="t" o:connecttype="custom" o:connectlocs="0,1;1,4;2,8;5,7;5,4;4,0;0,1" o:connectangles="0,0,0,0,0,0,0"/>
                        </v:shape>
                        <v:rect id="Rectangle 22092" o:spid="_x0000_s4538" style="position:absolute;left:1563;top:562;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" fillcolor="#003fff" stroked="f"/>
                        <v:line id="Line 22093" o:spid="_x0000_s4539" style="position:absolute;visibility:visible;mso-wrap-style:square" from="1563,565" to="1563,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" strokecolor="#003fff" strokeweight="0"/>
                        <v:shape id="Freeform 22094" o:spid="_x0000_s4540" style="position:absolute;left:1562;top:557;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" path="m,2l1,5r,3l9,6,8,3,8,,,2xe" fillcolor="#003fff" stroked="f">
                          <v:path arrowok="t" o:connecttype="custom" o:connectlocs="0,2;1,5;1,8;9,6;8,3;8,0;0,2" o:connectangles="0,0,0,0,0,0,0"/>
                        </v:shape>
                        <v:shape id="Freeform 22095" o:spid="_x0000_s4541" style="position:absolute;left:1562;top:557;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" path="m,2l1,5r,3l9,6,8,3,8,,,2xe" filled="f" strokecolor="#003fff" strokeweight="0">
                          <v:path arrowok="t" o:connecttype="custom" o:connectlocs="0,2;1,5;1,8;9,6;8,3;8,0;0,2" o:connectangles="0,0,0,0,0,0,0"/>
                        </v:shape>
                        <v:shape id="Freeform 22096" o:spid="_x0000_s4542" style="position:absolute;left:1570;top:56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" path="m,l1,3r,l,xe" fillcolor="#003fff" stroked="f">
                          <v:path arrowok="t" o:connecttype="custom" o:connectlocs="0,0;1,3;1,3;0,0" o:connectangles="0,0,0,0"/>
                        </v:shape>
                        <v:line id="Line 22097" o:spid="_x0000_s4543" style="position:absolute;visibility:visible;mso-wrap-style:square" from="1571,563" to="1571,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" strokecolor="#003fff" strokeweight="0"/>
                        <v:shape id="Freeform 22098" o:spid="_x0000_s4544" style="position:absolute;left:1569;top:552;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" path="m,5l1,8r1,3l17,6,16,3,15,,,5xe" fillcolor="#003fff" stroked="f">
                          <v:path arrowok="t" o:connecttype="custom" o:connectlocs="0,5;1,8;2,11;17,6;16,3;15,0;0,5" o:connectangles="0,0,0,0,0,0,0"/>
                        </v:shape>
                        <v:shape id="Freeform 22099" o:spid="_x0000_s4545" style="position:absolute;left:1569;top:552;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" path="m,5l1,8r1,3l17,6,16,3,15,,,5xe" filled="f" strokecolor="#003fff" strokeweight="0">
                          <v:path arrowok="t" o:connecttype="custom" o:connectlocs="0,5;1,8;2,11;17,6;16,3;15,0;0,5" o:connectangles="0,0,0,0,0,0,0"/>
                        </v:shape>
                        <v:shape id="Freeform 22100" o:spid="_x0000_s4546" style="position:absolute;left:1584;top:55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" path="m1,3l,,,,1,3xe" fillcolor="#003fff" stroked="f">
                          <v:path arrowok="t" o:connecttype="custom" o:connectlocs="1,3;0,0;0,0;1,3" o:connectangles="0,0,0,0"/>
                        </v:shape>
                        <v:line id="Line 22101" o:spid="_x0000_s4547" style="position:absolute;visibility:visible;mso-wrap-style:square" from="1584,552" to="1584,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" strokecolor="#003fff" strokeweight="0"/>
                        <v:shape id="Freeform 22102" o:spid="_x0000_s4548" style="position:absolute;left:1584;top:548;width:17;height:10;visibility:visible;mso-wrap-style:square;v-text-anchor:top" coordsize="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" path="m,4l1,7r1,3l17,6r,-3l16,,,4xe" fillcolor="#003fff" stroked="f">
                          <v:path arrowok="t" o:connecttype="custom" o:connectlocs="0,4;1,7;2,10;17,6;17,3;16,0;0,4" o:connectangles="0,0,0,0,0,0,0"/>
                        </v:shape>
                        <v:shape id="Freeform 22103" o:spid="_x0000_s4549" style="position:absolute;left:1584;top:548;width:17;height:10;visibility:visible;mso-wrap-style:square;v-text-anchor:top" coordsize="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" path="m,4l1,7r1,3l17,6r,-3l16,,,4xe" filled="f" strokecolor="#003fff" strokeweight="0">
                          <v:path arrowok="t" o:connecttype="custom" o:connectlocs="0,4;1,7;2,10;17,6;17,3;16,0;0,4" o:connectangles="0,0,0,0,0,0,0"/>
                        </v:shape>
                        <v:shape id="Freeform 22104" o:spid="_x0000_s4550" style="position:absolute;left:1600;top:54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" path="m1,3l,,,,1,3xe" fillcolor="#003fff" stroked="f">
                          <v:path arrowok="t" o:connecttype="custom" o:connectlocs="1,3;0,0;0,0;1,3" o:connectangles="0,0,0,0"/>
                        </v:shape>
                        <v:line id="Line 22105" o:spid="_x0000_s4551" style="position:absolute;visibility:visible;mso-wrap-style:square" from="1600,548" to="1600,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" strokecolor="#003fff" strokeweight="0"/>
                        <v:shape id="Freeform 22106" o:spid="_x0000_s4552" style="position:absolute;left:1600;top:544;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" path="m,4l1,7r,3l16,6r,-3l15,,,4xe" fillcolor="#003fff" stroked="f">
                          <v:path arrowok="t" o:connecttype="custom" o:connectlocs="0,4;1,7;1,10;16,6;16,3;15,0;0,4" o:connectangles="0,0,0,0,0,0,0"/>
                        </v:shape>
                        <v:shape id="Freeform 22107" o:spid="_x0000_s4553" style="position:absolute;left:1600;top:544;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" path="m,4l1,7r,3l16,6r,-3l15,,,4xe" filled="f" strokecolor="#003fff" strokeweight="0">
                          <v:path arrowok="t" o:connecttype="custom" o:connectlocs="0,4;1,7;1,10;16,6;16,3;15,0;0,4" o:connectangles="0,0,0,0,0,0,0"/>
                        </v:shape>
                        <v:shape id="Freeform 22108" o:spid="_x0000_s4554" style="position:absolute;left:1616;top:54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" path="m,l,3r1,l,xe" fillcolor="#003fff" stroked="f">
                          <v:path arrowok="t" o:connecttype="custom" o:connectlocs="0,0;0,3;1,3;0,0" o:connectangles="0,0,0,0"/>
                        </v:shape>
                        <v:line id="Line 22109" o:spid="_x0000_s4555" style="position:absolute;visibility:visible;mso-wrap-style:square" from="1616,550" to="1617,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" strokecolor="#003fff" strokeweight="0"/>
                        <v:shape id="Freeform 22110" o:spid="_x0000_s4556" style="position:absolute;left:1615;top:540;width:17;height:10;visibility:visible;mso-wrap-style:square;v-text-anchor:top" coordsize="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" path="m,4l1,7r1,3l17,6,16,3,15,,,4xe" fillcolor="#003fff" stroked="f">
                          <v:path arrowok="t" o:connecttype="custom" o:connectlocs="0,4;1,7;2,10;17,6;16,3;15,0;0,4" o:connectangles="0,0,0,0,0,0,0"/>
                        </v:shape>
                        <v:shape id="Freeform 22111" o:spid="_x0000_s4557" style="position:absolute;left:1615;top:540;width:17;height:10;visibility:visible;mso-wrap-style:square;v-text-anchor:top" coordsize="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" path="m,4l1,7r1,3l17,6,16,3,15,,,4xe" filled="f" strokecolor="#003fff" strokeweight="0">
                          <v:path arrowok="t" o:connecttype="custom" o:connectlocs="0,4;1,7;2,10;17,6;16,3;15,0;0,4" o:connectangles="0,0,0,0,0,0,0"/>
                        </v:shape>
                        <v:shape id="Freeform 22112" o:spid="_x0000_s4558" style="position:absolute;left:1631;top:54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" path="m,l1,3r,l,xe" fillcolor="#003fff" stroked="f">
                          <v:path arrowok="t" o:connecttype="custom" o:connectlocs="0,0;1,3;1,3;0,0" o:connectangles="0,0,0,0"/>
                        </v:shape>
                        <v:line id="Line 22113" o:spid="_x0000_s4559" style="position:absolute;visibility:visible;mso-wrap-style:square" from="1632,546" to="1632,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" strokecolor="#003fff" strokeweight="0"/>
                        <v:shape id="Freeform 22114" o:spid="_x0000_s4560" style="position:absolute;left:1630;top:538;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" path="m,2l1,5,2,8,9,6,8,3,7,,,2xe" fillcolor="#003fff" stroked="f">
                          <v:path arrowok="t" o:connecttype="custom" o:connectlocs="0,2;1,5;2,8;9,6;8,3;7,0;0,2" o:connectangles="0,0,0,0,0,0,0"/>
                        </v:shape>
                        <v:shape id="Freeform 22115" o:spid="_x0000_s4561" style="position:absolute;left:1630;top:538;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" path="m,2l1,5,2,8,9,6,8,3,7,,,2xe" filled="f" strokecolor="#003fff" strokeweight="0">
                          <v:path arrowok="t" o:connecttype="custom" o:connectlocs="0,2;1,5;2,8;9,6;8,3;7,0;0,2" o:connectangles="0,0,0,0,0,0,0"/>
                        </v:shape>
                        <v:shape id="Freeform 22116" o:spid="_x0000_s4562" style="position:absolute;left:1638;top:54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" path="m,l1,3r,l,xe" fillcolor="#003fff" stroked="f">
                          <v:path arrowok="t" o:connecttype="custom" o:connectlocs="0,0;1,3;1,3;0,0" o:connectangles="0,0,0,0"/>
                        </v:shape>
                        <v:line id="Line 22117" o:spid="_x0000_s4563" style="position:absolute;visibility:visible;mso-wrap-style:square" from="1639,544" to="1639,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" strokecolor="#003fff" strokeweight="0"/>
                        <v:shape id="Freeform 22118" o:spid="_x0000_s4564" style="position:absolute;left:1637;top:536;width:10;height:8;visibility:visible;mso-wrap-style:square;v-text-anchor:top" coordsize="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" path="m,2l1,5,2,8,10,6,9,3,8,,,2xe" fillcolor="#003fff" stroked="f">
                          <v:path arrowok="t" o:connecttype="custom" o:connectlocs="0,2;1,5;2,8;10,6;9,3;8,0;0,2" o:connectangles="0,0,0,0,0,0,0"/>
                        </v:shape>
                        <v:shape id="Freeform 22119" o:spid="_x0000_s4565" style="position:absolute;left:1637;top:536;width:10;height:8;visibility:visible;mso-wrap-style:square;v-text-anchor:top" coordsize="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" path="m,2l1,5,2,8,10,6,9,3,8,,,2xe" filled="f" strokecolor="#003fff" strokeweight="0">
                          <v:path arrowok="t" o:connecttype="custom" o:connectlocs="0,2;1,5;2,8;10,6;9,3;8,0;0,2" o:connectangles="0,0,0,0,0,0,0"/>
                        </v:shape>
                        <v:shape id="Freeform 22120" o:spid="_x0000_s4566" style="position:absolute;left:1646;top:53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" path="m,l1,3r,l,xe" fillcolor="#003fff" stroked="f">
                          <v:path arrowok="t" o:connecttype="custom" o:connectlocs="0,0;1,3;1,3;0,0" o:connectangles="0,0,0,0"/>
                        </v:shape>
                        <v:line id="Line 22121" o:spid="_x0000_s4567" style="position:absolute;visibility:visible;mso-wrap-style:square" from="1647,542" to="1647,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" strokecolor="#003fff" strokeweight="0"/>
                        <v:shape id="Freeform 22122" o:spid="_x0000_s4568" style="position:absolute;left:1645;top:534;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" path="m,2l1,5,2,8,9,6,8,3,7,,,2xe" fillcolor="#003fff" stroked="f">
                          <v:path arrowok="t" o:connecttype="custom" o:connectlocs="0,2;1,5;2,8;9,6;8,3;7,0;0,2" o:connectangles="0,0,0,0,0,0,0"/>
                        </v:shape>
                        <v:shape id="Freeform 22123" o:spid="_x0000_s4569" style="position:absolute;left:1645;top:534;width:9;height:8;visibility:visible;mso-wrap-style:square;v-text-anchor:top" coordsize="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" path="m,2l1,5,2,8,9,6,8,3,7,,,2xe" filled="f" strokecolor="#003fff" strokeweight="0">
                          <v:path arrowok="t" o:connecttype="custom" o:connectlocs="0,2;1,5;2,8;9,6;8,3;7,0;0,2" o:connectangles="0,0,0,0,0,0,0"/>
                        </v:shape>
                        <v:shape id="Freeform 22124" o:spid="_x0000_s4570" style="position:absolute;left:1653;top:53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" path="m,l1,3r,l,xe" fillcolor="#003fff" stroked="f">
                          <v:path arrowok="t" o:connecttype="custom" o:connectlocs="0,0;1,3;1,3;0,0" o:connectangles="0,0,0,0"/>
                        </v:shape>
                        <v:line id="Line 22125" o:spid="_x0000_s4571" style="position:absolute;visibility:visible;mso-wrap-style:square" from="1654,540" to="165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" strokecolor="#003fff" strokeweight="0"/>
                        <v:shape id="Freeform 22126" o:spid="_x0000_s4572" style="position:absolute;left:1652;top:531;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" path="m,3l1,6,2,9,10,6,9,3,8,,,3xe" fillcolor="#003fff" stroked="f">
                          <v:path arrowok="t" o:connecttype="custom" o:connectlocs="0,3;1,6;2,9;10,6;9,3;8,0;0,3" o:connectangles="0,0,0,0,0,0,0"/>
                        </v:shape>
                        <v:shape id="Freeform 22127" o:spid="_x0000_s4573" style="position:absolute;left:1652;top:531;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" path="m,3l1,6,2,9,10,6,9,3,8,,,3xe" filled="f" strokecolor="#003fff" strokeweight="0">
                          <v:path arrowok="t" o:connecttype="custom" o:connectlocs="0,3;1,6;2,9;10,6;9,3;8,0;0,3" o:connectangles="0,0,0,0,0,0,0"/>
                        </v:shape>
                        <v:shape id="Freeform 22128" o:spid="_x0000_s4574" style="position:absolute;left:1661;top:534;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" path="m,l1,3r,l,xe" fillcolor="#003fff" stroked="f">
                          <v:path arrowok="t" o:connecttype="custom" o:connectlocs="0,0;1,3;1,3;0,0" o:connectangles="0,0,0,0"/>
                        </v:shape>
                        <v:line id="Line 22129" o:spid="_x0000_s4575" style="position:absolute;visibility:visible;mso-wrap-style:square" from="1662,537" to="1662,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" strokecolor="#003fff" strokeweight="0"/>
                        <v:shape id="Freeform 22130" o:spid="_x0000_s4576" style="position:absolute;left:1660;top:526;width:16;height:11;visibility:visible;mso-wrap-style:square;v-text-anchor:top" coordsize="1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" path="m,5l1,8r1,3l16,6,15,3,14,,,5xe" fillcolor="#003fff" stroked="f">
                          <v:path arrowok="t" o:connecttype="custom" o:connectlocs="0,5;1,8;2,11;16,6;15,3;14,0;0,5" o:connectangles="0,0,0,0,0,0,0"/>
                        </v:shape>
                        <v:shape id="Freeform 22131" o:spid="_x0000_s4577" style="position:absolute;left:1660;top:526;width:16;height:11;visibility:visible;mso-wrap-style:square;v-text-anchor:top" coordsize="1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" path="m,5l1,8r1,3l16,6,15,3,14,,,5xe" filled="f" strokecolor="#003fff" strokeweight="0">
                          <v:path arrowok="t" o:connecttype="custom" o:connectlocs="0,5;1,8;2,11;16,6;15,3;14,0;0,5" o:connectangles="0,0,0,0,0,0,0"/>
                        </v:shape>
                        <v:shape id="Freeform 22132" o:spid="_x0000_s4578" style="position:absolute;left:1675;top:529;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" path="m,l1,3r1,l,xe" fillcolor="#003fff" stroked="f">
                          <v:path arrowok="t" o:connecttype="custom" o:connectlocs="0,0;1,3;2,3;0,0" o:connectangles="0,0,0,0"/>
                        </v:shape>
                        <v:line id="Line 22133" o:spid="_x0000_s4579" style="position:absolute;visibility:visible;mso-wrap-style:square" from="1676,532" to="1677,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" strokecolor="#003fff" strokeweight="0"/>
                        <v:shape id="Freeform 22134" o:spid="_x0000_s4580" style="position:absolute;left:1674;top:520;width:17;height:12;visibility:visible;mso-wrap-style:square;v-text-anchor:top" coordsize="1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" path="m,6l1,9r2,3l17,6,16,3,15,,,6xe" fillcolor="#003fff" stroked="f">
                          <v:path arrowok="t" o:connecttype="custom" o:connectlocs="0,6;1,9;3,12;17,6;16,3;15,0;0,6" o:connectangles="0,0,0,0,0,0,0"/>
                        </v:shape>
                        <v:shape id="Freeform 22135" o:spid="_x0000_s4581" style="position:absolute;left:1674;top:520;width:17;height:12;visibility:visible;mso-wrap-style:square;v-text-anchor:top" coordsize="1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" path="m,6l1,9r2,3l17,6,16,3,15,,,6xe" filled="f" strokecolor="#003fff" strokeweight="0">
                          <v:path arrowok="t" o:connecttype="custom" o:connectlocs="0,6;1,9;3,12;17,6;16,3;15,0;0,6" o:connectangles="0,0,0,0,0,0,0"/>
                        </v:shape>
                        <v:shape id="Freeform 22136" o:spid="_x0000_s4582" style="position:absolute;left:1690;top:523;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" path="m,l1,3r,l,xe" fillcolor="#003fff" stroked="f">
                          <v:path arrowok="t" o:connecttype="custom" o:connectlocs="0,0;1,3;1,3;0,0" o:connectangles="0,0,0,0"/>
                        </v:shape>
                        <v:line id="Line 22137" o:spid="_x0000_s4583" style="position:absolute;visibility:visible;mso-wrap-style:square" from="1691,526" to="1691,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" strokecolor="#003fff" strokeweight="0"/>
                        <v:shape id="Freeform 22138" o:spid="_x0000_s4584" style="position:absolute;left:1689;top:514;width:17;height:12;visibility:visible;mso-wrap-style:square;v-text-anchor:top" coordsize="1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" path="m,6l1,9r1,3l17,6,16,3,15,,,6xe" fillcolor="#003fff" stroked="f">
                          <v:path arrowok="t" o:connecttype="custom" o:connectlocs="0,6;1,9;2,12;17,6;16,3;15,0;0,6" o:connectangles="0,0,0,0,0,0,0"/>
                        </v:shape>
                        <v:shape id="Freeform 22139" o:spid="_x0000_s4585" style="position:absolute;left:1689;top:514;width:17;height:12;visibility:visible;mso-wrap-style:square;v-text-anchor:top" coordsize="1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" path="m,6l1,9r1,3l17,6,16,3,15,,,6xe" filled="f" strokecolor="#003fff" strokeweight="0">
                          <v:path arrowok="t" o:connecttype="custom" o:connectlocs="0,6;1,9;2,12;17,6;16,3;15,0;0,6" o:connectangles="0,0,0,0,0,0,0"/>
                        </v:shape>
                        <v:shape id="Freeform 22140" o:spid="_x0000_s4586" style="position:absolute;left:1704;top:509;width:16;height:11;visibility:visible;mso-wrap-style:square;v-text-anchor:top" coordsize="1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" path="m,5l1,8r1,3l16,5,15,2,14,,,5xe" fillcolor="#003fff" stroked="f">
                          <v:path arrowok="t" o:connecttype="custom" o:connectlocs="0,5;1,8;2,11;16,5;15,2;14,0;0,5" o:connectangles="0,0,0,0,0,0,0"/>
                        </v:shape>
                        <v:shape id="Freeform 22141" o:spid="_x0000_s4587" style="position:absolute;left:1704;top:509;width:16;height:11;visibility:visible;mso-wrap-style:square;v-text-anchor:top" coordsize="1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" path="m,5l1,8r1,3l16,5,15,2,14,,,5xe" filled="f" strokecolor="#003fff" strokeweight="0">
                          <v:path arrowok="t" o:connecttype="custom" o:connectlocs="0,5;1,8;2,11;16,5;15,2;14,0;0,5" o:connectangles="0,0,0,0,0,0,0"/>
                        </v:shape>
                        <v:shape id="Freeform 22142" o:spid="_x0000_s4588" style="position:absolute;left:1719;top:511;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" path="m,l1,3r,l,xe" fillcolor="#003fff" stroked="f">
                          <v:path arrowok="t" o:connecttype="custom" o:connectlocs="0,0;1,3;1,3;0,0" o:connectangles="0,0,0,0"/>
                        </v:shape>
                        <v:line id="Line 22143" o:spid="_x0000_s4589" style="position:absolute;visibility:visible;mso-wrap-style:square" from="1720,514" to="1720,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" strokecolor="#003fff" strokeweight="0"/>
                        <v:shape id="Freeform 22144" o:spid="_x0000_s4590" style="position:absolute;left:1718;top:505;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" path="m,4l1,6,2,9,10,6,8,3,7,,,4xe" fillcolor="#003fff" stroked="f">
                          <v:path arrowok="t" o:connecttype="custom" o:connectlocs="0,4;1,6;2,9;10,6;8,3;7,0;0,4" o:connectangles="0,0,0,0,0,0,0"/>
                        </v:shape>
                        <v:shape id="Freeform 22145" o:spid="_x0000_s4591" style="position:absolute;left:1718;top:505;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" path="m,4l1,6,2,9,10,6,8,3,7,,,4xe" filled="f" strokecolor="#003fff" strokeweight="0">
                          <v:path arrowok="t" o:connecttype="custom" o:connectlocs="0,4;1,6;2,9;10,6;8,3;7,0;0,4" o:connectangles="0,0,0,0,0,0,0"/>
                        </v:shape>
                        <v:shape id="Freeform 22146" o:spid="_x0000_s4592" style="position:absolute;left:1726;top:50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" path="m,l2,3r,l,xe" fillcolor="#003fff" stroked="f">
                          <v:path arrowok="t" o:connecttype="custom" o:connectlocs="0,0;2,3;2,3;0,0" o:connectangles="0,0,0,0"/>
                        </v:shape>
                        <v:line id="Line 22147" o:spid="_x0000_s4593" style="position:absolute;visibility:visible;mso-wrap-style:square" from="1728,511" to="172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" strokecolor="#003fff" strokeweight="0"/>
                        <v:shape id="Freeform 22148" o:spid="_x0000_s4594" style="position:absolute;left:1725;top:502;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" path="m,3l1,6,3,9,10,6,8,3,7,,,3xe" fillcolor="#003fff" stroked="f">
                          <v:path arrowok="t" o:connecttype="custom" o:connectlocs="0,3;1,6;3,9;10,6;8,3;7,0;0,3" o:connectangles="0,0,0,0,0,0,0"/>
                        </v:shape>
                        <v:shape id="Freeform 22149" o:spid="_x0000_s4595" style="position:absolute;left:1725;top:502;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" path="m,3l1,6,3,9,10,6,8,3,7,,,3xe" filled="f" strokecolor="#003fff" strokeweight="0">
                          <v:path arrowok="t" o:connecttype="custom" o:connectlocs="0,3;1,6;3,9;10,6;8,3;7,0;0,3" o:connectangles="0,0,0,0,0,0,0"/>
                        </v:shape>
                        <v:shape id="Freeform 22150" o:spid="_x0000_s4596" style="position:absolute;left:1733;top:505;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" path="m,l2,3r,l,xe" fillcolor="#003fff" stroked="f">
                          <v:path arrowok="t" o:connecttype="custom" o:connectlocs="0,0;2,3;2,3;0,0" o:connectangles="0,0,0,0"/>
                        </v:shape>
                        <v:line id="Line 22151" o:spid="_x0000_s4597" style="position:absolute;visibility:visible;mso-wrap-style:square" from="1735,508" to="1735,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" strokecolor="#003fff" strokeweight="0"/>
                        <v:shape id="Freeform 22152" o:spid="_x0000_s4598" style="position:absolute;left:1732;top:499;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" path="m,3l1,6,3,9,10,6,9,3,7,,,3xe" fillcolor="#003fff" stroked="f">
                          <v:path arrowok="t" o:connecttype="custom" o:connectlocs="0,3;1,6;3,9;10,6;9,3;7,0;0,3" o:connectangles="0,0,0,0,0,0,0"/>
                        </v:shape>
                        <v:shape id="Freeform 22153" o:spid="_x0000_s4599" style="position:absolute;left:1732;top:499;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" path="m,3l1,6,3,9,10,6,9,3,7,,,3xe" filled="f" strokecolor="#003fff" strokeweight="0">
                          <v:path arrowok="t" o:connecttype="custom" o:connectlocs="0,3;1,6;3,9;10,6;9,3;7,0;0,3" o:connectangles="0,0,0,0,0,0,0"/>
                        </v:shape>
                        <v:shape id="Freeform 22154" o:spid="_x0000_s4600" style="position:absolute;left:1741;top:502;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" path="m,l1,3r,l,xe" fillcolor="#003fff" stroked="f">
                          <v:path arrowok="t" o:connecttype="custom" o:connectlocs="0,0;1,3;1,3;0,0" o:connectangles="0,0,0,0"/>
                        </v:shape>
                        <v:line id="Line 22155" o:spid="_x0000_s4601" style="position:absolute;visibility:visible;mso-wrap-style:square" from="1742,505" to="1742,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" strokecolor="#003fff" strokeweight="0"/>
                        <v:shape id="Freeform 22156" o:spid="_x0000_s4602" style="position:absolute;left:1739;top:495;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" path="m,4l2,7r1,3l10,6,9,3,7,,,4xe" fillcolor="#003fff" stroked="f">
                          <v:path arrowok="t" o:connecttype="custom" o:connectlocs="0,4;2,7;3,10;10,6;9,3;7,0;0,4" o:connectangles="0,0,0,0,0,0,0"/>
                        </v:shape>
                        <v:shape id="Freeform 22157" o:spid="_x0000_s4603" style="position:absolute;left:1739;top:495;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" path="m,4l2,7r1,3l10,6,9,3,7,,,4xe" filled="f" strokecolor="#003fff" strokeweight="0">
                          <v:path arrowok="t" o:connecttype="custom" o:connectlocs="0,4;2,7;3,10;10,6;9,3;7,0;0,4" o:connectangles="0,0,0,0,0,0,0"/>
                        </v:shape>
                        <v:shape id="Freeform 22158" o:spid="_x0000_s4604" style="position:absolute;left:1748;top:49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" path="m,l1,3r,l,xe" fillcolor="#003fff" stroked="f">
                          <v:path arrowok="t" o:connecttype="custom" o:connectlocs="0,0;1,3;1,3;0,0" o:connectangles="0,0,0,0"/>
                        </v:shape>
                        <v:line id="Line 22159" o:spid="_x0000_s4605" style="position:absolute;visibility:visible;mso-wrap-style:square" from="1749,501" to="1749,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" strokecolor="#003fff" strokeweight="0"/>
                        <v:shape id="Freeform 22160" o:spid="_x0000_s4606" style="position:absolute;left:1746;top:492;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" path="m,4l2,6,3,9,10,5,8,3,7,,,4xe" fillcolor="#003fff" stroked="f">
                          <v:path arrowok="t" o:connecttype="custom" o:connectlocs="0,4;2,6;3,9;10,5;8,3;7,0;0,4" o:connectangles="0,0,0,0,0,0,0"/>
                        </v:shape>
                        <v:shape id="Freeform 22161" o:spid="_x0000_s4607" style="position:absolute;left:1746;top:492;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" path="m,4l2,6,3,9,10,5,8,3,7,,,4xe" filled="f" strokecolor="#003fff" strokeweight="0">
                          <v:path arrowok="t" o:connecttype="custom" o:connectlocs="0,4;2,6;3,9;10,5;8,3;7,0;0,4" o:connectangles="0,0,0,0,0,0,0"/>
                        </v:shape>
                        <v:shape id="Freeform 22162" o:spid="_x0000_s4608" style="position:absolute;left:1754;top:49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" path="m,l2,2r,l,xe" fillcolor="#003fff" stroked="f">
                          <v:path arrowok="t" o:connecttype="custom" o:connectlocs="0,0;2,2;2,2;0,0" o:connectangles="0,0,0,0"/>
                        </v:shape>
                        <v:line id="Line 22163" o:spid="_x0000_s4609" style="position:absolute;visibility:visible;mso-wrap-style:square" from="1756,497" to="1756,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" strokecolor="#003fff" strokeweight="0"/>
                        <v:shape id="Freeform 22164" o:spid="_x0000_s4610" style="position:absolute;left:1753;top:488;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" path="m,4l1,7,3,9,10,6,8,3,7,,,4xe" fillcolor="#003fff" stroked="f">
                          <v:path arrowok="t" o:connecttype="custom" o:connectlocs="0,4;1,7;3,9;10,6;8,3;7,0;0,4" o:connectangles="0,0,0,0,0,0,0"/>
                        </v:shape>
                        <v:shape id="Freeform 22165" o:spid="_x0000_s4611" style="position:absolute;left:1753;top:488;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" path="m,4l1,7,3,9,10,6,8,3,7,,,4xe" filled="f" strokecolor="#003fff" strokeweight="0">
                          <v:path arrowok="t" o:connecttype="custom" o:connectlocs="0,4;1,7;3,9;10,6;8,3;7,0;0,4" o:connectangles="0,0,0,0,0,0,0"/>
                        </v:shape>
                        <v:shape id="Freeform 22166" o:spid="_x0000_s4612" style="position:absolute;left:1761;top:491;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" path="m,l2,3r,l,xe" fillcolor="#003fff" stroked="f">
                          <v:path arrowok="t" o:connecttype="custom" o:connectlocs="0,0;2,3;2,3;0,0" o:connectangles="0,0,0,0"/>
                        </v:shape>
                        <v:line id="Line 22167" o:spid="_x0000_s4613" style="position:absolute;visibility:visible;mso-wrap-style:square" from="1763,494" to="1763,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" strokecolor="#003fff" strokeweight="0"/>
                        <v:shape id="Freeform 22168" o:spid="_x0000_s4614" style="position:absolute;left:1760;top:484;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" path="m,4l1,7r2,3l10,6,8,3,7,,,4xe" fillcolor="#003fff" stroked="f">
                          <v:path arrowok="t" o:connecttype="custom" o:connectlocs="0,4;1,7;3,10;10,6;8,3;7,0;0,4" o:connectangles="0,0,0,0,0,0,0"/>
                        </v:shape>
                        <v:shape id="Freeform 22169" o:spid="_x0000_s4615" style="position:absolute;left:1760;top:484;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" path="m,4l1,7r2,3l10,6,8,3,7,,,4xe" filled="f" strokecolor="#003fff" strokeweight="0">
                          <v:path arrowok="t" o:connecttype="custom" o:connectlocs="0,4;1,7;3,10;10,6;8,3;7,0;0,4" o:connectangles="0,0,0,0,0,0,0"/>
                        </v:shape>
                        <v:shape id="Freeform 22170" o:spid="_x0000_s4616" style="position:absolute;left:1768;top:48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" path="m,l2,3r,l,xe" fillcolor="#003fff" stroked="f">
                          <v:path arrowok="t" o:connecttype="custom" o:connectlocs="0,0;2,3;2,3;0,0" o:connectangles="0,0,0,0"/>
                        </v:shape>
                        <v:line id="Line 22171" o:spid="_x0000_s4617" style="position:absolute;visibility:visible;mso-wrap-style:square" from="1770,490" to="1770,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" strokecolor="#003fff" strokeweight="0"/>
                        <v:shape id="Freeform 22172" o:spid="_x0000_s4618" style="position:absolute;left:1767;top:480;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" path="m,4l1,7r2,3l10,6,8,3,6,,,4xe" fillcolor="#003fff" stroked="f">
                          <v:path arrowok="t" o:connecttype="custom" o:connectlocs="0,4;1,7;3,10;10,6;8,3;6,0;0,4" o:connectangles="0,0,0,0,0,0,0"/>
                        </v:shape>
                        <v:shape id="Freeform 22173" o:spid="_x0000_s4619" style="position:absolute;left:1767;top:480;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" path="m,4l1,7r2,3l10,6,8,3,6,,,4xe" filled="f" strokecolor="#003fff" strokeweight="0">
                          <v:path arrowok="t" o:connecttype="custom" o:connectlocs="0,4;1,7;3,10;10,6;8,3;6,0;0,4" o:connectangles="0,0,0,0,0,0,0"/>
                        </v:shape>
                        <v:shape id="Freeform 22174" o:spid="_x0000_s4620" style="position:absolute;left:1775;top:48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" path="m,l2,3r,l,xe" fillcolor="#003fff" stroked="f">
                          <v:path arrowok="t" o:connecttype="custom" o:connectlocs="0,0;2,3;2,3;0,0" o:connectangles="0,0,0,0"/>
                        </v:shape>
                        <v:line id="Line 22175" o:spid="_x0000_s4621" style="position:absolute;visibility:visible;mso-wrap-style:square" from="1777,486" to="1777,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" strokecolor="#003fff" strokeweight="0"/>
                        <v:shape id="Freeform 22176" o:spid="_x0000_s4622" style="position:absolute;left:1773;top:476;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" path="m,4l2,7r2,3l10,5,9,3,7,,,4xe" fillcolor="#003fff" stroked="f">
                          <v:path arrowok="t" o:connecttype="custom" o:connectlocs="0,4;2,7;4,10;10,5;9,3;7,0;0,4" o:connectangles="0,0,0,0,0,0,0"/>
                        </v:shape>
                        <v:shape id="Freeform 22177" o:spid="_x0000_s4623" style="position:absolute;left:1773;top:476;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" path="m,4l2,7r2,3l10,5,9,3,7,,,4xe" filled="f" strokecolor="#003fff" strokeweight="0">
                          <v:path arrowok="t" o:connecttype="custom" o:connectlocs="0,4;2,7;4,10;10,5;9,3;7,0;0,4" o:connectangles="0,0,0,0,0,0,0"/>
                        </v:shape>
                        <v:shape id="Freeform 22178" o:spid="_x0000_s4624" style="position:absolute;left:1782;top:479;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" path="m,l1,2r,l,xe" fillcolor="#003fff" stroked="f">
                          <v:path arrowok="t" o:connecttype="custom" o:connectlocs="0,0;1,2;1,2;0,0" o:connectangles="0,0,0,0"/>
                        </v:shape>
                        <v:line id="Line 22179" o:spid="_x0000_s4625" style="position:absolute;visibility:visible;mso-wrap-style:square" from="1783,481" to="178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" strokecolor="#003fff" strokeweight="0"/>
                        <v:shape id="Freeform 22180" o:spid="_x0000_s4626" style="position:absolute;left:1780;top:472;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" path="m,4l2,7,3,9,10,5,8,3,6,,,4xe" fillcolor="#003fff" stroked="f">
                          <v:path arrowok="t" o:connecttype="custom" o:connectlocs="0,4;2,7;3,9;10,5;8,3;6,0;0,4" o:connectangles="0,0,0,0,0,0,0"/>
                        </v:shape>
                        <v:shape id="Freeform 22181" o:spid="_x0000_s4627" style="position:absolute;left:1780;top:472;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" path="m,4l2,7,3,9,10,5,8,3,6,,,4xe" filled="f" strokecolor="#003fff" strokeweight="0">
                          <v:path arrowok="t" o:connecttype="custom" o:connectlocs="0,4;2,7;3,9;10,5;8,3;6,0;0,4" o:connectangles="0,0,0,0,0,0,0"/>
                        </v:shape>
                        <v:shape id="Freeform 22182" o:spid="_x0000_s4628" style="position:absolute;left:1788;top:475;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" path="m,l2,2r,l,xe" fillcolor="#003fff" stroked="f">
                          <v:path arrowok="t" o:connecttype="custom" o:connectlocs="0,0;2,2;2,2;0,0" o:connectangles="0,0,0,0"/>
                        </v:shape>
                        <v:line id="Line 22183" o:spid="_x0000_s4629" style="position:absolute;visibility:visible;mso-wrap-style:square" from="1790,477" to="1790,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" strokecolor="#003fff" strokeweight="0"/>
                        <v:shape id="Freeform 22184" o:spid="_x0000_s4630" style="position:absolute;left:1786;top:467;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" path="m,5l2,8r2,2l10,6,9,3,7,,,5xe" fillcolor="#003fff" stroked="f">
                          <v:path arrowok="t" o:connecttype="custom" o:connectlocs="0,5;2,8;4,10;10,6;9,3;7,0;0,5" o:connectangles="0,0,0,0,0,0,0"/>
                        </v:shape>
                        <v:shape id="Freeform 22185" o:spid="_x0000_s4631" style="position:absolute;left:1786;top:467;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" path="m,5l2,8r2,2l10,6,9,3,7,,,5xe" filled="f" strokecolor="#003fff" strokeweight="0">
                          <v:path arrowok="t" o:connecttype="custom" o:connectlocs="0,5;2,8;4,10;10,6;9,3;7,0;0,5" o:connectangles="0,0,0,0,0,0,0"/>
                        </v:shape>
                        <v:shape id="Freeform 22186" o:spid="_x0000_s4632" style="position:absolute;left:1795;top:470;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" path="m,l1,3r,l,xe" fillcolor="#003fff" stroked="f">
                          <v:path arrowok="t" o:connecttype="custom" o:connectlocs="0,0;1,3;1,3;0,0" o:connectangles="0,0,0,0"/>
                        </v:shape>
                        <v:line id="Line 22187" o:spid="_x0000_s4633" style="position:absolute;visibility:visible;mso-wrap-style:square" from="1796,473" to="179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" strokecolor="#003fff" strokeweight="0"/>
                        <v:shape id="Freeform 22188" o:spid="_x0000_s4634" style="position:absolute;left:1793;top:463;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" path="m,4l2,7r1,3l10,5,8,3,6,,,4xe" fillcolor="#003fff" stroked="f">
                          <v:path arrowok="t" o:connecttype="custom" o:connectlocs="0,4;2,7;3,10;10,5;8,3;6,0;0,4" o:connectangles="0,0,0,0,0,0,0"/>
                        </v:shape>
                        <v:shape id="Freeform 22189" o:spid="_x0000_s4635" style="position:absolute;left:1793;top:463;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" path="m,4l2,7r1,3l10,5,8,3,6,,,4xe" filled="f" strokecolor="#003fff" strokeweight="0">
                          <v:path arrowok="t" o:connecttype="custom" o:connectlocs="0,4;2,7;3,10;10,5;8,3;6,0;0,4" o:connectangles="0,0,0,0,0,0,0"/>
                        </v:shape>
                        <v:shape id="Freeform 22190" o:spid="_x0000_s4636" style="position:absolute;left:1801;top:46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" path="m,l2,2r,l,xe" fillcolor="#003fff" stroked="f">
                          <v:path arrowok="t" o:connecttype="custom" o:connectlocs="0,0;2,2;2,2;0,0" o:connectangles="0,0,0,0"/>
                        </v:shape>
                        <v:line id="Line 22191" o:spid="_x0000_s4637" style="position:absolute;visibility:visible;mso-wrap-style:square" from="1803,468" to="1803,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" strokecolor="#003fff" strokeweight="0"/>
                        <v:shape id="Freeform 22192" o:spid="_x0000_s4638" style="position:absolute;left:1799;top:454;width:17;height:14;visibility:visible;mso-wrap-style:square;v-text-anchor:top" coordsize="1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" path="m,9r2,3l4,14,17,5,15,3,13,,,9xe" fillcolor="#003fff" stroked="f">
                          <v:path arrowok="t" o:connecttype="custom" o:connectlocs="0,9;2,12;4,14;17,5;15,3;13,0;0,9" o:connectangles="0,0,0,0,0,0,0"/>
                        </v:shape>
                        <v:shape id="Freeform 22193" o:spid="_x0000_s4639" style="position:absolute;left:1799;top:454;width:17;height:14;visibility:visible;mso-wrap-style:square;v-text-anchor:top" coordsize="1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" path="m,9r2,3l4,14,17,5,15,3,13,,,9xe" filled="f" strokecolor="#003fff" strokeweight="0">
                          <v:path arrowok="t" o:connecttype="custom" o:connectlocs="0,9;2,12;4,14;17,5;15,3;13,0;0,9" o:connectangles="0,0,0,0,0,0,0"/>
                        </v:shape>
                        <v:shape id="Freeform 22194" o:spid="_x0000_s4640" style="position:absolute;left:1814;top:45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" path="m,l2,2r,l,xe" fillcolor="#003fff" stroked="f">
                          <v:path arrowok="t" o:connecttype="custom" o:connectlocs="0,0;2,2;2,2;0,0" o:connectangles="0,0,0,0"/>
                        </v:shape>
                        <v:line id="Line 22195" o:spid="_x0000_s4641" style="position:absolute;visibility:visible;mso-wrap-style:square" from="1816,459" to="181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" strokecolor="#003fff" strokeweight="0"/>
                        <v:shape id="Freeform 22196" o:spid="_x0000_s4642" style="position:absolute;left:1812;top:445;width:16;height:14;visibility:visible;mso-wrap-style:square;v-text-anchor:top" coordsize="1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" path="m,9r2,3l4,14,16,5,14,2,13,,,9xe" fillcolor="#003fff" stroked="f">
                          <v:path arrowok="t" o:connecttype="custom" o:connectlocs="0,9;2,12;4,14;16,5;14,2;13,0;0,9" o:connectangles="0,0,0,0,0,0,0"/>
                        </v:shape>
                        <v:shape id="Freeform 22197" o:spid="_x0000_s4643" style="position:absolute;left:1812;top:445;width:16;height:14;visibility:visible;mso-wrap-style:square;v-text-anchor:top" coordsize="1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" path="m,9r2,3l4,14,16,5,14,2,13,,,9xe" filled="f" strokecolor="#003fff" strokeweight="0">
                          <v:path arrowok="t" o:connecttype="custom" o:connectlocs="0,9;2,12;4,14;16,5;14,2;13,0;0,9" o:connectangles="0,0,0,0,0,0,0"/>
                        </v:shape>
                        <v:shape id="Freeform 22198" o:spid="_x0000_s4644" style="position:absolute;left:1826;top:447;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" path="m,l2,3r,l,xe" fillcolor="#003fff" stroked="f">
                          <v:path arrowok="t" o:connecttype="custom" o:connectlocs="0,0;2,3;2,3;0,0" o:connectangles="0,0,0,0"/>
                        </v:shape>
                        <v:line id="Line 22199" o:spid="_x0000_s4645" style="position:absolute;visibility:visible;mso-wrap-style:square" from="1828,450" to="1828,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" strokecolor="#003fff" strokeweight="0"/>
                      </v:group>
                      <v:group id="Group 22200" o:spid="_x0000_s4646" style="position:absolute;left:3688;top:786;width:579;height:972" coordorigin="1825,277" coordsize="103,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">
                        <v:shape id="Freeform 22201" o:spid="_x0000_s4647" style="position:absolute;left:1825;top:435;width:16;height:1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" path="m,10r1,2l3,15,16,5,14,3,12,,,10xe" fillcolor="#003fff" stroked="f">
                          <v:path arrowok="t" o:connecttype="custom" o:connectlocs="0,10;1,12;3,15;16,5;14,3;12,0;0,10" o:connectangles="0,0,0,0,0,0,0"/>
                        </v:shape>
                        <v:shape id="Freeform 22202" o:spid="_x0000_s4648" style="position:absolute;left:1825;top:435;width:16;height:1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" path="m,10r1,2l3,15,16,5,14,3,12,,,10xe" filled="f" strokecolor="#003fff" strokeweight="0">
                          <v:path arrowok="t" o:connecttype="custom" o:connectlocs="0,10;1,12;3,15;16,5;14,3;12,0;0,10" o:connectangles="0,0,0,0,0,0,0"/>
                        </v:shape>
                        <v:shape id="Freeform 22203" o:spid="_x0000_s4649" style="position:absolute;left:1839;top:43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" path="m,l2,2r,l,xe" fillcolor="#003fff" stroked="f">
                          <v:path arrowok="t" o:connecttype="custom" o:connectlocs="0,0;2,2;2,2;0,0" o:connectangles="0,0,0,0"/>
                        </v:shape>
                        <v:line id="Line 22204" o:spid="_x0000_s4650" style="position:absolute;visibility:visible;mso-wrap-style:square" from="1841,440" to="1841,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" strokecolor="#003fff" strokeweight="0"/>
                        <v:shape id="Freeform 22205" o:spid="_x0000_s4651" style="position:absolute;left:1837;top:430;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" path="m,5l2,8r2,2l10,6,8,3,6,,,5xe" fillcolor="#003fff" stroked="f">
                          <v:path arrowok="t" o:connecttype="custom" o:connectlocs="0,5;2,8;4,10;10,6;8,3;6,0;0,5" o:connectangles="0,0,0,0,0,0,0"/>
                        </v:shape>
                        <v:shape id="Freeform 22206" o:spid="_x0000_s4652" style="position:absolute;left:1837;top:430;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" path="m,5l2,8r2,2l10,6,8,3,6,,,5xe" filled="f" strokecolor="#003fff" strokeweight="0">
                          <v:path arrowok="t" o:connecttype="custom" o:connectlocs="0,5;2,8;4,10;10,6;8,3;6,0;0,5" o:connectangles="0,0,0,0,0,0,0"/>
                        </v:shape>
                        <v:shape id="Freeform 22207" o:spid="_x0000_s4653" style="position:absolute;left:1845;top:433;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" path="m,l2,3r,l,xe" fillcolor="#003fff" stroked="f">
                          <v:path arrowok="t" o:connecttype="custom" o:connectlocs="0,0;2,3;2,3;0,0" o:connectangles="0,0,0,0"/>
                        </v:shape>
                        <v:line id="Line 22208" o:spid="_x0000_s4654" style="position:absolute;visibility:visible;mso-wrap-style:square" from="1847,436" to="1847,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" strokecolor="#003fff" strokeweight="0"/>
                        <v:shape id="Freeform 22209" o:spid="_x0000_s4655" style="position:absolute;left:1843;top:426;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" path="m,4l2,7r2,3l10,5,8,2,6,,,4xe" fillcolor="#003fff" stroked="f">
                          <v:path arrowok="t" o:connecttype="custom" o:connectlocs="0,4;2,7;4,10;10,5;8,2;6,0;0,4" o:connectangles="0,0,0,0,0,0,0"/>
                        </v:shape>
                        <v:shape id="Freeform 22210" o:spid="_x0000_s4656" style="position:absolute;left:1843;top:426;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" path="m,4l2,7r2,3l10,5,8,2,6,,,4xe" filled="f" strokecolor="#003fff" strokeweight="0">
                          <v:path arrowok="t" o:connecttype="custom" o:connectlocs="0,4;2,7;4,10;10,5;8,2;6,0;0,4" o:connectangles="0,0,0,0,0,0,0"/>
                        </v:shape>
                        <v:shape id="Freeform 22211" o:spid="_x0000_s4657" style="position:absolute;left:1851;top:42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" path="m,l2,3,2,2,,xe" fillcolor="#003fff" stroked="f">
                          <v:path arrowok="t" o:connecttype="custom" o:connectlocs="0,0;2,3;2,2;0,0" o:connectangles="0,0,0,0"/>
                        </v:shape>
                        <v:line id="Line 22212" o:spid="_x0000_s4658" style="position:absolute;flip:y;visibility:visible;mso-wrap-style:square" from="1853,430" to="1853,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" strokecolor="#003fff" strokeweight="0"/>
                        <v:shape id="Freeform 22213" o:spid="_x0000_s4659" style="position:absolute;left:1849;top:421;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" path="m,5l2,7,4,9,10,4,8,2,6,,,5xe" fillcolor="#003fff" stroked="f">
                          <v:path arrowok="t" o:connecttype="custom" o:connectlocs="0,5;2,7;4,9;10,4;8,2;6,0;0,5" o:connectangles="0,0,0,0,0,0,0"/>
                        </v:shape>
                        <v:shape id="Freeform 22214" o:spid="_x0000_s4660" style="position:absolute;left:1849;top:421;width:10;height:9;visibility:visible;mso-wrap-style:square;v-text-anchor:top"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" path="m,5l2,7,4,9,10,4,8,2,6,,,5xe" filled="f" strokecolor="#003fff" strokeweight="0">
                          <v:path arrowok="t" o:connecttype="custom" o:connectlocs="0,5;2,7;4,9;10,4;8,2;6,0;0,5" o:connectangles="0,0,0,0,0,0,0"/>
                        </v:shape>
                        <v:shape id="Freeform 22215" o:spid="_x0000_s4661" style="position:absolute;left:1857;top:42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" path="m,l2,2r,l,xe" fillcolor="#003fff" stroked="f">
                          <v:path arrowok="t" o:connecttype="custom" o:connectlocs="0,0;2,2;2,2;0,0" o:connectangles="0,0,0,0"/>
                        </v:shape>
                        <v:line id="Line 22216" o:spid="_x0000_s4662" style="position:absolute;visibility:visible;mso-wrap-style:square" from="1859,425" to="1859,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" strokecolor="#003fff" strokeweight="0"/>
                        <v:shape id="Freeform 22217" o:spid="_x0000_s4663" style="position:absolute;left:1855;top:415;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" path="m,6l2,8r2,2l10,5,8,3,6,,,6xe" fillcolor="#003fff" stroked="f">
                          <v:path arrowok="t" o:connecttype="custom" o:connectlocs="0,6;2,8;4,10;10,5;8,3;6,0;0,6" o:connectangles="0,0,0,0,0,0,0"/>
                        </v:shape>
                        <v:shape id="Freeform 22218" o:spid="_x0000_s4664" style="position:absolute;left:1855;top:415;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" path="m,6l2,8r2,2l10,5,8,3,6,,,6xe" filled="f" strokecolor="#003fff" strokeweight="0">
                          <v:path arrowok="t" o:connecttype="custom" o:connectlocs="0,6;2,8;4,10;10,5;8,3;6,0;0,6" o:connectangles="0,0,0,0,0,0,0"/>
                        </v:shape>
                        <v:shape id="Freeform 22219" o:spid="_x0000_s4665" style="position:absolute;left:1863;top:41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" path="m,l2,2r,l,xe" fillcolor="#003fff" stroked="f">
                          <v:path arrowok="t" o:connecttype="custom" o:connectlocs="0,0;2,2;2,2;0,0" o:connectangles="0,0,0,0"/>
                        </v:shape>
                        <v:line id="Line 22220" o:spid="_x0000_s4666" style="position:absolute;visibility:visible;mso-wrap-style:square" from="1865,420" to="1865,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" strokecolor="#003fff" strokeweight="0"/>
                        <v:shape id="Freeform 22221" o:spid="_x0000_s4667" style="position:absolute;left:1861;top:413;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" path="m,3l2,5,4,7,7,5,5,2,3,,,3xe" fillcolor="#003fff" stroked="f">
                          <v:path arrowok="t" o:connecttype="custom" o:connectlocs="0,3;2,5;4,7;7,5;5,2;3,0;0,3" o:connectangles="0,0,0,0,0,0,0"/>
                        </v:shape>
                        <v:shape id="Freeform 22222" o:spid="_x0000_s4668" style="position:absolute;left:1861;top:413;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" path="m,3l2,5,4,7,7,5,5,2,3,,,3xe" filled="f" strokecolor="#003fff" strokeweight="0">
                          <v:path arrowok="t" o:connecttype="custom" o:connectlocs="0,3;2,5;4,7;7,5;5,2;3,0;0,3" o:connectangles="0,0,0,0,0,0,0"/>
                        </v:shape>
                        <v:shape id="Freeform 22223" o:spid="_x0000_s4669" style="position:absolute;left:1866;top:415;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" path="m,l2,3,2,2,,xe" fillcolor="#003fff" stroked="f">
                          <v:path arrowok="t" o:connecttype="custom" o:connectlocs="0,0;2,3;2,2;0,0" o:connectangles="0,0,0,0"/>
                        </v:shape>
                        <v:line id="Line 22224" o:spid="_x0000_s4670" style="position:absolute;flip:y;visibility:visible;mso-wrap-style:square" from="1868,417" to="1868,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" strokecolor="#003fff" strokeweight="0"/>
                        <v:shape id="Freeform 22225" o:spid="_x0000_s4671" style="position:absolute;left:1864;top:41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" path="m,3l2,5,4,7,7,4,5,2,3,,,3xe" fillcolor="#003fff" stroked="f">
                          <v:path arrowok="t" o:connecttype="custom" o:connectlocs="0,3;2,5;4,7;7,4;5,2;3,0;0,3" o:connectangles="0,0,0,0,0,0,0"/>
                        </v:shape>
                        <v:shape id="Freeform 22226" o:spid="_x0000_s4672" style="position:absolute;left:1864;top:41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" path="m,3l2,5,4,7,7,4,5,2,3,,,3xe" filled="f" strokecolor="#003fff" strokeweight="0">
                          <v:path arrowok="t" o:connecttype="custom" o:connectlocs="0,3;2,5;4,7;7,4;5,2;3,0;0,3" o:connectangles="0,0,0,0,0,0,0"/>
                        </v:shape>
                        <v:shape id="Freeform 22227" o:spid="_x0000_s4673" style="position:absolute;left:1869;top:412;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" path="m,l2,2r,l,xe" fillcolor="#003fff" stroked="f">
                          <v:path arrowok="t" o:connecttype="custom" o:connectlocs="0,0;2,2;2,2;0,0" o:connectangles="0,0,0,0"/>
                        </v:shape>
                        <v:line id="Line 22228" o:spid="_x0000_s4674" style="position:absolute;visibility:visible;mso-wrap-style:square" from="1871,414" to="1871,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" strokecolor="#003fff" strokeweight="0"/>
                        <v:shape id="Freeform 22229" o:spid="_x0000_s4675" style="position:absolute;left:1867;top:40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" path="m,3l2,5,4,7,7,5,4,2,2,,,3xe" fillcolor="#003fff" stroked="f">
                          <v:path arrowok="t" o:connecttype="custom" o:connectlocs="0,3;2,5;4,7;7,5;4,2;2,0;0,3" o:connectangles="0,0,0,0,0,0,0"/>
                        </v:shape>
                        <v:shape id="Freeform 22230" o:spid="_x0000_s4676" style="position:absolute;left:1867;top:40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" path="m,3l2,5,4,7,7,5,4,2,2,,,3xe" filled="f" strokecolor="#003fff" strokeweight="0">
                          <v:path arrowok="t" o:connecttype="custom" o:connectlocs="0,3;2,5;4,7;7,5;4,2;2,0;0,3" o:connectangles="0,0,0,0,0,0,0"/>
                        </v:shape>
                        <v:shape id="Freeform 22231" o:spid="_x0000_s4677" style="position:absolute;left:1871;top:409;width:3;height:3;visibility:visible;mso-wrap-style:square;v-text-anchor:top"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" path="m,l3,3,3,2,,xe" fillcolor="#003fff" stroked="f">
                          <v:path arrowok="t" o:connecttype="custom" o:connectlocs="0,0;3,3;3,2;0,0" o:connectangles="0,0,0,0"/>
                        </v:shape>
                        <v:line id="Line 22232" o:spid="_x0000_s4678" style="position:absolute;flip:y;visibility:visible;mso-wrap-style:square" from="1874,411" to="1874,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" strokecolor="#003fff" strokeweight="0"/>
                        <v:shape id="Freeform 22233" o:spid="_x0000_s4679" style="position:absolute;left:1869;top:40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" path="m,3l2,5,5,7,7,4,5,2,3,,,3xe" fillcolor="#003fff" stroked="f">
                          <v:path arrowok="t" o:connecttype="custom" o:connectlocs="0,3;2,5;5,7;7,4;5,2;3,0;0,3" o:connectangles="0,0,0,0,0,0,0"/>
                        </v:shape>
                        <v:shape id="Freeform 22234" o:spid="_x0000_s4680" style="position:absolute;left:1869;top:40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" path="m,3l2,5,5,7,7,4,5,2,3,,,3xe" filled="f" strokecolor="#003fff" strokeweight="0">
                          <v:path arrowok="t" o:connecttype="custom" o:connectlocs="0,3;2,5;5,7;7,4;5,2;3,0;0,3" o:connectangles="0,0,0,0,0,0,0"/>
                        </v:shape>
                        <v:shape id="Freeform 22235" o:spid="_x0000_s4681" style="position:absolute;left:1874;top:406;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" path="m,l2,2r,l,xe" fillcolor="#003fff" stroked="f">
                          <v:path arrowok="t" o:connecttype="custom" o:connectlocs="0,0;2,2;2,2;0,0" o:connectangles="0,0,0,0"/>
                        </v:shape>
                        <v:line id="Line 22236" o:spid="_x0000_s4682" style="position:absolute;visibility:visible;mso-wrap-style:square" from="1876,408" to="1876,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" strokecolor="#003fff" strokeweight="0"/>
                        <v:shape id="Freeform 22237" o:spid="_x0000_s4683" style="position:absolute;left:1871;top:40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" path="m,4l3,5,5,7,8,4,5,2,3,,,4xe" fillcolor="#003fff" stroked="f">
                          <v:path arrowok="t" o:connecttype="custom" o:connectlocs="0,4;3,5;5,7;8,4;5,2;3,0;0,4" o:connectangles="0,0,0,0,0,0,0"/>
                        </v:shape>
                        <v:shape id="Freeform 22238" o:spid="_x0000_s4684" style="position:absolute;left:1871;top:40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" path="m,4l3,5,5,7,8,4,5,2,3,,,4xe" filled="f" strokecolor="#003fff" strokeweight="0">
                          <v:path arrowok="t" o:connecttype="custom" o:connectlocs="0,4;3,5;5,7;8,4;5,2;3,0;0,4" o:connectangles="0,0,0,0,0,0,0"/>
                        </v:shape>
                        <v:shape id="Freeform 22239" o:spid="_x0000_s4685" style="position:absolute;left:1876;top:403;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" path="m,l3,2r,l,xe" fillcolor="#003fff" stroked="f">
                          <v:path arrowok="t" o:connecttype="custom" o:connectlocs="0,0;3,2;3,2;0,0" o:connectangles="0,0,0,0"/>
                        </v:shape>
                        <v:line id="Line 22240" o:spid="_x0000_s4686" style="position:absolute;visibility:visible;mso-wrap-style:square" from="1879,405" to="1879,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" strokecolor="#003fff" strokeweight="0"/>
                        <v:shape id="Freeform 22241" o:spid="_x0000_s4687" style="position:absolute;left:1873;top:398;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" path="m,4l3,5,6,7,8,4,5,2,2,,,4xe" fillcolor="#003fff" stroked="f">
                          <v:path arrowok="t" o:connecttype="custom" o:connectlocs="0,4;3,5;6,7;8,4;5,2;2,0;0,4" o:connectangles="0,0,0,0,0,0,0"/>
                        </v:shape>
                        <v:shape id="Freeform 22242" o:spid="_x0000_s4688" style="position:absolute;left:1873;top:398;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" path="m,4l3,5,6,7,8,4,5,2,2,,,4xe" filled="f" strokecolor="#003fff" strokeweight="0">
                          <v:path arrowok="t" o:connecttype="custom" o:connectlocs="0,4;3,5;6,7;8,4;5,2;2,0;0,4" o:connectangles="0,0,0,0,0,0,0"/>
                        </v:shape>
                        <v:shape id="Freeform 22243" o:spid="_x0000_s4689" style="position:absolute;left:1875;top:395;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" path="m,3l3,5,6,7,8,3,5,1,2,,,3xe" fillcolor="#003fff" stroked="f">
                          <v:path arrowok="t" o:connecttype="custom" o:connectlocs="0,3;3,5;6,7;8,3;5,1;2,0;0,3" o:connectangles="0,0,0,0,0,0,0"/>
                        </v:shape>
                        <v:shape id="Freeform 22244" o:spid="_x0000_s4690" style="position:absolute;left:1875;top:395;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" path="m,3l3,5,6,7,8,3,5,1,2,,,3xe" filled="f" strokecolor="#003fff" strokeweight="0">
                          <v:path arrowok="t" o:connecttype="custom" o:connectlocs="0,3;3,5;6,7;8,3;5,1;2,0;0,3" o:connectangles="0,0,0,0,0,0,0"/>
                        </v:shape>
                        <v:shape id="Freeform 22245" o:spid="_x0000_s4691" style="position:absolute;left:1880;top:39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" path="m,l3,2r,l,xe" fillcolor="#003fff" stroked="f">
                          <v:path arrowok="t" o:connecttype="custom" o:connectlocs="0,0;3,2;3,2;0,0" o:connectangles="0,0,0,0"/>
                        </v:shape>
                        <v:line id="Line 22246" o:spid="_x0000_s4692" style="position:absolute;visibility:visible;mso-wrap-style:square" from="1883,398" to="1883,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" strokecolor="#003fff" strokeweight="0"/>
                        <v:shape id="Freeform 22247" o:spid="_x0000_s4693" style="position:absolute;left:1877;top:39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" path="m,4l3,5,6,7,8,3,5,2,2,,,4xe" fillcolor="#003fff" stroked="f">
                          <v:path arrowok="t" o:connecttype="custom" o:connectlocs="0,4;3,5;6,7;8,3;5,2;2,0;0,4" o:connectangles="0,0,0,0,0,0,0"/>
                        </v:shape>
                        <v:shape id="Freeform 22248" o:spid="_x0000_s4694" style="position:absolute;left:1877;top:391;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" path="m,4l3,5,6,7,8,3,5,2,2,,,4xe" filled="f" strokecolor="#003fff" strokeweight="0">
                          <v:path arrowok="t" o:connecttype="custom" o:connectlocs="0,4;3,5;6,7;8,3;5,2;2,0;0,4" o:connectangles="0,0,0,0,0,0,0"/>
                        </v:shape>
                        <v:shape id="Freeform 22249" o:spid="_x0000_s4695" style="position:absolute;left:1882;top:39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" path="m,l3,1r,l,xe" fillcolor="#003fff" stroked="f">
                          <v:path arrowok="t" o:connecttype="custom" o:connectlocs="0,0;3,1;3,1;0,0" o:connectangles="0,0,0,0"/>
                        </v:shape>
                        <v:line id="Line 22250" o:spid="_x0000_s4696" style="position:absolute;visibility:visible;mso-wrap-style:square" from="1885,394" to="188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" strokecolor="#003fff" strokeweight="0"/>
                        <v:shape id="Freeform 22251" o:spid="_x0000_s4697" style="position:absolute;left:1879;top:385;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" path="m,7l3,8,6,9,9,2,7,1,4,,,7xe" fillcolor="#003fff" stroked="f">
                          <v:path arrowok="t" o:connecttype="custom" o:connectlocs="0,7;3,8;6,9;9,2;7,1;4,0;0,7" o:connectangles="0,0,0,0,0,0,0"/>
                        </v:shape>
                        <v:shape id="Freeform 22252" o:spid="_x0000_s4698" style="position:absolute;left:1879;top:385;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" path="m,7l3,8,6,9,9,2,7,1,4,,,7xe" filled="f" strokecolor="#003fff" strokeweight="0">
                          <v:path arrowok="t" o:connecttype="custom" o:connectlocs="0,7;3,8;6,9;9,2;7,1;4,0;0,7" o:connectangles="0,0,0,0,0,0,0"/>
                        </v:shape>
                        <v:shape id="Freeform 22253" o:spid="_x0000_s4699" style="position:absolute;left:1886;top:386;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" path="m,l2,1r,l,xe" fillcolor="#003fff" stroked="f">
                          <v:path arrowok="t" o:connecttype="custom" o:connectlocs="0,0;2,1;2,1;0,0" o:connectangles="0,0,0,0"/>
                        </v:shape>
                        <v:line id="Line 22254" o:spid="_x0000_s4700" style="position:absolute;visibility:visible;mso-wrap-style:square" from="1888,387" to="1888,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" strokecolor="#003fff" strokeweight="0"/>
                        <v:shape id="Freeform 22255" o:spid="_x0000_s4701" style="position:absolute;left:1883;top:37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" path="m,8l3,9r2,1l9,3,6,2,3,,,8xe" fillcolor="#003fff" stroked="f">
                          <v:path arrowok="t" o:connecttype="custom" o:connectlocs="0,8;3,9;5,10;9,3;6,2;3,0;0,8" o:connectangles="0,0,0,0,0,0,0"/>
                        </v:shape>
                        <v:shape id="Freeform 22256" o:spid="_x0000_s4702" style="position:absolute;left:1883;top:37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" path="m,8l3,9r2,1l9,3,6,2,3,,,8xe" filled="f" strokecolor="#003fff" strokeweight="0">
                          <v:path arrowok="t" o:connecttype="custom" o:connectlocs="0,8;3,9;5,10;9,3;6,2;3,0;0,8" o:connectangles="0,0,0,0,0,0,0"/>
                        </v:shape>
                        <v:shape id="Freeform 22257" o:spid="_x0000_s4703" style="position:absolute;left:1886;top:37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" path="m3,2l,,,,3,2xe" fillcolor="#003fff" stroked="f">
                          <v:path arrowok="t" o:connecttype="custom" o:connectlocs="3,2;0,0;0,0;3,2" o:connectangles="0,0,0,0"/>
                        </v:shape>
                        <v:line id="Line 22258" o:spid="_x0000_s4704" style="position:absolute;visibility:visible;mso-wrap-style:square" from="1886,377" to="1886,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" strokecolor="#003fff" strokeweight="0"/>
                        <v:shape id="Freeform 22259" o:spid="_x0000_s4705" style="position:absolute;left:1886;top:363;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" path="m,14r3,2l6,17,13,3,10,2,7,,,14xe" fillcolor="#003fff" stroked="f">
                          <v:path arrowok="t" o:connecttype="custom" o:connectlocs="0,14;3,16;6,17;13,3;10,2;7,0;0,14" o:connectangles="0,0,0,0,0,0,0"/>
                        </v:shape>
                        <v:shape id="Freeform 22260" o:spid="_x0000_s4706" style="position:absolute;left:1886;top:363;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" path="m,14r3,2l6,17,13,3,10,2,7,,,14xe" filled="f" strokecolor="#003fff" strokeweight="0">
                          <v:path arrowok="t" o:connecttype="custom" o:connectlocs="0,14;3,16;6,17;13,3;10,2;7,0;0,14" o:connectangles="0,0,0,0,0,0,0"/>
                        </v:shape>
                        <v:shape id="Freeform 22261" o:spid="_x0000_s4707" style="position:absolute;left:1896;top:36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" path="m,l3,1r,l,xe" fillcolor="#003fff" stroked="f">
                          <v:path arrowok="t" o:connecttype="custom" o:connectlocs="0,0;3,1;3,1;0,0" o:connectangles="0,0,0,0"/>
                        </v:shape>
                        <v:line id="Line 22262" o:spid="_x0000_s4708" style="position:absolute;visibility:visible;mso-wrap-style:square" from="1899,366" to="189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" strokecolor="#003fff" strokeweight="0"/>
                        <v:shape id="Freeform 22263" o:spid="_x0000_s4709" style="position:absolute;left:1893;top:349;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" path="m,14r3,2l6,17,12,3,9,1,6,,,14xe" fillcolor="#003fff" stroked="f">
                          <v:path arrowok="t" o:connecttype="custom" o:connectlocs="0,14;3,16;6,17;12,3;9,1;6,0;0,14" o:connectangles="0,0,0,0,0,0,0"/>
                        </v:shape>
                        <v:shape id="Freeform 22264" o:spid="_x0000_s4710" style="position:absolute;left:1893;top:349;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" path="m,14r3,2l6,17,12,3,9,1,6,,,14xe" filled="f" strokecolor="#003fff" strokeweight="0">
                          <v:path arrowok="t" o:connecttype="custom" o:connectlocs="0,14;3,16;6,17;12,3;9,1;6,0;0,14" o:connectangles="0,0,0,0,0,0,0"/>
                        </v:shape>
                        <v:shape id="Freeform 22265" o:spid="_x0000_s4711" style="position:absolute;left:1902;top:35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" path="m,l3,2r,l,xe" fillcolor="#003fff" stroked="f">
                          <v:path arrowok="t" o:connecttype="custom" o:connectlocs="0,0;3,2;3,2;0,0" o:connectangles="0,0,0,0"/>
                        </v:shape>
                        <v:line id="Line 22266" o:spid="_x0000_s4712" style="position:absolute;visibility:visible;mso-wrap-style:square" from="1905,352" to="1905,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" strokecolor="#003fff" strokeweight="0"/>
                        <v:shape id="Freeform 22267" o:spid="_x0000_s4713" style="position:absolute;left:1899;top:335;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" path="m,14r3,1l6,17,13,2,10,1,7,,,14xe" fillcolor="#003fff" stroked="f">
                          <v:path arrowok="t" o:connecttype="custom" o:connectlocs="0,14;3,15;6,17;13,2;10,1;7,0;0,14" o:connectangles="0,0,0,0,0,0,0"/>
                        </v:shape>
                        <v:shape id="Freeform 22268" o:spid="_x0000_s4714" style="position:absolute;left:1899;top:335;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" path="m,14r3,1l6,17,13,2,10,1,7,,,14xe" filled="f" strokecolor="#003fff" strokeweight="0">
                          <v:path arrowok="t" o:connecttype="custom" o:connectlocs="0,14;3,15;6,17;13,2;10,1;7,0;0,14" o:connectangles="0,0,0,0,0,0,0"/>
                        </v:shape>
                        <v:shape id="Freeform 22269" o:spid="_x0000_s4715" style="position:absolute;left:1909;top:33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" path="m,l3,1r,l,xe" fillcolor="#003fff" stroked="f">
                          <v:path arrowok="t" o:connecttype="custom" o:connectlocs="0,0;3,1;3,1;0,0" o:connectangles="0,0,0,0"/>
                        </v:shape>
                        <v:line id="Line 22270" o:spid="_x0000_s4716" style="position:absolute;visibility:visible;mso-wrap-style:square" from="1912,337" to="1912,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" strokecolor="#003fff" strokeweight="0"/>
                        <v:shape id="Freeform 22271" o:spid="_x0000_s4717" style="position:absolute;left:1906;top:320;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" path="m,15r3,1l6,17,12,3,9,1,6,,,15xe" fillcolor="#003fff" stroked="f">
                          <v:path arrowok="t" o:connecttype="custom" o:connectlocs="0,15;3,16;6,17;12,3;9,1;6,0;0,15" o:connectangles="0,0,0,0,0,0,0"/>
                        </v:shape>
                        <v:shape id="Freeform 22272" o:spid="_x0000_s4718" style="position:absolute;left:1906;top:320;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" path="m,15r3,1l6,17,12,3,9,1,6,,,15xe" filled="f" strokecolor="#003fff" strokeweight="0">
                          <v:path arrowok="t" o:connecttype="custom" o:connectlocs="0,15;3,16;6,17;12,3;9,1;6,0;0,15" o:connectangles="0,0,0,0,0,0,0"/>
                        </v:shape>
                        <v:shape id="Freeform 22273" o:spid="_x0000_s4719" style="position:absolute;left:1912;top:32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" path="m3,1l,,,,3,1xe" fillcolor="#003fff" stroked="f">
                          <v:path arrowok="t" o:connecttype="custom" o:connectlocs="3,1;0,0;0,0;3,1" o:connectangles="0,0,0,0"/>
                        </v:shape>
                        <v:line id="Line 22274" o:spid="_x0000_s4720" style="position:absolute;visibility:visible;mso-wrap-style:square" from="1912,320" to="191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" strokecolor="#003fff" strokeweight="0"/>
                        <v:shape id="Freeform 22275" o:spid="_x0000_s4721" style="position:absolute;left:1912;top:313;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" path="m,7l3,8r3,2l9,3,6,1,3,,,7xe" fillcolor="#003fff" stroked="f">
                          <v:path arrowok="t" o:connecttype="custom" o:connectlocs="0,7;3,8;6,10;9,3;6,1;3,0;0,7" o:connectangles="0,0,0,0,0,0,0"/>
                        </v:shape>
                        <v:shape id="Freeform 22276" o:spid="_x0000_s4722" style="position:absolute;left:1912;top:313;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" path="m,7l3,8r3,2l9,3,6,1,3,,,7xe" filled="f" strokecolor="#003fff" strokeweight="0">
                          <v:path arrowok="t" o:connecttype="custom" o:connectlocs="0,7;3,8;6,10;9,3;6,1;3,0;0,7" o:connectangles="0,0,0,0,0,0,0"/>
                        </v:shape>
                        <v:shape id="Freeform 22277" o:spid="_x0000_s4723" style="position:absolute;left:1918;top:314;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" path="m,l3,2,3,1,,xe" fillcolor="#003fff" stroked="f">
                          <v:path arrowok="t" o:connecttype="custom" o:connectlocs="0,0;3,2;3,1;0,0" o:connectangles="0,0,0,0"/>
                        </v:shape>
                        <v:line id="Line 22278" o:spid="_x0000_s4724" style="position:absolute;flip:y;visibility:visible;mso-wrap-style:square" from="1921,315" to="1921,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" strokecolor="#003fff" strokeweight="0"/>
                        <v:shape id="Freeform 22279" o:spid="_x0000_s4725" style="position:absolute;left:1915;top:306;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" path="m,7l3,8,6,9,9,2,6,1,3,,,7xe" fillcolor="#003fff" stroked="f">
                          <v:path arrowok="t" o:connecttype="custom" o:connectlocs="0,7;3,8;6,9;9,2;6,1;3,0;0,7" o:connectangles="0,0,0,0,0,0,0"/>
                        </v:shape>
                        <v:shape id="Freeform 22280" o:spid="_x0000_s4726" style="position:absolute;left:1915;top:306;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" path="m,7l3,8,6,9,9,2,6,1,3,,,7xe" filled="f" strokecolor="#003fff" strokeweight="0">
                          <v:path arrowok="t" o:connecttype="custom" o:connectlocs="0,7;3,8;6,9;9,2;6,1;3,0;0,7" o:connectangles="0,0,0,0,0,0,0"/>
                        </v:shape>
                        <v:shape id="Freeform 22281" o:spid="_x0000_s4727" style="position:absolute;left:1921;top:30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" path="m,l3,1r,l,xe" fillcolor="#003fff" stroked="f">
                          <v:path arrowok="t" o:connecttype="custom" o:connectlocs="0,0;3,1;3,1;0,0" o:connectangles="0,0,0,0"/>
                        </v:shape>
                        <v:line id="Line 22282" o:spid="_x0000_s4728" style="position:absolute;visibility:visible;mso-wrap-style:square" from="1924,308" to="1924,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" strokecolor="#003fff" strokeweight="0"/>
                        <v:shape id="Freeform 22283" o:spid="_x0000_s4729" style="position:absolute;left:1918;top:30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" path="m,4l3,5,6,6,7,2,4,1,1,,,4xe" fillcolor="#003fff" stroked="f">
                          <v:path arrowok="t" o:connecttype="custom" o:connectlocs="0,4;3,5;6,6;7,2;4,1;1,0;0,4" o:connectangles="0,0,0,0,0,0,0"/>
                        </v:shape>
                        <v:shape id="Freeform 22284" o:spid="_x0000_s4730" style="position:absolute;left:1918;top:302;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" path="m,4l3,5,6,6,7,2,4,1,1,,,4xe" filled="f" strokecolor="#003fff" strokeweight="0">
                          <v:path arrowok="t" o:connecttype="custom" o:connectlocs="0,4;3,5;6,6;7,2;4,1;1,0;0,4" o:connectangles="0,0,0,0,0,0,0"/>
                        </v:shape>
                        <v:shape id="Freeform 22285" o:spid="_x0000_s4731" style="position:absolute;left:1922;top:30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" path="m,l3,1r,l,xe" fillcolor="#003fff" stroked="f">
                          <v:path arrowok="t" o:connecttype="custom" o:connectlocs="0,0;3,1;3,1;0,0" o:connectangles="0,0,0,0"/>
                        </v:shape>
                        <v:line id="Line 22286" o:spid="_x0000_s4732" style="position:absolute;visibility:visible;mso-wrap-style:square" from="1925,304" to="1925,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" strokecolor="#003fff" strokeweight="0"/>
                        <v:shape id="Freeform 22287" o:spid="_x0000_s4733" style="position:absolute;left:1919;top:29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" path="m,3l3,4,6,5,7,2,4,1,1,,,3xe" fillcolor="#003fff" stroked="f">
                          <v:path arrowok="t" o:connecttype="custom" o:connectlocs="0,3;3,4;6,5;7,2;4,1;1,0;0,3" o:connectangles="0,0,0,0,0,0,0"/>
                        </v:shape>
                        <v:shape id="Freeform 22288" o:spid="_x0000_s4734" style="position:absolute;left:1919;top:299;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" path="m,3l3,4,6,5,7,2,4,1,1,,,3xe" filled="f" strokecolor="#003fff" strokeweight="0">
                          <v:path arrowok="t" o:connecttype="custom" o:connectlocs="0,3;3,4;6,5;7,2;4,1;1,0;0,3" o:connectangles="0,0,0,0,0,0,0"/>
                        </v:shape>
                        <v:shape id="Freeform 22289" o:spid="_x0000_s4735" style="position:absolute;left:1923;top:30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" path="m,l3,1,3,,,xe" fillcolor="#003fff" stroked="f">
                          <v:path arrowok="t" o:connecttype="custom" o:connectlocs="0,0;3,1;3,0;0,0" o:connectangles="0,0,0,0"/>
                        </v:shape>
                        <v:line id="Line 22290" o:spid="_x0000_s4736" style="position:absolute;flip:y;visibility:visible;mso-wrap-style:square" from="1926,300" to="1926,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" strokecolor="#003fff" strokeweight="0"/>
                        <v:shape id="Freeform 22291" o:spid="_x0000_s4737" style="position:absolute;left:1920;top:297;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" path="m,2l3,3r3,l7,2,4,1,1,,,2xe" fillcolor="#003fff" stroked="f">
                          <v:path arrowok="t" o:connecttype="custom" o:connectlocs="0,2;3,3;6,3;7,2;4,1;1,0;0,2" o:connectangles="0,0,0,0,0,0,0"/>
                        </v:shape>
                        <v:shape id="Freeform 22292" o:spid="_x0000_s4738" style="position:absolute;left:1920;top:297;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" path="m,2l3,3r3,l7,2,4,1,1,,,2xe" filled="f" strokecolor="#003fff" strokeweight="0">
                          <v:path arrowok="t" o:connecttype="custom" o:connectlocs="0,2;3,3;6,3;7,2;4,1;1,0;0,2" o:connectangles="0,0,0,0,0,0,0"/>
                        </v:shape>
                        <v:shape id="Freeform 22293" o:spid="_x0000_s4739" style="position:absolute;left:1924;top:29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" path="m,l3,1,3,,,xe" fillcolor="#003fff" stroked="f">
                          <v:path arrowok="t" o:connecttype="custom" o:connectlocs="0,0;3,1;3,0;0,0" o:connectangles="0,0,0,0"/>
                        </v:shape>
                        <v:line id="Line 22294" o:spid="_x0000_s4740" style="position:absolute;flip:y;visibility:visible;mso-wrap-style:square" from="1927,298" to="1927,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" strokecolor="#003fff" strokeweight="0"/>
                        <v:shape id="Freeform 22295" o:spid="_x0000_s4741" style="position:absolute;left:1921;top:295;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" path="m,2l3,3r3,l6,2,3,1,,,,2xe" fillcolor="#003fff" stroked="f">
                          <v:path arrowok="t" o:connecttype="custom" o:connectlocs="0,2;3,3;6,3;6,2;3,1;0,0;0,2" o:connectangles="0,0,0,0,0,0,0"/>
                        </v:shape>
                        <v:shape id="Freeform 22296" o:spid="_x0000_s4742" style="position:absolute;left:1921;top:295;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" path="m,2l3,3r3,l6,2,3,1,,,,2xe" filled="f" strokecolor="#003fff" strokeweight="0">
                          <v:path arrowok="t" o:connecttype="custom" o:connectlocs="0,2;3,3;6,3;6,2;3,1;0,0;0,2" o:connectangles="0,0,0,0,0,0,0"/>
                        </v:shape>
                        <v:shape id="Freeform 22297" o:spid="_x0000_s4743" style="position:absolute;left:1924;top:29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" path="m,l3,1r,l,xe" fillcolor="#003fff" stroked="f">
                          <v:path arrowok="t" o:connecttype="custom" o:connectlocs="0,0;3,1;3,1;0,0" o:connectangles="0,0,0,0"/>
                        </v:shape>
                        <v:line id="Line 22298" o:spid="_x0000_s4744" style="position:absolute;visibility:visible;mso-wrap-style:square" from="1927,297" to="1927,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" strokecolor="#003fff" strokeweight="0"/>
                        <v:shape id="Freeform 22299" o:spid="_x0000_s4745" style="position:absolute;left:1921;top:293;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" path="m,2l3,3,6,4,7,2,4,1,1,,,2xe" fillcolor="#003fff" stroked="f">
                          <v:path arrowok="t" o:connecttype="custom" o:connectlocs="0,2;3,3;6,4;7,2;4,1;1,0;0,2" o:connectangles="0,0,0,0,0,0,0"/>
                        </v:shape>
                        <v:shape id="Freeform 22300" o:spid="_x0000_s4746" style="position:absolute;left:1921;top:293;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" path="m,2l3,3,6,4,7,2,4,1,1,,,2xe" filled="f" strokecolor="#003fff" strokeweight="0">
                          <v:path arrowok="t" o:connecttype="custom" o:connectlocs="0,2;3,3;6,4;7,2;4,1;1,0;0,2" o:connectangles="0,0,0,0,0,0,0"/>
                        </v:shape>
                        <v:shape id="Freeform 22301" o:spid="_x0000_s4747" style="position:absolute;left:1925;top:29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" path="m,l3,1,3,,,xe" fillcolor="#003fff" stroked="f">
                          <v:path arrowok="t" o:connecttype="custom" o:connectlocs="0,0;3,1;3,0;0,0" o:connectangles="0,0,0,0"/>
                        </v:shape>
                        <v:line id="Line 22302" o:spid="_x0000_s4748" style="position:absolute;flip:y;visibility:visible;mso-wrap-style:square" from="1928,294" to="1928,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" strokecolor="#003fff" strokeweight="0"/>
                        <v:shape id="Freeform 22303" o:spid="_x0000_s4749" style="position:absolute;left:1922;top:292;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" path="m,2r3,l6,2,6,,3,,,,,2xe" fillcolor="#003fff" stroked="f">
                          <v:path arrowok="t" o:connecttype="custom" o:connectlocs="0,2;3,2;6,2;6,0;3,0;0,0;0,2" o:connectangles="0,0,0,0,0,0,0"/>
                        </v:shape>
                        <v:shape id="Freeform 22304" o:spid="_x0000_s4750" style="position:absolute;left:1922;top:292;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" path="m,2r3,l6,2,6,,3,,,,,2xe" filled="f" strokecolor="#003fff" strokeweight="0">
                          <v:path arrowok="t" o:connecttype="custom" o:connectlocs="0,2;3,2;6,2;6,0;3,0;0,0;0,2" o:connectangles="0,0,0,0,0,0,0"/>
                        </v:shape>
                        <v:rect id="Rectangle 22305" o:spid="_x0000_s4751" style="position:absolute;left:1925;top:292;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" fillcolor="#003fff" stroked="f"/>
                        <v:line id="Line 22306" o:spid="_x0000_s4752" style="position:absolute;visibility:visible;mso-wrap-style:square" from="1928,292" to="1928,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" strokecolor="#003fff" strokeweight="0"/>
                        <v:shape id="Freeform 22307" o:spid="_x0000_s4753" style="position:absolute;left:1922;top:290;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" path="m,2r3,l6,2,6,,3,,,,,2xe" fillcolor="#003fff" stroked="f">
                          <v:path arrowok="t" o:connecttype="custom" o:connectlocs="0,2;3,2;6,2;6,0;3,0;0,0;0,2" o:connectangles="0,0,0,0,0,0,0"/>
                        </v:shape>
                        <v:shape id="Freeform 22308" o:spid="_x0000_s4754" style="position:absolute;left:1922;top:290;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" path="m,2r3,l6,2,6,,3,,,,,2xe" filled="f" strokecolor="#003fff" strokeweight="0">
                          <v:path arrowok="t" o:connecttype="custom" o:connectlocs="0,2;3,2;6,2;6,0;3,0;0,0;0,2" o:connectangles="0,0,0,0,0,0,0"/>
                        </v:shape>
                        <v:rect id="Rectangle 22309" o:spid="_x0000_s4755" style="position:absolute;left:1925;top:290;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" fillcolor="#003fff" stroked="f"/>
                        <v:line id="Line 22310" o:spid="_x0000_s4756" style="position:absolute;visibility:visible;mso-wrap-style:square" from="1928,290" to="1928,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" strokecolor="#003fff" strokeweight="0"/>
                        <v:shape id="Freeform 22311" o:spid="_x0000_s4757" style="position:absolute;left:1922;top:287;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" path="m,3r3,l6,3,6,,3,1,,1,,3xe" fillcolor="#003fff" stroked="f">
                          <v:path arrowok="t" o:connecttype="custom" o:connectlocs="0,3;3,3;6,3;6,0;3,1;0,1;0,3" o:connectangles="0,0,0,0,0,0,0"/>
                        </v:shape>
                        <v:shape id="Freeform 22312" o:spid="_x0000_s4758" style="position:absolute;left:1922;top:287;width:6;height:3;visibility:visible;mso-wrap-style:square;v-text-anchor:top" coordsize="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" path="m,3r3,l6,3,6,,3,1,,1,,3xe" filled="f" strokecolor="#003fff" strokeweight="0">
                          <v:path arrowok="t" o:connecttype="custom" o:connectlocs="0,3;3,3;6,3;6,0;3,1;0,1;0,3" o:connectangles="0,0,0,0,0,0,0"/>
                        </v:shape>
                        <v:shape id="Freeform 22313" o:spid="_x0000_s4759" style="position:absolute;left:1925;top:28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" path="m,1l3,r,l,1xe" fillcolor="#003fff" stroked="f">
                          <v:path arrowok="t" o:connecttype="custom" o:connectlocs="0,1;3,0;3,0;0,1" o:connectangles="0,0,0,0"/>
                        </v:shape>
                        <v:line id="Line 22314" o:spid="_x0000_s4760" style="position:absolute;visibility:visible;mso-wrap-style:square" from="1928,287" to="1928,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" strokecolor="#003fff" strokeweight="0"/>
                        <v:shape id="Freeform 22315" o:spid="_x0000_s4761" style="position:absolute;left:1921;top:285;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" path="m1,3r3,l7,2,6,,3,,,1,1,3xe" fillcolor="#003fff" stroked="f">
                          <v:path arrowok="t" o:connecttype="custom" o:connectlocs="1,3;4,3;7,2;6,0;3,0;0,1;1,3" o:connectangles="0,0,0,0,0,0,0"/>
                        </v:shape>
                        <v:shape id="Freeform 22316" o:spid="_x0000_s4762" style="position:absolute;left:1921;top:285;width:7;height:3;visibility:visible;mso-wrap-style:square;v-text-anchor:top" coordsize="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" path="m1,3r3,l7,2,6,,3,,,1,1,3xe" filled="f" strokecolor="#003fff" strokeweight="0">
                          <v:path arrowok="t" o:connecttype="custom" o:connectlocs="1,3;4,3;7,2;6,0;3,0;0,1;1,3" o:connectangles="0,0,0,0,0,0,0"/>
                        </v:shape>
                        <v:rect id="Rectangle 22317" o:spid="_x0000_s4763" style="position:absolute;left:1924;top:285;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" fillcolor="#003fff" stroked="f"/>
                        <v:line id="Line 22318" o:spid="_x0000_s4764" style="position:absolute;visibility:visible;mso-wrap-style:square" from="1927,285" to="1927,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" strokecolor="#003fff" strokeweight="0"/>
                        <v:shape id="Freeform 22319" o:spid="_x0000_s4765" style="position:absolute;left:1921;top:284;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" path="m,2l3,1r3,l6,,3,,,1,,2xe" fillcolor="#003fff" stroked="f">
                          <v:path arrowok="t" o:connecttype="custom" o:connectlocs="0,2;3,1;6,1;6,0;3,0;0,1;0,2" o:connectangles="0,0,0,0,0,0,0"/>
                        </v:shape>
                        <v:shape id="Freeform 22320" o:spid="_x0000_s4766" style="position:absolute;left:1921;top:284;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" path="m,2l3,1r3,l6,,3,,,1,,2xe" filled="f" strokecolor="#003fff" strokeweight="0">
                          <v:path arrowok="t" o:connecttype="custom" o:connectlocs="0,2;3,1;6,1;6,0;3,0;0,1;0,2" o:connectangles="0,0,0,0,0,0,0"/>
                        </v:shape>
                        <v:shape id="Freeform 22321" o:spid="_x0000_s4767" style="position:absolute;left:1924;top:28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" path="m,1r3,l3,,,1xe" fillcolor="#003fff" stroked="f">
                          <v:path arrowok="t" o:connecttype="custom" o:connectlocs="0,1;3,1;3,0;0,1" o:connectangles="0,0,0,0"/>
                        </v:shape>
                        <v:line id="Line 22322" o:spid="_x0000_s4768" style="position:absolute;flip:y;visibility:visible;mso-wrap-style:square" from="1927,283" to="1927,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" strokecolor="#003fff" strokeweight="0"/>
                        <v:shape id="Freeform 22323" o:spid="_x0000_s4769" style="position:absolute;left:1921;top:282;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" path="m,4l3,2,6,1,6,,3,2,,3,,4xe" fillcolor="#003fff" stroked="f">
                          <v:path arrowok="t" o:connecttype="custom" o:connectlocs="0,4;3,2;6,1;6,0;3,2;0,3;0,4" o:connectangles="0,0,0,0,0,0,0"/>
                        </v:shape>
                        <v:shape id="Freeform 22324" o:spid="_x0000_s4770" style="position:absolute;left:1921;top:282;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" path="m,4l3,2,6,1,6,,3,2,,3,,4xe" filled="f" strokecolor="#003fff" strokeweight="0">
                          <v:path arrowok="t" o:connecttype="custom" o:connectlocs="0,4;3,2;6,1;6,0;3,2;0,3;0,4" o:connectangles="0,0,0,0,0,0,0"/>
                        </v:shape>
                        <v:shape id="Freeform 22325" o:spid="_x0000_s4771" style="position:absolute;left:1924;top:28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" path="m,2l3,,2,,,2xe" fillcolor="#003fff" stroked="f">
                          <v:path arrowok="t" o:connecttype="custom" o:connectlocs="0,2;3,0;2,0;0,2" o:connectangles="0,0,0,0"/>
                        </v:shape>
                        <v:line id="Line 22326" o:spid="_x0000_s4772" style="position:absolute;flip:x;visibility:visible;mso-wrap-style:square" from="1926,282" to="1927,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" strokecolor="#003fff" strokeweight="0"/>
                        <v:shape id="Freeform 22327" o:spid="_x0000_s4773" style="position:absolute;left:1920;top:28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" path="m1,4l4,3,6,1,6,,3,2,,3,1,4xe" fillcolor="#003fff" stroked="f">
                          <v:path arrowok="t" o:connecttype="custom" o:connectlocs="1,4;4,3;6,1;6,0;3,2;0,3;1,4" o:connectangles="0,0,0,0,0,0,0"/>
                        </v:shape>
                        <v:shape id="Freeform 22328" o:spid="_x0000_s4774" style="position:absolute;left:1920;top:281;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" path="m1,4l4,3,6,1,6,,3,2,,3,1,4xe" filled="f" strokecolor="#003fff" strokeweight="0">
                          <v:path arrowok="t" o:connecttype="custom" o:connectlocs="1,4;4,3;6,1;6,0;3,2;0,3;1,4" o:connectangles="0,0,0,0,0,0,0"/>
                        </v:shape>
                        <v:shape id="Freeform 22329" o:spid="_x0000_s4775" style="position:absolute;left:1923;top:28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" path="m,2l3,r,l,2xe" fillcolor="#003fff" stroked="f">
                          <v:path arrowok="t" o:connecttype="custom" o:connectlocs="0,2;3,0;3,0;0,2" o:connectangles="0,0,0,0"/>
                        </v:shape>
                        <v:line id="Line 22330" o:spid="_x0000_s4776" style="position:absolute;visibility:visible;mso-wrap-style:square" from="1926,281" to="1926,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" strokecolor="#003fff" strokeweight="0"/>
                        <v:shape id="Freeform 22331" o:spid="_x0000_s4777" style="position:absolute;left:1920;top:280;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" path="m1,5l3,3,6,1,5,,3,2,,4,1,5xe" fillcolor="#003fff" stroked="f">
                          <v:path arrowok="t" o:connecttype="custom" o:connectlocs="1,5;3,3;6,1;5,0;3,2;0,4;1,5" o:connectangles="0,0,0,0,0,0,0"/>
                        </v:shape>
                        <v:shape id="Freeform 22332" o:spid="_x0000_s4778" style="position:absolute;left:1920;top:280;width:6;height:5;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" path="m1,5l3,3,6,1,5,,3,2,,4,1,5xe" filled="f" strokecolor="#003fff" strokeweight="0">
                          <v:path arrowok="t" o:connecttype="custom" o:connectlocs="1,5;3,3;6,1;5,0;3,2;0,4;1,5" o:connectangles="0,0,0,0,0,0,0"/>
                        </v:shape>
                        <v:shape id="Freeform 22333" o:spid="_x0000_s4779" style="position:absolute;left:1923;top:280;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" path="m,2l2,r,l,2xe" fillcolor="#003fff" stroked="f">
                          <v:path arrowok="t" o:connecttype="custom" o:connectlocs="0,2;2,0;2,0;0,2" o:connectangles="0,0,0,0"/>
                        </v:shape>
                        <v:line id="Line 22334" o:spid="_x0000_s4780" style="position:absolute;visibility:visible;mso-wrap-style:square" from="1925,280" to="1925,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" strokecolor="#003fff" strokeweight="0"/>
                        <v:shape id="Freeform 22335" o:spid="_x0000_s4781" style="position:absolute;left:1920;top:279;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" path="m,5l3,3,5,1,4,,2,2,,5xe" fillcolor="#003fff" stroked="f">
                          <v:path arrowok="t" o:connecttype="custom" o:connectlocs="0,5;3,3;5,1;4,0;2,2;0,5" o:connectangles="0,0,0,0,0,0"/>
                        </v:shape>
                        <v:shape id="Freeform 22336" o:spid="_x0000_s4782" style="position:absolute;left:1920;top:279;width:5;height:5;visibility:visible;mso-wrap-style:square;v-text-anchor:top" coordsize="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" path="m,5l3,3,5,1,4,,2,2,,5r,xe" filled="f" strokecolor="#003fff" strokeweight="0">
                          <v:path arrowok="t" o:connecttype="custom" o:connectlocs="0,5;3,3;5,1;4,0;2,2;0,5;0,5" o:connectangles="0,0,0,0,0,0,0"/>
                        </v:shape>
                        <v:shape id="Freeform 22337" o:spid="_x0000_s4783" style="position:absolute;left:1922;top:27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" path="m,2l2,r,l,2xe" fillcolor="#003fff" stroked="f">
                          <v:path arrowok="t" o:connecttype="custom" o:connectlocs="0,2;2,0;2,0;0,2" o:connectangles="0,0,0,0"/>
                        </v:shape>
                        <v:line id="Line 22338" o:spid="_x0000_s4784" style="position:absolute;visibility:visible;mso-wrap-style:square" from="1924,279" to="1924,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" strokecolor="#003fff" strokeweight="0"/>
                        <v:shape id="Freeform 22339" o:spid="_x0000_s4785" style="position:absolute;left:1920;top:27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" path="m,6l2,3,4,1,3,,1,3,,6xe" fillcolor="#003fff" stroked="f">
                          <v:path arrowok="t" o:connecttype="custom" o:connectlocs="0,6;2,3;4,1;3,0;1,3;0,6" o:connectangles="0,0,0,0,0,0"/>
                        </v:shape>
                        <v:shape id="Freeform 22340" o:spid="_x0000_s4786" style="position:absolute;left:1920;top:27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" path="m,6l2,3,4,1,3,,1,3,,6r,xe" filled="f" strokecolor="#003fff" strokeweight="0">
                          <v:path arrowok="t" o:connecttype="custom" o:connectlocs="0,6;2,3;4,1;3,0;1,3;0,6;0,6" o:connectangles="0,0,0,0,0,0,0"/>
                        </v:shape>
                        <v:shape id="Freeform 22341" o:spid="_x0000_s4787" style="position:absolute;left:1921;top:278;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" path="m,3l2,,1,,,3xe" fillcolor="#003fff" stroked="f">
                          <v:path arrowok="t" o:connecttype="custom" o:connectlocs="0,3;2,0;1,0;0,3" o:connectangles="0,0,0,0"/>
                        </v:shape>
                        <v:line id="Line 22342" o:spid="_x0000_s4788" style="position:absolute;flip:x;visibility:visible;mso-wrap-style:square" from="1922,278" to="1923,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" strokecolor="#003fff" strokeweight="0"/>
                        <v:shape id="Freeform 22343" o:spid="_x0000_s4789" style="position:absolute;left:1920;top:278;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" path="m,6l1,3,2,,1,,,3,,6xe" fillcolor="#003fff" stroked="f">
                          <v:path arrowok="t" o:connecttype="custom" o:connectlocs="0,6;1,3;2,0;1,0;0,3;0,6" o:connectangles="0,0,0,0,0,0"/>
                        </v:shape>
                        <v:shape id="Freeform 22344" o:spid="_x0000_s4790" style="position:absolute;left:1920;top:278;width:2;height:6;visibility:visible;mso-wrap-style:square;v-text-anchor:top" coordsize="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" path="m,6l1,3,2,,1,,,3,,6r,xe" filled="f" strokecolor="#003fff" strokeweight="0">
                          <v:path arrowok="t" o:connecttype="custom" o:connectlocs="0,6;1,3;2,0;1,0;0,3;0,6;0,6" o:connectangles="0,0,0,0,0,0,0"/>
                        </v:shape>
                        <v:shape id="Freeform 22345" o:spid="_x0000_s4791" style="position:absolute;left:1920;top:27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" path="m,3l1,r,l,3xe" fillcolor="#003fff" stroked="f">
                          <v:path arrowok="t" o:connecttype="custom" o:connectlocs="0,3;1,0;1,0;0,3" o:connectangles="0,0,0,0"/>
                        </v:shape>
                        <v:line id="Line 22346" o:spid="_x0000_s4792" style="position:absolute;visibility:visible;mso-wrap-style:square" from="1921,278" to="1921,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" strokecolor="#003fff" strokeweight="0"/>
                        <v:shape id="Freeform 22347" o:spid="_x0000_s4793" style="position:absolute;left:1919;top:277;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" path="m1,7l1,4,2,1,1,r,3l,6,1,7xe" fillcolor="#003fff" stroked="f">
                          <v:path arrowok="t" o:connecttype="custom" o:connectlocs="1,7;1,4;2,1;1,0;1,3;0,6;1,7" o:connectangles="0,0,0,0,0,0,0"/>
                        </v:shape>
                        <v:shape id="Freeform 22348" o:spid="_x0000_s4794" style="position:absolute;left:1919;top:277;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" path="m1,7l1,4,2,1,1,r,3l,6,1,7xe" filled="f" strokecolor="#003fff" strokeweight="0">
                          <v:path arrowok="t" o:connecttype="custom" o:connectlocs="1,7;1,4;2,1;1,0;1,3;0,6;1,7" o:connectangles="0,0,0,0,0,0,0"/>
                        </v:shape>
                        <v:rect id="Rectangle 22349" o:spid="_x0000_s4795" style="position:absolute;left:1920;top:277;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" fillcolor="#003fff" stroked="f"/>
                        <v:line id="Line 22350" o:spid="_x0000_s4796" style="position:absolute;visibility:visible;mso-wrap-style:square" from="1920,277" to="1920,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" strokecolor="#003fff" strokeweight="0"/>
                        <v:shape id="Freeform 22351" o:spid="_x0000_s4797" style="position:absolute;left:1918;top:277;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" path="m1,7l2,3,2,,1,r,3l,6,1,7xe" fillcolor="#003fff" stroked="f">
                          <v:path arrowok="t" o:connecttype="custom" o:connectlocs="1,7;2,3;2,0;1,0;1,3;0,6;1,7" o:connectangles="0,0,0,0,0,0,0"/>
                        </v:shape>
                        <v:shape id="Freeform 22352" o:spid="_x0000_s4798" style="position:absolute;left:1918;top:277;width:2;height:7;visibility:visible;mso-wrap-style:square;v-text-anchor:top" coordsize="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" path="m1,7l2,3,2,,1,r,3l,6,1,7xe" filled="f" strokecolor="#003fff" strokeweight="0">
                          <v:path arrowok="t" o:connecttype="custom" o:connectlocs="1,7;2,3;2,0;1,0;1,3;0,6;1,7" o:connectangles="0,0,0,0,0,0,0"/>
                        </v:shape>
                        <v:rect id="Rectangle 22353" o:spid="_x0000_s4799" style="position:absolute;left:1919;top:277;width:1;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" fillcolor="#003fff" stroked="f"/>
                        <v:line id="Line 22354" o:spid="_x0000_s4800" style="position:absolute;visibility:visible;mso-wrap-style:square" from="1919,277" to="1919,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" strokecolor="#003fff" strokeweight="0"/>
                        <v:shape id="Freeform 22355" o:spid="_x0000_s4801" style="position:absolute;left:1918;top:277;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" path="m1,6l1,3,1,,,,,3,,6r1,xe" fillcolor="#003fff" stroked="f">
                          <v:path arrowok="t" o:connecttype="custom" o:connectlocs="1,6;1,3;1,0;0,0;0,3;0,6;1,6" o:connectangles="0,0,0,0,0,0,0"/>
                        </v:shape>
                        <v:shape id="Freeform 22356" o:spid="_x0000_s4802" style="position:absolute;left:1918;top:277;width:1;height:6;visibility:visible;mso-wrap-style:square;v-text-anchor:top" coordsize="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" path="m1,6l1,3,1,,,,,3,,6r1,xe" filled="f" strokecolor="#003fff" strokeweight="0">
                          <v:path arrowok="t" o:connecttype="custom" o:connectlocs="1,6;1,3;1,0;0,0;0,3;0,6;1,6" o:connectangles="0,0,0,0,0,0,0"/>
                        </v:shape>
                        <v:shape id="Freeform 22357" o:spid="_x0000_s4803" style="position:absolute;left:1917;top:277;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" path="m1,3l1,,,,1,3xe" fillcolor="#003fff" stroked="f">
                          <v:path arrowok="t" o:connecttype="custom" o:connectlocs="1,3;1,0;0,0;1,3" o:connectangles="0,0,0,0"/>
                        </v:shape>
                        <v:line id="Line 22358" o:spid="_x0000_s4804" style="position:absolute;flip:x;visibility:visible;mso-wrap-style:square" from="1917,277" to="1918,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" strokecolor="#003fff" strokeweight="0"/>
                        <v:shape id="Freeform 22359" o:spid="_x0000_s4805" style="position:absolute;left:1915;top:27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" path="m3,6l3,3,2,,,,,4,1,7,3,6xe" fillcolor="#003fff" stroked="f">
                          <v:path arrowok="t" o:connecttype="custom" o:connectlocs="3,6;3,3;2,0;0,0;0,4;1,7;3,6" o:connectangles="0,0,0,0,0,0,0"/>
                        </v:shape>
                        <v:shape id="Freeform 22360" o:spid="_x0000_s4806" style="position:absolute;left:1915;top:277;width:3;height:7;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" path="m3,6l3,3,2,,,,,4,1,7,3,6xe" filled="f" strokecolor="#003fff" strokeweight="0">
                          <v:path arrowok="t" o:connecttype="custom" o:connectlocs="3,6;3,3;2,0;0,0;0,4;1,7;3,6" o:connectangles="0,0,0,0,0,0,0"/>
                        </v:shape>
                        <v:shape id="Freeform 22361" o:spid="_x0000_s4807" style="position:absolute;left:1915;top:277;width:0;height:4;visibility:visible;mso-wrap-style:square;v-text-anchor:top" coordsize="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" path="m,4l,,,1,,4xe" fillcolor="#003fff" stroked="f">
                          <v:path arrowok="t" o:connecttype="custom" o:connectlocs="0,4;0,0;0,1;0,4" o:connectangles="0,0,0,0"/>
                        </v:shape>
                        <v:line id="Line 22362" o:spid="_x0000_s4808" style="position:absolute;visibility:visible;mso-wrap-style:square" from="1915,277" to="1915,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" strokecolor="#003fff" strokeweight="0"/>
                        <v:shape id="Freeform 22363" o:spid="_x0000_s4809" style="position:absolute;left:1912;top:27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" path="m4,6l3,3,3,,,,1,3,2,6r2,xe" fillcolor="#003fff" stroked="f">
                          <v:path arrowok="t" o:connecttype="custom" o:connectlocs="4,6;3,3;3,0;0,0;1,3;2,6;4,6" o:connectangles="0,0,0,0,0,0,0"/>
                        </v:shape>
                        <v:shape id="Freeform 22364" o:spid="_x0000_s4810" style="position:absolute;left:1912;top:278;width:4;height:6;visibility:visible;mso-wrap-style:square;v-text-anchor:top" coordsize="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" path="m4,6l3,3,3,,,,1,3,2,6r2,xe" filled="f" strokecolor="#003fff" strokeweight="0">
                          <v:path arrowok="t" o:connecttype="custom" o:connectlocs="4,6;3,3;3,0;0,0;1,3;2,6;4,6" o:connectangles="0,0,0,0,0,0,0"/>
                        </v:shape>
                        <v:shape id="Freeform 22365" o:spid="_x0000_s4811" style="position:absolute;left:1912;top:278;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" path="m1,3l,,,,1,3xe" fillcolor="#003fff" stroked="f">
                          <v:path arrowok="t" o:connecttype="custom" o:connectlocs="1,3;0,0;0,0;1,3" o:connectangles="0,0,0,0"/>
                        </v:shape>
                        <v:line id="Line 22366" o:spid="_x0000_s4812" style="position:absolute;visibility:visible;mso-wrap-style:square" from="1912,278" to="1912,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" strokecolor="#003fff" strokeweight="0"/>
                        <v:shape id="Freeform 22367" o:spid="_x0000_s4813" style="position:absolute;left:1910;top:27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" path="m5,6l3,3,2,,,1,1,4,3,7,5,6xe" fillcolor="#003fff" stroked="f">
                          <v:path arrowok="t" o:connecttype="custom" o:connectlocs="5,6;3,3;2,0;0,1;1,4;3,7;5,6" o:connectangles="0,0,0,0,0,0,0"/>
                        </v:shape>
                        <v:shape id="Freeform 22368" o:spid="_x0000_s4814" style="position:absolute;left:1910;top:278;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" path="m5,6l3,3,2,,,1,1,4,3,7,5,6xe" filled="f" strokecolor="#003fff" strokeweight="0">
                          <v:path arrowok="t" o:connecttype="custom" o:connectlocs="5,6;3,3;2,0;0,1;1,4;3,7;5,6" o:connectangles="0,0,0,0,0,0,0"/>
                        </v:shape>
                        <v:shape id="Freeform 22369" o:spid="_x0000_s4815" style="position:absolute;left:1910;top:279;width:1;height:3;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" path="m1,3l,,,1,1,3xe" fillcolor="#003fff" stroked="f">
                          <v:path arrowok="t" o:connecttype="custom" o:connectlocs="1,3;0,0;0,1;1,3" o:connectangles="0,0,0,0"/>
                        </v:shape>
                        <v:line id="Line 22370" o:spid="_x0000_s4816" style="position:absolute;visibility:visible;mso-wrap-style:square" from="1910,279" to="1910,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" strokecolor="#003fff" strokeweight="0"/>
                        <v:shape id="Freeform 22371" o:spid="_x0000_s4817" style="position:absolute;left:1908;top:280;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" path="m5,5l3,2,2,,,1,1,3,3,6,5,5xe" fillcolor="#003fff" stroked="f">
                          <v:path arrowok="t" o:connecttype="custom" o:connectlocs="5,5;3,2;2,0;0,1;1,3;3,6;5,5" o:connectangles="0,0,0,0,0,0,0"/>
                        </v:shape>
                        <v:shape id="Freeform 22372" o:spid="_x0000_s4818" style="position:absolute;left:1908;top:280;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" path="m5,5l3,2,2,,,1,1,3,3,6,5,5xe" filled="f" strokecolor="#003fff" strokeweight="0">
                          <v:path arrowok="t" o:connecttype="custom" o:connectlocs="5,5;3,2;2,0;0,1;1,3;3,6;5,5" o:connectangles="0,0,0,0,0,0,0"/>
                        </v:shape>
                        <v:shape id="Freeform 22373" o:spid="_x0000_s4819" style="position:absolute;left:1908;top:281;width:1;height:2;visibility:visible;mso-wrap-style:square;v-text-anchor:top"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" path="m1,2l,,,,1,2xe" fillcolor="#003fff" stroked="f">
                          <v:path arrowok="t" o:connecttype="custom" o:connectlocs="1,2;0,0;0,0;1,2" o:connectangles="0,0,0,0"/>
                        </v:shape>
                        <v:line id="Line 22374" o:spid="_x0000_s4820" style="position:absolute;visibility:visible;mso-wrap-style:square" from="1908,281" to="1908,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" strokecolor="#003fff" strokeweight="0"/>
                        <v:shape id="Freeform 22375" o:spid="_x0000_s4821" style="position:absolute;left:1906;top:281;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" path="m5,5l3,2,2,,,1,2,4,4,6,5,5xe" fillcolor="#003fff" stroked="f">
                          <v:path arrowok="t" o:connecttype="custom" o:connectlocs="5,5;3,2;2,0;0,1;2,4;4,6;5,5" o:connectangles="0,0,0,0,0,0,0"/>
                        </v:shape>
                        <v:shape id="Freeform 22376" o:spid="_x0000_s4822" style="position:absolute;left:1906;top:281;width:5;height:6;visibility:visible;mso-wrap-style:square;v-text-anchor:top" coordsize="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" path="m5,5l3,2,2,,,1,2,4,4,6,5,5xe" filled="f" strokecolor="#003fff" strokeweight="0">
                          <v:path arrowok="t" o:connecttype="custom" o:connectlocs="5,5;3,2;2,0;0,1;2,4;4,6;5,5" o:connectangles="0,0,0,0,0,0,0"/>
                        </v:shape>
                        <v:shape id="Freeform 22377" o:spid="_x0000_s4823" style="position:absolute;left:1906;top:282;width:2;height:3;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" path="m2,3l,,,,2,3xe" fillcolor="#003fff" stroked="f">
                          <v:path arrowok="t" o:connecttype="custom" o:connectlocs="2,3;0,0;0,0;2,3" o:connectangles="0,0,0,0"/>
                        </v:shape>
                        <v:line id="Line 22378" o:spid="_x0000_s4824" style="position:absolute;visibility:visible;mso-wrap-style:square" from="1906,282" to="1906,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" strokecolor="#003fff" strokeweight="0"/>
                        <v:shape id="Freeform 22379" o:spid="_x0000_s4825" style="position:absolute;left:1904;top:28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" path="m6,5l4,3,2,,,2,2,4,5,6,6,5xe" fillcolor="#003fff" stroked="f">
                          <v:path arrowok="t" o:connecttype="custom" o:connectlocs="6,5;4,3;2,0;0,2;2,4;5,6;6,5" o:connectangles="0,0,0,0,0,0,0"/>
                        </v:shape>
                        <v:shape id="Freeform 22380" o:spid="_x0000_s4826" style="position:absolute;left:1904;top:282;width:6;height:6;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" path="m6,5l4,3,2,,,2,2,4,5,6,6,5xe" filled="f" strokecolor="#003fff" strokeweight="0">
                          <v:path arrowok="t" o:connecttype="custom" o:connectlocs="6,5;4,3;2,0;0,2;2,4;5,6;6,5" o:connectangles="0,0,0,0,0,0,0"/>
                        </v:shape>
                        <v:shape id="Freeform 22381" o:spid="_x0000_s4827" style="position:absolute;left:1904;top:28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" path="m2,2l,,,,2,2xe" fillcolor="#003fff" stroked="f">
                          <v:path arrowok="t" o:connecttype="custom" o:connectlocs="2,2;0,0;0,0;2,2" o:connectangles="0,0,0,0"/>
                        </v:shape>
                        <v:line id="Line 22382" o:spid="_x0000_s4828" style="position:absolute;visibility:visible;mso-wrap-style:square" from="1904,284" to="1904,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" strokecolor="#003fff" strokeweight="0"/>
                        <v:shape id="Freeform 22383" o:spid="_x0000_s4829" style="position:absolute;left:1902;top:28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" path="m7,4l4,2,2,,,3,2,5,4,7,7,4xe" fillcolor="#003fff" stroked="f">
                          <v:path arrowok="t" o:connecttype="custom" o:connectlocs="7,4;4,2;2,0;0,3;2,5;4,7;7,4" o:connectangles="0,0,0,0,0,0,0"/>
                        </v:shape>
                        <v:shape id="Freeform 22384" o:spid="_x0000_s4830" style="position:absolute;left:1902;top:284;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" path="m7,4l4,2,2,,,3,2,5,4,7,7,4xe" filled="f" strokecolor="#003fff" strokeweight="0">
                          <v:path arrowok="t" o:connecttype="custom" o:connectlocs="7,4;4,2;2,0;0,3;2,5;4,7;7,4" o:connectangles="0,0,0,0,0,0,0"/>
                        </v:shape>
                        <v:shape id="Freeform 22385" o:spid="_x0000_s4831" style="position:absolute;left:1901;top:28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" path="m3,2l1,,,,3,2xe" fillcolor="#003fff" stroked="f">
                          <v:path arrowok="t" o:connecttype="custom" o:connectlocs="3,2;1,0;0,0;3,2" o:connectangles="0,0,0,0"/>
                        </v:shape>
                        <v:line id="Line 22386" o:spid="_x0000_s4832" style="position:absolute;flip:x;visibility:visible;mso-wrap-style:square" from="1901,287" to="190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" strokecolor="#003fff" strokeweight="0"/>
                        <v:shape id="Freeform 22387" o:spid="_x0000_s4833" style="position:absolute;left:1897;top:28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" path="m9,4l7,2,4,,,6,2,8r3,2l9,4xe" fillcolor="#003fff" stroked="f">
                          <v:path arrowok="t" o:connecttype="custom" o:connectlocs="9,4;7,2;4,0;0,6;2,8;5,10;9,4" o:connectangles="0,0,0,0,0,0,0"/>
                        </v:shape>
                        <v:shape id="Freeform 22388" o:spid="_x0000_s4834" style="position:absolute;left:1897;top:28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" path="m9,4l7,2,4,,,6,2,8r3,2l9,4xe" filled="f" strokecolor="#003fff" strokeweight="0">
                          <v:path arrowok="t" o:connecttype="custom" o:connectlocs="9,4;7,2;4,0;0,6;2,8;5,10;9,4" o:connectangles="0,0,0,0,0,0,0"/>
                        </v:shape>
                        <v:shape id="Freeform 22389" o:spid="_x0000_s4835" style="position:absolute;left:1899;top:29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" path="m,l3,2,2,2,,xe" fillcolor="#003fff" stroked="f">
                          <v:path arrowok="t" o:connecttype="custom" o:connectlocs="0,0;3,2;2,2;0,0" o:connectangles="0,0,0,0"/>
                        </v:shape>
                        <v:line id="Line 22390" o:spid="_x0000_s4836" style="position:absolute;flip:x;visibility:visible;mso-wrap-style:square" from="1901,297" to="1902,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" strokecolor="#003fff" strokeweight="0"/>
                        <v:shape id="Freeform 22391" o:spid="_x0000_s4837" style="position:absolute;left:1892;top:293;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" path="m9,4l7,2,5,,,6,2,8r2,2l9,4xe" fillcolor="#003fff" stroked="f">
                          <v:path arrowok="t" o:connecttype="custom" o:connectlocs="9,4;7,2;5,0;0,6;2,8;4,10;9,4" o:connectangles="0,0,0,0,0,0,0"/>
                        </v:shape>
                        <v:shape id="Freeform 22392" o:spid="_x0000_s4838" style="position:absolute;left:1892;top:293;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" path="m9,4l7,2,5,,,6,2,8r2,2l9,4xe" filled="f" strokecolor="#003fff" strokeweight="0">
                          <v:path arrowok="t" o:connecttype="custom" o:connectlocs="9,4;7,2;5,0;0,6;2,8;4,10;9,4" o:connectangles="0,0,0,0,0,0,0"/>
                        </v:shape>
                        <v:shape id="Freeform 22393" o:spid="_x0000_s4839" style="position:absolute;left:1892;top:299;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" path="m2,2l,,,,2,2xe" fillcolor="#003fff" stroked="f">
                          <v:path arrowok="t" o:connecttype="custom" o:connectlocs="2,2;0,0;0,0;2,2" o:connectangles="0,0,0,0"/>
                        </v:shape>
                        <v:line id="Line 22394" o:spid="_x0000_s4840" style="position:absolute;visibility:visible;mso-wrap-style:square" from="1892,299" to="1892,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" strokecolor="#003fff" strokeweight="0"/>
                        <v:shape id="Freeform 22395" o:spid="_x0000_s4841" style="position:absolute;left:1887;top:299;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" path="m9,4l7,2,5,,,6,2,8r2,2l9,4xe" fillcolor="#003fff" stroked="f">
                          <v:path arrowok="t" o:connecttype="custom" o:connectlocs="9,4;7,2;5,0;0,6;2,8;4,10;9,4" o:connectangles="0,0,0,0,0,0,0"/>
                        </v:shape>
                        <v:shape id="Freeform 22396" o:spid="_x0000_s4842" style="position:absolute;left:1887;top:299;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" path="m9,4l7,2,5,,,6,2,8r2,2l9,4xe" filled="f" strokecolor="#003fff" strokeweight="0">
                          <v:path arrowok="t" o:connecttype="custom" o:connectlocs="9,4;7,2;5,0;0,6;2,8;4,10;9,4" o:connectangles="0,0,0,0,0,0,0"/>
                        </v:shape>
                        <v:shape id="Freeform 22397" o:spid="_x0000_s4843" style="position:absolute;left:1889;top:307;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" path="m,l2,2r,l,xe" fillcolor="#003fff" stroked="f">
                          <v:path arrowok="t" o:connecttype="custom" o:connectlocs="0,0;2,2;2,2;0,0" o:connectangles="0,0,0,0"/>
                        </v:shape>
                        <v:line id="Line 22398" o:spid="_x0000_s4844" style="position:absolute;visibility:visible;mso-wrap-style:square" from="1891,309" to="1891,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" strokecolor="#003fff" strokeweight="0"/>
                        <v:shape id="Freeform 22399" o:spid="_x0000_s4845" style="position:absolute;left:1882;top:305;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" path="m9,4l7,2,5,,,6,2,8r2,2l9,4xe" fillcolor="#003fff" stroked="f">
                          <v:path arrowok="t" o:connecttype="custom" o:connectlocs="9,4;7,2;5,0;0,6;2,8;4,10;9,4" o:connectangles="0,0,0,0,0,0,0"/>
                        </v:shape>
                        <v:shape id="Freeform 22400" o:spid="_x0000_s4846" style="position:absolute;left:1882;top:305;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" path="m9,4l7,2,5,,,6,2,8r2,2l9,4xe" filled="f" strokecolor="#003fff" strokeweight="0">
                          <v:path arrowok="t" o:connecttype="custom" o:connectlocs="9,4;7,2;5,0;0,6;2,8;4,10;9,4" o:connectangles="0,0,0,0,0,0,0"/>
                        </v:shape>
                      </v:group>
                      <v:group id="Group 22401" o:spid="_x0000_s4847" style="position:absolute;left:3199;top:977;width:832;height:1758" coordorigin="1738,311" coordsize="148,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">
                        <v:shape id="Freeform 22402" o:spid="_x0000_s4848" style="position:absolute;left:1884;top:31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" path="m,l2,2r,l,xe" fillcolor="#003fff" stroked="f">
                          <v:path arrowok="t" o:connecttype="custom" o:connectlocs="0,0;2,2;2,2;0,0" o:connectangles="0,0,0,0"/>
                        </v:shape>
                        <v:line id="Line 22403" o:spid="_x0000_s4849" style="position:absolute;visibility:visible;mso-wrap-style:square" from="1886,315" to="188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" strokecolor="#003fff" strokeweight="0"/>
                        <v:shape id="Freeform 22404" o:spid="_x0000_s4850" style="position:absolute;left:1879;top:31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" path="m7,4l5,2,3,,,3,2,5,5,7,7,4xe" fillcolor="#003fff" stroked="f">
                          <v:path arrowok="t" o:connecttype="custom" o:connectlocs="7,4;5,2;3,0;0,3;2,5;5,7;7,4" o:connectangles="0,0,0,0,0,0,0"/>
                        </v:shape>
                        <v:shape id="Freeform 22405" o:spid="_x0000_s4851" style="position:absolute;left:1879;top:31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" path="m7,4l5,2,3,,,3,2,5,5,7,7,4xe" filled="f" strokecolor="#003fff" strokeweight="0">
                          <v:path arrowok="t" o:connecttype="custom" o:connectlocs="7,4;5,2;3,0;0,3;2,5;5,7;7,4" o:connectangles="0,0,0,0,0,0,0"/>
                        </v:shape>
                        <v:shape id="Freeform 22406" o:spid="_x0000_s4852" style="position:absolute;left:1881;top:31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" path="m,l3,2r,l,xe" fillcolor="#003fff" stroked="f">
                          <v:path arrowok="t" o:connecttype="custom" o:connectlocs="0,0;3,2;3,2;0,0" o:connectangles="0,0,0,0"/>
                        </v:shape>
                        <v:line id="Line 22407" o:spid="_x0000_s4853" style="position:absolute;visibility:visible;mso-wrap-style:square" from="1884,318" to="1884,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" strokecolor="#003fff" strokeweight="0"/>
                        <v:shape id="Freeform 22408" o:spid="_x0000_s4854" style="position:absolute;left:1876;top:31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" path="m8,4l5,2,3,,,3,2,5,5,7,8,4xe" fillcolor="#003fff" stroked="f">
                          <v:path arrowok="t" o:connecttype="custom" o:connectlocs="8,4;5,2;3,0;0,3;2,5;5,7;8,4" o:connectangles="0,0,0,0,0,0,0"/>
                        </v:shape>
                        <v:shape id="Freeform 22409" o:spid="_x0000_s4855" style="position:absolute;left:1876;top:31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" path="m8,4l5,2,3,,,3,2,5,5,7,8,4xe" filled="f" strokecolor="#003fff" strokeweight="0">
                          <v:path arrowok="t" o:connecttype="custom" o:connectlocs="8,4;5,2;3,0;0,3;2,5;5,7;8,4" o:connectangles="0,0,0,0,0,0,0"/>
                        </v:shape>
                        <v:shape id="Freeform 22410" o:spid="_x0000_s4856" style="position:absolute;left:1871;top:317;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" path="m10,4l7,2,5,,,5,2,7r2,3l10,4xe" fillcolor="#003fff" stroked="f">
                          <v:path arrowok="t" o:connecttype="custom" o:connectlocs="10,4;7,2;5,0;0,5;2,7;4,10;10,4" o:connectangles="0,0,0,0,0,0,0"/>
                        </v:shape>
                        <v:shape id="Freeform 22411" o:spid="_x0000_s4857" style="position:absolute;left:1871;top:317;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" path="m10,4l7,2,5,,,5,2,7r2,3l10,4xe" filled="f" strokecolor="#003fff" strokeweight="0">
                          <v:path arrowok="t" o:connecttype="custom" o:connectlocs="10,4;7,2;5,0;0,5;2,7;4,10;10,4" o:connectangles="0,0,0,0,0,0,0"/>
                        </v:shape>
                        <v:shape id="Freeform 22412" o:spid="_x0000_s4858" style="position:absolute;left:1865;top:322;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" path="m10,5l8,2,6,,,6,2,8r3,2l10,5xe" fillcolor="#003fff" stroked="f">
                          <v:path arrowok="t" o:connecttype="custom" o:connectlocs="10,5;8,2;6,0;0,6;2,8;5,10;10,5" o:connectangles="0,0,0,0,0,0,0"/>
                        </v:shape>
                        <v:shape id="Freeform 22413" o:spid="_x0000_s4859" style="position:absolute;left:1865;top:322;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" path="m10,5l8,2,6,,,6,2,8r3,2l10,5xe" filled="f" strokecolor="#003fff" strokeweight="0">
                          <v:path arrowok="t" o:connecttype="custom" o:connectlocs="10,5;8,2;6,0;0,6;2,8;5,10;10,5" o:connectangles="0,0,0,0,0,0,0"/>
                        </v:shape>
                        <v:shape id="Freeform 22414" o:spid="_x0000_s4860" style="position:absolute;left:1865;top:328;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" path="m2,2l,,,,2,2xe" fillcolor="#003fff" stroked="f">
                          <v:path arrowok="t" o:connecttype="custom" o:connectlocs="2,2;0,0;0,0;2,2" o:connectangles="0,0,0,0"/>
                        </v:shape>
                        <v:line id="Line 22415" o:spid="_x0000_s4861" style="position:absolute;visibility:visible;mso-wrap-style:square" from="1865,328" to="1865,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" strokecolor="#003fff" strokeweight="0"/>
                        <v:shape id="Freeform 22416" o:spid="_x0000_s4862" style="position:absolute;left:1863;top:328;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" path="m7,4l4,2,2,,,3,2,5,4,7,7,4xe" fillcolor="#003fff" stroked="f">
                          <v:path arrowok="t" o:connecttype="custom" o:connectlocs="7,4;4,2;2,0;0,3;2,5;4,7;7,4" o:connectangles="0,0,0,0,0,0,0"/>
                        </v:shape>
                        <v:shape id="Freeform 22417" o:spid="_x0000_s4863" style="position:absolute;left:1863;top:328;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" path="m7,4l4,2,2,,,3,2,5,4,7,7,4xe" filled="f" strokecolor="#003fff" strokeweight="0">
                          <v:path arrowok="t" o:connecttype="custom" o:connectlocs="7,4;4,2;2,0;0,3;2,5;4,7;7,4" o:connectangles="0,0,0,0,0,0,0"/>
                        </v:shape>
                        <v:shape id="Freeform 22418" o:spid="_x0000_s4864" style="position:absolute;left:1862;top:33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" path="m3,2l1,,,,3,2xe" fillcolor="#003fff" stroked="f">
                          <v:path arrowok="t" o:connecttype="custom" o:connectlocs="3,2;1,0;0,0;3,2" o:connectangles="0,0,0,0"/>
                        </v:shape>
                        <v:line id="Line 22419" o:spid="_x0000_s4865" style="position:absolute;flip:x;visibility:visible;mso-wrap-style:square" from="1862,331" to="1863,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" strokecolor="#003fff" strokeweight="0"/>
                        <v:shape id="Freeform 22420" o:spid="_x0000_s4866" style="position:absolute;left:1860;top:33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" path="m7,4l5,2,2,,,3,2,5,5,7,7,4xe" fillcolor="#003fff" stroked="f">
                          <v:path arrowok="t" o:connecttype="custom" o:connectlocs="7,4;5,2;2,0;0,3;2,5;5,7;7,4" o:connectangles="0,0,0,0,0,0,0"/>
                        </v:shape>
                        <v:shape id="Freeform 22421" o:spid="_x0000_s4867" style="position:absolute;left:1860;top:331;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" path="m7,4l5,2,2,,,3,2,5,5,7,7,4xe" filled="f" strokecolor="#003fff" strokeweight="0">
                          <v:path arrowok="t" o:connecttype="custom" o:connectlocs="7,4;5,2;2,0;0,3;2,5;5,7;7,4" o:connectangles="0,0,0,0,0,0,0"/>
                        </v:shape>
                        <v:shape id="Freeform 22422" o:spid="_x0000_s4868" style="position:absolute;left:1860;top:334;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" path="m2,2l,,,,2,2xe" fillcolor="#003fff" stroked="f">
                          <v:path arrowok="t" o:connecttype="custom" o:connectlocs="2,2;0,0;0,0;2,2" o:connectangles="0,0,0,0"/>
                        </v:shape>
                        <v:line id="Line 22423" o:spid="_x0000_s4869" style="position:absolute;visibility:visible;mso-wrap-style:square" from="1860,334" to="1860,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" strokecolor="#003fff" strokeweight="0"/>
                        <v:shape id="Freeform 22424" o:spid="_x0000_s4870" style="position:absolute;left:1857;top:33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" path="m8,4l5,2,3,,,3,3,5,5,7,8,4xe" fillcolor="#003fff" stroked="f">
                          <v:path arrowok="t" o:connecttype="custom" o:connectlocs="8,4;5,2;3,0;0,3;3,5;5,7;8,4" o:connectangles="0,0,0,0,0,0,0"/>
                        </v:shape>
                        <v:shape id="Freeform 22425" o:spid="_x0000_s4871" style="position:absolute;left:1857;top:334;width:8;height:7;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" path="m8,4l5,2,3,,,3,3,5,5,7,8,4xe" filled="f" strokecolor="#003fff" strokeweight="0">
                          <v:path arrowok="t" o:connecttype="custom" o:connectlocs="8,4;5,2;3,0;0,3;3,5;5,7;8,4" o:connectangles="0,0,0,0,0,0,0"/>
                        </v:shape>
                        <v:shape id="Freeform 22426" o:spid="_x0000_s4872" style="position:absolute;left:1857;top:337;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" path="m3,2l,,,,3,2xe" fillcolor="#003fff" stroked="f">
                          <v:path arrowok="t" o:connecttype="custom" o:connectlocs="3,2;0,0;0,0;3,2" o:connectangles="0,0,0,0"/>
                        </v:shape>
                        <v:line id="Line 22427" o:spid="_x0000_s4873" style="position:absolute;visibility:visible;mso-wrap-style:square" from="1857,337" to="1857,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" strokecolor="#003fff" strokeweight="0"/>
                        <v:shape id="Freeform 22428" o:spid="_x0000_s4874" style="position:absolute;left:1855;top:33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" path="m7,4l5,2,2,,,3,3,5,5,7,7,4xe" fillcolor="#003fff" stroked="f">
                          <v:path arrowok="t" o:connecttype="custom" o:connectlocs="7,4;5,2;2,0;0,3;3,5;5,7;7,4" o:connectangles="0,0,0,0,0,0,0"/>
                        </v:shape>
                        <v:shape id="Freeform 22429" o:spid="_x0000_s4875" style="position:absolute;left:1855;top:337;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" path="m7,4l5,2,2,,,3,3,5,5,7,7,4xe" filled="f" strokecolor="#003fff" strokeweight="0">
                          <v:path arrowok="t" o:connecttype="custom" o:connectlocs="7,4;5,2;2,0;0,3;3,5;5,7;7,4" o:connectangles="0,0,0,0,0,0,0"/>
                        </v:shape>
                        <v:shape id="Freeform 22430" o:spid="_x0000_s4876" style="position:absolute;left:1855;top:340;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" path="m3,2l,,,,3,2xe" fillcolor="#003fff" stroked="f">
                          <v:path arrowok="t" o:connecttype="custom" o:connectlocs="3,2;0,0;0,0;3,2" o:connectangles="0,0,0,0"/>
                        </v:shape>
                        <v:line id="Line 22431" o:spid="_x0000_s4877" style="position:absolute;visibility:visible;mso-wrap-style:square" from="1855,340" to="1855,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" strokecolor="#003fff" strokeweight="0"/>
                        <v:shape id="Freeform 22432" o:spid="_x0000_s4878" style="position:absolute;left:1853;top:34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" path="m7,4l5,2,2,,,3,2,5,5,7,7,4xe" fillcolor="#003fff" stroked="f">
                          <v:path arrowok="t" o:connecttype="custom" o:connectlocs="7,4;5,2;2,0;0,3;2,5;5,7;7,4" o:connectangles="0,0,0,0,0,0,0"/>
                        </v:shape>
                        <v:shape id="Freeform 22433" o:spid="_x0000_s4879" style="position:absolute;left:1853;top:340;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" path="m7,4l5,2,2,,,3,2,5,5,7,7,4xe" filled="f" strokecolor="#003fff" strokeweight="0">
                          <v:path arrowok="t" o:connecttype="custom" o:connectlocs="7,4;5,2;2,0;0,3;2,5;5,7;7,4" o:connectangles="0,0,0,0,0,0,0"/>
                        </v:shape>
                        <v:shape id="Freeform 22434" o:spid="_x0000_s4880" style="position:absolute;left:1853;top:34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" path="m2,2l,,,,2,2xe" fillcolor="#003fff" stroked="f">
                          <v:path arrowok="t" o:connecttype="custom" o:connectlocs="2,2;0,0;0,0;2,2" o:connectangles="0,0,0,0"/>
                        </v:shape>
                        <v:line id="Line 22435" o:spid="_x0000_s4881" style="position:absolute;visibility:visible;mso-wrap-style:square" from="1853,343" to="1853,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" strokecolor="#003fff" strokeweight="0"/>
                        <v:shape id="Freeform 22436" o:spid="_x0000_s4882" style="position:absolute;left:1851;top:343;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" path="m7,4l4,2,2,,,4,2,5,5,7,7,4xe" fillcolor="#003fff" stroked="f">
                          <v:path arrowok="t" o:connecttype="custom" o:connectlocs="7,4;4,2;2,0;0,4;2,5;5,7;7,4" o:connectangles="0,0,0,0,0,0,0"/>
                        </v:shape>
                        <v:shape id="Freeform 22437" o:spid="_x0000_s4883" style="position:absolute;left:1851;top:343;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" path="m7,4l4,2,2,,,4,2,5,5,7,7,4xe" filled="f" strokecolor="#003fff" strokeweight="0">
                          <v:path arrowok="t" o:connecttype="custom" o:connectlocs="7,4;4,2;2,0;0,4;2,5;5,7;7,4" o:connectangles="0,0,0,0,0,0,0"/>
                        </v:shape>
                        <v:shape id="Freeform 22438" o:spid="_x0000_s4884" style="position:absolute;left:1851;top:347;width:2;height:1;visibility:visible;mso-wrap-style:square;v-text-anchor:top"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" path="m2,1l,,,,2,1xe" fillcolor="#003fff" stroked="f">
                          <v:path arrowok="t" o:connecttype="custom" o:connectlocs="2,1;0,0;0,0;2,1" o:connectangles="0,0,0,0"/>
                        </v:shape>
                        <v:line id="Line 22439" o:spid="_x0000_s4885" style="position:absolute;visibility:visible;mso-wrap-style:square" from="1851,347" to="185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" strokecolor="#003fff" strokeweight="0"/>
                        <v:shape id="Freeform 22440" o:spid="_x0000_s4886" style="position:absolute;left:1847;top:34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" path="m9,3l6,1,4,,,6,2,8r3,2l9,3xe" fillcolor="#003fff" stroked="f">
                          <v:path arrowok="t" o:connecttype="custom" o:connectlocs="9,3;6,1;4,0;0,6;2,8;5,10;9,3" o:connectangles="0,0,0,0,0,0,0"/>
                        </v:shape>
                        <v:shape id="Freeform 22441" o:spid="_x0000_s4887" style="position:absolute;left:1847;top:34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" path="m9,3l6,1,4,,,6,2,8r3,2l9,3xe" filled="f" strokecolor="#003fff" strokeweight="0">
                          <v:path arrowok="t" o:connecttype="custom" o:connectlocs="9,3;6,1;4,0;0,6;2,8;5,10;9,3" o:connectangles="0,0,0,0,0,0,0"/>
                        </v:shape>
                        <v:shape id="Freeform 22442" o:spid="_x0000_s4888" style="position:absolute;left:1847;top:353;width:2;height: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" path="m2,2l,,,1,2,2xe" fillcolor="#003fff" stroked="f">
                          <v:path arrowok="t" o:connecttype="custom" o:connectlocs="2,2;0,0;0,1;2,2" o:connectangles="0,0,0,0"/>
                        </v:shape>
                        <v:line id="Line 22443" o:spid="_x0000_s4889" style="position:absolute;visibility:visible;mso-wrap-style:square" from="1847,353" to="184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" strokecolor="#003fff" strokeweight="0"/>
                        <v:shape id="Freeform 22444" o:spid="_x0000_s4890" style="position:absolute;left:1843;top:35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" path="m9,2l6,1,4,,,7,3,8r3,2l9,2xe" fillcolor="#003fff" stroked="f">
                          <v:path arrowok="t" o:connecttype="custom" o:connectlocs="9,2;6,1;4,0;0,7;3,8;6,10;9,2" o:connectangles="0,0,0,0,0,0,0"/>
                        </v:shape>
                        <v:shape id="Freeform 22445" o:spid="_x0000_s4891" style="position:absolute;left:1843;top:35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" path="m9,2l6,1,4,,,7,3,8r3,2l9,2xe" filled="f" strokecolor="#003fff" strokeweight="0">
                          <v:path arrowok="t" o:connecttype="custom" o:connectlocs="9,2;6,1;4,0;0,7;3,8;6,10;9,2" o:connectangles="0,0,0,0,0,0,0"/>
                        </v:shape>
                        <v:shape id="Freeform 22446" o:spid="_x0000_s4892" style="position:absolute;left:1843;top:36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" path="m3,1l,,,,3,1xe" fillcolor="#003fff" stroked="f">
                          <v:path arrowok="t" o:connecttype="custom" o:connectlocs="3,1;0,0;0,0;3,1" o:connectangles="0,0,0,0"/>
                        </v:shape>
                        <v:line id="Line 22447" o:spid="_x0000_s4893" style="position:absolute;visibility:visible;mso-wrap-style:square" from="1843,361" to="1843,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" strokecolor="#003fff" strokeweight="0"/>
                        <v:shape id="Freeform 22448" o:spid="_x0000_s4894" style="position:absolute;left:1836;top:361;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" path="m13,3l10,1,7,,,14r3,1l6,17,13,3xe" fillcolor="#003fff" stroked="f">
                          <v:path arrowok="t" o:connecttype="custom" o:connectlocs="13,3;10,1;7,0;0,14;3,15;6,17;13,3" o:connectangles="0,0,0,0,0,0,0"/>
                        </v:shape>
                        <v:shape id="Freeform 22449" o:spid="_x0000_s4895" style="position:absolute;left:1836;top:361;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" path="m13,3l10,1,7,,,14r3,1l6,17,13,3xe" filled="f" strokecolor="#003fff" strokeweight="0">
                          <v:path arrowok="t" o:connecttype="custom" o:connectlocs="13,3;10,1;7,0;0,14;3,15;6,17;13,3" o:connectangles="0,0,0,0,0,0,0"/>
                        </v:shape>
                        <v:shape id="Freeform 22450" o:spid="_x0000_s4896" style="position:absolute;left:1839;top:37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" path="m,l3,2r,l,xe" fillcolor="#003fff" stroked="f">
                          <v:path arrowok="t" o:connecttype="custom" o:connectlocs="0,0;3,2;3,2;0,0" o:connectangles="0,0,0,0"/>
                        </v:shape>
                        <v:line id="Line 22451" o:spid="_x0000_s4897" style="position:absolute;visibility:visible;mso-wrap-style:square" from="1842,378" to="18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" strokecolor="#003fff" strokeweight="0"/>
                        <v:shape id="Freeform 22452" o:spid="_x0000_s4898" style="position:absolute;left:1833;top:375;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" path="m9,3l6,1,3,,,7,2,9r3,1l9,3xe" fillcolor="#003fff" stroked="f">
                          <v:path arrowok="t" o:connecttype="custom" o:connectlocs="9,3;6,1;3,0;0,7;2,9;5,10;9,3" o:connectangles="0,0,0,0,0,0,0"/>
                        </v:shape>
                        <v:shape id="Freeform 22453" o:spid="_x0000_s4899" style="position:absolute;left:1833;top:375;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" path="m9,3l6,1,3,,,7,2,9r3,1l9,3xe" filled="f" strokecolor="#003fff" strokeweight="0">
                          <v:path arrowok="t" o:connecttype="custom" o:connectlocs="9,3;6,1;3,0;0,7;2,9;5,10;9,3" o:connectangles="0,0,0,0,0,0,0"/>
                        </v:shape>
                        <v:shape id="Freeform 22454" o:spid="_x0000_s4900" style="position:absolute;left:1835;top:38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" path="m,l3,1r,l,xe" fillcolor="#003fff" stroked="f">
                          <v:path arrowok="t" o:connecttype="custom" o:connectlocs="0,0;3,1;3,1;0,0" o:connectangles="0,0,0,0"/>
                        </v:shape>
                        <v:line id="Line 22455" o:spid="_x0000_s4901" style="position:absolute;visibility:visible;mso-wrap-style:square" from="1838,385" to="1838,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" strokecolor="#003fff" strokeweight="0"/>
                        <v:shape id="Freeform 22456" o:spid="_x0000_s4902" style="position:absolute;left:1829;top:382;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" path="m9,3l6,2,4,,,7,3,8r2,2l9,3xe" fillcolor="#003fff" stroked="f">
                          <v:path arrowok="t" o:connecttype="custom" o:connectlocs="9,3;6,2;4,0;0,7;3,8;5,10;9,3" o:connectangles="0,0,0,0,0,0,0"/>
                        </v:shape>
                        <v:shape id="Freeform 22457" o:spid="_x0000_s4903" style="position:absolute;left:1829;top:382;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" path="m9,3l6,2,4,,,7,3,8r2,2l9,3xe" filled="f" strokecolor="#003fff" strokeweight="0">
                          <v:path arrowok="t" o:connecttype="custom" o:connectlocs="9,3;6,2;4,0;0,7;3,8;5,10;9,3" o:connectangles="0,0,0,0,0,0,0"/>
                        </v:shape>
                        <v:shape id="Freeform 22458" o:spid="_x0000_s4904" style="position:absolute;left:1829;top:38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" path="m3,1l,,,,3,1xe" fillcolor="#003fff" stroked="f">
                          <v:path arrowok="t" o:connecttype="custom" o:connectlocs="3,1;0,0;0,0;3,1" o:connectangles="0,0,0,0"/>
                        </v:shape>
                        <v:line id="Line 22459" o:spid="_x0000_s4905" style="position:absolute;visibility:visible;mso-wrap-style:square" from="1829,389" to="1829,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" strokecolor="#003fff" strokeweight="0"/>
                        <v:shape id="Freeform 22460" o:spid="_x0000_s4906" style="position:absolute;left:1825;top:389;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" path="m9,3l7,1,4,,,7,3,8r3,2l9,3xe" fillcolor="#003fff" stroked="f">
                          <v:path arrowok="t" o:connecttype="custom" o:connectlocs="9,3;7,1;4,0;0,7;3,8;6,10;9,3" o:connectangles="0,0,0,0,0,0,0"/>
                        </v:shape>
                        <v:shape id="Freeform 22461" o:spid="_x0000_s4907" style="position:absolute;left:1825;top:389;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" path="m9,3l7,1,4,,,7,3,8r3,2l9,3xe" filled="f" strokecolor="#003fff" strokeweight="0">
                          <v:path arrowok="t" o:connecttype="custom" o:connectlocs="9,3;7,1;4,0;0,7;3,8;6,10;9,3" o:connectangles="0,0,0,0,0,0,0"/>
                        </v:shape>
                        <v:shape id="Freeform 22462" o:spid="_x0000_s4908" style="position:absolute;left:1825;top:396;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" path="m3,1l,,,,3,1xe" fillcolor="#003fff" stroked="f">
                          <v:path arrowok="t" o:connecttype="custom" o:connectlocs="3,1;0,0;0,0;3,1" o:connectangles="0,0,0,0"/>
                        </v:shape>
                        <v:line id="Line 22463" o:spid="_x0000_s4909" style="position:absolute;visibility:visible;mso-wrap-style:square" from="1825,396" to="1825,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" strokecolor="#003fff" strokeweight="0"/>
                        <v:shape id="Freeform 22464" o:spid="_x0000_s4910" style="position:absolute;left:1821;top:396;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" path="m10,3l7,1,4,,,7,3,8r3,2l10,3xe" fillcolor="#003fff" stroked="f">
                          <v:path arrowok="t" o:connecttype="custom" o:connectlocs="10,3;7,1;4,0;0,7;3,8;6,10;10,3" o:connectangles="0,0,0,0,0,0,0"/>
                        </v:shape>
                        <v:shape id="Freeform 22465" o:spid="_x0000_s4911" style="position:absolute;left:1821;top:396;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" path="m10,3l7,1,4,,,7,3,8r3,2l10,3xe" filled="f" strokecolor="#003fff" strokeweight="0">
                          <v:path arrowok="t" o:connecttype="custom" o:connectlocs="10,3;7,1;4,0;0,7;3,8;6,10;10,3" o:connectangles="0,0,0,0,0,0,0"/>
                        </v:shape>
                        <v:shape id="Freeform 22466" o:spid="_x0000_s4912" style="position:absolute;left:1821;top:40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" path="m3,1l,,,,3,1xe" fillcolor="#003fff" stroked="f">
                          <v:path arrowok="t" o:connecttype="custom" o:connectlocs="3,1;0,0;0,0;3,1" o:connectangles="0,0,0,0"/>
                        </v:shape>
                        <v:line id="Line 22467" o:spid="_x0000_s4913" style="position:absolute;visibility:visible;mso-wrap-style:square" from="1821,403" to="1821,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" strokecolor="#003fff" strokeweight="0"/>
                        <v:shape id="Freeform 22468" o:spid="_x0000_s4914" style="position:absolute;left:1819;top:403;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" path="m8,3l5,1,2,,,3,3,5,6,6,8,3xe" fillcolor="#003fff" stroked="f">
                          <v:path arrowok="t" o:connecttype="custom" o:connectlocs="8,3;5,1;2,0;0,3;3,5;6,6;8,3" o:connectangles="0,0,0,0,0,0,0"/>
                        </v:shape>
                        <v:shape id="Freeform 22469" o:spid="_x0000_s4915" style="position:absolute;left:1819;top:403;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" path="m8,3l5,1,2,,,3,3,5,6,6,8,3xe" filled="f" strokecolor="#003fff" strokeweight="0">
                          <v:path arrowok="t" o:connecttype="custom" o:connectlocs="8,3;5,1;2,0;0,3;3,5;6,6;8,3" o:connectangles="0,0,0,0,0,0,0"/>
                        </v:shape>
                        <v:shape id="Freeform 22470" o:spid="_x0000_s4916" style="position:absolute;left:1819;top:406;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" path="m3,2l,,,,3,2xe" fillcolor="#003fff" stroked="f">
                          <v:path arrowok="t" o:connecttype="custom" o:connectlocs="3,2;0,0;0,0;3,2" o:connectangles="0,0,0,0"/>
                        </v:shape>
                        <v:line id="Line 22471" o:spid="_x0000_s4917" style="position:absolute;visibility:visible;mso-wrap-style:square" from="1819,406" to="1819,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" strokecolor="#003fff" strokeweight="0"/>
                        <v:shape id="Freeform 22472" o:spid="_x0000_s4918" style="position:absolute;left:1818;top:40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" path="m7,3l4,2,1,,,4,3,5,6,7,7,3xe" fillcolor="#003fff" stroked="f">
                          <v:path arrowok="t" o:connecttype="custom" o:connectlocs="7,3;4,2;1,0;0,4;3,5;6,7;7,3" o:connectangles="0,0,0,0,0,0,0"/>
                        </v:shape>
                        <v:shape id="Freeform 22473" o:spid="_x0000_s4919" style="position:absolute;left:1818;top:406;width:7;height:7;visibility:visible;mso-wrap-style:square;v-text-anchor:top" coordsize="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" path="m7,3l4,2,1,,,4,3,5,6,7,7,3xe" filled="f" strokecolor="#003fff" strokeweight="0">
                          <v:path arrowok="t" o:connecttype="custom" o:connectlocs="7,3;4,2;1,0;0,4;3,5;6,7;7,3" o:connectangles="0,0,0,0,0,0,0"/>
                        </v:shape>
                        <v:shape id="Freeform 22474" o:spid="_x0000_s4920" style="position:absolute;left:1818;top:410;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" path="m3,1l,,,,3,1xe" fillcolor="#003fff" stroked="f">
                          <v:path arrowok="t" o:connecttype="custom" o:connectlocs="3,1;0,0;0,0;3,1" o:connectangles="0,0,0,0"/>
                        </v:shape>
                        <v:line id="Line 22475" o:spid="_x0000_s4921" style="position:absolute;visibility:visible;mso-wrap-style:square" from="1818,410" to="1818,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" strokecolor="#003fff" strokeweight="0"/>
                        <v:shape id="Freeform 22476" o:spid="_x0000_s4922" style="position:absolute;left:1816;top:410;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" path="m8,3l5,1,2,,,4,3,5,6,6,8,3xe" fillcolor="#003fff" stroked="f">
                          <v:path arrowok="t" o:connecttype="custom" o:connectlocs="8,3;5,1;2,0;0,4;3,5;6,6;8,3" o:connectangles="0,0,0,0,0,0,0"/>
                        </v:shape>
                        <v:shape id="Freeform 22477" o:spid="_x0000_s4923" style="position:absolute;left:1816;top:410;width:8;height:6;visibility:visible;mso-wrap-style:square;v-text-anchor:top" coordsize="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" path="m8,3l5,1,2,,,4,3,5,6,6,8,3xe" filled="f" strokecolor="#003fff" strokeweight="0">
                          <v:path arrowok="t" o:connecttype="custom" o:connectlocs="8,3;5,1;2,0;0,4;3,5;6,6;8,3" o:connectangles="0,0,0,0,0,0,0"/>
                        </v:shape>
                        <v:shape id="Freeform 22478" o:spid="_x0000_s4924" style="position:absolute;left:1816;top:41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" path="m3,1l,,,,3,1xe" fillcolor="#003fff" stroked="f">
                          <v:path arrowok="t" o:connecttype="custom" o:connectlocs="3,1;0,0;0,0;3,1" o:connectangles="0,0,0,0"/>
                        </v:shape>
                        <v:line id="Line 22479" o:spid="_x0000_s4925" style="position:absolute;visibility:visible;mso-wrap-style:square" from="1816,414" to="1816,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" strokecolor="#003fff" strokeweight="0"/>
                        <v:shape id="Freeform 22480" o:spid="_x0000_s4926" style="position:absolute;left:1815;top:414;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" path="m7,2l4,1,1,,,4,3,5,6,6,7,2xe" fillcolor="#003fff" stroked="f">
                          <v:path arrowok="t" o:connecttype="custom" o:connectlocs="7,2;4,1;1,0;0,4;3,5;6,6;7,2" o:connectangles="0,0,0,0,0,0,0"/>
                        </v:shape>
                        <v:shape id="Freeform 22481" o:spid="_x0000_s4927" style="position:absolute;left:1815;top:414;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" path="m7,2l4,1,1,,,4,3,5,6,6,7,2xe" filled="f" strokecolor="#003fff" strokeweight="0">
                          <v:path arrowok="t" o:connecttype="custom" o:connectlocs="7,2;4,1;1,0;0,4;3,5;6,6;7,2" o:connectangles="0,0,0,0,0,0,0"/>
                        </v:shape>
                        <v:shape id="Freeform 22482" o:spid="_x0000_s4928" style="position:absolute;left:1815;top:41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" path="m3,1l,,,,3,1xe" fillcolor="#003fff" stroked="f">
                          <v:path arrowok="t" o:connecttype="custom" o:connectlocs="3,1;0,0;0,0;3,1" o:connectangles="0,0,0,0"/>
                        </v:shape>
                        <v:line id="Line 22483" o:spid="_x0000_s4929" style="position:absolute;visibility:visible;mso-wrap-style:square" from="1815,418" to="1815,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" strokecolor="#003fff" strokeweight="0"/>
                        <v:shape id="Freeform 22484" o:spid="_x0000_s4930" style="position:absolute;left:1812;top:418;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" path="m9,2l6,1,3,,,7,3,8,6,9,9,2xe" fillcolor="#003fff" stroked="f">
                          <v:path arrowok="t" o:connecttype="custom" o:connectlocs="9,2;6,1;3,0;0,7;3,8;6,9;9,2" o:connectangles="0,0,0,0,0,0,0"/>
                        </v:shape>
                        <v:shape id="Freeform 22485" o:spid="_x0000_s4931" style="position:absolute;left:1812;top:418;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" path="m9,2l6,1,3,,,7,3,8,6,9,9,2xe" filled="f" strokecolor="#003fff" strokeweight="0">
                          <v:path arrowok="t" o:connecttype="custom" o:connectlocs="9,2;6,1;3,0;0,7;3,8;6,9;9,2" o:connectangles="0,0,0,0,0,0,0"/>
                        </v:shape>
                        <v:shape id="Freeform 22486" o:spid="_x0000_s4932" style="position:absolute;left:1812;top:42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" path="m3,1l,,,,3,1xe" fillcolor="#003fff" stroked="f">
                          <v:path arrowok="t" o:connecttype="custom" o:connectlocs="3,1;0,0;0,0;3,1" o:connectangles="0,0,0,0"/>
                        </v:shape>
                        <v:line id="Line 22487" o:spid="_x0000_s4933" style="position:absolute;visibility:visible;mso-wrap-style:square" from="1812,425" to="181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" strokecolor="#003fff" strokeweight="0"/>
                        <v:shape id="Freeform 22488" o:spid="_x0000_s4934" style="position:absolute;left:1810;top:425;width:8;height:10;visibility:visible;mso-wrap-style:square;v-text-anchor:top" coordsize="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" path="m8,2l5,1,2,,,8,3,9r3,1l8,2xe" fillcolor="#003fff" stroked="f">
                          <v:path arrowok="t" o:connecttype="custom" o:connectlocs="8,2;5,1;2,0;0,8;3,9;6,10;8,2" o:connectangles="0,0,0,0,0,0,0"/>
                        </v:shape>
                        <v:shape id="Freeform 22489" o:spid="_x0000_s4935" style="position:absolute;left:1810;top:425;width:8;height:10;visibility:visible;mso-wrap-style:square;v-text-anchor:top" coordsize="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" path="m8,2l5,1,2,,,8,3,9r3,1l8,2xe" filled="f" strokecolor="#003fff" strokeweight="0">
                          <v:path arrowok="t" o:connecttype="custom" o:connectlocs="8,2;5,1;2,0;0,8;3,9;6,10;8,2" o:connectangles="0,0,0,0,0,0,0"/>
                        </v:shape>
                        <v:shape id="Freeform 22490" o:spid="_x0000_s4936" style="position:absolute;left:1813;top:434;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" path="m,l3,1r,l,xe" fillcolor="#003fff" stroked="f">
                          <v:path arrowok="t" o:connecttype="custom" o:connectlocs="0,0;3,1;3,1;0,0" o:connectangles="0,0,0,0"/>
                        </v:shape>
                        <v:line id="Line 22491" o:spid="_x0000_s4937" style="position:absolute;visibility:visible;mso-wrap-style:square" from="1816,435" to="1816,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" strokecolor="#003fff" strokeweight="0"/>
                        <v:shape id="Freeform 22492" o:spid="_x0000_s4938" style="position:absolute;left:1807;top:432;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" path="m9,3l6,2,3,,,8,3,9r3,1l9,3xe" fillcolor="#003fff" stroked="f">
                          <v:path arrowok="t" o:connecttype="custom" o:connectlocs="9,3;6,2;3,0;0,8;3,9;6,10;9,3" o:connectangles="0,0,0,0,0,0,0"/>
                        </v:shape>
                        <v:shape id="Freeform 22493" o:spid="_x0000_s4939" style="position:absolute;left:1807;top:432;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" path="m9,3l6,2,3,,,8,3,9r3,1l9,3xe" filled="f" strokecolor="#003fff" strokeweight="0">
                          <v:path arrowok="t" o:connecttype="custom" o:connectlocs="9,3;6,2;3,0;0,8;3,9;6,10;9,3" o:connectangles="0,0,0,0,0,0,0"/>
                        </v:shape>
                        <v:shape id="Freeform 22494" o:spid="_x0000_s4940" style="position:absolute;left:1810;top:44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" path="m,l3,1r,l,xe" fillcolor="#003fff" stroked="f">
                          <v:path arrowok="t" o:connecttype="custom" o:connectlocs="0,0;3,1;3,1;0,0" o:connectangles="0,0,0,0"/>
                        </v:shape>
                        <v:line id="Line 22495" o:spid="_x0000_s4941" style="position:absolute;visibility:visible;mso-wrap-style:square" from="1813,442" to="1813,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" strokecolor="#003fff" strokeweight="0"/>
                        <v:shape id="Freeform 22496" o:spid="_x0000_s4942" style="position:absolute;left:1804;top:440;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" path="m9,2l6,1,3,,,7,3,8,6,9,9,2xe" fillcolor="#003fff" stroked="f">
                          <v:path arrowok="t" o:connecttype="custom" o:connectlocs="9,2;6,1;3,0;0,7;3,8;6,9;9,2" o:connectangles="0,0,0,0,0,0,0"/>
                        </v:shape>
                        <v:shape id="Freeform 22497" o:spid="_x0000_s4943" style="position:absolute;left:1804;top:440;width:9;height:9;visibility:visible;mso-wrap-style:square;v-text-anchor:top"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" path="m9,2l6,1,3,,,7,3,8,6,9,9,2xe" filled="f" strokecolor="#003fff" strokeweight="0">
                          <v:path arrowok="t" o:connecttype="custom" o:connectlocs="9,2;6,1;3,0;0,7;3,8;6,9;9,2" o:connectangles="0,0,0,0,0,0,0"/>
                        </v:shape>
                        <v:shape id="Freeform 22498" o:spid="_x0000_s4944" style="position:absolute;left:1807;top:44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" path="m,l3,1r,l,xe" fillcolor="#003fff" stroked="f">
                          <v:path arrowok="t" o:connecttype="custom" o:connectlocs="0,0;3,1;3,1;0,0" o:connectangles="0,0,0,0"/>
                        </v:shape>
                        <v:line id="Line 22499" o:spid="_x0000_s4945" style="position:absolute;visibility:visible;mso-wrap-style:square" from="1810,449" to="1810,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" strokecolor="#003fff" strokeweight="0"/>
                        <v:shape id="Freeform 22500" o:spid="_x0000_s4946" style="position:absolute;left:1801;top:44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" path="m9,2l6,1,3,,,7,3,8r3,2l9,2xe" fillcolor="#003fff" stroked="f">
                          <v:path arrowok="t" o:connecttype="custom" o:connectlocs="9,2;6,1;3,0;0,7;3,8;6,10;9,2" o:connectangles="0,0,0,0,0,0,0"/>
                        </v:shape>
                        <v:shape id="Freeform 22501" o:spid="_x0000_s4947" style="position:absolute;left:1801;top:447;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" path="m9,2l6,1,3,,,7,3,8r3,2l9,2xe" filled="f" strokecolor="#003fff" strokeweight="0">
                          <v:path arrowok="t" o:connecttype="custom" o:connectlocs="9,2;6,1;3,0;0,7;3,8;6,10;9,2" o:connectangles="0,0,0,0,0,0,0"/>
                        </v:shape>
                        <v:shape id="Freeform 22502" o:spid="_x0000_s4948" style="position:absolute;left:1804;top:45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" path="m,l3,2,2,2,,xe" fillcolor="#003fff" stroked="f">
                          <v:path arrowok="t" o:connecttype="custom" o:connectlocs="0,0;3,2;2,2;0,0" o:connectangles="0,0,0,0"/>
                        </v:shape>
                        <v:line id="Line 22503" o:spid="_x0000_s4949" style="position:absolute;flip:x;visibility:visible;mso-wrap-style:square" from="1806,457" to="1807,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" strokecolor="#003fff" strokeweight="0"/>
                        <v:shape id="Freeform 22504" o:spid="_x0000_s4950" style="position:absolute;left:1797;top:45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" path="m9,3l7,1,4,,,7,3,8r3,2l9,3xe" fillcolor="#003fff" stroked="f">
                          <v:path arrowok="t" o:connecttype="custom" o:connectlocs="9,3;7,1;4,0;0,7;3,8;6,10;9,3" o:connectangles="0,0,0,0,0,0,0"/>
                        </v:shape>
                        <v:shape id="Freeform 22505" o:spid="_x0000_s4951" style="position:absolute;left:1797;top:454;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" path="m9,3l7,1,4,,,7,3,8r3,2l9,3xe" filled="f" strokecolor="#003fff" strokeweight="0">
                          <v:path arrowok="t" o:connecttype="custom" o:connectlocs="9,3;7,1;4,0;0,7;3,8;6,10;9,3" o:connectangles="0,0,0,0,0,0,0"/>
                        </v:shape>
                        <v:shape id="Freeform 22506" o:spid="_x0000_s4952" style="position:absolute;left:1800;top:46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" path="m,l3,2r,l,xe" fillcolor="#003fff" stroked="f">
                          <v:path arrowok="t" o:connecttype="custom" o:connectlocs="0,0;3,2;3,2;0,0" o:connectangles="0,0,0,0"/>
                        </v:shape>
                        <v:line id="Line 22507" o:spid="_x0000_s4953" style="position:absolute;visibility:visible;mso-wrap-style:square" from="1803,464" to="1803,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" strokecolor="#003fff" strokeweight="0"/>
                        <v:shape id="Freeform 22508" o:spid="_x0000_s4954" style="position:absolute;left:1790;top:461;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" path="m13,3l10,1,7,,,14r3,1l6,17,13,3xe" fillcolor="#003fff" stroked="f">
                          <v:path arrowok="t" o:connecttype="custom" o:connectlocs="13,3;10,1;7,0;0,14;3,15;6,17;13,3" o:connectangles="0,0,0,0,0,0,0"/>
                        </v:shape>
                        <v:shape id="Freeform 22509" o:spid="_x0000_s4955" style="position:absolute;left:1790;top:461;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" path="m13,3l10,1,7,,,14r3,1l6,17,13,3xe" filled="f" strokecolor="#003fff" strokeweight="0">
                          <v:path arrowok="t" o:connecttype="custom" o:connectlocs="13,3;10,1;7,0;0,14;3,15;6,17;13,3" o:connectangles="0,0,0,0,0,0,0"/>
                        </v:shape>
                        <v:shape id="Freeform 22510" o:spid="_x0000_s4956" style="position:absolute;left:1790;top:47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" path="m3,1l,,,,3,1xe" fillcolor="#003fff" stroked="f">
                          <v:path arrowok="t" o:connecttype="custom" o:connectlocs="3,1;0,0;0,0;3,1" o:connectangles="0,0,0,0"/>
                        </v:shape>
                        <v:line id="Line 22511" o:spid="_x0000_s4957" style="position:absolute;visibility:visible;mso-wrap-style:square" from="1790,475" to="1790,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" strokecolor="#003fff" strokeweight="0"/>
                        <v:shape id="Freeform 22512" o:spid="_x0000_s4958" style="position:absolute;left:1786;top:475;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" path="m10,3l7,1,4,,,7,3,8r3,2l10,3xe" fillcolor="#003fff" stroked="f">
                          <v:path arrowok="t" o:connecttype="custom" o:connectlocs="10,3;7,1;4,0;0,7;3,8;6,10;10,3" o:connectangles="0,0,0,0,0,0,0"/>
                        </v:shape>
                        <v:shape id="Freeform 22513" o:spid="_x0000_s4959" style="position:absolute;left:1786;top:475;width:10;height:10;visibility:visible;mso-wrap-style:square;v-text-anchor:top" coordsize="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" path="m10,3l7,1,4,,,7,3,8r3,2l10,3xe" filled="f" strokecolor="#003fff" strokeweight="0">
                          <v:path arrowok="t" o:connecttype="custom" o:connectlocs="10,3;7,1;4,0;0,7;3,8;6,10;10,3" o:connectangles="0,0,0,0,0,0,0"/>
                        </v:shape>
                        <v:shape id="Freeform 22514" o:spid="_x0000_s4960" style="position:absolute;left:1786;top:48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" path="m3,1l,,,,3,1xe" fillcolor="#003fff" stroked="f">
                          <v:path arrowok="t" o:connecttype="custom" o:connectlocs="3,1;0,0;0,0;3,1" o:connectangles="0,0,0,0"/>
                        </v:shape>
                        <v:line id="Line 22515" o:spid="_x0000_s4961" style="position:absolute;visibility:visible;mso-wrap-style:square" from="1786,482" to="1786,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" strokecolor="#003fff" strokeweight="0"/>
                        <v:shape id="Freeform 22516" o:spid="_x0000_s4962" style="position:absolute;left:1783;top:482;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" path="m9,3l6,1,3,,,7,3,8r2,2l9,3xe" fillcolor="#003fff" stroked="f">
                          <v:path arrowok="t" o:connecttype="custom" o:connectlocs="9,3;6,1;3,0;0,7;3,8;5,10;9,3" o:connectangles="0,0,0,0,0,0,0"/>
                        </v:shape>
                        <v:shape id="Freeform 22517" o:spid="_x0000_s4963" style="position:absolute;left:1783;top:482;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" path="m9,3l6,1,3,,,7,3,8r2,2l9,3xe" filled="f" strokecolor="#003fff" strokeweight="0">
                          <v:path arrowok="t" o:connecttype="custom" o:connectlocs="9,3;6,1;3,0;0,7;3,8;5,10;9,3" o:connectangles="0,0,0,0,0,0,0"/>
                        </v:shape>
                        <v:shape id="Freeform 22518" o:spid="_x0000_s4964" style="position:absolute;left:1783;top:48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" path="m3,1l,,,,3,1xe" fillcolor="#003fff" stroked="f">
                          <v:path arrowok="t" o:connecttype="custom" o:connectlocs="3,1;0,0;0,0;3,1" o:connectangles="0,0,0,0"/>
                        </v:shape>
                        <v:line id="Line 22519" o:spid="_x0000_s4965" style="position:absolute;visibility:visible;mso-wrap-style:square" from="1783,489" to="1783,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" strokecolor="#003fff" strokeweight="0"/>
                        <v:shape id="Freeform 22520" o:spid="_x0000_s4966" style="position:absolute;left:1779;top:489;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" path="m9,3l7,1,4,,,7,3,8r3,2l9,3xe" fillcolor="#003fff" stroked="f">
                          <v:path arrowok="t" o:connecttype="custom" o:connectlocs="9,3;7,1;4,0;0,7;3,8;6,10;9,3" o:connectangles="0,0,0,0,0,0,0"/>
                        </v:shape>
                        <v:shape id="Freeform 22521" o:spid="_x0000_s4967" style="position:absolute;left:1779;top:489;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" path="m9,3l7,1,4,,,7,3,8r3,2l9,3xe" filled="f" strokecolor="#003fff" strokeweight="0">
                          <v:path arrowok="t" o:connecttype="custom" o:connectlocs="9,3;7,1;4,0;0,7;3,8;6,10;9,3" o:connectangles="0,0,0,0,0,0,0"/>
                        </v:shape>
                        <v:shape id="Freeform 22522" o:spid="_x0000_s4968" style="position:absolute;left:1776;top:496;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" path="m9,3l6,1,3,,,7,3,8r3,2l9,3xe" fillcolor="#003fff" stroked="f">
                          <v:path arrowok="t" o:connecttype="custom" o:connectlocs="9,3;6,1;3,0;0,7;3,8;6,10;9,3" o:connectangles="0,0,0,0,0,0,0"/>
                        </v:shape>
                        <v:shape id="Freeform 22523" o:spid="_x0000_s4969" style="position:absolute;left:1776;top:496;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" path="m9,3l6,1,3,,,7,3,8r3,2l9,3xe" filled="f" strokecolor="#003fff" strokeweight="0">
                          <v:path arrowok="t" o:connecttype="custom" o:connectlocs="9,3;6,1;3,0;0,7;3,8;6,10;9,3" o:connectangles="0,0,0,0,0,0,0"/>
                        </v:shape>
                        <v:shape id="Freeform 22524" o:spid="_x0000_s4970" style="position:absolute;left:1776;top:50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" path="m3,1l,,,,3,1xe" fillcolor="#003fff" stroked="f">
                          <v:path arrowok="t" o:connecttype="custom" o:connectlocs="3,1;0,0;0,0;3,1" o:connectangles="0,0,0,0"/>
                        </v:shape>
                        <v:line id="Line 22525" o:spid="_x0000_s4971" style="position:absolute;visibility:visible;mso-wrap-style:square" from="1776,503" to="1776,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" strokecolor="#003fff" strokeweight="0"/>
                        <v:shape id="Freeform 22526" o:spid="_x0000_s4972" style="position:absolute;left:1770;top:503;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" path="m12,3l9,1,6,,,14r2,2l5,17,12,3xe" fillcolor="#003fff" stroked="f">
                          <v:path arrowok="t" o:connecttype="custom" o:connectlocs="12,3;9,1;6,0;0,14;2,16;5,17;12,3" o:connectangles="0,0,0,0,0,0,0"/>
                        </v:shape>
                        <v:shape id="Freeform 22527" o:spid="_x0000_s4973" style="position:absolute;left:1770;top:503;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" path="m12,3l9,1,6,,,14r2,2l5,17,12,3xe" filled="f" strokecolor="#003fff" strokeweight="0">
                          <v:path arrowok="t" o:connecttype="custom" o:connectlocs="12,3;9,1;6,0;0,14;2,16;5,17;12,3" o:connectangles="0,0,0,0,0,0,0"/>
                        </v:shape>
                        <v:shape id="Freeform 22528" o:spid="_x0000_s4974" style="position:absolute;left:1763;top:517;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" path="m12,3l9,2,7,,,15r3,1l6,17,12,3xe" fillcolor="#003fff" stroked="f">
                          <v:path arrowok="t" o:connecttype="custom" o:connectlocs="12,3;9,2;7,0;0,15;3,16;6,17;12,3" o:connectangles="0,0,0,0,0,0,0"/>
                        </v:shape>
                        <v:shape id="Freeform 22529" o:spid="_x0000_s4975" style="position:absolute;left:1763;top:517;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" path="m12,3l9,2,7,,,15r3,1l6,17,12,3xe" filled="f" strokecolor="#003fff" strokeweight="0">
                          <v:path arrowok="t" o:connecttype="custom" o:connectlocs="12,3;9,2;7,0;0,15;3,16;6,17;12,3" o:connectangles="0,0,0,0,0,0,0"/>
                        </v:shape>
                        <v:shape id="Freeform 22530" o:spid="_x0000_s4976" style="position:absolute;left:1763;top:532;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" path="m3,1l,,,,3,1xe" fillcolor="#003fff" stroked="f">
                          <v:path arrowok="t" o:connecttype="custom" o:connectlocs="3,1;0,0;0,0;3,1" o:connectangles="0,0,0,0"/>
                        </v:shape>
                        <v:line id="Line 22531" o:spid="_x0000_s4977" style="position:absolute;visibility:visible;mso-wrap-style:square" from="1763,532" to="1763,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" strokecolor="#003fff" strokeweight="0"/>
                        <v:shape id="Freeform 22532" o:spid="_x0000_s4978" style="position:absolute;left:1757;top:532;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" path="m12,2l9,1,6,,,14r3,2l6,17,12,2xe" fillcolor="#003fff" stroked="f">
                          <v:path arrowok="t" o:connecttype="custom" o:connectlocs="12,2;9,1;6,0;0,14;3,16;6,17;12,2" o:connectangles="0,0,0,0,0,0,0"/>
                        </v:shape>
                        <v:shape id="Freeform 22533" o:spid="_x0000_s4979" style="position:absolute;left:1757;top:532;width:12;height:17;visibility:visible;mso-wrap-style:square;v-text-anchor:top" coordsize="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" path="m12,2l9,1,6,,,14r3,2l6,17,12,2xe" filled="f" strokecolor="#003fff" strokeweight="0">
                          <v:path arrowok="t" o:connecttype="custom" o:connectlocs="12,2;9,1;6,0;0,14;3,16;6,17;12,2" o:connectangles="0,0,0,0,0,0,0"/>
                        </v:shape>
                        <v:shape id="Freeform 22534" o:spid="_x0000_s4980" style="position:absolute;left:1760;top:54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" path="m,l3,1r,l,xe" fillcolor="#003fff" stroked="f">
                          <v:path arrowok="t" o:connecttype="custom" o:connectlocs="0,0;3,1;3,1;0,0" o:connectangles="0,0,0,0"/>
                        </v:shape>
                        <v:line id="Line 22535" o:spid="_x0000_s4981" style="position:absolute;visibility:visible;mso-wrap-style:square" from="1763,549" to="1763,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" strokecolor="#003fff" strokeweight="0"/>
                        <v:shape id="Freeform 22536" o:spid="_x0000_s4982" style="position:absolute;left:1750;top:546;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" path="m13,3l10,2,7,,,15r3,1l6,17,13,3xe" fillcolor="#003fff" stroked="f">
                          <v:path arrowok="t" o:connecttype="custom" o:connectlocs="13,3;10,2;7,0;0,15;3,16;6,17;13,3" o:connectangles="0,0,0,0,0,0,0"/>
                        </v:shape>
                        <v:shape id="Freeform 22537" o:spid="_x0000_s4983" style="position:absolute;left:1750;top:546;width:13;height:17;visibility:visible;mso-wrap-style:square;v-text-anchor:top" coordsize="1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" path="m13,3l10,2,7,,,15r3,1l6,17,13,3xe" filled="f" strokecolor="#003fff" strokeweight="0">
                          <v:path arrowok="t" o:connecttype="custom" o:connectlocs="13,3;10,2;7,0;0,15;3,16;6,17;13,3" o:connectangles="0,0,0,0,0,0,0"/>
                        </v:shape>
                        <v:shape id="Freeform 22538" o:spid="_x0000_s4984" style="position:absolute;left:1750;top:56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" path="m3,1l,,,,3,1xe" fillcolor="#003fff" stroked="f">
                          <v:path arrowok="t" o:connecttype="custom" o:connectlocs="3,1;0,0;0,0;3,1" o:connectangles="0,0,0,0"/>
                        </v:shape>
                        <v:line id="Line 22539" o:spid="_x0000_s4985" style="position:absolute;visibility:visible;mso-wrap-style:square" from="1750,561" to="1750,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" strokecolor="#003fff" strokeweight="0"/>
                        <v:shape id="Freeform 22540" o:spid="_x0000_s4986" style="position:absolute;left:1747;top:561;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" path="m9,2l6,1,3,,,7,3,8r3,2l9,2xe" fillcolor="#003fff" stroked="f">
                          <v:path arrowok="t" o:connecttype="custom" o:connectlocs="9,2;6,1;3,0;0,7;3,8;6,10;9,2" o:connectangles="0,0,0,0,0,0,0"/>
                        </v:shape>
                        <v:shape id="Freeform 22541" o:spid="_x0000_s4987" style="position:absolute;left:1747;top:561;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" path="m9,2l6,1,3,,,7,3,8r3,2l9,2xe" filled="f" strokecolor="#003fff" strokeweight="0">
                          <v:path arrowok="t" o:connecttype="custom" o:connectlocs="9,2;6,1;3,0;0,7;3,8;6,10;9,2" o:connectangles="0,0,0,0,0,0,0"/>
                        </v:shape>
                        <v:shape id="Freeform 22542" o:spid="_x0000_s4988" style="position:absolute;left:1747;top:568;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" path="m3,1l,,,,3,1xe" fillcolor="#003fff" stroked="f">
                          <v:path arrowok="t" o:connecttype="custom" o:connectlocs="3,1;0,0;0,0;3,1" o:connectangles="0,0,0,0"/>
                        </v:shape>
                        <v:line id="Line 22543" o:spid="_x0000_s4989" style="position:absolute;visibility:visible;mso-wrap-style:square" from="1747,568" to="1747,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" strokecolor="#003fff" strokeweight="0"/>
                        <v:shape id="Freeform 22544" o:spid="_x0000_s4990" style="position:absolute;left:1744;top:568;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" path="m9,2l6,1,3,,,7,3,9r3,1l9,2xe" fillcolor="#003fff" stroked="f">
                          <v:path arrowok="t" o:connecttype="custom" o:connectlocs="9,2;6,1;3,0;0,7;3,9;6,10;9,2" o:connectangles="0,0,0,0,0,0,0"/>
                        </v:shape>
                        <v:shape id="Freeform 22545" o:spid="_x0000_s4991" style="position:absolute;left:1744;top:568;width:9;height:10;visibility:visible;mso-wrap-style:square;v-text-anchor:top" coordsize="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" path="m9,2l6,1,3,,,7,3,9r3,1l9,2xe" filled="f" strokecolor="#003fff" strokeweight="0">
                          <v:path arrowok="t" o:connecttype="custom" o:connectlocs="9,2;6,1;3,0;0,7;3,9;6,10;9,2" o:connectangles="0,0,0,0,0,0,0"/>
                        </v:shape>
                        <v:shape id="Freeform 22546" o:spid="_x0000_s4992" style="position:absolute;left:1744;top:575;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" path="m3,2l,,,1,3,2xe" fillcolor="#003fff" stroked="f">
                          <v:path arrowok="t" o:connecttype="custom" o:connectlocs="3,2;0,0;0,1;3,2" o:connectangles="0,0,0,0"/>
                        </v:shape>
                        <v:line id="Line 22547" o:spid="_x0000_s4993" style="position:absolute;visibility:visible;mso-wrap-style:square" from="1744,575" to="1744,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" strokecolor="#003fff" strokeweight="0"/>
                        <v:shape id="Freeform 22548" o:spid="_x0000_s4994" style="position:absolute;left:1743;top:57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" path="m7,2l4,1,1,,,3,3,4,6,5,7,2xe" fillcolor="#003fff" stroked="f">
                          <v:path arrowok="t" o:connecttype="custom" o:connectlocs="7,2;4,1;1,0;0,3;3,4;6,5;7,2" o:connectangles="0,0,0,0,0,0,0"/>
                        </v:shape>
                        <v:shape id="Freeform 22549" o:spid="_x0000_s4995" style="position:absolute;left:1743;top:576;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" path="m7,2l4,1,1,,,3,3,4,6,5,7,2xe" filled="f" strokecolor="#003fff" strokeweight="0">
                          <v:path arrowok="t" o:connecttype="custom" o:connectlocs="7,2;4,1;1,0;0,3;3,4;6,5;7,2" o:connectangles="0,0,0,0,0,0,0"/>
                        </v:shape>
                        <v:shape id="Freeform 22550" o:spid="_x0000_s4996" style="position:absolute;left:1743;top:57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" path="m3,1l,,,,3,1xe" fillcolor="#003fff" stroked="f">
                          <v:path arrowok="t" o:connecttype="custom" o:connectlocs="3,1;0,0;0,0;3,1" o:connectangles="0,0,0,0"/>
                        </v:shape>
                        <v:line id="Line 22551" o:spid="_x0000_s4997" style="position:absolute;visibility:visible;mso-wrap-style:square" from="1743,579" to="1743,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" strokecolor="#003fff" strokeweight="0"/>
                        <v:shape id="Freeform 22552" o:spid="_x0000_s4998" style="position:absolute;left:1742;top:579;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" path="m7,2l4,1,1,,,4,3,5,6,6,7,2xe" fillcolor="#003fff" stroked="f">
                          <v:path arrowok="t" o:connecttype="custom" o:connectlocs="7,2;4,1;1,0;0,4;3,5;6,6;7,2" o:connectangles="0,0,0,0,0,0,0"/>
                        </v:shape>
                        <v:shape id="Freeform 22553" o:spid="_x0000_s4999" style="position:absolute;left:1742;top:579;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" path="m7,2l4,1,1,,,4,3,5,6,6,7,2xe" filled="f" strokecolor="#003fff" strokeweight="0">
                          <v:path arrowok="t" o:connecttype="custom" o:connectlocs="7,2;4,1;1,0;0,4;3,5;6,6;7,2" o:connectangles="0,0,0,0,0,0,0"/>
                        </v:shape>
                        <v:shape id="Freeform 22554" o:spid="_x0000_s5000" style="position:absolute;left:1742;top:583;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" path="m3,1l,,,,3,1xe" fillcolor="#003fff" stroked="f">
                          <v:path arrowok="t" o:connecttype="custom" o:connectlocs="3,1;0,0;0,0;3,1" o:connectangles="0,0,0,0"/>
                        </v:shape>
                        <v:line id="Line 22555" o:spid="_x0000_s5001" style="position:absolute;visibility:visible;mso-wrap-style:square" from="1742,583" to="1742,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" strokecolor="#003fff" strokeweight="0"/>
                        <v:shape id="Freeform 22556" o:spid="_x0000_s5002" style="position:absolute;left:1741;top:583;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" path="m7,2l4,1,1,,,4,3,5,6,6,7,2xe" fillcolor="#003fff" stroked="f">
                          <v:path arrowok="t" o:connecttype="custom" o:connectlocs="7,2;4,1;1,0;0,4;3,5;6,6;7,2" o:connectangles="0,0,0,0,0,0,0"/>
                        </v:shape>
                        <v:shape id="Freeform 22557" o:spid="_x0000_s5003" style="position:absolute;left:1741;top:583;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" path="m7,2l4,1,1,,,4,3,5,6,6,7,2xe" filled="f" strokecolor="#003fff" strokeweight="0">
                          <v:path arrowok="t" o:connecttype="custom" o:connectlocs="7,2;4,1;1,0;0,4;3,5;6,6;7,2" o:connectangles="0,0,0,0,0,0,0"/>
                        </v:shape>
                        <v:shape id="Freeform 22558" o:spid="_x0000_s5004" style="position:absolute;left:1741;top:587;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" path="m3,1l,,,,3,1xe" fillcolor="#003fff" stroked="f">
                          <v:path arrowok="t" o:connecttype="custom" o:connectlocs="3,1;0,0;0,0;3,1" o:connectangles="0,0,0,0"/>
                        </v:shape>
                        <v:line id="Line 22559" o:spid="_x0000_s5005" style="position:absolute;visibility:visible;mso-wrap-style:square" from="1741,587" to="1741,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" strokecolor="#003fff" strokeweight="0"/>
                        <v:shape id="Freeform 22560" o:spid="_x0000_s5006" style="position:absolute;left:1740;top:58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" path="m7,1l4,1,1,,,4,3,5r3,l7,1xe" fillcolor="#003fff" stroked="f">
                          <v:path arrowok="t" o:connecttype="custom" o:connectlocs="7,1;4,1;1,0;0,4;3,5;6,5;7,1" o:connectangles="0,0,0,0,0,0,0"/>
                        </v:shape>
                        <v:shape id="Freeform 22561" o:spid="_x0000_s5007" style="position:absolute;left:1740;top:587;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" path="m7,1l4,1,1,,,4,3,5r3,l7,1xe" filled="f" strokecolor="#003fff" strokeweight="0">
                          <v:path arrowok="t" o:connecttype="custom" o:connectlocs="7,1;4,1;1,0;0,4;3,5;6,5;7,1" o:connectangles="0,0,0,0,0,0,0"/>
                        </v:shape>
                        <v:shape id="Freeform 22562" o:spid="_x0000_s5008" style="position:absolute;left:1740;top:591;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" path="m3,1l,,,,3,1xe" fillcolor="#003fff" stroked="f">
                          <v:path arrowok="t" o:connecttype="custom" o:connectlocs="3,1;0,0;0,0;3,1" o:connectangles="0,0,0,0"/>
                        </v:shape>
                        <v:line id="Line 22563" o:spid="_x0000_s5009" style="position:absolute;visibility:visible;mso-wrap-style:square" from="1740,591" to="174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" strokecolor="#003fff" strokeweight="0"/>
                        <v:shape id="Freeform 22564" o:spid="_x0000_s5010" style="position:absolute;left:1739;top:59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" path="m7,1l4,1,1,,,4,4,5r3,l7,1xe" fillcolor="#003fff" stroked="f">
                          <v:path arrowok="t" o:connecttype="custom" o:connectlocs="7,1;4,1;1,0;0,4;4,5;7,5;7,1" o:connectangles="0,0,0,0,0,0,0"/>
                        </v:shape>
                        <v:shape id="Freeform 22565" o:spid="_x0000_s5011" style="position:absolute;left:1739;top:591;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" path="m7,1l4,1,1,,,4,4,5r3,l7,1xe" filled="f" strokecolor="#003fff" strokeweight="0">
                          <v:path arrowok="t" o:connecttype="custom" o:connectlocs="7,1;4,1;1,0;0,4;4,5;7,5;7,1" o:connectangles="0,0,0,0,0,0,0"/>
                        </v:shape>
                        <v:shape id="Freeform 22566" o:spid="_x0000_s5012" style="position:absolute;left:1739;top:595;width:4;height:1;visibility:visible;mso-wrap-style:square;v-text-anchor:top" coordsize="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" path="m4,1l,,,,4,1xe" fillcolor="#003fff" stroked="f">
                          <v:path arrowok="t" o:connecttype="custom" o:connectlocs="4,1;0,0;0,0;4,1" o:connectangles="0,0,0,0"/>
                        </v:shape>
                        <v:line id="Line 22567" o:spid="_x0000_s5013" style="position:absolute;visibility:visible;mso-wrap-style:square" from="1739,595" to="1739,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" strokecolor="#003fff" strokeweight="0"/>
                        <v:shape id="Freeform 22568" o:spid="_x0000_s5014" style="position:absolute;left:1739;top:595;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" path="m7,1l4,1,,,,4,3,5r3,l7,1xe" fillcolor="#003fff" stroked="f">
                          <v:path arrowok="t" o:connecttype="custom" o:connectlocs="7,1;4,1;0,0;0,4;3,5;6,5;7,1" o:connectangles="0,0,0,0,0,0,0"/>
                        </v:shape>
                        <v:shape id="Freeform 22569" o:spid="_x0000_s5015" style="position:absolute;left:1739;top:595;width:7;height:5;visibility:visible;mso-wrap-style:square;v-text-anchor:top" coordsize="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" path="m7,1l4,1,,,,4,3,5r3,l7,1xe" filled="f" strokecolor="#003fff" strokeweight="0">
                          <v:path arrowok="t" o:connecttype="custom" o:connectlocs="7,1;4,1;0,0;0,4;3,5;6,5;7,1" o:connectangles="0,0,0,0,0,0,0"/>
                        </v:shape>
                        <v:shape id="Freeform 22570" o:spid="_x0000_s5016" style="position:absolute;left:1739;top:59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" path="m3,1l,,,,3,1xe" fillcolor="#003fff" stroked="f">
                          <v:path arrowok="t" o:connecttype="custom" o:connectlocs="3,1;0,0;0,0;3,1" o:connectangles="0,0,0,0"/>
                        </v:shape>
                        <v:line id="Line 22571" o:spid="_x0000_s5017" style="position:absolute;visibility:visible;mso-wrap-style:square" from="1739,599" to="1739,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" strokecolor="#003fff" strokeweight="0"/>
                        <v:shape id="Freeform 22572" o:spid="_x0000_s5018" style="position:absolute;left:1738;top:599;width:7;height:9;visibility:visible;mso-wrap-style:square;v-text-anchor:top" coordsize="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" path="m7,1l4,1,1,,,8r3,l6,9,7,1xe" fillcolor="#003fff" stroked="f">
                          <v:path arrowok="t" o:connecttype="custom" o:connectlocs="7,1;4,1;1,0;0,8;3,8;6,9;7,1" o:connectangles="0,0,0,0,0,0,0"/>
                        </v:shape>
                        <v:shape id="Freeform 22573" o:spid="_x0000_s5019" style="position:absolute;left:1738;top:599;width:7;height:9;visibility:visible;mso-wrap-style:square;v-text-anchor:top" coordsize="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" path="m7,1l4,1,1,,,8r3,l6,9,7,1xe" filled="f" strokecolor="#003fff" strokeweight="0">
                          <v:path arrowok="t" o:connecttype="custom" o:connectlocs="7,1;4,1;1,0;0,8;3,8;6,9;7,1" o:connectangles="0,0,0,0,0,0,0"/>
                        </v:shape>
                        <v:rect id="Rectangle 22574" o:spid="_x0000_s5020" style="position:absolute;left:1738;top:607;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" fillcolor="#003fff" stroked="f"/>
                        <v:line id="Line 22575" o:spid="_x0000_s5021" style="position:absolute;visibility:visible;mso-wrap-style:square" from="1738,607" to="1738,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" strokecolor="#003fff" strokeweight="0"/>
                        <v:shape id="Freeform 22576" o:spid="_x0000_s5022" style="position:absolute;left:1738;top:60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" path="m6,l3,,,,,4r3,l6,4,6,xe" fillcolor="#003fff" stroked="f">
                          <v:path arrowok="t" o:connecttype="custom" o:connectlocs="6,0;3,0;0,0;0,4;3,4;6,4;6,0" o:connectangles="0,0,0,0,0,0,0"/>
                        </v:shape>
                        <v:shape id="Freeform 22577" o:spid="_x0000_s5023" style="position:absolute;left:1738;top:607;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" path="m6,l3,,,,,4r3,l6,4,6,xe" filled="f" strokecolor="#003fff" strokeweight="0">
                          <v:path arrowok="t" o:connecttype="custom" o:connectlocs="6,0;3,0;0,0;0,4;3,4;6,4;6,0" o:connectangles="0,0,0,0,0,0,0"/>
                        </v:shape>
                        <v:rect id="Rectangle 22578" o:spid="_x0000_s5024" style="position:absolute;left:1738;top:611;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" fillcolor="#003fff" stroked="f"/>
                        <v:line id="Line 22579" o:spid="_x0000_s5025" style="position:absolute;visibility:visible;mso-wrap-style:square" from="1738,611" to="1738,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" strokecolor="#003fff" strokeweight="0"/>
                        <v:shape id="Freeform 22580" o:spid="_x0000_s5026" style="position:absolute;left:1738;top:611;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" path="m6,l3,,,,,2r3,l6,2,6,xe" fillcolor="#003fff" stroked="f">
                          <v:path arrowok="t" o:connecttype="custom" o:connectlocs="6,0;3,0;0,0;0,2;3,2;6,2;6,0" o:connectangles="0,0,0,0,0,0,0"/>
                        </v:shape>
                        <v:shape id="Freeform 22581" o:spid="_x0000_s5027" style="position:absolute;left:1738;top:611;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" path="m6,l3,,,,,2r3,l6,2,6,xe" filled="f" strokecolor="#003fff" strokeweight="0">
                          <v:path arrowok="t" o:connecttype="custom" o:connectlocs="6,0;3,0;0,0;0,2;3,2;6,2;6,0" o:connectangles="0,0,0,0,0,0,0"/>
                        </v:shape>
                        <v:rect id="Rectangle 22582" o:spid="_x0000_s5028" style="position:absolute;left:1738;top:613;width: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" fillcolor="#003fff" stroked="f"/>
                        <v:line id="Line 22583" o:spid="_x0000_s5029" style="position:absolute;visibility:visible;mso-wrap-style:square" from="1738,613" to="173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" strokecolor="#003fff" strokeweight="0"/>
                        <v:shape id="Freeform 22584" o:spid="_x0000_s5030" style="position:absolute;left:1738;top:613;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" path="m6,l3,,,,,2r3,l6,2,6,xe" fillcolor="#003fff" stroked="f">
                          <v:path arrowok="t" o:connecttype="custom" o:connectlocs="6,0;3,0;0,0;0,2;3,2;6,2;6,0" o:connectangles="0,0,0,0,0,0,0"/>
                        </v:shape>
                        <v:shape id="Freeform 22585" o:spid="_x0000_s5031" style="position:absolute;left:1738;top:613;width:6;height:2;visibility:visible;mso-wrap-style:square;v-text-anchor:top" coordsize="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" path="m6,l3,,,,,2r3,l6,2,6,xe" filled="f" strokecolor="#003fff" strokeweight="0">
                          <v:path arrowok="t" o:connecttype="custom" o:connectlocs="6,0;3,0;0,0;0,2;3,2;6,2;6,0" o:connectangles="0,0,0,0,0,0,0"/>
                        </v:shape>
                        <v:shape id="Freeform 22586" o:spid="_x0000_s5032" style="position:absolute;left:1738;top:615;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" path="m3,l,,,1,3,xe" fillcolor="#003fff" stroked="f">
                          <v:path arrowok="t" o:connecttype="custom" o:connectlocs="3,0;0,0;0,1;3,0" o:connectangles="0,0,0,0"/>
                        </v:shape>
                        <v:line id="Line 22587" o:spid="_x0000_s5033" style="position:absolute;visibility:visible;mso-wrap-style:square" from="1738,615" to="1738,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" strokecolor="#003fff" strokeweight="0"/>
                        <v:shape id="Freeform 22588" o:spid="_x0000_s5034" style="position:absolute;left:1738;top:61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" path="m6,l3,1,,2,,4,4,3r3,l6,xe" fillcolor="#003fff" stroked="f">
                          <v:path arrowok="t" o:connecttype="custom" o:connectlocs="6,0;3,1;0,2;0,4;4,3;7,3;6,0" o:connectangles="0,0,0,0,0,0,0"/>
                        </v:shape>
                        <v:shape id="Freeform 22589" o:spid="_x0000_s5035" style="position:absolute;left:1738;top:614;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" path="m6,l3,1,,2,,4,4,3r3,l6,xe" filled="f" strokecolor="#003fff" strokeweight="0">
                          <v:path arrowok="t" o:connecttype="custom" o:connectlocs="6,0;3,1;0,2;0,4;4,3;7,3;6,0" o:connectangles="0,0,0,0,0,0,0"/>
                        </v:shape>
                        <v:shape id="Freeform 22590" o:spid="_x0000_s5036" style="position:absolute;left:1738;top:617;width:4;height:1;visibility:visible;mso-wrap-style:square;v-text-anchor:top" coordsize="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" path="m4,l,1r1,l4,xe" fillcolor="#003fff" stroked="f">
                          <v:path arrowok="t" o:connecttype="custom" o:connectlocs="4,0;0,1;1,1;4,0" o:connectangles="0,0,0,0"/>
                        </v:shape>
                        <v:line id="Line 22591" o:spid="_x0000_s5037" style="position:absolute;visibility:visible;mso-wrap-style:square" from="1738,618" to="1739,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" strokecolor="#003fff" strokeweight="0"/>
                        <v:shape id="Freeform 22592" o:spid="_x0000_s5038" style="position:absolute;left:1739;top:616;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" path="m6,l3,1,,2,,4,3,3,6,2,6,xe" fillcolor="#003fff" stroked="f">
                          <v:path arrowok="t" o:connecttype="custom" o:connectlocs="6,0;3,1;0,2;0,4;3,3;6,2;6,0" o:connectangles="0,0,0,0,0,0,0"/>
                        </v:shape>
                        <v:shape id="Freeform 22593" o:spid="_x0000_s5039" style="position:absolute;left:1739;top:616;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" path="m6,l3,1,,2,,4,3,3,6,2,6,xe" filled="f" strokecolor="#003fff" strokeweight="0">
                          <v:path arrowok="t" o:connecttype="custom" o:connectlocs="6,0;3,1;0,2;0,4;3,3;6,2;6,0" o:connectangles="0,0,0,0,0,0,0"/>
                        </v:shape>
                        <v:shape id="Freeform 22594" o:spid="_x0000_s5040" style="position:absolute;left:1739;top:619;width:3;height:1;visibility:visible;mso-wrap-style:square;v-text-anchor:top" coordsize="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" path="m3,l,1r,l3,xe" fillcolor="#003fff" stroked="f">
                          <v:path arrowok="t" o:connecttype="custom" o:connectlocs="3,0;0,1;0,1;3,0" o:connectangles="0,0,0,0"/>
                        </v:shape>
                        <v:line id="Line 22595" o:spid="_x0000_s5041" style="position:absolute;visibility:visible;mso-wrap-style:square" from="1739,620" to="1739,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" strokecolor="#003fff" strokeweight="0"/>
                        <v:shape id="Freeform 22596" o:spid="_x0000_s5042" style="position:absolute;left:1739;top:618;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" path="m6,l3,1,,2,1,4,4,3,7,2,6,xe" fillcolor="#003fff" stroked="f">
                          <v:path arrowok="t" o:connecttype="custom" o:connectlocs="6,0;3,1;0,2;1,4;4,3;7,2;6,0" o:connectangles="0,0,0,0,0,0,0"/>
                        </v:shape>
                        <v:shape id="Freeform 22597" o:spid="_x0000_s5043" style="position:absolute;left:1739;top:618;width:7;height:4;visibility:visible;mso-wrap-style:square;v-text-anchor:top" coordsize="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" path="m6,l3,1,,2,1,4,4,3,7,2,6,xe" filled="f" strokecolor="#003fff" strokeweight="0">
                          <v:path arrowok="t" o:connecttype="custom" o:connectlocs="6,0;3,1;0,2;1,4;4,3;7,2;6,0" o:connectangles="0,0,0,0,0,0,0"/>
                        </v:shape>
                        <v:shape id="Freeform 22598" o:spid="_x0000_s5044" style="position:absolute;left:1740;top:621;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" path="m3,l,1,,2,3,xe" fillcolor="#003fff" stroked="f">
                          <v:path arrowok="t" o:connecttype="custom" o:connectlocs="3,0;0,1;0,2;3,0" o:connectangles="0,0,0,0"/>
                        </v:shape>
                        <v:line id="Line 22599" o:spid="_x0000_s5045" style="position:absolute;visibility:visible;mso-wrap-style:square" from="1740,622" to="1740,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" strokecolor="#003fff" strokeweight="0"/>
                        <v:shape id="Freeform 22600" o:spid="_x0000_s5046" style="position:absolute;left:1740;top:620;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" path="m6,l3,1,,3,1,4,4,3,6,2,6,xe" fillcolor="#003fff" stroked="f">
                          <v:path arrowok="t" o:connecttype="custom" o:connectlocs="6,0;3,1;0,3;1,4;4,3;6,2;6,0" o:connectangles="0,0,0,0,0,0,0"/>
                        </v:shape>
                        <v:shape id="Freeform 22601" o:spid="_x0000_s5047" style="position:absolute;left:1740;top:620;width:6;height:4;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" path="m6,l3,1,,3,1,4,4,3,6,2,6,xe" filled="f" strokecolor="#003fff" strokeweight="0">
                          <v:path arrowok="t" o:connecttype="custom" o:connectlocs="6,0;3,1;0,3;1,4;4,3;6,2;6,0" o:connectangles="0,0,0,0,0,0,0"/>
                        </v:shape>
                      </v:group>
                      <v:shape id="Freeform 22602" o:spid="_x0000_s5048" style="position:absolute;left:3216;top:2729;width:16;height:1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" path="m3,l,1,,2,3,xe" fillcolor="#003fff" stroked="f">
                        <v:path arrowok="t" o:connecttype="custom" o:connectlocs="1687,0;0,562;0,1123;1687,0" o:connectangles="0,0,0,0"/>
                      </v:shape>
                      <v:line id="Line 22603" o:spid="_x0000_s5049" style="position:absolute;visibility:visible;mso-wrap-style:square" from="3216,2735" to="3216,2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" strokecolor="#003fff" strokeweight="0"/>
                      <v:shape id="Freeform 22604" o:spid="_x0000_s5050" style="position:absolute;left:3216;top:2724;width:33;height:22;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" path="m5,l3,1,,3,1,4,4,3,6,1,5,xe" fillcolor="#003fff" stroked="f">
                        <v:path arrowok="t" o:connecttype="custom" o:connectlocs="2811,0;1687,562;0,1685;562,2247;2249,1685;3373,562;2811,0" o:connectangles="0,0,0,0,0,0,0"/>
                      </v:shape>
                      <v:shape id="Freeform 22605" o:spid="_x0000_s5051" style="position:absolute;left:3216;top:2724;width:33;height:22;visibility:visible;mso-wrap-style:square;v-text-anchor:top"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" path="m5,l3,1,,3,1,4,4,3,6,1,5,xe" filled="f" strokecolor="#003fff" strokeweight="0">
                        <v:path arrowok="t" o:connecttype="custom" o:connectlocs="2811,0;1687,562;0,1685;562,2247;2249,1685;3373,562;2811,0" o:connectangles="0,0,0,0,0,0,0"/>
                      </v:shape>
                      <v:shape id="Freeform 22606" o:spid="_x0000_s5052" style="position:absolute;left:3221;top:2741;width:17;height:11;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" path="m3,l,1,,2,3,xe" fillcolor="#003fff" stroked="f">
                        <v:path arrowok="t" o:connecttype="custom" o:connectlocs="1687,0;0,562;0,1123;1687,0" o:connectangles="0,0,0,0"/>
                      </v:shape>
                      <v:line id="Line 22607" o:spid="_x0000_s5053" style="position:absolute;visibility:visible;mso-wrap-style:square" from="3221,2746" to="3221,2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" strokecolor="#003fff" strokeweight="0"/>
                      <v:shape id="Freeform 22608" o:spid="_x0000_s5054" style="position:absolute;left:3221;top:2729;width:34;height:28;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" path="m5,l3,2,,4,1,5,4,4,6,2,5,xe" fillcolor="#003fff" stroked="f">
                        <v:path arrowok="t" o:connecttype="custom" o:connectlocs="2811,0;1687,1124;0,2247;562,2809;2249,2247;3373,1124;2811,0" o:connectangles="0,0,0,0,0,0,0"/>
                      </v:shape>
                      <v:shape id="Freeform 22609" o:spid="_x0000_s5055" style="position:absolute;left:3221;top:2729;width:34;height:28;visibility:visible;mso-wrap-style:square;v-text-anchor:top"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" path="m5,l3,2,,4,1,5,4,4,6,2,5,xe" filled="f" strokecolor="#003fff" strokeweight="0">
                        <v:path arrowok="t" o:connecttype="custom" o:connectlocs="2811,0;1687,1124;0,2247;562,2809;2249,2247;3373,1124;2811,0" o:connectangles="0,0,0,0,0,0,0"/>
                      </v:shape>
                      <v:shape id="Freeform 22610" o:spid="_x0000_s5056" style="position:absolute;left:3227;top:2752;width:17;height:11;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" path="m3,l,1,,2,3,xe" fillcolor="#003fff" stroked="f">
                        <v:path arrowok="t" o:connecttype="custom" o:connectlocs="1687,0;0,562;0,1123;1687,0" o:connectangles="0,0,0,0"/>
                      </v:shape>
                      <v:line id="Line 22611" o:spid="_x0000_s5057" style="position:absolute;visibility:visible;mso-wrap-style:square" from="3227,2757" to="3227,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" strokecolor="#003fff" strokeweight="0"/>
                      <v:shape id="Freeform 22612" o:spid="_x0000_s5058" style="position:absolute;left:3227;top:2735;width:34;height:34;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" path="m5,l3,3,,5,2,6,4,4,6,2,5,xe" fillcolor="#003fff" stroked="f">
                        <v:path arrowok="t" o:connecttype="custom" o:connectlocs="2811,0;1687,1685;0,2808;1124,3370;2249,2247;3373,1123;2811,0" o:connectangles="0,0,0,0,0,0,0"/>
                      </v:shape>
                      <v:shape id="Freeform 22613" o:spid="_x0000_s5059" style="position:absolute;left:3227;top:2735;width:34;height:34;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" path="m5,l3,3,,5,2,6,4,4,6,2,5,xe" filled="f" strokecolor="#003fff" strokeweight="0">
                        <v:path arrowok="t" o:connecttype="custom" o:connectlocs="2811,0;1687,1685;0,2808;1124,3370;2249,2247;3373,1123;2811,0" o:connectangles="0,0,0,0,0,0,0"/>
                      </v:shape>
                      <v:shape id="Freeform 22614" o:spid="_x0000_s5060" style="position:absolute;left:3238;top:2757;width:11;height:12;visibility:visible;mso-wrap-style:square;v-text-anchor:top" coordsize="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" path="m2,l,2r,l2,xe" fillcolor="#003fff" stroked="f">
                        <v:path arrowok="t" o:connecttype="custom" o:connectlocs="1124,0;0,1123;0,1123;1124,0" o:connectangles="0,0,0,0"/>
                      </v:shape>
                      <v:line id="Line 22615" o:spid="_x0000_s5061" style="position:absolute;visibility:visible;mso-wrap-style:square" from="3238,2769" to="3238,2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" strokecolor="#003fff" strokeweight="0"/>
                      <v:shape id="Freeform 22616" o:spid="_x0000_s5062" style="position:absolute;left:3238;top:2746;width:34;height:34;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" path="m4,l2,2,,4,2,6,4,3,6,1,4,xe" fillcolor="#003fff" stroked="f">
                        <v:path arrowok="t" o:connecttype="custom" o:connectlocs="2249,0;1124,1123;0,2247;1124,3370;2249,1685;3373,562;2249,0" o:connectangles="0,0,0,0,0,0,0"/>
                      </v:shape>
                      <v:shape id="Freeform 22617" o:spid="_x0000_s5063" style="position:absolute;left:3238;top:2746;width:34;height:34;visibility:visible;mso-wrap-style:square;v-text-anchor:top" coordsize="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" path="m4,l2,2,,4,2,6,4,3,6,1,4,xe" filled="f" strokecolor="#003fff" strokeweight="0">
                        <v:path arrowok="t" o:connecttype="custom" o:connectlocs="2249,0;1124,1123;0,2247;1124,3370;2249,1685;3373,562;2249,0" o:connectangles="0,0,0,0,0,0,0"/>
                      </v:shape>
                      <v:shape id="Freeform 22618" o:spid="_x0000_s5064" style="position:absolute;left:3249;top:2763;width:12;height:17;visibility:visible;mso-wrap-style:square;v-text-anchor:top"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" path="m2,l,3r,l2,xe" fillcolor="#003fff" stroked="f">
                        <v:path arrowok="t" o:connecttype="custom" o:connectlocs="1124,0;0,1685;0,1685;1124,0" o:connectangles="0,0,0,0"/>
                      </v:shape>
                      <v:line id="Line 22619" o:spid="_x0000_s5065" style="position:absolute;visibility:visible;mso-wrap-style:square" from="3249,2780" to="3249,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" strokecolor="#003fff" strokeweight="0"/>
                      <v:shape id="Freeform 22620" o:spid="_x0000_s5066" style="position:absolute;left:3249;top:2746;width:28;height:40;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" path="m3,l2,3,,6,2,7,3,4,5,1,3,xe" fillcolor="#003fff" stroked="f">
                        <v:path arrowok="t" o:connecttype="custom" o:connectlocs="1687,0;1124,1685;0,3370;1124,3932;1687,2247;2811,562;1687,0" o:connectangles="0,0,0,0,0,0,0"/>
                      </v:shape>
                      <v:shape id="Freeform 22621" o:spid="_x0000_s5067" style="position:absolute;left:3249;top:2746;width:28;height:40;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" path="m3,l2,3,,6,2,7,3,4,5,1,3,xe" filled="f" strokecolor="#003fff" strokeweight="0">
                        <v:path arrowok="t" o:connecttype="custom" o:connectlocs="1687,0;1124,1685;0,3370;1124,3932;1687,2247;2811,562;1687,0" o:connectangles="0,0,0,0,0,0,0"/>
                      </v:shape>
                      <v:shape id="Freeform 22622" o:spid="_x0000_s5068" style="position:absolute;left:3261;top:2769;width:5;height:17;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" path="m1,l,3r,l1,xe" fillcolor="#003fff" stroked="f">
                        <v:path arrowok="t" o:connecttype="custom" o:connectlocs="562,0;0,1685;0,1685;562,0" o:connectangles="0,0,0,0"/>
                      </v:shape>
                      <v:line id="Line 22623" o:spid="_x0000_s5069" style="position:absolute;visibility:visible;mso-wrap-style:square" from="3261,2786" to="3261,2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" strokecolor="#003fff" strokeweight="0"/>
                      <v:shape id="Freeform 22624" o:spid="_x0000_s5070" style="position:absolute;left:3261;top:2752;width:22;height:39;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" path="m2,l1,3,,6,2,7,3,4,4,1,2,xe" fillcolor="#003fff" stroked="f">
                        <v:path arrowok="t" o:connecttype="custom" o:connectlocs="1125,0;562,1685;0,3370;1125,3932;1687,2247;2249,562;1125,0" o:connectangles="0,0,0,0,0,0,0"/>
                      </v:shape>
                      <v:shape id="Freeform 22625" o:spid="_x0000_s5071" style="position:absolute;left:3261;top:2752;width:22;height:39;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" path="m2,l1,3,,6,2,7,3,4,4,1,2,xe" filled="f" strokecolor="#003fff" strokeweight="0">
                        <v:path arrowok="t" o:connecttype="custom" o:connectlocs="1125,0;562,1685;0,3370;1125,3932;1687,2247;2249,562;1125,0" o:connectangles="0,0,0,0,0,0,0"/>
                      </v:shape>
                      <v:shape id="Freeform 22626" o:spid="_x0000_s5072" style="position:absolute;left:3272;top:2774;width:5;height:17;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" path="m1,l,3r,l1,xe" fillcolor="#003fff" stroked="f">
                        <v:path arrowok="t" o:connecttype="custom" o:connectlocs="562,0;0,1685;0,1685;562,0" o:connectangles="0,0,0,0"/>
                      </v:shape>
                      <v:line id="Line 22627" o:spid="_x0000_s5073" style="position:absolute;visibility:visible;mso-wrap-style:square" from="3272,2791" to="3272,2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" strokecolor="#003fff" strokeweight="0"/>
                      <v:shape id="Freeform 22628" o:spid="_x0000_s5074" style="position:absolute;left:3272;top:2757;width:17;height:34;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" path="m2,l1,3,,6r2,l3,3,3,,2,xe" fillcolor="#003fff" stroked="f">
                        <v:path arrowok="t" o:connecttype="custom" o:connectlocs="1125,0;562,1685;0,3370;1125,3370;1687,1685;1687,0;1125,0" o:connectangles="0,0,0,0,0,0,0"/>
                      </v:shape>
                      <v:shape id="Freeform 22629" o:spid="_x0000_s5075" style="position:absolute;left:3272;top:2757;width:17;height:34;visibility:visible;mso-wrap-style:square;v-text-anchor:top" coordsize="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" path="m2,l1,3,,6r2,l3,3,3,,2,xe" filled="f" strokecolor="#003fff" strokeweight="0">
                        <v:path arrowok="t" o:connecttype="custom" o:connectlocs="1125,0;562,1685;0,3370;1125,3370;1687,1685;1687,0;1125,0" o:connectangles="0,0,0,0,0,0,0"/>
                      </v:shape>
                      <v:shape id="Freeform 22630" o:spid="_x0000_s5076" style="position:absolute;left:3283;top:2774;width:6;height:17;visibility:visible;mso-wrap-style:square;v-text-anchor:top" coordsize="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" path="m1,l,3r,l1,xe" fillcolor="#003fff" stroked="f">
                        <v:path arrowok="t" o:connecttype="custom" o:connectlocs="562,0;0,1685;0,1685;562,0" o:connectangles="0,0,0,0"/>
                      </v:shape>
                      <v:line id="Line 22631" o:spid="_x0000_s5077" style="position:absolute;visibility:visible;mso-wrap-style:square" from="3283,2791" to="3283,2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" strokecolor="#003fff" strokeweight="0"/>
                      <v:shape id="Freeform 22632" o:spid="_x0000_s5078" style="position:absolute;left:3283;top:2757;width:17;height:40;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" path="m1,r,3l,6,2,7,3,3,3,,1,xe" fillcolor="#003fff" stroked="f">
                        <v:path arrowok="t" o:connecttype="custom" o:connectlocs="562,0;562,1685;0,3370;1125,3932;1687,1685;1687,0;562,0" o:connectangles="0,0,0,0,0,0,0"/>
                      </v:shape>
                      <v:shape id="Freeform 22633" o:spid="_x0000_s5079" style="position:absolute;left:3283;top:2757;width:17;height:40;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" path="m1,r,3l,6,2,7,3,3,3,,1,xe" filled="f" strokecolor="#003fff" strokeweight="0">
                        <v:path arrowok="t" o:connecttype="custom" o:connectlocs="562,0;562,1685;0,3370;1125,3932;1687,1685;1687,0;562,0" o:connectangles="0,0,0,0,0,0,0"/>
                      </v:shape>
                      <v:shape id="Freeform 22634" o:spid="_x0000_s5080" style="position:absolute;left:3294;top:2774;width:6;height:23;visibility:visible;mso-wrap-style:square;v-text-anchor:top"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" path="m1,l,4r1,l1,xe" fillcolor="#003fff" stroked="f">
                        <v:path arrowok="t" o:connecttype="custom" o:connectlocs="562,0;0,2247;562,2247;562,0" o:connectangles="0,0,0,0"/>
                      </v:shape>
                      <v:line id="Line 22635" o:spid="_x0000_s5081" style="position:absolute;visibility:visible;mso-wrap-style:square" from="3294,2797" to="3300,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" strokecolor="#003fff" strokeweight="0"/>
                      <v:shape id="Freeform 22636" o:spid="_x0000_s5082" style="position:absolute;left:3300;top:2757;width:22;height:40;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" path="m,l,3,,7r4,l4,4,4,,,xe" fillcolor="#003fff" stroked="f">
                        <v:path arrowok="t" o:connecttype="custom" o:connectlocs="0,0;0,1685;0,3932;2249,3932;2249,2247;2249,0;0,0" o:connectangles="0,0,0,0,0,0,0"/>
                      </v:shape>
                      <v:shape id="Freeform 22637" o:spid="_x0000_s5083" style="position:absolute;left:3300;top:2757;width:22;height:40;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" path="m,l,3,,7r4,l4,4,4,,,xe" filled="f" strokecolor="#003fff" strokeweight="0">
                        <v:path arrowok="t" o:connecttype="custom" o:connectlocs="0,0;0,1685;0,3932;2249,3932;2249,2247;2249,0;0,0" o:connectangles="0,0,0,0,0,0,0"/>
                      </v:shape>
                      <v:rect id="Rectangle 22638" o:spid="_x0000_s5084" style="position:absolute;left:3322;top:2780;width:6;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" fillcolor="#003fff" stroked="f"/>
                      <v:line id="Line 22639" o:spid="_x0000_s5085" style="position:absolute;visibility:visible;mso-wrap-style:square" from="3322,2797" to="3322,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" strokecolor="#003fff" strokeweight="0"/>
                      <v:shape id="Freeform 22640" o:spid="_x0000_s5086" style="position:absolute;left:3322;top:2757;width:23;height:40;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" path="m,l,4,,7r4,l4,4,4,,,xe" fillcolor="#003fff" stroked="f">
                        <v:path arrowok="t" o:connecttype="custom" o:connectlocs="0,0;0,2247;0,3932;2249,3932;2249,2247;2249,0;0,0" o:connectangles="0,0,0,0,0,0,0"/>
                      </v:shape>
                      <v:shape id="Freeform 22641" o:spid="_x0000_s5087" style="position:absolute;left:3322;top:2757;width:23;height:40;visibility:visible;mso-wrap-style:square;v-text-anchor:top" coordsize="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" path="m,l,4,,7r4,l4,4,4,,,xe" filled="f" strokecolor="#003fff" strokeweight="0">
                        <v:path arrowok="t" o:connecttype="custom" o:connectlocs="0,0;0,2247;0,3932;2249,3932;2249,2247;2249,0;0,0" o:connectangles="0,0,0,0,0,0,0"/>
                      </v:shape>
                      <v:shape id="Freeform 22642" o:spid="_x0000_s5088" style="position:absolute;left:3345;top:2757;width:45;height:40;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" path="m,l,4,,7r8,l8,4,8,,,xe" fillcolor="#003fff" stroked="f">
                        <v:path arrowok="t" o:connecttype="custom" o:connectlocs="0,0;0,2247;0,3932;4498,3932;4498,2247;4498,0;0,0" o:connectangles="0,0,0,0,0,0,0"/>
                      </v:shape>
                      <v:shape id="Freeform 22643" o:spid="_x0000_s5089" style="position:absolute;left:3345;top:2757;width:45;height:40;visibility:visible;mso-wrap-style:square;v-text-anchor:top" coordsize="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" path="m,l,4,,7r8,l8,4,8,,,xe" filled="f" strokecolor="#003fff" strokeweight="0">
                        <v:path arrowok="t" o:connecttype="custom" o:connectlocs="0,0;0,2247;0,3932;4498,3932;4498,2247;4498,0;0,0" o:connectangles="0,0,0,0,0,0,0"/>
                      </v:shape>
                      <v:shape id="Freeform 22644" o:spid="_x0000_s5090" style="position:absolute;left:3390;top:2757;width:17;height:40;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" path="m,4l,,1,1r1,l2,2,3,3r,1l3,5,2,5r,1l1,7,,7,,4xe" fillcolor="#003fff" stroked="f">
                        <v:path arrowok="t" o:connecttype="custom" o:connectlocs="0,2247;0,0;562,562;1125,562;1125,1123;1687,1685;1687,2247;1687,2809;1125,2809;1125,3370;562,3932;0,3932;0,2247" o:connectangles="0,0,0,0,0,0,0,0,0,0,0,0,0"/>
                      </v:shape>
                      <v:shape id="Freeform 22645" o:spid="_x0000_s5091" style="position:absolute;left:3390;top:2757;width:17;height:40;visibility:visible;mso-wrap-style:square;v-text-anchor:top" coordsize="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" path="m,l1,1r1,l2,2,3,3r,1l3,5,2,5r,1l1,7,,7e" filled="f" strokecolor="#003fff" strokeweight="0">
                        <v:path arrowok="t" o:connecttype="custom" o:connectlocs="0,0;562,562;1125,562;1125,1123;1687,1685;1687,2247;1687,2809;1125,2809;1125,3370;562,3932;0,3932" o:connectangles="0,0,0,0,0,0,0,0,0,0,0"/>
                      </v:shape>
                      <w10:anchorlock/>
                    </v:group>
                  </w:pict>
                </mc:Fallback>
              </mc:AlternateContent>
            </w:r>
          </w:p>
        </w:tc>
      </w:tr>
      <w:tr w:rsidR="004E3B24" w:rsidRPr="004605EB" w14:paraId="1475E073" w14:textId="77777777" w:rsidTr="003C77F0">
        <w:trPr>
          <w:trHeight w:val="376"/>
        </w:trPr>
        <w:tc>
          <w:tcPr>
            <w:tcW w:w="2689" w:type="dxa"/>
            <w:shd w:val="clear" w:color="auto" w:fill="auto"/>
            <w:vAlign w:val="center"/>
          </w:tcPr>
          <w:p w14:paraId="732726C1" w14:textId="77777777" w:rsidR="004E3B24" w:rsidRPr="004605EB" w:rsidRDefault="004E3B24" w:rsidP="003C77F0">
            <w:pPr>
              <w:pStyle w:val="ac"/>
              <w:rPr>
                <w:b/>
              </w:rPr>
            </w:pPr>
            <w:r>
              <w:rPr>
                <w:bCs/>
              </w:rPr>
              <w:t>А24-107-</w:t>
            </w:r>
            <w:proofErr w:type="gramStart"/>
            <w:r>
              <w:rPr>
                <w:bCs/>
              </w:rPr>
              <w:t>00</w:t>
            </w:r>
            <w:r w:rsidRPr="004605EB">
              <w:rPr>
                <w:bCs/>
              </w:rPr>
              <w:t xml:space="preserve"> .Э</w:t>
            </w:r>
            <w:r>
              <w:rPr>
                <w:bCs/>
              </w:rPr>
              <w:t>М</w:t>
            </w:r>
            <w:proofErr w:type="gramEnd"/>
            <w:r>
              <w:rPr>
                <w:bCs/>
              </w:rPr>
              <w:t>1</w:t>
            </w:r>
          </w:p>
        </w:tc>
        <w:tc>
          <w:tcPr>
            <w:tcW w:w="2945" w:type="dxa"/>
            <w:shd w:val="clear" w:color="auto" w:fill="auto"/>
            <w:vAlign w:val="center"/>
          </w:tcPr>
          <w:p w14:paraId="4006B42C" w14:textId="77777777" w:rsidR="004E3B24" w:rsidRPr="004605EB" w:rsidRDefault="004E3B24" w:rsidP="003C77F0">
            <w:pPr>
              <w:pStyle w:val="ac"/>
              <w:rPr>
                <w:b/>
              </w:rPr>
            </w:pPr>
            <w:r w:rsidRPr="004605EB">
              <w:t>Инженер-электрик</w:t>
            </w:r>
          </w:p>
        </w:tc>
        <w:tc>
          <w:tcPr>
            <w:tcW w:w="2057" w:type="dxa"/>
            <w:shd w:val="clear" w:color="auto" w:fill="auto"/>
            <w:vAlign w:val="center"/>
          </w:tcPr>
          <w:p w14:paraId="5C3AD1C7" w14:textId="77777777" w:rsidR="004E3B24" w:rsidRPr="004605EB" w:rsidRDefault="004E3B24" w:rsidP="003C77F0">
            <w:pPr>
              <w:pStyle w:val="ac"/>
              <w:rPr>
                <w:b/>
              </w:rPr>
            </w:pPr>
            <w:proofErr w:type="spellStart"/>
            <w:r w:rsidRPr="004605EB">
              <w:t>Шеменев</w:t>
            </w:r>
            <w:proofErr w:type="spellEnd"/>
            <w:r w:rsidRPr="004605EB">
              <w:t xml:space="preserve"> Е.Ю.</w:t>
            </w:r>
          </w:p>
        </w:tc>
        <w:tc>
          <w:tcPr>
            <w:tcW w:w="2089" w:type="dxa"/>
          </w:tcPr>
          <w:p w14:paraId="578E984F" w14:textId="77777777" w:rsidR="004E3B24" w:rsidRPr="004605EB" w:rsidRDefault="004E3B24" w:rsidP="003C77F0">
            <w:pPr>
              <w:pStyle w:val="ac"/>
              <w:keepNext/>
              <w:ind w:firstLine="183"/>
              <w:rPr>
                <w:b/>
              </w:rPr>
            </w:pPr>
            <w:r w:rsidRPr="004605EB">
              <w:rPr>
                <w:b/>
                <w:noProof/>
              </w:rPr>
              <w:drawing>
                <wp:inline distT="0" distB="0" distL="0" distR="0" wp14:anchorId="694BFCD0" wp14:editId="232EA1F6">
                  <wp:extent cx="658495" cy="393700"/>
                  <wp:effectExtent l="0" t="0" r="0" b="0"/>
                  <wp:docPr id="1981365805" name="Рисунок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8495" cy="393700"/>
                          </a:xfrm>
                          <a:prstGeom prst="rect">
                            <a:avLst/>
                          </a:prstGeom>
                          <a:noFill/>
                        </pic:spPr>
                      </pic:pic>
                    </a:graphicData>
                  </a:graphic>
                </wp:inline>
              </w:drawing>
            </w:r>
          </w:p>
        </w:tc>
      </w:tr>
      <w:tr w:rsidR="004E3B24" w:rsidRPr="004605EB" w14:paraId="71F15ADD" w14:textId="77777777" w:rsidTr="003C77F0">
        <w:trPr>
          <w:trHeight w:val="376"/>
        </w:trPr>
        <w:tc>
          <w:tcPr>
            <w:tcW w:w="2689" w:type="dxa"/>
            <w:shd w:val="clear" w:color="auto" w:fill="auto"/>
            <w:vAlign w:val="center"/>
          </w:tcPr>
          <w:p w14:paraId="093055C7" w14:textId="77777777" w:rsidR="004E3B24" w:rsidRPr="004605EB" w:rsidRDefault="004E3B24" w:rsidP="003C77F0">
            <w:pPr>
              <w:pStyle w:val="ac"/>
              <w:rPr>
                <w:b/>
                <w:bCs/>
              </w:rPr>
            </w:pPr>
            <w:r>
              <w:rPr>
                <w:bCs/>
              </w:rPr>
              <w:t>А24-107-</w:t>
            </w:r>
            <w:proofErr w:type="gramStart"/>
            <w:r>
              <w:rPr>
                <w:bCs/>
              </w:rPr>
              <w:t>00</w:t>
            </w:r>
            <w:r w:rsidRPr="004605EB">
              <w:rPr>
                <w:bCs/>
              </w:rPr>
              <w:t xml:space="preserve"> .</w:t>
            </w:r>
            <w:r>
              <w:rPr>
                <w:bCs/>
              </w:rPr>
              <w:t>ЭМ</w:t>
            </w:r>
            <w:proofErr w:type="gramEnd"/>
            <w:r>
              <w:rPr>
                <w:bCs/>
              </w:rPr>
              <w:t>2</w:t>
            </w:r>
          </w:p>
        </w:tc>
        <w:tc>
          <w:tcPr>
            <w:tcW w:w="2945" w:type="dxa"/>
            <w:shd w:val="clear" w:color="auto" w:fill="auto"/>
            <w:vAlign w:val="center"/>
          </w:tcPr>
          <w:p w14:paraId="1E575709" w14:textId="77777777" w:rsidR="004E3B24" w:rsidRPr="004605EB" w:rsidRDefault="004E3B24" w:rsidP="003C77F0">
            <w:pPr>
              <w:pStyle w:val="ac"/>
              <w:rPr>
                <w:b/>
              </w:rPr>
            </w:pPr>
            <w:r w:rsidRPr="004605EB">
              <w:t>Инженер-электрик</w:t>
            </w:r>
          </w:p>
        </w:tc>
        <w:tc>
          <w:tcPr>
            <w:tcW w:w="2057" w:type="dxa"/>
            <w:shd w:val="clear" w:color="auto" w:fill="auto"/>
            <w:vAlign w:val="center"/>
          </w:tcPr>
          <w:p w14:paraId="17B2C066" w14:textId="77777777" w:rsidR="004E3B24" w:rsidRPr="004605EB" w:rsidRDefault="004E3B24" w:rsidP="003C77F0">
            <w:pPr>
              <w:pStyle w:val="ac"/>
              <w:rPr>
                <w:b/>
              </w:rPr>
            </w:pPr>
            <w:proofErr w:type="spellStart"/>
            <w:r w:rsidRPr="004605EB">
              <w:t>Шеменев</w:t>
            </w:r>
            <w:proofErr w:type="spellEnd"/>
            <w:r w:rsidRPr="004605EB">
              <w:t xml:space="preserve"> Е.Ю.</w:t>
            </w:r>
          </w:p>
        </w:tc>
        <w:tc>
          <w:tcPr>
            <w:tcW w:w="2089" w:type="dxa"/>
          </w:tcPr>
          <w:p w14:paraId="3F8BD183" w14:textId="77777777" w:rsidR="004E3B24" w:rsidRPr="004605EB" w:rsidRDefault="004E3B24" w:rsidP="003C77F0">
            <w:pPr>
              <w:pStyle w:val="ac"/>
              <w:keepNext/>
              <w:ind w:firstLine="183"/>
              <w:rPr>
                <w:b/>
              </w:rPr>
            </w:pPr>
            <w:r w:rsidRPr="004605EB">
              <w:rPr>
                <w:rFonts w:eastAsia="Calibri"/>
                <w:noProof/>
              </w:rPr>
              <w:drawing>
                <wp:inline distT="0" distB="0" distL="0" distR="0" wp14:anchorId="4F083182" wp14:editId="08602B96">
                  <wp:extent cx="656590" cy="392430"/>
                  <wp:effectExtent l="0" t="0" r="0" b="0"/>
                  <wp:docPr id="1981365806" name="Рисунок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6590" cy="392430"/>
                          </a:xfrm>
                          <a:prstGeom prst="rect">
                            <a:avLst/>
                          </a:prstGeom>
                          <a:noFill/>
                        </pic:spPr>
                      </pic:pic>
                    </a:graphicData>
                  </a:graphic>
                </wp:inline>
              </w:drawing>
            </w:r>
          </w:p>
        </w:tc>
      </w:tr>
      <w:tr w:rsidR="004E3B24" w:rsidRPr="004605EB" w14:paraId="5E4D6CFA" w14:textId="77777777" w:rsidTr="003C77F0">
        <w:trPr>
          <w:trHeight w:val="376"/>
        </w:trPr>
        <w:tc>
          <w:tcPr>
            <w:tcW w:w="2689" w:type="dxa"/>
            <w:shd w:val="clear" w:color="auto" w:fill="auto"/>
            <w:vAlign w:val="center"/>
          </w:tcPr>
          <w:p w14:paraId="5337CD0A" w14:textId="77777777" w:rsidR="004E3B24" w:rsidRPr="004605EB" w:rsidRDefault="004E3B24" w:rsidP="003C77F0">
            <w:pPr>
              <w:pStyle w:val="ac"/>
              <w:rPr>
                <w:b/>
                <w:bCs/>
              </w:rPr>
            </w:pPr>
            <w:r>
              <w:rPr>
                <w:bCs/>
              </w:rPr>
              <w:t>А24-107-</w:t>
            </w:r>
            <w:proofErr w:type="gramStart"/>
            <w:r>
              <w:rPr>
                <w:bCs/>
              </w:rPr>
              <w:t>00</w:t>
            </w:r>
            <w:r w:rsidRPr="004605EB">
              <w:rPr>
                <w:bCs/>
              </w:rPr>
              <w:t xml:space="preserve"> .</w:t>
            </w:r>
            <w:r>
              <w:rPr>
                <w:bCs/>
              </w:rPr>
              <w:t>АТХ</w:t>
            </w:r>
            <w:proofErr w:type="gramEnd"/>
          </w:p>
        </w:tc>
        <w:tc>
          <w:tcPr>
            <w:tcW w:w="2945" w:type="dxa"/>
            <w:shd w:val="clear" w:color="auto" w:fill="auto"/>
            <w:vAlign w:val="center"/>
          </w:tcPr>
          <w:p w14:paraId="1EC1E31C" w14:textId="77777777" w:rsidR="004E3B24" w:rsidRPr="004605EB" w:rsidRDefault="004E3B24" w:rsidP="003C77F0">
            <w:pPr>
              <w:pStyle w:val="ac"/>
              <w:rPr>
                <w:b/>
              </w:rPr>
            </w:pPr>
            <w:r w:rsidRPr="004605EB">
              <w:t>Инженер</w:t>
            </w:r>
          </w:p>
        </w:tc>
        <w:tc>
          <w:tcPr>
            <w:tcW w:w="2057" w:type="dxa"/>
            <w:shd w:val="clear" w:color="auto" w:fill="auto"/>
            <w:vAlign w:val="center"/>
          </w:tcPr>
          <w:p w14:paraId="0F3260EC" w14:textId="77777777" w:rsidR="004E3B24" w:rsidRPr="004605EB" w:rsidRDefault="004E3B24" w:rsidP="003C77F0">
            <w:pPr>
              <w:pStyle w:val="ac"/>
              <w:rPr>
                <w:b/>
              </w:rPr>
            </w:pPr>
            <w:proofErr w:type="spellStart"/>
            <w:r w:rsidRPr="004605EB">
              <w:t>Шеменев</w:t>
            </w:r>
            <w:proofErr w:type="spellEnd"/>
            <w:r w:rsidRPr="004605EB">
              <w:t xml:space="preserve"> Е.Ю.</w:t>
            </w:r>
          </w:p>
        </w:tc>
        <w:tc>
          <w:tcPr>
            <w:tcW w:w="2089" w:type="dxa"/>
          </w:tcPr>
          <w:p w14:paraId="1ABCF69C" w14:textId="77777777" w:rsidR="004E3B24" w:rsidRPr="004605EB" w:rsidRDefault="004E3B24" w:rsidP="003C77F0">
            <w:pPr>
              <w:pStyle w:val="ac"/>
              <w:keepNext/>
              <w:ind w:firstLine="183"/>
              <w:rPr>
                <w:b/>
              </w:rPr>
            </w:pPr>
            <w:r w:rsidRPr="004605EB">
              <w:rPr>
                <w:rFonts w:eastAsia="Calibri"/>
                <w:noProof/>
              </w:rPr>
              <w:drawing>
                <wp:inline distT="0" distB="0" distL="0" distR="0" wp14:anchorId="6C74C76C" wp14:editId="57136156">
                  <wp:extent cx="658495" cy="393700"/>
                  <wp:effectExtent l="0" t="0" r="0" b="0"/>
                  <wp:docPr id="1981365807"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8495" cy="393700"/>
                          </a:xfrm>
                          <a:prstGeom prst="rect">
                            <a:avLst/>
                          </a:prstGeom>
                          <a:noFill/>
                        </pic:spPr>
                      </pic:pic>
                    </a:graphicData>
                  </a:graphic>
                </wp:inline>
              </w:drawing>
            </w:r>
          </w:p>
        </w:tc>
      </w:tr>
      <w:tr w:rsidR="004E3B24" w:rsidRPr="004605EB" w14:paraId="432681A4" w14:textId="77777777" w:rsidTr="003C77F0">
        <w:trPr>
          <w:trHeight w:val="376"/>
        </w:trPr>
        <w:tc>
          <w:tcPr>
            <w:tcW w:w="2689" w:type="dxa"/>
            <w:shd w:val="clear" w:color="auto" w:fill="auto"/>
            <w:vAlign w:val="center"/>
          </w:tcPr>
          <w:p w14:paraId="5B5A9666" w14:textId="77777777" w:rsidR="004E3B24" w:rsidRPr="004605EB" w:rsidRDefault="004E3B24" w:rsidP="003C77F0">
            <w:pPr>
              <w:pStyle w:val="ac"/>
              <w:rPr>
                <w:b/>
              </w:rPr>
            </w:pPr>
            <w:r>
              <w:rPr>
                <w:bCs/>
              </w:rPr>
              <w:t>А24-107-</w:t>
            </w:r>
            <w:proofErr w:type="gramStart"/>
            <w:r>
              <w:rPr>
                <w:bCs/>
              </w:rPr>
              <w:t>00</w:t>
            </w:r>
            <w:r w:rsidRPr="004605EB">
              <w:rPr>
                <w:bCs/>
              </w:rPr>
              <w:t xml:space="preserve"> .ПОС</w:t>
            </w:r>
            <w:proofErr w:type="gramEnd"/>
          </w:p>
        </w:tc>
        <w:tc>
          <w:tcPr>
            <w:tcW w:w="2945" w:type="dxa"/>
            <w:shd w:val="clear" w:color="auto" w:fill="auto"/>
            <w:vAlign w:val="center"/>
          </w:tcPr>
          <w:p w14:paraId="3D48B041" w14:textId="77777777" w:rsidR="004E3B24" w:rsidRPr="004605EB" w:rsidRDefault="004E3B24" w:rsidP="003C77F0">
            <w:pPr>
              <w:pStyle w:val="ac"/>
              <w:rPr>
                <w:b/>
              </w:rPr>
            </w:pPr>
            <w:r w:rsidRPr="004605EB">
              <w:t>ГИП</w:t>
            </w:r>
          </w:p>
        </w:tc>
        <w:tc>
          <w:tcPr>
            <w:tcW w:w="2057" w:type="dxa"/>
            <w:shd w:val="clear" w:color="auto" w:fill="auto"/>
            <w:vAlign w:val="center"/>
          </w:tcPr>
          <w:p w14:paraId="289E885A" w14:textId="77777777" w:rsidR="004E3B24" w:rsidRPr="004605EB" w:rsidRDefault="004E3B24" w:rsidP="003C77F0">
            <w:pPr>
              <w:pStyle w:val="ac"/>
              <w:rPr>
                <w:b/>
              </w:rPr>
            </w:pPr>
            <w:proofErr w:type="spellStart"/>
            <w:r w:rsidRPr="004605EB">
              <w:t>Сапин</w:t>
            </w:r>
            <w:proofErr w:type="spellEnd"/>
            <w:r w:rsidRPr="004605EB">
              <w:t xml:space="preserve"> М.М.</w:t>
            </w:r>
          </w:p>
        </w:tc>
        <w:tc>
          <w:tcPr>
            <w:tcW w:w="2089" w:type="dxa"/>
          </w:tcPr>
          <w:p w14:paraId="64E1BD42" w14:textId="77777777" w:rsidR="004E3B24" w:rsidRPr="004605EB" w:rsidRDefault="004E3B24" w:rsidP="003C77F0">
            <w:pPr>
              <w:pStyle w:val="ac"/>
              <w:keepNext/>
              <w:rPr>
                <w:b/>
              </w:rPr>
            </w:pPr>
            <w:r w:rsidRPr="004605EB">
              <w:rPr>
                <w:noProof/>
              </w:rPr>
              <w:drawing>
                <wp:inline distT="0" distB="0" distL="0" distR="0" wp14:anchorId="1D89F7B0" wp14:editId="50EFCD70">
                  <wp:extent cx="868045" cy="471805"/>
                  <wp:effectExtent l="0" t="0" r="0" b="0"/>
                  <wp:docPr id="198136580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68045" cy="471805"/>
                          </a:xfrm>
                          <a:prstGeom prst="rect">
                            <a:avLst/>
                          </a:prstGeom>
                          <a:noFill/>
                        </pic:spPr>
                      </pic:pic>
                    </a:graphicData>
                  </a:graphic>
                </wp:inline>
              </w:drawing>
            </w:r>
          </w:p>
        </w:tc>
      </w:tr>
    </w:tbl>
    <w:p w14:paraId="0B3E7C1B" w14:textId="77777777" w:rsidR="004E3B24" w:rsidRDefault="004E3B24" w:rsidP="00183118">
      <w:pPr>
        <w:pStyle w:val="af5"/>
        <w:jc w:val="center"/>
      </w:pPr>
    </w:p>
    <w:p w14:paraId="00CFA632" w14:textId="208AE34B" w:rsidR="004E3B24" w:rsidRPr="00BE5264" w:rsidRDefault="004E3B24" w:rsidP="00183118">
      <w:pPr>
        <w:pStyle w:val="af5"/>
        <w:jc w:val="center"/>
        <w:sectPr w:rsidR="004E3B24" w:rsidRPr="00BE5264">
          <w:headerReference w:type="default" r:id="rId13"/>
          <w:type w:val="continuous"/>
          <w:pgSz w:w="11907" w:h="16840" w:code="9"/>
          <w:pgMar w:top="851" w:right="567" w:bottom="1134" w:left="1418" w:header="284" w:footer="284" w:gutter="0"/>
          <w:cols w:space="720"/>
        </w:sectPr>
      </w:pPr>
    </w:p>
    <w:p w14:paraId="470407A5" w14:textId="77777777" w:rsidR="004E3B24" w:rsidRPr="004605EB" w:rsidRDefault="004E3B24" w:rsidP="004E3B24">
      <w:pPr>
        <w:pStyle w:val="af3"/>
        <w:rPr>
          <w:rFonts w:ascii="Times New Roman" w:hAnsi="Times New Roman"/>
        </w:rPr>
      </w:pPr>
      <w:r w:rsidRPr="004605EB">
        <w:rPr>
          <w:rFonts w:ascii="Times New Roman" w:hAnsi="Times New Roman"/>
        </w:rPr>
        <w:lastRenderedPageBreak/>
        <w:t>Состав рабочего проекта.</w:t>
      </w:r>
    </w:p>
    <w:p w14:paraId="00A61BB6" w14:textId="77777777" w:rsidR="004E3B24" w:rsidRDefault="004E3B24" w:rsidP="004E3B24"/>
    <w:p w14:paraId="7F81D5A0" w14:textId="77777777" w:rsidR="004E3B24" w:rsidRDefault="004E3B24" w:rsidP="004E3B24"/>
    <w:p w14:paraId="32ED6A64" w14:textId="77777777" w:rsidR="004E3B24" w:rsidRDefault="004E3B24" w:rsidP="004E3B24"/>
    <w:p w14:paraId="591748BB" w14:textId="77777777" w:rsidR="004E3B24" w:rsidRDefault="004E3B24" w:rsidP="004E3B24"/>
    <w:p w14:paraId="6D4E15EE" w14:textId="77777777" w:rsidR="004E3B24" w:rsidRDefault="004E3B24" w:rsidP="004E3B24"/>
    <w:p w14:paraId="67AC5028" w14:textId="77777777" w:rsidR="004E3B24" w:rsidRDefault="004E3B24" w:rsidP="004E3B24"/>
    <w:p w14:paraId="588C02BE" w14:textId="77777777" w:rsidR="004E3B24" w:rsidRDefault="004E3B24" w:rsidP="004E3B24"/>
    <w:p w14:paraId="0E5228AA" w14:textId="77777777" w:rsidR="004E3B24" w:rsidRDefault="004E3B24" w:rsidP="004E3B24"/>
    <w:p w14:paraId="00EEBBFB" w14:textId="77777777" w:rsidR="004E3B24" w:rsidRDefault="004E3B24" w:rsidP="004E3B24"/>
    <w:p w14:paraId="61AE44D4" w14:textId="77777777" w:rsidR="004E3B24" w:rsidRDefault="004E3B24" w:rsidP="004E3B24"/>
    <w:p w14:paraId="75935F24" w14:textId="77777777" w:rsidR="004E3B24" w:rsidRDefault="004E3B24" w:rsidP="004E3B24"/>
    <w:p w14:paraId="31B5E37C" w14:textId="77777777" w:rsidR="004E3B24" w:rsidRDefault="004E3B24" w:rsidP="004E3B24"/>
    <w:p w14:paraId="29E4EC2E" w14:textId="77777777" w:rsidR="004E3B24" w:rsidRDefault="004E3B24" w:rsidP="004E3B24"/>
    <w:p w14:paraId="4E457C46" w14:textId="77777777" w:rsidR="004E3B24" w:rsidRDefault="004E3B24" w:rsidP="004E3B24"/>
    <w:p w14:paraId="5ABD61EB" w14:textId="77777777" w:rsidR="004E3B24" w:rsidRDefault="004E3B24" w:rsidP="004E3B24"/>
    <w:p w14:paraId="2E626211" w14:textId="77777777" w:rsidR="004E3B24" w:rsidRDefault="004E3B24" w:rsidP="004E3B24"/>
    <w:p w14:paraId="0F58FD05" w14:textId="77777777" w:rsidR="004E3B24" w:rsidRDefault="004E3B24" w:rsidP="004E3B24"/>
    <w:p w14:paraId="63EF704C" w14:textId="77777777" w:rsidR="004E3B24" w:rsidRDefault="004E3B24" w:rsidP="004E3B24"/>
    <w:p w14:paraId="73B3F863" w14:textId="77777777" w:rsidR="004E3B24" w:rsidRDefault="004E3B24" w:rsidP="004E3B24"/>
    <w:p w14:paraId="5A4CD391" w14:textId="77777777" w:rsidR="004E3B24" w:rsidRDefault="004E3B24" w:rsidP="004E3B24"/>
    <w:p w14:paraId="505D4734" w14:textId="77777777" w:rsidR="004E3B24" w:rsidRDefault="004E3B24" w:rsidP="004E3B24"/>
    <w:p w14:paraId="25817474" w14:textId="77777777" w:rsidR="004E3B24" w:rsidRDefault="004E3B24" w:rsidP="004E3B24"/>
    <w:p w14:paraId="725D4275" w14:textId="77777777" w:rsidR="004E3B24" w:rsidRDefault="004E3B24" w:rsidP="004E3B24"/>
    <w:p w14:paraId="7ECB64CE" w14:textId="77777777" w:rsidR="004E3B24" w:rsidRDefault="004E3B24" w:rsidP="004E3B24"/>
    <w:p w14:paraId="5BE73F07" w14:textId="77777777" w:rsidR="004E3B24" w:rsidRDefault="004E3B24" w:rsidP="004E3B24"/>
    <w:p w14:paraId="5169C3B0" w14:textId="77777777" w:rsidR="004E3B24" w:rsidRDefault="004E3B24" w:rsidP="004E3B24"/>
    <w:p w14:paraId="6185101A" w14:textId="77777777" w:rsidR="004E3B24" w:rsidRDefault="004E3B24" w:rsidP="004E3B24">
      <w:pPr>
        <w:pStyle w:val="af5"/>
        <w:jc w:val="center"/>
        <w:rPr>
          <w:b/>
        </w:rPr>
      </w:pPr>
    </w:p>
    <w:p w14:paraId="48C79521" w14:textId="77777777" w:rsidR="004E3B24" w:rsidRDefault="004E3B24" w:rsidP="004E3B24">
      <w:pPr>
        <w:pStyle w:val="af5"/>
        <w:jc w:val="center"/>
        <w:rPr>
          <w:b/>
        </w:rPr>
      </w:pPr>
    </w:p>
    <w:p w14:paraId="2BB0EB1B" w14:textId="77777777" w:rsidR="004E3B24" w:rsidRPr="004605EB" w:rsidRDefault="004E3B24" w:rsidP="004E3B24">
      <w:pPr>
        <w:pStyle w:val="af5"/>
        <w:rPr>
          <w:b/>
        </w:rPr>
      </w:pPr>
    </w:p>
    <w:tbl>
      <w:tblPr>
        <w:tblpPr w:leftFromText="180" w:rightFromText="180" w:vertAnchor="page" w:horzAnchor="margin" w:tblpY="1610"/>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4607"/>
        <w:gridCol w:w="3019"/>
      </w:tblGrid>
      <w:tr w:rsidR="004E3B24" w:rsidRPr="004605EB" w14:paraId="471B9A4A" w14:textId="77777777" w:rsidTr="003C77F0">
        <w:tc>
          <w:tcPr>
            <w:tcW w:w="2263" w:type="dxa"/>
            <w:shd w:val="clear" w:color="auto" w:fill="auto"/>
            <w:vAlign w:val="center"/>
          </w:tcPr>
          <w:p w14:paraId="3D3835AA" w14:textId="77777777" w:rsidR="004E3B24" w:rsidRPr="004605EB" w:rsidRDefault="004E3B24" w:rsidP="003C77F0">
            <w:pPr>
              <w:spacing w:before="20" w:after="20"/>
            </w:pPr>
            <w:r w:rsidRPr="004605EB">
              <w:rPr>
                <w:bCs/>
              </w:rPr>
              <w:t>Обозначение</w:t>
            </w:r>
          </w:p>
        </w:tc>
        <w:tc>
          <w:tcPr>
            <w:tcW w:w="4607" w:type="dxa"/>
            <w:shd w:val="clear" w:color="auto" w:fill="auto"/>
            <w:vAlign w:val="center"/>
          </w:tcPr>
          <w:p w14:paraId="306F7FD8" w14:textId="77777777" w:rsidR="004E3B24" w:rsidRPr="004605EB" w:rsidRDefault="004E3B24" w:rsidP="003C77F0">
            <w:pPr>
              <w:spacing w:before="20" w:after="20"/>
            </w:pPr>
            <w:r w:rsidRPr="004605EB">
              <w:rPr>
                <w:bCs/>
              </w:rPr>
              <w:t>Наименование</w:t>
            </w:r>
          </w:p>
        </w:tc>
        <w:tc>
          <w:tcPr>
            <w:tcW w:w="3019" w:type="dxa"/>
            <w:shd w:val="clear" w:color="auto" w:fill="auto"/>
            <w:vAlign w:val="center"/>
          </w:tcPr>
          <w:p w14:paraId="40884714" w14:textId="77777777" w:rsidR="004E3B24" w:rsidRPr="004605EB" w:rsidRDefault="004E3B24" w:rsidP="003C77F0">
            <w:pPr>
              <w:spacing w:before="20" w:after="20"/>
              <w:ind w:left="886" w:hanging="886"/>
            </w:pPr>
            <w:r w:rsidRPr="004605EB">
              <w:rPr>
                <w:bCs/>
              </w:rPr>
              <w:t>Примечание</w:t>
            </w:r>
          </w:p>
        </w:tc>
      </w:tr>
      <w:tr w:rsidR="004E3B24" w:rsidRPr="004605EB" w14:paraId="017DF068" w14:textId="77777777" w:rsidTr="003C77F0">
        <w:trPr>
          <w:trHeight w:val="358"/>
        </w:trPr>
        <w:tc>
          <w:tcPr>
            <w:tcW w:w="2263" w:type="dxa"/>
            <w:shd w:val="clear" w:color="auto" w:fill="auto"/>
            <w:vAlign w:val="center"/>
          </w:tcPr>
          <w:p w14:paraId="08FAE26D" w14:textId="77777777" w:rsidR="004E3B24" w:rsidRPr="004605EB" w:rsidRDefault="004E3B24" w:rsidP="003C77F0">
            <w:pPr>
              <w:rPr>
                <w:color w:val="000000"/>
              </w:rPr>
            </w:pPr>
            <w:r>
              <w:rPr>
                <w:color w:val="000000"/>
              </w:rPr>
              <w:t>А24-107-</w:t>
            </w:r>
            <w:proofErr w:type="gramStart"/>
            <w:r>
              <w:rPr>
                <w:color w:val="000000"/>
              </w:rPr>
              <w:t>00</w:t>
            </w:r>
            <w:r w:rsidRPr="004605EB">
              <w:rPr>
                <w:color w:val="000000"/>
              </w:rPr>
              <w:t xml:space="preserve"> .ОПЗ</w:t>
            </w:r>
            <w:proofErr w:type="gramEnd"/>
          </w:p>
        </w:tc>
        <w:tc>
          <w:tcPr>
            <w:tcW w:w="4607" w:type="dxa"/>
            <w:shd w:val="clear" w:color="auto" w:fill="auto"/>
            <w:vAlign w:val="center"/>
          </w:tcPr>
          <w:p w14:paraId="1BCD2566" w14:textId="77777777" w:rsidR="004E3B24" w:rsidRPr="004605EB" w:rsidRDefault="004E3B24" w:rsidP="003C77F0">
            <w:pPr>
              <w:pStyle w:val="ac"/>
              <w:spacing w:before="20" w:after="20"/>
              <w:rPr>
                <w:b/>
              </w:rPr>
            </w:pPr>
            <w:r w:rsidRPr="004605EB">
              <w:t>Общая пояснительная записка</w:t>
            </w:r>
          </w:p>
        </w:tc>
        <w:tc>
          <w:tcPr>
            <w:tcW w:w="3019" w:type="dxa"/>
            <w:shd w:val="clear" w:color="auto" w:fill="auto"/>
            <w:vAlign w:val="center"/>
          </w:tcPr>
          <w:p w14:paraId="28207D91" w14:textId="77777777" w:rsidR="004E3B24" w:rsidRPr="004605EB" w:rsidRDefault="004E3B24" w:rsidP="003C77F0">
            <w:pPr>
              <w:pStyle w:val="ac"/>
              <w:spacing w:before="20" w:after="20"/>
              <w:rPr>
                <w:b/>
                <w:bCs/>
                <w:lang w:val="en-US"/>
              </w:rPr>
            </w:pPr>
            <w:r w:rsidRPr="004605EB">
              <w:rPr>
                <w:bCs/>
              </w:rPr>
              <w:t>Том 1.</w:t>
            </w:r>
          </w:p>
        </w:tc>
      </w:tr>
      <w:tr w:rsidR="004E3B24" w:rsidRPr="004605EB" w14:paraId="5574F61A" w14:textId="77777777" w:rsidTr="003C77F0">
        <w:tc>
          <w:tcPr>
            <w:tcW w:w="2263" w:type="dxa"/>
            <w:shd w:val="clear" w:color="auto" w:fill="auto"/>
            <w:vAlign w:val="center"/>
          </w:tcPr>
          <w:p w14:paraId="577C7942" w14:textId="77777777" w:rsidR="004E3B24" w:rsidRDefault="004E3B24" w:rsidP="003C77F0">
            <w:pPr>
              <w:rPr>
                <w:color w:val="000000"/>
              </w:rPr>
            </w:pPr>
            <w:r>
              <w:rPr>
                <w:color w:val="000000"/>
              </w:rPr>
              <w:t>А24-107-</w:t>
            </w:r>
            <w:proofErr w:type="gramStart"/>
            <w:r>
              <w:rPr>
                <w:color w:val="000000"/>
              </w:rPr>
              <w:t>00</w:t>
            </w:r>
            <w:r w:rsidRPr="004605EB">
              <w:rPr>
                <w:color w:val="000000"/>
              </w:rPr>
              <w:t xml:space="preserve"> .</w:t>
            </w:r>
            <w:r>
              <w:rPr>
                <w:color w:val="000000"/>
              </w:rPr>
              <w:t>ДР</w:t>
            </w:r>
            <w:proofErr w:type="gramEnd"/>
          </w:p>
        </w:tc>
        <w:tc>
          <w:tcPr>
            <w:tcW w:w="4607" w:type="dxa"/>
            <w:shd w:val="clear" w:color="auto" w:fill="auto"/>
            <w:vAlign w:val="center"/>
          </w:tcPr>
          <w:p w14:paraId="5D44AAA6" w14:textId="77777777" w:rsidR="004E3B24" w:rsidRPr="004605EB" w:rsidRDefault="004E3B24" w:rsidP="003C77F0">
            <w:pPr>
              <w:pStyle w:val="ac"/>
              <w:spacing w:before="20" w:after="20"/>
            </w:pPr>
            <w:r>
              <w:t>Демонтажные работы</w:t>
            </w:r>
          </w:p>
        </w:tc>
        <w:tc>
          <w:tcPr>
            <w:tcW w:w="3019" w:type="dxa"/>
            <w:shd w:val="clear" w:color="auto" w:fill="auto"/>
          </w:tcPr>
          <w:p w14:paraId="2E538729" w14:textId="77777777" w:rsidR="004E3B24" w:rsidRPr="004605EB" w:rsidRDefault="004E3B24" w:rsidP="003C77F0">
            <w:pPr>
              <w:rPr>
                <w:color w:val="000000"/>
              </w:rPr>
            </w:pPr>
            <w:r w:rsidRPr="004605EB">
              <w:rPr>
                <w:color w:val="000000"/>
              </w:rPr>
              <w:t>Том 2. Альбом 1.</w:t>
            </w:r>
          </w:p>
        </w:tc>
      </w:tr>
      <w:tr w:rsidR="004E3B24" w:rsidRPr="004605EB" w14:paraId="68AF9182" w14:textId="77777777" w:rsidTr="003C77F0">
        <w:tc>
          <w:tcPr>
            <w:tcW w:w="2263" w:type="dxa"/>
            <w:shd w:val="clear" w:color="auto" w:fill="auto"/>
            <w:vAlign w:val="center"/>
          </w:tcPr>
          <w:p w14:paraId="031224DB" w14:textId="77777777" w:rsidR="004E3B24" w:rsidRPr="004605EB" w:rsidRDefault="004E3B24" w:rsidP="003C77F0">
            <w:pPr>
              <w:rPr>
                <w:b/>
              </w:rPr>
            </w:pPr>
            <w:r>
              <w:rPr>
                <w:color w:val="000000"/>
              </w:rPr>
              <w:t>А24-107-</w:t>
            </w:r>
            <w:proofErr w:type="gramStart"/>
            <w:r>
              <w:rPr>
                <w:color w:val="000000"/>
              </w:rPr>
              <w:t>00</w:t>
            </w:r>
            <w:r w:rsidRPr="004605EB">
              <w:rPr>
                <w:color w:val="000000"/>
              </w:rPr>
              <w:t xml:space="preserve"> .ГП</w:t>
            </w:r>
            <w:proofErr w:type="gramEnd"/>
          </w:p>
        </w:tc>
        <w:tc>
          <w:tcPr>
            <w:tcW w:w="4607" w:type="dxa"/>
            <w:shd w:val="clear" w:color="auto" w:fill="auto"/>
            <w:vAlign w:val="center"/>
          </w:tcPr>
          <w:p w14:paraId="6A1C9E21" w14:textId="77777777" w:rsidR="004E3B24" w:rsidRPr="004605EB" w:rsidRDefault="004E3B24" w:rsidP="003C77F0">
            <w:pPr>
              <w:pStyle w:val="ac"/>
              <w:spacing w:before="20" w:after="20"/>
              <w:rPr>
                <w:b/>
              </w:rPr>
            </w:pPr>
            <w:r w:rsidRPr="004605EB">
              <w:t>Генеральный план</w:t>
            </w:r>
          </w:p>
        </w:tc>
        <w:tc>
          <w:tcPr>
            <w:tcW w:w="3019" w:type="dxa"/>
            <w:shd w:val="clear" w:color="auto" w:fill="auto"/>
          </w:tcPr>
          <w:p w14:paraId="66EB3726" w14:textId="77777777" w:rsidR="004E3B24" w:rsidRPr="004605EB" w:rsidRDefault="004E3B24" w:rsidP="003C77F0">
            <w:pPr>
              <w:rPr>
                <w:color w:val="000000"/>
              </w:rPr>
            </w:pPr>
            <w:r w:rsidRPr="004605EB">
              <w:rPr>
                <w:color w:val="000000"/>
              </w:rPr>
              <w:t xml:space="preserve">Том 2. Альбом </w:t>
            </w:r>
            <w:r>
              <w:rPr>
                <w:color w:val="000000"/>
              </w:rPr>
              <w:t>2</w:t>
            </w:r>
            <w:r w:rsidRPr="004605EB">
              <w:rPr>
                <w:color w:val="000000"/>
              </w:rPr>
              <w:t>.</w:t>
            </w:r>
          </w:p>
        </w:tc>
      </w:tr>
      <w:tr w:rsidR="004E3B24" w:rsidRPr="004605EB" w14:paraId="17079AE9" w14:textId="77777777" w:rsidTr="003C77F0">
        <w:trPr>
          <w:trHeight w:val="77"/>
        </w:trPr>
        <w:tc>
          <w:tcPr>
            <w:tcW w:w="2263" w:type="dxa"/>
            <w:shd w:val="clear" w:color="auto" w:fill="auto"/>
            <w:vAlign w:val="center"/>
          </w:tcPr>
          <w:p w14:paraId="326E06DD" w14:textId="77777777" w:rsidR="004E3B24" w:rsidRPr="004605EB" w:rsidRDefault="004E3B24" w:rsidP="003C77F0">
            <w:pPr>
              <w:pStyle w:val="ac"/>
              <w:spacing w:before="20" w:after="20"/>
              <w:ind w:left="0"/>
              <w:jc w:val="both"/>
              <w:rPr>
                <w:b/>
                <w:bCs/>
              </w:rPr>
            </w:pPr>
            <w:r>
              <w:rPr>
                <w:bCs/>
              </w:rPr>
              <w:t>А24-107-</w:t>
            </w:r>
            <w:proofErr w:type="gramStart"/>
            <w:r>
              <w:rPr>
                <w:bCs/>
              </w:rPr>
              <w:t>00</w:t>
            </w:r>
            <w:r w:rsidRPr="004605EB">
              <w:rPr>
                <w:bCs/>
              </w:rPr>
              <w:t xml:space="preserve"> .ТХ</w:t>
            </w:r>
            <w:proofErr w:type="gramEnd"/>
          </w:p>
        </w:tc>
        <w:tc>
          <w:tcPr>
            <w:tcW w:w="4607" w:type="dxa"/>
            <w:shd w:val="clear" w:color="auto" w:fill="auto"/>
            <w:vAlign w:val="center"/>
          </w:tcPr>
          <w:p w14:paraId="420A0F92" w14:textId="77777777" w:rsidR="004E3B24" w:rsidRPr="004605EB" w:rsidRDefault="004E3B24" w:rsidP="003C77F0">
            <w:pPr>
              <w:pStyle w:val="ac"/>
              <w:spacing w:before="20" w:after="20"/>
              <w:rPr>
                <w:b/>
              </w:rPr>
            </w:pPr>
            <w:r w:rsidRPr="004605EB">
              <w:t>Технологические решения.</w:t>
            </w:r>
          </w:p>
        </w:tc>
        <w:tc>
          <w:tcPr>
            <w:tcW w:w="3019" w:type="dxa"/>
            <w:shd w:val="clear" w:color="auto" w:fill="auto"/>
          </w:tcPr>
          <w:p w14:paraId="1704323A" w14:textId="77777777" w:rsidR="004E3B24" w:rsidRPr="004605EB" w:rsidRDefault="004E3B24" w:rsidP="003C77F0">
            <w:pPr>
              <w:rPr>
                <w:color w:val="000000"/>
                <w:lang w:val="en-US"/>
              </w:rPr>
            </w:pPr>
            <w:r w:rsidRPr="004605EB">
              <w:rPr>
                <w:color w:val="000000"/>
              </w:rPr>
              <w:t xml:space="preserve">Том 2. Альбом </w:t>
            </w:r>
            <w:r>
              <w:rPr>
                <w:color w:val="000000"/>
              </w:rPr>
              <w:t>3</w:t>
            </w:r>
            <w:r w:rsidRPr="004605EB">
              <w:rPr>
                <w:color w:val="000000"/>
              </w:rPr>
              <w:t>.</w:t>
            </w:r>
          </w:p>
        </w:tc>
      </w:tr>
      <w:tr w:rsidR="004E3B24" w:rsidRPr="004605EB" w14:paraId="7504D2E0" w14:textId="77777777" w:rsidTr="003C77F0">
        <w:tc>
          <w:tcPr>
            <w:tcW w:w="2263" w:type="dxa"/>
            <w:shd w:val="clear" w:color="auto" w:fill="auto"/>
            <w:vAlign w:val="center"/>
          </w:tcPr>
          <w:p w14:paraId="19CEAD32" w14:textId="77777777" w:rsidR="004E3B24" w:rsidRPr="004605EB" w:rsidRDefault="004E3B24" w:rsidP="003C77F0">
            <w:pPr>
              <w:pStyle w:val="ac"/>
              <w:spacing w:before="20" w:after="20"/>
              <w:ind w:left="0"/>
              <w:jc w:val="both"/>
              <w:rPr>
                <w:b/>
                <w:bCs/>
              </w:rPr>
            </w:pPr>
            <w:r>
              <w:rPr>
                <w:bCs/>
              </w:rPr>
              <w:t>А24-107-</w:t>
            </w:r>
            <w:proofErr w:type="gramStart"/>
            <w:r>
              <w:rPr>
                <w:bCs/>
              </w:rPr>
              <w:t>00</w:t>
            </w:r>
            <w:r w:rsidRPr="004605EB">
              <w:rPr>
                <w:bCs/>
              </w:rPr>
              <w:t xml:space="preserve"> .АС</w:t>
            </w:r>
            <w:proofErr w:type="gramEnd"/>
          </w:p>
        </w:tc>
        <w:tc>
          <w:tcPr>
            <w:tcW w:w="4607" w:type="dxa"/>
            <w:shd w:val="clear" w:color="auto" w:fill="auto"/>
            <w:vAlign w:val="center"/>
          </w:tcPr>
          <w:p w14:paraId="28D714C2" w14:textId="77777777" w:rsidR="004E3B24" w:rsidRPr="004605EB" w:rsidRDefault="004E3B24" w:rsidP="003C77F0">
            <w:pPr>
              <w:pStyle w:val="ac"/>
              <w:spacing w:before="20" w:after="20"/>
              <w:rPr>
                <w:b/>
              </w:rPr>
            </w:pPr>
            <w:r w:rsidRPr="004605EB">
              <w:t>Архитектурно-строительные решения.</w:t>
            </w:r>
          </w:p>
        </w:tc>
        <w:tc>
          <w:tcPr>
            <w:tcW w:w="3019" w:type="dxa"/>
            <w:shd w:val="clear" w:color="auto" w:fill="auto"/>
          </w:tcPr>
          <w:p w14:paraId="5E4415CA" w14:textId="77777777" w:rsidR="004E3B24" w:rsidRPr="004605EB" w:rsidRDefault="004E3B24" w:rsidP="003C77F0">
            <w:pPr>
              <w:rPr>
                <w:color w:val="000000"/>
                <w:lang w:val="en-US"/>
              </w:rPr>
            </w:pPr>
            <w:r w:rsidRPr="004605EB">
              <w:rPr>
                <w:color w:val="000000"/>
              </w:rPr>
              <w:t xml:space="preserve">Том 2. Альбом </w:t>
            </w:r>
            <w:r>
              <w:rPr>
                <w:color w:val="000000"/>
              </w:rPr>
              <w:t>4</w:t>
            </w:r>
            <w:r w:rsidRPr="004605EB">
              <w:rPr>
                <w:color w:val="000000"/>
              </w:rPr>
              <w:t>.</w:t>
            </w:r>
          </w:p>
        </w:tc>
      </w:tr>
      <w:tr w:rsidR="004E3B24" w:rsidRPr="004605EB" w14:paraId="6EE41101" w14:textId="77777777" w:rsidTr="003C77F0">
        <w:tc>
          <w:tcPr>
            <w:tcW w:w="2263" w:type="dxa"/>
            <w:shd w:val="clear" w:color="auto" w:fill="auto"/>
            <w:vAlign w:val="center"/>
          </w:tcPr>
          <w:p w14:paraId="551ADC2D" w14:textId="77777777" w:rsidR="004E3B24" w:rsidRPr="004605EB" w:rsidRDefault="004E3B24" w:rsidP="003C77F0">
            <w:pPr>
              <w:pStyle w:val="ac"/>
              <w:spacing w:before="20" w:after="20"/>
              <w:ind w:left="0"/>
              <w:jc w:val="both"/>
              <w:rPr>
                <w:b/>
                <w:bCs/>
              </w:rPr>
            </w:pPr>
            <w:r>
              <w:rPr>
                <w:bCs/>
              </w:rPr>
              <w:t>А24-107-</w:t>
            </w:r>
            <w:proofErr w:type="gramStart"/>
            <w:r>
              <w:rPr>
                <w:bCs/>
              </w:rPr>
              <w:t>00</w:t>
            </w:r>
            <w:r w:rsidRPr="004605EB">
              <w:rPr>
                <w:bCs/>
              </w:rPr>
              <w:t xml:space="preserve"> .Э</w:t>
            </w:r>
            <w:r>
              <w:rPr>
                <w:bCs/>
              </w:rPr>
              <w:t>М</w:t>
            </w:r>
            <w:proofErr w:type="gramEnd"/>
            <w:r>
              <w:rPr>
                <w:bCs/>
              </w:rPr>
              <w:t xml:space="preserve"> 1</w:t>
            </w:r>
          </w:p>
        </w:tc>
        <w:tc>
          <w:tcPr>
            <w:tcW w:w="4607" w:type="dxa"/>
            <w:shd w:val="clear" w:color="auto" w:fill="auto"/>
            <w:vAlign w:val="center"/>
          </w:tcPr>
          <w:p w14:paraId="027D8D7B" w14:textId="77777777" w:rsidR="004E3B24" w:rsidRPr="004605EB" w:rsidRDefault="004E3B24" w:rsidP="003C77F0">
            <w:pPr>
              <w:pStyle w:val="ac"/>
              <w:spacing w:before="20" w:after="20"/>
              <w:rPr>
                <w:b/>
              </w:rPr>
            </w:pPr>
            <w:r w:rsidRPr="004605EB">
              <w:t>Электро</w:t>
            </w:r>
            <w:r>
              <w:t>обогрев трубопроводов</w:t>
            </w:r>
          </w:p>
        </w:tc>
        <w:tc>
          <w:tcPr>
            <w:tcW w:w="3019" w:type="dxa"/>
            <w:shd w:val="clear" w:color="auto" w:fill="auto"/>
          </w:tcPr>
          <w:p w14:paraId="25A96713" w14:textId="77777777" w:rsidR="004E3B24" w:rsidRPr="004605EB" w:rsidRDefault="004E3B24" w:rsidP="003C77F0">
            <w:pPr>
              <w:rPr>
                <w:color w:val="000000"/>
                <w:lang w:val="en-US"/>
              </w:rPr>
            </w:pPr>
            <w:r w:rsidRPr="004605EB">
              <w:rPr>
                <w:color w:val="000000"/>
              </w:rPr>
              <w:t>Том 2. Альбом 5.</w:t>
            </w:r>
          </w:p>
        </w:tc>
      </w:tr>
      <w:tr w:rsidR="004E3B24" w:rsidRPr="004605EB" w14:paraId="53439C3A" w14:textId="77777777" w:rsidTr="003C77F0">
        <w:tc>
          <w:tcPr>
            <w:tcW w:w="2263" w:type="dxa"/>
            <w:shd w:val="clear" w:color="auto" w:fill="auto"/>
            <w:vAlign w:val="center"/>
          </w:tcPr>
          <w:p w14:paraId="3E6D40AF" w14:textId="77777777" w:rsidR="004E3B24" w:rsidRPr="004605EB" w:rsidRDefault="004E3B24" w:rsidP="003C77F0">
            <w:pPr>
              <w:pStyle w:val="ac"/>
              <w:spacing w:before="20" w:after="20"/>
              <w:ind w:left="0"/>
              <w:jc w:val="both"/>
              <w:rPr>
                <w:b/>
                <w:bCs/>
              </w:rPr>
            </w:pPr>
            <w:r>
              <w:rPr>
                <w:bCs/>
              </w:rPr>
              <w:t>А24-107-</w:t>
            </w:r>
            <w:proofErr w:type="gramStart"/>
            <w:r>
              <w:rPr>
                <w:bCs/>
              </w:rPr>
              <w:t>00</w:t>
            </w:r>
            <w:r w:rsidRPr="004605EB">
              <w:rPr>
                <w:bCs/>
              </w:rPr>
              <w:t xml:space="preserve"> .</w:t>
            </w:r>
            <w:r>
              <w:rPr>
                <w:bCs/>
              </w:rPr>
              <w:t>ЭМ</w:t>
            </w:r>
            <w:proofErr w:type="gramEnd"/>
            <w:r>
              <w:rPr>
                <w:bCs/>
              </w:rPr>
              <w:t>2</w:t>
            </w:r>
          </w:p>
        </w:tc>
        <w:tc>
          <w:tcPr>
            <w:tcW w:w="4607" w:type="dxa"/>
            <w:shd w:val="clear" w:color="auto" w:fill="auto"/>
            <w:vAlign w:val="center"/>
          </w:tcPr>
          <w:p w14:paraId="00575404" w14:textId="77777777" w:rsidR="004E3B24" w:rsidRPr="004605EB" w:rsidRDefault="004E3B24" w:rsidP="003C77F0">
            <w:pPr>
              <w:pStyle w:val="ac"/>
              <w:spacing w:before="20" w:after="20"/>
              <w:rPr>
                <w:b/>
              </w:rPr>
            </w:pPr>
            <w:r>
              <w:t>Силовое электрооборудование</w:t>
            </w:r>
          </w:p>
        </w:tc>
        <w:tc>
          <w:tcPr>
            <w:tcW w:w="3019" w:type="dxa"/>
            <w:shd w:val="clear" w:color="auto" w:fill="auto"/>
          </w:tcPr>
          <w:p w14:paraId="313EDA25" w14:textId="77777777" w:rsidR="004E3B24" w:rsidRPr="004605EB" w:rsidRDefault="004E3B24" w:rsidP="003C77F0">
            <w:pPr>
              <w:rPr>
                <w:color w:val="000000"/>
              </w:rPr>
            </w:pPr>
            <w:r w:rsidRPr="004605EB">
              <w:rPr>
                <w:color w:val="000000"/>
              </w:rPr>
              <w:t xml:space="preserve">Том 2. Альбом </w:t>
            </w:r>
            <w:r>
              <w:rPr>
                <w:color w:val="000000"/>
              </w:rPr>
              <w:t>6</w:t>
            </w:r>
            <w:r w:rsidRPr="004605EB">
              <w:rPr>
                <w:color w:val="000000"/>
              </w:rPr>
              <w:t>.</w:t>
            </w:r>
          </w:p>
        </w:tc>
      </w:tr>
      <w:tr w:rsidR="004E3B24" w:rsidRPr="004605EB" w14:paraId="481475C4" w14:textId="77777777" w:rsidTr="003C77F0">
        <w:tc>
          <w:tcPr>
            <w:tcW w:w="2263" w:type="dxa"/>
            <w:shd w:val="clear" w:color="auto" w:fill="auto"/>
            <w:vAlign w:val="center"/>
          </w:tcPr>
          <w:p w14:paraId="63CD3CAD" w14:textId="77777777" w:rsidR="004E3B24" w:rsidRPr="004605EB" w:rsidRDefault="004E3B24" w:rsidP="003C77F0">
            <w:pPr>
              <w:pStyle w:val="ac"/>
              <w:spacing w:before="20" w:after="20"/>
              <w:ind w:left="0"/>
              <w:jc w:val="both"/>
              <w:rPr>
                <w:b/>
                <w:bCs/>
              </w:rPr>
            </w:pPr>
            <w:r>
              <w:rPr>
                <w:bCs/>
              </w:rPr>
              <w:t>А24-107-</w:t>
            </w:r>
            <w:proofErr w:type="gramStart"/>
            <w:r>
              <w:rPr>
                <w:bCs/>
              </w:rPr>
              <w:t>00</w:t>
            </w:r>
            <w:r w:rsidRPr="004605EB">
              <w:rPr>
                <w:bCs/>
              </w:rPr>
              <w:t xml:space="preserve"> .</w:t>
            </w:r>
            <w:r>
              <w:rPr>
                <w:bCs/>
              </w:rPr>
              <w:t>АТХ</w:t>
            </w:r>
            <w:proofErr w:type="gramEnd"/>
          </w:p>
        </w:tc>
        <w:tc>
          <w:tcPr>
            <w:tcW w:w="4607" w:type="dxa"/>
            <w:shd w:val="clear" w:color="auto" w:fill="auto"/>
            <w:vAlign w:val="center"/>
          </w:tcPr>
          <w:p w14:paraId="539DB05B" w14:textId="77777777" w:rsidR="004E3B24" w:rsidRPr="004605EB" w:rsidRDefault="004E3B24" w:rsidP="003C77F0">
            <w:pPr>
              <w:pStyle w:val="ac"/>
              <w:spacing w:before="20" w:after="20"/>
              <w:rPr>
                <w:b/>
              </w:rPr>
            </w:pPr>
            <w:r>
              <w:t>Автоматизация производства</w:t>
            </w:r>
          </w:p>
        </w:tc>
        <w:tc>
          <w:tcPr>
            <w:tcW w:w="3019" w:type="dxa"/>
            <w:shd w:val="clear" w:color="auto" w:fill="auto"/>
          </w:tcPr>
          <w:p w14:paraId="63838865" w14:textId="77777777" w:rsidR="004E3B24" w:rsidRPr="004605EB" w:rsidRDefault="004E3B24" w:rsidP="003C77F0">
            <w:pPr>
              <w:rPr>
                <w:color w:val="000000"/>
              </w:rPr>
            </w:pPr>
            <w:r w:rsidRPr="004605EB">
              <w:rPr>
                <w:color w:val="000000"/>
              </w:rPr>
              <w:t xml:space="preserve">Том 2. Альбом </w:t>
            </w:r>
            <w:r>
              <w:rPr>
                <w:color w:val="000000"/>
              </w:rPr>
              <w:t>7</w:t>
            </w:r>
            <w:r w:rsidRPr="004605EB">
              <w:rPr>
                <w:color w:val="000000"/>
              </w:rPr>
              <w:t>.</w:t>
            </w:r>
          </w:p>
        </w:tc>
      </w:tr>
      <w:tr w:rsidR="004E3B24" w:rsidRPr="004605EB" w14:paraId="36EE9899" w14:textId="77777777" w:rsidTr="003C77F0">
        <w:tc>
          <w:tcPr>
            <w:tcW w:w="2263" w:type="dxa"/>
            <w:shd w:val="clear" w:color="auto" w:fill="auto"/>
            <w:vAlign w:val="center"/>
          </w:tcPr>
          <w:p w14:paraId="53F6A955" w14:textId="77777777" w:rsidR="004E3B24" w:rsidRPr="004605EB" w:rsidRDefault="004E3B24" w:rsidP="003C77F0">
            <w:pPr>
              <w:pStyle w:val="ac"/>
              <w:spacing w:before="20" w:after="20"/>
              <w:ind w:left="0"/>
              <w:jc w:val="both"/>
              <w:rPr>
                <w:b/>
              </w:rPr>
            </w:pPr>
            <w:r>
              <w:rPr>
                <w:bCs/>
              </w:rPr>
              <w:t>А24-107-</w:t>
            </w:r>
            <w:proofErr w:type="gramStart"/>
            <w:r>
              <w:rPr>
                <w:bCs/>
              </w:rPr>
              <w:t>00</w:t>
            </w:r>
            <w:r w:rsidRPr="004605EB">
              <w:rPr>
                <w:bCs/>
              </w:rPr>
              <w:t xml:space="preserve"> .ПОС</w:t>
            </w:r>
            <w:proofErr w:type="gramEnd"/>
          </w:p>
        </w:tc>
        <w:tc>
          <w:tcPr>
            <w:tcW w:w="4607" w:type="dxa"/>
            <w:shd w:val="clear" w:color="auto" w:fill="auto"/>
            <w:vAlign w:val="center"/>
          </w:tcPr>
          <w:p w14:paraId="38CB0682" w14:textId="77777777" w:rsidR="004E3B24" w:rsidRPr="004605EB" w:rsidRDefault="004E3B24" w:rsidP="003C77F0">
            <w:pPr>
              <w:pStyle w:val="ac"/>
              <w:spacing w:before="20" w:after="20"/>
              <w:rPr>
                <w:b/>
              </w:rPr>
            </w:pPr>
            <w:r w:rsidRPr="004605EB">
              <w:t>Проект организации строительства</w:t>
            </w:r>
          </w:p>
        </w:tc>
        <w:tc>
          <w:tcPr>
            <w:tcW w:w="3019" w:type="dxa"/>
            <w:shd w:val="clear" w:color="auto" w:fill="auto"/>
            <w:vAlign w:val="center"/>
          </w:tcPr>
          <w:p w14:paraId="5FC580E4" w14:textId="77777777" w:rsidR="004E3B24" w:rsidRPr="004605EB" w:rsidRDefault="004E3B24" w:rsidP="003C77F0">
            <w:pPr>
              <w:rPr>
                <w:color w:val="000000"/>
                <w:lang w:val="en-US"/>
              </w:rPr>
            </w:pPr>
            <w:r w:rsidRPr="004605EB">
              <w:rPr>
                <w:color w:val="000000"/>
              </w:rPr>
              <w:t>Том 3.</w:t>
            </w:r>
          </w:p>
        </w:tc>
      </w:tr>
      <w:tr w:rsidR="004E3B24" w:rsidRPr="004605EB" w14:paraId="46721367" w14:textId="77777777" w:rsidTr="003C77F0">
        <w:tc>
          <w:tcPr>
            <w:tcW w:w="2263" w:type="dxa"/>
            <w:shd w:val="clear" w:color="auto" w:fill="auto"/>
            <w:vAlign w:val="center"/>
          </w:tcPr>
          <w:p w14:paraId="7A610364" w14:textId="77777777" w:rsidR="004E3B24" w:rsidRPr="004605EB" w:rsidRDefault="004E3B24" w:rsidP="003C77F0">
            <w:pPr>
              <w:pStyle w:val="ac"/>
              <w:spacing w:before="20" w:after="20"/>
              <w:ind w:left="0"/>
              <w:jc w:val="both"/>
              <w:rPr>
                <w:b/>
              </w:rPr>
            </w:pPr>
            <w:r>
              <w:rPr>
                <w:bCs/>
              </w:rPr>
              <w:t>А24-107-</w:t>
            </w:r>
            <w:proofErr w:type="gramStart"/>
            <w:r>
              <w:rPr>
                <w:bCs/>
              </w:rPr>
              <w:t>00</w:t>
            </w:r>
            <w:r w:rsidRPr="004605EB">
              <w:rPr>
                <w:bCs/>
              </w:rPr>
              <w:t xml:space="preserve"> </w:t>
            </w:r>
            <w:r w:rsidRPr="004605EB">
              <w:t>.ПД</w:t>
            </w:r>
            <w:proofErr w:type="gramEnd"/>
          </w:p>
        </w:tc>
        <w:tc>
          <w:tcPr>
            <w:tcW w:w="4607" w:type="dxa"/>
            <w:shd w:val="clear" w:color="auto" w:fill="auto"/>
            <w:vAlign w:val="center"/>
          </w:tcPr>
          <w:p w14:paraId="76CBFD0D" w14:textId="77777777" w:rsidR="004E3B24" w:rsidRPr="004605EB" w:rsidRDefault="004E3B24" w:rsidP="003C77F0">
            <w:pPr>
              <w:pStyle w:val="ac"/>
              <w:spacing w:before="20" w:after="20"/>
              <w:rPr>
                <w:b/>
              </w:rPr>
            </w:pPr>
            <w:r w:rsidRPr="004605EB">
              <w:t>Прилагаемые документы</w:t>
            </w:r>
          </w:p>
        </w:tc>
        <w:tc>
          <w:tcPr>
            <w:tcW w:w="3019" w:type="dxa"/>
            <w:shd w:val="clear" w:color="auto" w:fill="auto"/>
          </w:tcPr>
          <w:p w14:paraId="0AB7C0F4" w14:textId="77777777" w:rsidR="004E3B24" w:rsidRPr="004605EB" w:rsidRDefault="004E3B24" w:rsidP="003C77F0">
            <w:pPr>
              <w:rPr>
                <w:color w:val="000000"/>
              </w:rPr>
            </w:pPr>
            <w:r w:rsidRPr="004605EB">
              <w:rPr>
                <w:color w:val="000000"/>
              </w:rPr>
              <w:t xml:space="preserve">Том </w:t>
            </w:r>
            <w:r>
              <w:rPr>
                <w:color w:val="000000"/>
              </w:rPr>
              <w:t>4</w:t>
            </w:r>
            <w:r w:rsidRPr="004605EB">
              <w:rPr>
                <w:color w:val="000000"/>
              </w:rPr>
              <w:t>.</w:t>
            </w:r>
          </w:p>
        </w:tc>
      </w:tr>
      <w:tr w:rsidR="004E3B24" w:rsidRPr="004605EB" w14:paraId="2DFD5C77" w14:textId="77777777" w:rsidTr="003C77F0">
        <w:tc>
          <w:tcPr>
            <w:tcW w:w="2263" w:type="dxa"/>
            <w:shd w:val="clear" w:color="auto" w:fill="auto"/>
            <w:vAlign w:val="center"/>
          </w:tcPr>
          <w:p w14:paraId="215F2A31" w14:textId="77777777" w:rsidR="004E3B24" w:rsidRPr="004605EB" w:rsidRDefault="004E3B24" w:rsidP="003C77F0">
            <w:pPr>
              <w:pStyle w:val="ac"/>
              <w:spacing w:before="20" w:after="20"/>
              <w:ind w:left="0"/>
              <w:jc w:val="both"/>
              <w:rPr>
                <w:b/>
                <w:bCs/>
                <w:lang w:val="en-US"/>
              </w:rPr>
            </w:pPr>
            <w:r>
              <w:rPr>
                <w:bCs/>
              </w:rPr>
              <w:t>А24-107-</w:t>
            </w:r>
            <w:proofErr w:type="gramStart"/>
            <w:r>
              <w:rPr>
                <w:bCs/>
              </w:rPr>
              <w:t>00</w:t>
            </w:r>
            <w:r w:rsidRPr="004605EB">
              <w:rPr>
                <w:bCs/>
              </w:rPr>
              <w:t xml:space="preserve"> </w:t>
            </w:r>
            <w:r w:rsidRPr="004605EB">
              <w:t>.ПП</w:t>
            </w:r>
            <w:proofErr w:type="gramEnd"/>
          </w:p>
        </w:tc>
        <w:tc>
          <w:tcPr>
            <w:tcW w:w="4607" w:type="dxa"/>
            <w:shd w:val="clear" w:color="auto" w:fill="auto"/>
            <w:vAlign w:val="center"/>
          </w:tcPr>
          <w:p w14:paraId="5AE2501F" w14:textId="77777777" w:rsidR="004E3B24" w:rsidRPr="004605EB" w:rsidRDefault="004E3B24" w:rsidP="003C77F0">
            <w:pPr>
              <w:pStyle w:val="ac"/>
              <w:spacing w:before="20" w:after="20"/>
              <w:rPr>
                <w:b/>
              </w:rPr>
            </w:pPr>
            <w:r w:rsidRPr="004605EB">
              <w:t>Паспорт проекта</w:t>
            </w:r>
          </w:p>
        </w:tc>
        <w:tc>
          <w:tcPr>
            <w:tcW w:w="3019" w:type="dxa"/>
            <w:shd w:val="clear" w:color="auto" w:fill="auto"/>
          </w:tcPr>
          <w:p w14:paraId="3728A98D" w14:textId="77777777" w:rsidR="004E3B24" w:rsidRPr="004605EB" w:rsidRDefault="004E3B24" w:rsidP="003C77F0">
            <w:pPr>
              <w:rPr>
                <w:color w:val="000000"/>
              </w:rPr>
            </w:pPr>
            <w:r w:rsidRPr="004605EB">
              <w:rPr>
                <w:color w:val="000000"/>
              </w:rPr>
              <w:t xml:space="preserve">Том </w:t>
            </w:r>
            <w:r>
              <w:rPr>
                <w:color w:val="000000"/>
              </w:rPr>
              <w:t>5</w:t>
            </w:r>
            <w:r w:rsidRPr="004605EB">
              <w:rPr>
                <w:color w:val="000000"/>
              </w:rPr>
              <w:t>.</w:t>
            </w:r>
          </w:p>
        </w:tc>
      </w:tr>
      <w:tr w:rsidR="004E3B24" w:rsidRPr="004605EB" w14:paraId="69B0A9EB" w14:textId="77777777" w:rsidTr="003C77F0">
        <w:tc>
          <w:tcPr>
            <w:tcW w:w="2263" w:type="dxa"/>
            <w:shd w:val="clear" w:color="auto" w:fill="auto"/>
            <w:vAlign w:val="center"/>
          </w:tcPr>
          <w:p w14:paraId="6BD11DB1" w14:textId="77777777" w:rsidR="004E3B24" w:rsidRPr="004605EB" w:rsidRDefault="004E3B24" w:rsidP="003C77F0">
            <w:pPr>
              <w:pStyle w:val="ac"/>
              <w:spacing w:before="20" w:after="20"/>
              <w:ind w:left="0"/>
              <w:jc w:val="both"/>
              <w:rPr>
                <w:b/>
              </w:rPr>
            </w:pPr>
            <w:r>
              <w:rPr>
                <w:lang w:val="en-US"/>
              </w:rPr>
              <w:t>BG</w:t>
            </w:r>
            <w:r w:rsidRPr="004605EB">
              <w:t>-</w:t>
            </w:r>
            <w:r>
              <w:rPr>
                <w:lang w:val="en-US"/>
              </w:rPr>
              <w:t>032</w:t>
            </w:r>
            <w:r w:rsidRPr="004605EB">
              <w:t>-202</w:t>
            </w:r>
            <w:r>
              <w:rPr>
                <w:lang w:val="en-US"/>
              </w:rPr>
              <w:t>4</w:t>
            </w:r>
          </w:p>
        </w:tc>
        <w:tc>
          <w:tcPr>
            <w:tcW w:w="4607" w:type="dxa"/>
            <w:shd w:val="clear" w:color="auto" w:fill="auto"/>
            <w:vAlign w:val="center"/>
          </w:tcPr>
          <w:p w14:paraId="506CEEAF" w14:textId="77777777" w:rsidR="004E3B24" w:rsidRPr="004605EB" w:rsidRDefault="004E3B24" w:rsidP="003C77F0">
            <w:pPr>
              <w:pStyle w:val="ac"/>
              <w:spacing w:before="20" w:after="20"/>
              <w:rPr>
                <w:b/>
              </w:rPr>
            </w:pPr>
            <w:r w:rsidRPr="004605EB">
              <w:t>Инженерно-геодезические изыскания</w:t>
            </w:r>
          </w:p>
        </w:tc>
        <w:tc>
          <w:tcPr>
            <w:tcW w:w="3019" w:type="dxa"/>
            <w:shd w:val="clear" w:color="auto" w:fill="auto"/>
            <w:vAlign w:val="center"/>
          </w:tcPr>
          <w:p w14:paraId="7E0D9240" w14:textId="77777777" w:rsidR="004E3B24" w:rsidRPr="004605EB" w:rsidRDefault="004E3B24" w:rsidP="003C77F0">
            <w:pPr>
              <w:rPr>
                <w:color w:val="000000"/>
                <w:lang w:val="en-US"/>
              </w:rPr>
            </w:pPr>
            <w:r w:rsidRPr="00BE5264">
              <w:t>ТОО "</w:t>
            </w:r>
            <w:proofErr w:type="spellStart"/>
            <w:r w:rsidRPr="00BE5264">
              <w:t>БюджетГеоСервис</w:t>
            </w:r>
            <w:proofErr w:type="spellEnd"/>
            <w:r w:rsidRPr="00BE5264">
              <w:t xml:space="preserve">"  </w:t>
            </w:r>
          </w:p>
        </w:tc>
      </w:tr>
      <w:tr w:rsidR="004E3B24" w:rsidRPr="004605EB" w14:paraId="2FFCDB19" w14:textId="77777777" w:rsidTr="003C77F0">
        <w:tc>
          <w:tcPr>
            <w:tcW w:w="2263" w:type="dxa"/>
            <w:shd w:val="clear" w:color="auto" w:fill="auto"/>
          </w:tcPr>
          <w:p w14:paraId="39738233" w14:textId="77777777" w:rsidR="004E3B24" w:rsidRDefault="004E3B24" w:rsidP="003C77F0">
            <w:pPr>
              <w:pStyle w:val="ac"/>
              <w:spacing w:before="20" w:after="20"/>
              <w:ind w:left="0"/>
              <w:jc w:val="both"/>
              <w:rPr>
                <w:lang w:val="en-US"/>
              </w:rPr>
            </w:pPr>
            <w:r>
              <w:t>А24-107</w:t>
            </w:r>
            <w:r w:rsidRPr="004605EB">
              <w:t>-202</w:t>
            </w:r>
            <w:r>
              <w:rPr>
                <w:lang w:val="en-US"/>
              </w:rPr>
              <w:t>4</w:t>
            </w:r>
          </w:p>
        </w:tc>
        <w:tc>
          <w:tcPr>
            <w:tcW w:w="4607" w:type="dxa"/>
            <w:shd w:val="clear" w:color="auto" w:fill="auto"/>
          </w:tcPr>
          <w:p w14:paraId="1F56B299" w14:textId="77777777" w:rsidR="004E3B24" w:rsidRPr="004605EB" w:rsidRDefault="004E3B24" w:rsidP="003C77F0">
            <w:pPr>
              <w:pStyle w:val="ac"/>
              <w:spacing w:before="20" w:after="20"/>
            </w:pPr>
            <w:r w:rsidRPr="004605EB">
              <w:t>Инженерно-геологические изыскания</w:t>
            </w:r>
          </w:p>
        </w:tc>
        <w:tc>
          <w:tcPr>
            <w:tcW w:w="3019" w:type="dxa"/>
            <w:shd w:val="clear" w:color="auto" w:fill="auto"/>
            <w:vAlign w:val="center"/>
          </w:tcPr>
          <w:p w14:paraId="5C0E69C7" w14:textId="77777777" w:rsidR="004E3B24" w:rsidRPr="00BE5264" w:rsidRDefault="004E3B24" w:rsidP="003C77F0">
            <w:r w:rsidRPr="009D5450">
              <w:t>ТОО «</w:t>
            </w:r>
            <w:r>
              <w:t>ТНС Строй проект»</w:t>
            </w:r>
          </w:p>
        </w:tc>
      </w:tr>
    </w:tbl>
    <w:p w14:paraId="5E7D5537" w14:textId="093B1871" w:rsidR="004E3B24" w:rsidRDefault="004E3B24" w:rsidP="00183118">
      <w:pPr>
        <w:ind w:firstLine="1418"/>
        <w:jc w:val="center"/>
        <w:rPr>
          <w:b/>
          <w:bCs/>
          <w:u w:val="single"/>
        </w:rPr>
      </w:pPr>
    </w:p>
    <w:p w14:paraId="3B256B63" w14:textId="2595819E" w:rsidR="004E3B24" w:rsidRDefault="004E3B24" w:rsidP="00183118">
      <w:pPr>
        <w:ind w:firstLine="1418"/>
        <w:jc w:val="center"/>
        <w:rPr>
          <w:b/>
          <w:bCs/>
          <w:u w:val="single"/>
        </w:rPr>
      </w:pPr>
    </w:p>
    <w:p w14:paraId="739A5D44" w14:textId="03F8F5DD" w:rsidR="004E3B24" w:rsidRDefault="004E3B24" w:rsidP="00183118">
      <w:pPr>
        <w:ind w:firstLine="1418"/>
        <w:jc w:val="center"/>
        <w:rPr>
          <w:b/>
          <w:bCs/>
          <w:u w:val="single"/>
        </w:rPr>
      </w:pPr>
    </w:p>
    <w:p w14:paraId="00FCD204" w14:textId="7E1195CD" w:rsidR="004E3B24" w:rsidRDefault="004E3B24" w:rsidP="00183118">
      <w:pPr>
        <w:ind w:firstLine="1418"/>
        <w:jc w:val="center"/>
        <w:rPr>
          <w:b/>
          <w:bCs/>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61"/>
      </w:tblGrid>
      <w:tr w:rsidR="00394AFC" w:rsidRPr="00BE5264" w14:paraId="1C95DA47" w14:textId="77777777" w:rsidTr="00394AFC">
        <w:trPr>
          <w:trHeight w:val="1864"/>
          <w:jc w:val="center"/>
        </w:trPr>
        <w:tc>
          <w:tcPr>
            <w:tcW w:w="9361" w:type="dxa"/>
          </w:tcPr>
          <w:p w14:paraId="099948A7" w14:textId="77777777" w:rsidR="00394AFC" w:rsidRPr="00BE5264" w:rsidRDefault="00394AFC" w:rsidP="00183118">
            <w:r w:rsidRPr="00BE5264">
              <w:lastRenderedPageBreak/>
              <w:t>Настоящий проект соответствует требованиям экологических, санитарно-гигиенических, противопожарных и других норм, действующих на территории РК, и обеспечивает безопасную для жизни и здоровья людей эксплуатацию объекта.</w:t>
            </w:r>
          </w:p>
          <w:p w14:paraId="5884EC2F" w14:textId="7410457C" w:rsidR="00394AFC" w:rsidRPr="00BE5264" w:rsidRDefault="007B7FB2" w:rsidP="00183118">
            <w:r w:rsidRPr="00BE5264">
              <w:rPr>
                <w:noProof/>
              </w:rPr>
              <w:drawing>
                <wp:anchor distT="0" distB="0" distL="114300" distR="114300" simplePos="0" relativeHeight="251663360" behindDoc="1" locked="0" layoutInCell="1" allowOverlap="1" wp14:anchorId="064EB205" wp14:editId="1F0FD448">
                  <wp:simplePos x="0" y="0"/>
                  <wp:positionH relativeFrom="column">
                    <wp:posOffset>2950210</wp:posOffset>
                  </wp:positionH>
                  <wp:positionV relativeFrom="paragraph">
                    <wp:posOffset>42545</wp:posOffset>
                  </wp:positionV>
                  <wp:extent cx="1285875" cy="685800"/>
                  <wp:effectExtent l="0" t="0" r="0" b="0"/>
                  <wp:wrapTight wrapText="bothSides">
                    <wp:wrapPolygon edited="0">
                      <wp:start x="7680" y="3600"/>
                      <wp:lineTo x="3840" y="4800"/>
                      <wp:lineTo x="2560" y="11400"/>
                      <wp:lineTo x="5120" y="17400"/>
                      <wp:lineTo x="6400" y="17400"/>
                      <wp:lineTo x="18240" y="15000"/>
                      <wp:lineTo x="18240" y="14400"/>
                      <wp:lineTo x="21440" y="9600"/>
                      <wp:lineTo x="21440" y="6000"/>
                      <wp:lineTo x="9600" y="3600"/>
                      <wp:lineTo x="7680" y="3600"/>
                    </wp:wrapPolygon>
                  </wp:wrapTight>
                  <wp:docPr id="151648858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685800"/>
                          </a:xfrm>
                          <a:prstGeom prst="rect">
                            <a:avLst/>
                          </a:prstGeom>
                          <a:noFill/>
                        </pic:spPr>
                      </pic:pic>
                    </a:graphicData>
                  </a:graphic>
                  <wp14:sizeRelH relativeFrom="page">
                    <wp14:pctWidth>0</wp14:pctWidth>
                  </wp14:sizeRelH>
                  <wp14:sizeRelV relativeFrom="page">
                    <wp14:pctHeight>0</wp14:pctHeight>
                  </wp14:sizeRelV>
                </wp:anchor>
              </w:drawing>
            </w:r>
          </w:p>
          <w:p w14:paraId="7E65A5C8" w14:textId="3BF65464" w:rsidR="00394AFC" w:rsidRPr="00BE5264" w:rsidRDefault="00394AFC" w:rsidP="00183118">
            <w:r w:rsidRPr="00BE5264">
              <w:rPr>
                <w:b/>
              </w:rPr>
              <w:t xml:space="preserve">Главный инженер проекта                </w:t>
            </w:r>
            <w:r w:rsidR="00863B4B" w:rsidRPr="00BE5264">
              <w:rPr>
                <w:b/>
              </w:rPr>
              <w:t xml:space="preserve">          </w:t>
            </w:r>
            <w:r w:rsidRPr="00BE5264">
              <w:rPr>
                <w:b/>
              </w:rPr>
              <w:t xml:space="preserve">        </w:t>
            </w:r>
            <w:proofErr w:type="spellStart"/>
            <w:r w:rsidR="004D4337" w:rsidRPr="00BE5264">
              <w:rPr>
                <w:b/>
              </w:rPr>
              <w:t>Сапин</w:t>
            </w:r>
            <w:proofErr w:type="spellEnd"/>
            <w:r w:rsidR="004D4337" w:rsidRPr="00BE5264">
              <w:rPr>
                <w:b/>
              </w:rPr>
              <w:t xml:space="preserve"> М.М.</w:t>
            </w:r>
          </w:p>
        </w:tc>
      </w:tr>
    </w:tbl>
    <w:p w14:paraId="3BE38992" w14:textId="77777777" w:rsidR="00394AFC" w:rsidRPr="00C963E9" w:rsidRDefault="00394AFC" w:rsidP="00183118">
      <w:pPr>
        <w:pStyle w:val="24"/>
        <w:spacing w:after="0" w:line="240" w:lineRule="auto"/>
        <w:rPr>
          <w:rFonts w:ascii="Arial" w:hAnsi="Arial" w:cs="Arial"/>
          <w:b/>
          <w:sz w:val="20"/>
          <w:szCs w:val="20"/>
        </w:rPr>
      </w:pPr>
    </w:p>
    <w:p w14:paraId="729D8198" w14:textId="0DB96D8B" w:rsidR="00394AFC" w:rsidRDefault="00394AFC" w:rsidP="00183118">
      <w:pPr>
        <w:ind w:firstLine="1418"/>
        <w:jc w:val="center"/>
        <w:rPr>
          <w:rFonts w:ascii="Arial" w:hAnsi="Arial" w:cs="Arial"/>
          <w:b/>
          <w:bCs/>
          <w:u w:val="single"/>
        </w:rPr>
      </w:pPr>
    </w:p>
    <w:p w14:paraId="1DAC1429" w14:textId="6D8E383E" w:rsidR="004E3B24" w:rsidRDefault="004E3B24" w:rsidP="00183118">
      <w:pPr>
        <w:ind w:firstLine="1418"/>
        <w:jc w:val="center"/>
        <w:rPr>
          <w:rFonts w:ascii="Arial" w:hAnsi="Arial" w:cs="Arial"/>
          <w:b/>
          <w:bCs/>
          <w:u w:val="single"/>
        </w:rPr>
      </w:pPr>
    </w:p>
    <w:p w14:paraId="04108A14" w14:textId="098DD5F2" w:rsidR="004E3B24" w:rsidRDefault="004E3B24" w:rsidP="00183118">
      <w:pPr>
        <w:ind w:firstLine="1418"/>
        <w:jc w:val="center"/>
        <w:rPr>
          <w:rFonts w:ascii="Arial" w:hAnsi="Arial" w:cs="Arial"/>
          <w:b/>
          <w:bCs/>
          <w:u w:val="single"/>
        </w:rPr>
      </w:pPr>
    </w:p>
    <w:p w14:paraId="21554CA1" w14:textId="60697A4D" w:rsidR="004E3B24" w:rsidRDefault="004E3B24" w:rsidP="00183118">
      <w:pPr>
        <w:ind w:firstLine="1418"/>
        <w:jc w:val="center"/>
        <w:rPr>
          <w:rFonts w:ascii="Arial" w:hAnsi="Arial" w:cs="Arial"/>
          <w:b/>
          <w:bCs/>
          <w:u w:val="single"/>
        </w:rPr>
      </w:pPr>
    </w:p>
    <w:p w14:paraId="4985D68E" w14:textId="2E84E5B8" w:rsidR="004E3B24" w:rsidRDefault="004E3B24" w:rsidP="00183118">
      <w:pPr>
        <w:ind w:firstLine="1418"/>
        <w:jc w:val="center"/>
        <w:rPr>
          <w:rFonts w:ascii="Arial" w:hAnsi="Arial" w:cs="Arial"/>
          <w:b/>
          <w:bCs/>
          <w:u w:val="single"/>
        </w:rPr>
      </w:pPr>
    </w:p>
    <w:p w14:paraId="3B6D9F68" w14:textId="77893145" w:rsidR="004E3B24" w:rsidRDefault="004E3B24" w:rsidP="00183118">
      <w:pPr>
        <w:ind w:firstLine="1418"/>
        <w:jc w:val="center"/>
        <w:rPr>
          <w:rFonts w:ascii="Arial" w:hAnsi="Arial" w:cs="Arial"/>
          <w:b/>
          <w:bCs/>
          <w:u w:val="single"/>
        </w:rPr>
      </w:pPr>
    </w:p>
    <w:p w14:paraId="653411C2" w14:textId="199A3CAF" w:rsidR="004E3B24" w:rsidRDefault="004E3B24" w:rsidP="00183118">
      <w:pPr>
        <w:ind w:firstLine="1418"/>
        <w:jc w:val="center"/>
        <w:rPr>
          <w:rFonts w:ascii="Arial" w:hAnsi="Arial" w:cs="Arial"/>
          <w:b/>
          <w:bCs/>
          <w:u w:val="single"/>
        </w:rPr>
      </w:pPr>
    </w:p>
    <w:p w14:paraId="4D16CD0E" w14:textId="7EC576DC" w:rsidR="004E3B24" w:rsidRDefault="004E3B24" w:rsidP="00183118">
      <w:pPr>
        <w:ind w:firstLine="1418"/>
        <w:jc w:val="center"/>
        <w:rPr>
          <w:rFonts w:ascii="Arial" w:hAnsi="Arial" w:cs="Arial"/>
          <w:b/>
          <w:bCs/>
          <w:u w:val="single"/>
        </w:rPr>
      </w:pPr>
    </w:p>
    <w:p w14:paraId="786DE1E3" w14:textId="2A7FA6FF" w:rsidR="004E3B24" w:rsidRDefault="004E3B24" w:rsidP="00183118">
      <w:pPr>
        <w:ind w:firstLine="1418"/>
        <w:jc w:val="center"/>
        <w:rPr>
          <w:rFonts w:ascii="Arial" w:hAnsi="Arial" w:cs="Arial"/>
          <w:b/>
          <w:bCs/>
          <w:u w:val="single"/>
        </w:rPr>
      </w:pPr>
    </w:p>
    <w:p w14:paraId="7E363CE8" w14:textId="01CB79EF" w:rsidR="004E3B24" w:rsidRDefault="004E3B24" w:rsidP="00183118">
      <w:pPr>
        <w:ind w:firstLine="1418"/>
        <w:jc w:val="center"/>
        <w:rPr>
          <w:rFonts w:ascii="Arial" w:hAnsi="Arial" w:cs="Arial"/>
          <w:b/>
          <w:bCs/>
          <w:u w:val="single"/>
        </w:rPr>
      </w:pPr>
    </w:p>
    <w:p w14:paraId="76117DCB" w14:textId="1813C8E4" w:rsidR="004E3B24" w:rsidRDefault="004E3B24" w:rsidP="00183118">
      <w:pPr>
        <w:ind w:firstLine="1418"/>
        <w:jc w:val="center"/>
        <w:rPr>
          <w:rFonts w:ascii="Arial" w:hAnsi="Arial" w:cs="Arial"/>
          <w:b/>
          <w:bCs/>
          <w:u w:val="single"/>
        </w:rPr>
      </w:pPr>
    </w:p>
    <w:p w14:paraId="4A0E8BD9" w14:textId="2B17E670" w:rsidR="004E3B24" w:rsidRDefault="004E3B24" w:rsidP="00183118">
      <w:pPr>
        <w:ind w:firstLine="1418"/>
        <w:jc w:val="center"/>
        <w:rPr>
          <w:rFonts w:ascii="Arial" w:hAnsi="Arial" w:cs="Arial"/>
          <w:b/>
          <w:bCs/>
          <w:u w:val="single"/>
        </w:rPr>
      </w:pPr>
    </w:p>
    <w:p w14:paraId="4EF03206" w14:textId="6FBBFA20" w:rsidR="004E3B24" w:rsidRDefault="004E3B24" w:rsidP="00183118">
      <w:pPr>
        <w:ind w:firstLine="1418"/>
        <w:jc w:val="center"/>
        <w:rPr>
          <w:rFonts w:ascii="Arial" w:hAnsi="Arial" w:cs="Arial"/>
          <w:b/>
          <w:bCs/>
          <w:u w:val="single"/>
        </w:rPr>
      </w:pPr>
    </w:p>
    <w:p w14:paraId="197797B0" w14:textId="1C02EA5F" w:rsidR="004E3B24" w:rsidRDefault="004E3B24" w:rsidP="00183118">
      <w:pPr>
        <w:ind w:firstLine="1418"/>
        <w:jc w:val="center"/>
        <w:rPr>
          <w:rFonts w:ascii="Arial" w:hAnsi="Arial" w:cs="Arial"/>
          <w:b/>
          <w:bCs/>
          <w:u w:val="single"/>
        </w:rPr>
      </w:pPr>
    </w:p>
    <w:p w14:paraId="36E5F12A" w14:textId="2E61AA02" w:rsidR="004E3B24" w:rsidRDefault="004E3B24" w:rsidP="00183118">
      <w:pPr>
        <w:ind w:firstLine="1418"/>
        <w:jc w:val="center"/>
        <w:rPr>
          <w:rFonts w:ascii="Arial" w:hAnsi="Arial" w:cs="Arial"/>
          <w:b/>
          <w:bCs/>
          <w:u w:val="single"/>
        </w:rPr>
      </w:pPr>
    </w:p>
    <w:p w14:paraId="73C3C8B8" w14:textId="38F82B50" w:rsidR="004E3B24" w:rsidRDefault="004E3B24" w:rsidP="00183118">
      <w:pPr>
        <w:ind w:firstLine="1418"/>
        <w:jc w:val="center"/>
        <w:rPr>
          <w:rFonts w:ascii="Arial" w:hAnsi="Arial" w:cs="Arial"/>
          <w:b/>
          <w:bCs/>
          <w:u w:val="single"/>
        </w:rPr>
      </w:pPr>
    </w:p>
    <w:p w14:paraId="23A26844" w14:textId="2886C821" w:rsidR="004E3B24" w:rsidRDefault="004E3B24" w:rsidP="00183118">
      <w:pPr>
        <w:ind w:firstLine="1418"/>
        <w:jc w:val="center"/>
        <w:rPr>
          <w:rFonts w:ascii="Arial" w:hAnsi="Arial" w:cs="Arial"/>
          <w:b/>
          <w:bCs/>
          <w:u w:val="single"/>
        </w:rPr>
      </w:pPr>
    </w:p>
    <w:p w14:paraId="55B86225" w14:textId="1D99FC36" w:rsidR="004E3B24" w:rsidRDefault="004E3B24" w:rsidP="00183118">
      <w:pPr>
        <w:ind w:firstLine="1418"/>
        <w:jc w:val="center"/>
        <w:rPr>
          <w:rFonts w:ascii="Arial" w:hAnsi="Arial" w:cs="Arial"/>
          <w:b/>
          <w:bCs/>
          <w:u w:val="single"/>
        </w:rPr>
      </w:pPr>
    </w:p>
    <w:p w14:paraId="376D6422" w14:textId="7AA72EE2" w:rsidR="004E3B24" w:rsidRDefault="004E3B24" w:rsidP="00183118">
      <w:pPr>
        <w:ind w:firstLine="1418"/>
        <w:jc w:val="center"/>
        <w:rPr>
          <w:rFonts w:ascii="Arial" w:hAnsi="Arial" w:cs="Arial"/>
          <w:b/>
          <w:bCs/>
          <w:u w:val="single"/>
        </w:rPr>
      </w:pPr>
    </w:p>
    <w:p w14:paraId="7ABE9FB1" w14:textId="7E01326C" w:rsidR="004E3B24" w:rsidRDefault="004E3B24" w:rsidP="00183118">
      <w:pPr>
        <w:ind w:firstLine="1418"/>
        <w:jc w:val="center"/>
        <w:rPr>
          <w:rFonts w:ascii="Arial" w:hAnsi="Arial" w:cs="Arial"/>
          <w:b/>
          <w:bCs/>
          <w:u w:val="single"/>
        </w:rPr>
      </w:pPr>
    </w:p>
    <w:p w14:paraId="0EF85372" w14:textId="67A5F9C7" w:rsidR="004E3B24" w:rsidRDefault="004E3B24" w:rsidP="00183118">
      <w:pPr>
        <w:ind w:firstLine="1418"/>
        <w:jc w:val="center"/>
        <w:rPr>
          <w:rFonts w:ascii="Arial" w:hAnsi="Arial" w:cs="Arial"/>
          <w:b/>
          <w:bCs/>
          <w:u w:val="single"/>
        </w:rPr>
      </w:pPr>
    </w:p>
    <w:p w14:paraId="656C3E6D" w14:textId="04A3D476" w:rsidR="004E3B24" w:rsidRDefault="004E3B24" w:rsidP="00183118">
      <w:pPr>
        <w:ind w:firstLine="1418"/>
        <w:jc w:val="center"/>
        <w:rPr>
          <w:rFonts w:ascii="Arial" w:hAnsi="Arial" w:cs="Arial"/>
          <w:b/>
          <w:bCs/>
          <w:u w:val="single"/>
        </w:rPr>
      </w:pPr>
    </w:p>
    <w:p w14:paraId="1C1A65D2" w14:textId="3BC0F08C" w:rsidR="004E3B24" w:rsidRDefault="004E3B24" w:rsidP="00183118">
      <w:pPr>
        <w:ind w:firstLine="1418"/>
        <w:jc w:val="center"/>
        <w:rPr>
          <w:rFonts w:ascii="Arial" w:hAnsi="Arial" w:cs="Arial"/>
          <w:b/>
          <w:bCs/>
          <w:u w:val="single"/>
        </w:rPr>
      </w:pPr>
    </w:p>
    <w:p w14:paraId="73D8FABB" w14:textId="6617C9E6" w:rsidR="004E3B24" w:rsidRDefault="004E3B24" w:rsidP="00183118">
      <w:pPr>
        <w:ind w:firstLine="1418"/>
        <w:jc w:val="center"/>
        <w:rPr>
          <w:rFonts w:ascii="Arial" w:hAnsi="Arial" w:cs="Arial"/>
          <w:b/>
          <w:bCs/>
          <w:u w:val="single"/>
        </w:rPr>
      </w:pPr>
    </w:p>
    <w:p w14:paraId="39A96109" w14:textId="31FC6000" w:rsidR="004E3B24" w:rsidRDefault="004E3B24" w:rsidP="00183118">
      <w:pPr>
        <w:ind w:firstLine="1418"/>
        <w:jc w:val="center"/>
        <w:rPr>
          <w:rFonts w:ascii="Arial" w:hAnsi="Arial" w:cs="Arial"/>
          <w:b/>
          <w:bCs/>
          <w:u w:val="single"/>
        </w:rPr>
      </w:pPr>
    </w:p>
    <w:p w14:paraId="39FBAFA6" w14:textId="078E505F" w:rsidR="004E3B24" w:rsidRDefault="004E3B24" w:rsidP="00183118">
      <w:pPr>
        <w:ind w:firstLine="1418"/>
        <w:jc w:val="center"/>
        <w:rPr>
          <w:rFonts w:ascii="Arial" w:hAnsi="Arial" w:cs="Arial"/>
          <w:b/>
          <w:bCs/>
          <w:u w:val="single"/>
        </w:rPr>
      </w:pPr>
    </w:p>
    <w:p w14:paraId="79ADF08D" w14:textId="20F2393A" w:rsidR="004E3B24" w:rsidRDefault="004E3B24" w:rsidP="00183118">
      <w:pPr>
        <w:ind w:firstLine="1418"/>
        <w:jc w:val="center"/>
        <w:rPr>
          <w:rFonts w:ascii="Arial" w:hAnsi="Arial" w:cs="Arial"/>
          <w:b/>
          <w:bCs/>
          <w:u w:val="single"/>
        </w:rPr>
      </w:pPr>
    </w:p>
    <w:p w14:paraId="078A1E0C" w14:textId="58AF59C5" w:rsidR="004E3B24" w:rsidRDefault="004E3B24" w:rsidP="00183118">
      <w:pPr>
        <w:ind w:firstLine="1418"/>
        <w:jc w:val="center"/>
        <w:rPr>
          <w:rFonts w:ascii="Arial" w:hAnsi="Arial" w:cs="Arial"/>
          <w:b/>
          <w:bCs/>
          <w:u w:val="single"/>
        </w:rPr>
      </w:pPr>
    </w:p>
    <w:p w14:paraId="5A13C93C" w14:textId="441BE780" w:rsidR="004E3B24" w:rsidRDefault="004E3B24" w:rsidP="00183118">
      <w:pPr>
        <w:ind w:firstLine="1418"/>
        <w:jc w:val="center"/>
        <w:rPr>
          <w:rFonts w:ascii="Arial" w:hAnsi="Arial" w:cs="Arial"/>
          <w:b/>
          <w:bCs/>
          <w:u w:val="single"/>
        </w:rPr>
      </w:pPr>
    </w:p>
    <w:p w14:paraId="7D8CF822" w14:textId="24181A01" w:rsidR="004E3B24" w:rsidRDefault="004E3B24" w:rsidP="00183118">
      <w:pPr>
        <w:ind w:firstLine="1418"/>
        <w:jc w:val="center"/>
        <w:rPr>
          <w:rFonts w:ascii="Arial" w:hAnsi="Arial" w:cs="Arial"/>
          <w:b/>
          <w:bCs/>
          <w:u w:val="single"/>
        </w:rPr>
      </w:pPr>
    </w:p>
    <w:p w14:paraId="4BAA5056" w14:textId="5FD8C104" w:rsidR="004E3B24" w:rsidRDefault="004E3B24" w:rsidP="00183118">
      <w:pPr>
        <w:ind w:firstLine="1418"/>
        <w:jc w:val="center"/>
        <w:rPr>
          <w:rFonts w:ascii="Arial" w:hAnsi="Arial" w:cs="Arial"/>
          <w:b/>
          <w:bCs/>
          <w:u w:val="single"/>
        </w:rPr>
      </w:pPr>
    </w:p>
    <w:p w14:paraId="1971A520" w14:textId="37D87AF7" w:rsidR="004E3B24" w:rsidRDefault="004E3B24" w:rsidP="00183118">
      <w:pPr>
        <w:ind w:firstLine="1418"/>
        <w:jc w:val="center"/>
        <w:rPr>
          <w:rFonts w:ascii="Arial" w:hAnsi="Arial" w:cs="Arial"/>
          <w:b/>
          <w:bCs/>
          <w:u w:val="single"/>
        </w:rPr>
      </w:pPr>
    </w:p>
    <w:p w14:paraId="06F2345E" w14:textId="14CFBD70" w:rsidR="004E3B24" w:rsidRDefault="004E3B24" w:rsidP="00183118">
      <w:pPr>
        <w:ind w:firstLine="1418"/>
        <w:jc w:val="center"/>
        <w:rPr>
          <w:rFonts w:ascii="Arial" w:hAnsi="Arial" w:cs="Arial"/>
          <w:b/>
          <w:bCs/>
          <w:u w:val="single"/>
        </w:rPr>
      </w:pPr>
    </w:p>
    <w:p w14:paraId="00A32983" w14:textId="0E7C466F" w:rsidR="004E3B24" w:rsidRDefault="004E3B24" w:rsidP="00183118">
      <w:pPr>
        <w:ind w:firstLine="1418"/>
        <w:jc w:val="center"/>
        <w:rPr>
          <w:rFonts w:ascii="Arial" w:hAnsi="Arial" w:cs="Arial"/>
          <w:b/>
          <w:bCs/>
          <w:u w:val="single"/>
        </w:rPr>
      </w:pPr>
    </w:p>
    <w:p w14:paraId="50A6BA82" w14:textId="274DFCAF" w:rsidR="004E3B24" w:rsidRDefault="004E3B24" w:rsidP="00183118">
      <w:pPr>
        <w:ind w:firstLine="1418"/>
        <w:jc w:val="center"/>
        <w:rPr>
          <w:rFonts w:ascii="Arial" w:hAnsi="Arial" w:cs="Arial"/>
          <w:b/>
          <w:bCs/>
          <w:u w:val="single"/>
        </w:rPr>
      </w:pPr>
    </w:p>
    <w:p w14:paraId="75E3937F" w14:textId="369E6BBE" w:rsidR="004E3B24" w:rsidRDefault="004E3B24" w:rsidP="00183118">
      <w:pPr>
        <w:ind w:firstLine="1418"/>
        <w:jc w:val="center"/>
        <w:rPr>
          <w:rFonts w:ascii="Arial" w:hAnsi="Arial" w:cs="Arial"/>
          <w:b/>
          <w:bCs/>
          <w:u w:val="single"/>
        </w:rPr>
      </w:pPr>
    </w:p>
    <w:p w14:paraId="7698348F" w14:textId="4825384D" w:rsidR="004E3B24" w:rsidRDefault="004E3B24" w:rsidP="00183118">
      <w:pPr>
        <w:ind w:firstLine="1418"/>
        <w:jc w:val="center"/>
        <w:rPr>
          <w:rFonts w:ascii="Arial" w:hAnsi="Arial" w:cs="Arial"/>
          <w:b/>
          <w:bCs/>
          <w:u w:val="single"/>
        </w:rPr>
      </w:pPr>
    </w:p>
    <w:p w14:paraId="56EDC09B" w14:textId="7A02E3F4" w:rsidR="004E3B24" w:rsidRDefault="004E3B24" w:rsidP="00183118">
      <w:pPr>
        <w:ind w:firstLine="1418"/>
        <w:jc w:val="center"/>
        <w:rPr>
          <w:rFonts w:ascii="Arial" w:hAnsi="Arial" w:cs="Arial"/>
          <w:b/>
          <w:bCs/>
          <w:u w:val="single"/>
        </w:rPr>
      </w:pPr>
    </w:p>
    <w:p w14:paraId="5BF00C30" w14:textId="231073B7" w:rsidR="004E3B24" w:rsidRDefault="004E3B24" w:rsidP="00183118">
      <w:pPr>
        <w:ind w:firstLine="1418"/>
        <w:jc w:val="center"/>
        <w:rPr>
          <w:rFonts w:ascii="Arial" w:hAnsi="Arial" w:cs="Arial"/>
          <w:b/>
          <w:bCs/>
          <w:u w:val="single"/>
        </w:rPr>
      </w:pPr>
    </w:p>
    <w:p w14:paraId="49340AFF" w14:textId="6C96B878" w:rsidR="004E3B24" w:rsidRDefault="004E3B24" w:rsidP="00183118">
      <w:pPr>
        <w:ind w:firstLine="1418"/>
        <w:jc w:val="center"/>
        <w:rPr>
          <w:rFonts w:ascii="Arial" w:hAnsi="Arial" w:cs="Arial"/>
          <w:b/>
          <w:bCs/>
          <w:u w:val="single"/>
        </w:rPr>
      </w:pPr>
    </w:p>
    <w:p w14:paraId="6D2FB9A5" w14:textId="5AF1D811" w:rsidR="004E3B24" w:rsidRDefault="004E3B24" w:rsidP="00183118">
      <w:pPr>
        <w:ind w:firstLine="1418"/>
        <w:jc w:val="center"/>
        <w:rPr>
          <w:rFonts w:ascii="Arial" w:hAnsi="Arial" w:cs="Arial"/>
          <w:b/>
          <w:bCs/>
          <w:u w:val="single"/>
        </w:rPr>
      </w:pPr>
    </w:p>
    <w:p w14:paraId="0AFAD806" w14:textId="543E1B78" w:rsidR="004E3B24" w:rsidRDefault="004E3B24" w:rsidP="00183118">
      <w:pPr>
        <w:ind w:firstLine="1418"/>
        <w:jc w:val="center"/>
        <w:rPr>
          <w:rFonts w:ascii="Arial" w:hAnsi="Arial" w:cs="Arial"/>
          <w:b/>
          <w:bCs/>
          <w:u w:val="single"/>
        </w:rPr>
      </w:pPr>
    </w:p>
    <w:p w14:paraId="6DB0BAC2" w14:textId="77777777" w:rsidR="004E3B24" w:rsidRPr="00C963E9" w:rsidRDefault="004E3B24" w:rsidP="00183118">
      <w:pPr>
        <w:ind w:firstLine="1418"/>
        <w:jc w:val="center"/>
        <w:rPr>
          <w:rFonts w:ascii="Arial" w:hAnsi="Arial" w:cs="Arial"/>
          <w:b/>
          <w:bCs/>
          <w:u w:val="single"/>
        </w:rPr>
      </w:pPr>
    </w:p>
    <w:p w14:paraId="4B45B84A" w14:textId="23216D39" w:rsidR="00394AFC" w:rsidRPr="00C963E9" w:rsidRDefault="00394AFC" w:rsidP="00183118">
      <w:pPr>
        <w:ind w:firstLine="1418"/>
        <w:jc w:val="center"/>
        <w:rPr>
          <w:rFonts w:ascii="Arial" w:hAnsi="Arial" w:cs="Arial"/>
          <w:b/>
          <w:bCs/>
          <w:u w:val="single"/>
        </w:rPr>
      </w:pPr>
    </w:p>
    <w:p w14:paraId="5467EC9D" w14:textId="31ED12C3" w:rsidR="00394AFC" w:rsidRPr="00C963E9" w:rsidRDefault="00394AFC" w:rsidP="00183118">
      <w:pPr>
        <w:ind w:firstLine="1418"/>
        <w:jc w:val="center"/>
        <w:rPr>
          <w:rFonts w:ascii="Arial" w:hAnsi="Arial" w:cs="Arial"/>
          <w:b/>
          <w:bCs/>
          <w:u w:val="single"/>
        </w:rPr>
      </w:pPr>
    </w:p>
    <w:p w14:paraId="1CA50C9B" w14:textId="766CAAE3" w:rsidR="00C51CBA" w:rsidRDefault="00C51CBA" w:rsidP="00C51CBA">
      <w:pPr>
        <w:rPr>
          <w:b/>
          <w:sz w:val="28"/>
          <w:szCs w:val="28"/>
        </w:rPr>
      </w:pPr>
      <w:r w:rsidRPr="004605EB">
        <w:rPr>
          <w:b/>
          <w:sz w:val="28"/>
          <w:szCs w:val="28"/>
        </w:rPr>
        <w:lastRenderedPageBreak/>
        <w:t>Содержание.</w:t>
      </w:r>
    </w:p>
    <w:p w14:paraId="41E4BD3A" w14:textId="7F3C3029" w:rsidR="00070758" w:rsidRDefault="00070758" w:rsidP="00C51CBA">
      <w:pPr>
        <w:rPr>
          <w:b/>
          <w:sz w:val="28"/>
          <w:szCs w:val="28"/>
        </w:rPr>
      </w:pPr>
    </w:p>
    <w:sdt>
      <w:sdtPr>
        <w:rPr>
          <w:rFonts w:ascii="Times New Roman" w:eastAsia="Times New Roman" w:hAnsi="Times New Roman" w:cs="Times New Roman"/>
          <w:color w:val="auto"/>
          <w:sz w:val="24"/>
          <w:szCs w:val="24"/>
          <w:lang w:eastAsia="ar-SA"/>
        </w:rPr>
        <w:id w:val="1799724753"/>
        <w:docPartObj>
          <w:docPartGallery w:val="Table of Contents"/>
          <w:docPartUnique/>
        </w:docPartObj>
      </w:sdtPr>
      <w:sdtEndPr>
        <w:rPr>
          <w:b/>
          <w:bCs/>
        </w:rPr>
      </w:sdtEndPr>
      <w:sdtContent>
        <w:p w14:paraId="5D763B03" w14:textId="7DE0D6F3" w:rsidR="00070758" w:rsidRPr="00A65C5A" w:rsidRDefault="00070758">
          <w:pPr>
            <w:pStyle w:val="afff8"/>
            <w:rPr>
              <w:rFonts w:ascii="Times New Roman" w:hAnsi="Times New Roman" w:cs="Times New Roman"/>
              <w:color w:val="auto"/>
            </w:rPr>
          </w:pPr>
          <w:r w:rsidRPr="00A65C5A">
            <w:rPr>
              <w:rFonts w:ascii="Times New Roman" w:hAnsi="Times New Roman" w:cs="Times New Roman"/>
              <w:color w:val="auto"/>
            </w:rPr>
            <w:t>Оглавление</w:t>
          </w:r>
        </w:p>
        <w:p w14:paraId="447D9CA6" w14:textId="37CC4E20" w:rsidR="00A65C5A" w:rsidRPr="00A65C5A" w:rsidRDefault="00070758">
          <w:pPr>
            <w:pStyle w:val="37"/>
            <w:tabs>
              <w:tab w:val="right" w:leader="dot" w:pos="9770"/>
            </w:tabs>
            <w:rPr>
              <w:rFonts w:ascii="Times New Roman" w:hAnsi="Times New Roman"/>
              <w:noProof/>
            </w:rPr>
          </w:pPr>
          <w:r w:rsidRPr="00A65C5A">
            <w:rPr>
              <w:rFonts w:ascii="Times New Roman" w:hAnsi="Times New Roman"/>
            </w:rPr>
            <w:fldChar w:fldCharType="begin"/>
          </w:r>
          <w:r w:rsidRPr="00A65C5A">
            <w:rPr>
              <w:rFonts w:ascii="Times New Roman" w:hAnsi="Times New Roman"/>
            </w:rPr>
            <w:instrText xml:space="preserve"> TOC \o "1-3" \h \z \u </w:instrText>
          </w:r>
          <w:r w:rsidRPr="00A65C5A">
            <w:rPr>
              <w:rFonts w:ascii="Times New Roman" w:hAnsi="Times New Roman"/>
            </w:rPr>
            <w:fldChar w:fldCharType="separate"/>
          </w:r>
          <w:hyperlink w:anchor="_Toc198801580" w:history="1">
            <w:r w:rsidR="00A65C5A" w:rsidRPr="00A65C5A">
              <w:rPr>
                <w:rStyle w:val="afff1"/>
                <w:rFonts w:ascii="Times New Roman" w:hAnsi="Times New Roman"/>
                <w:noProof/>
              </w:rPr>
              <w:t>1. ВВЕДЕНИЕ.</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_Toc198801580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7</w:t>
            </w:r>
            <w:r w:rsidR="00A65C5A" w:rsidRPr="00A65C5A">
              <w:rPr>
                <w:rFonts w:ascii="Times New Roman" w:hAnsi="Times New Roman"/>
                <w:noProof/>
                <w:webHidden/>
              </w:rPr>
              <w:fldChar w:fldCharType="end"/>
            </w:r>
          </w:hyperlink>
        </w:p>
        <w:p w14:paraId="21EF6120" w14:textId="04991B0D" w:rsidR="00A65C5A" w:rsidRPr="00A65C5A" w:rsidRDefault="009F5201">
          <w:pPr>
            <w:pStyle w:val="37"/>
            <w:tabs>
              <w:tab w:val="right" w:leader="dot" w:pos="9770"/>
            </w:tabs>
            <w:rPr>
              <w:rFonts w:ascii="Times New Roman" w:hAnsi="Times New Roman"/>
              <w:noProof/>
            </w:rPr>
          </w:pPr>
          <w:hyperlink w:anchor="_Toc198801581" w:history="1">
            <w:r w:rsidR="00A65C5A" w:rsidRPr="00A65C5A">
              <w:rPr>
                <w:rStyle w:val="afff1"/>
                <w:rFonts w:ascii="Times New Roman" w:hAnsi="Times New Roman"/>
                <w:noProof/>
              </w:rPr>
              <w:t>2. ХАРАКТЕРИСТИКА МЕСТА СТРОИТЕЛЬСТВА ОБЪЕКТА.</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_Toc198801581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8</w:t>
            </w:r>
            <w:r w:rsidR="00A65C5A" w:rsidRPr="00A65C5A">
              <w:rPr>
                <w:rFonts w:ascii="Times New Roman" w:hAnsi="Times New Roman"/>
                <w:noProof/>
                <w:webHidden/>
              </w:rPr>
              <w:fldChar w:fldCharType="end"/>
            </w:r>
          </w:hyperlink>
        </w:p>
        <w:p w14:paraId="776DD3C6" w14:textId="651643DF" w:rsidR="00A65C5A" w:rsidRPr="00A65C5A" w:rsidRDefault="009F5201">
          <w:pPr>
            <w:pStyle w:val="37"/>
            <w:tabs>
              <w:tab w:val="right" w:leader="dot" w:pos="9770"/>
            </w:tabs>
            <w:rPr>
              <w:rFonts w:ascii="Times New Roman" w:hAnsi="Times New Roman"/>
              <w:noProof/>
            </w:rPr>
          </w:pPr>
          <w:hyperlink w:anchor="_Toc198801582" w:history="1">
            <w:r w:rsidR="00A65C5A" w:rsidRPr="00A65C5A">
              <w:rPr>
                <w:rStyle w:val="afff1"/>
                <w:rFonts w:ascii="Times New Roman" w:hAnsi="Times New Roman"/>
                <w:noProof/>
              </w:rPr>
              <w:t>3. ДЕМОНТАЖНЫЕ И МОНТАЖНЫЕ РАБОТЫ.</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_Toc198801582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9</w:t>
            </w:r>
            <w:r w:rsidR="00A65C5A" w:rsidRPr="00A65C5A">
              <w:rPr>
                <w:rFonts w:ascii="Times New Roman" w:hAnsi="Times New Roman"/>
                <w:noProof/>
                <w:webHidden/>
              </w:rPr>
              <w:fldChar w:fldCharType="end"/>
            </w:r>
          </w:hyperlink>
        </w:p>
        <w:p w14:paraId="4B625A40" w14:textId="26FCB531" w:rsidR="00A65C5A" w:rsidRPr="00A65C5A" w:rsidRDefault="009F5201">
          <w:pPr>
            <w:pStyle w:val="37"/>
            <w:tabs>
              <w:tab w:val="right" w:leader="dot" w:pos="9770"/>
            </w:tabs>
            <w:rPr>
              <w:rFonts w:ascii="Times New Roman" w:hAnsi="Times New Roman"/>
              <w:noProof/>
            </w:rPr>
          </w:pPr>
          <w:hyperlink w:anchor="_Toc198801583" w:history="1">
            <w:r w:rsidR="00A65C5A" w:rsidRPr="00A65C5A">
              <w:rPr>
                <w:rStyle w:val="afff1"/>
                <w:rFonts w:ascii="Times New Roman" w:hAnsi="Times New Roman"/>
                <w:noProof/>
              </w:rPr>
              <w:t xml:space="preserve">4. ГЕНЕРАЛЬНЫЙ </w:t>
            </w:r>
            <w:r w:rsidR="00A65C5A" w:rsidRPr="00A65C5A">
              <w:rPr>
                <w:rStyle w:val="afff1"/>
                <w:rFonts w:ascii="Times New Roman" w:hAnsi="Times New Roman"/>
                <w:caps/>
                <w:noProof/>
              </w:rPr>
              <w:t>план.</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_Toc198801583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10</w:t>
            </w:r>
            <w:r w:rsidR="00A65C5A" w:rsidRPr="00A65C5A">
              <w:rPr>
                <w:rFonts w:ascii="Times New Roman" w:hAnsi="Times New Roman"/>
                <w:noProof/>
                <w:webHidden/>
              </w:rPr>
              <w:fldChar w:fldCharType="end"/>
            </w:r>
          </w:hyperlink>
        </w:p>
        <w:p w14:paraId="172D24E4" w14:textId="267695A9" w:rsidR="00A65C5A" w:rsidRPr="00A65C5A" w:rsidRDefault="009F5201">
          <w:pPr>
            <w:pStyle w:val="37"/>
            <w:tabs>
              <w:tab w:val="right" w:leader="dot" w:pos="9770"/>
            </w:tabs>
            <w:rPr>
              <w:rFonts w:ascii="Times New Roman" w:hAnsi="Times New Roman"/>
              <w:noProof/>
            </w:rPr>
          </w:pPr>
          <w:hyperlink w:anchor="_Toc198801584" w:history="1">
            <w:r w:rsidR="00A65C5A" w:rsidRPr="00A65C5A">
              <w:rPr>
                <w:rStyle w:val="afff1"/>
                <w:rFonts w:ascii="Times New Roman" w:hAnsi="Times New Roman"/>
                <w:noProof/>
              </w:rPr>
              <w:t>5. ТЕХНОЛОГИЧЕСКИЕ РЕШЕНИЯ.</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_Toc198801584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11</w:t>
            </w:r>
            <w:r w:rsidR="00A65C5A" w:rsidRPr="00A65C5A">
              <w:rPr>
                <w:rFonts w:ascii="Times New Roman" w:hAnsi="Times New Roman"/>
                <w:noProof/>
                <w:webHidden/>
              </w:rPr>
              <w:fldChar w:fldCharType="end"/>
            </w:r>
          </w:hyperlink>
        </w:p>
        <w:p w14:paraId="39ECF7ED" w14:textId="0C200C96" w:rsidR="00A65C5A" w:rsidRPr="00A65C5A" w:rsidRDefault="009F5201">
          <w:pPr>
            <w:pStyle w:val="37"/>
            <w:tabs>
              <w:tab w:val="right" w:leader="dot" w:pos="9770"/>
            </w:tabs>
            <w:rPr>
              <w:rFonts w:ascii="Times New Roman" w:hAnsi="Times New Roman"/>
              <w:noProof/>
            </w:rPr>
          </w:pPr>
          <w:hyperlink w:anchor="_Toc198801585" w:history="1">
            <w:r w:rsidR="00A65C5A" w:rsidRPr="00A65C5A">
              <w:rPr>
                <w:rStyle w:val="afff1"/>
                <w:rFonts w:ascii="Times New Roman" w:hAnsi="Times New Roman"/>
                <w:noProof/>
              </w:rPr>
              <w:t>6. АРХИТЕКТУРНО-СТРОИТЕЛЬНЫЕ РЕШЕНИЯ.</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_Toc198801585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13</w:t>
            </w:r>
            <w:r w:rsidR="00A65C5A" w:rsidRPr="00A65C5A">
              <w:rPr>
                <w:rFonts w:ascii="Times New Roman" w:hAnsi="Times New Roman"/>
                <w:noProof/>
                <w:webHidden/>
              </w:rPr>
              <w:fldChar w:fldCharType="end"/>
            </w:r>
          </w:hyperlink>
        </w:p>
        <w:p w14:paraId="52F0024F" w14:textId="5114679F" w:rsidR="00A65C5A" w:rsidRPr="00A65C5A" w:rsidRDefault="009F5201">
          <w:pPr>
            <w:pStyle w:val="37"/>
            <w:tabs>
              <w:tab w:val="right" w:leader="dot" w:pos="9770"/>
            </w:tabs>
            <w:rPr>
              <w:rFonts w:ascii="Times New Roman" w:hAnsi="Times New Roman"/>
              <w:noProof/>
            </w:rPr>
          </w:pPr>
          <w:hyperlink w:anchor="_Toc198801586" w:history="1">
            <w:r w:rsidR="00A65C5A" w:rsidRPr="00A65C5A">
              <w:rPr>
                <w:rStyle w:val="afff1"/>
                <w:rFonts w:ascii="Times New Roman" w:hAnsi="Times New Roman"/>
                <w:noProof/>
              </w:rPr>
              <w:t>7. ЭЛЕКТРООБОГРЕВ ТРУБОПРОВОДОВ.</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_Toc198801586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15</w:t>
            </w:r>
            <w:r w:rsidR="00A65C5A" w:rsidRPr="00A65C5A">
              <w:rPr>
                <w:rFonts w:ascii="Times New Roman" w:hAnsi="Times New Roman"/>
                <w:noProof/>
                <w:webHidden/>
              </w:rPr>
              <w:fldChar w:fldCharType="end"/>
            </w:r>
          </w:hyperlink>
        </w:p>
        <w:p w14:paraId="5C9567EA" w14:textId="796012B2" w:rsidR="00A65C5A" w:rsidRPr="00A65C5A" w:rsidRDefault="009F5201">
          <w:pPr>
            <w:pStyle w:val="37"/>
            <w:tabs>
              <w:tab w:val="right" w:leader="dot" w:pos="9770"/>
            </w:tabs>
            <w:rPr>
              <w:rFonts w:ascii="Times New Roman" w:hAnsi="Times New Roman"/>
              <w:noProof/>
            </w:rPr>
          </w:pPr>
          <w:hyperlink w:anchor="_Toc198801587" w:history="1">
            <w:r w:rsidR="00A65C5A" w:rsidRPr="00A65C5A">
              <w:rPr>
                <w:rStyle w:val="afff1"/>
                <w:rFonts w:ascii="Times New Roman" w:hAnsi="Times New Roman"/>
                <w:noProof/>
              </w:rPr>
              <w:t>8. СИЛОВОЕ ЭЛЕКТРООБОРУДОВАНИЕ.</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_Toc198801587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16</w:t>
            </w:r>
            <w:r w:rsidR="00A65C5A" w:rsidRPr="00A65C5A">
              <w:rPr>
                <w:rFonts w:ascii="Times New Roman" w:hAnsi="Times New Roman"/>
                <w:noProof/>
                <w:webHidden/>
              </w:rPr>
              <w:fldChar w:fldCharType="end"/>
            </w:r>
          </w:hyperlink>
        </w:p>
        <w:p w14:paraId="6AC06654" w14:textId="00F4F5B6" w:rsidR="00A65C5A" w:rsidRPr="00A65C5A" w:rsidRDefault="009F5201">
          <w:pPr>
            <w:pStyle w:val="37"/>
            <w:tabs>
              <w:tab w:val="right" w:leader="dot" w:pos="9770"/>
            </w:tabs>
            <w:rPr>
              <w:rFonts w:ascii="Times New Roman" w:hAnsi="Times New Roman"/>
              <w:noProof/>
            </w:rPr>
          </w:pPr>
          <w:hyperlink w:anchor="_Toc198801588" w:history="1">
            <w:r w:rsidR="00A65C5A" w:rsidRPr="00A65C5A">
              <w:rPr>
                <w:rStyle w:val="afff1"/>
                <w:rFonts w:ascii="Times New Roman" w:hAnsi="Times New Roman"/>
                <w:noProof/>
              </w:rPr>
              <w:t>9. АВТОМАТИЗАЦИЯ ТЕХНОЛОГИЧЕСКОГО ПРОЦЕССА</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_Toc198801588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17</w:t>
            </w:r>
            <w:r w:rsidR="00A65C5A" w:rsidRPr="00A65C5A">
              <w:rPr>
                <w:rFonts w:ascii="Times New Roman" w:hAnsi="Times New Roman"/>
                <w:noProof/>
                <w:webHidden/>
              </w:rPr>
              <w:fldChar w:fldCharType="end"/>
            </w:r>
          </w:hyperlink>
        </w:p>
        <w:p w14:paraId="72229B0D" w14:textId="4B9AED7A" w:rsidR="00A65C5A" w:rsidRPr="00A65C5A" w:rsidRDefault="009F5201">
          <w:pPr>
            <w:pStyle w:val="37"/>
            <w:tabs>
              <w:tab w:val="right" w:leader="dot" w:pos="9770"/>
            </w:tabs>
            <w:rPr>
              <w:rFonts w:ascii="Times New Roman" w:hAnsi="Times New Roman"/>
              <w:noProof/>
            </w:rPr>
          </w:pPr>
          <w:hyperlink w:anchor="_Toc198801589" w:history="1">
            <w:r w:rsidR="00A65C5A" w:rsidRPr="00A65C5A">
              <w:rPr>
                <w:rStyle w:val="afff1"/>
                <w:rFonts w:ascii="Times New Roman" w:hAnsi="Times New Roman"/>
                <w:noProof/>
              </w:rPr>
              <w:t>10. ОХРАНА ОКРУЖАЮЩЕЙ СРЕДЫ.</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_Toc198801589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18</w:t>
            </w:r>
            <w:r w:rsidR="00A65C5A" w:rsidRPr="00A65C5A">
              <w:rPr>
                <w:rFonts w:ascii="Times New Roman" w:hAnsi="Times New Roman"/>
                <w:noProof/>
                <w:webHidden/>
              </w:rPr>
              <w:fldChar w:fldCharType="end"/>
            </w:r>
          </w:hyperlink>
        </w:p>
        <w:p w14:paraId="34A32933" w14:textId="278C68BB" w:rsidR="00A65C5A" w:rsidRPr="00A65C5A" w:rsidRDefault="009F5201">
          <w:pPr>
            <w:pStyle w:val="37"/>
            <w:tabs>
              <w:tab w:val="right" w:leader="dot" w:pos="9770"/>
            </w:tabs>
            <w:rPr>
              <w:rFonts w:ascii="Times New Roman" w:hAnsi="Times New Roman"/>
              <w:noProof/>
            </w:rPr>
          </w:pPr>
          <w:hyperlink w:anchor="_Toc198801590" w:history="1">
            <w:r w:rsidR="00A65C5A" w:rsidRPr="00A65C5A">
              <w:rPr>
                <w:rStyle w:val="afff1"/>
                <w:rFonts w:ascii="Times New Roman" w:hAnsi="Times New Roman"/>
                <w:noProof/>
              </w:rPr>
              <w:t>11. ОХРАНА ТРУДА,  ТЕХНИКА БЕЗОПАСНОСТИ И ПРОМЫШЛЕННАЯ БЕЗОПАСНОСТЬ.</w:t>
            </w:r>
            <w:r w:rsidR="00A65C5A" w:rsidRPr="00A65C5A">
              <w:rPr>
                <w:rFonts w:ascii="Times New Roman" w:hAnsi="Times New Roman"/>
                <w:noProof/>
                <w:webHidden/>
              </w:rPr>
              <w:tab/>
            </w:r>
            <w:r w:rsidR="00A65C5A" w:rsidRPr="00A65C5A">
              <w:rPr>
                <w:rFonts w:ascii="Times New Roman" w:hAnsi="Times New Roman"/>
                <w:noProof/>
                <w:webHidden/>
              </w:rPr>
              <w:fldChar w:fldCharType="begin"/>
            </w:r>
            <w:r w:rsidR="00A65C5A" w:rsidRPr="00A65C5A">
              <w:rPr>
                <w:rFonts w:ascii="Times New Roman" w:hAnsi="Times New Roman"/>
                <w:noProof/>
                <w:webHidden/>
              </w:rPr>
              <w:instrText xml:space="preserve"> PAGEREF _Toc198801590 \h </w:instrText>
            </w:r>
            <w:r w:rsidR="00A65C5A" w:rsidRPr="00A65C5A">
              <w:rPr>
                <w:rFonts w:ascii="Times New Roman" w:hAnsi="Times New Roman"/>
                <w:noProof/>
                <w:webHidden/>
              </w:rPr>
            </w:r>
            <w:r w:rsidR="00A65C5A" w:rsidRPr="00A65C5A">
              <w:rPr>
                <w:rFonts w:ascii="Times New Roman" w:hAnsi="Times New Roman"/>
                <w:noProof/>
                <w:webHidden/>
              </w:rPr>
              <w:fldChar w:fldCharType="separate"/>
            </w:r>
            <w:r w:rsidR="00B53841">
              <w:rPr>
                <w:rFonts w:ascii="Times New Roman" w:hAnsi="Times New Roman"/>
                <w:noProof/>
                <w:webHidden/>
              </w:rPr>
              <w:t>18</w:t>
            </w:r>
            <w:r w:rsidR="00A65C5A" w:rsidRPr="00A65C5A">
              <w:rPr>
                <w:rFonts w:ascii="Times New Roman" w:hAnsi="Times New Roman"/>
                <w:noProof/>
                <w:webHidden/>
              </w:rPr>
              <w:fldChar w:fldCharType="end"/>
            </w:r>
          </w:hyperlink>
        </w:p>
        <w:p w14:paraId="1BC2C0F4" w14:textId="72705D85" w:rsidR="00070758" w:rsidRDefault="00070758">
          <w:r w:rsidRPr="00A65C5A">
            <w:rPr>
              <w:b/>
              <w:bCs/>
            </w:rPr>
            <w:fldChar w:fldCharType="end"/>
          </w:r>
        </w:p>
      </w:sdtContent>
    </w:sdt>
    <w:p w14:paraId="431089C8" w14:textId="77777777" w:rsidR="00070758" w:rsidRPr="004605EB" w:rsidRDefault="00070758" w:rsidP="00C51CBA">
      <w:pPr>
        <w:rPr>
          <w:b/>
          <w:sz w:val="28"/>
          <w:szCs w:val="28"/>
        </w:rPr>
      </w:pPr>
    </w:p>
    <w:p w14:paraId="02E15421" w14:textId="77777777" w:rsidR="00C51CBA" w:rsidRPr="004605EB" w:rsidRDefault="00C51CBA" w:rsidP="00C51CBA"/>
    <w:p w14:paraId="1B35D5BA" w14:textId="620A3121" w:rsidR="00C51CBA" w:rsidRDefault="00C51CBA" w:rsidP="00C51CBA"/>
    <w:p w14:paraId="3C0BBB98" w14:textId="292892AF" w:rsidR="00424630" w:rsidRDefault="00424630" w:rsidP="00C51CBA"/>
    <w:p w14:paraId="148FFC99" w14:textId="72DA35D2" w:rsidR="00424630" w:rsidRDefault="00424630" w:rsidP="00C51CBA"/>
    <w:p w14:paraId="384FBAFE" w14:textId="65C565EF" w:rsidR="00424630" w:rsidRDefault="00424630" w:rsidP="00C51CBA"/>
    <w:p w14:paraId="60E45C7C" w14:textId="33BCF902" w:rsidR="00424630" w:rsidRDefault="00424630" w:rsidP="00C51CBA"/>
    <w:p w14:paraId="73A99425" w14:textId="4BA54827" w:rsidR="00424630" w:rsidRDefault="00424630" w:rsidP="00C51CBA"/>
    <w:p w14:paraId="1ECDCBA0" w14:textId="5809693A" w:rsidR="00424630" w:rsidRDefault="00424630" w:rsidP="00C51CBA"/>
    <w:p w14:paraId="7C16C76F" w14:textId="10EDE6B6" w:rsidR="00424630" w:rsidRDefault="00424630" w:rsidP="00C51CBA"/>
    <w:p w14:paraId="11B8917D" w14:textId="70B212D1" w:rsidR="00424630" w:rsidRDefault="00424630" w:rsidP="00C51CBA"/>
    <w:p w14:paraId="7A88D4C8" w14:textId="6E57FC68" w:rsidR="00424630" w:rsidRDefault="00424630" w:rsidP="00C51CBA"/>
    <w:p w14:paraId="407B1672" w14:textId="4D18E636" w:rsidR="00424630" w:rsidRDefault="00424630" w:rsidP="00C51CBA"/>
    <w:p w14:paraId="4F447471" w14:textId="1033F031" w:rsidR="00424630" w:rsidRDefault="00424630" w:rsidP="00C51CBA"/>
    <w:p w14:paraId="339232D0" w14:textId="0AB41315" w:rsidR="00424630" w:rsidRDefault="00424630" w:rsidP="00C51CBA"/>
    <w:p w14:paraId="394CC4FA" w14:textId="512D7513" w:rsidR="00424630" w:rsidRDefault="00424630" w:rsidP="00C51CBA"/>
    <w:p w14:paraId="57F133F7" w14:textId="5B63714E" w:rsidR="00424630" w:rsidRDefault="00424630" w:rsidP="00C51CBA"/>
    <w:p w14:paraId="10FEB0BB" w14:textId="15CE9EEC" w:rsidR="00424630" w:rsidRDefault="00424630" w:rsidP="00C51CBA"/>
    <w:p w14:paraId="32B384EC" w14:textId="2BFF2CA0" w:rsidR="00424630" w:rsidRDefault="00424630" w:rsidP="00C51CBA"/>
    <w:p w14:paraId="775FB643" w14:textId="2DE014C3" w:rsidR="00424630" w:rsidRDefault="00424630" w:rsidP="00C51CBA"/>
    <w:p w14:paraId="08895063" w14:textId="16DDADC0" w:rsidR="00424630" w:rsidRDefault="00424630" w:rsidP="00C51CBA"/>
    <w:p w14:paraId="515F52AD" w14:textId="50F38BF7" w:rsidR="00424630" w:rsidRDefault="00424630" w:rsidP="00C51CBA"/>
    <w:p w14:paraId="2A4D69C2" w14:textId="5E0C8746" w:rsidR="00424630" w:rsidRDefault="00424630" w:rsidP="00C51CBA"/>
    <w:p w14:paraId="21AE718E" w14:textId="1709F851" w:rsidR="00424630" w:rsidRDefault="00424630" w:rsidP="00C51CBA"/>
    <w:p w14:paraId="7487EB4D" w14:textId="77777777" w:rsidR="00424630" w:rsidRDefault="00424630" w:rsidP="00C51CBA"/>
    <w:p w14:paraId="6540D243" w14:textId="08C64999" w:rsidR="00424630" w:rsidRDefault="00424630" w:rsidP="00C51CBA"/>
    <w:p w14:paraId="3A0234E5" w14:textId="01B40585" w:rsidR="00424630" w:rsidRDefault="00424630" w:rsidP="00C51CBA"/>
    <w:p w14:paraId="72446800" w14:textId="4556BA0B" w:rsidR="00424630" w:rsidRDefault="00424630" w:rsidP="00C51CBA"/>
    <w:p w14:paraId="2B2C1416" w14:textId="77777777" w:rsidR="00424630" w:rsidRPr="004605EB" w:rsidRDefault="00424630" w:rsidP="00C51CBA"/>
    <w:p w14:paraId="7B54F7CA" w14:textId="77777777" w:rsidR="00C51CBA" w:rsidRDefault="00C51CBA" w:rsidP="00C51CBA"/>
    <w:p w14:paraId="05B2FB92" w14:textId="77777777" w:rsidR="00C51CBA" w:rsidRDefault="00C51CBA" w:rsidP="00C51CBA"/>
    <w:p w14:paraId="3E69B4D4" w14:textId="77777777" w:rsidR="00C51CBA" w:rsidRDefault="00C51CBA" w:rsidP="00C51CBA"/>
    <w:p w14:paraId="50E8CA6E" w14:textId="68E6C133" w:rsidR="0058513E" w:rsidRDefault="00C03EDD" w:rsidP="001A3797">
      <w:pPr>
        <w:pStyle w:val="3"/>
      </w:pPr>
      <w:bookmarkStart w:id="5" w:name="_Toc198801580"/>
      <w:r w:rsidRPr="00C03EDD">
        <w:lastRenderedPageBreak/>
        <w:t>1. ВВЕДЕНИЕ.</w:t>
      </w:r>
      <w:bookmarkEnd w:id="5"/>
    </w:p>
    <w:p w14:paraId="778EA986" w14:textId="77777777" w:rsidR="00424630" w:rsidRPr="00424630" w:rsidRDefault="00424630" w:rsidP="00424630"/>
    <w:p w14:paraId="694E85A9" w14:textId="77777777" w:rsidR="0058513E" w:rsidRPr="00BE5264" w:rsidRDefault="0058513E" w:rsidP="0058513E">
      <w:pPr>
        <w:ind w:left="142" w:hanging="142"/>
        <w:contextualSpacing/>
        <w:jc w:val="both"/>
      </w:pPr>
      <w:r w:rsidRPr="00BE5264">
        <w:t xml:space="preserve">Проект </w:t>
      </w:r>
      <w:bookmarkStart w:id="6" w:name="_Hlk198109758"/>
      <w:bookmarkStart w:id="7" w:name="_Hlk137473982"/>
      <w:r w:rsidRPr="00BE5264">
        <w:t>“</w:t>
      </w:r>
      <w:bookmarkStart w:id="8" w:name="_Hlk174709946"/>
      <w:r w:rsidRPr="00BE5264">
        <w:t>Установка насосов конденсата на площадке УКПГ1/2” ЧНГКМ, ТОО “</w:t>
      </w:r>
      <w:proofErr w:type="spellStart"/>
      <w:r w:rsidRPr="00BE5264">
        <w:t>Жаикмунай</w:t>
      </w:r>
      <w:proofErr w:type="spellEnd"/>
      <w:r w:rsidRPr="00BE5264">
        <w:t>”, ЗКО</w:t>
      </w:r>
      <w:bookmarkEnd w:id="6"/>
      <w:r w:rsidRPr="00BE5264">
        <w:t>, р-н Байтерек</w:t>
      </w:r>
      <w:bookmarkEnd w:id="7"/>
      <w:r w:rsidRPr="00BE5264">
        <w:t xml:space="preserve"> </w:t>
      </w:r>
      <w:bookmarkEnd w:id="8"/>
      <w:r w:rsidRPr="00BE5264">
        <w:t>разработан на основании:</w:t>
      </w:r>
    </w:p>
    <w:p w14:paraId="046A8E46" w14:textId="7B8F902A" w:rsidR="0058513E" w:rsidRDefault="0058513E" w:rsidP="0058513E">
      <w:pPr>
        <w:pStyle w:val="aa"/>
        <w:widowControl w:val="0"/>
        <w:numPr>
          <w:ilvl w:val="1"/>
          <w:numId w:val="12"/>
        </w:numPr>
        <w:tabs>
          <w:tab w:val="left" w:pos="851"/>
        </w:tabs>
        <w:kinsoku w:val="0"/>
        <w:overflowPunct w:val="0"/>
        <w:autoSpaceDE w:val="0"/>
        <w:autoSpaceDN w:val="0"/>
        <w:adjustRightInd w:val="0"/>
        <w:spacing w:before="135" w:after="0"/>
        <w:ind w:left="567" w:right="66"/>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Договор №А24-107-00 от «25» апреля 2024 г., между компаниями ТОО «</w:t>
      </w:r>
      <w:proofErr w:type="spellStart"/>
      <w:r w:rsidRPr="00BE5264">
        <w:rPr>
          <w:rFonts w:ascii="Times New Roman" w:hAnsi="Times New Roman" w:cs="Times New Roman"/>
          <w:sz w:val="24"/>
          <w:szCs w:val="24"/>
          <w:lang w:eastAsia="ar-SA"/>
        </w:rPr>
        <w:t>Жаикмунай</w:t>
      </w:r>
      <w:proofErr w:type="spellEnd"/>
      <w:r w:rsidRPr="00BE5264">
        <w:rPr>
          <w:rFonts w:ascii="Times New Roman" w:hAnsi="Times New Roman" w:cs="Times New Roman"/>
          <w:sz w:val="24"/>
          <w:szCs w:val="24"/>
          <w:lang w:eastAsia="ar-SA"/>
        </w:rPr>
        <w:t>» и ТОО «ТНС Строй Проект»</w:t>
      </w:r>
      <w:r w:rsidR="00AB5F08">
        <w:rPr>
          <w:rFonts w:ascii="Times New Roman" w:hAnsi="Times New Roman" w:cs="Times New Roman"/>
          <w:sz w:val="24"/>
          <w:szCs w:val="24"/>
          <w:lang w:eastAsia="ar-SA"/>
        </w:rPr>
        <w:t>. Заказ-наряд №01</w:t>
      </w:r>
      <w:r w:rsidRPr="00BE5264">
        <w:rPr>
          <w:rFonts w:ascii="Times New Roman" w:hAnsi="Times New Roman" w:cs="Times New Roman"/>
          <w:sz w:val="24"/>
          <w:szCs w:val="24"/>
          <w:lang w:eastAsia="ar-SA"/>
        </w:rPr>
        <w:t xml:space="preserve">; </w:t>
      </w:r>
    </w:p>
    <w:p w14:paraId="5DC4C8A8" w14:textId="7801E3DD" w:rsidR="00AB5F08" w:rsidRPr="00BE5264" w:rsidRDefault="00AB5F08" w:rsidP="0058513E">
      <w:pPr>
        <w:pStyle w:val="aa"/>
        <w:widowControl w:val="0"/>
        <w:numPr>
          <w:ilvl w:val="1"/>
          <w:numId w:val="12"/>
        </w:numPr>
        <w:tabs>
          <w:tab w:val="left" w:pos="851"/>
        </w:tabs>
        <w:kinsoku w:val="0"/>
        <w:overflowPunct w:val="0"/>
        <w:autoSpaceDE w:val="0"/>
        <w:autoSpaceDN w:val="0"/>
        <w:adjustRightInd w:val="0"/>
        <w:spacing w:before="135" w:after="0"/>
        <w:ind w:left="567" w:right="66"/>
        <w:contextualSpacing/>
        <w:jc w:val="both"/>
        <w:rPr>
          <w:rFonts w:ascii="Times New Roman" w:hAnsi="Times New Roman" w:cs="Times New Roman"/>
          <w:sz w:val="24"/>
          <w:szCs w:val="24"/>
          <w:lang w:eastAsia="ar-SA"/>
        </w:rPr>
      </w:pPr>
      <w:r w:rsidRPr="00AB5F08">
        <w:rPr>
          <w:rFonts w:ascii="Times New Roman" w:hAnsi="Times New Roman" w:cs="Times New Roman"/>
          <w:sz w:val="24"/>
          <w:szCs w:val="24"/>
          <w:lang w:eastAsia="ar-SA"/>
        </w:rPr>
        <w:t>Заказ-наряд №</w:t>
      </w:r>
      <w:r>
        <w:rPr>
          <w:rFonts w:ascii="Times New Roman" w:hAnsi="Times New Roman" w:cs="Times New Roman"/>
          <w:sz w:val="24"/>
          <w:szCs w:val="24"/>
          <w:lang w:eastAsia="ar-SA"/>
        </w:rPr>
        <w:t>02 к Договору №24-107-00 от 25 апреля 2024 г.</w:t>
      </w:r>
      <w:r w:rsidRPr="00AB5F08">
        <w:rPr>
          <w:rFonts w:ascii="Times New Roman" w:hAnsi="Times New Roman" w:cs="Times New Roman"/>
          <w:sz w:val="24"/>
          <w:szCs w:val="24"/>
          <w:lang w:eastAsia="ar-SA"/>
        </w:rPr>
        <w:t>;</w:t>
      </w:r>
    </w:p>
    <w:p w14:paraId="06E0B9CC" w14:textId="4D8B672C" w:rsidR="0058513E" w:rsidRPr="00BE5264" w:rsidRDefault="0058513E" w:rsidP="0058513E">
      <w:pPr>
        <w:pStyle w:val="aa"/>
        <w:widowControl w:val="0"/>
        <w:numPr>
          <w:ilvl w:val="1"/>
          <w:numId w:val="12"/>
        </w:numPr>
        <w:tabs>
          <w:tab w:val="left" w:pos="851"/>
        </w:tabs>
        <w:kinsoku w:val="0"/>
        <w:overflowPunct w:val="0"/>
        <w:autoSpaceDE w:val="0"/>
        <w:autoSpaceDN w:val="0"/>
        <w:adjustRightInd w:val="0"/>
        <w:spacing w:before="135" w:after="0"/>
        <w:ind w:left="567" w:right="66"/>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 xml:space="preserve">Задание на </w:t>
      </w:r>
      <w:proofErr w:type="gramStart"/>
      <w:r w:rsidRPr="00BE5264">
        <w:rPr>
          <w:rFonts w:ascii="Times New Roman" w:hAnsi="Times New Roman" w:cs="Times New Roman"/>
          <w:sz w:val="24"/>
          <w:szCs w:val="24"/>
          <w:lang w:eastAsia="ar-SA"/>
        </w:rPr>
        <w:t>проектирование  объекта</w:t>
      </w:r>
      <w:proofErr w:type="gramEnd"/>
      <w:r w:rsidRPr="00BE5264">
        <w:rPr>
          <w:rFonts w:ascii="Times New Roman" w:hAnsi="Times New Roman" w:cs="Times New Roman"/>
          <w:sz w:val="24"/>
          <w:szCs w:val="24"/>
          <w:lang w:eastAsia="ar-SA"/>
        </w:rPr>
        <w:t>:  «Установка насосов конденсата на площадке УКПГ1/2” ЧНГКМ, ТОО “</w:t>
      </w:r>
      <w:proofErr w:type="spellStart"/>
      <w:r w:rsidRPr="00BE5264">
        <w:rPr>
          <w:rFonts w:ascii="Times New Roman" w:hAnsi="Times New Roman" w:cs="Times New Roman"/>
          <w:sz w:val="24"/>
          <w:szCs w:val="24"/>
          <w:lang w:eastAsia="ar-SA"/>
        </w:rPr>
        <w:t>Жаикмунай</w:t>
      </w:r>
      <w:proofErr w:type="spellEnd"/>
      <w:r w:rsidRPr="00BE5264">
        <w:rPr>
          <w:rFonts w:ascii="Times New Roman" w:hAnsi="Times New Roman" w:cs="Times New Roman"/>
          <w:sz w:val="24"/>
          <w:szCs w:val="24"/>
          <w:lang w:eastAsia="ar-SA"/>
        </w:rPr>
        <w:t xml:space="preserve">”, ЗКО, р-н Байтерек» Приложение </w:t>
      </w:r>
      <w:r w:rsidR="00AB5F08">
        <w:rPr>
          <w:rFonts w:ascii="Times New Roman" w:hAnsi="Times New Roman" w:cs="Times New Roman"/>
          <w:sz w:val="24"/>
          <w:szCs w:val="24"/>
          <w:lang w:eastAsia="ar-SA"/>
        </w:rPr>
        <w:t>1.</w:t>
      </w:r>
    </w:p>
    <w:p w14:paraId="76447A95" w14:textId="1EB82077" w:rsidR="0058513E" w:rsidRPr="00BE5264" w:rsidRDefault="0058513E" w:rsidP="0058513E">
      <w:pPr>
        <w:pStyle w:val="aa"/>
        <w:widowControl w:val="0"/>
        <w:numPr>
          <w:ilvl w:val="1"/>
          <w:numId w:val="12"/>
        </w:numPr>
        <w:tabs>
          <w:tab w:val="left" w:pos="851"/>
        </w:tabs>
        <w:kinsoku w:val="0"/>
        <w:overflowPunct w:val="0"/>
        <w:autoSpaceDE w:val="0"/>
        <w:autoSpaceDN w:val="0"/>
        <w:adjustRightInd w:val="0"/>
        <w:spacing w:before="135" w:after="0"/>
        <w:ind w:left="567" w:right="66"/>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Технические условия</w:t>
      </w:r>
      <w:r w:rsidR="00AB5F08">
        <w:rPr>
          <w:rFonts w:ascii="Times New Roman" w:hAnsi="Times New Roman" w:cs="Times New Roman"/>
          <w:sz w:val="24"/>
          <w:szCs w:val="24"/>
          <w:lang w:eastAsia="ar-SA"/>
        </w:rPr>
        <w:t>.</w:t>
      </w:r>
    </w:p>
    <w:p w14:paraId="3C1F9E2A" w14:textId="2ECA29F6" w:rsidR="0058513E" w:rsidRDefault="0058513E" w:rsidP="00AB5F08">
      <w:pPr>
        <w:pStyle w:val="aa"/>
        <w:widowControl w:val="0"/>
        <w:numPr>
          <w:ilvl w:val="1"/>
          <w:numId w:val="12"/>
        </w:numPr>
        <w:tabs>
          <w:tab w:val="left" w:pos="851"/>
        </w:tabs>
        <w:kinsoku w:val="0"/>
        <w:overflowPunct w:val="0"/>
        <w:autoSpaceDE w:val="0"/>
        <w:autoSpaceDN w:val="0"/>
        <w:adjustRightInd w:val="0"/>
        <w:spacing w:before="135"/>
        <w:ind w:left="567" w:right="66"/>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 xml:space="preserve">Инженерно-геодезических изысканий, выполненного </w:t>
      </w:r>
      <w:bookmarkStart w:id="9" w:name="_Hlk174714429"/>
      <w:r w:rsidRPr="00BE5264">
        <w:rPr>
          <w:rFonts w:ascii="Times New Roman" w:hAnsi="Times New Roman" w:cs="Times New Roman"/>
          <w:sz w:val="24"/>
          <w:szCs w:val="24"/>
          <w:lang w:eastAsia="ar-SA"/>
        </w:rPr>
        <w:t>ТОО "</w:t>
      </w:r>
      <w:proofErr w:type="spellStart"/>
      <w:r w:rsidRPr="00BE5264">
        <w:rPr>
          <w:rFonts w:ascii="Times New Roman" w:hAnsi="Times New Roman" w:cs="Times New Roman"/>
          <w:sz w:val="24"/>
          <w:szCs w:val="24"/>
          <w:lang w:eastAsia="ar-SA"/>
        </w:rPr>
        <w:t>БюджетГеоСервис</w:t>
      </w:r>
      <w:proofErr w:type="spellEnd"/>
      <w:proofErr w:type="gramStart"/>
      <w:r w:rsidRPr="00BE5264">
        <w:rPr>
          <w:rFonts w:ascii="Times New Roman" w:hAnsi="Times New Roman" w:cs="Times New Roman"/>
          <w:sz w:val="24"/>
          <w:szCs w:val="24"/>
          <w:lang w:eastAsia="ar-SA"/>
        </w:rPr>
        <w:t>"  в</w:t>
      </w:r>
      <w:proofErr w:type="gramEnd"/>
      <w:r w:rsidRPr="00BE5264">
        <w:rPr>
          <w:rFonts w:ascii="Times New Roman" w:hAnsi="Times New Roman" w:cs="Times New Roman"/>
          <w:sz w:val="24"/>
          <w:szCs w:val="24"/>
          <w:lang w:eastAsia="ar-SA"/>
        </w:rPr>
        <w:t xml:space="preserve"> 2024г.;</w:t>
      </w:r>
    </w:p>
    <w:p w14:paraId="267C4C3E" w14:textId="0BA9B4E3" w:rsidR="0048717F" w:rsidRPr="0048717F" w:rsidRDefault="0048717F" w:rsidP="0048717F">
      <w:pPr>
        <w:pStyle w:val="aa"/>
        <w:numPr>
          <w:ilvl w:val="1"/>
          <w:numId w:val="12"/>
        </w:numPr>
        <w:ind w:left="567"/>
        <w:jc w:val="both"/>
        <w:rPr>
          <w:rFonts w:ascii="Times New Roman" w:hAnsi="Times New Roman" w:cs="Times New Roman"/>
          <w:sz w:val="24"/>
          <w:szCs w:val="24"/>
          <w:lang w:eastAsia="ar-SA"/>
        </w:rPr>
      </w:pPr>
      <w:bookmarkStart w:id="10" w:name="_Hlk200456734"/>
      <w:r w:rsidRPr="0048717F">
        <w:rPr>
          <w:rFonts w:ascii="Times New Roman" w:hAnsi="Times New Roman" w:cs="Times New Roman"/>
          <w:sz w:val="24"/>
          <w:szCs w:val="24"/>
          <w:lang w:eastAsia="ar-SA"/>
        </w:rPr>
        <w:t xml:space="preserve">Инженерно-геологических изысканиях, выполненного ТОО «ТНС Строй Проект» на основе </w:t>
      </w:r>
      <w:r>
        <w:rPr>
          <w:rFonts w:ascii="Times New Roman" w:hAnsi="Times New Roman" w:cs="Times New Roman"/>
          <w:sz w:val="24"/>
          <w:szCs w:val="24"/>
          <w:lang w:eastAsia="ar-SA"/>
        </w:rPr>
        <w:t>о</w:t>
      </w:r>
      <w:r w:rsidRPr="0048717F">
        <w:rPr>
          <w:rFonts w:ascii="Times New Roman" w:hAnsi="Times New Roman" w:cs="Times New Roman"/>
          <w:sz w:val="24"/>
          <w:szCs w:val="24"/>
          <w:lang w:eastAsia="ar-SA"/>
        </w:rPr>
        <w:t>тчет</w:t>
      </w:r>
      <w:r>
        <w:rPr>
          <w:rFonts w:ascii="Times New Roman" w:hAnsi="Times New Roman" w:cs="Times New Roman"/>
          <w:sz w:val="24"/>
          <w:szCs w:val="24"/>
          <w:lang w:eastAsia="ar-SA"/>
        </w:rPr>
        <w:t>а</w:t>
      </w:r>
      <w:r w:rsidRPr="0048717F">
        <w:rPr>
          <w:rFonts w:ascii="Times New Roman" w:hAnsi="Times New Roman" w:cs="Times New Roman"/>
          <w:sz w:val="24"/>
          <w:szCs w:val="24"/>
          <w:lang w:eastAsia="ar-SA"/>
        </w:rPr>
        <w:t xml:space="preserve"> по инженерно-геологическим изысканиям «Система поддержания низкого давления СНД-3, ЧНГКМ, ТОО "</w:t>
      </w:r>
      <w:proofErr w:type="spellStart"/>
      <w:r w:rsidRPr="0048717F">
        <w:rPr>
          <w:rFonts w:ascii="Times New Roman" w:hAnsi="Times New Roman" w:cs="Times New Roman"/>
          <w:sz w:val="24"/>
          <w:szCs w:val="24"/>
          <w:lang w:eastAsia="ar-SA"/>
        </w:rPr>
        <w:t>Жаикмунай</w:t>
      </w:r>
      <w:proofErr w:type="spellEnd"/>
      <w:r w:rsidRPr="0048717F">
        <w:rPr>
          <w:rFonts w:ascii="Times New Roman" w:hAnsi="Times New Roman" w:cs="Times New Roman"/>
          <w:sz w:val="24"/>
          <w:szCs w:val="24"/>
          <w:lang w:eastAsia="ar-SA"/>
        </w:rPr>
        <w:t>", ЗКО, район Байтерек» № 116/2024</w:t>
      </w:r>
      <w:r w:rsidR="00F255F2">
        <w:rPr>
          <w:rFonts w:ascii="Times New Roman" w:hAnsi="Times New Roman" w:cs="Times New Roman"/>
          <w:sz w:val="24"/>
          <w:szCs w:val="24"/>
          <w:lang w:eastAsia="ar-SA"/>
        </w:rPr>
        <w:t>.</w:t>
      </w:r>
      <w:r w:rsidRPr="0048717F">
        <w:rPr>
          <w:rFonts w:ascii="Times New Roman" w:hAnsi="Times New Roman" w:cs="Times New Roman"/>
          <w:sz w:val="24"/>
          <w:szCs w:val="24"/>
          <w:lang w:eastAsia="ar-SA"/>
        </w:rPr>
        <w:t xml:space="preserve"> </w:t>
      </w:r>
    </w:p>
    <w:bookmarkEnd w:id="9"/>
    <w:bookmarkEnd w:id="10"/>
    <w:p w14:paraId="36F09046" w14:textId="77777777" w:rsidR="0058513E" w:rsidRPr="00BE5264" w:rsidRDefault="0058513E" w:rsidP="0058513E">
      <w:pPr>
        <w:pStyle w:val="afff"/>
        <w:ind w:left="1080" w:right="66"/>
        <w:jc w:val="both"/>
      </w:pPr>
    </w:p>
    <w:p w14:paraId="45DB90F1" w14:textId="77777777" w:rsidR="0058513E" w:rsidRPr="00BE5264" w:rsidRDefault="0058513E" w:rsidP="0058513E">
      <w:pPr>
        <w:pStyle w:val="Default"/>
        <w:contextualSpacing/>
        <w:rPr>
          <w:rFonts w:ascii="Times New Roman" w:hAnsi="Times New Roman" w:cs="Times New Roman"/>
          <w:color w:val="auto"/>
          <w:lang w:eastAsia="ar-SA"/>
        </w:rPr>
      </w:pPr>
      <w:r w:rsidRPr="00BE5264">
        <w:rPr>
          <w:rFonts w:ascii="Times New Roman" w:hAnsi="Times New Roman" w:cs="Times New Roman"/>
          <w:color w:val="auto"/>
          <w:lang w:eastAsia="ar-SA"/>
        </w:rPr>
        <w:t xml:space="preserve">Цель проекта –   </w:t>
      </w:r>
      <w:bookmarkStart w:id="11" w:name="_Hlk120710493"/>
      <w:r w:rsidRPr="00BE5264">
        <w:rPr>
          <w:rFonts w:ascii="Times New Roman" w:hAnsi="Times New Roman" w:cs="Times New Roman"/>
          <w:color w:val="auto"/>
          <w:lang w:eastAsia="ar-SA"/>
        </w:rPr>
        <w:t xml:space="preserve">Производственная необходимость, </w:t>
      </w:r>
      <w:bookmarkEnd w:id="11"/>
      <w:r w:rsidRPr="00BE5264">
        <w:rPr>
          <w:rFonts w:ascii="Times New Roman" w:hAnsi="Times New Roman" w:cs="Times New Roman"/>
          <w:color w:val="auto"/>
          <w:lang w:eastAsia="ar-SA"/>
        </w:rPr>
        <w:t>согласно техническому заданию.</w:t>
      </w:r>
    </w:p>
    <w:p w14:paraId="13543A48" w14:textId="446A2CB0" w:rsidR="0058513E" w:rsidRPr="00BE5264" w:rsidRDefault="0058513E" w:rsidP="0058513E">
      <w:pPr>
        <w:pStyle w:val="afff"/>
        <w:ind w:right="66"/>
        <w:contextualSpacing/>
        <w:jc w:val="both"/>
      </w:pPr>
      <w:r w:rsidRPr="00BE5264">
        <w:t>Стадийность проектирования - одностадийный Рабочий проект</w:t>
      </w:r>
      <w:r w:rsidR="008607C2">
        <w:t>.</w:t>
      </w:r>
    </w:p>
    <w:p w14:paraId="214C8FA2" w14:textId="26DCDA1E" w:rsidR="0058513E" w:rsidRPr="00BE5264" w:rsidRDefault="0058513E" w:rsidP="0058513E">
      <w:pPr>
        <w:pStyle w:val="afff"/>
        <w:ind w:right="66"/>
        <w:contextualSpacing/>
        <w:jc w:val="both"/>
      </w:pPr>
      <w:r w:rsidRPr="00BE5264">
        <w:t>Вид строительства – реконструкция (дооборудование)</w:t>
      </w:r>
      <w:r w:rsidR="008607C2">
        <w:t>.</w:t>
      </w:r>
    </w:p>
    <w:p w14:paraId="54D9ED11" w14:textId="01A885A5" w:rsidR="0058513E" w:rsidRPr="00BE5264" w:rsidRDefault="0058513E" w:rsidP="0058513E">
      <w:pPr>
        <w:widowControl w:val="0"/>
        <w:tabs>
          <w:tab w:val="left" w:pos="1002"/>
        </w:tabs>
        <w:kinsoku w:val="0"/>
        <w:overflowPunct w:val="0"/>
        <w:autoSpaceDE w:val="0"/>
        <w:autoSpaceDN w:val="0"/>
        <w:adjustRightInd w:val="0"/>
        <w:spacing w:before="135"/>
        <w:ind w:right="66"/>
        <w:contextualSpacing/>
        <w:jc w:val="both"/>
      </w:pPr>
      <w:r w:rsidRPr="00BE5264">
        <w:t>Заказчик – ТОО «</w:t>
      </w:r>
      <w:proofErr w:type="spellStart"/>
      <w:r w:rsidRPr="00BE5264">
        <w:t>Жаикмунай</w:t>
      </w:r>
      <w:proofErr w:type="spellEnd"/>
      <w:r w:rsidRPr="00BE5264">
        <w:t>»</w:t>
      </w:r>
      <w:r w:rsidR="008607C2">
        <w:t>.</w:t>
      </w:r>
    </w:p>
    <w:p w14:paraId="476899C4" w14:textId="77777777" w:rsidR="0058513E" w:rsidRPr="00BE5264" w:rsidRDefault="0058513E" w:rsidP="0058513E">
      <w:pPr>
        <w:widowControl w:val="0"/>
        <w:tabs>
          <w:tab w:val="left" w:pos="1002"/>
        </w:tabs>
        <w:kinsoku w:val="0"/>
        <w:overflowPunct w:val="0"/>
        <w:autoSpaceDE w:val="0"/>
        <w:autoSpaceDN w:val="0"/>
        <w:adjustRightInd w:val="0"/>
        <w:spacing w:before="135"/>
        <w:ind w:right="66"/>
        <w:contextualSpacing/>
        <w:jc w:val="both"/>
      </w:pPr>
      <w:r w:rsidRPr="00BE5264">
        <w:t>Генеральный проектировщик - ТОО «ТНС Строй Проект».</w:t>
      </w:r>
    </w:p>
    <w:p w14:paraId="12DFBFF5" w14:textId="1DE57E8B" w:rsidR="0058513E" w:rsidRPr="00BE5264" w:rsidRDefault="0058513E" w:rsidP="0058513E">
      <w:pPr>
        <w:widowControl w:val="0"/>
        <w:tabs>
          <w:tab w:val="left" w:pos="1002"/>
        </w:tabs>
        <w:kinsoku w:val="0"/>
        <w:overflowPunct w:val="0"/>
        <w:autoSpaceDE w:val="0"/>
        <w:autoSpaceDN w:val="0"/>
        <w:adjustRightInd w:val="0"/>
        <w:spacing w:before="135"/>
        <w:ind w:right="66"/>
        <w:contextualSpacing/>
        <w:jc w:val="both"/>
      </w:pPr>
      <w:r w:rsidRPr="00BE5264">
        <w:t xml:space="preserve">Срок строительно-монтажных работ: </w:t>
      </w:r>
      <w:r w:rsidR="00296CF6">
        <w:t>3,2</w:t>
      </w:r>
      <w:r w:rsidRPr="00BE5264">
        <w:t xml:space="preserve"> месяца.</w:t>
      </w:r>
    </w:p>
    <w:p w14:paraId="2CD3E5FC" w14:textId="77777777" w:rsidR="0058513E" w:rsidRPr="00BE5264" w:rsidRDefault="0058513E" w:rsidP="0058513E">
      <w:pPr>
        <w:widowControl w:val="0"/>
        <w:tabs>
          <w:tab w:val="left" w:pos="1002"/>
        </w:tabs>
        <w:kinsoku w:val="0"/>
        <w:overflowPunct w:val="0"/>
        <w:autoSpaceDE w:val="0"/>
        <w:autoSpaceDN w:val="0"/>
        <w:adjustRightInd w:val="0"/>
        <w:spacing w:before="135"/>
        <w:ind w:right="66"/>
        <w:contextualSpacing/>
        <w:jc w:val="both"/>
      </w:pPr>
      <w:bookmarkStart w:id="12" w:name="_Hlk198109894"/>
      <w:r w:rsidRPr="00BE5264">
        <w:t>Сооружения объектов реконструкции относятся к технически не сложным объектам II (нормального) уровня ответственности.</w:t>
      </w:r>
    </w:p>
    <w:bookmarkEnd w:id="12"/>
    <w:p w14:paraId="582AAF11" w14:textId="77777777" w:rsidR="0058513E" w:rsidRPr="00BE5264" w:rsidRDefault="0058513E" w:rsidP="0058513E">
      <w:pPr>
        <w:widowControl w:val="0"/>
        <w:tabs>
          <w:tab w:val="left" w:pos="1002"/>
        </w:tabs>
        <w:kinsoku w:val="0"/>
        <w:overflowPunct w:val="0"/>
        <w:autoSpaceDE w:val="0"/>
        <w:autoSpaceDN w:val="0"/>
        <w:adjustRightInd w:val="0"/>
        <w:spacing w:before="135"/>
        <w:ind w:right="68"/>
        <w:contextualSpacing/>
        <w:jc w:val="both"/>
      </w:pPr>
    </w:p>
    <w:p w14:paraId="788AF3B1" w14:textId="77777777" w:rsidR="0058513E" w:rsidRPr="00BE5264" w:rsidRDefault="0058513E" w:rsidP="0058513E">
      <w:pPr>
        <w:widowControl w:val="0"/>
        <w:tabs>
          <w:tab w:val="left" w:pos="1002"/>
        </w:tabs>
        <w:kinsoku w:val="0"/>
        <w:overflowPunct w:val="0"/>
        <w:autoSpaceDE w:val="0"/>
        <w:autoSpaceDN w:val="0"/>
        <w:adjustRightInd w:val="0"/>
        <w:spacing w:before="135"/>
        <w:ind w:right="68"/>
        <w:contextualSpacing/>
        <w:jc w:val="both"/>
      </w:pPr>
      <w:r w:rsidRPr="00BE5264">
        <w:t>Проект разработан с соблюдением требований следующих норм и правил Республики Казахстан (РК):</w:t>
      </w:r>
    </w:p>
    <w:p w14:paraId="05B3C950" w14:textId="77777777" w:rsidR="0058513E" w:rsidRPr="00BE5264" w:rsidRDefault="0058513E" w:rsidP="0058513E">
      <w:pPr>
        <w:widowControl w:val="0"/>
        <w:tabs>
          <w:tab w:val="left" w:pos="1002"/>
        </w:tabs>
        <w:kinsoku w:val="0"/>
        <w:overflowPunct w:val="0"/>
        <w:autoSpaceDE w:val="0"/>
        <w:autoSpaceDN w:val="0"/>
        <w:adjustRightInd w:val="0"/>
        <w:spacing w:before="135"/>
        <w:ind w:right="68"/>
        <w:contextualSpacing/>
        <w:jc w:val="both"/>
      </w:pPr>
      <w:r w:rsidRPr="00BE5264">
        <w:t>Строительные нормы и правила по проектированию:</w:t>
      </w:r>
    </w:p>
    <w:p w14:paraId="5D3EA6DA" w14:textId="3B6B814B" w:rsidR="0058513E" w:rsidRDefault="0058513E" w:rsidP="0058513E">
      <w:pPr>
        <w:pStyle w:val="aa"/>
        <w:widowControl w:val="0"/>
        <w:numPr>
          <w:ilvl w:val="0"/>
          <w:numId w:val="13"/>
        </w:numPr>
        <w:tabs>
          <w:tab w:val="left" w:pos="1002"/>
        </w:tabs>
        <w:kinsoku w:val="0"/>
        <w:overflowPunct w:val="0"/>
        <w:autoSpaceDE w:val="0"/>
        <w:autoSpaceDN w:val="0"/>
        <w:adjustRightInd w:val="0"/>
        <w:spacing w:before="135"/>
        <w:ind w:right="68"/>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 xml:space="preserve"> </w:t>
      </w:r>
      <w:r w:rsidR="00D564EF" w:rsidRPr="00D564EF">
        <w:rPr>
          <w:rFonts w:ascii="Times New Roman" w:hAnsi="Times New Roman" w:cs="Times New Roman"/>
          <w:sz w:val="24"/>
          <w:szCs w:val="24"/>
          <w:lang w:eastAsia="ar-SA"/>
        </w:rPr>
        <w:t xml:space="preserve">СН РК 1.02-03-2022 </w:t>
      </w:r>
      <w:r w:rsidRPr="00BE5264">
        <w:rPr>
          <w:rFonts w:ascii="Times New Roman" w:hAnsi="Times New Roman" w:cs="Times New Roman"/>
          <w:sz w:val="24"/>
          <w:szCs w:val="24"/>
          <w:lang w:eastAsia="ar-SA"/>
        </w:rPr>
        <w:t xml:space="preserve">Порядок разработки, согласования, утверждения и состав проектно-сметной документации на </w:t>
      </w:r>
      <w:r w:rsidR="00D564EF" w:rsidRPr="00D564EF">
        <w:rPr>
          <w:rFonts w:ascii="Times New Roman" w:hAnsi="Times New Roman" w:cs="Times New Roman"/>
          <w:sz w:val="24"/>
          <w:szCs w:val="24"/>
          <w:lang w:eastAsia="ar-SA"/>
        </w:rPr>
        <w:t>(с изменениями и дополнениями по состоянию на 25.07.2025 г.)</w:t>
      </w:r>
      <w:r w:rsidR="00D564EF">
        <w:rPr>
          <w:rFonts w:ascii="Times New Roman" w:hAnsi="Times New Roman" w:cs="Times New Roman"/>
          <w:sz w:val="24"/>
          <w:szCs w:val="24"/>
          <w:lang w:eastAsia="ar-SA"/>
        </w:rPr>
        <w:t>.</w:t>
      </w:r>
    </w:p>
    <w:p w14:paraId="5D25A05F" w14:textId="3575E688" w:rsidR="00564447" w:rsidRPr="00BE5264" w:rsidRDefault="00564447" w:rsidP="0058513E">
      <w:pPr>
        <w:pStyle w:val="aa"/>
        <w:widowControl w:val="0"/>
        <w:numPr>
          <w:ilvl w:val="0"/>
          <w:numId w:val="13"/>
        </w:numPr>
        <w:tabs>
          <w:tab w:val="left" w:pos="1002"/>
        </w:tabs>
        <w:kinsoku w:val="0"/>
        <w:overflowPunct w:val="0"/>
        <w:autoSpaceDE w:val="0"/>
        <w:autoSpaceDN w:val="0"/>
        <w:adjustRightInd w:val="0"/>
        <w:spacing w:before="135"/>
        <w:ind w:right="68"/>
        <w:contextualSpacing/>
        <w:jc w:val="both"/>
        <w:rPr>
          <w:rFonts w:ascii="Times New Roman" w:hAnsi="Times New Roman" w:cs="Times New Roman"/>
          <w:sz w:val="24"/>
          <w:szCs w:val="24"/>
          <w:lang w:eastAsia="ar-SA"/>
        </w:rPr>
      </w:pPr>
      <w:r w:rsidRPr="00564447">
        <w:rPr>
          <w:rFonts w:ascii="Times New Roman" w:hAnsi="Times New Roman" w:cs="Times New Roman"/>
          <w:sz w:val="24"/>
          <w:szCs w:val="24"/>
          <w:lang w:eastAsia="ar-SA"/>
        </w:rPr>
        <w:t>СП РК 1.03-106-2012</w:t>
      </w:r>
      <w:r w:rsidR="00D90E3B">
        <w:rPr>
          <w:rFonts w:ascii="Times New Roman" w:hAnsi="Times New Roman" w:cs="Times New Roman"/>
          <w:sz w:val="24"/>
          <w:szCs w:val="24"/>
          <w:lang w:eastAsia="ar-SA"/>
        </w:rPr>
        <w:t>*</w:t>
      </w:r>
      <w:r w:rsidRPr="00564447">
        <w:rPr>
          <w:rFonts w:ascii="Times New Roman" w:hAnsi="Times New Roman" w:cs="Times New Roman"/>
          <w:sz w:val="24"/>
          <w:szCs w:val="24"/>
          <w:lang w:eastAsia="ar-SA"/>
        </w:rPr>
        <w:t> «Охрана труда и техника безопасности в строительстве» (с изменениями и дополнениями по состоянию на 20.12.2020 г.)</w:t>
      </w:r>
    </w:p>
    <w:p w14:paraId="0E24E5A9" w14:textId="4BC2D772" w:rsidR="0058513E" w:rsidRPr="00BE5264" w:rsidRDefault="0058513E" w:rsidP="0058513E">
      <w:pPr>
        <w:pStyle w:val="aa"/>
        <w:widowControl w:val="0"/>
        <w:numPr>
          <w:ilvl w:val="0"/>
          <w:numId w:val="13"/>
        </w:numPr>
        <w:tabs>
          <w:tab w:val="left" w:pos="1002"/>
        </w:tabs>
        <w:kinsoku w:val="0"/>
        <w:overflowPunct w:val="0"/>
        <w:autoSpaceDE w:val="0"/>
        <w:autoSpaceDN w:val="0"/>
        <w:adjustRightInd w:val="0"/>
        <w:spacing w:before="135"/>
        <w:ind w:right="68"/>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СН РК 2.02-01-2022 «Пожарная безопасность зданий и сооружений»</w:t>
      </w:r>
      <w:r w:rsidR="00D564EF">
        <w:rPr>
          <w:rFonts w:ascii="Times New Roman" w:hAnsi="Times New Roman" w:cs="Times New Roman"/>
          <w:sz w:val="24"/>
          <w:szCs w:val="24"/>
          <w:lang w:eastAsia="ar-SA"/>
        </w:rPr>
        <w:t>.</w:t>
      </w:r>
    </w:p>
    <w:p w14:paraId="388B2F8E" w14:textId="77777777" w:rsidR="0058513E" w:rsidRPr="00BE5264" w:rsidRDefault="0058513E" w:rsidP="0058513E">
      <w:pPr>
        <w:pStyle w:val="aa"/>
        <w:widowControl w:val="0"/>
        <w:numPr>
          <w:ilvl w:val="0"/>
          <w:numId w:val="13"/>
        </w:numPr>
        <w:tabs>
          <w:tab w:val="left" w:pos="1002"/>
        </w:tabs>
        <w:kinsoku w:val="0"/>
        <w:overflowPunct w:val="0"/>
        <w:autoSpaceDE w:val="0"/>
        <w:autoSpaceDN w:val="0"/>
        <w:adjustRightInd w:val="0"/>
        <w:spacing w:before="135"/>
        <w:ind w:right="66"/>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СН РК 4.04-07-2023 «Электротехнические устройства»;</w:t>
      </w:r>
    </w:p>
    <w:p w14:paraId="4EAC260A" w14:textId="77777777" w:rsidR="0058513E" w:rsidRPr="00BE5264" w:rsidRDefault="0058513E" w:rsidP="0058513E">
      <w:pPr>
        <w:pStyle w:val="aa"/>
        <w:widowControl w:val="0"/>
        <w:numPr>
          <w:ilvl w:val="0"/>
          <w:numId w:val="13"/>
        </w:numPr>
        <w:tabs>
          <w:tab w:val="left" w:pos="1002"/>
        </w:tabs>
        <w:kinsoku w:val="0"/>
        <w:overflowPunct w:val="0"/>
        <w:autoSpaceDE w:val="0"/>
        <w:autoSpaceDN w:val="0"/>
        <w:adjustRightInd w:val="0"/>
        <w:spacing w:before="135"/>
        <w:ind w:right="66"/>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СП РК 3.05-103-2014 «Технологическое оборудование и технологические трубопроводы».</w:t>
      </w:r>
    </w:p>
    <w:p w14:paraId="3D3C241A" w14:textId="72650A98" w:rsidR="0058513E" w:rsidRPr="00BE5264" w:rsidRDefault="00D564EF" w:rsidP="0058513E">
      <w:pPr>
        <w:pStyle w:val="aa"/>
        <w:numPr>
          <w:ilvl w:val="0"/>
          <w:numId w:val="13"/>
        </w:numPr>
        <w:autoSpaceDE w:val="0"/>
        <w:autoSpaceDN w:val="0"/>
        <w:adjustRightInd w:val="0"/>
        <w:contextualSpacing/>
        <w:jc w:val="both"/>
        <w:rPr>
          <w:rFonts w:ascii="Times New Roman" w:hAnsi="Times New Roman" w:cs="Times New Roman"/>
          <w:sz w:val="24"/>
          <w:szCs w:val="24"/>
          <w:lang w:eastAsia="ar-SA"/>
        </w:rPr>
      </w:pPr>
      <w:r>
        <w:rPr>
          <w:rFonts w:ascii="Times New Roman" w:hAnsi="Times New Roman" w:cs="Times New Roman"/>
          <w:sz w:val="24"/>
          <w:szCs w:val="24"/>
          <w:lang w:eastAsia="ar-SA"/>
        </w:rPr>
        <w:t>С</w:t>
      </w:r>
      <w:r w:rsidR="0058513E" w:rsidRPr="00BE5264">
        <w:rPr>
          <w:rFonts w:ascii="Times New Roman" w:hAnsi="Times New Roman" w:cs="Times New Roman"/>
          <w:sz w:val="24"/>
          <w:szCs w:val="24"/>
          <w:lang w:eastAsia="ar-SA"/>
        </w:rPr>
        <w:t xml:space="preserve">ерия 3.407.1-157 Унифицированные железобетонные изделия ПС 35-500 </w:t>
      </w:r>
      <w:proofErr w:type="spellStart"/>
      <w:r w:rsidR="0058513E" w:rsidRPr="00BE5264">
        <w:rPr>
          <w:rFonts w:ascii="Times New Roman" w:hAnsi="Times New Roman" w:cs="Times New Roman"/>
          <w:sz w:val="24"/>
          <w:szCs w:val="24"/>
          <w:lang w:eastAsia="ar-SA"/>
        </w:rPr>
        <w:t>кВ</w:t>
      </w:r>
      <w:r>
        <w:rPr>
          <w:rFonts w:ascii="Times New Roman" w:hAnsi="Times New Roman" w:cs="Times New Roman"/>
          <w:sz w:val="24"/>
          <w:szCs w:val="24"/>
          <w:lang w:eastAsia="ar-SA"/>
        </w:rPr>
        <w:t>.</w:t>
      </w:r>
      <w:proofErr w:type="spellEnd"/>
    </w:p>
    <w:p w14:paraId="4741C473" w14:textId="77777777" w:rsidR="0058513E" w:rsidRPr="00BE5264" w:rsidRDefault="0058513E" w:rsidP="0058513E">
      <w:pPr>
        <w:pStyle w:val="aa"/>
        <w:widowControl w:val="0"/>
        <w:numPr>
          <w:ilvl w:val="0"/>
          <w:numId w:val="13"/>
        </w:numPr>
        <w:tabs>
          <w:tab w:val="left" w:pos="810"/>
        </w:tabs>
        <w:kinsoku w:val="0"/>
        <w:overflowPunct w:val="0"/>
        <w:autoSpaceDE w:val="0"/>
        <w:autoSpaceDN w:val="0"/>
        <w:adjustRightInd w:val="0"/>
        <w:ind w:left="714" w:right="108" w:hanging="357"/>
        <w:contextualSpacing/>
        <w:rPr>
          <w:rFonts w:ascii="Times New Roman" w:hAnsi="Times New Roman" w:cs="Times New Roman"/>
          <w:sz w:val="24"/>
          <w:szCs w:val="24"/>
          <w:lang w:eastAsia="ar-SA"/>
        </w:rPr>
      </w:pPr>
      <w:r w:rsidRPr="00BE5264">
        <w:rPr>
          <w:rFonts w:ascii="Times New Roman" w:hAnsi="Times New Roman" w:cs="Times New Roman"/>
          <w:sz w:val="24"/>
          <w:szCs w:val="24"/>
          <w:lang w:eastAsia="ar-SA"/>
        </w:rPr>
        <w:t>ГОСТ 12.1.030-81 ССБТ. Электробезопасность. Защитное заземление. Зануление.</w:t>
      </w:r>
    </w:p>
    <w:p w14:paraId="411A42CC" w14:textId="77777777" w:rsidR="0058513E" w:rsidRPr="00BE5264" w:rsidRDefault="0058513E" w:rsidP="0058513E">
      <w:pPr>
        <w:pStyle w:val="aa"/>
        <w:numPr>
          <w:ilvl w:val="0"/>
          <w:numId w:val="13"/>
        </w:numPr>
        <w:autoSpaceDE w:val="0"/>
        <w:autoSpaceDN w:val="0"/>
        <w:adjustRightInd w:val="0"/>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СП РК 4.04-108-2014 Проектирование электроснабжения промышленных предприятий</w:t>
      </w:r>
    </w:p>
    <w:p w14:paraId="27816FD7" w14:textId="2708F00D" w:rsidR="0058513E" w:rsidRPr="00BE5264" w:rsidRDefault="0058513E" w:rsidP="0058513E">
      <w:pPr>
        <w:pStyle w:val="aa"/>
        <w:numPr>
          <w:ilvl w:val="0"/>
          <w:numId w:val="13"/>
        </w:numPr>
        <w:autoSpaceDE w:val="0"/>
        <w:autoSpaceDN w:val="0"/>
        <w:adjustRightInd w:val="0"/>
        <w:ind w:left="709" w:hanging="284"/>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СП РК 4.04-109-2013 Правила проектирования силового и осветительного              оборудования промышленных предприятий»</w:t>
      </w:r>
      <w:r w:rsidR="00D564EF">
        <w:rPr>
          <w:rFonts w:ascii="Times New Roman" w:hAnsi="Times New Roman" w:cs="Times New Roman"/>
          <w:sz w:val="24"/>
          <w:szCs w:val="24"/>
          <w:lang w:eastAsia="ar-SA"/>
        </w:rPr>
        <w:t>.</w:t>
      </w:r>
    </w:p>
    <w:p w14:paraId="2BAC5BE1" w14:textId="77777777" w:rsidR="0058513E" w:rsidRPr="00BE5264" w:rsidRDefault="0058513E" w:rsidP="0058513E">
      <w:pPr>
        <w:pStyle w:val="aa"/>
        <w:widowControl w:val="0"/>
        <w:numPr>
          <w:ilvl w:val="0"/>
          <w:numId w:val="13"/>
        </w:numPr>
        <w:tabs>
          <w:tab w:val="left" w:pos="810"/>
        </w:tabs>
        <w:kinsoku w:val="0"/>
        <w:overflowPunct w:val="0"/>
        <w:autoSpaceDE w:val="0"/>
        <w:autoSpaceDN w:val="0"/>
        <w:adjustRightInd w:val="0"/>
        <w:ind w:left="714" w:right="108" w:hanging="357"/>
        <w:contextualSpacing/>
        <w:rPr>
          <w:rFonts w:ascii="Times New Roman" w:hAnsi="Times New Roman" w:cs="Times New Roman"/>
          <w:sz w:val="24"/>
          <w:szCs w:val="24"/>
          <w:lang w:eastAsia="ar-SA"/>
        </w:rPr>
      </w:pPr>
      <w:r w:rsidRPr="00BE5264">
        <w:rPr>
          <w:rFonts w:ascii="Times New Roman" w:hAnsi="Times New Roman" w:cs="Times New Roman"/>
          <w:sz w:val="24"/>
          <w:szCs w:val="24"/>
          <w:lang w:eastAsia="ar-SA"/>
        </w:rPr>
        <w:t>ГОСТ 34.201-89. Виды, комплектность и обозначение документов при создании автоматизированных систем.</w:t>
      </w:r>
    </w:p>
    <w:p w14:paraId="0E4D993D" w14:textId="77777777" w:rsidR="0058513E" w:rsidRPr="00BE5264" w:rsidRDefault="0058513E" w:rsidP="0058513E">
      <w:pPr>
        <w:pStyle w:val="aa"/>
        <w:numPr>
          <w:ilvl w:val="0"/>
          <w:numId w:val="13"/>
        </w:numPr>
        <w:autoSpaceDE w:val="0"/>
        <w:autoSpaceDN w:val="0"/>
        <w:adjustRightInd w:val="0"/>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СП РК 2.04-103-2013 «Устройство молниезащиты зданий и сооружений» (с </w:t>
      </w:r>
      <w:hyperlink r:id="rId14" w:tooltip="СП РК 2.04-103-2013 " w:history="1">
        <w:r w:rsidRPr="00BE5264">
          <w:rPr>
            <w:rFonts w:ascii="Times New Roman" w:hAnsi="Times New Roman" w:cs="Times New Roman"/>
            <w:sz w:val="24"/>
            <w:szCs w:val="24"/>
            <w:lang w:eastAsia="ar-SA"/>
          </w:rPr>
          <w:t>изменениями и дополнениями</w:t>
        </w:r>
      </w:hyperlink>
      <w:r w:rsidRPr="00BE5264">
        <w:rPr>
          <w:rFonts w:ascii="Times New Roman" w:hAnsi="Times New Roman" w:cs="Times New Roman"/>
          <w:sz w:val="24"/>
          <w:szCs w:val="24"/>
          <w:lang w:eastAsia="ar-SA"/>
        </w:rPr>
        <w:t> по состоянию на 06.11.2019 г.)</w:t>
      </w:r>
    </w:p>
    <w:p w14:paraId="223F0DEC" w14:textId="5A9DF624" w:rsidR="00144C66" w:rsidRDefault="00144C66" w:rsidP="00144C66">
      <w:pPr>
        <w:pStyle w:val="aa"/>
        <w:autoSpaceDE w:val="0"/>
        <w:autoSpaceDN w:val="0"/>
        <w:adjustRightInd w:val="0"/>
        <w:ind w:firstLine="0"/>
        <w:contextualSpacing/>
        <w:rPr>
          <w:rFonts w:ascii="Times New Roman" w:hAnsi="Times New Roman" w:cs="Times New Roman"/>
          <w:sz w:val="24"/>
          <w:szCs w:val="24"/>
          <w:lang w:eastAsia="ar-SA"/>
        </w:rPr>
      </w:pPr>
    </w:p>
    <w:p w14:paraId="78F8A1A2" w14:textId="755DCCE4" w:rsidR="00C84609" w:rsidRDefault="00C84609" w:rsidP="00144C66">
      <w:pPr>
        <w:pStyle w:val="aa"/>
        <w:autoSpaceDE w:val="0"/>
        <w:autoSpaceDN w:val="0"/>
        <w:adjustRightInd w:val="0"/>
        <w:ind w:firstLine="0"/>
        <w:contextualSpacing/>
        <w:rPr>
          <w:rFonts w:ascii="Times New Roman" w:hAnsi="Times New Roman" w:cs="Times New Roman"/>
          <w:sz w:val="24"/>
          <w:szCs w:val="24"/>
          <w:lang w:eastAsia="ar-SA"/>
        </w:rPr>
      </w:pPr>
    </w:p>
    <w:p w14:paraId="2A8A4F93" w14:textId="171B80EA" w:rsidR="00C84609" w:rsidRDefault="00C84609" w:rsidP="00144C66">
      <w:pPr>
        <w:pStyle w:val="aa"/>
        <w:autoSpaceDE w:val="0"/>
        <w:autoSpaceDN w:val="0"/>
        <w:adjustRightInd w:val="0"/>
        <w:ind w:firstLine="0"/>
        <w:contextualSpacing/>
        <w:rPr>
          <w:rFonts w:ascii="Times New Roman" w:hAnsi="Times New Roman" w:cs="Times New Roman"/>
          <w:sz w:val="24"/>
          <w:szCs w:val="24"/>
          <w:lang w:eastAsia="ar-SA"/>
        </w:rPr>
      </w:pPr>
    </w:p>
    <w:p w14:paraId="152D4190" w14:textId="0438FFC4" w:rsidR="00C84609" w:rsidRDefault="00C84609" w:rsidP="00144C66">
      <w:pPr>
        <w:pStyle w:val="aa"/>
        <w:autoSpaceDE w:val="0"/>
        <w:autoSpaceDN w:val="0"/>
        <w:adjustRightInd w:val="0"/>
        <w:ind w:firstLine="0"/>
        <w:contextualSpacing/>
        <w:rPr>
          <w:rFonts w:ascii="Times New Roman" w:hAnsi="Times New Roman" w:cs="Times New Roman"/>
          <w:sz w:val="24"/>
          <w:szCs w:val="24"/>
          <w:lang w:eastAsia="ar-SA"/>
        </w:rPr>
      </w:pPr>
    </w:p>
    <w:p w14:paraId="19B8BC80" w14:textId="5F243A1D" w:rsidR="00C84609" w:rsidRDefault="00C84609" w:rsidP="00144C66">
      <w:pPr>
        <w:pStyle w:val="aa"/>
        <w:autoSpaceDE w:val="0"/>
        <w:autoSpaceDN w:val="0"/>
        <w:adjustRightInd w:val="0"/>
        <w:ind w:firstLine="0"/>
        <w:contextualSpacing/>
        <w:rPr>
          <w:rFonts w:ascii="Times New Roman" w:hAnsi="Times New Roman" w:cs="Times New Roman"/>
          <w:sz w:val="24"/>
          <w:szCs w:val="24"/>
          <w:lang w:eastAsia="ar-SA"/>
        </w:rPr>
      </w:pPr>
    </w:p>
    <w:p w14:paraId="333A8BAC" w14:textId="670B561C" w:rsidR="0058513E" w:rsidRDefault="00907FE4" w:rsidP="001A3797">
      <w:pPr>
        <w:pStyle w:val="3"/>
      </w:pPr>
      <w:bookmarkStart w:id="13" w:name="_Toc198801581"/>
      <w:r w:rsidRPr="00907FE4">
        <w:lastRenderedPageBreak/>
        <w:t>2. ХАРАКТЕРИСТИКА МЕСТА СТРОИТЕЛЬСТВА ОБЪЕКТА.</w:t>
      </w:r>
      <w:bookmarkEnd w:id="13"/>
    </w:p>
    <w:p w14:paraId="38F34D3C" w14:textId="77777777" w:rsidR="00424630" w:rsidRPr="00424630" w:rsidRDefault="00424630" w:rsidP="00424630"/>
    <w:p w14:paraId="32FD3573" w14:textId="59A066F7" w:rsidR="0058513E" w:rsidRPr="00BE5264" w:rsidRDefault="0058513E" w:rsidP="008607C2">
      <w:pPr>
        <w:suppressAutoHyphens w:val="0"/>
        <w:autoSpaceDE w:val="0"/>
        <w:autoSpaceDN w:val="0"/>
        <w:adjustRightInd w:val="0"/>
        <w:ind w:firstLine="709"/>
        <w:contextualSpacing/>
        <w:jc w:val="both"/>
      </w:pPr>
      <w:r w:rsidRPr="00BE5264">
        <w:t xml:space="preserve">В административном отношении район строительства площадки на УКПГ-1/2 расположено в районе </w:t>
      </w:r>
      <w:proofErr w:type="gramStart"/>
      <w:r w:rsidRPr="00BE5264">
        <w:t>Байтерек  Западноказахстанской</w:t>
      </w:r>
      <w:proofErr w:type="gramEnd"/>
      <w:r w:rsidRPr="00BE5264">
        <w:t xml:space="preserve"> области Республики Казахстан. </w:t>
      </w:r>
    </w:p>
    <w:p w14:paraId="36F84FB9"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 xml:space="preserve">Областной центр г. Уральск расположен к юго-западу от </w:t>
      </w:r>
      <w:proofErr w:type="spellStart"/>
      <w:r w:rsidRPr="00BE5264">
        <w:t>Чинаревского</w:t>
      </w:r>
      <w:proofErr w:type="spellEnd"/>
      <w:r w:rsidRPr="00BE5264">
        <w:t xml:space="preserve"> месторождения на расстоянии 80 км. В 75 км юго-восточнее разрабатывается уникальное по запасам нефтегазоконденсатное месторождение </w:t>
      </w:r>
      <w:proofErr w:type="spellStart"/>
      <w:r w:rsidRPr="00BE5264">
        <w:t>Карачаганак</w:t>
      </w:r>
      <w:proofErr w:type="spellEnd"/>
      <w:r w:rsidRPr="00BE5264">
        <w:t>, с развивающейся добычной, перерабатывающей и транспортной инфраструктурой.</w:t>
      </w:r>
    </w:p>
    <w:p w14:paraId="6F1748F7"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 xml:space="preserve">В 130 км восточнее расположено другое уникальное по запасам газовое месторождение - Оренбургское с газовым заводом, производительностью 40 млрд. м3/год. В 50 км северо- западнее в России разрабатывается </w:t>
      </w:r>
      <w:proofErr w:type="spellStart"/>
      <w:r w:rsidRPr="00BE5264">
        <w:t>Зайкинско</w:t>
      </w:r>
      <w:proofErr w:type="spellEnd"/>
      <w:r w:rsidRPr="00BE5264">
        <w:t xml:space="preserve"> - </w:t>
      </w:r>
      <w:proofErr w:type="spellStart"/>
      <w:r w:rsidRPr="00BE5264">
        <w:t>Ростошинская</w:t>
      </w:r>
      <w:proofErr w:type="spellEnd"/>
      <w:r w:rsidRPr="00BE5264">
        <w:t xml:space="preserve"> группа нефтяных месторождений. Здесь же расположен газовый завод по подготовке малосернистого газа.</w:t>
      </w:r>
    </w:p>
    <w:p w14:paraId="097F8A1C"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В 70 км западнее месторождения проходит нефтепровод "Мангышлак-Самара" и продуктопровод Уральск-Самара.</w:t>
      </w:r>
    </w:p>
    <w:p w14:paraId="7CE211AF"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 xml:space="preserve">В 55 км южнее месторождения </w:t>
      </w:r>
      <w:proofErr w:type="spellStart"/>
      <w:r w:rsidRPr="00BE5264">
        <w:t>Чинаревское</w:t>
      </w:r>
      <w:proofErr w:type="spellEnd"/>
      <w:r w:rsidRPr="00BE5264">
        <w:t xml:space="preserve"> проходит железнодорожная магистраль Средняя Азия - Центральная Россия.</w:t>
      </w:r>
    </w:p>
    <w:p w14:paraId="07CD6BA7"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 xml:space="preserve">От территории месторождения </w:t>
      </w:r>
      <w:proofErr w:type="spellStart"/>
      <w:r w:rsidRPr="00BE5264">
        <w:t>Чинаревское</w:t>
      </w:r>
      <w:proofErr w:type="spellEnd"/>
      <w:r w:rsidRPr="00BE5264">
        <w:t xml:space="preserve"> отходит профилированная автодорога с щебёночным покрытием, направлением запад-восток к дороге сообщением на г. Уральск. На остальной территории, движение всех видов транспорта осуществляется по сети грунтовых и полевых дорог со скоростью в сухое время года до 30 км/ч. Грунтовые дороги шириной 4-6 м, при интенсивном движении быстро разбиваются. Территорию месторождения пересекают речки Быковка, </w:t>
      </w:r>
      <w:proofErr w:type="spellStart"/>
      <w:r w:rsidRPr="00BE5264">
        <w:t>Ембулатовка</w:t>
      </w:r>
      <w:proofErr w:type="spellEnd"/>
      <w:r w:rsidRPr="00BE5264">
        <w:t xml:space="preserve">, </w:t>
      </w:r>
      <w:proofErr w:type="spellStart"/>
      <w:r w:rsidRPr="00BE5264">
        <w:t>Елтышевка</w:t>
      </w:r>
      <w:proofErr w:type="spellEnd"/>
      <w:r w:rsidRPr="00BE5264">
        <w:t>. Южнее месторождения протекает р. Урал, в долине которой развито множество стариц. Вода в реках и временных водоемах пригодна только для технических целей.</w:t>
      </w:r>
    </w:p>
    <w:p w14:paraId="6EA7898E"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Район строительства находится в зоне северных умеренно-сухих степей. Флора представлена характерными видами для сухих степей (типчак, ковыль, полынь и др.). Фауна представлена, главным образом, животными степных видов, среди которых преобладают грызуны, водоплавающая птица.</w:t>
      </w:r>
    </w:p>
    <w:p w14:paraId="2C550D04"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В кровле четвертичных отложений на площадках строительства распространены современные отложения почвенного покрова. Почвенно-растительный слой представлен в основном суглинками и супесями с корнями травянистой растительности.</w:t>
      </w:r>
    </w:p>
    <w:p w14:paraId="55E112D1"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Почвенно-растительный слой залегает до 0.35 м.</w:t>
      </w:r>
    </w:p>
    <w:p w14:paraId="77FB726A" w14:textId="77777777" w:rsidR="0058513E" w:rsidRDefault="0058513E" w:rsidP="0058513E">
      <w:pPr>
        <w:widowControl w:val="0"/>
        <w:tabs>
          <w:tab w:val="left" w:pos="810"/>
        </w:tabs>
        <w:kinsoku w:val="0"/>
        <w:overflowPunct w:val="0"/>
        <w:autoSpaceDE w:val="0"/>
        <w:autoSpaceDN w:val="0"/>
        <w:adjustRightInd w:val="0"/>
        <w:ind w:right="108" w:firstLine="709"/>
        <w:contextualSpacing/>
        <w:jc w:val="both"/>
      </w:pPr>
    </w:p>
    <w:p w14:paraId="26E4BD2E" w14:textId="15216926" w:rsidR="0058513E"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Основные климатические характеристики приводятся по метеостанции Уральск и СП РК 2.04-01-2017.</w:t>
      </w:r>
    </w:p>
    <w:p w14:paraId="3801D16E" w14:textId="724A67FE" w:rsidR="00A7021B" w:rsidRDefault="00A7021B" w:rsidP="0058513E">
      <w:pPr>
        <w:widowControl w:val="0"/>
        <w:tabs>
          <w:tab w:val="left" w:pos="810"/>
        </w:tabs>
        <w:kinsoku w:val="0"/>
        <w:overflowPunct w:val="0"/>
        <w:autoSpaceDE w:val="0"/>
        <w:autoSpaceDN w:val="0"/>
        <w:adjustRightInd w:val="0"/>
        <w:ind w:right="108" w:firstLine="709"/>
        <w:contextualSpacing/>
        <w:jc w:val="both"/>
      </w:pPr>
      <w:r w:rsidRPr="00BE5264">
        <w:t>Дорожно-климатическая зона – IV.</w:t>
      </w:r>
    </w:p>
    <w:p w14:paraId="0C22BCA2" w14:textId="77777777" w:rsidR="00A7021B" w:rsidRPr="00A7021B" w:rsidRDefault="00A7021B" w:rsidP="00A7021B">
      <w:pPr>
        <w:suppressAutoHyphens w:val="0"/>
        <w:autoSpaceDE w:val="0"/>
        <w:autoSpaceDN w:val="0"/>
        <w:adjustRightInd w:val="0"/>
        <w:jc w:val="both"/>
      </w:pPr>
      <w:r w:rsidRPr="00A7021B">
        <w:t>1. Территория по карте климатического районирования для строительства</w:t>
      </w:r>
    </w:p>
    <w:p w14:paraId="2BAB564A" w14:textId="77777777" w:rsidR="00A7021B" w:rsidRPr="00A7021B" w:rsidRDefault="00A7021B" w:rsidP="00A7021B">
      <w:pPr>
        <w:suppressAutoHyphens w:val="0"/>
        <w:autoSpaceDE w:val="0"/>
        <w:autoSpaceDN w:val="0"/>
        <w:adjustRightInd w:val="0"/>
        <w:jc w:val="both"/>
      </w:pPr>
      <w:r w:rsidRPr="00A7021B">
        <w:t>расположена в климатической зоне IIIВ – сухих степей (СН РК 2.04-01-2017).</w:t>
      </w:r>
    </w:p>
    <w:p w14:paraId="671A1AA4" w14:textId="77777777" w:rsidR="00A7021B" w:rsidRPr="00A7021B" w:rsidRDefault="00A7021B" w:rsidP="00A7021B">
      <w:pPr>
        <w:suppressAutoHyphens w:val="0"/>
        <w:autoSpaceDE w:val="0"/>
        <w:autoSpaceDN w:val="0"/>
        <w:adjustRightInd w:val="0"/>
        <w:jc w:val="both"/>
      </w:pPr>
      <w:r w:rsidRPr="00A7021B">
        <w:t>2. Климат территории является резко континентальным, с холодной ясной погодой зимой и</w:t>
      </w:r>
    </w:p>
    <w:p w14:paraId="6F7CE389" w14:textId="77777777" w:rsidR="00A7021B" w:rsidRPr="00A7021B" w:rsidRDefault="00A7021B" w:rsidP="00A7021B">
      <w:pPr>
        <w:suppressAutoHyphens w:val="0"/>
        <w:autoSpaceDE w:val="0"/>
        <w:autoSpaceDN w:val="0"/>
        <w:adjustRightInd w:val="0"/>
        <w:jc w:val="both"/>
      </w:pPr>
      <w:r w:rsidRPr="00A7021B">
        <w:t>жарким засушливым летом. Характеристика климатических условий дана по данным</w:t>
      </w:r>
    </w:p>
    <w:p w14:paraId="2531F66F" w14:textId="77777777" w:rsidR="00A7021B" w:rsidRPr="00A7021B" w:rsidRDefault="00A7021B" w:rsidP="00A7021B">
      <w:pPr>
        <w:suppressAutoHyphens w:val="0"/>
        <w:autoSpaceDE w:val="0"/>
        <w:autoSpaceDN w:val="0"/>
        <w:adjustRightInd w:val="0"/>
        <w:jc w:val="both"/>
      </w:pPr>
      <w:r w:rsidRPr="00A7021B">
        <w:t>длительных наблюдений метеостанции г. Уральска.</w:t>
      </w:r>
    </w:p>
    <w:p w14:paraId="08C7B6F3" w14:textId="77777777" w:rsidR="00A7021B" w:rsidRPr="00A7021B" w:rsidRDefault="00A7021B" w:rsidP="00A7021B">
      <w:pPr>
        <w:suppressAutoHyphens w:val="0"/>
        <w:autoSpaceDE w:val="0"/>
        <w:autoSpaceDN w:val="0"/>
        <w:adjustRightInd w:val="0"/>
        <w:jc w:val="both"/>
      </w:pPr>
      <w:r w:rsidRPr="00A7021B">
        <w:t>3. Температура наиболее холодной пятидневки -33,4°С (с обеспеченностью 0,98).</w:t>
      </w:r>
    </w:p>
    <w:p w14:paraId="70C24BB6" w14:textId="77777777" w:rsidR="00A7021B" w:rsidRPr="00A7021B" w:rsidRDefault="00A7021B" w:rsidP="00A7021B">
      <w:pPr>
        <w:suppressAutoHyphens w:val="0"/>
        <w:autoSpaceDE w:val="0"/>
        <w:autoSpaceDN w:val="0"/>
        <w:adjustRightInd w:val="0"/>
        <w:jc w:val="both"/>
      </w:pPr>
      <w:r w:rsidRPr="00A7021B">
        <w:t>4. Температура наиболее теплой пятидневки +31,3°С (с обеспеченностью 0,98).</w:t>
      </w:r>
    </w:p>
    <w:p w14:paraId="68DF713D" w14:textId="77777777" w:rsidR="00A7021B" w:rsidRPr="00A7021B" w:rsidRDefault="00A7021B" w:rsidP="00A7021B">
      <w:pPr>
        <w:suppressAutoHyphens w:val="0"/>
        <w:autoSpaceDE w:val="0"/>
        <w:autoSpaceDN w:val="0"/>
        <w:adjustRightInd w:val="0"/>
        <w:jc w:val="both"/>
      </w:pPr>
      <w:r w:rsidRPr="00A7021B">
        <w:t>5. Снеговой район – IV, c расчетным значением веса снегового покрова на грунт</w:t>
      </w:r>
    </w:p>
    <w:p w14:paraId="5F080F32" w14:textId="77777777" w:rsidR="00A7021B" w:rsidRPr="00A7021B" w:rsidRDefault="00A7021B" w:rsidP="00A7021B">
      <w:pPr>
        <w:suppressAutoHyphens w:val="0"/>
        <w:autoSpaceDE w:val="0"/>
        <w:autoSpaceDN w:val="0"/>
        <w:adjustRightInd w:val="0"/>
        <w:jc w:val="both"/>
      </w:pPr>
      <w:proofErr w:type="spellStart"/>
      <w:r w:rsidRPr="00A7021B">
        <w:t>Sq</w:t>
      </w:r>
      <w:proofErr w:type="spellEnd"/>
      <w:r w:rsidRPr="00A7021B">
        <w:t>=1.8кПа (180кгс/м2) (НТП РК 01-01-3.1 (4.1)-2017).</w:t>
      </w:r>
    </w:p>
    <w:p w14:paraId="533BC96E" w14:textId="77777777" w:rsidR="00A7021B" w:rsidRPr="00A7021B" w:rsidRDefault="00A7021B" w:rsidP="00A7021B">
      <w:pPr>
        <w:suppressAutoHyphens w:val="0"/>
        <w:autoSpaceDE w:val="0"/>
        <w:autoSpaceDN w:val="0"/>
        <w:adjustRightInd w:val="0"/>
        <w:jc w:val="both"/>
      </w:pPr>
      <w:r w:rsidRPr="00A7021B">
        <w:t xml:space="preserve">6. Ветровой район - III, c расчетным значением ветрового давления </w:t>
      </w:r>
      <w:proofErr w:type="spellStart"/>
      <w:r w:rsidRPr="00A7021B">
        <w:t>Wo</w:t>
      </w:r>
      <w:proofErr w:type="spellEnd"/>
      <w:r w:rsidRPr="00A7021B">
        <w:t>=0,56кПа (56,0кгс/м2) и</w:t>
      </w:r>
    </w:p>
    <w:p w14:paraId="37AB59C0" w14:textId="77777777" w:rsidR="00A7021B" w:rsidRPr="00A7021B" w:rsidRDefault="00A7021B" w:rsidP="00A7021B">
      <w:pPr>
        <w:suppressAutoHyphens w:val="0"/>
        <w:autoSpaceDE w:val="0"/>
        <w:autoSpaceDN w:val="0"/>
        <w:adjustRightInd w:val="0"/>
        <w:jc w:val="both"/>
      </w:pPr>
      <w:r w:rsidRPr="00A7021B">
        <w:t>базовой скоростью ветра v=30 м/сек (НТП РК 01-01-3.1 (4.1)-2017).</w:t>
      </w:r>
    </w:p>
    <w:p w14:paraId="439EFDF5" w14:textId="77777777" w:rsidR="00A7021B" w:rsidRPr="00A7021B" w:rsidRDefault="00A7021B" w:rsidP="00A7021B">
      <w:pPr>
        <w:suppressAutoHyphens w:val="0"/>
        <w:autoSpaceDE w:val="0"/>
        <w:autoSpaceDN w:val="0"/>
        <w:adjustRightInd w:val="0"/>
        <w:jc w:val="both"/>
      </w:pPr>
      <w:r w:rsidRPr="00A7021B">
        <w:t>7. Район согласно СП РК 2.03-30-2017 по карте сейсмического зонирования ОСЗ-2475</w:t>
      </w:r>
    </w:p>
    <w:p w14:paraId="5AF275F7" w14:textId="6CA86E4C" w:rsidR="00A7021B" w:rsidRDefault="00A7021B" w:rsidP="00A7021B">
      <w:pPr>
        <w:suppressAutoHyphens w:val="0"/>
        <w:autoSpaceDE w:val="0"/>
        <w:autoSpaceDN w:val="0"/>
        <w:adjustRightInd w:val="0"/>
        <w:jc w:val="both"/>
      </w:pPr>
      <w:r w:rsidRPr="00A7021B">
        <w:t>и ОСЗ-22475 расположен в сейсмической зоне с сейсмической опасностью 6 (шесть) баллов.</w:t>
      </w:r>
    </w:p>
    <w:p w14:paraId="08DB10E8"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27B07A54" w14:textId="177BA291"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bookmarkStart w:id="14" w:name="_Hlk198109986"/>
      <w:r w:rsidRPr="00BE5264">
        <w:t>Преобладающее направление ветра в зимний период – южное, юго-восточное, в летний период - северо-западное. Сильные ветры зимой вызывают бураны, летом – суховеи и пыльные бури.</w:t>
      </w:r>
    </w:p>
    <w:p w14:paraId="3851B697"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lastRenderedPageBreak/>
        <w:t xml:space="preserve">В геологическом строении проектируемых сооружений принимают участие </w:t>
      </w:r>
      <w:proofErr w:type="spellStart"/>
      <w:r w:rsidRPr="00BE5264">
        <w:t>нелитифицированные</w:t>
      </w:r>
      <w:proofErr w:type="spellEnd"/>
      <w:r w:rsidRPr="00BE5264">
        <w:t xml:space="preserve"> четвертичные отложения элювиально-делювиального генезиса, представленные в основном супесями, суглинками и реже встречающимися песками разнозернистыми и глинами.</w:t>
      </w:r>
    </w:p>
    <w:p w14:paraId="31D6A309" w14:textId="77777777" w:rsidR="0058513E" w:rsidRPr="00BE5264" w:rsidRDefault="0058513E" w:rsidP="0058513E">
      <w:pPr>
        <w:contextualSpacing/>
        <w:jc w:val="both"/>
      </w:pPr>
      <w:r w:rsidRPr="00BE5264">
        <w:t xml:space="preserve">Нормативная глубина сезонного промерзания для суглинков и глин составляет - d </w:t>
      </w:r>
      <w:proofErr w:type="spellStart"/>
      <w:r w:rsidRPr="00BE5264">
        <w:t>fn</w:t>
      </w:r>
      <w:proofErr w:type="spellEnd"/>
      <w:r w:rsidRPr="00BE5264">
        <w:t xml:space="preserve"> = 0.23√ 37,0 = 1.39 м.</w:t>
      </w:r>
    </w:p>
    <w:p w14:paraId="1239647E" w14:textId="77777777" w:rsidR="0058513E" w:rsidRPr="00BE5264" w:rsidRDefault="0058513E" w:rsidP="0058513E">
      <w:pPr>
        <w:contextualSpacing/>
        <w:jc w:val="both"/>
      </w:pPr>
      <w:r w:rsidRPr="00BE5264">
        <w:t xml:space="preserve">Нормативная глубина сезонного промерзания для супесей, песков мелких и </w:t>
      </w:r>
      <w:proofErr w:type="gramStart"/>
      <w:r w:rsidRPr="00BE5264">
        <w:t>пылеватых  оставляет</w:t>
      </w:r>
      <w:proofErr w:type="gramEnd"/>
      <w:r w:rsidRPr="00BE5264">
        <w:t xml:space="preserve"> - d </w:t>
      </w:r>
      <w:proofErr w:type="spellStart"/>
      <w:r w:rsidRPr="00BE5264">
        <w:t>fn</w:t>
      </w:r>
      <w:proofErr w:type="spellEnd"/>
      <w:r w:rsidRPr="00BE5264">
        <w:t xml:space="preserve"> = 0.28√ 37,0 = 1.70 м</w:t>
      </w:r>
    </w:p>
    <w:p w14:paraId="3ED0EF8B" w14:textId="77777777" w:rsidR="0058513E" w:rsidRPr="00BE5264" w:rsidRDefault="0058513E" w:rsidP="0058513E">
      <w:pPr>
        <w:contextualSpacing/>
        <w:jc w:val="both"/>
      </w:pPr>
      <w:r w:rsidRPr="00BE5264">
        <w:t xml:space="preserve">Нормативная глубина сезонного промерзания для песков гравелистых, крупных и средних составляет - d </w:t>
      </w:r>
      <w:proofErr w:type="spellStart"/>
      <w:r w:rsidRPr="00BE5264">
        <w:t>fn</w:t>
      </w:r>
      <w:proofErr w:type="spellEnd"/>
      <w:r w:rsidRPr="00BE5264">
        <w:t xml:space="preserve"> = 0.30√ 37,0 = 1,82 м.</w:t>
      </w:r>
    </w:p>
    <w:p w14:paraId="7082830E" w14:textId="77777777" w:rsidR="0058513E" w:rsidRPr="00BE5264" w:rsidRDefault="0058513E" w:rsidP="0058513E">
      <w:r w:rsidRPr="00BE5264">
        <w:t>Особые условия района строительства – действующее предприятие.</w:t>
      </w:r>
    </w:p>
    <w:bookmarkEnd w:id="14"/>
    <w:p w14:paraId="1B461AF6"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6B8506D0"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bookmarkStart w:id="15" w:name="_Hlk198110008"/>
    </w:p>
    <w:p w14:paraId="69634349" w14:textId="7B66783D" w:rsidR="0058513E" w:rsidRPr="001A3797" w:rsidRDefault="0058513E" w:rsidP="001A3797">
      <w:pPr>
        <w:pStyle w:val="3"/>
      </w:pPr>
      <w:bookmarkStart w:id="16" w:name="_Toc198801582"/>
      <w:r w:rsidRPr="00BE5264">
        <w:t xml:space="preserve">3. </w:t>
      </w:r>
      <w:r w:rsidR="001A3797" w:rsidRPr="001A3797">
        <w:t>ДЕМОНТАЖНЫЕ И МОНТАЖНЫЕ РАБОТЫ.</w:t>
      </w:r>
      <w:bookmarkEnd w:id="16"/>
    </w:p>
    <w:p w14:paraId="20192CC0"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00D68471"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bookmarkStart w:id="17" w:name="_Hlk174780862"/>
      <w:r w:rsidRPr="00BE5264">
        <w:t xml:space="preserve">Рабочий проект "Установка насосов конденсата на площадке УКПГ 1/2" ЧНГКМ, ТОО </w:t>
      </w:r>
      <w:proofErr w:type="spellStart"/>
      <w:r w:rsidRPr="00BE5264">
        <w:t>Жаикмунай</w:t>
      </w:r>
      <w:proofErr w:type="spellEnd"/>
      <w:r w:rsidRPr="00BE5264">
        <w:t xml:space="preserve">, ЗКО, район Байтерек" разработан на </w:t>
      </w:r>
      <w:proofErr w:type="gramStart"/>
      <w:r w:rsidRPr="00BE5264">
        <w:t>основании  задания</w:t>
      </w:r>
      <w:proofErr w:type="gramEnd"/>
      <w:r w:rsidRPr="00BE5264">
        <w:t xml:space="preserve"> на проектирование, выданного Заказчиком рабочего проекта.</w:t>
      </w:r>
    </w:p>
    <w:bookmarkEnd w:id="17"/>
    <w:p w14:paraId="1016ED2C" w14:textId="2EC180A3"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 xml:space="preserve">Площадка строительства расположена на территории ЧНГКМ, что на </w:t>
      </w:r>
      <w:proofErr w:type="gramStart"/>
      <w:r w:rsidRPr="00BE5264">
        <w:t>землях  района</w:t>
      </w:r>
      <w:proofErr w:type="gramEnd"/>
      <w:r w:rsidRPr="00BE5264">
        <w:t xml:space="preserve"> Байтерек Западноказахстанской области. Административный центр области - г. Уральск.</w:t>
      </w:r>
    </w:p>
    <w:p w14:paraId="5A956AFA"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В связи с производственной необходимостью, настоящим проектом согласно заданию на проектирование предусмотрен демонтаж:</w:t>
      </w:r>
    </w:p>
    <w:p w14:paraId="3135E94A" w14:textId="0D4AA278" w:rsidR="0058513E"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w:t>
      </w:r>
      <w:r w:rsidRPr="00BE5264">
        <w:tab/>
        <w:t>охладителя А312 на площадке стабилизации УКПГ 1/2;</w:t>
      </w:r>
    </w:p>
    <w:p w14:paraId="03478447" w14:textId="08B850DF" w:rsidR="00D325EC" w:rsidRDefault="00D325EC" w:rsidP="0058513E">
      <w:pPr>
        <w:widowControl w:val="0"/>
        <w:tabs>
          <w:tab w:val="left" w:pos="810"/>
        </w:tabs>
        <w:kinsoku w:val="0"/>
        <w:overflowPunct w:val="0"/>
        <w:autoSpaceDE w:val="0"/>
        <w:autoSpaceDN w:val="0"/>
        <w:adjustRightInd w:val="0"/>
        <w:ind w:right="108" w:firstLine="709"/>
        <w:contextualSpacing/>
        <w:jc w:val="both"/>
      </w:pPr>
      <w:r w:rsidRPr="00D325EC">
        <w:t>-</w:t>
      </w:r>
      <w:r w:rsidRPr="00D325EC">
        <w:tab/>
        <w:t xml:space="preserve">двух насосных агрегатов Р-330-10 В/С </w:t>
      </w:r>
      <w:proofErr w:type="spellStart"/>
      <w:r w:rsidRPr="00D325EC">
        <w:t>с</w:t>
      </w:r>
      <w:proofErr w:type="spellEnd"/>
      <w:r w:rsidRPr="00D325EC">
        <w:t xml:space="preserve"> существующей трубопроводной обвязкой (в границах блока насосной Р330-10) с площадки УПН и последующим монтажом на площадку охладителя А-312 </w:t>
      </w:r>
      <w:r w:rsidR="00907FE4">
        <w:t xml:space="preserve">в </w:t>
      </w:r>
      <w:r w:rsidRPr="00D325EC">
        <w:t>УКПГ</w:t>
      </w:r>
      <w:r w:rsidR="00907FE4">
        <w:t>-</w:t>
      </w:r>
      <w:r w:rsidRPr="00D325EC">
        <w:t>1/2, с присвоение им номеров Р-442 C/D.</w:t>
      </w:r>
    </w:p>
    <w:p w14:paraId="22033BFA" w14:textId="4C455951" w:rsidR="005074E2" w:rsidRDefault="005074E2" w:rsidP="0058513E">
      <w:pPr>
        <w:widowControl w:val="0"/>
        <w:tabs>
          <w:tab w:val="left" w:pos="810"/>
        </w:tabs>
        <w:kinsoku w:val="0"/>
        <w:overflowPunct w:val="0"/>
        <w:autoSpaceDE w:val="0"/>
        <w:autoSpaceDN w:val="0"/>
        <w:adjustRightInd w:val="0"/>
        <w:ind w:right="108" w:firstLine="709"/>
        <w:contextualSpacing/>
        <w:jc w:val="both"/>
      </w:pPr>
      <w:r w:rsidRPr="005074E2">
        <w:t>-</w:t>
      </w:r>
      <w:r w:rsidRPr="005074E2">
        <w:tab/>
        <w:t>перенос расходомера FQIT-441D (емкость V-441) на площадку насосов Р-442C/D</w:t>
      </w:r>
      <w:r>
        <w:t>.</w:t>
      </w:r>
    </w:p>
    <w:p w14:paraId="5CED9562" w14:textId="77777777" w:rsidR="00E569D0" w:rsidRDefault="00E569D0" w:rsidP="0058513E">
      <w:pPr>
        <w:widowControl w:val="0"/>
        <w:tabs>
          <w:tab w:val="left" w:pos="810"/>
        </w:tabs>
        <w:kinsoku w:val="0"/>
        <w:overflowPunct w:val="0"/>
        <w:autoSpaceDE w:val="0"/>
        <w:autoSpaceDN w:val="0"/>
        <w:adjustRightInd w:val="0"/>
        <w:ind w:right="108" w:firstLine="709"/>
        <w:contextualSpacing/>
        <w:jc w:val="both"/>
      </w:pPr>
    </w:p>
    <w:p w14:paraId="13BCB839" w14:textId="53974D53" w:rsidR="00D325EC" w:rsidRPr="00D325EC" w:rsidRDefault="00C84609" w:rsidP="0058513E">
      <w:pPr>
        <w:widowControl w:val="0"/>
        <w:tabs>
          <w:tab w:val="left" w:pos="810"/>
        </w:tabs>
        <w:kinsoku w:val="0"/>
        <w:overflowPunct w:val="0"/>
        <w:autoSpaceDE w:val="0"/>
        <w:autoSpaceDN w:val="0"/>
        <w:adjustRightInd w:val="0"/>
        <w:ind w:right="108" w:firstLine="709"/>
        <w:contextualSpacing/>
        <w:jc w:val="both"/>
        <w:rPr>
          <w:b/>
          <w:bCs/>
        </w:rPr>
      </w:pPr>
      <w:r>
        <w:rPr>
          <w:b/>
          <w:bCs/>
        </w:rPr>
        <w:t xml:space="preserve">Площадка </w:t>
      </w:r>
      <w:r w:rsidR="00D325EC" w:rsidRPr="00D325EC">
        <w:rPr>
          <w:b/>
          <w:bCs/>
        </w:rPr>
        <w:t>Охладител</w:t>
      </w:r>
      <w:r>
        <w:rPr>
          <w:b/>
          <w:bCs/>
        </w:rPr>
        <w:t>я</w:t>
      </w:r>
      <w:r w:rsidR="00D325EC" w:rsidRPr="00D325EC">
        <w:rPr>
          <w:b/>
          <w:bCs/>
        </w:rPr>
        <w:t xml:space="preserve"> А312</w:t>
      </w:r>
      <w:r w:rsidR="00D325EC">
        <w:rPr>
          <w:b/>
          <w:bCs/>
        </w:rPr>
        <w:t>.</w:t>
      </w:r>
    </w:p>
    <w:p w14:paraId="585F6AC7" w14:textId="77777777" w:rsidR="000B55BE" w:rsidRDefault="000B55BE" w:rsidP="000B55BE">
      <w:pPr>
        <w:widowControl w:val="0"/>
        <w:tabs>
          <w:tab w:val="left" w:pos="810"/>
        </w:tabs>
        <w:kinsoku w:val="0"/>
        <w:overflowPunct w:val="0"/>
        <w:autoSpaceDE w:val="0"/>
        <w:autoSpaceDN w:val="0"/>
        <w:adjustRightInd w:val="0"/>
        <w:ind w:right="108" w:firstLine="709"/>
        <w:contextualSpacing/>
        <w:jc w:val="both"/>
      </w:pPr>
      <w:r>
        <w:t>В рамках демонтажных работ охладителя А312 предусмотрено:</w:t>
      </w:r>
    </w:p>
    <w:p w14:paraId="5F902776" w14:textId="77777777" w:rsidR="000B55BE" w:rsidRDefault="000B55BE" w:rsidP="000B55BE">
      <w:pPr>
        <w:widowControl w:val="0"/>
        <w:tabs>
          <w:tab w:val="left" w:pos="810"/>
        </w:tabs>
        <w:kinsoku w:val="0"/>
        <w:overflowPunct w:val="0"/>
        <w:autoSpaceDE w:val="0"/>
        <w:autoSpaceDN w:val="0"/>
        <w:adjustRightInd w:val="0"/>
        <w:ind w:right="108" w:firstLine="709"/>
        <w:contextualSpacing/>
        <w:jc w:val="both"/>
      </w:pPr>
      <w:r>
        <w:t>-</w:t>
      </w:r>
      <w:r>
        <w:tab/>
        <w:t>отключение и демонтаж местного пульта управления охладителем А- 312 и нагревателями Н-312А/В/С;</w:t>
      </w:r>
    </w:p>
    <w:p w14:paraId="3846CB89" w14:textId="77777777" w:rsidR="000B55BE" w:rsidRDefault="000B55BE" w:rsidP="000B55BE">
      <w:pPr>
        <w:widowControl w:val="0"/>
        <w:tabs>
          <w:tab w:val="left" w:pos="810"/>
        </w:tabs>
        <w:kinsoku w:val="0"/>
        <w:overflowPunct w:val="0"/>
        <w:autoSpaceDE w:val="0"/>
        <w:autoSpaceDN w:val="0"/>
        <w:adjustRightInd w:val="0"/>
        <w:ind w:right="108" w:firstLine="709"/>
        <w:contextualSpacing/>
        <w:jc w:val="both"/>
      </w:pPr>
      <w:r>
        <w:t>-</w:t>
      </w:r>
      <w:r>
        <w:tab/>
        <w:t>отключение и демонтаж оборудования КИП установленного на охладителе А-312 и обогревателях Н-312А/В/С;</w:t>
      </w:r>
    </w:p>
    <w:p w14:paraId="0EFB0F4E" w14:textId="77777777" w:rsidR="000B55BE" w:rsidRDefault="000B55BE" w:rsidP="000B55BE">
      <w:pPr>
        <w:widowControl w:val="0"/>
        <w:tabs>
          <w:tab w:val="left" w:pos="810"/>
        </w:tabs>
        <w:kinsoku w:val="0"/>
        <w:overflowPunct w:val="0"/>
        <w:autoSpaceDE w:val="0"/>
        <w:autoSpaceDN w:val="0"/>
        <w:adjustRightInd w:val="0"/>
        <w:ind w:right="108" w:firstLine="709"/>
        <w:contextualSpacing/>
        <w:jc w:val="both"/>
      </w:pPr>
      <w:r>
        <w:t>-</w:t>
      </w:r>
      <w:r>
        <w:tab/>
        <w:t>отсоединение всех кабелей полевых приборов от распределительных коробок (JВ-312А/В/С);</w:t>
      </w:r>
    </w:p>
    <w:p w14:paraId="5086D038" w14:textId="77777777" w:rsidR="000B55BE" w:rsidRDefault="000B55BE" w:rsidP="000B55BE">
      <w:pPr>
        <w:widowControl w:val="0"/>
        <w:tabs>
          <w:tab w:val="left" w:pos="810"/>
        </w:tabs>
        <w:kinsoku w:val="0"/>
        <w:overflowPunct w:val="0"/>
        <w:autoSpaceDE w:val="0"/>
        <w:autoSpaceDN w:val="0"/>
        <w:adjustRightInd w:val="0"/>
        <w:ind w:right="108" w:firstLine="709"/>
        <w:contextualSpacing/>
        <w:jc w:val="both"/>
      </w:pPr>
      <w:r>
        <w:t>-</w:t>
      </w:r>
      <w:r>
        <w:tab/>
        <w:t xml:space="preserve">демонтаж распределительных коробок JВ-312А/В/С </w:t>
      </w:r>
      <w:proofErr w:type="spellStart"/>
      <w:r>
        <w:t>с</w:t>
      </w:r>
      <w:proofErr w:type="spellEnd"/>
      <w:r>
        <w:t xml:space="preserve"> последующей установкой их на ограждение насосов Р-442 С/D;</w:t>
      </w:r>
    </w:p>
    <w:p w14:paraId="5EEEC69D" w14:textId="77777777" w:rsidR="000B55BE" w:rsidRDefault="000B55BE" w:rsidP="000B55BE">
      <w:pPr>
        <w:widowControl w:val="0"/>
        <w:tabs>
          <w:tab w:val="left" w:pos="810"/>
        </w:tabs>
        <w:kinsoku w:val="0"/>
        <w:overflowPunct w:val="0"/>
        <w:autoSpaceDE w:val="0"/>
        <w:autoSpaceDN w:val="0"/>
        <w:adjustRightInd w:val="0"/>
        <w:ind w:right="108" w:firstLine="709"/>
        <w:contextualSpacing/>
        <w:jc w:val="both"/>
      </w:pPr>
      <w:r>
        <w:t>-</w:t>
      </w:r>
      <w:r>
        <w:tab/>
        <w:t xml:space="preserve">отключение сигнальных </w:t>
      </w:r>
      <w:proofErr w:type="spellStart"/>
      <w:r>
        <w:t>мультикабелей</w:t>
      </w:r>
      <w:proofErr w:type="spellEnd"/>
      <w:r>
        <w:t xml:space="preserve"> внутри панели управления СР-440 всего оборудования КИП от охладителя А-312, обогревателей Н-312А/В/С, а также от насоса для разбрызгивания воды Р-312;</w:t>
      </w:r>
    </w:p>
    <w:p w14:paraId="198D560B" w14:textId="77777777" w:rsidR="000B55BE" w:rsidRDefault="000B55BE" w:rsidP="000B55BE">
      <w:pPr>
        <w:widowControl w:val="0"/>
        <w:tabs>
          <w:tab w:val="left" w:pos="810"/>
        </w:tabs>
        <w:kinsoku w:val="0"/>
        <w:overflowPunct w:val="0"/>
        <w:autoSpaceDE w:val="0"/>
        <w:autoSpaceDN w:val="0"/>
        <w:adjustRightInd w:val="0"/>
        <w:ind w:right="108" w:firstLine="709"/>
        <w:contextualSpacing/>
        <w:jc w:val="both"/>
      </w:pPr>
      <w:r>
        <w:t>Примечание: оборудование КИП насоса Р-312 не подлежит демонтажу, а только отсоединяется от панели управления СР-440.</w:t>
      </w:r>
    </w:p>
    <w:p w14:paraId="7E4CCB63" w14:textId="5E2A93E0" w:rsidR="00C84609" w:rsidRPr="001A3797" w:rsidRDefault="00C84609" w:rsidP="000B55BE">
      <w:pPr>
        <w:widowControl w:val="0"/>
        <w:tabs>
          <w:tab w:val="left" w:pos="810"/>
        </w:tabs>
        <w:kinsoku w:val="0"/>
        <w:overflowPunct w:val="0"/>
        <w:autoSpaceDE w:val="0"/>
        <w:autoSpaceDN w:val="0"/>
        <w:adjustRightInd w:val="0"/>
        <w:ind w:right="108" w:firstLine="709"/>
        <w:contextualSpacing/>
        <w:jc w:val="both"/>
      </w:pPr>
    </w:p>
    <w:p w14:paraId="45F364EC" w14:textId="33574B63" w:rsidR="00304156" w:rsidRDefault="00907FE4" w:rsidP="0058513E">
      <w:pPr>
        <w:widowControl w:val="0"/>
        <w:tabs>
          <w:tab w:val="left" w:pos="810"/>
        </w:tabs>
        <w:kinsoku w:val="0"/>
        <w:overflowPunct w:val="0"/>
        <w:autoSpaceDE w:val="0"/>
        <w:autoSpaceDN w:val="0"/>
        <w:adjustRightInd w:val="0"/>
        <w:ind w:right="108" w:firstLine="709"/>
        <w:contextualSpacing/>
        <w:jc w:val="both"/>
        <w:rPr>
          <w:b/>
          <w:bCs/>
        </w:rPr>
      </w:pPr>
      <w:r>
        <w:rPr>
          <w:b/>
          <w:bCs/>
        </w:rPr>
        <w:t xml:space="preserve">Блок-бокс </w:t>
      </w:r>
      <w:r w:rsidRPr="00907FE4">
        <w:rPr>
          <w:b/>
          <w:bCs/>
        </w:rPr>
        <w:t>Р-442 C/D</w:t>
      </w:r>
      <w:r w:rsidR="00304156" w:rsidRPr="00304156">
        <w:rPr>
          <w:b/>
          <w:bCs/>
        </w:rPr>
        <w:t>.</w:t>
      </w:r>
    </w:p>
    <w:p w14:paraId="28A34742" w14:textId="54C7CA6C" w:rsidR="00304156" w:rsidRDefault="00304156" w:rsidP="00304156">
      <w:pPr>
        <w:widowControl w:val="0"/>
        <w:tabs>
          <w:tab w:val="left" w:pos="810"/>
        </w:tabs>
        <w:kinsoku w:val="0"/>
        <w:overflowPunct w:val="0"/>
        <w:autoSpaceDE w:val="0"/>
        <w:autoSpaceDN w:val="0"/>
        <w:adjustRightInd w:val="0"/>
        <w:ind w:right="108" w:firstLine="709"/>
        <w:contextualSpacing/>
        <w:jc w:val="both"/>
      </w:pPr>
      <w:r w:rsidRPr="00BE5264">
        <w:t xml:space="preserve">В </w:t>
      </w:r>
      <w:proofErr w:type="gramStart"/>
      <w:r w:rsidRPr="00BE5264">
        <w:t xml:space="preserve">рамках </w:t>
      </w:r>
      <w:r w:rsidR="009F5354">
        <w:t xml:space="preserve"> демонтажных</w:t>
      </w:r>
      <w:proofErr w:type="gramEnd"/>
      <w:r w:rsidR="009F5354">
        <w:t xml:space="preserve"> и </w:t>
      </w:r>
      <w:r w:rsidRPr="00BE5264">
        <w:t>монтажных работ конденсатных насосов Р-442C/D предусмотре</w:t>
      </w:r>
      <w:r w:rsidR="009F5354">
        <w:t>но</w:t>
      </w:r>
      <w:r w:rsidRPr="00BE5264">
        <w:t>:</w:t>
      </w:r>
    </w:p>
    <w:p w14:paraId="1622B93C" w14:textId="4A45EE64" w:rsidR="00D325EC" w:rsidRDefault="00D325EC" w:rsidP="00304156">
      <w:pPr>
        <w:widowControl w:val="0"/>
        <w:tabs>
          <w:tab w:val="left" w:pos="810"/>
        </w:tabs>
        <w:kinsoku w:val="0"/>
        <w:overflowPunct w:val="0"/>
        <w:autoSpaceDE w:val="0"/>
        <w:autoSpaceDN w:val="0"/>
        <w:adjustRightInd w:val="0"/>
        <w:ind w:right="108" w:firstLine="709"/>
        <w:contextualSpacing/>
        <w:jc w:val="both"/>
      </w:pPr>
      <w:r>
        <w:t xml:space="preserve">- </w:t>
      </w:r>
      <w:r w:rsidR="00BE35A1">
        <w:t xml:space="preserve">отключение, демонтаж и </w:t>
      </w:r>
      <w:r>
        <w:t xml:space="preserve">перенос </w:t>
      </w:r>
      <w:r w:rsidRPr="00D325EC">
        <w:t xml:space="preserve">двух насосных агрегатов Р-330-10 В/С </w:t>
      </w:r>
      <w:proofErr w:type="spellStart"/>
      <w:r w:rsidRPr="00D325EC">
        <w:t>с</w:t>
      </w:r>
      <w:proofErr w:type="spellEnd"/>
      <w:r w:rsidRPr="00D325EC">
        <w:t xml:space="preserve"> существующей трубопроводной обвязкой</w:t>
      </w:r>
      <w:r>
        <w:t xml:space="preserve"> </w:t>
      </w:r>
      <w:r w:rsidR="009F5354" w:rsidRPr="009F5354">
        <w:t>с площадки УПН</w:t>
      </w:r>
      <w:r w:rsidR="009F5354">
        <w:t xml:space="preserve"> </w:t>
      </w:r>
      <w:r w:rsidR="009F5354" w:rsidRPr="00304156">
        <w:t>(в границах блока насосной Р330-10)</w:t>
      </w:r>
      <w:r w:rsidR="009F5354">
        <w:t xml:space="preserve">, </w:t>
      </w:r>
      <w:r>
        <w:t xml:space="preserve">на </w:t>
      </w:r>
      <w:r w:rsidRPr="00D325EC">
        <w:t xml:space="preserve">площадку охладителя А-312 на УКПГ </w:t>
      </w:r>
      <w:r w:rsidR="009F5354">
        <w:t>1/2;</w:t>
      </w:r>
    </w:p>
    <w:p w14:paraId="257C4732" w14:textId="5F7EE50E" w:rsidR="00BE35A1" w:rsidRDefault="00BE35A1" w:rsidP="00BE35A1">
      <w:pPr>
        <w:widowControl w:val="0"/>
        <w:tabs>
          <w:tab w:val="left" w:pos="810"/>
        </w:tabs>
        <w:kinsoku w:val="0"/>
        <w:overflowPunct w:val="0"/>
        <w:autoSpaceDE w:val="0"/>
        <w:autoSpaceDN w:val="0"/>
        <w:adjustRightInd w:val="0"/>
        <w:ind w:right="108" w:firstLine="709"/>
        <w:contextualSpacing/>
        <w:jc w:val="both"/>
      </w:pPr>
      <w:r w:rsidRPr="00BE5264">
        <w:t>-</w:t>
      </w:r>
      <w:r w:rsidRPr="00BE5264">
        <w:tab/>
        <w:t>отключение</w:t>
      </w:r>
      <w:r w:rsidR="009F5354">
        <w:t>,</w:t>
      </w:r>
      <w:r w:rsidRPr="00BE5264">
        <w:t xml:space="preserve"> демонтаж КИП насосов Р-330-10 В/С и перенос на площадку новых насосов Р-442C</w:t>
      </w:r>
      <w:r>
        <w:t>/</w:t>
      </w:r>
      <w:r w:rsidRPr="00BE5264">
        <w:t>D на УКПГ 1/2</w:t>
      </w:r>
      <w:r>
        <w:t>.</w:t>
      </w:r>
    </w:p>
    <w:p w14:paraId="1C311DA6" w14:textId="617041C2" w:rsidR="00D325EC" w:rsidRDefault="00304156" w:rsidP="0058513E">
      <w:pPr>
        <w:widowControl w:val="0"/>
        <w:tabs>
          <w:tab w:val="left" w:pos="810"/>
        </w:tabs>
        <w:kinsoku w:val="0"/>
        <w:overflowPunct w:val="0"/>
        <w:autoSpaceDE w:val="0"/>
        <w:autoSpaceDN w:val="0"/>
        <w:adjustRightInd w:val="0"/>
        <w:ind w:right="108" w:firstLine="709"/>
        <w:contextualSpacing/>
        <w:jc w:val="both"/>
      </w:pPr>
      <w:r>
        <w:lastRenderedPageBreak/>
        <w:t xml:space="preserve">- </w:t>
      </w:r>
      <w:r w:rsidRPr="00304156">
        <w:t xml:space="preserve">монтаж двух насосных агрегатов Р-330-10 В/С </w:t>
      </w:r>
      <w:r w:rsidR="005074E2">
        <w:t xml:space="preserve">выполнен </w:t>
      </w:r>
      <w:r w:rsidRPr="00304156">
        <w:t>на</w:t>
      </w:r>
      <w:r w:rsidR="00D325EC" w:rsidRPr="00D325EC">
        <w:t xml:space="preserve"> </w:t>
      </w:r>
      <w:r w:rsidR="00D325EC">
        <w:t xml:space="preserve">раму Р1 с навесом НС1 </w:t>
      </w:r>
      <w:r w:rsidR="00D325EC" w:rsidRPr="00CE52F7">
        <w:t>(комплектная поставка ТОО «ИНТЕК-ОНМР», г. Уральск</w:t>
      </w:r>
      <w:r w:rsidR="00D325EC">
        <w:t xml:space="preserve">. </w:t>
      </w:r>
      <w:r w:rsidR="00D325EC" w:rsidRPr="00C32560">
        <w:t>TIO.C1.2024-01-КМ.</w:t>
      </w:r>
      <w:r w:rsidR="00D325EC" w:rsidRPr="00CE52F7">
        <w:t>)</w:t>
      </w:r>
      <w:r w:rsidR="00D325EC">
        <w:t>.</w:t>
      </w:r>
      <w:r w:rsidR="000B55BE">
        <w:t xml:space="preserve"> </w:t>
      </w:r>
      <w:r w:rsidR="00F133B3" w:rsidRPr="00F133B3">
        <w:t xml:space="preserve"> </w:t>
      </w:r>
    </w:p>
    <w:p w14:paraId="05D95EAD" w14:textId="77777777" w:rsidR="000B55BE" w:rsidRDefault="000B55BE" w:rsidP="0058513E">
      <w:pPr>
        <w:widowControl w:val="0"/>
        <w:tabs>
          <w:tab w:val="left" w:pos="810"/>
        </w:tabs>
        <w:kinsoku w:val="0"/>
        <w:overflowPunct w:val="0"/>
        <w:autoSpaceDE w:val="0"/>
        <w:autoSpaceDN w:val="0"/>
        <w:adjustRightInd w:val="0"/>
        <w:ind w:right="108" w:firstLine="709"/>
        <w:contextualSpacing/>
        <w:jc w:val="both"/>
      </w:pPr>
    </w:p>
    <w:p w14:paraId="441AE0FD" w14:textId="164CA011" w:rsidR="00E569D0" w:rsidRDefault="00E569D0" w:rsidP="00E569D0">
      <w:pPr>
        <w:pStyle w:val="ac"/>
        <w:ind w:left="0" w:firstLine="709"/>
        <w:contextualSpacing/>
      </w:pPr>
      <w:r w:rsidRPr="004605EB">
        <w:t xml:space="preserve">В </w:t>
      </w:r>
      <w:r>
        <w:t>блок-боксе</w:t>
      </w:r>
      <w:r w:rsidR="009F5354">
        <w:t xml:space="preserve"> </w:t>
      </w:r>
      <w:proofErr w:type="gramStart"/>
      <w:r w:rsidR="009F5354">
        <w:t xml:space="preserve">будет </w:t>
      </w:r>
      <w:r>
        <w:t xml:space="preserve"> </w:t>
      </w:r>
      <w:r w:rsidRPr="004605EB">
        <w:t>распол</w:t>
      </w:r>
      <w:r w:rsidR="009F5354">
        <w:t>ожено</w:t>
      </w:r>
      <w:proofErr w:type="gramEnd"/>
      <w:r w:rsidRPr="004605EB">
        <w:t>:</w:t>
      </w:r>
    </w:p>
    <w:p w14:paraId="563634AF" w14:textId="10CA7A8E" w:rsidR="00E569D0" w:rsidRDefault="00E569D0" w:rsidP="00E569D0">
      <w:pPr>
        <w:pStyle w:val="ac"/>
        <w:ind w:left="0" w:firstLine="709"/>
        <w:contextualSpacing/>
        <w:jc w:val="both"/>
      </w:pPr>
      <w:r>
        <w:t xml:space="preserve">- </w:t>
      </w:r>
      <w:r w:rsidRPr="00003E33">
        <w:t>дв</w:t>
      </w:r>
      <w:r>
        <w:t>а</w:t>
      </w:r>
      <w:r w:rsidRPr="00003E33">
        <w:t xml:space="preserve"> насосных агрегатов Р-330-10 В/С </w:t>
      </w:r>
      <w:proofErr w:type="spellStart"/>
      <w:r w:rsidRPr="00003E33">
        <w:t>с</w:t>
      </w:r>
      <w:proofErr w:type="spellEnd"/>
      <w:r w:rsidRPr="00003E33">
        <w:t xml:space="preserve"> существующей трубопроводной обвязкой</w:t>
      </w:r>
      <w:r>
        <w:t>;</w:t>
      </w:r>
    </w:p>
    <w:p w14:paraId="788FF131" w14:textId="77777777" w:rsidR="00E569D0" w:rsidRDefault="00E569D0" w:rsidP="00E569D0">
      <w:pPr>
        <w:pStyle w:val="ac"/>
        <w:ind w:left="0" w:firstLine="709"/>
        <w:contextualSpacing/>
      </w:pPr>
      <w:r w:rsidRPr="004605EB">
        <w:t>- отключающая арматура газопроводов;</w:t>
      </w:r>
    </w:p>
    <w:p w14:paraId="4524D9EA" w14:textId="54C98880" w:rsidR="00E569D0" w:rsidRPr="004605EB" w:rsidRDefault="00E569D0" w:rsidP="00E569D0">
      <w:pPr>
        <w:pStyle w:val="ac"/>
        <w:ind w:left="0"/>
        <w:contextualSpacing/>
        <w:rPr>
          <w:b/>
        </w:rPr>
      </w:pPr>
      <w:r>
        <w:t xml:space="preserve">           </w:t>
      </w:r>
      <w:r w:rsidRPr="004605EB">
        <w:t>-</w:t>
      </w:r>
      <w:r>
        <w:t xml:space="preserve"> </w:t>
      </w:r>
      <w:r w:rsidRPr="004605EB">
        <w:t>оборудование КИП;</w:t>
      </w:r>
    </w:p>
    <w:p w14:paraId="03C1EBDB" w14:textId="77777777" w:rsidR="009F5354" w:rsidRDefault="00E569D0" w:rsidP="009F5354">
      <w:pPr>
        <w:pStyle w:val="ac"/>
        <w:ind w:left="0"/>
        <w:contextualSpacing/>
      </w:pPr>
      <w:r>
        <w:t xml:space="preserve">           </w:t>
      </w:r>
      <w:r w:rsidRPr="004605EB">
        <w:t>-</w:t>
      </w:r>
      <w:r>
        <w:t xml:space="preserve"> </w:t>
      </w:r>
      <w:r w:rsidRPr="004605EB">
        <w:t>система электроснабжения</w:t>
      </w:r>
      <w:r w:rsidR="009F5354">
        <w:t>;</w:t>
      </w:r>
    </w:p>
    <w:p w14:paraId="58E9325D" w14:textId="5D25873C" w:rsidR="009F5354" w:rsidRDefault="009F5354" w:rsidP="009F5354">
      <w:pPr>
        <w:pStyle w:val="ac"/>
        <w:ind w:left="0"/>
        <w:contextualSpacing/>
      </w:pPr>
      <w:r>
        <w:t xml:space="preserve">           - </w:t>
      </w:r>
      <w:r w:rsidRPr="00304156">
        <w:t>присво</w:t>
      </w:r>
      <w:r>
        <w:t>ено</w:t>
      </w:r>
      <w:r w:rsidRPr="00304156">
        <w:t xml:space="preserve"> им номер</w:t>
      </w:r>
      <w:r>
        <w:t>а</w:t>
      </w:r>
      <w:r w:rsidRPr="00304156">
        <w:t xml:space="preserve"> Р-442 C/D.</w:t>
      </w:r>
      <w:r>
        <w:t xml:space="preserve"> </w:t>
      </w:r>
      <w:bookmarkStart w:id="18" w:name="_Hlk198799961"/>
      <w:r w:rsidRPr="00D325EC">
        <w:t>(см. черт. A24-107-00. ТХ, лист 2).</w:t>
      </w:r>
    </w:p>
    <w:bookmarkEnd w:id="18"/>
    <w:p w14:paraId="114F7B65" w14:textId="51CD4712" w:rsidR="00A00643" w:rsidRDefault="00A00643" w:rsidP="00A00643">
      <w:pPr>
        <w:widowControl w:val="0"/>
        <w:tabs>
          <w:tab w:val="left" w:pos="810"/>
        </w:tabs>
        <w:kinsoku w:val="0"/>
        <w:overflowPunct w:val="0"/>
        <w:autoSpaceDE w:val="0"/>
        <w:autoSpaceDN w:val="0"/>
        <w:adjustRightInd w:val="0"/>
        <w:ind w:right="108" w:firstLine="709"/>
        <w:contextualSpacing/>
        <w:jc w:val="both"/>
      </w:pPr>
      <w:r w:rsidRPr="00BE5264">
        <w:t>Основные технико-экономические показатели объекта.</w:t>
      </w:r>
    </w:p>
    <w:p w14:paraId="4B2C55F5" w14:textId="633E9EE4" w:rsidR="00A00643" w:rsidRPr="006C3D0F" w:rsidRDefault="00A00643" w:rsidP="00A00643">
      <w:pPr>
        <w:widowControl w:val="0"/>
        <w:tabs>
          <w:tab w:val="left" w:pos="810"/>
        </w:tabs>
        <w:kinsoku w:val="0"/>
        <w:overflowPunct w:val="0"/>
        <w:autoSpaceDE w:val="0"/>
        <w:autoSpaceDN w:val="0"/>
        <w:adjustRightInd w:val="0"/>
        <w:ind w:right="108" w:firstLine="709"/>
        <w:contextualSpacing/>
        <w:jc w:val="both"/>
      </w:pPr>
      <w:r>
        <w:t xml:space="preserve">Насосный агрегат (Р330-10В/С. </w:t>
      </w:r>
      <w:r>
        <w:rPr>
          <w:lang w:val="en-US"/>
        </w:rPr>
        <w:t>SLM</w:t>
      </w:r>
      <w:r w:rsidRPr="00A00643">
        <w:t xml:space="preserve"> </w:t>
      </w:r>
      <w:r>
        <w:rPr>
          <w:lang w:val="en-US"/>
        </w:rPr>
        <w:t>NVO</w:t>
      </w:r>
      <w:r w:rsidRPr="00A00643">
        <w:t xml:space="preserve"> 125-100-250-16</w:t>
      </w:r>
      <w:r>
        <w:rPr>
          <w:lang w:val="en-US"/>
        </w:rPr>
        <w:t>E</w:t>
      </w:r>
      <w:r w:rsidRPr="00A00643">
        <w:t xml:space="preserve">06 </w:t>
      </w:r>
      <w:r>
        <w:rPr>
          <w:lang w:val="en-US"/>
        </w:rPr>
        <w:t>J</w:t>
      </w:r>
      <w:r w:rsidRPr="00A00643">
        <w:t xml:space="preserve"> (</w:t>
      </w:r>
      <w:r>
        <w:rPr>
          <w:lang w:val="en-US"/>
        </w:rPr>
        <w:t>KLAUS</w:t>
      </w:r>
      <w:r w:rsidRPr="00A00643">
        <w:t xml:space="preserve"> </w:t>
      </w:r>
      <w:r>
        <w:rPr>
          <w:lang w:val="en-US"/>
        </w:rPr>
        <w:t>UNION</w:t>
      </w:r>
      <w:r w:rsidRPr="00A00643">
        <w:t>)</w:t>
      </w:r>
      <w:r w:rsidR="006C3D0F">
        <w:t xml:space="preserve"> -</w:t>
      </w:r>
      <w:r w:rsidR="00C03EDD">
        <w:t>2</w:t>
      </w:r>
      <w:r w:rsidR="006C3D0F" w:rsidRPr="006C3D0F">
        <w:t xml:space="preserve"> </w:t>
      </w:r>
      <w:r w:rsidR="006C3D0F">
        <w:t>шт.</w:t>
      </w:r>
    </w:p>
    <w:p w14:paraId="313D7E46" w14:textId="77777777" w:rsidR="00A00643" w:rsidRPr="00BE5264" w:rsidRDefault="00A00643" w:rsidP="00A00643">
      <w:pPr>
        <w:pStyle w:val="aa"/>
        <w:widowControl w:val="0"/>
        <w:numPr>
          <w:ilvl w:val="0"/>
          <w:numId w:val="28"/>
        </w:numPr>
        <w:tabs>
          <w:tab w:val="left" w:pos="810"/>
        </w:tabs>
        <w:kinsoku w:val="0"/>
        <w:overflowPunct w:val="0"/>
        <w:autoSpaceDE w:val="0"/>
        <w:autoSpaceDN w:val="0"/>
        <w:adjustRightInd w:val="0"/>
        <w:ind w:right="108"/>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расчетный объем нестабильного газового конденсата, планируемого к переработке: от 22 до 100 м3/час.</w:t>
      </w:r>
    </w:p>
    <w:p w14:paraId="1F222031" w14:textId="7B39CCB1" w:rsidR="00A00643" w:rsidRDefault="00A00643" w:rsidP="00A00643">
      <w:pPr>
        <w:pStyle w:val="aa"/>
        <w:widowControl w:val="0"/>
        <w:numPr>
          <w:ilvl w:val="0"/>
          <w:numId w:val="28"/>
        </w:numPr>
        <w:tabs>
          <w:tab w:val="left" w:pos="810"/>
        </w:tabs>
        <w:kinsoku w:val="0"/>
        <w:overflowPunct w:val="0"/>
        <w:autoSpaceDE w:val="0"/>
        <w:autoSpaceDN w:val="0"/>
        <w:adjustRightInd w:val="0"/>
        <w:ind w:right="108"/>
        <w:contextualSpacing/>
        <w:jc w:val="both"/>
        <w:rPr>
          <w:rFonts w:ascii="Times New Roman" w:hAnsi="Times New Roman" w:cs="Times New Roman"/>
          <w:sz w:val="24"/>
          <w:szCs w:val="24"/>
          <w:lang w:eastAsia="ar-SA"/>
        </w:rPr>
      </w:pPr>
      <w:r w:rsidRPr="00BE5264">
        <w:rPr>
          <w:rFonts w:ascii="Times New Roman" w:hAnsi="Times New Roman" w:cs="Times New Roman"/>
          <w:sz w:val="24"/>
          <w:szCs w:val="24"/>
          <w:lang w:eastAsia="ar-SA"/>
        </w:rPr>
        <w:t>Расчетная производительность насосных агрегатов – 160 м3/час, каждый и оснащены частотно-регулируемыми приводами.</w:t>
      </w:r>
    </w:p>
    <w:p w14:paraId="736E9AC8" w14:textId="7D8653C3" w:rsidR="00A00643" w:rsidRDefault="00A00643" w:rsidP="00A00643">
      <w:pPr>
        <w:pStyle w:val="aa"/>
        <w:widowControl w:val="0"/>
        <w:numPr>
          <w:ilvl w:val="0"/>
          <w:numId w:val="28"/>
        </w:numPr>
        <w:tabs>
          <w:tab w:val="left" w:pos="810"/>
        </w:tabs>
        <w:kinsoku w:val="0"/>
        <w:overflowPunct w:val="0"/>
        <w:autoSpaceDE w:val="0"/>
        <w:autoSpaceDN w:val="0"/>
        <w:adjustRightInd w:val="0"/>
        <w:ind w:right="108"/>
        <w:contextualSpacing/>
        <w:jc w:val="both"/>
        <w:rPr>
          <w:rFonts w:ascii="Times New Roman" w:hAnsi="Times New Roman" w:cs="Times New Roman"/>
          <w:sz w:val="24"/>
          <w:szCs w:val="24"/>
          <w:lang w:eastAsia="ar-SA"/>
        </w:rPr>
      </w:pPr>
      <w:r>
        <w:rPr>
          <w:rFonts w:ascii="Times New Roman" w:hAnsi="Times New Roman" w:cs="Times New Roman"/>
          <w:sz w:val="24"/>
          <w:szCs w:val="24"/>
          <w:lang w:eastAsia="ar-SA"/>
        </w:rPr>
        <w:t>Напор максимальный, м – 88</w:t>
      </w:r>
    </w:p>
    <w:p w14:paraId="69FB4E09" w14:textId="030E2C7C" w:rsidR="00A00643" w:rsidRPr="00BE5264" w:rsidRDefault="00A00643" w:rsidP="00A00643">
      <w:pPr>
        <w:pStyle w:val="aa"/>
        <w:widowControl w:val="0"/>
        <w:numPr>
          <w:ilvl w:val="0"/>
          <w:numId w:val="28"/>
        </w:numPr>
        <w:tabs>
          <w:tab w:val="left" w:pos="810"/>
        </w:tabs>
        <w:kinsoku w:val="0"/>
        <w:overflowPunct w:val="0"/>
        <w:autoSpaceDE w:val="0"/>
        <w:autoSpaceDN w:val="0"/>
        <w:adjustRightInd w:val="0"/>
        <w:ind w:right="108"/>
        <w:contextualSpacing/>
        <w:jc w:val="both"/>
        <w:rPr>
          <w:rFonts w:ascii="Times New Roman" w:hAnsi="Times New Roman" w:cs="Times New Roman"/>
          <w:sz w:val="24"/>
          <w:szCs w:val="24"/>
          <w:lang w:eastAsia="ar-SA"/>
        </w:rPr>
      </w:pPr>
      <w:r>
        <w:rPr>
          <w:rFonts w:ascii="Times New Roman" w:hAnsi="Times New Roman" w:cs="Times New Roman"/>
          <w:sz w:val="24"/>
          <w:szCs w:val="24"/>
          <w:lang w:eastAsia="ar-SA"/>
        </w:rPr>
        <w:t>Мощность электродвигателя. кВт -55.</w:t>
      </w:r>
    </w:p>
    <w:p w14:paraId="2DF3DEC9" w14:textId="7163C57D" w:rsidR="00BE35A1" w:rsidRPr="00BE35A1" w:rsidRDefault="00BE35A1" w:rsidP="0058513E">
      <w:pPr>
        <w:widowControl w:val="0"/>
        <w:tabs>
          <w:tab w:val="left" w:pos="810"/>
        </w:tabs>
        <w:kinsoku w:val="0"/>
        <w:overflowPunct w:val="0"/>
        <w:autoSpaceDE w:val="0"/>
        <w:autoSpaceDN w:val="0"/>
        <w:adjustRightInd w:val="0"/>
        <w:ind w:right="108" w:firstLine="709"/>
        <w:contextualSpacing/>
        <w:jc w:val="both"/>
        <w:rPr>
          <w:b/>
          <w:bCs/>
        </w:rPr>
      </w:pPr>
      <w:r w:rsidRPr="00BE35A1">
        <w:rPr>
          <w:b/>
          <w:bCs/>
        </w:rPr>
        <w:t>Расходомер FQIT-442А</w:t>
      </w:r>
    </w:p>
    <w:p w14:paraId="63899832" w14:textId="2A15FE33" w:rsidR="00BE35A1" w:rsidRDefault="0058513E" w:rsidP="0058513E">
      <w:pPr>
        <w:widowControl w:val="0"/>
        <w:tabs>
          <w:tab w:val="left" w:pos="810"/>
        </w:tabs>
        <w:kinsoku w:val="0"/>
        <w:overflowPunct w:val="0"/>
        <w:autoSpaceDE w:val="0"/>
        <w:autoSpaceDN w:val="0"/>
        <w:adjustRightInd w:val="0"/>
        <w:ind w:right="108" w:firstLine="709"/>
        <w:contextualSpacing/>
        <w:jc w:val="both"/>
      </w:pPr>
      <w:bookmarkStart w:id="19" w:name="_Hlk198800451"/>
      <w:r w:rsidRPr="00BE5264">
        <w:t>-</w:t>
      </w:r>
      <w:r w:rsidRPr="00BE5264">
        <w:tab/>
        <w:t>перенос расходомера FQIT-441D (емкость V-441) на площадку насосов Р-442C</w:t>
      </w:r>
      <w:r w:rsidR="006C3D0F">
        <w:t>/</w:t>
      </w:r>
      <w:r w:rsidRPr="00BE5264">
        <w:t>D</w:t>
      </w:r>
      <w:r w:rsidR="00BE35A1">
        <w:t>;</w:t>
      </w:r>
    </w:p>
    <w:bookmarkEnd w:id="19"/>
    <w:p w14:paraId="44ADE2F6" w14:textId="299B8790" w:rsidR="0058513E" w:rsidRDefault="00BE35A1" w:rsidP="0058513E">
      <w:pPr>
        <w:widowControl w:val="0"/>
        <w:tabs>
          <w:tab w:val="left" w:pos="810"/>
        </w:tabs>
        <w:kinsoku w:val="0"/>
        <w:overflowPunct w:val="0"/>
        <w:autoSpaceDE w:val="0"/>
        <w:autoSpaceDN w:val="0"/>
        <w:adjustRightInd w:val="0"/>
        <w:ind w:right="108" w:firstLine="709"/>
        <w:contextualSpacing/>
        <w:jc w:val="both"/>
      </w:pPr>
      <w:r>
        <w:t>- р</w:t>
      </w:r>
      <w:r w:rsidR="0058513E" w:rsidRPr="00BE5264">
        <w:t>асходомер должен быть переименован FQIT-442А.</w:t>
      </w:r>
    </w:p>
    <w:p w14:paraId="4EAC7508" w14:textId="77777777" w:rsidR="000B55BE" w:rsidRPr="00BE5264" w:rsidRDefault="000B55BE" w:rsidP="0058513E">
      <w:pPr>
        <w:widowControl w:val="0"/>
        <w:tabs>
          <w:tab w:val="left" w:pos="810"/>
        </w:tabs>
        <w:kinsoku w:val="0"/>
        <w:overflowPunct w:val="0"/>
        <w:autoSpaceDE w:val="0"/>
        <w:autoSpaceDN w:val="0"/>
        <w:adjustRightInd w:val="0"/>
        <w:ind w:right="108" w:firstLine="709"/>
        <w:contextualSpacing/>
        <w:jc w:val="both"/>
      </w:pPr>
    </w:p>
    <w:p w14:paraId="5DE8E091" w14:textId="2FF6C976" w:rsidR="0058513E" w:rsidRPr="00BE5264" w:rsidRDefault="000B55BE" w:rsidP="0058513E">
      <w:pPr>
        <w:widowControl w:val="0"/>
        <w:tabs>
          <w:tab w:val="left" w:pos="810"/>
        </w:tabs>
        <w:kinsoku w:val="0"/>
        <w:overflowPunct w:val="0"/>
        <w:autoSpaceDE w:val="0"/>
        <w:autoSpaceDN w:val="0"/>
        <w:adjustRightInd w:val="0"/>
        <w:ind w:right="108" w:firstLine="709"/>
        <w:contextualSpacing/>
        <w:jc w:val="both"/>
      </w:pPr>
      <w:r>
        <w:t xml:space="preserve"> Демонтажные и монтажные работы рассматривать совместно с разделом АТХ.</w:t>
      </w:r>
    </w:p>
    <w:bookmarkEnd w:id="15"/>
    <w:p w14:paraId="49FBF56A" w14:textId="7E97A380"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ab/>
        <w:t xml:space="preserve">         </w:t>
      </w:r>
    </w:p>
    <w:p w14:paraId="6202BC12" w14:textId="77AA055F" w:rsidR="0058513E" w:rsidRPr="00BE5264" w:rsidRDefault="0058513E" w:rsidP="001A3797">
      <w:pPr>
        <w:pStyle w:val="3"/>
      </w:pPr>
      <w:bookmarkStart w:id="20" w:name="_Toc198801583"/>
      <w:r w:rsidRPr="00BE5264">
        <w:t xml:space="preserve">4. </w:t>
      </w:r>
      <w:r w:rsidR="001A3797" w:rsidRPr="001A3797">
        <w:rPr>
          <w:rStyle w:val="10"/>
          <w:b/>
          <w:bCs/>
          <w:caps w:val="0"/>
          <w:szCs w:val="24"/>
        </w:rPr>
        <w:t>ГЕНЕРАЛЬНЫЙ</w:t>
      </w:r>
      <w:r w:rsidR="001A3797" w:rsidRPr="00907FE4">
        <w:rPr>
          <w:rStyle w:val="10"/>
          <w:b/>
          <w:bCs/>
          <w:caps w:val="0"/>
        </w:rPr>
        <w:t xml:space="preserve"> </w:t>
      </w:r>
      <w:r w:rsidRPr="00907FE4">
        <w:rPr>
          <w:rStyle w:val="10"/>
          <w:b/>
          <w:bCs/>
        </w:rPr>
        <w:t>план.</w:t>
      </w:r>
      <w:bookmarkEnd w:id="20"/>
    </w:p>
    <w:p w14:paraId="1DF5F334"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7F7FE49C" w14:textId="77777777" w:rsidR="0058513E" w:rsidRPr="00907FE4" w:rsidRDefault="0058513E" w:rsidP="00907FE4">
      <w:pPr>
        <w:pStyle w:val="af0"/>
      </w:pPr>
      <w:bookmarkStart w:id="21" w:name="_Hlk198110096"/>
      <w:r w:rsidRPr="00907FE4">
        <w:t>4.1. Общие данные.</w:t>
      </w:r>
    </w:p>
    <w:p w14:paraId="687222E4"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Рабочий проект разработан на основании Технического задания на проектирование к Договору A24-107-00 заключённому между ТОО «</w:t>
      </w:r>
      <w:proofErr w:type="spellStart"/>
      <w:r w:rsidRPr="00BE5264">
        <w:t>Жаикмунай</w:t>
      </w:r>
      <w:proofErr w:type="spellEnd"/>
      <w:r w:rsidRPr="00BE5264">
        <w:t>» и ТОО "ТНС Строй Проект".</w:t>
      </w:r>
    </w:p>
    <w:p w14:paraId="7DB16628"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Рабочие чертежи генерального плана разработаны с учетом требований ГОСТ 21.508-93. «Система проектной документации для строительства. Правила выполнения рабочей документации генеральных планов предприятий, сооружений и жилищно-гражданских объектов», СП РК 3.01-103-2012 «Генеральные планы промышленных предприятий» (с изменениями от 06.11.2019 г.).</w:t>
      </w:r>
    </w:p>
    <w:p w14:paraId="19A90ADD" w14:textId="27283CEC"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Топографо-геодезическ</w:t>
      </w:r>
      <w:r w:rsidR="00B12182">
        <w:t>ая</w:t>
      </w:r>
      <w:r w:rsidRPr="00BE5264">
        <w:t xml:space="preserve"> съемк</w:t>
      </w:r>
      <w:r w:rsidR="00B12182">
        <w:t>а</w:t>
      </w:r>
      <w:r w:rsidRPr="00BE5264">
        <w:t xml:space="preserve"> выполнена ТОО "</w:t>
      </w:r>
      <w:proofErr w:type="spellStart"/>
      <w:r w:rsidRPr="00BE5264">
        <w:t>БюджетГеоСервис</w:t>
      </w:r>
      <w:proofErr w:type="spellEnd"/>
      <w:r w:rsidRPr="00BE5264">
        <w:t>" в 2024 году.</w:t>
      </w:r>
    </w:p>
    <w:p w14:paraId="05127D5B"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Система координат местная, система высот Балтийская.</w:t>
      </w:r>
    </w:p>
    <w:p w14:paraId="315FC0F6"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417A59FC"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Участок проектирования расположен в ЧНГКМ на площадке УКПГ1/2. Территория ограничена существующими строениями, сооружениями и инженерными сетями.</w:t>
      </w:r>
    </w:p>
    <w:p w14:paraId="0DDAF05E"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Перепад естественных отметок от +88,76 м. до +89,89 м.</w:t>
      </w:r>
    </w:p>
    <w:p w14:paraId="2343F521"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За относительную отм.0.000 принят уровень земли (см. черт. A24-107-</w:t>
      </w:r>
      <w:proofErr w:type="gramStart"/>
      <w:r w:rsidRPr="00BE5264">
        <w:t>00 .АС</w:t>
      </w:r>
      <w:proofErr w:type="gramEnd"/>
      <w:r w:rsidRPr="00BE5264">
        <w:t>, лист 2), что соответствует абсолютной отм.+89,00 м.</w:t>
      </w:r>
    </w:p>
    <w:p w14:paraId="011FC890" w14:textId="55BD7B54" w:rsidR="0058513E"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Условная отметка 100,00 соответствует абсолютной отметке +89,000 м.</w:t>
      </w:r>
    </w:p>
    <w:p w14:paraId="613131C9" w14:textId="374FD7EB" w:rsidR="00424630" w:rsidRDefault="00424630" w:rsidP="0058513E">
      <w:pPr>
        <w:widowControl w:val="0"/>
        <w:tabs>
          <w:tab w:val="left" w:pos="810"/>
        </w:tabs>
        <w:kinsoku w:val="0"/>
        <w:overflowPunct w:val="0"/>
        <w:autoSpaceDE w:val="0"/>
        <w:autoSpaceDN w:val="0"/>
        <w:adjustRightInd w:val="0"/>
        <w:ind w:right="108" w:firstLine="709"/>
        <w:contextualSpacing/>
        <w:jc w:val="both"/>
      </w:pPr>
    </w:p>
    <w:p w14:paraId="67FB1B3C" w14:textId="77777777" w:rsidR="00424630" w:rsidRPr="00E60CD1" w:rsidRDefault="00424630" w:rsidP="00424630">
      <w:pPr>
        <w:spacing w:after="160"/>
        <w:contextualSpacing/>
        <w:jc w:val="both"/>
        <w:rPr>
          <w:rFonts w:eastAsiaTheme="minorHAnsi"/>
          <w:lang w:eastAsia="en-US"/>
        </w:rPr>
      </w:pPr>
      <w:r w:rsidRPr="00E60CD1">
        <w:rPr>
          <w:rFonts w:eastAsiaTheme="minorHAnsi"/>
          <w:lang w:eastAsia="en-US"/>
        </w:rPr>
        <w:t>Технико-экономические показатели по Генеральному плану.</w:t>
      </w:r>
    </w:p>
    <w:p w14:paraId="2750AE21" w14:textId="77777777" w:rsidR="00424630" w:rsidRPr="00E60CD1" w:rsidRDefault="00424630" w:rsidP="00424630">
      <w:pPr>
        <w:spacing w:after="160"/>
        <w:contextualSpacing/>
        <w:jc w:val="right"/>
        <w:rPr>
          <w:rFonts w:eastAsiaTheme="minorHAnsi"/>
          <w:iCs/>
          <w:sz w:val="22"/>
          <w:szCs w:val="22"/>
          <w:lang w:eastAsia="en-US"/>
        </w:rPr>
      </w:pPr>
      <w:r w:rsidRPr="00E60CD1">
        <w:rPr>
          <w:rFonts w:eastAsiaTheme="minorHAnsi"/>
          <w:iCs/>
          <w:sz w:val="22"/>
          <w:szCs w:val="22"/>
          <w:lang w:eastAsia="en-US"/>
        </w:rPr>
        <w:t>Таблица 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4365"/>
        <w:gridCol w:w="750"/>
        <w:gridCol w:w="1276"/>
        <w:gridCol w:w="2234"/>
      </w:tblGrid>
      <w:tr w:rsidR="00424630" w:rsidRPr="00E60CD1" w14:paraId="14E1CD9D" w14:textId="77777777" w:rsidTr="005629DC">
        <w:trPr>
          <w:jc w:val="center"/>
        </w:trPr>
        <w:tc>
          <w:tcPr>
            <w:tcW w:w="584" w:type="dxa"/>
            <w:vAlign w:val="center"/>
          </w:tcPr>
          <w:p w14:paraId="5D34FFF4" w14:textId="77777777" w:rsidR="00424630" w:rsidRPr="00E60CD1" w:rsidRDefault="00424630" w:rsidP="005629DC">
            <w:pPr>
              <w:spacing w:after="160"/>
              <w:ind w:left="22"/>
              <w:contextualSpacing/>
              <w:jc w:val="both"/>
              <w:rPr>
                <w:rFonts w:eastAsiaTheme="minorHAnsi"/>
                <w:iCs/>
                <w:sz w:val="22"/>
                <w:szCs w:val="22"/>
                <w:lang w:eastAsia="en-US"/>
              </w:rPr>
            </w:pPr>
            <w:bookmarkStart w:id="22" w:name="_Hlk191028645"/>
            <w:r w:rsidRPr="00E60CD1">
              <w:rPr>
                <w:rFonts w:eastAsiaTheme="minorHAnsi"/>
                <w:iCs/>
                <w:sz w:val="22"/>
                <w:szCs w:val="22"/>
                <w:lang w:eastAsia="en-US"/>
              </w:rPr>
              <w:t xml:space="preserve">№ </w:t>
            </w:r>
            <w:proofErr w:type="spellStart"/>
            <w:r w:rsidRPr="00E60CD1">
              <w:rPr>
                <w:rFonts w:eastAsiaTheme="minorHAnsi"/>
                <w:iCs/>
                <w:sz w:val="22"/>
                <w:szCs w:val="22"/>
                <w:lang w:eastAsia="en-US"/>
              </w:rPr>
              <w:t>п.п</w:t>
            </w:r>
            <w:proofErr w:type="spellEnd"/>
            <w:r w:rsidRPr="00E60CD1">
              <w:rPr>
                <w:rFonts w:eastAsiaTheme="minorHAnsi"/>
                <w:iCs/>
                <w:sz w:val="22"/>
                <w:szCs w:val="22"/>
                <w:lang w:eastAsia="en-US"/>
              </w:rPr>
              <w:t>.</w:t>
            </w:r>
          </w:p>
        </w:tc>
        <w:tc>
          <w:tcPr>
            <w:tcW w:w="4365" w:type="dxa"/>
            <w:vAlign w:val="center"/>
          </w:tcPr>
          <w:p w14:paraId="554C16EB" w14:textId="77777777" w:rsidR="00424630" w:rsidRPr="00E60CD1" w:rsidRDefault="00424630" w:rsidP="005629DC">
            <w:pPr>
              <w:spacing w:after="160"/>
              <w:ind w:left="98"/>
              <w:contextualSpacing/>
              <w:jc w:val="both"/>
              <w:rPr>
                <w:rFonts w:eastAsiaTheme="minorHAnsi"/>
                <w:iCs/>
                <w:sz w:val="22"/>
                <w:szCs w:val="22"/>
                <w:lang w:eastAsia="en-US"/>
              </w:rPr>
            </w:pPr>
            <w:r w:rsidRPr="00E60CD1">
              <w:rPr>
                <w:rFonts w:eastAsiaTheme="minorHAnsi"/>
                <w:iCs/>
                <w:sz w:val="22"/>
                <w:szCs w:val="22"/>
                <w:lang w:eastAsia="en-US"/>
              </w:rPr>
              <w:t>Наименование</w:t>
            </w:r>
          </w:p>
        </w:tc>
        <w:tc>
          <w:tcPr>
            <w:tcW w:w="750" w:type="dxa"/>
            <w:vAlign w:val="center"/>
          </w:tcPr>
          <w:p w14:paraId="6318290F" w14:textId="77777777" w:rsidR="00424630" w:rsidRPr="00E60CD1" w:rsidRDefault="00424630" w:rsidP="005629DC">
            <w:pPr>
              <w:spacing w:after="160"/>
              <w:ind w:left="98"/>
              <w:contextualSpacing/>
              <w:jc w:val="both"/>
              <w:rPr>
                <w:rFonts w:eastAsiaTheme="minorHAnsi"/>
                <w:iCs/>
                <w:sz w:val="22"/>
                <w:szCs w:val="22"/>
                <w:lang w:eastAsia="en-US"/>
              </w:rPr>
            </w:pPr>
            <w:r w:rsidRPr="00E60CD1">
              <w:rPr>
                <w:rFonts w:eastAsiaTheme="minorHAnsi"/>
                <w:iCs/>
                <w:sz w:val="22"/>
                <w:szCs w:val="22"/>
                <w:lang w:eastAsia="en-US"/>
              </w:rPr>
              <w:t>Ед. изм.</w:t>
            </w:r>
          </w:p>
        </w:tc>
        <w:tc>
          <w:tcPr>
            <w:tcW w:w="1276" w:type="dxa"/>
            <w:vAlign w:val="center"/>
          </w:tcPr>
          <w:p w14:paraId="30EC0FAC" w14:textId="77777777" w:rsidR="00424630" w:rsidRPr="00E60CD1" w:rsidRDefault="00424630" w:rsidP="005629DC">
            <w:pPr>
              <w:spacing w:after="160"/>
              <w:ind w:left="98"/>
              <w:contextualSpacing/>
              <w:jc w:val="both"/>
              <w:rPr>
                <w:rFonts w:eastAsiaTheme="minorHAnsi"/>
                <w:iCs/>
                <w:sz w:val="22"/>
                <w:szCs w:val="22"/>
                <w:lang w:eastAsia="en-US"/>
              </w:rPr>
            </w:pPr>
            <w:r w:rsidRPr="00E60CD1">
              <w:rPr>
                <w:rFonts w:eastAsiaTheme="minorHAnsi"/>
                <w:iCs/>
                <w:sz w:val="22"/>
                <w:szCs w:val="22"/>
                <w:lang w:eastAsia="en-US"/>
              </w:rPr>
              <w:t>Кол-во</w:t>
            </w:r>
          </w:p>
        </w:tc>
        <w:tc>
          <w:tcPr>
            <w:tcW w:w="2234" w:type="dxa"/>
            <w:vAlign w:val="center"/>
          </w:tcPr>
          <w:p w14:paraId="6B22108C" w14:textId="77777777" w:rsidR="00424630" w:rsidRPr="00E60CD1" w:rsidRDefault="00424630" w:rsidP="005629DC">
            <w:pPr>
              <w:spacing w:after="160"/>
              <w:ind w:left="98"/>
              <w:contextualSpacing/>
              <w:jc w:val="both"/>
              <w:rPr>
                <w:rFonts w:eastAsiaTheme="minorHAnsi"/>
                <w:iCs/>
                <w:sz w:val="22"/>
                <w:szCs w:val="22"/>
                <w:lang w:eastAsia="en-US"/>
              </w:rPr>
            </w:pPr>
            <w:r w:rsidRPr="00E60CD1">
              <w:rPr>
                <w:rFonts w:eastAsiaTheme="minorHAnsi"/>
                <w:iCs/>
                <w:sz w:val="22"/>
                <w:szCs w:val="22"/>
                <w:lang w:eastAsia="en-US"/>
              </w:rPr>
              <w:t>Примечание</w:t>
            </w:r>
          </w:p>
        </w:tc>
      </w:tr>
      <w:tr w:rsidR="00424630" w:rsidRPr="00E60CD1" w14:paraId="7BC1EBF3" w14:textId="77777777" w:rsidTr="005629DC">
        <w:trPr>
          <w:jc w:val="center"/>
        </w:trPr>
        <w:tc>
          <w:tcPr>
            <w:tcW w:w="584" w:type="dxa"/>
            <w:vAlign w:val="center"/>
          </w:tcPr>
          <w:p w14:paraId="17B9F151" w14:textId="77777777" w:rsidR="00424630" w:rsidRPr="00E60CD1" w:rsidRDefault="00424630" w:rsidP="005629DC">
            <w:pPr>
              <w:spacing w:after="160"/>
              <w:ind w:left="22"/>
              <w:contextualSpacing/>
              <w:jc w:val="both"/>
              <w:rPr>
                <w:rFonts w:eastAsiaTheme="minorHAnsi"/>
                <w:iCs/>
                <w:sz w:val="22"/>
                <w:szCs w:val="22"/>
                <w:lang w:eastAsia="en-US"/>
              </w:rPr>
            </w:pPr>
          </w:p>
        </w:tc>
        <w:tc>
          <w:tcPr>
            <w:tcW w:w="4365" w:type="dxa"/>
            <w:vAlign w:val="center"/>
          </w:tcPr>
          <w:p w14:paraId="536B6819" w14:textId="15EA7E49" w:rsidR="00424630" w:rsidRPr="00424630" w:rsidRDefault="00424630" w:rsidP="005629DC">
            <w:pPr>
              <w:spacing w:after="160"/>
              <w:ind w:left="98"/>
              <w:contextualSpacing/>
              <w:jc w:val="both"/>
              <w:rPr>
                <w:rFonts w:eastAsiaTheme="minorHAnsi"/>
                <w:iCs/>
                <w:sz w:val="22"/>
                <w:szCs w:val="22"/>
                <w:lang w:eastAsia="en-US"/>
              </w:rPr>
            </w:pPr>
            <w:r>
              <w:rPr>
                <w:rFonts w:eastAsiaTheme="minorHAnsi"/>
                <w:iCs/>
                <w:sz w:val="22"/>
                <w:szCs w:val="22"/>
                <w:lang w:eastAsia="en-US"/>
              </w:rPr>
              <w:t xml:space="preserve">Блок-бокс </w:t>
            </w:r>
            <w:r>
              <w:rPr>
                <w:rFonts w:eastAsiaTheme="minorHAnsi"/>
                <w:iCs/>
                <w:sz w:val="22"/>
                <w:szCs w:val="22"/>
                <w:lang w:val="en-US" w:eastAsia="en-US"/>
              </w:rPr>
              <w:t>P</w:t>
            </w:r>
            <w:r w:rsidRPr="00424630">
              <w:rPr>
                <w:rFonts w:eastAsiaTheme="minorHAnsi"/>
                <w:iCs/>
                <w:sz w:val="22"/>
                <w:szCs w:val="22"/>
                <w:lang w:eastAsia="en-US"/>
              </w:rPr>
              <w:t>-442</w:t>
            </w:r>
            <w:r>
              <w:rPr>
                <w:rFonts w:eastAsiaTheme="minorHAnsi"/>
                <w:iCs/>
                <w:sz w:val="22"/>
                <w:szCs w:val="22"/>
                <w:lang w:val="en-US" w:eastAsia="en-US"/>
              </w:rPr>
              <w:t>C</w:t>
            </w:r>
            <w:r w:rsidRPr="00424630">
              <w:rPr>
                <w:rFonts w:eastAsiaTheme="minorHAnsi"/>
                <w:iCs/>
                <w:sz w:val="22"/>
                <w:szCs w:val="22"/>
                <w:lang w:eastAsia="en-US"/>
              </w:rPr>
              <w:t>/</w:t>
            </w:r>
            <w:r>
              <w:rPr>
                <w:rFonts w:eastAsiaTheme="minorHAnsi"/>
                <w:iCs/>
                <w:sz w:val="22"/>
                <w:szCs w:val="22"/>
                <w:lang w:val="en-US" w:eastAsia="en-US"/>
              </w:rPr>
              <w:t>D</w:t>
            </w:r>
          </w:p>
        </w:tc>
        <w:tc>
          <w:tcPr>
            <w:tcW w:w="750" w:type="dxa"/>
            <w:vAlign w:val="center"/>
          </w:tcPr>
          <w:p w14:paraId="5A855F59" w14:textId="77777777" w:rsidR="00424630" w:rsidRPr="00E60CD1" w:rsidRDefault="00424630" w:rsidP="005629DC">
            <w:pPr>
              <w:spacing w:after="160"/>
              <w:ind w:left="98"/>
              <w:contextualSpacing/>
              <w:jc w:val="both"/>
              <w:rPr>
                <w:rFonts w:eastAsiaTheme="minorHAnsi"/>
                <w:iCs/>
                <w:sz w:val="22"/>
                <w:szCs w:val="22"/>
                <w:lang w:eastAsia="en-US"/>
              </w:rPr>
            </w:pPr>
          </w:p>
        </w:tc>
        <w:tc>
          <w:tcPr>
            <w:tcW w:w="1276" w:type="dxa"/>
            <w:vAlign w:val="center"/>
          </w:tcPr>
          <w:p w14:paraId="49A7B21F" w14:textId="77777777" w:rsidR="00424630" w:rsidRDefault="00424630" w:rsidP="005629DC">
            <w:pPr>
              <w:spacing w:after="160"/>
              <w:ind w:left="98"/>
              <w:contextualSpacing/>
              <w:jc w:val="both"/>
              <w:rPr>
                <w:rFonts w:eastAsiaTheme="minorHAnsi"/>
                <w:iCs/>
                <w:sz w:val="22"/>
                <w:szCs w:val="22"/>
                <w:lang w:eastAsia="en-US"/>
              </w:rPr>
            </w:pPr>
          </w:p>
        </w:tc>
        <w:tc>
          <w:tcPr>
            <w:tcW w:w="2234" w:type="dxa"/>
            <w:vAlign w:val="center"/>
          </w:tcPr>
          <w:p w14:paraId="41693278" w14:textId="77777777" w:rsidR="00424630" w:rsidRDefault="00424630" w:rsidP="005629DC">
            <w:pPr>
              <w:spacing w:after="160"/>
              <w:ind w:left="98"/>
              <w:contextualSpacing/>
              <w:jc w:val="both"/>
              <w:rPr>
                <w:rFonts w:eastAsiaTheme="minorHAnsi"/>
                <w:iCs/>
                <w:sz w:val="22"/>
                <w:szCs w:val="22"/>
                <w:lang w:eastAsia="en-US"/>
              </w:rPr>
            </w:pPr>
          </w:p>
        </w:tc>
      </w:tr>
      <w:tr w:rsidR="00424630" w:rsidRPr="00E60CD1" w14:paraId="1C3ECAC9" w14:textId="77777777" w:rsidTr="005629DC">
        <w:trPr>
          <w:jc w:val="center"/>
        </w:trPr>
        <w:tc>
          <w:tcPr>
            <w:tcW w:w="584" w:type="dxa"/>
            <w:vAlign w:val="center"/>
          </w:tcPr>
          <w:p w14:paraId="59C4D799" w14:textId="5FFB790E" w:rsidR="00424630" w:rsidRPr="00E60CD1" w:rsidRDefault="00424630" w:rsidP="005629DC">
            <w:pPr>
              <w:spacing w:after="160"/>
              <w:ind w:left="22"/>
              <w:contextualSpacing/>
              <w:jc w:val="both"/>
              <w:rPr>
                <w:rFonts w:eastAsiaTheme="minorHAnsi"/>
                <w:iCs/>
                <w:sz w:val="22"/>
                <w:szCs w:val="22"/>
                <w:lang w:eastAsia="en-US"/>
              </w:rPr>
            </w:pPr>
          </w:p>
        </w:tc>
        <w:tc>
          <w:tcPr>
            <w:tcW w:w="4365" w:type="dxa"/>
            <w:vAlign w:val="center"/>
          </w:tcPr>
          <w:p w14:paraId="6F8FEC62" w14:textId="77777777" w:rsidR="00424630" w:rsidRPr="00E60CD1" w:rsidRDefault="00424630" w:rsidP="005629DC">
            <w:pPr>
              <w:spacing w:after="160"/>
              <w:ind w:left="98"/>
              <w:contextualSpacing/>
              <w:jc w:val="both"/>
              <w:rPr>
                <w:rFonts w:eastAsiaTheme="minorHAnsi"/>
                <w:iCs/>
                <w:sz w:val="22"/>
                <w:szCs w:val="22"/>
                <w:lang w:eastAsia="en-US"/>
              </w:rPr>
            </w:pPr>
            <w:r w:rsidRPr="00E60CD1">
              <w:rPr>
                <w:rFonts w:eastAsiaTheme="minorHAnsi"/>
                <w:iCs/>
                <w:sz w:val="22"/>
                <w:szCs w:val="22"/>
                <w:lang w:eastAsia="en-US"/>
              </w:rPr>
              <w:t>Площадь застройки</w:t>
            </w:r>
          </w:p>
        </w:tc>
        <w:tc>
          <w:tcPr>
            <w:tcW w:w="750" w:type="dxa"/>
            <w:vAlign w:val="center"/>
          </w:tcPr>
          <w:p w14:paraId="7F6C69B4" w14:textId="77777777" w:rsidR="00424630" w:rsidRPr="00E60CD1" w:rsidRDefault="00424630" w:rsidP="005629DC">
            <w:pPr>
              <w:spacing w:after="160"/>
              <w:ind w:left="98"/>
              <w:contextualSpacing/>
              <w:jc w:val="both"/>
              <w:rPr>
                <w:rFonts w:eastAsiaTheme="minorHAnsi"/>
                <w:iCs/>
                <w:sz w:val="22"/>
                <w:szCs w:val="22"/>
                <w:lang w:eastAsia="en-US"/>
              </w:rPr>
            </w:pPr>
            <w:r w:rsidRPr="00E60CD1">
              <w:rPr>
                <w:rFonts w:eastAsiaTheme="minorHAnsi"/>
                <w:iCs/>
                <w:sz w:val="22"/>
                <w:szCs w:val="22"/>
                <w:lang w:eastAsia="en-US"/>
              </w:rPr>
              <w:t>м2</w:t>
            </w:r>
          </w:p>
        </w:tc>
        <w:tc>
          <w:tcPr>
            <w:tcW w:w="1276" w:type="dxa"/>
            <w:vAlign w:val="center"/>
          </w:tcPr>
          <w:p w14:paraId="7D201333" w14:textId="0788D3B4" w:rsidR="00424630" w:rsidRPr="00E60CD1" w:rsidRDefault="00424630" w:rsidP="005629DC">
            <w:pPr>
              <w:spacing w:after="160"/>
              <w:ind w:left="98"/>
              <w:contextualSpacing/>
              <w:jc w:val="both"/>
              <w:rPr>
                <w:rFonts w:eastAsiaTheme="minorHAnsi"/>
                <w:iCs/>
                <w:sz w:val="22"/>
                <w:szCs w:val="22"/>
                <w:lang w:eastAsia="en-US"/>
              </w:rPr>
            </w:pPr>
            <w:r>
              <w:rPr>
                <w:rFonts w:eastAsiaTheme="minorHAnsi"/>
                <w:iCs/>
                <w:sz w:val="22"/>
                <w:szCs w:val="22"/>
                <w:lang w:eastAsia="en-US"/>
              </w:rPr>
              <w:t>66.6</w:t>
            </w:r>
          </w:p>
        </w:tc>
        <w:tc>
          <w:tcPr>
            <w:tcW w:w="2234" w:type="dxa"/>
            <w:vAlign w:val="center"/>
          </w:tcPr>
          <w:p w14:paraId="528D929F" w14:textId="4D5FF350" w:rsidR="00424630" w:rsidRPr="00E60CD1" w:rsidRDefault="00424630" w:rsidP="005629DC">
            <w:pPr>
              <w:spacing w:after="160"/>
              <w:ind w:left="98"/>
              <w:contextualSpacing/>
              <w:jc w:val="both"/>
              <w:rPr>
                <w:rFonts w:eastAsiaTheme="minorHAnsi"/>
                <w:iCs/>
                <w:sz w:val="22"/>
                <w:szCs w:val="22"/>
                <w:lang w:eastAsia="en-US"/>
              </w:rPr>
            </w:pPr>
          </w:p>
        </w:tc>
      </w:tr>
    </w:tbl>
    <w:p w14:paraId="3AC7146C" w14:textId="77777777" w:rsidR="00424630" w:rsidRDefault="00424630" w:rsidP="00424630">
      <w:pPr>
        <w:ind w:firstLine="851"/>
        <w:contextualSpacing/>
        <w:rPr>
          <w:szCs w:val="22"/>
        </w:rPr>
      </w:pPr>
      <w:bookmarkStart w:id="23" w:name="_Toc55763147"/>
      <w:bookmarkStart w:id="24" w:name="_Toc55771085"/>
      <w:bookmarkEnd w:id="22"/>
      <w:bookmarkEnd w:id="23"/>
      <w:bookmarkEnd w:id="24"/>
    </w:p>
    <w:p w14:paraId="3B5DDA0F"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3A900BA6" w14:textId="391BCF20"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lastRenderedPageBreak/>
        <w:t>4.2.</w:t>
      </w:r>
      <w:r w:rsidRPr="00BE5264">
        <w:tab/>
        <w:t>Планировочные решения</w:t>
      </w:r>
      <w:r w:rsidR="008607C2">
        <w:t>.</w:t>
      </w:r>
    </w:p>
    <w:p w14:paraId="431BABF5" w14:textId="4DB5FBEE"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 xml:space="preserve">Проектируемый генеральный план выполнен с учетом технологии </w:t>
      </w:r>
      <w:proofErr w:type="gramStart"/>
      <w:r w:rsidRPr="00BE5264">
        <w:t>производства,  размещения</w:t>
      </w:r>
      <w:proofErr w:type="gramEnd"/>
      <w:r w:rsidRPr="00BE5264">
        <w:t xml:space="preserve"> существующих  зданий, сооружений и инженерных сетей УКПГ</w:t>
      </w:r>
      <w:r w:rsidR="00B12182">
        <w:t xml:space="preserve"> </w:t>
      </w:r>
      <w:r w:rsidRPr="00BE5264">
        <w:t>1/2, по функциональному назначению, санитарно-гигиеническим и противопожарным требованиям.</w:t>
      </w:r>
    </w:p>
    <w:p w14:paraId="17A0A8E1"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097B6F2C" w14:textId="7AE5E3B3"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4.3.</w:t>
      </w:r>
      <w:r w:rsidRPr="00BE5264">
        <w:tab/>
        <w:t>Организация рельефа</w:t>
      </w:r>
      <w:r w:rsidR="008607C2">
        <w:t>.</w:t>
      </w:r>
    </w:p>
    <w:p w14:paraId="5F649DA2"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 xml:space="preserve">Организации рельефа на проектируемом участке предусматривает высотную увязку проектируемых блока насосов и трубопроводов с существующей территорией, с автомобильной дорогой и инженерными коммуникациями. Трубопроводы запроектированы с учетом взаимной увязки их с технологическими площадками, сооружениями в плане, а </w:t>
      </w:r>
      <w:proofErr w:type="gramStart"/>
      <w:r w:rsidRPr="00BE5264">
        <w:t>так же</w:t>
      </w:r>
      <w:proofErr w:type="gramEnd"/>
      <w:r w:rsidRPr="00BE5264">
        <w:t xml:space="preserve"> с учетом существующих сетей.</w:t>
      </w:r>
    </w:p>
    <w:p w14:paraId="320047F6"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Принятые объемно-планировочные решения, входящих в состав данного проекта, определялись в соответствии со строительными нормами и технологическими процессами, при этом в основу были приняты нормативные документы РК.</w:t>
      </w:r>
    </w:p>
    <w:p w14:paraId="4FD588B9"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Способ водоотвода поверхностных вод по всей территории площадки УКПГ-1/2 закрытый. Сбор и отвод воды, стекающей во время дождя, таяния снега от проектируемых зданий и сооружений отводится по отмосткам, далее по ранее спланированной поверхности территории в пониженные места рельефа в закрытую сеть дождевой канализации.</w:t>
      </w:r>
    </w:p>
    <w:p w14:paraId="4DEB11AD"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4E11E5F9" w14:textId="53FFB171"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4.4.</w:t>
      </w:r>
      <w:r w:rsidR="00B12182">
        <w:t xml:space="preserve"> </w:t>
      </w:r>
      <w:r w:rsidRPr="00BE5264">
        <w:t>Благоустройство</w:t>
      </w:r>
      <w:r w:rsidR="008607C2">
        <w:t>.</w:t>
      </w:r>
    </w:p>
    <w:p w14:paraId="7A5848D2" w14:textId="5139EF4F"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Проектом благоустройство на площадке блока двух конденсатных насосов</w:t>
      </w:r>
      <w:r w:rsidR="00B12182" w:rsidRPr="00B12182">
        <w:t xml:space="preserve"> </w:t>
      </w:r>
      <w:r w:rsidR="00B12182" w:rsidRPr="00BE5264">
        <w:t>Р-442C/D</w:t>
      </w:r>
      <w:r w:rsidRPr="00BE5264">
        <w:t xml:space="preserve"> не предусматривается т.к. вокруг проектируемой площадки предусмотрено такие элементы благоустройства, как, устройство пешеходных дорожек, шириной 1.0 м с покрытием из тротуарных плит на песчаном основании толщиной 0.10 м.</w:t>
      </w:r>
    </w:p>
    <w:p w14:paraId="27EEAB6F"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0A3380A4" w14:textId="2B92731D"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4.5. Инженерные сети</w:t>
      </w:r>
      <w:r w:rsidR="008607C2">
        <w:t>.</w:t>
      </w:r>
    </w:p>
    <w:p w14:paraId="74DAD9B5" w14:textId="77777777"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r w:rsidRPr="00BE5264">
        <w:t>Инженерные сети запроектированы с учетом взаимного размещения их с проектируемыми сооружениями в плане и продольном профиле.</w:t>
      </w:r>
    </w:p>
    <w:p w14:paraId="0ADEF58F" w14:textId="6F7D0E53" w:rsidR="0058513E" w:rsidRPr="00BE5264" w:rsidRDefault="0058513E" w:rsidP="008607C2">
      <w:pPr>
        <w:widowControl w:val="0"/>
        <w:tabs>
          <w:tab w:val="left" w:pos="810"/>
        </w:tabs>
        <w:kinsoku w:val="0"/>
        <w:overflowPunct w:val="0"/>
        <w:autoSpaceDE w:val="0"/>
        <w:autoSpaceDN w:val="0"/>
        <w:adjustRightInd w:val="0"/>
        <w:ind w:right="-1" w:firstLine="709"/>
        <w:contextualSpacing/>
        <w:jc w:val="both"/>
      </w:pPr>
      <w:r w:rsidRPr="00BE5264">
        <w:t>Проектными решениями предусматривается прокладка следующих инженерных сетей:</w:t>
      </w:r>
    </w:p>
    <w:p w14:paraId="267F2BB8" w14:textId="77777777" w:rsidR="0058513E" w:rsidRPr="00C40565" w:rsidRDefault="0058513E" w:rsidP="0058513E">
      <w:pPr>
        <w:widowControl w:val="0"/>
        <w:tabs>
          <w:tab w:val="left" w:pos="810"/>
        </w:tabs>
        <w:kinsoku w:val="0"/>
        <w:overflowPunct w:val="0"/>
        <w:autoSpaceDE w:val="0"/>
        <w:autoSpaceDN w:val="0"/>
        <w:adjustRightInd w:val="0"/>
        <w:ind w:right="108" w:firstLine="709"/>
        <w:contextualSpacing/>
        <w:jc w:val="both"/>
      </w:pPr>
      <w:r w:rsidRPr="00C40565">
        <w:t>•</w:t>
      </w:r>
      <w:r w:rsidRPr="00C40565">
        <w:tab/>
        <w:t>Прокладка надземной трассы трубопроводов;</w:t>
      </w:r>
    </w:p>
    <w:p w14:paraId="77BCF13B" w14:textId="6A77799D" w:rsidR="0058513E" w:rsidRPr="00C40565" w:rsidRDefault="0058513E" w:rsidP="0058513E">
      <w:pPr>
        <w:widowControl w:val="0"/>
        <w:tabs>
          <w:tab w:val="left" w:pos="810"/>
        </w:tabs>
        <w:kinsoku w:val="0"/>
        <w:overflowPunct w:val="0"/>
        <w:autoSpaceDE w:val="0"/>
        <w:autoSpaceDN w:val="0"/>
        <w:adjustRightInd w:val="0"/>
        <w:ind w:right="108" w:firstLine="709"/>
        <w:contextualSpacing/>
        <w:jc w:val="both"/>
      </w:pPr>
      <w:r w:rsidRPr="00C40565">
        <w:t>•</w:t>
      </w:r>
      <w:r w:rsidRPr="00C40565">
        <w:tab/>
        <w:t>Прокладка кабельной линии электроснабжения</w:t>
      </w:r>
      <w:r w:rsidR="0014328F" w:rsidRPr="00C40565">
        <w:t>.</w:t>
      </w:r>
    </w:p>
    <w:bookmarkEnd w:id="21"/>
    <w:p w14:paraId="267F57E6" w14:textId="48463078" w:rsidR="0058513E" w:rsidRPr="00BE5264" w:rsidRDefault="0058513E" w:rsidP="0058513E">
      <w:pPr>
        <w:widowControl w:val="0"/>
        <w:tabs>
          <w:tab w:val="left" w:pos="810"/>
        </w:tabs>
        <w:kinsoku w:val="0"/>
        <w:overflowPunct w:val="0"/>
        <w:autoSpaceDE w:val="0"/>
        <w:autoSpaceDN w:val="0"/>
        <w:adjustRightInd w:val="0"/>
        <w:ind w:right="108" w:firstLine="709"/>
        <w:contextualSpacing/>
        <w:jc w:val="both"/>
      </w:pPr>
    </w:p>
    <w:p w14:paraId="27047650" w14:textId="2188C245" w:rsidR="0058513E" w:rsidRDefault="0058513E" w:rsidP="00907FE4">
      <w:pPr>
        <w:pStyle w:val="af0"/>
      </w:pPr>
    </w:p>
    <w:p w14:paraId="713BB234" w14:textId="10A3DD00" w:rsidR="0058513E" w:rsidRDefault="00907FE4" w:rsidP="00907FE4">
      <w:pPr>
        <w:pStyle w:val="3"/>
      </w:pPr>
      <w:bookmarkStart w:id="25" w:name="_Toc198801584"/>
      <w:r w:rsidRPr="00BE5264">
        <w:t xml:space="preserve">5. </w:t>
      </w:r>
      <w:r w:rsidRPr="008607C2">
        <w:t>ТЕХНОЛОГИЧЕСКИЕ</w:t>
      </w:r>
      <w:r>
        <w:t xml:space="preserve"> РЕШЕНИЯ</w:t>
      </w:r>
      <w:r w:rsidRPr="00BE5264">
        <w:t>.</w:t>
      </w:r>
      <w:bookmarkEnd w:id="25"/>
    </w:p>
    <w:p w14:paraId="42783F74" w14:textId="77777777" w:rsidR="00907FE4" w:rsidRPr="00907FE4" w:rsidRDefault="00907FE4" w:rsidP="00907FE4"/>
    <w:p w14:paraId="4BB63D55" w14:textId="77777777" w:rsidR="0058513E" w:rsidRPr="008607C2" w:rsidRDefault="0058513E" w:rsidP="00907FE4">
      <w:pPr>
        <w:pStyle w:val="af0"/>
      </w:pPr>
      <w:bookmarkStart w:id="26" w:name="_Hlk198110201"/>
      <w:r w:rsidRPr="008607C2">
        <w:t>5.1. Общие данные.</w:t>
      </w:r>
    </w:p>
    <w:p w14:paraId="79E3AB36"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Рабочий проект "Установка насосов конденсата на площадке УКПГ 1/2" ЧНГКМ, ТОО "</w:t>
      </w:r>
      <w:proofErr w:type="spellStart"/>
      <w:r w:rsidRPr="007A47C2">
        <w:rPr>
          <w:rFonts w:eastAsia="Calibri"/>
          <w:bCs/>
          <w:lang w:eastAsia="en-US"/>
        </w:rPr>
        <w:t>Жаикмунай</w:t>
      </w:r>
      <w:proofErr w:type="spellEnd"/>
      <w:r w:rsidRPr="007A47C2">
        <w:rPr>
          <w:rFonts w:eastAsia="Calibri"/>
          <w:bCs/>
          <w:lang w:eastAsia="en-US"/>
        </w:rPr>
        <w:t xml:space="preserve">", ЗКО, район Байтерек" разработан на </w:t>
      </w:r>
      <w:proofErr w:type="gramStart"/>
      <w:r w:rsidRPr="007A47C2">
        <w:rPr>
          <w:rFonts w:eastAsia="Calibri"/>
          <w:bCs/>
          <w:lang w:eastAsia="en-US"/>
        </w:rPr>
        <w:t>основании  задания</w:t>
      </w:r>
      <w:proofErr w:type="gramEnd"/>
      <w:r w:rsidRPr="007A47C2">
        <w:rPr>
          <w:rFonts w:eastAsia="Calibri"/>
          <w:bCs/>
          <w:lang w:eastAsia="en-US"/>
        </w:rPr>
        <w:t xml:space="preserve"> на проектирование, выданного Заказчиком рабочего проекта.</w:t>
      </w:r>
    </w:p>
    <w:p w14:paraId="2E2C2357"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Заказчик рабочего проекта ТОО "</w:t>
      </w:r>
      <w:proofErr w:type="spellStart"/>
      <w:r w:rsidRPr="007A47C2">
        <w:rPr>
          <w:rFonts w:eastAsia="Calibri"/>
          <w:bCs/>
          <w:lang w:eastAsia="en-US"/>
        </w:rPr>
        <w:t>Жаикмунай</w:t>
      </w:r>
      <w:proofErr w:type="spellEnd"/>
      <w:r w:rsidRPr="007A47C2">
        <w:rPr>
          <w:rFonts w:eastAsia="Calibri"/>
          <w:bCs/>
          <w:lang w:eastAsia="en-US"/>
        </w:rPr>
        <w:t>", г. Уральск.</w:t>
      </w:r>
    </w:p>
    <w:p w14:paraId="6E5489A8"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Генеральная подрядная проектная организация ТОО "ТНС Строй Проект", г. Актобе.</w:t>
      </w:r>
    </w:p>
    <w:p w14:paraId="3C31F60E"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Рабочий проект разработан в соответствии с требованиями действующих нормативных документов на территории Республики Казахстан.</w:t>
      </w:r>
    </w:p>
    <w:p w14:paraId="63B95305" w14:textId="2BF76107" w:rsid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 xml:space="preserve"> Площадка строительства расположена на территории ЧНГКМ, что на </w:t>
      </w:r>
      <w:proofErr w:type="gramStart"/>
      <w:r w:rsidRPr="007A47C2">
        <w:rPr>
          <w:rFonts w:eastAsia="Calibri"/>
          <w:bCs/>
          <w:lang w:eastAsia="en-US"/>
        </w:rPr>
        <w:t>землях  района</w:t>
      </w:r>
      <w:proofErr w:type="gramEnd"/>
      <w:r w:rsidRPr="007A47C2">
        <w:rPr>
          <w:rFonts w:eastAsia="Calibri"/>
          <w:bCs/>
          <w:lang w:eastAsia="en-US"/>
        </w:rPr>
        <w:t xml:space="preserve"> Байтерек Западноказахстанской области. Административный центр области - г. Уральск.</w:t>
      </w:r>
    </w:p>
    <w:p w14:paraId="4C520FE6" w14:textId="77777777" w:rsidR="007A47C2" w:rsidRDefault="007A47C2" w:rsidP="007A47C2">
      <w:pPr>
        <w:tabs>
          <w:tab w:val="left" w:pos="320"/>
        </w:tabs>
        <w:autoSpaceDE w:val="0"/>
        <w:autoSpaceDN w:val="0"/>
        <w:adjustRightInd w:val="0"/>
        <w:ind w:left="80"/>
        <w:jc w:val="both"/>
        <w:rPr>
          <w:rFonts w:eastAsia="Calibri"/>
          <w:bCs/>
          <w:lang w:eastAsia="en-US"/>
        </w:rPr>
      </w:pPr>
    </w:p>
    <w:p w14:paraId="599900D5"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Район строительства характеризуется следующими условиями:</w:t>
      </w:r>
    </w:p>
    <w:p w14:paraId="5DC1DF5E"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 xml:space="preserve"> -  климатический </w:t>
      </w:r>
      <w:proofErr w:type="gramStart"/>
      <w:r w:rsidRPr="007A47C2">
        <w:rPr>
          <w:rFonts w:eastAsia="Calibri"/>
          <w:bCs/>
          <w:lang w:eastAsia="en-US"/>
        </w:rPr>
        <w:t>район  строительства</w:t>
      </w:r>
      <w:proofErr w:type="gramEnd"/>
      <w:r w:rsidRPr="007A47C2">
        <w:rPr>
          <w:rFonts w:eastAsia="Calibri"/>
          <w:bCs/>
          <w:lang w:eastAsia="en-US"/>
        </w:rPr>
        <w:t xml:space="preserve"> III В;</w:t>
      </w:r>
    </w:p>
    <w:p w14:paraId="71A2F9E1"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 xml:space="preserve"> - температура воздуха наиболее холодной пятидневки обеспеченностью 0,98   –33,4°С;  </w:t>
      </w:r>
    </w:p>
    <w:p w14:paraId="145919B0"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 xml:space="preserve"> - абсолютная минимальная зимняя температура наружного </w:t>
      </w:r>
      <w:proofErr w:type="gramStart"/>
      <w:r w:rsidRPr="007A47C2">
        <w:rPr>
          <w:rFonts w:eastAsia="Calibri"/>
          <w:bCs/>
          <w:lang w:eastAsia="en-US"/>
        </w:rPr>
        <w:t>воздуха  -</w:t>
      </w:r>
      <w:proofErr w:type="gramEnd"/>
      <w:r w:rsidRPr="007A47C2">
        <w:rPr>
          <w:rFonts w:eastAsia="Calibri"/>
          <w:bCs/>
          <w:lang w:eastAsia="en-US"/>
        </w:rPr>
        <w:t xml:space="preserve">43°С; </w:t>
      </w:r>
    </w:p>
    <w:p w14:paraId="393B2C9C"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 xml:space="preserve"> - абсолютная максимальная температура теплого периода года      +42°С;</w:t>
      </w:r>
    </w:p>
    <w:p w14:paraId="2E2B34F0"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 xml:space="preserve"> - снеговая нагрузка на грунт для IV района по НТП РК 01-01-3.1(4.1)-2017 -1,8 кПа (180 кгс/м²);    </w:t>
      </w:r>
    </w:p>
    <w:p w14:paraId="4A9AB3FA" w14:textId="370C233F" w:rsid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lastRenderedPageBreak/>
        <w:t xml:space="preserve"> - давление ветра для III района по НТП РК 01-01-3.1(4.1)-2017 - 0,56 кПа (56 кгс/м²).</w:t>
      </w:r>
    </w:p>
    <w:p w14:paraId="0D84FAC6" w14:textId="56ACDF6B"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Согласно СП РК 2.03-30-2017, показатель сейсмической опасности зоны строительства составляет 7 баллов. Тип грунтовых условий площадки строительства по сейсмическим свойствам - III (третий).</w:t>
      </w:r>
    </w:p>
    <w:p w14:paraId="67B107CC" w14:textId="77777777" w:rsidR="007A47C2" w:rsidRPr="007A47C2" w:rsidRDefault="007A47C2" w:rsidP="007A47C2">
      <w:pPr>
        <w:tabs>
          <w:tab w:val="left" w:pos="320"/>
        </w:tabs>
        <w:autoSpaceDE w:val="0"/>
        <w:autoSpaceDN w:val="0"/>
        <w:adjustRightInd w:val="0"/>
        <w:ind w:left="80"/>
        <w:jc w:val="both"/>
        <w:rPr>
          <w:rFonts w:eastAsia="Calibri"/>
          <w:bCs/>
          <w:lang w:eastAsia="en-US"/>
        </w:rPr>
      </w:pPr>
    </w:p>
    <w:p w14:paraId="639C5C71" w14:textId="5BD63859" w:rsidR="0058513E" w:rsidRDefault="0058513E" w:rsidP="00907FE4">
      <w:pPr>
        <w:pStyle w:val="af0"/>
      </w:pPr>
      <w:r w:rsidRPr="008607C2">
        <w:t>5.2. Проектные решения.</w:t>
      </w:r>
    </w:p>
    <w:p w14:paraId="42D31E87"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1. Проектными решениями предусмотрено:</w:t>
      </w:r>
    </w:p>
    <w:p w14:paraId="384707FF"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w:t>
      </w:r>
      <w:r w:rsidRPr="007A47C2">
        <w:rPr>
          <w:rFonts w:eastAsia="Calibri"/>
          <w:bCs/>
          <w:lang w:eastAsia="en-US"/>
        </w:rPr>
        <w:tab/>
        <w:t xml:space="preserve">перенос двух насосных агрегатов Р-330-10 В/С </w:t>
      </w:r>
      <w:proofErr w:type="spellStart"/>
      <w:r w:rsidRPr="007A47C2">
        <w:rPr>
          <w:rFonts w:eastAsia="Calibri"/>
          <w:bCs/>
          <w:lang w:eastAsia="en-US"/>
        </w:rPr>
        <w:t>с</w:t>
      </w:r>
      <w:proofErr w:type="spellEnd"/>
      <w:r w:rsidRPr="007A47C2">
        <w:rPr>
          <w:rFonts w:eastAsia="Calibri"/>
          <w:bCs/>
          <w:lang w:eastAsia="en-US"/>
        </w:rPr>
        <w:t xml:space="preserve"> существующей трубопроводной обвязкой (в границах блока насосной Р330-10) с площадки УПН на площадку охладителя А-312 участка стабилизации УКПГ 1/2, с присвоение им номеров Р-442 C/D. </w:t>
      </w:r>
    </w:p>
    <w:p w14:paraId="180A8B25" w14:textId="77777777" w:rsidR="007A47C2" w:rsidRPr="007A47C2" w:rsidRDefault="007A47C2" w:rsidP="007A47C2">
      <w:pPr>
        <w:tabs>
          <w:tab w:val="left" w:pos="320"/>
        </w:tabs>
        <w:autoSpaceDE w:val="0"/>
        <w:autoSpaceDN w:val="0"/>
        <w:adjustRightInd w:val="0"/>
        <w:ind w:left="80"/>
        <w:jc w:val="both"/>
        <w:rPr>
          <w:rFonts w:eastAsia="Calibri"/>
          <w:bCs/>
          <w:lang w:eastAsia="en-US"/>
        </w:rPr>
      </w:pPr>
      <w:bookmarkStart w:id="27" w:name="_Hlk198111933"/>
      <w:r w:rsidRPr="007A47C2">
        <w:rPr>
          <w:rFonts w:eastAsia="Calibri"/>
          <w:bCs/>
          <w:lang w:eastAsia="en-US"/>
        </w:rPr>
        <w:t>-</w:t>
      </w:r>
      <w:r w:rsidRPr="007A47C2">
        <w:rPr>
          <w:rFonts w:eastAsia="Calibri"/>
          <w:bCs/>
          <w:lang w:eastAsia="en-US"/>
        </w:rPr>
        <w:tab/>
        <w:t>прокладка трубопровода линии 508-10"-НС-А2 -LT-2"HH;</w:t>
      </w:r>
    </w:p>
    <w:p w14:paraId="6788C52F"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w:t>
      </w:r>
      <w:r w:rsidRPr="007A47C2">
        <w:rPr>
          <w:rFonts w:eastAsia="Calibri"/>
          <w:bCs/>
          <w:lang w:eastAsia="en-US"/>
        </w:rPr>
        <w:tab/>
        <w:t>прокладка трубопровода линии 507-6"-НС-А2 -LT-1,5"HH;</w:t>
      </w:r>
    </w:p>
    <w:p w14:paraId="05018581"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w:t>
      </w:r>
      <w:r w:rsidRPr="007A47C2">
        <w:rPr>
          <w:rFonts w:eastAsia="Calibri"/>
          <w:bCs/>
          <w:lang w:eastAsia="en-US"/>
        </w:rPr>
        <w:tab/>
        <w:t>прокладка трубопровода линии 509-8"-НС-А2 -LT-2"HH;</w:t>
      </w:r>
    </w:p>
    <w:p w14:paraId="266B48C8" w14:textId="4547CBE2" w:rsid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w:t>
      </w:r>
      <w:r w:rsidRPr="007A47C2">
        <w:rPr>
          <w:rFonts w:eastAsia="Calibri"/>
          <w:bCs/>
          <w:lang w:eastAsia="en-US"/>
        </w:rPr>
        <w:tab/>
        <w:t>прокладка трубопровода линии MO47-2"-НСD-А1 -LT-2"HH-ETW;</w:t>
      </w:r>
    </w:p>
    <w:p w14:paraId="6E657118" w14:textId="32EEA36F" w:rsidR="006F0109" w:rsidRPr="007A47C2" w:rsidRDefault="006F0109" w:rsidP="007A47C2">
      <w:pPr>
        <w:tabs>
          <w:tab w:val="left" w:pos="320"/>
        </w:tabs>
        <w:autoSpaceDE w:val="0"/>
        <w:autoSpaceDN w:val="0"/>
        <w:adjustRightInd w:val="0"/>
        <w:ind w:left="80"/>
        <w:jc w:val="both"/>
        <w:rPr>
          <w:rFonts w:eastAsia="Calibri"/>
          <w:bCs/>
          <w:lang w:eastAsia="en-US"/>
        </w:rPr>
      </w:pPr>
      <w:r>
        <w:rPr>
          <w:rFonts w:eastAsia="Calibri"/>
          <w:bCs/>
          <w:lang w:eastAsia="en-US"/>
        </w:rPr>
        <w:t xml:space="preserve">-   </w:t>
      </w:r>
      <w:r w:rsidRPr="006F0109">
        <w:rPr>
          <w:rFonts w:eastAsia="Calibri"/>
          <w:bCs/>
          <w:lang w:eastAsia="en-US"/>
        </w:rPr>
        <w:t>прокладка трубопровода линии</w:t>
      </w:r>
      <w:r>
        <w:rPr>
          <w:rFonts w:eastAsia="Calibri"/>
          <w:bCs/>
          <w:lang w:eastAsia="en-US"/>
        </w:rPr>
        <w:t xml:space="preserve"> </w:t>
      </w:r>
      <w:r w:rsidRPr="006F0109">
        <w:rPr>
          <w:rFonts w:eastAsia="Calibri"/>
          <w:bCs/>
          <w:lang w:eastAsia="en-US"/>
        </w:rPr>
        <w:t>8000-2"-WA-А2-LTSR-1,5"HH-ETW</w:t>
      </w:r>
      <w:r>
        <w:rPr>
          <w:rFonts w:eastAsia="Calibri"/>
          <w:bCs/>
          <w:lang w:eastAsia="en-US"/>
        </w:rPr>
        <w:t>;</w:t>
      </w:r>
    </w:p>
    <w:p w14:paraId="7CD3ECDB" w14:textId="77777777" w:rsidR="007A47C2" w:rsidRP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w:t>
      </w:r>
      <w:r w:rsidRPr="007A47C2">
        <w:rPr>
          <w:rFonts w:eastAsia="Calibri"/>
          <w:bCs/>
          <w:lang w:eastAsia="en-US"/>
        </w:rPr>
        <w:tab/>
        <w:t>перенос расходомера FQIT-441D (емкость V-441) на площадку насосов Р-442C/D, расходомер должен быть переименован FQIT-442А.</w:t>
      </w:r>
    </w:p>
    <w:bookmarkEnd w:id="27"/>
    <w:p w14:paraId="75136C02" w14:textId="5286792E" w:rsidR="0058513E" w:rsidRDefault="0058513E" w:rsidP="0058513E">
      <w:pPr>
        <w:pStyle w:val="af5"/>
        <w:spacing w:before="90"/>
      </w:pPr>
      <w:r>
        <w:t>Перечень технологических трубопроводов</w:t>
      </w:r>
      <w:r w:rsidR="00E569D0">
        <w:t>.</w:t>
      </w:r>
    </w:p>
    <w:p w14:paraId="7A1319FB" w14:textId="3E02FC1C" w:rsidR="0058513E" w:rsidRDefault="0058513E" w:rsidP="008607C2">
      <w:pPr>
        <w:pStyle w:val="af5"/>
        <w:spacing w:after="8"/>
        <w:ind w:right="465"/>
        <w:jc w:val="right"/>
      </w:pPr>
      <w:r>
        <w:t xml:space="preserve">Таблица </w:t>
      </w:r>
      <w:r w:rsidR="008607C2">
        <w:t>5.2-</w:t>
      </w:r>
      <w:r>
        <w:t>1.</w:t>
      </w:r>
    </w:p>
    <w:tbl>
      <w:tblPr>
        <w:tblStyle w:val="aff6"/>
        <w:tblW w:w="9859" w:type="dxa"/>
        <w:tblLayout w:type="fixed"/>
        <w:tblLook w:val="04A0" w:firstRow="1" w:lastRow="0" w:firstColumn="1" w:lastColumn="0" w:noHBand="0" w:noVBand="1"/>
      </w:tblPr>
      <w:tblGrid>
        <w:gridCol w:w="236"/>
        <w:gridCol w:w="1319"/>
        <w:gridCol w:w="850"/>
        <w:gridCol w:w="851"/>
        <w:gridCol w:w="850"/>
        <w:gridCol w:w="709"/>
        <w:gridCol w:w="850"/>
        <w:gridCol w:w="851"/>
        <w:gridCol w:w="993"/>
        <w:gridCol w:w="850"/>
        <w:gridCol w:w="709"/>
        <w:gridCol w:w="791"/>
      </w:tblGrid>
      <w:tr w:rsidR="0091215E" w14:paraId="37A1632D" w14:textId="77777777" w:rsidTr="001E3B67">
        <w:tc>
          <w:tcPr>
            <w:tcW w:w="236" w:type="dxa"/>
          </w:tcPr>
          <w:p w14:paraId="52A1F166" w14:textId="77777777" w:rsidR="0091215E" w:rsidRDefault="0091215E" w:rsidP="001E3B67">
            <w:pPr>
              <w:widowControl w:val="0"/>
              <w:tabs>
                <w:tab w:val="left" w:pos="810"/>
              </w:tabs>
              <w:kinsoku w:val="0"/>
              <w:overflowPunct w:val="0"/>
              <w:autoSpaceDE w:val="0"/>
              <w:autoSpaceDN w:val="0"/>
              <w:adjustRightInd w:val="0"/>
              <w:ind w:right="108"/>
              <w:contextualSpacing/>
              <w:jc w:val="both"/>
            </w:pPr>
            <w:bookmarkStart w:id="28" w:name="_Hlk176340470"/>
          </w:p>
        </w:tc>
        <w:tc>
          <w:tcPr>
            <w:tcW w:w="1319" w:type="dxa"/>
          </w:tcPr>
          <w:p w14:paraId="29B6AC26" w14:textId="77777777" w:rsidR="0091215E" w:rsidRPr="007B4D80" w:rsidRDefault="0091215E" w:rsidP="001E3B67">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 xml:space="preserve">Линия </w:t>
            </w:r>
          </w:p>
        </w:tc>
        <w:tc>
          <w:tcPr>
            <w:tcW w:w="850" w:type="dxa"/>
          </w:tcPr>
          <w:p w14:paraId="5FF6FC54" w14:textId="77777777" w:rsidR="0091215E" w:rsidRPr="007B4D80" w:rsidRDefault="0091215E" w:rsidP="001E3B67">
            <w:pPr>
              <w:suppressAutoHyphens w:val="0"/>
              <w:autoSpaceDE w:val="0"/>
              <w:autoSpaceDN w:val="0"/>
              <w:adjustRightInd w:val="0"/>
              <w:rPr>
                <w:rFonts w:ascii="Times New Roman" w:hAnsi="Times New Roman" w:cs="Times New Roman"/>
                <w:sz w:val="20"/>
                <w:szCs w:val="20"/>
                <w:lang w:val="ru-RU"/>
              </w:rPr>
            </w:pPr>
            <w:r w:rsidRPr="007B4D80">
              <w:rPr>
                <w:rFonts w:ascii="Times New Roman" w:hAnsi="Times New Roman" w:cs="Times New Roman"/>
                <w:sz w:val="20"/>
                <w:szCs w:val="20"/>
                <w:lang w:val="ru-RU"/>
              </w:rPr>
              <w:t>Среда</w:t>
            </w:r>
          </w:p>
          <w:p w14:paraId="213B0A25" w14:textId="77777777" w:rsidR="0091215E" w:rsidRPr="007B4D80" w:rsidRDefault="0091215E" w:rsidP="001E3B67">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p>
        </w:tc>
        <w:tc>
          <w:tcPr>
            <w:tcW w:w="851" w:type="dxa"/>
          </w:tcPr>
          <w:p w14:paraId="7100E8EF" w14:textId="6366003E" w:rsidR="0091215E" w:rsidRPr="007B4D80" w:rsidRDefault="0091215E" w:rsidP="001E3B67">
            <w:pPr>
              <w:widowControl w:val="0"/>
              <w:tabs>
                <w:tab w:val="left" w:pos="810"/>
              </w:tabs>
              <w:kinsoku w:val="0"/>
              <w:overflowPunct w:val="0"/>
              <w:autoSpaceDE w:val="0"/>
              <w:autoSpaceDN w:val="0"/>
              <w:adjustRightInd w:val="0"/>
              <w:contextualSpacing/>
              <w:jc w:val="both"/>
              <w:rPr>
                <w:rFonts w:ascii="Times New Roman" w:hAnsi="Times New Roman" w:cs="Times New Roman"/>
                <w:sz w:val="20"/>
                <w:szCs w:val="20"/>
                <w:lang w:val="ru-RU"/>
              </w:rPr>
            </w:pPr>
            <w:proofErr w:type="spellStart"/>
            <w:r w:rsidRPr="007B4D80">
              <w:rPr>
                <w:rFonts w:ascii="Times New Roman" w:hAnsi="Times New Roman" w:cs="Times New Roman"/>
                <w:sz w:val="20"/>
                <w:szCs w:val="20"/>
                <w:lang w:val="ru-RU"/>
              </w:rPr>
              <w:t>Рабоч</w:t>
            </w:r>
            <w:proofErr w:type="spellEnd"/>
            <w:r w:rsidRPr="007B4D80">
              <w:rPr>
                <w:rFonts w:ascii="Times New Roman" w:hAnsi="Times New Roman" w:cs="Times New Roman"/>
                <w:sz w:val="20"/>
                <w:szCs w:val="20"/>
              </w:rPr>
              <w:t>.</w:t>
            </w:r>
            <w:proofErr w:type="spellStart"/>
            <w:r w:rsidRPr="007B4D80">
              <w:rPr>
                <w:rFonts w:ascii="Times New Roman" w:hAnsi="Times New Roman" w:cs="Times New Roman"/>
                <w:sz w:val="20"/>
                <w:szCs w:val="20"/>
                <w:lang w:val="ru-RU"/>
              </w:rPr>
              <w:t>давл</w:t>
            </w:r>
            <w:proofErr w:type="spellEnd"/>
            <w:r w:rsidR="0051570F">
              <w:rPr>
                <w:rFonts w:ascii="Times New Roman" w:hAnsi="Times New Roman" w:cs="Times New Roman"/>
                <w:sz w:val="20"/>
                <w:szCs w:val="20"/>
                <w:lang w:val="ru-RU"/>
              </w:rPr>
              <w:t>.</w:t>
            </w:r>
          </w:p>
        </w:tc>
        <w:tc>
          <w:tcPr>
            <w:tcW w:w="850" w:type="dxa"/>
          </w:tcPr>
          <w:p w14:paraId="4AF4FB34" w14:textId="77777777" w:rsidR="0091215E" w:rsidRPr="007B4D80" w:rsidRDefault="0091215E" w:rsidP="001E3B67">
            <w:pPr>
              <w:widowControl w:val="0"/>
              <w:tabs>
                <w:tab w:val="left" w:pos="810"/>
              </w:tabs>
              <w:kinsoku w:val="0"/>
              <w:overflowPunct w:val="0"/>
              <w:autoSpaceDE w:val="0"/>
              <w:autoSpaceDN w:val="0"/>
              <w:adjustRightInd w:val="0"/>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Расчет.</w:t>
            </w:r>
          </w:p>
          <w:p w14:paraId="3355E6C3" w14:textId="2672EC9E" w:rsidR="0091215E" w:rsidRPr="007B4D80" w:rsidRDefault="0051570F" w:rsidP="0051570F">
            <w:pPr>
              <w:widowControl w:val="0"/>
              <w:tabs>
                <w:tab w:val="left" w:pos="810"/>
              </w:tabs>
              <w:kinsoku w:val="0"/>
              <w:overflowPunct w:val="0"/>
              <w:autoSpaceDE w:val="0"/>
              <w:autoSpaceDN w:val="0"/>
              <w:adjustRightInd w:val="0"/>
              <w:contextualSpacing/>
              <w:jc w:val="both"/>
              <w:rPr>
                <w:rFonts w:ascii="Times New Roman" w:hAnsi="Times New Roman" w:cs="Times New Roman"/>
                <w:sz w:val="20"/>
                <w:szCs w:val="20"/>
                <w:lang w:val="ru-RU"/>
              </w:rPr>
            </w:pPr>
            <w:proofErr w:type="spellStart"/>
            <w:r>
              <w:rPr>
                <w:rFonts w:ascii="Times New Roman" w:hAnsi="Times New Roman" w:cs="Times New Roman"/>
                <w:sz w:val="20"/>
                <w:szCs w:val="20"/>
                <w:lang w:val="ru-RU"/>
              </w:rPr>
              <w:t>д</w:t>
            </w:r>
            <w:r w:rsidR="0091215E" w:rsidRPr="007B4D80">
              <w:rPr>
                <w:rFonts w:ascii="Times New Roman" w:hAnsi="Times New Roman" w:cs="Times New Roman"/>
                <w:sz w:val="20"/>
                <w:szCs w:val="20"/>
                <w:lang w:val="ru-RU"/>
              </w:rPr>
              <w:t>авл</w:t>
            </w:r>
            <w:proofErr w:type="spellEnd"/>
            <w:r>
              <w:rPr>
                <w:rFonts w:ascii="Times New Roman" w:hAnsi="Times New Roman" w:cs="Times New Roman"/>
                <w:sz w:val="20"/>
                <w:szCs w:val="20"/>
                <w:lang w:val="ru-RU"/>
              </w:rPr>
              <w:t>.</w:t>
            </w:r>
          </w:p>
        </w:tc>
        <w:tc>
          <w:tcPr>
            <w:tcW w:w="709" w:type="dxa"/>
          </w:tcPr>
          <w:p w14:paraId="01829DC3" w14:textId="10D0807C" w:rsidR="0091215E" w:rsidRPr="007B4D80" w:rsidRDefault="0091215E" w:rsidP="0051570F">
            <w:pPr>
              <w:widowControl w:val="0"/>
              <w:tabs>
                <w:tab w:val="left" w:pos="810"/>
              </w:tabs>
              <w:kinsoku w:val="0"/>
              <w:overflowPunct w:val="0"/>
              <w:autoSpaceDE w:val="0"/>
              <w:autoSpaceDN w:val="0"/>
              <w:adjustRightInd w:val="0"/>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Раб</w:t>
            </w:r>
            <w:r w:rsidR="0051570F">
              <w:rPr>
                <w:rFonts w:ascii="Times New Roman" w:hAnsi="Times New Roman" w:cs="Times New Roman"/>
                <w:sz w:val="20"/>
                <w:szCs w:val="20"/>
                <w:lang w:val="ru-RU"/>
              </w:rPr>
              <w:t>.</w:t>
            </w:r>
            <w:r w:rsidRPr="007B4D80">
              <w:rPr>
                <w:rFonts w:ascii="Times New Roman" w:hAnsi="Times New Roman" w:cs="Times New Roman"/>
                <w:sz w:val="20"/>
                <w:szCs w:val="20"/>
                <w:lang w:val="ru-RU"/>
              </w:rPr>
              <w:t xml:space="preserve"> темп.</w:t>
            </w:r>
          </w:p>
        </w:tc>
        <w:tc>
          <w:tcPr>
            <w:tcW w:w="850" w:type="dxa"/>
          </w:tcPr>
          <w:p w14:paraId="0AEAE9EE" w14:textId="11DA1B48" w:rsidR="0091215E" w:rsidRPr="007B4D80" w:rsidRDefault="0091215E" w:rsidP="001E3B67">
            <w:pPr>
              <w:widowControl w:val="0"/>
              <w:tabs>
                <w:tab w:val="left" w:pos="810"/>
              </w:tabs>
              <w:kinsoku w:val="0"/>
              <w:overflowPunct w:val="0"/>
              <w:autoSpaceDE w:val="0"/>
              <w:autoSpaceDN w:val="0"/>
              <w:adjustRightInd w:val="0"/>
              <w:contextualSpacing/>
              <w:jc w:val="both"/>
              <w:rPr>
                <w:rFonts w:ascii="Times New Roman" w:hAnsi="Times New Roman" w:cs="Times New Roman"/>
                <w:sz w:val="20"/>
                <w:szCs w:val="20"/>
                <w:lang w:val="ru-RU"/>
              </w:rPr>
            </w:pPr>
            <w:proofErr w:type="spellStart"/>
            <w:r w:rsidRPr="007B4D80">
              <w:rPr>
                <w:rFonts w:ascii="Times New Roman" w:hAnsi="Times New Roman" w:cs="Times New Roman"/>
                <w:sz w:val="20"/>
                <w:szCs w:val="20"/>
                <w:lang w:val="ru-RU"/>
              </w:rPr>
              <w:t>Раcч</w:t>
            </w:r>
            <w:proofErr w:type="spellEnd"/>
            <w:r w:rsidR="0051570F">
              <w:rPr>
                <w:rFonts w:ascii="Times New Roman" w:hAnsi="Times New Roman" w:cs="Times New Roman"/>
                <w:sz w:val="20"/>
                <w:szCs w:val="20"/>
                <w:lang w:val="ru-RU"/>
              </w:rPr>
              <w:t>.</w:t>
            </w:r>
            <w:r w:rsidRPr="007B4D80">
              <w:rPr>
                <w:rFonts w:ascii="Times New Roman" w:hAnsi="Times New Roman" w:cs="Times New Roman"/>
                <w:sz w:val="20"/>
                <w:szCs w:val="20"/>
                <w:lang w:val="ru-RU"/>
              </w:rPr>
              <w:t xml:space="preserve"> темп.</w:t>
            </w:r>
          </w:p>
        </w:tc>
        <w:tc>
          <w:tcPr>
            <w:tcW w:w="851" w:type="dxa"/>
          </w:tcPr>
          <w:p w14:paraId="52202D51" w14:textId="77777777" w:rsidR="0051570F" w:rsidRDefault="0091215E" w:rsidP="001E3B67">
            <w:pPr>
              <w:widowControl w:val="0"/>
              <w:tabs>
                <w:tab w:val="left" w:pos="810"/>
              </w:tabs>
              <w:kinsoku w:val="0"/>
              <w:overflowPunct w:val="0"/>
              <w:autoSpaceDE w:val="0"/>
              <w:autoSpaceDN w:val="0"/>
              <w:adjustRightInd w:val="0"/>
              <w:ind w:right="29"/>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Исп</w:t>
            </w:r>
            <w:r w:rsidR="0051570F">
              <w:rPr>
                <w:rFonts w:ascii="Times New Roman" w:hAnsi="Times New Roman" w:cs="Times New Roman"/>
                <w:sz w:val="20"/>
                <w:szCs w:val="20"/>
                <w:lang w:val="ru-RU"/>
              </w:rPr>
              <w:t>.</w:t>
            </w:r>
          </w:p>
          <w:p w14:paraId="711D09C1" w14:textId="49BC2690" w:rsidR="0091215E" w:rsidRPr="007B4D80" w:rsidRDefault="0091215E" w:rsidP="001E3B67">
            <w:pPr>
              <w:widowControl w:val="0"/>
              <w:tabs>
                <w:tab w:val="left" w:pos="810"/>
              </w:tabs>
              <w:kinsoku w:val="0"/>
              <w:overflowPunct w:val="0"/>
              <w:autoSpaceDE w:val="0"/>
              <w:autoSpaceDN w:val="0"/>
              <w:adjustRightInd w:val="0"/>
              <w:ind w:right="29"/>
              <w:contextualSpacing/>
              <w:jc w:val="both"/>
              <w:rPr>
                <w:rFonts w:ascii="Times New Roman" w:hAnsi="Times New Roman" w:cs="Times New Roman"/>
                <w:sz w:val="20"/>
                <w:szCs w:val="20"/>
                <w:lang w:val="ru-RU"/>
              </w:rPr>
            </w:pPr>
            <w:proofErr w:type="spellStart"/>
            <w:r w:rsidRPr="007B4D80">
              <w:rPr>
                <w:rFonts w:ascii="Times New Roman" w:hAnsi="Times New Roman" w:cs="Times New Roman"/>
                <w:sz w:val="20"/>
                <w:szCs w:val="20"/>
                <w:lang w:val="ru-RU"/>
              </w:rPr>
              <w:t>давл</w:t>
            </w:r>
            <w:proofErr w:type="spellEnd"/>
            <w:r w:rsidRPr="007B4D80">
              <w:rPr>
                <w:rFonts w:ascii="Times New Roman" w:hAnsi="Times New Roman" w:cs="Times New Roman"/>
                <w:sz w:val="20"/>
                <w:szCs w:val="20"/>
                <w:lang w:val="ru-RU"/>
              </w:rPr>
              <w:t>.</w:t>
            </w:r>
          </w:p>
        </w:tc>
        <w:tc>
          <w:tcPr>
            <w:tcW w:w="993" w:type="dxa"/>
          </w:tcPr>
          <w:p w14:paraId="020C2299" w14:textId="77777777" w:rsidR="0091215E" w:rsidRPr="007B4D80" w:rsidRDefault="0091215E" w:rsidP="001E3B67">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Способ испытания</w:t>
            </w:r>
          </w:p>
        </w:tc>
        <w:tc>
          <w:tcPr>
            <w:tcW w:w="850" w:type="dxa"/>
          </w:tcPr>
          <w:p w14:paraId="2697EBA0" w14:textId="77777777" w:rsidR="0091215E" w:rsidRPr="007B4D80" w:rsidRDefault="0091215E" w:rsidP="001E3B67">
            <w:pPr>
              <w:widowControl w:val="0"/>
              <w:tabs>
                <w:tab w:val="left" w:pos="810"/>
              </w:tabs>
              <w:kinsoku w:val="0"/>
              <w:overflowPunct w:val="0"/>
              <w:autoSpaceDE w:val="0"/>
              <w:autoSpaceDN w:val="0"/>
              <w:adjustRightInd w:val="0"/>
              <w:ind w:right="39"/>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Объем</w:t>
            </w:r>
          </w:p>
          <w:p w14:paraId="2D371AC4" w14:textId="77777777" w:rsidR="0091215E" w:rsidRPr="007B4D80" w:rsidRDefault="0091215E" w:rsidP="001E3B67">
            <w:pPr>
              <w:widowControl w:val="0"/>
              <w:tabs>
                <w:tab w:val="left" w:pos="810"/>
              </w:tabs>
              <w:kinsoku w:val="0"/>
              <w:overflowPunct w:val="0"/>
              <w:autoSpaceDE w:val="0"/>
              <w:autoSpaceDN w:val="0"/>
              <w:adjustRightInd w:val="0"/>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контр.</w:t>
            </w:r>
          </w:p>
          <w:p w14:paraId="360AA02E" w14:textId="77777777" w:rsidR="0091215E" w:rsidRPr="007B4D80" w:rsidRDefault="0091215E" w:rsidP="001E3B67">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швов</w:t>
            </w:r>
          </w:p>
        </w:tc>
        <w:tc>
          <w:tcPr>
            <w:tcW w:w="709" w:type="dxa"/>
          </w:tcPr>
          <w:p w14:paraId="50AFC96B" w14:textId="77777777" w:rsidR="0091215E" w:rsidRPr="007B4D80" w:rsidRDefault="0091215E" w:rsidP="001E3B67">
            <w:pPr>
              <w:widowControl w:val="0"/>
              <w:tabs>
                <w:tab w:val="left" w:pos="810"/>
              </w:tabs>
              <w:kinsoku w:val="0"/>
              <w:overflowPunct w:val="0"/>
              <w:autoSpaceDE w:val="0"/>
              <w:autoSpaceDN w:val="0"/>
              <w:adjustRightInd w:val="0"/>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Толщ</w:t>
            </w:r>
          </w:p>
          <w:p w14:paraId="02CEFD5E" w14:textId="28ED12C5" w:rsidR="0091215E" w:rsidRPr="007B4D80" w:rsidRDefault="0051570F" w:rsidP="001E3B67">
            <w:pPr>
              <w:widowControl w:val="0"/>
              <w:tabs>
                <w:tab w:val="left" w:pos="810"/>
              </w:tabs>
              <w:kinsoku w:val="0"/>
              <w:overflowPunct w:val="0"/>
              <w:autoSpaceDE w:val="0"/>
              <w:autoSpaceDN w:val="0"/>
              <w:adjustRightInd w:val="0"/>
              <w:ind w:left="-495" w:right="-113" w:firstLine="495"/>
              <w:contextualSpacing/>
              <w:jc w:val="both"/>
              <w:rPr>
                <w:rFonts w:ascii="Times New Roman" w:hAnsi="Times New Roman" w:cs="Times New Roman"/>
                <w:sz w:val="20"/>
                <w:szCs w:val="20"/>
                <w:lang w:val="ru-RU"/>
              </w:rPr>
            </w:pPr>
            <w:proofErr w:type="spellStart"/>
            <w:r>
              <w:rPr>
                <w:rFonts w:ascii="Times New Roman" w:hAnsi="Times New Roman" w:cs="Times New Roman"/>
                <w:sz w:val="20"/>
                <w:szCs w:val="20"/>
                <w:lang w:val="ru-RU"/>
              </w:rPr>
              <w:t>И</w:t>
            </w:r>
            <w:r w:rsidR="0091215E" w:rsidRPr="007B4D80">
              <w:rPr>
                <w:rFonts w:ascii="Times New Roman" w:hAnsi="Times New Roman" w:cs="Times New Roman"/>
                <w:sz w:val="20"/>
                <w:szCs w:val="20"/>
                <w:lang w:val="ru-RU"/>
              </w:rPr>
              <w:t>зол</w:t>
            </w:r>
            <w:proofErr w:type="spellEnd"/>
            <w:r>
              <w:rPr>
                <w:rFonts w:ascii="Times New Roman" w:hAnsi="Times New Roman" w:cs="Times New Roman"/>
                <w:sz w:val="20"/>
                <w:szCs w:val="20"/>
                <w:lang w:val="ru-RU"/>
              </w:rPr>
              <w:t>.</w:t>
            </w:r>
          </w:p>
        </w:tc>
        <w:tc>
          <w:tcPr>
            <w:tcW w:w="791" w:type="dxa"/>
          </w:tcPr>
          <w:p w14:paraId="59DABD6A" w14:textId="77777777" w:rsidR="0091215E" w:rsidRPr="007B4D80" w:rsidRDefault="0091215E" w:rsidP="001E3B67">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Тип обогрева</w:t>
            </w:r>
          </w:p>
        </w:tc>
      </w:tr>
      <w:tr w:rsidR="00F91F13" w14:paraId="7C3E30AF" w14:textId="77777777" w:rsidTr="001E3B67">
        <w:tc>
          <w:tcPr>
            <w:tcW w:w="236" w:type="dxa"/>
          </w:tcPr>
          <w:p w14:paraId="1C94B644" w14:textId="77777777" w:rsidR="00F91F13" w:rsidRDefault="00F91F13" w:rsidP="00F91F13">
            <w:pPr>
              <w:widowControl w:val="0"/>
              <w:tabs>
                <w:tab w:val="left" w:pos="810"/>
              </w:tabs>
              <w:kinsoku w:val="0"/>
              <w:overflowPunct w:val="0"/>
              <w:autoSpaceDE w:val="0"/>
              <w:autoSpaceDN w:val="0"/>
              <w:adjustRightInd w:val="0"/>
              <w:ind w:right="108"/>
              <w:contextualSpacing/>
              <w:jc w:val="both"/>
            </w:pPr>
          </w:p>
        </w:tc>
        <w:tc>
          <w:tcPr>
            <w:tcW w:w="1319" w:type="dxa"/>
          </w:tcPr>
          <w:p w14:paraId="1021099A" w14:textId="16C6CFA9" w:rsidR="00F91F13" w:rsidRPr="007B4D80" w:rsidRDefault="00F91F13" w:rsidP="00F91F13">
            <w:pPr>
              <w:widowControl w:val="0"/>
              <w:tabs>
                <w:tab w:val="left" w:pos="810"/>
              </w:tabs>
              <w:kinsoku w:val="0"/>
              <w:overflowPunct w:val="0"/>
              <w:autoSpaceDE w:val="0"/>
              <w:autoSpaceDN w:val="0"/>
              <w:adjustRightInd w:val="0"/>
              <w:ind w:right="-17"/>
              <w:contextualSpacing/>
              <w:rPr>
                <w:sz w:val="20"/>
                <w:szCs w:val="20"/>
              </w:rPr>
            </w:pPr>
            <w:r w:rsidRPr="007B4D80">
              <w:rPr>
                <w:rFonts w:ascii="Times New Roman" w:hAnsi="Times New Roman" w:cs="Times New Roman"/>
                <w:sz w:val="20"/>
                <w:szCs w:val="20"/>
                <w:lang w:val="ru-RU"/>
              </w:rPr>
              <w:t>508-10"-НС-А2 -LT-2"HH</w:t>
            </w:r>
          </w:p>
        </w:tc>
        <w:tc>
          <w:tcPr>
            <w:tcW w:w="850" w:type="dxa"/>
          </w:tcPr>
          <w:p w14:paraId="5E7A0394" w14:textId="64194628" w:rsidR="00F91F13" w:rsidRPr="007B4D80" w:rsidRDefault="00F91F13" w:rsidP="00F91F13">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конденсат</w:t>
            </w:r>
          </w:p>
        </w:tc>
        <w:tc>
          <w:tcPr>
            <w:tcW w:w="851" w:type="dxa"/>
          </w:tcPr>
          <w:p w14:paraId="09E82C2C" w14:textId="38A55C7A" w:rsidR="00F91F13" w:rsidRPr="007B4D80" w:rsidRDefault="00F91F13" w:rsidP="00F91F13">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 xml:space="preserve">3 </w:t>
            </w:r>
            <w:proofErr w:type="spellStart"/>
            <w:r w:rsidRPr="007B4D80">
              <w:rPr>
                <w:rFonts w:ascii="Times New Roman" w:hAnsi="Times New Roman" w:cs="Times New Roman"/>
                <w:sz w:val="20"/>
                <w:szCs w:val="20"/>
                <w:lang w:val="ru-RU"/>
              </w:rPr>
              <w:t>barg</w:t>
            </w:r>
            <w:proofErr w:type="spellEnd"/>
          </w:p>
        </w:tc>
        <w:tc>
          <w:tcPr>
            <w:tcW w:w="850" w:type="dxa"/>
          </w:tcPr>
          <w:p w14:paraId="2AF33A93" w14:textId="3AD97608" w:rsidR="00F91F13" w:rsidRPr="007B4D80" w:rsidRDefault="00F91F13" w:rsidP="00F91F13">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 xml:space="preserve">17 </w:t>
            </w:r>
            <w:proofErr w:type="spellStart"/>
            <w:r w:rsidRPr="007B4D80">
              <w:rPr>
                <w:rFonts w:ascii="Times New Roman" w:hAnsi="Times New Roman" w:cs="Times New Roman"/>
                <w:sz w:val="20"/>
                <w:szCs w:val="20"/>
                <w:lang w:val="ru-RU"/>
              </w:rPr>
              <w:t>barg</w:t>
            </w:r>
            <w:proofErr w:type="spellEnd"/>
          </w:p>
        </w:tc>
        <w:tc>
          <w:tcPr>
            <w:tcW w:w="709" w:type="dxa"/>
          </w:tcPr>
          <w:p w14:paraId="501AE1C8" w14:textId="4391F636" w:rsidR="00F91F13" w:rsidRPr="007B4D80" w:rsidRDefault="00F91F13" w:rsidP="00F91F13">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30° C</w:t>
            </w:r>
          </w:p>
        </w:tc>
        <w:tc>
          <w:tcPr>
            <w:tcW w:w="850" w:type="dxa"/>
          </w:tcPr>
          <w:p w14:paraId="3254A154" w14:textId="519F3F45" w:rsidR="00F91F13" w:rsidRPr="007B4D80" w:rsidRDefault="00F91F13" w:rsidP="00F91F13">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60° C</w:t>
            </w:r>
          </w:p>
        </w:tc>
        <w:tc>
          <w:tcPr>
            <w:tcW w:w="851" w:type="dxa"/>
          </w:tcPr>
          <w:p w14:paraId="73BDEE07" w14:textId="654B291C" w:rsidR="00F91F13" w:rsidRPr="007B4D80" w:rsidRDefault="00F91F13" w:rsidP="00F91F13">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 xml:space="preserve">21.3 </w:t>
            </w:r>
            <w:proofErr w:type="spellStart"/>
            <w:r w:rsidRPr="007B4D80">
              <w:rPr>
                <w:rFonts w:ascii="Times New Roman" w:hAnsi="Times New Roman" w:cs="Times New Roman"/>
                <w:sz w:val="20"/>
                <w:szCs w:val="20"/>
                <w:lang w:val="ru-RU"/>
              </w:rPr>
              <w:t>barg</w:t>
            </w:r>
            <w:proofErr w:type="spellEnd"/>
          </w:p>
        </w:tc>
        <w:tc>
          <w:tcPr>
            <w:tcW w:w="993" w:type="dxa"/>
          </w:tcPr>
          <w:p w14:paraId="58616C91" w14:textId="0F74F85B" w:rsidR="00F91F13" w:rsidRPr="007B4D80" w:rsidRDefault="00F91F13" w:rsidP="00F91F13">
            <w:pPr>
              <w:widowControl w:val="0"/>
              <w:tabs>
                <w:tab w:val="left" w:pos="810"/>
              </w:tabs>
              <w:kinsoku w:val="0"/>
              <w:overflowPunct w:val="0"/>
              <w:autoSpaceDE w:val="0"/>
              <w:autoSpaceDN w:val="0"/>
              <w:adjustRightInd w:val="0"/>
              <w:ind w:right="-17"/>
              <w:contextualSpacing/>
              <w:jc w:val="both"/>
              <w:rPr>
                <w:sz w:val="20"/>
                <w:szCs w:val="20"/>
              </w:rPr>
            </w:pPr>
            <w:proofErr w:type="spellStart"/>
            <w:r w:rsidRPr="007B4D80">
              <w:rPr>
                <w:rFonts w:ascii="Times New Roman" w:hAnsi="Times New Roman" w:cs="Times New Roman"/>
                <w:sz w:val="20"/>
                <w:szCs w:val="20"/>
                <w:lang w:val="ru-RU"/>
              </w:rPr>
              <w:t>Гидрав</w:t>
            </w:r>
            <w:proofErr w:type="spellEnd"/>
            <w:r w:rsidRPr="007B4D80">
              <w:rPr>
                <w:rFonts w:ascii="Times New Roman" w:hAnsi="Times New Roman" w:cs="Times New Roman"/>
                <w:sz w:val="20"/>
                <w:szCs w:val="20"/>
                <w:lang w:val="ru-RU"/>
              </w:rPr>
              <w:t>.</w:t>
            </w:r>
          </w:p>
        </w:tc>
        <w:tc>
          <w:tcPr>
            <w:tcW w:w="850" w:type="dxa"/>
          </w:tcPr>
          <w:p w14:paraId="2C8ED16A" w14:textId="15688517" w:rsidR="00F91F13" w:rsidRPr="007B4D80" w:rsidRDefault="00F91F13" w:rsidP="00F91F13">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100%</w:t>
            </w:r>
          </w:p>
        </w:tc>
        <w:tc>
          <w:tcPr>
            <w:tcW w:w="709" w:type="dxa"/>
          </w:tcPr>
          <w:p w14:paraId="7E04A812" w14:textId="65C68883" w:rsidR="00F91F13" w:rsidRPr="007B4D80" w:rsidRDefault="00F91F13" w:rsidP="00F91F13">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50мм</w:t>
            </w:r>
          </w:p>
        </w:tc>
        <w:tc>
          <w:tcPr>
            <w:tcW w:w="791" w:type="dxa"/>
          </w:tcPr>
          <w:p w14:paraId="13B0AF35" w14:textId="0C6FFC89" w:rsidR="00F91F13" w:rsidRPr="007B4D80" w:rsidRDefault="00F91F13" w:rsidP="00F91F13">
            <w:pPr>
              <w:widowControl w:val="0"/>
              <w:tabs>
                <w:tab w:val="left" w:pos="810"/>
              </w:tabs>
              <w:kinsoku w:val="0"/>
              <w:overflowPunct w:val="0"/>
              <w:autoSpaceDE w:val="0"/>
              <w:autoSpaceDN w:val="0"/>
              <w:adjustRightInd w:val="0"/>
              <w:ind w:left="-134" w:right="-17" w:firstLine="134"/>
              <w:contextualSpacing/>
              <w:jc w:val="both"/>
              <w:rPr>
                <w:sz w:val="20"/>
                <w:szCs w:val="20"/>
              </w:rPr>
            </w:pPr>
            <w:r w:rsidRPr="007B4D80">
              <w:rPr>
                <w:rFonts w:ascii="Times New Roman" w:hAnsi="Times New Roman" w:cs="Times New Roman"/>
                <w:sz w:val="20"/>
                <w:szCs w:val="20"/>
                <w:lang w:val="ru-RU"/>
              </w:rPr>
              <w:t>-</w:t>
            </w:r>
          </w:p>
        </w:tc>
      </w:tr>
      <w:tr w:rsidR="000F3E3F" w14:paraId="5827E4E8" w14:textId="77777777" w:rsidTr="001E3B67">
        <w:tc>
          <w:tcPr>
            <w:tcW w:w="236" w:type="dxa"/>
          </w:tcPr>
          <w:p w14:paraId="6FF6A128" w14:textId="77777777" w:rsidR="000F3E3F" w:rsidRDefault="000F3E3F" w:rsidP="000F3E3F">
            <w:pPr>
              <w:widowControl w:val="0"/>
              <w:tabs>
                <w:tab w:val="left" w:pos="810"/>
              </w:tabs>
              <w:kinsoku w:val="0"/>
              <w:overflowPunct w:val="0"/>
              <w:autoSpaceDE w:val="0"/>
              <w:autoSpaceDN w:val="0"/>
              <w:adjustRightInd w:val="0"/>
              <w:ind w:right="108"/>
              <w:contextualSpacing/>
              <w:jc w:val="both"/>
            </w:pPr>
          </w:p>
        </w:tc>
        <w:tc>
          <w:tcPr>
            <w:tcW w:w="1319" w:type="dxa"/>
          </w:tcPr>
          <w:p w14:paraId="63917A88" w14:textId="7258B694" w:rsidR="000F3E3F" w:rsidRPr="007B4D80" w:rsidRDefault="000F3E3F" w:rsidP="000F3E3F">
            <w:pPr>
              <w:widowControl w:val="0"/>
              <w:tabs>
                <w:tab w:val="left" w:pos="810"/>
              </w:tabs>
              <w:kinsoku w:val="0"/>
              <w:overflowPunct w:val="0"/>
              <w:autoSpaceDE w:val="0"/>
              <w:autoSpaceDN w:val="0"/>
              <w:adjustRightInd w:val="0"/>
              <w:ind w:right="-17"/>
              <w:contextualSpacing/>
              <w:rPr>
                <w:sz w:val="20"/>
                <w:szCs w:val="20"/>
              </w:rPr>
            </w:pPr>
            <w:r w:rsidRPr="007B4D80">
              <w:rPr>
                <w:rFonts w:ascii="Times New Roman" w:hAnsi="Times New Roman" w:cs="Times New Roman"/>
                <w:sz w:val="20"/>
                <w:szCs w:val="20"/>
                <w:lang w:val="ru-RU"/>
              </w:rPr>
              <w:t>50</w:t>
            </w:r>
            <w:r>
              <w:rPr>
                <w:rFonts w:ascii="Times New Roman" w:hAnsi="Times New Roman" w:cs="Times New Roman"/>
                <w:sz w:val="20"/>
                <w:szCs w:val="20"/>
                <w:lang w:val="ru-RU"/>
              </w:rPr>
              <w:t>7</w:t>
            </w:r>
            <w:r w:rsidRPr="007B4D80">
              <w:rPr>
                <w:rFonts w:ascii="Times New Roman" w:hAnsi="Times New Roman" w:cs="Times New Roman"/>
                <w:sz w:val="20"/>
                <w:szCs w:val="20"/>
                <w:lang w:val="ru-RU"/>
              </w:rPr>
              <w:t>-</w:t>
            </w:r>
            <w:r>
              <w:rPr>
                <w:rFonts w:ascii="Times New Roman" w:hAnsi="Times New Roman" w:cs="Times New Roman"/>
                <w:sz w:val="20"/>
                <w:szCs w:val="20"/>
                <w:lang w:val="ru-RU"/>
              </w:rPr>
              <w:t>6</w:t>
            </w:r>
            <w:r w:rsidRPr="007B4D80">
              <w:rPr>
                <w:rFonts w:ascii="Times New Roman" w:hAnsi="Times New Roman" w:cs="Times New Roman"/>
                <w:sz w:val="20"/>
                <w:szCs w:val="20"/>
                <w:lang w:val="ru-RU"/>
              </w:rPr>
              <w:t>"-НС-А2 -LT-</w:t>
            </w:r>
            <w:r>
              <w:rPr>
                <w:rFonts w:ascii="Times New Roman" w:hAnsi="Times New Roman" w:cs="Times New Roman"/>
                <w:sz w:val="20"/>
                <w:szCs w:val="20"/>
                <w:lang w:val="ru-RU"/>
              </w:rPr>
              <w:t>1,5</w:t>
            </w:r>
            <w:r w:rsidRPr="007B4D80">
              <w:rPr>
                <w:rFonts w:ascii="Times New Roman" w:hAnsi="Times New Roman" w:cs="Times New Roman"/>
                <w:sz w:val="20"/>
                <w:szCs w:val="20"/>
                <w:lang w:val="ru-RU"/>
              </w:rPr>
              <w:t>"HH</w:t>
            </w:r>
          </w:p>
        </w:tc>
        <w:tc>
          <w:tcPr>
            <w:tcW w:w="850" w:type="dxa"/>
          </w:tcPr>
          <w:p w14:paraId="5F16AF1C" w14:textId="508F2CD3" w:rsidR="000F3E3F" w:rsidRPr="007B4D80" w:rsidRDefault="000F3E3F" w:rsidP="000F3E3F">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конденсат</w:t>
            </w:r>
          </w:p>
        </w:tc>
        <w:tc>
          <w:tcPr>
            <w:tcW w:w="851" w:type="dxa"/>
          </w:tcPr>
          <w:p w14:paraId="0448C11B" w14:textId="11C3B0BF" w:rsidR="000F3E3F" w:rsidRPr="007B4D80" w:rsidRDefault="000F3E3F" w:rsidP="000F3E3F">
            <w:pPr>
              <w:widowControl w:val="0"/>
              <w:tabs>
                <w:tab w:val="left" w:pos="810"/>
              </w:tabs>
              <w:kinsoku w:val="0"/>
              <w:overflowPunct w:val="0"/>
              <w:autoSpaceDE w:val="0"/>
              <w:autoSpaceDN w:val="0"/>
              <w:adjustRightInd w:val="0"/>
              <w:ind w:right="-17"/>
              <w:contextualSpacing/>
              <w:jc w:val="both"/>
              <w:rPr>
                <w:sz w:val="20"/>
                <w:szCs w:val="20"/>
              </w:rPr>
            </w:pPr>
            <w:r>
              <w:rPr>
                <w:rFonts w:ascii="Times New Roman" w:hAnsi="Times New Roman" w:cs="Times New Roman"/>
                <w:sz w:val="20"/>
                <w:szCs w:val="20"/>
                <w:lang w:val="ru-RU"/>
              </w:rPr>
              <w:t>6</w:t>
            </w:r>
            <w:r w:rsidRPr="007B4D80">
              <w:rPr>
                <w:rFonts w:ascii="Times New Roman" w:hAnsi="Times New Roman" w:cs="Times New Roman"/>
                <w:sz w:val="20"/>
                <w:szCs w:val="20"/>
                <w:lang w:val="ru-RU"/>
              </w:rPr>
              <w:t xml:space="preserve"> </w:t>
            </w:r>
            <w:proofErr w:type="spellStart"/>
            <w:r w:rsidRPr="007B4D80">
              <w:rPr>
                <w:rFonts w:ascii="Times New Roman" w:hAnsi="Times New Roman" w:cs="Times New Roman"/>
                <w:sz w:val="20"/>
                <w:szCs w:val="20"/>
                <w:lang w:val="ru-RU"/>
              </w:rPr>
              <w:t>barg</w:t>
            </w:r>
            <w:proofErr w:type="spellEnd"/>
          </w:p>
        </w:tc>
        <w:tc>
          <w:tcPr>
            <w:tcW w:w="850" w:type="dxa"/>
          </w:tcPr>
          <w:p w14:paraId="7624ECEA" w14:textId="5D1F2A62" w:rsidR="000F3E3F" w:rsidRPr="007B4D80" w:rsidRDefault="000F3E3F" w:rsidP="000F3E3F">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 xml:space="preserve">17 </w:t>
            </w:r>
            <w:proofErr w:type="spellStart"/>
            <w:r w:rsidRPr="007B4D80">
              <w:rPr>
                <w:rFonts w:ascii="Times New Roman" w:hAnsi="Times New Roman" w:cs="Times New Roman"/>
                <w:sz w:val="20"/>
                <w:szCs w:val="20"/>
                <w:lang w:val="ru-RU"/>
              </w:rPr>
              <w:t>barg</w:t>
            </w:r>
            <w:proofErr w:type="spellEnd"/>
          </w:p>
        </w:tc>
        <w:tc>
          <w:tcPr>
            <w:tcW w:w="709" w:type="dxa"/>
          </w:tcPr>
          <w:p w14:paraId="01A1D17C" w14:textId="0FA9D0C4" w:rsidR="000F3E3F" w:rsidRPr="007B4D80" w:rsidRDefault="000F3E3F" w:rsidP="000F3E3F">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30° C</w:t>
            </w:r>
          </w:p>
        </w:tc>
        <w:tc>
          <w:tcPr>
            <w:tcW w:w="850" w:type="dxa"/>
          </w:tcPr>
          <w:p w14:paraId="37EE3AEB" w14:textId="00BA968B" w:rsidR="000F3E3F" w:rsidRPr="007B4D80" w:rsidRDefault="000F3E3F" w:rsidP="000F3E3F">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60° C</w:t>
            </w:r>
          </w:p>
        </w:tc>
        <w:tc>
          <w:tcPr>
            <w:tcW w:w="851" w:type="dxa"/>
          </w:tcPr>
          <w:p w14:paraId="49571E0A" w14:textId="112E13D6" w:rsidR="000F3E3F" w:rsidRPr="007B4D80" w:rsidRDefault="000F3E3F" w:rsidP="000F3E3F">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 xml:space="preserve">21.3 </w:t>
            </w:r>
            <w:proofErr w:type="spellStart"/>
            <w:r w:rsidRPr="007B4D80">
              <w:rPr>
                <w:rFonts w:ascii="Times New Roman" w:hAnsi="Times New Roman" w:cs="Times New Roman"/>
                <w:sz w:val="20"/>
                <w:szCs w:val="20"/>
                <w:lang w:val="ru-RU"/>
              </w:rPr>
              <w:t>barg</w:t>
            </w:r>
            <w:proofErr w:type="spellEnd"/>
          </w:p>
        </w:tc>
        <w:tc>
          <w:tcPr>
            <w:tcW w:w="993" w:type="dxa"/>
          </w:tcPr>
          <w:p w14:paraId="2E2854AE" w14:textId="2FBBBB35" w:rsidR="000F3E3F" w:rsidRPr="007B4D80" w:rsidRDefault="000F3E3F" w:rsidP="000F3E3F">
            <w:pPr>
              <w:widowControl w:val="0"/>
              <w:tabs>
                <w:tab w:val="left" w:pos="810"/>
              </w:tabs>
              <w:kinsoku w:val="0"/>
              <w:overflowPunct w:val="0"/>
              <w:autoSpaceDE w:val="0"/>
              <w:autoSpaceDN w:val="0"/>
              <w:adjustRightInd w:val="0"/>
              <w:ind w:right="-17"/>
              <w:contextualSpacing/>
              <w:jc w:val="both"/>
              <w:rPr>
                <w:sz w:val="20"/>
                <w:szCs w:val="20"/>
              </w:rPr>
            </w:pPr>
            <w:proofErr w:type="spellStart"/>
            <w:r w:rsidRPr="007B4D80">
              <w:rPr>
                <w:rFonts w:ascii="Times New Roman" w:hAnsi="Times New Roman" w:cs="Times New Roman"/>
                <w:sz w:val="20"/>
                <w:szCs w:val="20"/>
                <w:lang w:val="ru-RU"/>
              </w:rPr>
              <w:t>Гидрав</w:t>
            </w:r>
            <w:proofErr w:type="spellEnd"/>
            <w:r w:rsidRPr="007B4D80">
              <w:rPr>
                <w:rFonts w:ascii="Times New Roman" w:hAnsi="Times New Roman" w:cs="Times New Roman"/>
                <w:sz w:val="20"/>
                <w:szCs w:val="20"/>
                <w:lang w:val="ru-RU"/>
              </w:rPr>
              <w:t>.</w:t>
            </w:r>
          </w:p>
        </w:tc>
        <w:tc>
          <w:tcPr>
            <w:tcW w:w="850" w:type="dxa"/>
          </w:tcPr>
          <w:p w14:paraId="5C455207" w14:textId="5009A3A7" w:rsidR="000F3E3F" w:rsidRPr="007B4D80" w:rsidRDefault="000F3E3F" w:rsidP="000F3E3F">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100%</w:t>
            </w:r>
          </w:p>
        </w:tc>
        <w:tc>
          <w:tcPr>
            <w:tcW w:w="709" w:type="dxa"/>
          </w:tcPr>
          <w:p w14:paraId="6A68C6EF" w14:textId="1CD81320" w:rsidR="000F3E3F" w:rsidRPr="007B4D80" w:rsidRDefault="000F3E3F" w:rsidP="000F3E3F">
            <w:pPr>
              <w:widowControl w:val="0"/>
              <w:tabs>
                <w:tab w:val="left" w:pos="810"/>
              </w:tabs>
              <w:kinsoku w:val="0"/>
              <w:overflowPunct w:val="0"/>
              <w:autoSpaceDE w:val="0"/>
              <w:autoSpaceDN w:val="0"/>
              <w:adjustRightInd w:val="0"/>
              <w:ind w:right="-17"/>
              <w:contextualSpacing/>
              <w:jc w:val="both"/>
              <w:rPr>
                <w:sz w:val="20"/>
                <w:szCs w:val="20"/>
              </w:rPr>
            </w:pPr>
            <w:r w:rsidRPr="007B4D80">
              <w:rPr>
                <w:rFonts w:ascii="Times New Roman" w:hAnsi="Times New Roman" w:cs="Times New Roman"/>
                <w:sz w:val="20"/>
                <w:szCs w:val="20"/>
                <w:lang w:val="ru-RU"/>
              </w:rPr>
              <w:t>50мм</w:t>
            </w:r>
          </w:p>
        </w:tc>
        <w:tc>
          <w:tcPr>
            <w:tcW w:w="791" w:type="dxa"/>
          </w:tcPr>
          <w:p w14:paraId="50A4AA58" w14:textId="28627F81" w:rsidR="000F3E3F" w:rsidRPr="007B4D80" w:rsidRDefault="000F3E3F" w:rsidP="000F3E3F">
            <w:pPr>
              <w:widowControl w:val="0"/>
              <w:tabs>
                <w:tab w:val="left" w:pos="810"/>
              </w:tabs>
              <w:kinsoku w:val="0"/>
              <w:overflowPunct w:val="0"/>
              <w:autoSpaceDE w:val="0"/>
              <w:autoSpaceDN w:val="0"/>
              <w:adjustRightInd w:val="0"/>
              <w:ind w:left="-134" w:right="-17" w:firstLine="134"/>
              <w:contextualSpacing/>
              <w:jc w:val="both"/>
              <w:rPr>
                <w:sz w:val="20"/>
                <w:szCs w:val="20"/>
              </w:rPr>
            </w:pPr>
            <w:r w:rsidRPr="007B4D80">
              <w:rPr>
                <w:rFonts w:ascii="Times New Roman" w:hAnsi="Times New Roman" w:cs="Times New Roman"/>
                <w:sz w:val="20"/>
                <w:szCs w:val="20"/>
                <w:lang w:val="ru-RU"/>
              </w:rPr>
              <w:t>-</w:t>
            </w:r>
          </w:p>
        </w:tc>
      </w:tr>
      <w:tr w:rsidR="000F3E3F" w14:paraId="6A85AFC7" w14:textId="77777777" w:rsidTr="001E3B67">
        <w:tc>
          <w:tcPr>
            <w:tcW w:w="236" w:type="dxa"/>
          </w:tcPr>
          <w:p w14:paraId="456693C2" w14:textId="77777777" w:rsidR="000F3E3F" w:rsidRDefault="000F3E3F" w:rsidP="000F3E3F">
            <w:pPr>
              <w:widowControl w:val="0"/>
              <w:tabs>
                <w:tab w:val="left" w:pos="810"/>
              </w:tabs>
              <w:kinsoku w:val="0"/>
              <w:overflowPunct w:val="0"/>
              <w:autoSpaceDE w:val="0"/>
              <w:autoSpaceDN w:val="0"/>
              <w:adjustRightInd w:val="0"/>
              <w:ind w:right="108"/>
              <w:contextualSpacing/>
              <w:jc w:val="both"/>
            </w:pPr>
          </w:p>
        </w:tc>
        <w:tc>
          <w:tcPr>
            <w:tcW w:w="1319" w:type="dxa"/>
          </w:tcPr>
          <w:p w14:paraId="0B3F4E39" w14:textId="77777777" w:rsidR="000F3E3F" w:rsidRPr="007B4D80" w:rsidRDefault="000F3E3F" w:rsidP="000F3E3F">
            <w:pPr>
              <w:widowControl w:val="0"/>
              <w:tabs>
                <w:tab w:val="left" w:pos="810"/>
              </w:tabs>
              <w:kinsoku w:val="0"/>
              <w:overflowPunct w:val="0"/>
              <w:autoSpaceDE w:val="0"/>
              <w:autoSpaceDN w:val="0"/>
              <w:adjustRightInd w:val="0"/>
              <w:ind w:right="-17"/>
              <w:contextualSpacing/>
              <w:rPr>
                <w:rFonts w:ascii="Times New Roman" w:hAnsi="Times New Roman" w:cs="Times New Roman"/>
                <w:sz w:val="20"/>
                <w:szCs w:val="20"/>
                <w:lang w:val="ru-RU"/>
              </w:rPr>
            </w:pPr>
            <w:r w:rsidRPr="007B4D80">
              <w:rPr>
                <w:rFonts w:ascii="Times New Roman" w:hAnsi="Times New Roman" w:cs="Times New Roman"/>
                <w:sz w:val="20"/>
                <w:szCs w:val="20"/>
                <w:lang w:val="ru-RU"/>
              </w:rPr>
              <w:t>509-8"-НС-А2 -LT-2"HH</w:t>
            </w:r>
          </w:p>
        </w:tc>
        <w:tc>
          <w:tcPr>
            <w:tcW w:w="850" w:type="dxa"/>
          </w:tcPr>
          <w:p w14:paraId="16A8A4E5" w14:textId="77777777" w:rsidR="000F3E3F" w:rsidRPr="007B4D80"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конденсат</w:t>
            </w:r>
          </w:p>
        </w:tc>
        <w:tc>
          <w:tcPr>
            <w:tcW w:w="851" w:type="dxa"/>
          </w:tcPr>
          <w:p w14:paraId="5ECAA3E8" w14:textId="77777777" w:rsidR="000F3E3F" w:rsidRPr="007B4D80"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 xml:space="preserve">5.5 </w:t>
            </w:r>
            <w:proofErr w:type="spellStart"/>
            <w:r w:rsidRPr="007B4D80">
              <w:rPr>
                <w:rFonts w:ascii="Times New Roman" w:hAnsi="Times New Roman" w:cs="Times New Roman"/>
                <w:sz w:val="20"/>
                <w:szCs w:val="20"/>
                <w:lang w:val="ru-RU"/>
              </w:rPr>
              <w:t>barg</w:t>
            </w:r>
            <w:proofErr w:type="spellEnd"/>
          </w:p>
        </w:tc>
        <w:tc>
          <w:tcPr>
            <w:tcW w:w="850" w:type="dxa"/>
          </w:tcPr>
          <w:p w14:paraId="1EFED665" w14:textId="77777777" w:rsidR="000F3E3F" w:rsidRPr="007B4D80"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 xml:space="preserve">17 </w:t>
            </w:r>
            <w:proofErr w:type="spellStart"/>
            <w:r w:rsidRPr="007B4D80">
              <w:rPr>
                <w:rFonts w:ascii="Times New Roman" w:hAnsi="Times New Roman" w:cs="Times New Roman"/>
                <w:sz w:val="20"/>
                <w:szCs w:val="20"/>
                <w:lang w:val="ru-RU"/>
              </w:rPr>
              <w:t>barg</w:t>
            </w:r>
            <w:proofErr w:type="spellEnd"/>
          </w:p>
        </w:tc>
        <w:tc>
          <w:tcPr>
            <w:tcW w:w="709" w:type="dxa"/>
          </w:tcPr>
          <w:p w14:paraId="3173B5BC" w14:textId="77777777" w:rsidR="000F3E3F" w:rsidRPr="007B4D80"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30° C</w:t>
            </w:r>
          </w:p>
        </w:tc>
        <w:tc>
          <w:tcPr>
            <w:tcW w:w="850" w:type="dxa"/>
          </w:tcPr>
          <w:p w14:paraId="3F0FCD5B" w14:textId="77777777" w:rsidR="000F3E3F" w:rsidRPr="007B4D80"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60° C</w:t>
            </w:r>
          </w:p>
        </w:tc>
        <w:tc>
          <w:tcPr>
            <w:tcW w:w="851" w:type="dxa"/>
          </w:tcPr>
          <w:p w14:paraId="5C45F0A7" w14:textId="77777777" w:rsidR="000F3E3F" w:rsidRPr="007B4D80"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 xml:space="preserve">21.3 </w:t>
            </w:r>
            <w:proofErr w:type="spellStart"/>
            <w:r w:rsidRPr="007B4D80">
              <w:rPr>
                <w:rFonts w:ascii="Times New Roman" w:hAnsi="Times New Roman" w:cs="Times New Roman"/>
                <w:sz w:val="20"/>
                <w:szCs w:val="20"/>
                <w:lang w:val="ru-RU"/>
              </w:rPr>
              <w:t>barg</w:t>
            </w:r>
            <w:proofErr w:type="spellEnd"/>
          </w:p>
        </w:tc>
        <w:tc>
          <w:tcPr>
            <w:tcW w:w="993" w:type="dxa"/>
          </w:tcPr>
          <w:p w14:paraId="022E1349" w14:textId="77777777" w:rsidR="000F3E3F" w:rsidRPr="007B4D80"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proofErr w:type="spellStart"/>
            <w:r w:rsidRPr="007B4D80">
              <w:rPr>
                <w:rFonts w:ascii="Times New Roman" w:hAnsi="Times New Roman" w:cs="Times New Roman"/>
                <w:sz w:val="20"/>
                <w:szCs w:val="20"/>
                <w:lang w:val="ru-RU"/>
              </w:rPr>
              <w:t>Гидрав</w:t>
            </w:r>
            <w:proofErr w:type="spellEnd"/>
            <w:r w:rsidRPr="007B4D80">
              <w:rPr>
                <w:rFonts w:ascii="Times New Roman" w:hAnsi="Times New Roman" w:cs="Times New Roman"/>
                <w:sz w:val="20"/>
                <w:szCs w:val="20"/>
                <w:lang w:val="ru-RU"/>
              </w:rPr>
              <w:t>.</w:t>
            </w:r>
          </w:p>
        </w:tc>
        <w:tc>
          <w:tcPr>
            <w:tcW w:w="850" w:type="dxa"/>
          </w:tcPr>
          <w:p w14:paraId="3CA6781D" w14:textId="77777777" w:rsidR="000F3E3F" w:rsidRPr="007B4D80"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100%</w:t>
            </w:r>
          </w:p>
        </w:tc>
        <w:tc>
          <w:tcPr>
            <w:tcW w:w="709" w:type="dxa"/>
          </w:tcPr>
          <w:p w14:paraId="595ACAE6" w14:textId="77777777" w:rsidR="000F3E3F" w:rsidRPr="007B4D80"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50мм</w:t>
            </w:r>
          </w:p>
        </w:tc>
        <w:tc>
          <w:tcPr>
            <w:tcW w:w="791" w:type="dxa"/>
          </w:tcPr>
          <w:p w14:paraId="0B26CCA6" w14:textId="77777777" w:rsidR="000F3E3F" w:rsidRPr="007B4D80" w:rsidRDefault="000F3E3F" w:rsidP="000F3E3F">
            <w:pPr>
              <w:widowControl w:val="0"/>
              <w:tabs>
                <w:tab w:val="left" w:pos="810"/>
              </w:tabs>
              <w:kinsoku w:val="0"/>
              <w:overflowPunct w:val="0"/>
              <w:autoSpaceDE w:val="0"/>
              <w:autoSpaceDN w:val="0"/>
              <w:adjustRightInd w:val="0"/>
              <w:ind w:left="-134" w:right="-17" w:firstLine="134"/>
              <w:contextualSpacing/>
              <w:jc w:val="both"/>
              <w:rPr>
                <w:rFonts w:ascii="Times New Roman" w:hAnsi="Times New Roman" w:cs="Times New Roman"/>
                <w:sz w:val="20"/>
                <w:szCs w:val="20"/>
                <w:lang w:val="ru-RU"/>
              </w:rPr>
            </w:pPr>
            <w:r w:rsidRPr="007B4D80">
              <w:rPr>
                <w:rFonts w:ascii="Times New Roman" w:hAnsi="Times New Roman" w:cs="Times New Roman"/>
                <w:sz w:val="20"/>
                <w:szCs w:val="20"/>
                <w:lang w:val="ru-RU"/>
              </w:rPr>
              <w:t>-</w:t>
            </w:r>
          </w:p>
        </w:tc>
      </w:tr>
      <w:tr w:rsidR="000F3E3F" w:rsidRPr="007B4D80" w14:paraId="706A0F4C" w14:textId="77777777" w:rsidTr="001E3B67">
        <w:tc>
          <w:tcPr>
            <w:tcW w:w="236" w:type="dxa"/>
          </w:tcPr>
          <w:p w14:paraId="280D721F" w14:textId="77777777" w:rsidR="000F3E3F" w:rsidRDefault="000F3E3F" w:rsidP="000F3E3F">
            <w:pPr>
              <w:widowControl w:val="0"/>
              <w:tabs>
                <w:tab w:val="left" w:pos="810"/>
              </w:tabs>
              <w:kinsoku w:val="0"/>
              <w:overflowPunct w:val="0"/>
              <w:autoSpaceDE w:val="0"/>
              <w:autoSpaceDN w:val="0"/>
              <w:adjustRightInd w:val="0"/>
              <w:ind w:right="108"/>
              <w:contextualSpacing/>
              <w:jc w:val="both"/>
            </w:pPr>
          </w:p>
        </w:tc>
        <w:tc>
          <w:tcPr>
            <w:tcW w:w="1319" w:type="dxa"/>
          </w:tcPr>
          <w:p w14:paraId="26DFE701"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rPr>
            </w:pPr>
            <w:r w:rsidRPr="00AF44C2">
              <w:rPr>
                <w:rFonts w:ascii="Times New Roman" w:hAnsi="Times New Roman" w:cs="Times New Roman"/>
                <w:sz w:val="20"/>
                <w:szCs w:val="20"/>
              </w:rPr>
              <w:t>MO47-2"-</w:t>
            </w:r>
            <w:r w:rsidRPr="00AF44C2">
              <w:rPr>
                <w:rFonts w:ascii="Times New Roman" w:hAnsi="Times New Roman" w:cs="Times New Roman"/>
                <w:sz w:val="20"/>
                <w:szCs w:val="20"/>
                <w:lang w:val="ru-RU"/>
              </w:rPr>
              <w:t>НС</w:t>
            </w:r>
            <w:r w:rsidRPr="00AF44C2">
              <w:rPr>
                <w:rFonts w:ascii="Times New Roman" w:hAnsi="Times New Roman" w:cs="Times New Roman"/>
                <w:sz w:val="20"/>
                <w:szCs w:val="20"/>
              </w:rPr>
              <w:t>D-</w:t>
            </w:r>
            <w:r w:rsidRPr="00AF44C2">
              <w:rPr>
                <w:rFonts w:ascii="Times New Roman" w:hAnsi="Times New Roman" w:cs="Times New Roman"/>
                <w:sz w:val="20"/>
                <w:szCs w:val="20"/>
                <w:lang w:val="ru-RU"/>
              </w:rPr>
              <w:t>А</w:t>
            </w:r>
            <w:r w:rsidRPr="00AF44C2">
              <w:rPr>
                <w:rFonts w:ascii="Times New Roman" w:hAnsi="Times New Roman" w:cs="Times New Roman"/>
                <w:sz w:val="20"/>
                <w:szCs w:val="20"/>
              </w:rPr>
              <w:t>1 -LT-2"HH-ETW</w:t>
            </w:r>
          </w:p>
        </w:tc>
        <w:tc>
          <w:tcPr>
            <w:tcW w:w="850" w:type="dxa"/>
          </w:tcPr>
          <w:p w14:paraId="76ADDFBC"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AF44C2">
              <w:rPr>
                <w:rFonts w:ascii="Times New Roman" w:hAnsi="Times New Roman" w:cs="Times New Roman"/>
                <w:sz w:val="20"/>
                <w:szCs w:val="20"/>
                <w:lang w:val="ru-RU"/>
              </w:rPr>
              <w:t>конденсат</w:t>
            </w:r>
          </w:p>
        </w:tc>
        <w:tc>
          <w:tcPr>
            <w:tcW w:w="851" w:type="dxa"/>
          </w:tcPr>
          <w:p w14:paraId="076D2F5A"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AF44C2">
              <w:rPr>
                <w:rFonts w:ascii="Times New Roman" w:hAnsi="Times New Roman" w:cs="Times New Roman"/>
                <w:sz w:val="20"/>
                <w:szCs w:val="20"/>
                <w:lang w:val="ru-RU"/>
              </w:rPr>
              <w:t xml:space="preserve">0.1 </w:t>
            </w:r>
            <w:proofErr w:type="spellStart"/>
            <w:r w:rsidRPr="00AF44C2">
              <w:rPr>
                <w:rFonts w:ascii="Times New Roman" w:hAnsi="Times New Roman" w:cs="Times New Roman"/>
                <w:sz w:val="20"/>
                <w:szCs w:val="20"/>
                <w:lang w:val="ru-RU"/>
              </w:rPr>
              <w:t>barg</w:t>
            </w:r>
            <w:proofErr w:type="spellEnd"/>
          </w:p>
        </w:tc>
        <w:tc>
          <w:tcPr>
            <w:tcW w:w="850" w:type="dxa"/>
          </w:tcPr>
          <w:p w14:paraId="02BE5382"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AF44C2">
              <w:rPr>
                <w:rFonts w:ascii="Times New Roman" w:hAnsi="Times New Roman" w:cs="Times New Roman"/>
                <w:sz w:val="20"/>
                <w:szCs w:val="20"/>
                <w:lang w:val="ru-RU"/>
              </w:rPr>
              <w:t xml:space="preserve">3.5 </w:t>
            </w:r>
            <w:proofErr w:type="spellStart"/>
            <w:r w:rsidRPr="00AF44C2">
              <w:rPr>
                <w:rFonts w:ascii="Times New Roman" w:hAnsi="Times New Roman" w:cs="Times New Roman"/>
                <w:sz w:val="20"/>
                <w:szCs w:val="20"/>
                <w:lang w:val="ru-RU"/>
              </w:rPr>
              <w:t>barg</w:t>
            </w:r>
            <w:proofErr w:type="spellEnd"/>
          </w:p>
        </w:tc>
        <w:tc>
          <w:tcPr>
            <w:tcW w:w="709" w:type="dxa"/>
          </w:tcPr>
          <w:p w14:paraId="5A966476"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AF44C2">
              <w:rPr>
                <w:rFonts w:ascii="Times New Roman" w:hAnsi="Times New Roman" w:cs="Times New Roman"/>
                <w:sz w:val="20"/>
                <w:szCs w:val="20"/>
                <w:lang w:val="ru-RU"/>
              </w:rPr>
              <w:t>30° C</w:t>
            </w:r>
          </w:p>
        </w:tc>
        <w:tc>
          <w:tcPr>
            <w:tcW w:w="850" w:type="dxa"/>
          </w:tcPr>
          <w:p w14:paraId="5698F296"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AF44C2">
              <w:rPr>
                <w:rFonts w:ascii="Times New Roman" w:hAnsi="Times New Roman" w:cs="Times New Roman"/>
                <w:sz w:val="20"/>
                <w:szCs w:val="20"/>
                <w:lang w:val="ru-RU"/>
              </w:rPr>
              <w:t>60° C</w:t>
            </w:r>
          </w:p>
        </w:tc>
        <w:tc>
          <w:tcPr>
            <w:tcW w:w="851" w:type="dxa"/>
          </w:tcPr>
          <w:p w14:paraId="59CBAF2B"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AF44C2">
              <w:rPr>
                <w:rFonts w:ascii="Times New Roman" w:hAnsi="Times New Roman" w:cs="Times New Roman"/>
                <w:sz w:val="20"/>
                <w:szCs w:val="20"/>
                <w:lang w:val="ru-RU"/>
              </w:rPr>
              <w:t>5.3</w:t>
            </w:r>
          </w:p>
          <w:p w14:paraId="449F4EAA" w14:textId="760BE7D3"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proofErr w:type="spellStart"/>
            <w:r w:rsidRPr="00AF44C2">
              <w:rPr>
                <w:rFonts w:ascii="Times New Roman" w:hAnsi="Times New Roman" w:cs="Times New Roman"/>
                <w:sz w:val="20"/>
                <w:szCs w:val="20"/>
                <w:lang w:val="ru-RU"/>
              </w:rPr>
              <w:t>barg</w:t>
            </w:r>
            <w:proofErr w:type="spellEnd"/>
          </w:p>
        </w:tc>
        <w:tc>
          <w:tcPr>
            <w:tcW w:w="993" w:type="dxa"/>
          </w:tcPr>
          <w:p w14:paraId="2E99B85C"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proofErr w:type="spellStart"/>
            <w:r w:rsidRPr="00AF44C2">
              <w:rPr>
                <w:rFonts w:ascii="Times New Roman" w:hAnsi="Times New Roman" w:cs="Times New Roman"/>
                <w:sz w:val="20"/>
                <w:szCs w:val="20"/>
                <w:lang w:val="ru-RU"/>
              </w:rPr>
              <w:t>Гидрав</w:t>
            </w:r>
            <w:proofErr w:type="spellEnd"/>
            <w:r w:rsidRPr="00AF44C2">
              <w:rPr>
                <w:rFonts w:ascii="Times New Roman" w:hAnsi="Times New Roman" w:cs="Times New Roman"/>
                <w:sz w:val="20"/>
                <w:szCs w:val="20"/>
                <w:lang w:val="ru-RU"/>
              </w:rPr>
              <w:t>.</w:t>
            </w:r>
          </w:p>
        </w:tc>
        <w:tc>
          <w:tcPr>
            <w:tcW w:w="850" w:type="dxa"/>
          </w:tcPr>
          <w:p w14:paraId="5A426AC7"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AF44C2">
              <w:rPr>
                <w:rFonts w:ascii="Times New Roman" w:hAnsi="Times New Roman" w:cs="Times New Roman"/>
                <w:sz w:val="20"/>
                <w:szCs w:val="20"/>
                <w:lang w:val="ru-RU"/>
              </w:rPr>
              <w:t>100%</w:t>
            </w:r>
          </w:p>
        </w:tc>
        <w:tc>
          <w:tcPr>
            <w:tcW w:w="709" w:type="dxa"/>
          </w:tcPr>
          <w:p w14:paraId="41072777"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AF44C2">
              <w:rPr>
                <w:rFonts w:ascii="Times New Roman" w:hAnsi="Times New Roman" w:cs="Times New Roman"/>
                <w:sz w:val="20"/>
                <w:szCs w:val="20"/>
                <w:lang w:val="ru-RU"/>
              </w:rPr>
              <w:t>50мм</w:t>
            </w:r>
          </w:p>
        </w:tc>
        <w:tc>
          <w:tcPr>
            <w:tcW w:w="791" w:type="dxa"/>
          </w:tcPr>
          <w:p w14:paraId="4A81CB88" w14:textId="77777777" w:rsidR="000F3E3F" w:rsidRPr="00AF44C2" w:rsidRDefault="000F3E3F" w:rsidP="000F3E3F">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AF44C2">
              <w:rPr>
                <w:rFonts w:ascii="Times New Roman" w:hAnsi="Times New Roman" w:cs="Times New Roman"/>
                <w:sz w:val="20"/>
                <w:szCs w:val="20"/>
                <w:lang w:val="ru-RU"/>
              </w:rPr>
              <w:t>ETW</w:t>
            </w:r>
          </w:p>
        </w:tc>
      </w:tr>
      <w:tr w:rsidR="00252FE8" w:rsidRPr="00252FE8" w14:paraId="6B8D9A8D" w14:textId="77777777" w:rsidTr="001E3B67">
        <w:tc>
          <w:tcPr>
            <w:tcW w:w="236" w:type="dxa"/>
          </w:tcPr>
          <w:p w14:paraId="141FB394" w14:textId="77777777" w:rsidR="00252FE8" w:rsidRDefault="00252FE8" w:rsidP="00252FE8">
            <w:pPr>
              <w:widowControl w:val="0"/>
              <w:tabs>
                <w:tab w:val="left" w:pos="810"/>
              </w:tabs>
              <w:kinsoku w:val="0"/>
              <w:overflowPunct w:val="0"/>
              <w:autoSpaceDE w:val="0"/>
              <w:autoSpaceDN w:val="0"/>
              <w:adjustRightInd w:val="0"/>
              <w:ind w:right="108"/>
              <w:contextualSpacing/>
              <w:jc w:val="both"/>
            </w:pPr>
          </w:p>
        </w:tc>
        <w:tc>
          <w:tcPr>
            <w:tcW w:w="1319" w:type="dxa"/>
          </w:tcPr>
          <w:p w14:paraId="1F38E71F" w14:textId="74E0841A"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bookmarkStart w:id="29" w:name="_Hlk198132068"/>
            <w:r w:rsidRPr="00C40565">
              <w:rPr>
                <w:sz w:val="20"/>
                <w:szCs w:val="20"/>
              </w:rPr>
              <w:t>8000-</w:t>
            </w:r>
            <w:r w:rsidRPr="00C40565">
              <w:rPr>
                <w:rFonts w:ascii="Times New Roman" w:hAnsi="Times New Roman" w:cs="Times New Roman"/>
                <w:sz w:val="20"/>
                <w:szCs w:val="20"/>
              </w:rPr>
              <w:t>2"-WA-</w:t>
            </w:r>
            <w:r w:rsidRPr="00C40565">
              <w:rPr>
                <w:rFonts w:ascii="Times New Roman" w:hAnsi="Times New Roman" w:cs="Times New Roman"/>
                <w:sz w:val="20"/>
                <w:szCs w:val="20"/>
                <w:lang w:val="ru-RU"/>
              </w:rPr>
              <w:t>А</w:t>
            </w:r>
            <w:r w:rsidRPr="00C40565">
              <w:rPr>
                <w:rFonts w:ascii="Times New Roman" w:hAnsi="Times New Roman" w:cs="Times New Roman"/>
                <w:sz w:val="20"/>
                <w:szCs w:val="20"/>
              </w:rPr>
              <w:t>2-LTSR-1,5"HH-ETW</w:t>
            </w:r>
            <w:bookmarkEnd w:id="29"/>
          </w:p>
        </w:tc>
        <w:tc>
          <w:tcPr>
            <w:tcW w:w="850" w:type="dxa"/>
          </w:tcPr>
          <w:p w14:paraId="65074622" w14:textId="54793E4E"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r w:rsidRPr="00C40565">
              <w:rPr>
                <w:rFonts w:ascii="Times New Roman" w:hAnsi="Times New Roman" w:cs="Times New Roman"/>
                <w:sz w:val="20"/>
                <w:szCs w:val="20"/>
                <w:lang w:val="ru-RU"/>
              </w:rPr>
              <w:t>конденсат</w:t>
            </w:r>
          </w:p>
        </w:tc>
        <w:tc>
          <w:tcPr>
            <w:tcW w:w="851" w:type="dxa"/>
          </w:tcPr>
          <w:p w14:paraId="631A7731" w14:textId="44E374E8"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r w:rsidRPr="00C40565">
              <w:rPr>
                <w:rFonts w:ascii="Times New Roman" w:hAnsi="Times New Roman" w:cs="Times New Roman"/>
                <w:sz w:val="20"/>
                <w:szCs w:val="20"/>
              </w:rPr>
              <w:t>5</w:t>
            </w:r>
            <w:r w:rsidRPr="00C40565">
              <w:rPr>
                <w:rFonts w:ascii="Times New Roman" w:hAnsi="Times New Roman" w:cs="Times New Roman"/>
                <w:sz w:val="20"/>
                <w:szCs w:val="20"/>
                <w:lang w:val="ru-RU"/>
              </w:rPr>
              <w:t xml:space="preserve"> </w:t>
            </w:r>
            <w:proofErr w:type="spellStart"/>
            <w:r w:rsidRPr="00C40565">
              <w:rPr>
                <w:rFonts w:ascii="Times New Roman" w:hAnsi="Times New Roman" w:cs="Times New Roman"/>
                <w:sz w:val="20"/>
                <w:szCs w:val="20"/>
                <w:lang w:val="ru-RU"/>
              </w:rPr>
              <w:t>barg</w:t>
            </w:r>
            <w:proofErr w:type="spellEnd"/>
          </w:p>
        </w:tc>
        <w:tc>
          <w:tcPr>
            <w:tcW w:w="850" w:type="dxa"/>
          </w:tcPr>
          <w:p w14:paraId="095B81C6" w14:textId="7A88A478"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r w:rsidRPr="00C40565">
              <w:rPr>
                <w:rFonts w:ascii="Times New Roman" w:hAnsi="Times New Roman" w:cs="Times New Roman"/>
                <w:sz w:val="20"/>
                <w:szCs w:val="20"/>
              </w:rPr>
              <w:t>17</w:t>
            </w:r>
            <w:r w:rsidRPr="00C40565">
              <w:rPr>
                <w:rFonts w:ascii="Times New Roman" w:hAnsi="Times New Roman" w:cs="Times New Roman"/>
                <w:sz w:val="20"/>
                <w:szCs w:val="20"/>
                <w:lang w:val="ru-RU"/>
              </w:rPr>
              <w:t>.</w:t>
            </w:r>
            <w:r w:rsidRPr="00C40565">
              <w:rPr>
                <w:rFonts w:ascii="Times New Roman" w:hAnsi="Times New Roman" w:cs="Times New Roman"/>
                <w:sz w:val="20"/>
                <w:szCs w:val="20"/>
              </w:rPr>
              <w:t>2</w:t>
            </w:r>
            <w:r w:rsidRPr="00C40565">
              <w:rPr>
                <w:rFonts w:ascii="Times New Roman" w:hAnsi="Times New Roman" w:cs="Times New Roman"/>
                <w:sz w:val="20"/>
                <w:szCs w:val="20"/>
                <w:lang w:val="ru-RU"/>
              </w:rPr>
              <w:t xml:space="preserve"> </w:t>
            </w:r>
            <w:proofErr w:type="spellStart"/>
            <w:r w:rsidRPr="00C40565">
              <w:rPr>
                <w:rFonts w:ascii="Times New Roman" w:hAnsi="Times New Roman" w:cs="Times New Roman"/>
                <w:sz w:val="20"/>
                <w:szCs w:val="20"/>
                <w:lang w:val="ru-RU"/>
              </w:rPr>
              <w:t>barg</w:t>
            </w:r>
            <w:proofErr w:type="spellEnd"/>
          </w:p>
        </w:tc>
        <w:tc>
          <w:tcPr>
            <w:tcW w:w="709" w:type="dxa"/>
          </w:tcPr>
          <w:p w14:paraId="168E3CC8" w14:textId="7F4AEB07"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r w:rsidRPr="00C40565">
              <w:rPr>
                <w:rFonts w:ascii="Times New Roman" w:hAnsi="Times New Roman" w:cs="Times New Roman"/>
                <w:sz w:val="20"/>
                <w:szCs w:val="20"/>
              </w:rPr>
              <w:t>6</w:t>
            </w:r>
            <w:r w:rsidRPr="00C40565">
              <w:rPr>
                <w:rFonts w:ascii="Times New Roman" w:hAnsi="Times New Roman" w:cs="Times New Roman"/>
                <w:sz w:val="20"/>
                <w:szCs w:val="20"/>
                <w:lang w:val="ru-RU"/>
              </w:rPr>
              <w:t>0° C</w:t>
            </w:r>
          </w:p>
        </w:tc>
        <w:tc>
          <w:tcPr>
            <w:tcW w:w="850" w:type="dxa"/>
          </w:tcPr>
          <w:p w14:paraId="69BE92CE" w14:textId="1AF2F4FF"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r w:rsidRPr="00C40565">
              <w:rPr>
                <w:rFonts w:ascii="Times New Roman" w:hAnsi="Times New Roman" w:cs="Times New Roman"/>
                <w:sz w:val="20"/>
                <w:szCs w:val="20"/>
              </w:rPr>
              <w:t>8</w:t>
            </w:r>
            <w:r w:rsidRPr="00C40565">
              <w:rPr>
                <w:rFonts w:ascii="Times New Roman" w:hAnsi="Times New Roman" w:cs="Times New Roman"/>
                <w:sz w:val="20"/>
                <w:szCs w:val="20"/>
                <w:lang w:val="ru-RU"/>
              </w:rPr>
              <w:t>0° C</w:t>
            </w:r>
          </w:p>
        </w:tc>
        <w:tc>
          <w:tcPr>
            <w:tcW w:w="851" w:type="dxa"/>
          </w:tcPr>
          <w:p w14:paraId="6699AFDF" w14:textId="476D2925" w:rsidR="00252FE8" w:rsidRPr="00C40565" w:rsidRDefault="00252FE8" w:rsidP="00252FE8">
            <w:pPr>
              <w:widowControl w:val="0"/>
              <w:tabs>
                <w:tab w:val="left" w:pos="810"/>
              </w:tabs>
              <w:kinsoku w:val="0"/>
              <w:overflowPunct w:val="0"/>
              <w:autoSpaceDE w:val="0"/>
              <w:autoSpaceDN w:val="0"/>
              <w:adjustRightInd w:val="0"/>
              <w:ind w:right="-17"/>
              <w:contextualSpacing/>
              <w:jc w:val="both"/>
              <w:rPr>
                <w:rFonts w:ascii="Times New Roman" w:hAnsi="Times New Roman" w:cs="Times New Roman"/>
                <w:sz w:val="20"/>
                <w:szCs w:val="20"/>
                <w:lang w:val="ru-RU"/>
              </w:rPr>
            </w:pPr>
            <w:r w:rsidRPr="00C40565">
              <w:rPr>
                <w:rFonts w:ascii="Times New Roman" w:hAnsi="Times New Roman" w:cs="Times New Roman"/>
                <w:sz w:val="20"/>
                <w:szCs w:val="20"/>
              </w:rPr>
              <w:t>21</w:t>
            </w:r>
            <w:r w:rsidRPr="00C40565">
              <w:rPr>
                <w:rFonts w:ascii="Times New Roman" w:hAnsi="Times New Roman" w:cs="Times New Roman"/>
                <w:sz w:val="20"/>
                <w:szCs w:val="20"/>
                <w:lang w:val="ru-RU"/>
              </w:rPr>
              <w:t>.</w:t>
            </w:r>
            <w:r w:rsidRPr="00C40565">
              <w:rPr>
                <w:rFonts w:ascii="Times New Roman" w:hAnsi="Times New Roman" w:cs="Times New Roman"/>
                <w:sz w:val="20"/>
                <w:szCs w:val="20"/>
              </w:rPr>
              <w:t>5</w:t>
            </w:r>
          </w:p>
          <w:p w14:paraId="4F12D3FC" w14:textId="30FCE87C"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proofErr w:type="spellStart"/>
            <w:r w:rsidRPr="00C40565">
              <w:rPr>
                <w:rFonts w:ascii="Times New Roman" w:hAnsi="Times New Roman" w:cs="Times New Roman"/>
                <w:sz w:val="20"/>
                <w:szCs w:val="20"/>
                <w:lang w:val="ru-RU"/>
              </w:rPr>
              <w:t>barg</w:t>
            </w:r>
            <w:proofErr w:type="spellEnd"/>
          </w:p>
        </w:tc>
        <w:tc>
          <w:tcPr>
            <w:tcW w:w="993" w:type="dxa"/>
          </w:tcPr>
          <w:p w14:paraId="205B3AA6" w14:textId="716FBB27"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proofErr w:type="spellStart"/>
            <w:r w:rsidRPr="00C40565">
              <w:rPr>
                <w:rFonts w:ascii="Times New Roman" w:hAnsi="Times New Roman" w:cs="Times New Roman"/>
                <w:sz w:val="20"/>
                <w:szCs w:val="20"/>
                <w:lang w:val="ru-RU"/>
              </w:rPr>
              <w:t>Гидрав</w:t>
            </w:r>
            <w:proofErr w:type="spellEnd"/>
            <w:r w:rsidRPr="00C40565">
              <w:rPr>
                <w:rFonts w:ascii="Times New Roman" w:hAnsi="Times New Roman" w:cs="Times New Roman"/>
                <w:sz w:val="20"/>
                <w:szCs w:val="20"/>
                <w:lang w:val="ru-RU"/>
              </w:rPr>
              <w:t>.</w:t>
            </w:r>
          </w:p>
        </w:tc>
        <w:tc>
          <w:tcPr>
            <w:tcW w:w="850" w:type="dxa"/>
          </w:tcPr>
          <w:p w14:paraId="66E5AC72" w14:textId="666BCCC3"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r w:rsidRPr="00C40565">
              <w:rPr>
                <w:rFonts w:ascii="Times New Roman" w:hAnsi="Times New Roman" w:cs="Times New Roman"/>
                <w:sz w:val="20"/>
                <w:szCs w:val="20"/>
                <w:lang w:val="ru-RU"/>
              </w:rPr>
              <w:t>100%</w:t>
            </w:r>
          </w:p>
        </w:tc>
        <w:tc>
          <w:tcPr>
            <w:tcW w:w="709" w:type="dxa"/>
          </w:tcPr>
          <w:p w14:paraId="14158FD2" w14:textId="509B4FF2"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r w:rsidRPr="00C40565">
              <w:rPr>
                <w:rFonts w:ascii="Times New Roman" w:hAnsi="Times New Roman" w:cs="Times New Roman"/>
                <w:sz w:val="20"/>
                <w:szCs w:val="20"/>
                <w:lang w:val="ru-RU"/>
              </w:rPr>
              <w:t>50мм</w:t>
            </w:r>
          </w:p>
        </w:tc>
        <w:tc>
          <w:tcPr>
            <w:tcW w:w="791" w:type="dxa"/>
          </w:tcPr>
          <w:p w14:paraId="1A3B2F2D" w14:textId="7156E176" w:rsidR="00252FE8" w:rsidRPr="00C40565" w:rsidRDefault="00252FE8" w:rsidP="00252FE8">
            <w:pPr>
              <w:widowControl w:val="0"/>
              <w:tabs>
                <w:tab w:val="left" w:pos="810"/>
              </w:tabs>
              <w:kinsoku w:val="0"/>
              <w:overflowPunct w:val="0"/>
              <w:autoSpaceDE w:val="0"/>
              <w:autoSpaceDN w:val="0"/>
              <w:adjustRightInd w:val="0"/>
              <w:ind w:right="-17"/>
              <w:contextualSpacing/>
              <w:jc w:val="both"/>
              <w:rPr>
                <w:sz w:val="20"/>
                <w:szCs w:val="20"/>
              </w:rPr>
            </w:pPr>
            <w:r w:rsidRPr="00C40565">
              <w:rPr>
                <w:rFonts w:ascii="Times New Roman" w:hAnsi="Times New Roman" w:cs="Times New Roman"/>
                <w:sz w:val="20"/>
                <w:szCs w:val="20"/>
                <w:lang w:val="ru-RU"/>
              </w:rPr>
              <w:t>ETW</w:t>
            </w:r>
          </w:p>
        </w:tc>
      </w:tr>
      <w:bookmarkEnd w:id="28"/>
    </w:tbl>
    <w:p w14:paraId="30E8DE69" w14:textId="14CB8890" w:rsidR="00697922" w:rsidRDefault="00697922" w:rsidP="00697922">
      <w:pPr>
        <w:pStyle w:val="af5"/>
      </w:pPr>
    </w:p>
    <w:p w14:paraId="2E4FFB59" w14:textId="163DFD2B" w:rsidR="00C154C6" w:rsidRDefault="00C154C6" w:rsidP="00C154C6">
      <w:pPr>
        <w:suppressAutoHyphens w:val="0"/>
        <w:autoSpaceDE w:val="0"/>
        <w:autoSpaceDN w:val="0"/>
        <w:adjustRightInd w:val="0"/>
        <w:jc w:val="both"/>
        <w:rPr>
          <w:lang w:eastAsia="ru-RU"/>
        </w:rPr>
      </w:pPr>
      <w:r>
        <w:rPr>
          <w:lang w:eastAsia="ru-RU"/>
        </w:rPr>
        <w:t>Проект выполнен в соответствии с нормативными документами, обеспечивающими безопасную эксплуатацию запроектированных объектов.</w:t>
      </w:r>
    </w:p>
    <w:p w14:paraId="5F42BC3A" w14:textId="39882CE8" w:rsidR="00C154C6" w:rsidRDefault="00C154C6" w:rsidP="00C154C6">
      <w:pPr>
        <w:suppressAutoHyphens w:val="0"/>
        <w:autoSpaceDE w:val="0"/>
        <w:autoSpaceDN w:val="0"/>
        <w:adjustRightInd w:val="0"/>
        <w:jc w:val="both"/>
      </w:pPr>
      <w:r>
        <w:rPr>
          <w:lang w:eastAsia="ru-RU"/>
        </w:rPr>
        <w:t xml:space="preserve">Согласно "Требованиям промышленной безопасности </w:t>
      </w:r>
      <w:proofErr w:type="spellStart"/>
      <w:r>
        <w:rPr>
          <w:lang w:eastAsia="ru-RU"/>
        </w:rPr>
        <w:t>пpи</w:t>
      </w:r>
      <w:proofErr w:type="spellEnd"/>
      <w:r>
        <w:rPr>
          <w:lang w:eastAsia="ru-RU"/>
        </w:rPr>
        <w:t xml:space="preserve"> эксплуатации технологических трубопроводов", технологические трубопроводы относятся:</w:t>
      </w:r>
    </w:p>
    <w:p w14:paraId="414035EF" w14:textId="77777777" w:rsidR="00C154C6" w:rsidRPr="00C154C6" w:rsidRDefault="00C154C6" w:rsidP="00C154C6">
      <w:pPr>
        <w:pStyle w:val="af5"/>
        <w:jc w:val="both"/>
      </w:pPr>
      <w:r w:rsidRPr="00C154C6">
        <w:t>- трубопроводы кислого газа давлением до 2,5 МПа - к II категории, 2 группа А(б);</w:t>
      </w:r>
    </w:p>
    <w:p w14:paraId="5761D602" w14:textId="7CBE0276" w:rsidR="00C154C6" w:rsidRPr="00C154C6" w:rsidRDefault="00C154C6" w:rsidP="00C154C6">
      <w:pPr>
        <w:pStyle w:val="af5"/>
        <w:jc w:val="both"/>
      </w:pPr>
      <w:r w:rsidRPr="00C154C6">
        <w:t>- трубопроводы кислого газа давлением свыше 2,5 МПа - к I категории, 2 группа</w:t>
      </w:r>
      <w:r>
        <w:t xml:space="preserve"> </w:t>
      </w:r>
    </w:p>
    <w:p w14:paraId="5F5BEFCE" w14:textId="77777777" w:rsidR="00C154C6" w:rsidRPr="00C154C6" w:rsidRDefault="00C154C6" w:rsidP="00C154C6">
      <w:pPr>
        <w:pStyle w:val="af5"/>
        <w:jc w:val="both"/>
      </w:pPr>
      <w:r w:rsidRPr="00C154C6">
        <w:t>А(б);</w:t>
      </w:r>
    </w:p>
    <w:p w14:paraId="650B8CF2" w14:textId="77777777" w:rsidR="00C154C6" w:rsidRPr="00C154C6" w:rsidRDefault="00C154C6" w:rsidP="00C154C6">
      <w:pPr>
        <w:pStyle w:val="af5"/>
        <w:jc w:val="both"/>
      </w:pPr>
      <w:r w:rsidRPr="00C154C6">
        <w:t>- трубопроводы топливного, пускового, продувочного газа давлением до 2,5 МПа - II</w:t>
      </w:r>
    </w:p>
    <w:p w14:paraId="072B1B53" w14:textId="77777777" w:rsidR="00C154C6" w:rsidRPr="00C154C6" w:rsidRDefault="00C154C6" w:rsidP="00C154C6">
      <w:pPr>
        <w:pStyle w:val="af5"/>
        <w:jc w:val="both"/>
      </w:pPr>
      <w:r w:rsidRPr="00C154C6">
        <w:t>категории, группа Б(а);</w:t>
      </w:r>
    </w:p>
    <w:p w14:paraId="1BC3F8DA" w14:textId="77777777" w:rsidR="00C154C6" w:rsidRPr="00C154C6" w:rsidRDefault="00C154C6" w:rsidP="00C154C6">
      <w:pPr>
        <w:pStyle w:val="af5"/>
        <w:jc w:val="both"/>
      </w:pPr>
      <w:r w:rsidRPr="00C154C6">
        <w:t>- трубопроводы кислой воды - к II категории, группа А(б);</w:t>
      </w:r>
    </w:p>
    <w:p w14:paraId="482E716D" w14:textId="77777777" w:rsidR="00C154C6" w:rsidRPr="00C154C6" w:rsidRDefault="00C154C6" w:rsidP="00C154C6">
      <w:pPr>
        <w:pStyle w:val="af5"/>
        <w:jc w:val="both"/>
      </w:pPr>
      <w:r w:rsidRPr="00C154C6">
        <w:t>- трубопроводы минерального масла и этиленгликоля - к II категории, группа А(б);</w:t>
      </w:r>
    </w:p>
    <w:p w14:paraId="38C23F36" w14:textId="77777777" w:rsidR="00C154C6" w:rsidRPr="00C154C6" w:rsidRDefault="00C154C6" w:rsidP="00C154C6">
      <w:pPr>
        <w:pStyle w:val="af5"/>
        <w:jc w:val="both"/>
      </w:pPr>
      <w:r w:rsidRPr="00C154C6">
        <w:t>- трубопроводы воздуха КИПиА и трубопроводы азота давлением до 1,6 МПа - к V</w:t>
      </w:r>
    </w:p>
    <w:p w14:paraId="78575E53" w14:textId="0EFFC194" w:rsidR="00C154C6" w:rsidRDefault="00C154C6" w:rsidP="00C154C6">
      <w:pPr>
        <w:pStyle w:val="af5"/>
        <w:jc w:val="both"/>
      </w:pPr>
      <w:r w:rsidRPr="00C154C6">
        <w:t>категории, группа В.</w:t>
      </w:r>
    </w:p>
    <w:p w14:paraId="550BC004" w14:textId="3ED22D39" w:rsidR="00C154C6" w:rsidRDefault="00C154C6" w:rsidP="00697922">
      <w:pPr>
        <w:pStyle w:val="af5"/>
      </w:pPr>
    </w:p>
    <w:p w14:paraId="201DC065" w14:textId="77777777" w:rsidR="00C154C6" w:rsidRDefault="00C154C6" w:rsidP="00697922">
      <w:pPr>
        <w:pStyle w:val="af5"/>
      </w:pPr>
    </w:p>
    <w:p w14:paraId="5A12B0A2" w14:textId="635E75B1" w:rsidR="001C3B26" w:rsidRDefault="001C3B26" w:rsidP="0026497F">
      <w:pPr>
        <w:suppressAutoHyphens w:val="0"/>
        <w:autoSpaceDE w:val="0"/>
        <w:autoSpaceDN w:val="0"/>
        <w:adjustRightInd w:val="0"/>
        <w:jc w:val="both"/>
        <w:rPr>
          <w:lang w:eastAsia="ru-RU"/>
        </w:rPr>
      </w:pPr>
      <w:r>
        <w:rPr>
          <w:lang w:eastAsia="ru-RU"/>
        </w:rPr>
        <w:lastRenderedPageBreak/>
        <w:t xml:space="preserve">Для изготовления трубопроводов используется </w:t>
      </w:r>
      <w:r w:rsidR="0026497F">
        <w:rPr>
          <w:lang w:eastAsia="ru-RU"/>
        </w:rPr>
        <w:t>бесшовные труб</w:t>
      </w:r>
      <w:r>
        <w:rPr>
          <w:lang w:eastAsia="ru-RU"/>
        </w:rPr>
        <w:t>ы по стандарту</w:t>
      </w:r>
      <w:r w:rsidR="0026497F">
        <w:rPr>
          <w:lang w:eastAsia="ru-RU"/>
        </w:rPr>
        <w:t xml:space="preserve"> </w:t>
      </w:r>
      <w:r>
        <w:rPr>
          <w:lang w:eastAsia="ru-RU"/>
        </w:rPr>
        <w:t xml:space="preserve">ASME B36.10М, </w:t>
      </w:r>
      <w:r w:rsidR="00E73345">
        <w:rPr>
          <w:lang w:eastAsia="ru-RU"/>
        </w:rPr>
        <w:t xml:space="preserve">материал </w:t>
      </w:r>
      <w:r>
        <w:rPr>
          <w:lang w:eastAsia="ru-RU"/>
        </w:rPr>
        <w:t xml:space="preserve"> ASTM </w:t>
      </w:r>
      <w:r w:rsidRPr="001C3B26">
        <w:rPr>
          <w:lang w:eastAsia="ru-RU"/>
        </w:rPr>
        <w:t>A333 G</w:t>
      </w:r>
      <w:r>
        <w:rPr>
          <w:lang w:val="en-US" w:eastAsia="ru-RU"/>
        </w:rPr>
        <w:t>r</w:t>
      </w:r>
      <w:r w:rsidRPr="001C3B26">
        <w:rPr>
          <w:lang w:eastAsia="ru-RU"/>
        </w:rPr>
        <w:t>- 6</w:t>
      </w:r>
      <w:r>
        <w:rPr>
          <w:lang w:eastAsia="ru-RU"/>
        </w:rPr>
        <w:t>.</w:t>
      </w:r>
    </w:p>
    <w:p w14:paraId="508CD620" w14:textId="70DC5CF9" w:rsidR="001C3B26" w:rsidRDefault="001C3B26" w:rsidP="0026497F">
      <w:pPr>
        <w:suppressAutoHyphens w:val="0"/>
        <w:autoSpaceDE w:val="0"/>
        <w:autoSpaceDN w:val="0"/>
        <w:adjustRightInd w:val="0"/>
        <w:jc w:val="both"/>
        <w:rPr>
          <w:lang w:eastAsia="ru-RU"/>
        </w:rPr>
      </w:pPr>
      <w:r>
        <w:rPr>
          <w:lang w:eastAsia="ru-RU"/>
        </w:rPr>
        <w:t>Фитинги и присоединительные бобышки по ASME B16.</w:t>
      </w:r>
      <w:r w:rsidRPr="0026497F">
        <w:rPr>
          <w:lang w:eastAsia="ru-RU"/>
        </w:rPr>
        <w:t>9</w:t>
      </w:r>
      <w:r>
        <w:rPr>
          <w:lang w:eastAsia="ru-RU"/>
        </w:rPr>
        <w:t>, фланцы по</w:t>
      </w:r>
      <w:r w:rsidR="0026497F">
        <w:rPr>
          <w:lang w:eastAsia="ru-RU"/>
        </w:rPr>
        <w:t xml:space="preserve"> </w:t>
      </w:r>
      <w:r>
        <w:rPr>
          <w:lang w:eastAsia="ru-RU"/>
        </w:rPr>
        <w:t xml:space="preserve">ASME B16.5, прокладки </w:t>
      </w:r>
      <w:r w:rsidR="0026497F">
        <w:rPr>
          <w:lang w:eastAsia="ru-RU"/>
        </w:rPr>
        <w:t xml:space="preserve">СНП </w:t>
      </w:r>
      <w:r>
        <w:rPr>
          <w:lang w:eastAsia="ru-RU"/>
        </w:rPr>
        <w:t>по ASME B16.</w:t>
      </w:r>
      <w:r w:rsidR="000F3E3F" w:rsidRPr="000F3E3F">
        <w:rPr>
          <w:lang w:eastAsia="ru-RU"/>
        </w:rPr>
        <w:t>2</w:t>
      </w:r>
      <w:r w:rsidR="000F3E3F" w:rsidRPr="00E73345">
        <w:rPr>
          <w:lang w:eastAsia="ru-RU"/>
        </w:rPr>
        <w:t>0</w:t>
      </w:r>
      <w:r w:rsidR="000F3E3F">
        <w:rPr>
          <w:lang w:eastAsia="ru-RU"/>
        </w:rPr>
        <w:t>/</w:t>
      </w:r>
      <w:r w:rsidR="000F3E3F">
        <w:rPr>
          <w:lang w:val="en-US" w:eastAsia="ru-RU"/>
        </w:rPr>
        <w:t>ASME</w:t>
      </w:r>
      <w:r w:rsidR="000F3E3F" w:rsidRPr="000F3E3F">
        <w:rPr>
          <w:lang w:eastAsia="ru-RU"/>
        </w:rPr>
        <w:t xml:space="preserve"> </w:t>
      </w:r>
      <w:r w:rsidR="000F3E3F">
        <w:rPr>
          <w:lang w:val="en-US" w:eastAsia="ru-RU"/>
        </w:rPr>
        <w:t>B</w:t>
      </w:r>
      <w:r w:rsidR="000F3E3F" w:rsidRPr="000F3E3F">
        <w:rPr>
          <w:lang w:eastAsia="ru-RU"/>
        </w:rPr>
        <w:t>16.5</w:t>
      </w:r>
      <w:r>
        <w:rPr>
          <w:lang w:eastAsia="ru-RU"/>
        </w:rPr>
        <w:t>.</w:t>
      </w:r>
    </w:p>
    <w:p w14:paraId="45FF69C2" w14:textId="040F1AC7" w:rsidR="001C3B26" w:rsidRDefault="001C3B26" w:rsidP="0026497F">
      <w:pPr>
        <w:suppressAutoHyphens w:val="0"/>
        <w:autoSpaceDE w:val="0"/>
        <w:autoSpaceDN w:val="0"/>
        <w:adjustRightInd w:val="0"/>
        <w:jc w:val="both"/>
        <w:rPr>
          <w:lang w:eastAsia="ru-RU"/>
        </w:rPr>
      </w:pPr>
      <w:r>
        <w:rPr>
          <w:lang w:eastAsia="ru-RU"/>
        </w:rPr>
        <w:t>Трубопроводная арматура должна быть выполнена по ASME B16.1</w:t>
      </w:r>
      <w:r w:rsidR="0026497F">
        <w:rPr>
          <w:lang w:eastAsia="ru-RU"/>
        </w:rPr>
        <w:t>1</w:t>
      </w:r>
      <w:r>
        <w:rPr>
          <w:lang w:eastAsia="ru-RU"/>
        </w:rPr>
        <w:t>.</w:t>
      </w:r>
    </w:p>
    <w:p w14:paraId="221291E0" w14:textId="672ACFAE" w:rsidR="0026497F" w:rsidRDefault="001C3B26" w:rsidP="0026497F">
      <w:pPr>
        <w:suppressAutoHyphens w:val="0"/>
        <w:autoSpaceDE w:val="0"/>
        <w:autoSpaceDN w:val="0"/>
        <w:adjustRightInd w:val="0"/>
        <w:jc w:val="both"/>
        <w:rPr>
          <w:lang w:eastAsia="ru-RU"/>
        </w:rPr>
      </w:pPr>
      <w:r>
        <w:rPr>
          <w:lang w:eastAsia="ru-RU"/>
        </w:rPr>
        <w:t xml:space="preserve">Прокладка трубопровода предусматривается </w:t>
      </w:r>
      <w:proofErr w:type="spellStart"/>
      <w:r w:rsidRPr="00E411FB">
        <w:rPr>
          <w:lang w:eastAsia="ru-RU"/>
        </w:rPr>
        <w:t>надземно</w:t>
      </w:r>
      <w:proofErr w:type="spellEnd"/>
      <w:r w:rsidRPr="00E411FB">
        <w:rPr>
          <w:lang w:eastAsia="ru-RU"/>
        </w:rPr>
        <w:t xml:space="preserve"> на несгораемых </w:t>
      </w:r>
      <w:proofErr w:type="spellStart"/>
      <w:r w:rsidRPr="00E411FB">
        <w:rPr>
          <w:lang w:eastAsia="ru-RU"/>
        </w:rPr>
        <w:t>отдельностоящих</w:t>
      </w:r>
      <w:proofErr w:type="spellEnd"/>
      <w:r w:rsidR="0026497F" w:rsidRPr="00E411FB">
        <w:rPr>
          <w:lang w:eastAsia="ru-RU"/>
        </w:rPr>
        <w:t xml:space="preserve"> </w:t>
      </w:r>
      <w:r w:rsidRPr="00E411FB">
        <w:rPr>
          <w:lang w:eastAsia="ru-RU"/>
        </w:rPr>
        <w:t xml:space="preserve">опорах высотой не менее </w:t>
      </w:r>
      <w:r w:rsidR="00E73345" w:rsidRPr="00E411FB">
        <w:rPr>
          <w:lang w:eastAsia="ru-RU"/>
        </w:rPr>
        <w:t>5</w:t>
      </w:r>
      <w:r w:rsidRPr="00E411FB">
        <w:rPr>
          <w:lang w:eastAsia="ru-RU"/>
        </w:rPr>
        <w:t>00 мм,</w:t>
      </w:r>
      <w:r>
        <w:rPr>
          <w:lang w:eastAsia="ru-RU"/>
        </w:rPr>
        <w:t xml:space="preserve"> а также по существующ</w:t>
      </w:r>
      <w:r w:rsidR="00E411FB">
        <w:rPr>
          <w:lang w:eastAsia="ru-RU"/>
        </w:rPr>
        <w:t>ей</w:t>
      </w:r>
      <w:r>
        <w:rPr>
          <w:lang w:eastAsia="ru-RU"/>
        </w:rPr>
        <w:t xml:space="preserve"> технологическ</w:t>
      </w:r>
      <w:r w:rsidR="00E411FB">
        <w:rPr>
          <w:lang w:eastAsia="ru-RU"/>
        </w:rPr>
        <w:t>ой</w:t>
      </w:r>
      <w:r>
        <w:rPr>
          <w:lang w:eastAsia="ru-RU"/>
        </w:rPr>
        <w:t xml:space="preserve"> эстакад</w:t>
      </w:r>
      <w:r w:rsidR="00E411FB">
        <w:rPr>
          <w:lang w:eastAsia="ru-RU"/>
        </w:rPr>
        <w:t>е</w:t>
      </w:r>
      <w:r>
        <w:rPr>
          <w:lang w:eastAsia="ru-RU"/>
        </w:rPr>
        <w:t>.</w:t>
      </w:r>
      <w:r w:rsidR="0026497F">
        <w:rPr>
          <w:lang w:eastAsia="ru-RU"/>
        </w:rPr>
        <w:t xml:space="preserve"> </w:t>
      </w:r>
    </w:p>
    <w:p w14:paraId="70A936D0" w14:textId="22EEFBC2" w:rsidR="00697922" w:rsidRDefault="00697922" w:rsidP="00697922">
      <w:pPr>
        <w:pStyle w:val="af5"/>
        <w:ind w:right="-1"/>
        <w:jc w:val="both"/>
      </w:pPr>
      <w:r w:rsidRPr="00EB3C59">
        <w:t xml:space="preserve">Системы трубной обвязки для подачи/вывода </w:t>
      </w:r>
      <w:r>
        <w:t>газового конденсата</w:t>
      </w:r>
      <w:r w:rsidRPr="00EB3C59">
        <w:t xml:space="preserve"> в </w:t>
      </w:r>
      <w:r w:rsidRPr="00697922">
        <w:t xml:space="preserve">существующие </w:t>
      </w:r>
      <w:r w:rsidRPr="00EB3C59">
        <w:t xml:space="preserve">аппараты установок снабжены необходимой запорной и предохранительной арматурой, обеспечивающей возможность отключения любой проектируемой технологической линии аппарата от подводящих и отводящих трубопроводов и его опорожнение, в случае необходимости, в соответствующую систему дренажа. </w:t>
      </w:r>
    </w:p>
    <w:p w14:paraId="42CE5EC3" w14:textId="2E90E66A" w:rsidR="007A47C2" w:rsidRPr="007A47C2" w:rsidRDefault="007A47C2" w:rsidP="007A47C2">
      <w:pPr>
        <w:tabs>
          <w:tab w:val="left" w:pos="320"/>
        </w:tabs>
        <w:autoSpaceDE w:val="0"/>
        <w:autoSpaceDN w:val="0"/>
        <w:adjustRightInd w:val="0"/>
        <w:jc w:val="both"/>
        <w:rPr>
          <w:rFonts w:eastAsia="Calibri"/>
          <w:bCs/>
          <w:lang w:eastAsia="en-US"/>
        </w:rPr>
      </w:pPr>
      <w:r w:rsidRPr="007A47C2">
        <w:rPr>
          <w:rFonts w:eastAsia="Calibri"/>
          <w:bCs/>
          <w:lang w:eastAsia="en-US"/>
        </w:rPr>
        <w:t>За относительную отметку 0,000 принята отметка уровня земли, что соответствует абсолютной отметке +89,000. Условная отметка 100,00 соответствует абсолютной отметке +89,000 м.</w:t>
      </w:r>
    </w:p>
    <w:p w14:paraId="0CF48979" w14:textId="02163550" w:rsidR="00FE7C37" w:rsidRPr="004605EB" w:rsidRDefault="00FE7C37" w:rsidP="00FE7C37">
      <w:pPr>
        <w:tabs>
          <w:tab w:val="left" w:pos="320"/>
        </w:tabs>
        <w:autoSpaceDE w:val="0"/>
        <w:autoSpaceDN w:val="0"/>
        <w:adjustRightInd w:val="0"/>
        <w:ind w:left="80"/>
        <w:rPr>
          <w:rFonts w:eastAsia="Calibri"/>
          <w:bCs/>
          <w:lang w:eastAsia="en-US"/>
        </w:rPr>
      </w:pPr>
      <w:r w:rsidRPr="004605EB">
        <w:rPr>
          <w:rFonts w:eastAsia="Calibri"/>
          <w:bCs/>
          <w:lang w:eastAsia="en-US"/>
        </w:rPr>
        <w:tab/>
      </w:r>
    </w:p>
    <w:p w14:paraId="38E3F0EA" w14:textId="4DCA4DA2" w:rsidR="00476EDA" w:rsidRPr="0097162A" w:rsidRDefault="00476EDA" w:rsidP="00476EDA">
      <w:pPr>
        <w:tabs>
          <w:tab w:val="left" w:pos="709"/>
        </w:tabs>
        <w:autoSpaceDE w:val="0"/>
        <w:autoSpaceDN w:val="0"/>
        <w:adjustRightInd w:val="0"/>
        <w:jc w:val="both"/>
        <w:rPr>
          <w:rFonts w:eastAsia="Calibri"/>
          <w:bCs/>
          <w:lang w:eastAsia="en-US"/>
        </w:rPr>
      </w:pPr>
      <w:r w:rsidRPr="00B12182">
        <w:rPr>
          <w:bCs/>
        </w:rPr>
        <w:t>5</w:t>
      </w:r>
      <w:r w:rsidRPr="004605EB">
        <w:rPr>
          <w:bCs/>
        </w:rPr>
        <w:t>.</w:t>
      </w:r>
      <w:r w:rsidR="00697C3F">
        <w:rPr>
          <w:bCs/>
        </w:rPr>
        <w:t>3</w:t>
      </w:r>
      <w:r w:rsidRPr="004605EB">
        <w:rPr>
          <w:bCs/>
        </w:rPr>
        <w:t>.</w:t>
      </w:r>
      <w:r w:rsidRPr="004605EB">
        <w:rPr>
          <w:b/>
        </w:rPr>
        <w:t xml:space="preserve">  </w:t>
      </w:r>
      <w:r w:rsidRPr="004605EB">
        <w:rPr>
          <w:b/>
        </w:rPr>
        <w:tab/>
      </w:r>
      <w:r w:rsidRPr="004605EB">
        <w:rPr>
          <w:rFonts w:eastAsia="Calibri"/>
          <w:bCs/>
          <w:lang w:eastAsia="en-US"/>
        </w:rPr>
        <w:t xml:space="preserve">Монтаж трубопроводов, контроль сварных соединений, порядок пусконаладочных работ производить </w:t>
      </w:r>
      <w:r w:rsidRPr="0097162A">
        <w:rPr>
          <w:rFonts w:eastAsia="Calibri"/>
          <w:bCs/>
          <w:lang w:eastAsia="en-US"/>
        </w:rPr>
        <w:t>согласно СП РК 3.05-103-2014.</w:t>
      </w:r>
    </w:p>
    <w:p w14:paraId="1B9E0EA3" w14:textId="47272FFE" w:rsidR="00476EDA" w:rsidRPr="004605EB" w:rsidRDefault="00476EDA" w:rsidP="00476EDA">
      <w:pPr>
        <w:tabs>
          <w:tab w:val="left" w:pos="360"/>
        </w:tabs>
        <w:autoSpaceDE w:val="0"/>
        <w:autoSpaceDN w:val="0"/>
        <w:adjustRightInd w:val="0"/>
        <w:spacing w:before="20"/>
        <w:ind w:firstLine="709"/>
        <w:rPr>
          <w:rFonts w:eastAsia="Calibri"/>
          <w:bCs/>
          <w:lang w:eastAsia="en-US"/>
        </w:rPr>
      </w:pPr>
      <w:r w:rsidRPr="004605EB">
        <w:rPr>
          <w:rFonts w:eastAsia="Calibri"/>
          <w:bCs/>
          <w:lang w:eastAsia="en-US"/>
        </w:rPr>
        <w:t>Методы контроля сварных соединений:</w:t>
      </w:r>
    </w:p>
    <w:p w14:paraId="19A43D96" w14:textId="77777777" w:rsidR="00476EDA" w:rsidRPr="004605EB" w:rsidRDefault="00476EDA" w:rsidP="00476EDA">
      <w:pPr>
        <w:tabs>
          <w:tab w:val="left" w:pos="240"/>
        </w:tabs>
        <w:autoSpaceDE w:val="0"/>
        <w:autoSpaceDN w:val="0"/>
        <w:adjustRightInd w:val="0"/>
        <w:ind w:left="240" w:hanging="240"/>
        <w:rPr>
          <w:rFonts w:eastAsia="Calibri"/>
          <w:bCs/>
          <w:lang w:eastAsia="en-US"/>
        </w:rPr>
      </w:pPr>
      <w:r w:rsidRPr="004605EB">
        <w:rPr>
          <w:rFonts w:eastAsia="Calibri"/>
          <w:bCs/>
          <w:lang w:eastAsia="en-US"/>
        </w:rPr>
        <w:t>·</w:t>
      </w:r>
      <w:r w:rsidRPr="004605EB">
        <w:rPr>
          <w:rFonts w:eastAsia="Calibri"/>
          <w:bCs/>
          <w:lang w:eastAsia="en-US"/>
        </w:rPr>
        <w:tab/>
        <w:t xml:space="preserve">внешний осмотр и измерения </w:t>
      </w:r>
      <w:r>
        <w:rPr>
          <w:rFonts w:eastAsia="Calibri"/>
          <w:bCs/>
          <w:lang w:eastAsia="en-US"/>
        </w:rPr>
        <w:t>–</w:t>
      </w:r>
      <w:r w:rsidRPr="004605EB">
        <w:rPr>
          <w:rFonts w:eastAsia="Calibri"/>
          <w:bCs/>
          <w:lang w:eastAsia="en-US"/>
        </w:rPr>
        <w:t xml:space="preserve"> 100</w:t>
      </w:r>
      <w:r>
        <w:rPr>
          <w:rFonts w:eastAsia="Calibri"/>
          <w:bCs/>
          <w:lang w:eastAsia="en-US"/>
        </w:rPr>
        <w:t xml:space="preserve"> </w:t>
      </w:r>
      <w:r w:rsidRPr="004605EB">
        <w:rPr>
          <w:rFonts w:eastAsia="Calibri"/>
          <w:bCs/>
          <w:lang w:eastAsia="en-US"/>
        </w:rPr>
        <w:t>%;</w:t>
      </w:r>
    </w:p>
    <w:p w14:paraId="4CDB6A13" w14:textId="77777777" w:rsidR="00476EDA" w:rsidRPr="004605EB" w:rsidRDefault="00476EDA" w:rsidP="00476EDA">
      <w:pPr>
        <w:tabs>
          <w:tab w:val="left" w:pos="240"/>
        </w:tabs>
        <w:autoSpaceDE w:val="0"/>
        <w:autoSpaceDN w:val="0"/>
        <w:adjustRightInd w:val="0"/>
        <w:ind w:left="240" w:hanging="240"/>
        <w:rPr>
          <w:rFonts w:eastAsia="Calibri"/>
          <w:bCs/>
          <w:lang w:eastAsia="en-US"/>
        </w:rPr>
      </w:pPr>
      <w:r w:rsidRPr="004605EB">
        <w:rPr>
          <w:rFonts w:eastAsia="Calibri"/>
          <w:bCs/>
          <w:lang w:eastAsia="en-US"/>
        </w:rPr>
        <w:t>·</w:t>
      </w:r>
      <w:r w:rsidRPr="004605EB">
        <w:rPr>
          <w:rFonts w:eastAsia="Calibri"/>
          <w:bCs/>
          <w:lang w:eastAsia="en-US"/>
        </w:rPr>
        <w:tab/>
        <w:t xml:space="preserve">контроль методами неразрушающего методами </w:t>
      </w:r>
      <w:r>
        <w:rPr>
          <w:rFonts w:eastAsia="Calibri"/>
          <w:bCs/>
          <w:lang w:eastAsia="en-US"/>
        </w:rPr>
        <w:t>–</w:t>
      </w:r>
      <w:r w:rsidRPr="004605EB">
        <w:rPr>
          <w:rFonts w:eastAsia="Calibri"/>
          <w:bCs/>
          <w:lang w:eastAsia="en-US"/>
        </w:rPr>
        <w:t xml:space="preserve"> 100</w:t>
      </w:r>
      <w:r>
        <w:rPr>
          <w:rFonts w:eastAsia="Calibri"/>
          <w:bCs/>
          <w:lang w:eastAsia="en-US"/>
        </w:rPr>
        <w:t xml:space="preserve"> </w:t>
      </w:r>
      <w:r w:rsidRPr="004605EB">
        <w:rPr>
          <w:rFonts w:eastAsia="Calibri"/>
          <w:bCs/>
          <w:lang w:eastAsia="en-US"/>
        </w:rPr>
        <w:t>%;</w:t>
      </w:r>
    </w:p>
    <w:p w14:paraId="188138CA" w14:textId="77777777" w:rsidR="00476EDA" w:rsidRPr="004605EB" w:rsidRDefault="00476EDA" w:rsidP="00476EDA">
      <w:pPr>
        <w:tabs>
          <w:tab w:val="left" w:pos="240"/>
        </w:tabs>
        <w:autoSpaceDE w:val="0"/>
        <w:autoSpaceDN w:val="0"/>
        <w:adjustRightInd w:val="0"/>
        <w:ind w:left="240" w:hanging="240"/>
        <w:rPr>
          <w:rFonts w:eastAsia="Calibri"/>
          <w:bCs/>
          <w:lang w:eastAsia="en-US"/>
        </w:rPr>
      </w:pPr>
      <w:r w:rsidRPr="004605EB">
        <w:rPr>
          <w:rFonts w:eastAsia="Calibri"/>
          <w:bCs/>
          <w:lang w:eastAsia="en-US"/>
        </w:rPr>
        <w:t>·</w:t>
      </w:r>
      <w:r w:rsidRPr="004605EB">
        <w:rPr>
          <w:rFonts w:eastAsia="Calibri"/>
          <w:bCs/>
          <w:lang w:eastAsia="en-US"/>
        </w:rPr>
        <w:tab/>
        <w:t xml:space="preserve">испытание воздухом </w:t>
      </w:r>
      <w:r>
        <w:rPr>
          <w:rFonts w:eastAsia="Calibri"/>
          <w:bCs/>
          <w:lang w:eastAsia="en-US"/>
        </w:rPr>
        <w:t>–</w:t>
      </w:r>
      <w:r w:rsidRPr="004605EB">
        <w:rPr>
          <w:rFonts w:eastAsia="Calibri"/>
          <w:bCs/>
          <w:lang w:eastAsia="en-US"/>
        </w:rPr>
        <w:t xml:space="preserve"> 100</w:t>
      </w:r>
      <w:r>
        <w:rPr>
          <w:rFonts w:eastAsia="Calibri"/>
          <w:bCs/>
          <w:lang w:eastAsia="en-US"/>
        </w:rPr>
        <w:t xml:space="preserve"> </w:t>
      </w:r>
      <w:r w:rsidRPr="004605EB">
        <w:rPr>
          <w:rFonts w:eastAsia="Calibri"/>
          <w:bCs/>
          <w:lang w:eastAsia="en-US"/>
        </w:rPr>
        <w:t>%;</w:t>
      </w:r>
    </w:p>
    <w:p w14:paraId="306C67B7" w14:textId="77777777" w:rsidR="00476EDA" w:rsidRPr="004605EB" w:rsidRDefault="00476EDA" w:rsidP="00476EDA">
      <w:pPr>
        <w:tabs>
          <w:tab w:val="left" w:pos="240"/>
        </w:tabs>
        <w:autoSpaceDE w:val="0"/>
        <w:autoSpaceDN w:val="0"/>
        <w:adjustRightInd w:val="0"/>
        <w:ind w:left="240" w:hanging="240"/>
        <w:rPr>
          <w:rFonts w:eastAsia="Calibri"/>
          <w:bCs/>
          <w:lang w:eastAsia="en-US"/>
        </w:rPr>
      </w:pPr>
      <w:r w:rsidRPr="004605EB">
        <w:rPr>
          <w:rFonts w:eastAsia="Calibri"/>
          <w:bCs/>
          <w:lang w:eastAsia="en-US"/>
        </w:rPr>
        <w:t>·</w:t>
      </w:r>
      <w:r w:rsidRPr="004605EB">
        <w:rPr>
          <w:rFonts w:eastAsia="Calibri"/>
          <w:bCs/>
          <w:lang w:eastAsia="en-US"/>
        </w:rPr>
        <w:tab/>
        <w:t xml:space="preserve">испытание гидравлическим давлением </w:t>
      </w:r>
      <w:r>
        <w:rPr>
          <w:rFonts w:eastAsia="Calibri"/>
          <w:bCs/>
          <w:lang w:eastAsia="en-US"/>
        </w:rPr>
        <w:t>–</w:t>
      </w:r>
      <w:r w:rsidRPr="004605EB">
        <w:rPr>
          <w:rFonts w:eastAsia="Calibri"/>
          <w:bCs/>
          <w:lang w:eastAsia="en-US"/>
        </w:rPr>
        <w:t xml:space="preserve"> 100</w:t>
      </w:r>
      <w:r>
        <w:rPr>
          <w:rFonts w:eastAsia="Calibri"/>
          <w:bCs/>
          <w:lang w:eastAsia="en-US"/>
        </w:rPr>
        <w:t xml:space="preserve"> </w:t>
      </w:r>
      <w:r w:rsidRPr="004605EB">
        <w:rPr>
          <w:rFonts w:eastAsia="Calibri"/>
          <w:bCs/>
          <w:lang w:eastAsia="en-US"/>
        </w:rPr>
        <w:t>%;</w:t>
      </w:r>
    </w:p>
    <w:p w14:paraId="49D39226" w14:textId="77777777" w:rsidR="00476EDA" w:rsidRPr="004605EB" w:rsidRDefault="00476EDA" w:rsidP="00476EDA">
      <w:pPr>
        <w:tabs>
          <w:tab w:val="left" w:pos="320"/>
        </w:tabs>
        <w:autoSpaceDE w:val="0"/>
        <w:autoSpaceDN w:val="0"/>
        <w:adjustRightInd w:val="0"/>
        <w:rPr>
          <w:rFonts w:eastAsia="Calibri"/>
          <w:bCs/>
          <w:lang w:eastAsia="en-US"/>
        </w:rPr>
      </w:pPr>
      <w:r w:rsidRPr="004605EB">
        <w:rPr>
          <w:rFonts w:eastAsia="Calibri"/>
          <w:bCs/>
          <w:lang w:eastAsia="en-US"/>
        </w:rPr>
        <w:tab/>
      </w:r>
    </w:p>
    <w:p w14:paraId="549A9E42" w14:textId="5C91E748" w:rsidR="00476EDA" w:rsidRPr="004605EB" w:rsidRDefault="00476EDA" w:rsidP="00476EDA">
      <w:pPr>
        <w:tabs>
          <w:tab w:val="left" w:pos="320"/>
        </w:tabs>
        <w:autoSpaceDE w:val="0"/>
        <w:autoSpaceDN w:val="0"/>
        <w:adjustRightInd w:val="0"/>
        <w:jc w:val="both"/>
        <w:rPr>
          <w:rFonts w:eastAsia="Calibri"/>
          <w:bCs/>
          <w:lang w:eastAsia="en-US"/>
        </w:rPr>
      </w:pPr>
      <w:r w:rsidRPr="000C4DF0">
        <w:rPr>
          <w:bCs/>
        </w:rPr>
        <w:t>5</w:t>
      </w:r>
      <w:r w:rsidRPr="004605EB">
        <w:rPr>
          <w:bCs/>
        </w:rPr>
        <w:t>.</w:t>
      </w:r>
      <w:r w:rsidR="00697C3F">
        <w:rPr>
          <w:bCs/>
        </w:rPr>
        <w:t>4</w:t>
      </w:r>
      <w:r w:rsidRPr="004605EB">
        <w:rPr>
          <w:bCs/>
        </w:rPr>
        <w:t>.</w:t>
      </w:r>
      <w:r w:rsidRPr="004605EB">
        <w:rPr>
          <w:rFonts w:eastAsia="Calibri"/>
          <w:bCs/>
          <w:lang w:eastAsia="en-US"/>
        </w:rPr>
        <w:tab/>
        <w:t>Все трубопроводы необходимо испытывать на прочность и герметичность гидравлическим и пневматическим методами.</w:t>
      </w:r>
    </w:p>
    <w:p w14:paraId="4AB63DBE" w14:textId="6F0D0917" w:rsidR="00476EDA" w:rsidRPr="004605EB" w:rsidRDefault="00476EDA" w:rsidP="00476EDA">
      <w:pPr>
        <w:tabs>
          <w:tab w:val="left" w:pos="360"/>
        </w:tabs>
        <w:autoSpaceDE w:val="0"/>
        <w:autoSpaceDN w:val="0"/>
        <w:adjustRightInd w:val="0"/>
        <w:spacing w:before="20"/>
        <w:rPr>
          <w:rFonts w:eastAsia="Calibri"/>
          <w:bCs/>
          <w:lang w:eastAsia="en-US"/>
        </w:rPr>
      </w:pPr>
      <w:r w:rsidRPr="004605EB">
        <w:rPr>
          <w:rFonts w:eastAsia="Calibri"/>
          <w:bCs/>
          <w:lang w:eastAsia="en-US"/>
        </w:rPr>
        <w:tab/>
      </w:r>
      <w:r w:rsidRPr="004605EB">
        <w:rPr>
          <w:rFonts w:eastAsia="Calibri"/>
          <w:bCs/>
          <w:lang w:eastAsia="en-US"/>
        </w:rPr>
        <w:tab/>
      </w:r>
      <w:bookmarkStart w:id="30" w:name="_Hlk176340619"/>
      <w:r w:rsidRPr="004605EB">
        <w:rPr>
          <w:rFonts w:eastAsia="Calibri"/>
          <w:bCs/>
          <w:lang w:eastAsia="en-US"/>
        </w:rPr>
        <w:t>Величина гидравлического испытательного давления должна соответствовать 1,5</w:t>
      </w:r>
      <w:r w:rsidR="00E411FB">
        <w:rPr>
          <w:rFonts w:eastAsia="Calibri"/>
          <w:bCs/>
          <w:lang w:eastAsia="en-US"/>
        </w:rPr>
        <w:t xml:space="preserve"> </w:t>
      </w:r>
      <w:proofErr w:type="spellStart"/>
      <w:r w:rsidRPr="004605EB">
        <w:rPr>
          <w:rFonts w:eastAsia="Calibri"/>
          <w:bCs/>
          <w:lang w:eastAsia="en-US"/>
        </w:rPr>
        <w:t>Рраб</w:t>
      </w:r>
      <w:proofErr w:type="spellEnd"/>
      <w:r w:rsidRPr="004605EB">
        <w:rPr>
          <w:rFonts w:eastAsia="Calibri"/>
          <w:bCs/>
          <w:lang w:eastAsia="en-US"/>
        </w:rPr>
        <w:t>.</w:t>
      </w:r>
      <w:r>
        <w:rPr>
          <w:rFonts w:eastAsia="Calibri"/>
          <w:bCs/>
          <w:lang w:eastAsia="en-US"/>
        </w:rPr>
        <w:t xml:space="preserve">, </w:t>
      </w:r>
      <w:r w:rsidRPr="004605EB">
        <w:rPr>
          <w:rFonts w:eastAsia="Calibri"/>
          <w:bCs/>
          <w:lang w:eastAsia="en-US"/>
        </w:rPr>
        <w:t>но не менее 0,8 МПа.</w:t>
      </w:r>
    </w:p>
    <w:p w14:paraId="4C6B6DDA" w14:textId="77777777" w:rsidR="00476EDA" w:rsidRPr="004605EB" w:rsidRDefault="00476EDA" w:rsidP="00476EDA">
      <w:pPr>
        <w:tabs>
          <w:tab w:val="left" w:pos="360"/>
        </w:tabs>
        <w:autoSpaceDE w:val="0"/>
        <w:autoSpaceDN w:val="0"/>
        <w:adjustRightInd w:val="0"/>
        <w:spacing w:before="20"/>
        <w:jc w:val="both"/>
        <w:rPr>
          <w:rFonts w:eastAsia="Calibri"/>
          <w:bCs/>
          <w:lang w:eastAsia="en-US"/>
        </w:rPr>
      </w:pPr>
      <w:r w:rsidRPr="004605EB">
        <w:rPr>
          <w:rFonts w:eastAsia="Calibri"/>
          <w:bCs/>
          <w:lang w:eastAsia="en-US"/>
        </w:rPr>
        <w:tab/>
      </w:r>
      <w:r w:rsidRPr="004605EB">
        <w:rPr>
          <w:rFonts w:eastAsia="Calibri"/>
          <w:bCs/>
          <w:lang w:eastAsia="en-US"/>
        </w:rPr>
        <w:tab/>
        <w:t>Величина предельного пневматического испытательного давления должна соответствовать 2,0 МПа, при наибольшей длине участка более 100 м. внутри помещений и 250 м. для наружных трубопроводов.</w:t>
      </w:r>
    </w:p>
    <w:p w14:paraId="79F03965" w14:textId="2EE906D6" w:rsidR="004B3A87" w:rsidRPr="004B3A87" w:rsidRDefault="00476EDA" w:rsidP="004B3A87">
      <w:pPr>
        <w:tabs>
          <w:tab w:val="left" w:pos="320"/>
        </w:tabs>
        <w:autoSpaceDE w:val="0"/>
        <w:autoSpaceDN w:val="0"/>
        <w:adjustRightInd w:val="0"/>
        <w:ind w:left="80"/>
        <w:jc w:val="both"/>
        <w:rPr>
          <w:rFonts w:eastAsia="Calibri"/>
          <w:bCs/>
          <w:lang w:eastAsia="en-US"/>
        </w:rPr>
      </w:pPr>
      <w:r w:rsidRPr="004605EB">
        <w:rPr>
          <w:rFonts w:eastAsia="Calibri"/>
          <w:bCs/>
          <w:lang w:eastAsia="en-US"/>
        </w:rPr>
        <w:tab/>
      </w:r>
      <w:r w:rsidRPr="004605EB">
        <w:rPr>
          <w:rFonts w:eastAsia="Calibri"/>
          <w:bCs/>
          <w:lang w:eastAsia="en-US"/>
        </w:rPr>
        <w:tab/>
        <w:t>После монтажа трубопроводов, проведения испытаний и контроля произвести опознавательную окраску</w:t>
      </w:r>
      <w:r w:rsidR="004B3A87">
        <w:rPr>
          <w:rFonts w:eastAsia="Calibri"/>
          <w:bCs/>
          <w:lang w:eastAsia="en-US"/>
        </w:rPr>
        <w:t xml:space="preserve"> по </w:t>
      </w:r>
      <w:r w:rsidR="004B3A87" w:rsidRPr="004B3A87">
        <w:rPr>
          <w:rFonts w:eastAsia="Calibri"/>
          <w:bCs/>
          <w:lang w:eastAsia="en-US"/>
        </w:rPr>
        <w:t>ГОСТ 14202-69</w:t>
      </w:r>
      <w:r w:rsidR="004B3A87">
        <w:rPr>
          <w:rFonts w:eastAsia="Calibri"/>
          <w:bCs/>
          <w:lang w:eastAsia="en-US"/>
        </w:rPr>
        <w:t xml:space="preserve"> «</w:t>
      </w:r>
      <w:r w:rsidR="004B3A87" w:rsidRPr="004B3A87">
        <w:rPr>
          <w:rFonts w:eastAsia="Calibri"/>
          <w:bCs/>
          <w:lang w:eastAsia="en-US"/>
        </w:rPr>
        <w:t>Трубопроводы промышленных предприятий</w:t>
      </w:r>
    </w:p>
    <w:p w14:paraId="5E1E9CD6" w14:textId="5305319B" w:rsidR="00476EDA" w:rsidRDefault="004B3A87" w:rsidP="004B3A87">
      <w:pPr>
        <w:tabs>
          <w:tab w:val="left" w:pos="320"/>
        </w:tabs>
        <w:autoSpaceDE w:val="0"/>
        <w:autoSpaceDN w:val="0"/>
        <w:adjustRightInd w:val="0"/>
        <w:ind w:left="80"/>
        <w:jc w:val="both"/>
        <w:rPr>
          <w:rFonts w:eastAsia="Calibri"/>
          <w:bCs/>
          <w:lang w:eastAsia="en-US"/>
        </w:rPr>
      </w:pPr>
      <w:r w:rsidRPr="004B3A87">
        <w:rPr>
          <w:rFonts w:eastAsia="Calibri"/>
          <w:bCs/>
          <w:lang w:eastAsia="en-US"/>
        </w:rPr>
        <w:t>Опознавательная окраска, предупреждающие знаки и маркировочные щитки</w:t>
      </w:r>
      <w:r>
        <w:rPr>
          <w:rFonts w:eastAsia="Calibri"/>
          <w:bCs/>
          <w:lang w:eastAsia="en-US"/>
        </w:rPr>
        <w:t>»</w:t>
      </w:r>
      <w:r w:rsidR="00476EDA" w:rsidRPr="004605EB">
        <w:rPr>
          <w:rFonts w:eastAsia="Calibri"/>
          <w:bCs/>
          <w:lang w:eastAsia="en-US"/>
        </w:rPr>
        <w:t>.</w:t>
      </w:r>
    </w:p>
    <w:p w14:paraId="094CF049" w14:textId="77777777" w:rsidR="00D90E3B" w:rsidRDefault="00D90E3B" w:rsidP="004B3A87">
      <w:pPr>
        <w:tabs>
          <w:tab w:val="left" w:pos="320"/>
        </w:tabs>
        <w:autoSpaceDE w:val="0"/>
        <w:autoSpaceDN w:val="0"/>
        <w:adjustRightInd w:val="0"/>
        <w:ind w:left="80"/>
        <w:jc w:val="both"/>
        <w:rPr>
          <w:rFonts w:eastAsia="Calibri"/>
          <w:bCs/>
          <w:lang w:eastAsia="en-US"/>
        </w:rPr>
      </w:pPr>
    </w:p>
    <w:p w14:paraId="6D388943" w14:textId="011FB0A5" w:rsidR="00100514" w:rsidRDefault="00100514" w:rsidP="004B3A87">
      <w:pPr>
        <w:tabs>
          <w:tab w:val="left" w:pos="320"/>
        </w:tabs>
        <w:autoSpaceDE w:val="0"/>
        <w:autoSpaceDN w:val="0"/>
        <w:adjustRightInd w:val="0"/>
        <w:ind w:left="80"/>
        <w:jc w:val="both"/>
        <w:rPr>
          <w:rFonts w:eastAsia="Calibri"/>
          <w:bCs/>
          <w:lang w:eastAsia="en-US"/>
        </w:rPr>
      </w:pPr>
      <w:r>
        <w:rPr>
          <w:rFonts w:eastAsia="Calibri"/>
          <w:bCs/>
          <w:lang w:eastAsia="en-US"/>
        </w:rPr>
        <w:t>Н</w:t>
      </w:r>
      <w:r w:rsidRPr="00100514">
        <w:rPr>
          <w:rFonts w:eastAsia="Calibri"/>
          <w:bCs/>
          <w:lang w:eastAsia="en-US"/>
        </w:rPr>
        <w:t>ормативный срок службы для всех проектируемых технологических трубопроводов.</w:t>
      </w:r>
    </w:p>
    <w:p w14:paraId="54034BF3" w14:textId="290C04A7" w:rsidR="00FC0E96" w:rsidRPr="00FC0E96" w:rsidRDefault="007A47C2" w:rsidP="00FC0E96">
      <w:pPr>
        <w:tabs>
          <w:tab w:val="left" w:pos="320"/>
        </w:tabs>
        <w:autoSpaceDE w:val="0"/>
        <w:autoSpaceDN w:val="0"/>
        <w:adjustRightInd w:val="0"/>
        <w:ind w:left="80"/>
        <w:jc w:val="both"/>
        <w:rPr>
          <w:rFonts w:eastAsia="Calibri"/>
          <w:bCs/>
          <w:lang w:eastAsia="en-US"/>
        </w:rPr>
      </w:pPr>
      <w:bookmarkStart w:id="31" w:name="_Hlk198110341"/>
      <w:bookmarkEnd w:id="30"/>
      <w:bookmarkEnd w:id="26"/>
      <w:r w:rsidRPr="007A47C2">
        <w:rPr>
          <w:rFonts w:eastAsia="Calibri"/>
          <w:bCs/>
          <w:lang w:eastAsia="en-US"/>
        </w:rPr>
        <w:t xml:space="preserve"> </w:t>
      </w:r>
      <w:r w:rsidR="00100514" w:rsidRPr="00100514">
        <w:rPr>
          <w:rFonts w:eastAsia="Calibri"/>
          <w:bCs/>
          <w:lang w:eastAsia="en-US"/>
        </w:rPr>
        <w:t>Срок службы трубопровода устанавливается</w:t>
      </w:r>
      <w:r w:rsidR="00FC0E96" w:rsidRPr="00FC0E96">
        <w:t xml:space="preserve"> </w:t>
      </w:r>
      <w:r w:rsidR="00FC0E96" w:rsidRPr="00FC0E96">
        <w:rPr>
          <w:rFonts w:eastAsia="Calibri"/>
          <w:bCs/>
          <w:lang w:eastAsia="en-US"/>
        </w:rPr>
        <w:t>в следующих пределах:</w:t>
      </w:r>
    </w:p>
    <w:p w14:paraId="197DC812" w14:textId="1D859759" w:rsidR="00FC0E96" w:rsidRDefault="00FC0E96" w:rsidP="00FC0E96">
      <w:pPr>
        <w:tabs>
          <w:tab w:val="left" w:pos="320"/>
        </w:tabs>
        <w:autoSpaceDE w:val="0"/>
        <w:autoSpaceDN w:val="0"/>
        <w:adjustRightInd w:val="0"/>
        <w:ind w:left="80"/>
        <w:jc w:val="both"/>
        <w:rPr>
          <w:rFonts w:eastAsia="Calibri"/>
          <w:bCs/>
          <w:lang w:eastAsia="en-US"/>
        </w:rPr>
      </w:pPr>
      <w:r w:rsidRPr="00FC0E96">
        <w:rPr>
          <w:rFonts w:eastAsia="Calibri"/>
          <w:bCs/>
          <w:lang w:eastAsia="en-US"/>
        </w:rPr>
        <w:t xml:space="preserve">- </w:t>
      </w:r>
      <w:proofErr w:type="gramStart"/>
      <w:r w:rsidRPr="00FC0E96">
        <w:rPr>
          <w:rFonts w:eastAsia="Calibri"/>
          <w:bCs/>
          <w:lang w:eastAsia="en-US"/>
        </w:rPr>
        <w:t>для  трубопроводов</w:t>
      </w:r>
      <w:proofErr w:type="gramEnd"/>
      <w:r w:rsidRPr="00FC0E96">
        <w:rPr>
          <w:rFonts w:eastAsia="Calibri"/>
          <w:bCs/>
          <w:lang w:eastAsia="en-US"/>
        </w:rPr>
        <w:t xml:space="preserve"> (II категория группа 2, III и IV категории) - 30 лет.</w:t>
      </w:r>
    </w:p>
    <w:p w14:paraId="3F3F3173" w14:textId="327891D2" w:rsidR="00100514" w:rsidRPr="00100514" w:rsidRDefault="00FC0E96" w:rsidP="00100514">
      <w:pPr>
        <w:tabs>
          <w:tab w:val="left" w:pos="320"/>
        </w:tabs>
        <w:autoSpaceDE w:val="0"/>
        <w:autoSpaceDN w:val="0"/>
        <w:adjustRightInd w:val="0"/>
        <w:ind w:left="80"/>
        <w:jc w:val="both"/>
        <w:rPr>
          <w:rFonts w:eastAsia="Calibri"/>
          <w:bCs/>
          <w:lang w:eastAsia="en-US"/>
        </w:rPr>
      </w:pPr>
      <w:r w:rsidRPr="00C2699C">
        <w:rPr>
          <w:rFonts w:eastAsia="Calibri"/>
          <w:bCs/>
          <w:lang w:eastAsia="en-US"/>
        </w:rPr>
        <w:t>п. 1.2. РД 153-34.0-17.464-</w:t>
      </w:r>
      <w:proofErr w:type="gramStart"/>
      <w:r w:rsidRPr="00C2699C">
        <w:rPr>
          <w:rFonts w:eastAsia="Calibri"/>
          <w:bCs/>
          <w:lang w:eastAsia="en-US"/>
        </w:rPr>
        <w:t>06  «</w:t>
      </w:r>
      <w:proofErr w:type="gramEnd"/>
      <w:r w:rsidRPr="00C2699C">
        <w:rPr>
          <w:rFonts w:eastAsia="Calibri"/>
          <w:bCs/>
          <w:lang w:eastAsia="en-US"/>
        </w:rPr>
        <w:t>Методические указания по контролю металла и продлению срока службы трубопроводов II, III и IV категорий».</w:t>
      </w:r>
      <w:r w:rsidRPr="00FC0E96">
        <w:rPr>
          <w:rFonts w:eastAsia="Calibri"/>
          <w:bCs/>
          <w:lang w:eastAsia="en-US"/>
        </w:rPr>
        <w:t xml:space="preserve">    </w:t>
      </w:r>
      <w:commentRangeStart w:id="32"/>
      <w:commentRangeEnd w:id="32"/>
      <w:r w:rsidR="00C2699C">
        <w:rPr>
          <w:rStyle w:val="afff3"/>
        </w:rPr>
        <w:commentReference w:id="32"/>
      </w:r>
    </w:p>
    <w:p w14:paraId="73F93741" w14:textId="77777777" w:rsidR="00D90E3B" w:rsidRDefault="00D90E3B" w:rsidP="007A47C2">
      <w:pPr>
        <w:tabs>
          <w:tab w:val="left" w:pos="320"/>
        </w:tabs>
        <w:autoSpaceDE w:val="0"/>
        <w:autoSpaceDN w:val="0"/>
        <w:adjustRightInd w:val="0"/>
        <w:ind w:left="80"/>
        <w:jc w:val="both"/>
        <w:rPr>
          <w:rFonts w:eastAsia="Calibri"/>
          <w:bCs/>
          <w:lang w:eastAsia="en-US"/>
        </w:rPr>
      </w:pPr>
    </w:p>
    <w:p w14:paraId="3FCDFB58" w14:textId="71736BBD" w:rsidR="007A47C2" w:rsidRDefault="007A47C2" w:rsidP="007A47C2">
      <w:pPr>
        <w:tabs>
          <w:tab w:val="left" w:pos="320"/>
        </w:tabs>
        <w:autoSpaceDE w:val="0"/>
        <w:autoSpaceDN w:val="0"/>
        <w:adjustRightInd w:val="0"/>
        <w:ind w:left="80"/>
        <w:jc w:val="both"/>
        <w:rPr>
          <w:rFonts w:eastAsia="Calibri"/>
          <w:bCs/>
          <w:lang w:eastAsia="en-US"/>
        </w:rPr>
      </w:pPr>
      <w:r w:rsidRPr="007A47C2">
        <w:rPr>
          <w:rFonts w:eastAsia="Calibri"/>
          <w:bCs/>
          <w:lang w:eastAsia="en-US"/>
        </w:rPr>
        <w:t xml:space="preserve">             </w:t>
      </w:r>
    </w:p>
    <w:p w14:paraId="3C8A5245" w14:textId="51FE66B1" w:rsidR="000672E2" w:rsidRDefault="00697C3F" w:rsidP="00697C3F">
      <w:pPr>
        <w:pStyle w:val="3"/>
      </w:pPr>
      <w:bookmarkStart w:id="33" w:name="_Toc198801585"/>
      <w:r>
        <w:t>6</w:t>
      </w:r>
      <w:r w:rsidRPr="00BE5264">
        <w:t>.</w:t>
      </w:r>
      <w:r>
        <w:t xml:space="preserve"> </w:t>
      </w:r>
      <w:r w:rsidRPr="001E3B67">
        <w:t>АРХИТЕКТУРНО</w:t>
      </w:r>
      <w:r w:rsidRPr="00BE5264">
        <w:t>-СТРОИТЕЛЬНЫЕ РЕШЕНИЯ</w:t>
      </w:r>
      <w:r>
        <w:t>.</w:t>
      </w:r>
      <w:bookmarkEnd w:id="33"/>
    </w:p>
    <w:p w14:paraId="1FA8CA5A" w14:textId="77777777" w:rsidR="00697C3F" w:rsidRPr="00697C3F" w:rsidRDefault="00697C3F" w:rsidP="00697C3F"/>
    <w:p w14:paraId="079422CF" w14:textId="65268BC1" w:rsidR="000C4DF0" w:rsidRPr="00BE5264" w:rsidRDefault="0051570F" w:rsidP="00867F25">
      <w:pPr>
        <w:autoSpaceDE w:val="0"/>
        <w:autoSpaceDN w:val="0"/>
        <w:adjustRightInd w:val="0"/>
        <w:contextualSpacing/>
      </w:pPr>
      <w:r>
        <w:t>6</w:t>
      </w:r>
      <w:r w:rsidR="000C4DF0" w:rsidRPr="00BE5264">
        <w:t>.</w:t>
      </w:r>
      <w:r>
        <w:t>1</w:t>
      </w:r>
      <w:r w:rsidR="000C4DF0" w:rsidRPr="00BE5264">
        <w:t>. Проектные решения.</w:t>
      </w:r>
    </w:p>
    <w:p w14:paraId="59080CFB" w14:textId="77777777" w:rsidR="000C4DF0" w:rsidRPr="00BE5264" w:rsidRDefault="000C4DF0" w:rsidP="00867F25">
      <w:pPr>
        <w:autoSpaceDE w:val="0"/>
        <w:autoSpaceDN w:val="0"/>
        <w:adjustRightInd w:val="0"/>
        <w:contextualSpacing/>
        <w:jc w:val="both"/>
      </w:pPr>
      <w:r w:rsidRPr="00BE5264">
        <w:t>За относительную отм.0.000 принят уровень земли (см. черт. A24-107-</w:t>
      </w:r>
      <w:proofErr w:type="gramStart"/>
      <w:r w:rsidRPr="00BE5264">
        <w:t>00 .АС</w:t>
      </w:r>
      <w:proofErr w:type="gramEnd"/>
      <w:r w:rsidRPr="00BE5264">
        <w:t>, лист 2), что соответствует абсолютной отм.+89,00 м.</w:t>
      </w:r>
    </w:p>
    <w:p w14:paraId="24E6D25A" w14:textId="66F49166" w:rsidR="000C4DF0" w:rsidRDefault="000C4DF0" w:rsidP="00867F25">
      <w:pPr>
        <w:autoSpaceDE w:val="0"/>
        <w:autoSpaceDN w:val="0"/>
        <w:adjustRightInd w:val="0"/>
        <w:contextualSpacing/>
        <w:jc w:val="both"/>
      </w:pPr>
      <w:r w:rsidRPr="00BE5264">
        <w:t>Условная отметка 100,00 соответствует абсолютной отметке +89,000 м.</w:t>
      </w:r>
    </w:p>
    <w:p w14:paraId="689BD0E7" w14:textId="0D9C1C2C" w:rsidR="00867F25" w:rsidRPr="004605EB" w:rsidRDefault="006551F6" w:rsidP="002A307D">
      <w:pPr>
        <w:pStyle w:val="ac"/>
        <w:suppressAutoHyphens w:val="0"/>
        <w:spacing w:after="0"/>
        <w:ind w:left="0"/>
        <w:contextualSpacing/>
        <w:rPr>
          <w:b/>
        </w:rPr>
      </w:pPr>
      <w:r>
        <w:t xml:space="preserve">6.2. </w:t>
      </w:r>
      <w:r w:rsidR="00697C3F">
        <w:t>Блок-бокс</w:t>
      </w:r>
      <w:r w:rsidR="00867F25">
        <w:t xml:space="preserve"> </w:t>
      </w:r>
      <w:r w:rsidR="00867F25" w:rsidRPr="00867F25">
        <w:t>Р-442 C/D</w:t>
      </w:r>
      <w:r w:rsidR="00867F25" w:rsidRPr="004605EB">
        <w:t>.</w:t>
      </w:r>
    </w:p>
    <w:p w14:paraId="67F09F3D" w14:textId="63E205CA" w:rsidR="00CE52F7" w:rsidRDefault="00697C3F" w:rsidP="00CE52F7">
      <w:pPr>
        <w:pStyle w:val="ac"/>
        <w:ind w:left="0" w:firstLine="709"/>
        <w:contextualSpacing/>
        <w:jc w:val="both"/>
      </w:pPr>
      <w:r>
        <w:t xml:space="preserve">Блок-бокс </w:t>
      </w:r>
      <w:r w:rsidR="00867F25" w:rsidRPr="004605EB">
        <w:t xml:space="preserve">- изделие, состоящее из </w:t>
      </w:r>
      <w:r w:rsidR="00867F25">
        <w:t>рамы</w:t>
      </w:r>
      <w:r w:rsidR="00CE52F7">
        <w:t xml:space="preserve"> Р1</w:t>
      </w:r>
      <w:r w:rsidR="00867F25">
        <w:t xml:space="preserve"> с навесом</w:t>
      </w:r>
      <w:r w:rsidR="00CE52F7">
        <w:t xml:space="preserve"> </w:t>
      </w:r>
      <w:r w:rsidR="00431B66">
        <w:t>НС1</w:t>
      </w:r>
      <w:r w:rsidR="00C7060D">
        <w:t xml:space="preserve"> </w:t>
      </w:r>
      <w:r w:rsidR="00CE52F7" w:rsidRPr="00CE52F7">
        <w:t>(комплектная поставка ТОО «ИНТЕК-ОНМР», г. Уральск</w:t>
      </w:r>
      <w:r w:rsidR="00C32560">
        <w:t xml:space="preserve">. </w:t>
      </w:r>
      <w:r w:rsidR="00C32560" w:rsidRPr="00C32560">
        <w:t>TIO.C1.2024-01-КМ.</w:t>
      </w:r>
      <w:r w:rsidR="007A47C2" w:rsidRPr="007A47C2">
        <w:t xml:space="preserve"> </w:t>
      </w:r>
      <w:r w:rsidR="007A47C2">
        <w:t>Паспорт №</w:t>
      </w:r>
      <w:r w:rsidR="007A47C2" w:rsidRPr="007A47C2">
        <w:t>19933</w:t>
      </w:r>
      <w:r w:rsidR="00CE52F7" w:rsidRPr="00CE52F7">
        <w:t xml:space="preserve">), </w:t>
      </w:r>
      <w:r w:rsidR="00003E33">
        <w:t>и</w:t>
      </w:r>
      <w:r w:rsidR="00867F25" w:rsidRPr="004605EB">
        <w:t xml:space="preserve"> </w:t>
      </w:r>
      <w:r w:rsidR="00CE52F7">
        <w:t>установленных</w:t>
      </w:r>
      <w:r w:rsidR="00003E33" w:rsidRPr="00003E33">
        <w:t xml:space="preserve"> </w:t>
      </w:r>
      <w:r w:rsidR="005A1AA2">
        <w:t xml:space="preserve">на раму </w:t>
      </w:r>
      <w:r w:rsidR="00003E33" w:rsidRPr="00003E33">
        <w:t>двух насосных агрегатов Р-330-10В/С</w:t>
      </w:r>
      <w:r w:rsidR="00424F73">
        <w:t xml:space="preserve">. </w:t>
      </w:r>
      <w:r w:rsidR="005A1AA2">
        <w:t>Насос</w:t>
      </w:r>
      <w:r w:rsidR="006551F6">
        <w:t>н</w:t>
      </w:r>
      <w:r w:rsidR="005A1AA2">
        <w:t>ы</w:t>
      </w:r>
      <w:r w:rsidR="006551F6">
        <w:t>е</w:t>
      </w:r>
      <w:r w:rsidR="006551F6" w:rsidRPr="006551F6">
        <w:t xml:space="preserve"> агрегат</w:t>
      </w:r>
      <w:r w:rsidR="006551F6">
        <w:t>ы</w:t>
      </w:r>
      <w:r w:rsidR="006551F6" w:rsidRPr="006551F6">
        <w:t xml:space="preserve"> Р-330-10В/С</w:t>
      </w:r>
      <w:r w:rsidR="00CE52F7">
        <w:t xml:space="preserve"> </w:t>
      </w:r>
      <w:proofErr w:type="spellStart"/>
      <w:r w:rsidR="00424F73" w:rsidRPr="00003E33">
        <w:t>с</w:t>
      </w:r>
      <w:proofErr w:type="spellEnd"/>
      <w:r w:rsidR="00424F73" w:rsidRPr="00003E33">
        <w:t xml:space="preserve"> существующей </w:t>
      </w:r>
      <w:r w:rsidR="00424F73" w:rsidRPr="00003E33">
        <w:lastRenderedPageBreak/>
        <w:t>трубопроводной обвязкой</w:t>
      </w:r>
      <w:r w:rsidR="00424F73">
        <w:t xml:space="preserve">, оборудованием электроснабжения и КИП </w:t>
      </w:r>
      <w:r w:rsidR="005A1AA2">
        <w:t>переносятся</w:t>
      </w:r>
      <w:r w:rsidR="00CE52F7">
        <w:t xml:space="preserve"> с</w:t>
      </w:r>
      <w:r w:rsidR="00CE52F7" w:rsidRPr="00CE52F7">
        <w:t xml:space="preserve"> площадки </w:t>
      </w:r>
      <w:proofErr w:type="gramStart"/>
      <w:r w:rsidR="00CE52F7" w:rsidRPr="00CE52F7">
        <w:t>УПН  блока</w:t>
      </w:r>
      <w:proofErr w:type="gramEnd"/>
      <w:r w:rsidR="00CE52F7" w:rsidRPr="00CE52F7">
        <w:t xml:space="preserve"> насосной Р330-10</w:t>
      </w:r>
      <w:r w:rsidR="00CE52F7">
        <w:t>.</w:t>
      </w:r>
      <w:r w:rsidR="00CE52F7" w:rsidRPr="00CE52F7">
        <w:t xml:space="preserve"> </w:t>
      </w:r>
      <w:r w:rsidR="00003E33" w:rsidRPr="00003E33">
        <w:t>(см. черт. A24-107-00. ТХ, лист 2).</w:t>
      </w:r>
    </w:p>
    <w:p w14:paraId="58812A99" w14:textId="0C5643EB" w:rsidR="00867F25" w:rsidRDefault="00867F25" w:rsidP="00CE52F7">
      <w:pPr>
        <w:pStyle w:val="ac"/>
        <w:ind w:left="0" w:firstLine="709"/>
        <w:contextualSpacing/>
        <w:jc w:val="both"/>
      </w:pPr>
      <w:r w:rsidRPr="004605EB">
        <w:t>Блок-бокс имеет несущую металлическую раму и металлический каркас</w:t>
      </w:r>
      <w:r w:rsidR="00003E33">
        <w:t xml:space="preserve"> с кровлей</w:t>
      </w:r>
      <w:r w:rsidR="005A1AA2" w:rsidRPr="00CE52F7">
        <w:t xml:space="preserve"> габаритными размерами 9,0х4,33х0.207м</w:t>
      </w:r>
      <w:r w:rsidRPr="004605EB">
        <w:t xml:space="preserve">. </w:t>
      </w:r>
      <w:r w:rsidRPr="00867F25">
        <w:t>Все элементы конструкции выполнены из конструкционной углеродистой стали СТ3пс ГОСТ 380-2005 (С245 ГОСТ 27772-2015) и низколегированной стали 09Г2С ГОСТ 19281-2014 (С345 ГОСТ 27772-2-15).</w:t>
      </w:r>
      <w:r w:rsidRPr="004605EB">
        <w:t xml:space="preserve"> </w:t>
      </w:r>
    </w:p>
    <w:p w14:paraId="2DF9BDF8" w14:textId="79EED9C2" w:rsidR="00697C3F" w:rsidRPr="00326DD2" w:rsidRDefault="00697C3F" w:rsidP="00697C3F">
      <w:pPr>
        <w:pStyle w:val="ac"/>
        <w:ind w:left="0" w:firstLine="709"/>
        <w:contextualSpacing/>
        <w:jc w:val="both"/>
        <w:rPr>
          <w:b/>
        </w:rPr>
      </w:pPr>
      <w:bookmarkStart w:id="34" w:name="_Hlk198110738"/>
      <w:r>
        <w:t>Рама Р1</w:t>
      </w:r>
      <w:r w:rsidRPr="00326DD2">
        <w:t xml:space="preserve"> </w:t>
      </w:r>
      <w:r>
        <w:t>устанавливается на существующий фундамент (блок воздушного охладителя А-312)</w:t>
      </w:r>
      <w:r w:rsidRPr="007604DD">
        <w:t xml:space="preserve">, </w:t>
      </w:r>
      <w:r>
        <w:t>и опоры из профильной трубы 100х6 мм. ГОСТ 8639-82. (см. А24-107-00. АС листы 2, 6,7,8)</w:t>
      </w:r>
    </w:p>
    <w:p w14:paraId="60F99B66" w14:textId="77777777" w:rsidR="00697C3F" w:rsidRDefault="00697C3F" w:rsidP="00697C3F">
      <w:pPr>
        <w:pStyle w:val="ac"/>
        <w:ind w:left="0" w:firstLine="709"/>
        <w:contextualSpacing/>
        <w:jc w:val="both"/>
      </w:pPr>
      <w:r w:rsidRPr="00003E33">
        <w:t>Блок-бокс</w:t>
      </w:r>
      <w:r>
        <w:t xml:space="preserve"> </w:t>
      </w:r>
      <w:r w:rsidRPr="004605EB">
        <w:t>-</w:t>
      </w:r>
      <w:r>
        <w:t xml:space="preserve"> от</w:t>
      </w:r>
      <w:r w:rsidRPr="004605EB">
        <w:t>крытого типа</w:t>
      </w:r>
      <w:r>
        <w:t>,</w:t>
      </w:r>
      <w:r w:rsidRPr="004605EB">
        <w:t xml:space="preserve"> ограждающи</w:t>
      </w:r>
      <w:r>
        <w:t>е</w:t>
      </w:r>
      <w:r w:rsidRPr="004605EB">
        <w:t xml:space="preserve"> конструкци</w:t>
      </w:r>
      <w:r>
        <w:t>и выполнены</w:t>
      </w:r>
      <w:r w:rsidRPr="004605EB">
        <w:t xml:space="preserve"> из </w:t>
      </w:r>
      <w:r>
        <w:t>уголков ГОСТ 8509-93, листового материала ГОСТ 27772-2015, труб ГОСТ 8639-</w:t>
      </w:r>
      <w:proofErr w:type="gramStart"/>
      <w:r>
        <w:t>82.(</w:t>
      </w:r>
      <w:proofErr w:type="gramEnd"/>
      <w:r>
        <w:t>см. А24-107-00. АС листы 2, 3,4,5).</w:t>
      </w:r>
    </w:p>
    <w:bookmarkEnd w:id="34"/>
    <w:p w14:paraId="62CB7CC2" w14:textId="77777777" w:rsidR="00697C3F" w:rsidRDefault="00697C3F" w:rsidP="00697C3F">
      <w:pPr>
        <w:pStyle w:val="ac"/>
        <w:ind w:left="0" w:firstLine="709"/>
        <w:contextualSpacing/>
        <w:jc w:val="both"/>
      </w:pPr>
      <w:r>
        <w:t>Блок-бокс</w:t>
      </w:r>
      <w:r w:rsidRPr="004605EB">
        <w:t xml:space="preserve"> оборудован</w:t>
      </w:r>
      <w:r>
        <w:t xml:space="preserve"> четырьмя</w:t>
      </w:r>
      <w:r w:rsidRPr="004605EB">
        <w:t xml:space="preserve"> </w:t>
      </w:r>
      <w:r>
        <w:t>лестничными</w:t>
      </w:r>
      <w:r w:rsidRPr="004605EB">
        <w:t xml:space="preserve"> вход</w:t>
      </w:r>
      <w:r>
        <w:t>ами</w:t>
      </w:r>
      <w:r w:rsidRPr="004605EB">
        <w:t xml:space="preserve"> снаружи. Обслуживание оборудования, размещённого в отсеке, осуществляется с заходом оператора внутрь. </w:t>
      </w:r>
    </w:p>
    <w:p w14:paraId="337DFD1D" w14:textId="77777777" w:rsidR="00697C3F" w:rsidRPr="002A307D" w:rsidRDefault="00697C3F" w:rsidP="00697C3F">
      <w:pPr>
        <w:pStyle w:val="ac"/>
        <w:ind w:left="0" w:firstLine="709"/>
        <w:contextualSpacing/>
        <w:rPr>
          <w:b/>
        </w:rPr>
      </w:pPr>
      <w:r w:rsidRPr="00BE5264">
        <w:t>Фундамент ФМ-1</w:t>
      </w:r>
      <w:r w:rsidRPr="00326DD2">
        <w:t xml:space="preserve"> </w:t>
      </w:r>
      <w:r>
        <w:t>под лестницы</w:t>
      </w:r>
      <w:r w:rsidRPr="00BE5264">
        <w:t>.</w:t>
      </w:r>
    </w:p>
    <w:p w14:paraId="036404D3" w14:textId="77777777" w:rsidR="00697C3F" w:rsidRDefault="00697C3F" w:rsidP="00697C3F">
      <w:pPr>
        <w:pStyle w:val="ac"/>
        <w:ind w:left="0"/>
        <w:contextualSpacing/>
        <w:jc w:val="both"/>
      </w:pPr>
      <w:r w:rsidRPr="00BE5264">
        <w:t xml:space="preserve">Фундамент ФМ-1 монолитный из бетона класса </w:t>
      </w:r>
      <w:r>
        <w:t>В</w:t>
      </w:r>
      <w:r w:rsidRPr="00BE5264">
        <w:t>20</w:t>
      </w:r>
      <w:r>
        <w:t xml:space="preserve"> (М250)</w:t>
      </w:r>
      <w:r w:rsidRPr="00BE5264">
        <w:t>, армированный арматур</w:t>
      </w:r>
      <w:r>
        <w:t>ой ГОСТ 5781-82 и листом ГОСТ 19903-74 размером 260х260х6</w:t>
      </w:r>
      <w:r w:rsidRPr="00BE5264">
        <w:t>.</w:t>
      </w:r>
      <w:r>
        <w:t xml:space="preserve"> </w:t>
      </w:r>
    </w:p>
    <w:p w14:paraId="2F19CA7A" w14:textId="77777777" w:rsidR="00697C3F" w:rsidRDefault="00697C3F" w:rsidP="00697C3F">
      <w:pPr>
        <w:pStyle w:val="ac"/>
        <w:ind w:left="0" w:firstLine="709"/>
        <w:contextualSpacing/>
        <w:jc w:val="both"/>
      </w:pPr>
      <w:r w:rsidRPr="00BE5264">
        <w:t>Бетонные поверхности, соприкасающиеся с грунтом, обмазать горячим битумом за 2 раза.</w:t>
      </w:r>
      <w:r>
        <w:t xml:space="preserve"> </w:t>
      </w:r>
    </w:p>
    <w:p w14:paraId="5976183F" w14:textId="6D7B104C" w:rsidR="00092215" w:rsidRPr="00E81A47" w:rsidRDefault="00092215" w:rsidP="00092215">
      <w:pPr>
        <w:widowControl w:val="0"/>
        <w:tabs>
          <w:tab w:val="left" w:pos="810"/>
        </w:tabs>
        <w:kinsoku w:val="0"/>
        <w:overflowPunct w:val="0"/>
        <w:autoSpaceDE w:val="0"/>
        <w:autoSpaceDN w:val="0"/>
        <w:adjustRightInd w:val="0"/>
        <w:ind w:right="108" w:firstLine="709"/>
        <w:contextualSpacing/>
        <w:jc w:val="both"/>
      </w:pPr>
      <w:r w:rsidRPr="00E81A47">
        <w:t>Опор</w:t>
      </w:r>
      <w:r>
        <w:t>ы</w:t>
      </w:r>
      <w:r w:rsidRPr="00E81A47">
        <w:t xml:space="preserve"> </w:t>
      </w:r>
      <w:r>
        <w:t xml:space="preserve">под раму </w:t>
      </w:r>
      <w:r w:rsidRPr="00E81A47">
        <w:t>О</w:t>
      </w:r>
      <w:r>
        <w:t>П</w:t>
      </w:r>
      <w:r w:rsidRPr="00E81A47">
        <w:t>-1, О</w:t>
      </w:r>
      <w:r>
        <w:t>П-2, ОП</w:t>
      </w:r>
      <w:r w:rsidRPr="00E81A47">
        <w:t>-</w:t>
      </w:r>
      <w:r>
        <w:t>3</w:t>
      </w:r>
      <w:r w:rsidRPr="00E81A47">
        <w:t xml:space="preserve"> выполнен</w:t>
      </w:r>
      <w:r>
        <w:t>ы</w:t>
      </w:r>
      <w:r w:rsidRPr="00E81A47">
        <w:t xml:space="preserve"> из </w:t>
      </w:r>
      <w:r>
        <w:t xml:space="preserve">труб и листов </w:t>
      </w:r>
      <w:proofErr w:type="gramStart"/>
      <w:r w:rsidR="00942F71">
        <w:t>по</w:t>
      </w:r>
      <w:r>
        <w:t xml:space="preserve"> </w:t>
      </w:r>
      <w:r w:rsidRPr="00E81A47">
        <w:t xml:space="preserve"> ГОСТ</w:t>
      </w:r>
      <w:proofErr w:type="gramEnd"/>
      <w:r w:rsidRPr="00E81A47">
        <w:t xml:space="preserve"> 2</w:t>
      </w:r>
      <w:r>
        <w:t>7772</w:t>
      </w:r>
      <w:r w:rsidRPr="00E81A47">
        <w:t>-</w:t>
      </w:r>
      <w:r>
        <w:t>2015</w:t>
      </w:r>
      <w:r w:rsidRPr="00E81A47">
        <w:t xml:space="preserve"> (см. черт. </w:t>
      </w:r>
      <w:r>
        <w:t>А-</w:t>
      </w:r>
      <w:r w:rsidRPr="00E81A47">
        <w:t>2</w:t>
      </w:r>
      <w:r>
        <w:t>4-107</w:t>
      </w:r>
      <w:r w:rsidRPr="00E81A47">
        <w:t>-</w:t>
      </w:r>
      <w:proofErr w:type="gramStart"/>
      <w:r>
        <w:t>00.</w:t>
      </w:r>
      <w:r w:rsidRPr="00E81A47">
        <w:t>АС</w:t>
      </w:r>
      <w:proofErr w:type="gramEnd"/>
      <w:r w:rsidRPr="00E81A47">
        <w:t>, лист</w:t>
      </w:r>
      <w:r>
        <w:t xml:space="preserve"> 6,7,</w:t>
      </w:r>
      <w:r w:rsidRPr="00E81A47">
        <w:t xml:space="preserve"> 8)</w:t>
      </w:r>
    </w:p>
    <w:p w14:paraId="544B1249" w14:textId="419FDF3F" w:rsidR="00EB51E8" w:rsidRDefault="00EB51E8" w:rsidP="00697C3F">
      <w:pPr>
        <w:pStyle w:val="ac"/>
        <w:ind w:left="0" w:firstLine="709"/>
        <w:contextualSpacing/>
        <w:jc w:val="both"/>
      </w:pPr>
    </w:p>
    <w:p w14:paraId="2D443F91" w14:textId="2E4762B0" w:rsidR="005074E2" w:rsidRDefault="005074E2" w:rsidP="00697C3F">
      <w:pPr>
        <w:pStyle w:val="ac"/>
        <w:ind w:left="0" w:firstLine="709"/>
        <w:contextualSpacing/>
        <w:jc w:val="both"/>
      </w:pPr>
    </w:p>
    <w:p w14:paraId="6E4C06B9" w14:textId="7801C5FE" w:rsidR="00867F25" w:rsidRDefault="002C7E02" w:rsidP="002C7E02">
      <w:pPr>
        <w:pStyle w:val="ac"/>
        <w:ind w:left="0" w:firstLine="709"/>
        <w:contextualSpacing/>
      </w:pPr>
      <w:r w:rsidRPr="002C7E02">
        <w:t xml:space="preserve">Рис. </w:t>
      </w:r>
      <w:r>
        <w:t>6</w:t>
      </w:r>
      <w:r w:rsidRPr="002C7E02">
        <w:t>.</w:t>
      </w:r>
      <w:r w:rsidR="006551F6">
        <w:t>2</w:t>
      </w:r>
      <w:r>
        <w:t>-1</w:t>
      </w:r>
      <w:r w:rsidRPr="002C7E02">
        <w:t xml:space="preserve">. </w:t>
      </w:r>
      <w:r w:rsidR="00697C3F">
        <w:t>Блок-бокс</w:t>
      </w:r>
      <w:r w:rsidR="002A307D">
        <w:t xml:space="preserve"> </w:t>
      </w:r>
      <w:r w:rsidR="002A307D" w:rsidRPr="00867F25">
        <w:t>Р-442 C/D</w:t>
      </w:r>
      <w:r w:rsidRPr="002C7E02">
        <w:t>.</w:t>
      </w:r>
      <w:r>
        <w:rPr>
          <w:noProof/>
        </w:rPr>
        <w:drawing>
          <wp:inline distT="0" distB="0" distL="0" distR="0" wp14:anchorId="049BBD43" wp14:editId="02FC2E72">
            <wp:extent cx="6209752" cy="4867275"/>
            <wp:effectExtent l="0" t="0" r="635" b="0"/>
            <wp:docPr id="1981363045" name="Рисунок 198136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13299" cy="4870055"/>
                    </a:xfrm>
                    <a:prstGeom prst="rect">
                      <a:avLst/>
                    </a:prstGeom>
                    <a:noFill/>
                    <a:ln>
                      <a:noFill/>
                    </a:ln>
                  </pic:spPr>
                </pic:pic>
              </a:graphicData>
            </a:graphic>
          </wp:inline>
        </w:drawing>
      </w:r>
    </w:p>
    <w:p w14:paraId="7586F0E3" w14:textId="77777777" w:rsidR="005074E2" w:rsidRDefault="005074E2" w:rsidP="005074E2">
      <w:pPr>
        <w:pStyle w:val="ac"/>
        <w:ind w:left="0"/>
        <w:contextualSpacing/>
        <w:jc w:val="both"/>
      </w:pPr>
    </w:p>
    <w:p w14:paraId="1D418F05" w14:textId="652C74BA" w:rsidR="005074E2" w:rsidRDefault="005074E2" w:rsidP="005074E2">
      <w:pPr>
        <w:pStyle w:val="ac"/>
        <w:ind w:left="0"/>
        <w:contextualSpacing/>
        <w:jc w:val="both"/>
      </w:pPr>
      <w:r>
        <w:lastRenderedPageBreak/>
        <w:t>6.3 Опоры трубные.</w:t>
      </w:r>
    </w:p>
    <w:p w14:paraId="77187161" w14:textId="77777777" w:rsidR="005074E2" w:rsidRPr="00EB51E8" w:rsidRDefault="005074E2" w:rsidP="005074E2">
      <w:pPr>
        <w:widowControl w:val="0"/>
        <w:tabs>
          <w:tab w:val="left" w:pos="810"/>
        </w:tabs>
        <w:kinsoku w:val="0"/>
        <w:overflowPunct w:val="0"/>
        <w:autoSpaceDE w:val="0"/>
        <w:autoSpaceDN w:val="0"/>
        <w:adjustRightInd w:val="0"/>
        <w:ind w:right="108" w:firstLine="709"/>
        <w:contextualSpacing/>
        <w:jc w:val="both"/>
      </w:pPr>
      <w:r w:rsidRPr="00EB51E8">
        <w:t xml:space="preserve">Фундаменты (ФМ-2) под стойки трубопроводов запроектированы столбчатые из монолитного железобетона. Бетон класса В20, </w:t>
      </w:r>
      <w:r w:rsidRPr="00EB51E8">
        <w:rPr>
          <w:lang w:val="en-US"/>
        </w:rPr>
        <w:t>W</w:t>
      </w:r>
      <w:r w:rsidRPr="00EB51E8">
        <w:t xml:space="preserve">6, </w:t>
      </w:r>
      <w:r w:rsidRPr="00EB51E8">
        <w:rPr>
          <w:lang w:val="en-US"/>
        </w:rPr>
        <w:t>F</w:t>
      </w:r>
      <w:r w:rsidRPr="00EB51E8">
        <w:t>150 с закладной деталью МН 126-6 по серии 1.400-15 вып.1</w:t>
      </w:r>
      <w:r>
        <w:t>. Сетка по ГОСТ 23279-2012.</w:t>
      </w:r>
      <w:r w:rsidRPr="00EB51E8">
        <w:t xml:space="preserve"> (</w:t>
      </w:r>
      <w:proofErr w:type="gramStart"/>
      <w:r w:rsidRPr="00EB51E8">
        <w:t>см.черт</w:t>
      </w:r>
      <w:proofErr w:type="gramEnd"/>
      <w:r w:rsidRPr="00EB51E8">
        <w:t>.А24-107-00.АС, лист 9, 10)</w:t>
      </w:r>
    </w:p>
    <w:p w14:paraId="7FC289C6" w14:textId="77777777" w:rsidR="005074E2" w:rsidRPr="00E81A47" w:rsidRDefault="005074E2" w:rsidP="005074E2">
      <w:pPr>
        <w:widowControl w:val="0"/>
        <w:tabs>
          <w:tab w:val="left" w:pos="810"/>
        </w:tabs>
        <w:kinsoku w:val="0"/>
        <w:overflowPunct w:val="0"/>
        <w:autoSpaceDE w:val="0"/>
        <w:autoSpaceDN w:val="0"/>
        <w:adjustRightInd w:val="0"/>
        <w:ind w:right="108" w:firstLine="709"/>
        <w:contextualSpacing/>
        <w:jc w:val="both"/>
      </w:pPr>
      <w:r>
        <w:t>О</w:t>
      </w:r>
      <w:r w:rsidRPr="00E81A47">
        <w:t>пор</w:t>
      </w:r>
      <w:r>
        <w:t>ы</w:t>
      </w:r>
      <w:r w:rsidRPr="00E81A47">
        <w:t xml:space="preserve"> </w:t>
      </w:r>
      <w:r>
        <w:t xml:space="preserve">под </w:t>
      </w:r>
      <w:r w:rsidRPr="00E81A47">
        <w:t>труб</w:t>
      </w:r>
      <w:r>
        <w:t>опроводы От-1… От-4б</w:t>
      </w:r>
      <w:r w:rsidRPr="00E81A47">
        <w:t xml:space="preserve"> выполнен</w:t>
      </w:r>
      <w:r>
        <w:t>ы</w:t>
      </w:r>
      <w:r w:rsidRPr="00E81A47">
        <w:t xml:space="preserve"> из профиля </w:t>
      </w:r>
      <w:r>
        <w:t xml:space="preserve">и стального листа по </w:t>
      </w:r>
      <w:r w:rsidRPr="00E81A47">
        <w:t>ГОСТ 30245-</w:t>
      </w:r>
      <w:proofErr w:type="gramStart"/>
      <w:r w:rsidRPr="00E81A47">
        <w:t>2012  (</w:t>
      </w:r>
      <w:proofErr w:type="gramEnd"/>
      <w:r w:rsidRPr="00E81A47">
        <w:t>см.черт.</w:t>
      </w:r>
      <w:r>
        <w:t>А-</w:t>
      </w:r>
      <w:r w:rsidRPr="00E81A47">
        <w:t>2</w:t>
      </w:r>
      <w:r>
        <w:t>4-107</w:t>
      </w:r>
      <w:r w:rsidRPr="00E81A47">
        <w:t>-</w:t>
      </w:r>
      <w:r>
        <w:t>00.</w:t>
      </w:r>
      <w:r w:rsidRPr="00E81A47">
        <w:t xml:space="preserve">АС, лист </w:t>
      </w:r>
      <w:r>
        <w:t>10</w:t>
      </w:r>
      <w:r w:rsidRPr="00E81A47">
        <w:t xml:space="preserve">). </w:t>
      </w:r>
    </w:p>
    <w:p w14:paraId="7C3BF6A5" w14:textId="77777777" w:rsidR="004B4A6F" w:rsidRDefault="004B4A6F" w:rsidP="00326DD2">
      <w:pPr>
        <w:pStyle w:val="ac"/>
        <w:ind w:left="0" w:firstLine="709"/>
        <w:contextualSpacing/>
        <w:jc w:val="both"/>
      </w:pPr>
    </w:p>
    <w:p w14:paraId="4FCB4400" w14:textId="04075E52" w:rsidR="001B0E9E" w:rsidRDefault="00C7060D" w:rsidP="00437CC4">
      <w:pPr>
        <w:autoSpaceDE w:val="0"/>
        <w:autoSpaceDN w:val="0"/>
        <w:adjustRightInd w:val="0"/>
        <w:contextualSpacing/>
      </w:pPr>
      <w:r>
        <w:t>6.</w:t>
      </w:r>
      <w:r w:rsidR="00EB51E8">
        <w:t>4</w:t>
      </w:r>
      <w:r>
        <w:t xml:space="preserve">. </w:t>
      </w:r>
      <w:r w:rsidR="001B0E9E" w:rsidRPr="00BE5264">
        <w:t>Конструктивные решения.</w:t>
      </w:r>
    </w:p>
    <w:p w14:paraId="7DD75BC8" w14:textId="4F5BF278" w:rsidR="00437CC4" w:rsidRPr="00437CC4" w:rsidRDefault="00437CC4" w:rsidP="00437CC4">
      <w:pPr>
        <w:suppressAutoHyphens w:val="0"/>
        <w:autoSpaceDE w:val="0"/>
        <w:autoSpaceDN w:val="0"/>
        <w:adjustRightInd w:val="0"/>
        <w:jc w:val="both"/>
      </w:pPr>
      <w:r w:rsidRPr="00437CC4">
        <w:t xml:space="preserve">Перед началом сварочных работ произвести очистку свариваемых поверхностей </w:t>
      </w:r>
      <w:proofErr w:type="gramStart"/>
      <w:r w:rsidRPr="00437CC4">
        <w:t>механическим  способом</w:t>
      </w:r>
      <w:proofErr w:type="gramEnd"/>
      <w:r w:rsidR="00753934">
        <w:t>.</w:t>
      </w:r>
    </w:p>
    <w:p w14:paraId="49E90E87" w14:textId="14D9105E" w:rsidR="00437CC4" w:rsidRPr="00437CC4" w:rsidRDefault="00437CC4" w:rsidP="00437CC4">
      <w:pPr>
        <w:suppressAutoHyphens w:val="0"/>
        <w:autoSpaceDE w:val="0"/>
        <w:autoSpaceDN w:val="0"/>
        <w:adjustRightInd w:val="0"/>
        <w:jc w:val="both"/>
      </w:pPr>
      <w:r w:rsidRPr="00437CC4">
        <w:t xml:space="preserve">Конструкция сварная, при ручной сварке применять сертифицированные: Э-42 для стали марки Ст.3 </w:t>
      </w:r>
    </w:p>
    <w:p w14:paraId="0CDF2916" w14:textId="0BE3BC05" w:rsidR="00437CC4" w:rsidRPr="00437CC4" w:rsidRDefault="00437CC4" w:rsidP="00437CC4">
      <w:pPr>
        <w:suppressAutoHyphens w:val="0"/>
        <w:autoSpaceDE w:val="0"/>
        <w:autoSpaceDN w:val="0"/>
        <w:adjustRightInd w:val="0"/>
        <w:jc w:val="both"/>
      </w:pPr>
      <w:r w:rsidRPr="00437CC4">
        <w:t xml:space="preserve"> ГОСТ 380-2005. Сварные швы по ГОСТ 5264-80.</w:t>
      </w:r>
    </w:p>
    <w:p w14:paraId="6837F4E0" w14:textId="3C215531" w:rsidR="00437CC4" w:rsidRPr="00437CC4" w:rsidRDefault="00437CC4" w:rsidP="00437CC4">
      <w:pPr>
        <w:suppressAutoHyphens w:val="0"/>
        <w:autoSpaceDE w:val="0"/>
        <w:autoSpaceDN w:val="0"/>
        <w:adjustRightInd w:val="0"/>
        <w:jc w:val="both"/>
      </w:pPr>
      <w:r w:rsidRPr="00437CC4">
        <w:t xml:space="preserve"> Катеты угловых сварных швов принимать по меньшей толщине свариваемых элементов.</w:t>
      </w:r>
    </w:p>
    <w:p w14:paraId="38FD6807" w14:textId="0142FCB0" w:rsidR="00437CC4" w:rsidRDefault="00437CC4" w:rsidP="001B0E9E">
      <w:pPr>
        <w:autoSpaceDE w:val="0"/>
        <w:autoSpaceDN w:val="0"/>
        <w:adjustRightInd w:val="0"/>
      </w:pPr>
    </w:p>
    <w:p w14:paraId="489D2E8C" w14:textId="66E1A29D" w:rsidR="001B0E9E" w:rsidRPr="00BE5264" w:rsidRDefault="00C7060D" w:rsidP="001B0E9E">
      <w:pPr>
        <w:autoSpaceDE w:val="0"/>
        <w:autoSpaceDN w:val="0"/>
        <w:adjustRightInd w:val="0"/>
      </w:pPr>
      <w:r>
        <w:t>6</w:t>
      </w:r>
      <w:r w:rsidR="001B0E9E" w:rsidRPr="00BE5264">
        <w:t>.</w:t>
      </w:r>
      <w:r w:rsidR="00EB51E8">
        <w:t>5</w:t>
      </w:r>
      <w:r w:rsidR="001B0E9E" w:rsidRPr="00BE5264">
        <w:t>.</w:t>
      </w:r>
      <w:r w:rsidR="00EB51E8">
        <w:t xml:space="preserve"> </w:t>
      </w:r>
      <w:r w:rsidR="001B0E9E" w:rsidRPr="00BE5264">
        <w:t>Требования к изготовлению и монтажу.</w:t>
      </w:r>
    </w:p>
    <w:p w14:paraId="510F8334" w14:textId="2A8F3F98" w:rsidR="001B0E9E" w:rsidRPr="00BE5264" w:rsidRDefault="001B0E9E" w:rsidP="001B0E9E">
      <w:pPr>
        <w:autoSpaceDE w:val="0"/>
        <w:autoSpaceDN w:val="0"/>
        <w:adjustRightInd w:val="0"/>
        <w:jc w:val="both"/>
      </w:pPr>
      <w:r w:rsidRPr="00BE5264">
        <w:t>Изготовление стальных конструкций должно производиться в соответствии с требованиями ГОСТ 23188-99 и СП 53-101-98, монтаж - согласно СН</w:t>
      </w:r>
      <w:r w:rsidR="009239E8">
        <w:t xml:space="preserve"> </w:t>
      </w:r>
      <w:r w:rsidRPr="00BE5264">
        <w:t>РК 5.03-07-2017 "Несущие и ограждающие конструкции".</w:t>
      </w:r>
    </w:p>
    <w:p w14:paraId="7B9074D1" w14:textId="77777777" w:rsidR="001B0E9E" w:rsidRPr="00BE5264" w:rsidRDefault="001B0E9E" w:rsidP="001B0E9E">
      <w:pPr>
        <w:autoSpaceDE w:val="0"/>
        <w:autoSpaceDN w:val="0"/>
        <w:adjustRightInd w:val="0"/>
      </w:pPr>
    </w:p>
    <w:p w14:paraId="6FDE6EEF" w14:textId="17E02F9E" w:rsidR="001B0E9E" w:rsidRDefault="00C7060D" w:rsidP="001B0E9E">
      <w:pPr>
        <w:autoSpaceDE w:val="0"/>
        <w:autoSpaceDN w:val="0"/>
        <w:adjustRightInd w:val="0"/>
      </w:pPr>
      <w:r>
        <w:t>6.</w:t>
      </w:r>
      <w:r w:rsidR="00EB51E8">
        <w:t>6</w:t>
      </w:r>
      <w:r w:rsidR="001B0E9E" w:rsidRPr="00BE5264">
        <w:t>.</w:t>
      </w:r>
      <w:r w:rsidR="00EB51E8">
        <w:t xml:space="preserve"> </w:t>
      </w:r>
      <w:r w:rsidR="001B0E9E" w:rsidRPr="00BE5264">
        <w:t>Антикоррозийные мероприятия.</w:t>
      </w:r>
    </w:p>
    <w:p w14:paraId="40B14FF9" w14:textId="13D91119" w:rsidR="00684577" w:rsidRDefault="00FD7462" w:rsidP="00684577">
      <w:pPr>
        <w:widowControl w:val="0"/>
        <w:tabs>
          <w:tab w:val="left" w:pos="810"/>
        </w:tabs>
        <w:kinsoku w:val="0"/>
        <w:overflowPunct w:val="0"/>
        <w:autoSpaceDE w:val="0"/>
        <w:autoSpaceDN w:val="0"/>
        <w:adjustRightInd w:val="0"/>
        <w:ind w:right="108" w:firstLine="709"/>
        <w:contextualSpacing/>
        <w:jc w:val="both"/>
      </w:pPr>
      <w:r w:rsidRPr="00BE5264">
        <w:t>Антикоррозийн</w:t>
      </w:r>
      <w:r w:rsidR="00753934">
        <w:t>ую</w:t>
      </w:r>
      <w:r w:rsidRPr="00BE5264">
        <w:t xml:space="preserve"> защит</w:t>
      </w:r>
      <w:r w:rsidR="00753934">
        <w:t>у</w:t>
      </w:r>
      <w:r w:rsidRPr="00BE5264">
        <w:t xml:space="preserve"> металлоконструкций выполнить согласно </w:t>
      </w:r>
      <w:r w:rsidR="00684577" w:rsidRPr="00684577">
        <w:rPr>
          <w:color w:val="000000"/>
          <w:shd w:val="clear" w:color="auto" w:fill="FFFFFF"/>
        </w:rPr>
        <w:t>СП РК 2.01-101-2013.</w:t>
      </w:r>
      <w:r w:rsidR="00684577">
        <w:t xml:space="preserve"> </w:t>
      </w:r>
      <w:r w:rsidR="00684577" w:rsidRPr="00684577">
        <w:rPr>
          <w:i/>
          <w:iCs/>
        </w:rPr>
        <w:t>(с </w:t>
      </w:r>
      <w:hyperlink r:id="rId20" w:tooltip="СП РК 2.01-101-2013 " w:history="1">
        <w:r w:rsidR="00684577" w:rsidRPr="00684577">
          <w:rPr>
            <w:rStyle w:val="afff1"/>
            <w:i/>
            <w:iCs/>
          </w:rPr>
          <w:t>изменениями</w:t>
        </w:r>
      </w:hyperlink>
      <w:r w:rsidR="00684577" w:rsidRPr="00684577">
        <w:rPr>
          <w:i/>
          <w:iCs/>
        </w:rPr>
        <w:t> от 01.08.2018 г.)</w:t>
      </w:r>
    </w:p>
    <w:p w14:paraId="0381A7C6" w14:textId="461E6CB4" w:rsidR="001B0E9E" w:rsidRDefault="00684577" w:rsidP="00684577">
      <w:pPr>
        <w:widowControl w:val="0"/>
        <w:tabs>
          <w:tab w:val="left" w:pos="810"/>
        </w:tabs>
        <w:kinsoku w:val="0"/>
        <w:overflowPunct w:val="0"/>
        <w:autoSpaceDE w:val="0"/>
        <w:autoSpaceDN w:val="0"/>
        <w:adjustRightInd w:val="0"/>
        <w:ind w:right="108" w:firstLine="709"/>
        <w:contextualSpacing/>
        <w:jc w:val="both"/>
      </w:pPr>
      <w:r>
        <w:t xml:space="preserve">В </w:t>
      </w:r>
      <w:r w:rsidR="001B0E9E" w:rsidRPr="00BE5264">
        <w:t>период производства работ необходимо осуществлять систематический контроль выполнения правил пожарной безопасности и правил техники безопасности в строительстве в соответствии.</w:t>
      </w:r>
    </w:p>
    <w:p w14:paraId="13F44929" w14:textId="77777777" w:rsidR="005074E2" w:rsidRDefault="005074E2" w:rsidP="00684577">
      <w:pPr>
        <w:widowControl w:val="0"/>
        <w:tabs>
          <w:tab w:val="left" w:pos="810"/>
        </w:tabs>
        <w:kinsoku w:val="0"/>
        <w:overflowPunct w:val="0"/>
        <w:autoSpaceDE w:val="0"/>
        <w:autoSpaceDN w:val="0"/>
        <w:adjustRightInd w:val="0"/>
        <w:ind w:right="108" w:firstLine="709"/>
        <w:contextualSpacing/>
        <w:jc w:val="both"/>
      </w:pPr>
    </w:p>
    <w:p w14:paraId="25FC34E1" w14:textId="4FCAC3F2" w:rsidR="007B2FE3" w:rsidRPr="006A2F12" w:rsidRDefault="00BA7DDD" w:rsidP="00BA7DDD">
      <w:pPr>
        <w:pStyle w:val="3"/>
      </w:pPr>
      <w:bookmarkStart w:id="35" w:name="_Toc198801586"/>
      <w:bookmarkStart w:id="36" w:name="_Hlk174712354"/>
      <w:bookmarkStart w:id="37" w:name="_Hlk198110453"/>
      <w:bookmarkEnd w:id="31"/>
      <w:r>
        <w:t xml:space="preserve">7. </w:t>
      </w:r>
      <w:r w:rsidRPr="006A2F12">
        <w:t>ЭЛЕКТРО</w:t>
      </w:r>
      <w:r w:rsidR="00092215">
        <w:t>ОБОГРЕВ ТРУБОПРОВОДОВ</w:t>
      </w:r>
      <w:r w:rsidRPr="006A2F12">
        <w:t>.</w:t>
      </w:r>
      <w:bookmarkEnd w:id="35"/>
    </w:p>
    <w:bookmarkEnd w:id="36"/>
    <w:p w14:paraId="328EBC47" w14:textId="30CC01CB" w:rsidR="003A3C10" w:rsidRDefault="003A3C10" w:rsidP="00183118">
      <w:pPr>
        <w:pStyle w:val="TableParagraph"/>
        <w:jc w:val="both"/>
        <w:rPr>
          <w:rFonts w:ascii="Times New Roman" w:hAnsi="Times New Roman"/>
          <w:b w:val="0"/>
          <w:lang w:eastAsia="ar-SA"/>
        </w:rPr>
      </w:pPr>
    </w:p>
    <w:p w14:paraId="351545BF" w14:textId="4A2F3A49"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 xml:space="preserve">Электротехнические </w:t>
      </w:r>
      <w:proofErr w:type="gramStart"/>
      <w:r w:rsidRPr="00092215">
        <w:t>решения  выполнен</w:t>
      </w:r>
      <w:proofErr w:type="gramEnd"/>
      <w:r w:rsidRPr="00092215">
        <w:t xml:space="preserve"> на основании технического задания на проектирования,  заданий смежных разделов и документации переданной заказчиком.</w:t>
      </w:r>
    </w:p>
    <w:p w14:paraId="0C21885B" w14:textId="77777777"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 xml:space="preserve">В объем раздела входит </w:t>
      </w:r>
    </w:p>
    <w:p w14:paraId="7D78C7F9" w14:textId="77777777"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 xml:space="preserve">      Проект </w:t>
      </w:r>
      <w:proofErr w:type="gramStart"/>
      <w:r w:rsidRPr="00092215">
        <w:t>электрообогрева  трубопроводов</w:t>
      </w:r>
      <w:proofErr w:type="gramEnd"/>
      <w:r w:rsidRPr="00092215">
        <w:t>, приведенных в таблице №1:</w:t>
      </w:r>
    </w:p>
    <w:p w14:paraId="1D9C8F26" w14:textId="77777777"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 xml:space="preserve">Проектируемые участки труб обогреваются саморегулируемыми греющими кабелями фирмы </w:t>
      </w:r>
      <w:proofErr w:type="spellStart"/>
      <w:r w:rsidRPr="00092215">
        <w:t>Raychem</w:t>
      </w:r>
      <w:proofErr w:type="spellEnd"/>
      <w:r w:rsidRPr="00092215">
        <w:t xml:space="preserve"> закрепленными по низу трубы </w:t>
      </w:r>
      <w:proofErr w:type="spellStart"/>
      <w:r w:rsidRPr="00092215">
        <w:t>стеклотканной</w:t>
      </w:r>
      <w:proofErr w:type="spellEnd"/>
      <w:r w:rsidRPr="00092215">
        <w:t xml:space="preserve"> лентой GT-66.</w:t>
      </w:r>
    </w:p>
    <w:p w14:paraId="1A2C69AB" w14:textId="77777777"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 xml:space="preserve">Система обогрева имеет взрывозащищенное исполнение и рассчитана для защиты от замерзания. </w:t>
      </w:r>
    </w:p>
    <w:p w14:paraId="34DE75D3" w14:textId="77777777"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На концах установлены концевые муфты со светодиодными индикаторами.</w:t>
      </w:r>
    </w:p>
    <w:p w14:paraId="1D6D8B49" w14:textId="79D0E4E4"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Греющие кабели подключаются к новому распределительному щиту HTDB03, который монтируется на опоре эстакады (учтен в разделе ЭСН). План распределительной сети</w:t>
      </w:r>
    </w:p>
    <w:p w14:paraId="3A9C493E" w14:textId="77777777"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предоставлен на листе 5. Для прокладки силовых кабелей в местах отсутствия кабельных лотков проектом предусмотрена установка дополнительных кабельных лотков.</w:t>
      </w:r>
    </w:p>
    <w:p w14:paraId="18B2AF0F" w14:textId="77777777"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Расчет компенсации тепловых потерь и выбор греющего кабеля выполнен с помощью программного комплекса "</w:t>
      </w:r>
      <w:proofErr w:type="spellStart"/>
      <w:r w:rsidRPr="00092215">
        <w:t>TraceCalc</w:t>
      </w:r>
      <w:proofErr w:type="spellEnd"/>
      <w:r w:rsidRPr="00092215">
        <w:t xml:space="preserve"> Pro".</w:t>
      </w:r>
    </w:p>
    <w:p w14:paraId="19F29CA2" w14:textId="77777777"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 xml:space="preserve">Теплоизоляция трубопроводов выполнена с применением лёгких </w:t>
      </w:r>
      <w:proofErr w:type="spellStart"/>
      <w:r w:rsidRPr="00092215">
        <w:t>гидрофобзированных</w:t>
      </w:r>
      <w:proofErr w:type="spellEnd"/>
      <w:r w:rsidRPr="00092215">
        <w:t xml:space="preserve"> матов, изготовленных из каменной ваты на основе базальтовых пород. Снаружи утеплитель защищен оболочкой из листового алюминия.</w:t>
      </w:r>
    </w:p>
    <w:p w14:paraId="0B6F9F96" w14:textId="77777777" w:rsidR="00092215" w:rsidRPr="00092215"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Система электрообогрева защищена от токов короткого замыкания, токов утечки и перегрузки. Автоматы защиты установлены в силовом распределительном шкафу системы обогрева.</w:t>
      </w:r>
    </w:p>
    <w:p w14:paraId="710E571F" w14:textId="77777777" w:rsidR="001E67CD"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t xml:space="preserve">Заземление выполняется путем присоединения к существующей системе заземления. </w:t>
      </w:r>
    </w:p>
    <w:p w14:paraId="544A01D3" w14:textId="66F14D9E" w:rsidR="00092215" w:rsidRPr="001E67CD" w:rsidRDefault="00092215" w:rsidP="00092215">
      <w:pPr>
        <w:widowControl w:val="0"/>
        <w:tabs>
          <w:tab w:val="left" w:pos="810"/>
        </w:tabs>
        <w:kinsoku w:val="0"/>
        <w:overflowPunct w:val="0"/>
        <w:autoSpaceDE w:val="0"/>
        <w:autoSpaceDN w:val="0"/>
        <w:adjustRightInd w:val="0"/>
        <w:ind w:right="108" w:firstLine="709"/>
        <w:contextualSpacing/>
        <w:jc w:val="both"/>
      </w:pPr>
      <w:r w:rsidRPr="00092215">
        <w:lastRenderedPageBreak/>
        <w:t xml:space="preserve">  </w:t>
      </w:r>
      <w:r w:rsidR="001E67CD">
        <w:t>Основные технические параметры                                                                 Таблица 7-1</w:t>
      </w:r>
    </w:p>
    <w:tbl>
      <w:tblPr>
        <w:tblStyle w:val="aff6"/>
        <w:tblW w:w="9786" w:type="dxa"/>
        <w:tblLook w:val="04A0" w:firstRow="1" w:lastRow="0" w:firstColumn="1" w:lastColumn="0" w:noHBand="0" w:noVBand="1"/>
      </w:tblPr>
      <w:tblGrid>
        <w:gridCol w:w="1393"/>
        <w:gridCol w:w="1156"/>
        <w:gridCol w:w="1068"/>
        <w:gridCol w:w="1165"/>
        <w:gridCol w:w="1291"/>
        <w:gridCol w:w="1418"/>
        <w:gridCol w:w="1197"/>
        <w:gridCol w:w="1098"/>
      </w:tblGrid>
      <w:tr w:rsidR="001E67CD" w14:paraId="2AE889A7" w14:textId="77777777" w:rsidTr="001E67CD">
        <w:tc>
          <w:tcPr>
            <w:tcW w:w="1555" w:type="dxa"/>
          </w:tcPr>
          <w:p w14:paraId="03850DCE" w14:textId="0097F982"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 xml:space="preserve">Линия </w:t>
            </w:r>
            <w:r w:rsidRPr="001E67CD">
              <w:rPr>
                <w:rFonts w:ascii="Times New Roman" w:hAnsi="Times New Roman" w:cs="Times New Roman"/>
                <w:sz w:val="20"/>
                <w:szCs w:val="20"/>
              </w:rPr>
              <w:t>ID</w:t>
            </w:r>
          </w:p>
        </w:tc>
        <w:tc>
          <w:tcPr>
            <w:tcW w:w="1156" w:type="dxa"/>
          </w:tcPr>
          <w:p w14:paraId="226F4E50" w14:textId="1890295D"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 xml:space="preserve">Пусковой ток цепи, </w:t>
            </w:r>
            <w:proofErr w:type="gramStart"/>
            <w:r w:rsidRPr="001E67CD">
              <w:rPr>
                <w:rFonts w:ascii="Times New Roman" w:hAnsi="Times New Roman" w:cs="Times New Roman"/>
                <w:sz w:val="20"/>
                <w:szCs w:val="20"/>
                <w:lang w:val="ru-RU"/>
              </w:rPr>
              <w:t>А</w:t>
            </w:r>
            <w:proofErr w:type="gramEnd"/>
            <w:r w:rsidRPr="001E67CD">
              <w:rPr>
                <w:rFonts w:ascii="Times New Roman" w:hAnsi="Times New Roman" w:cs="Times New Roman"/>
                <w:sz w:val="20"/>
                <w:szCs w:val="20"/>
                <w:lang w:val="ru-RU"/>
              </w:rPr>
              <w:t xml:space="preserve"> </w:t>
            </w:r>
          </w:p>
        </w:tc>
        <w:tc>
          <w:tcPr>
            <w:tcW w:w="1079" w:type="dxa"/>
          </w:tcPr>
          <w:p w14:paraId="231C0890" w14:textId="409AC6C7"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 xml:space="preserve">Рабочий ток цепи, </w:t>
            </w:r>
            <w:proofErr w:type="gramStart"/>
            <w:r w:rsidRPr="001E67CD">
              <w:rPr>
                <w:rFonts w:ascii="Times New Roman" w:hAnsi="Times New Roman" w:cs="Times New Roman"/>
                <w:sz w:val="20"/>
                <w:szCs w:val="20"/>
                <w:lang w:val="ru-RU"/>
              </w:rPr>
              <w:t>А</w:t>
            </w:r>
            <w:proofErr w:type="gramEnd"/>
          </w:p>
        </w:tc>
        <w:tc>
          <w:tcPr>
            <w:tcW w:w="1179" w:type="dxa"/>
          </w:tcPr>
          <w:p w14:paraId="05814A51" w14:textId="6E355FBF"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Рабочая нагрузка сегмента, кВт</w:t>
            </w:r>
          </w:p>
        </w:tc>
        <w:tc>
          <w:tcPr>
            <w:tcW w:w="980" w:type="dxa"/>
          </w:tcPr>
          <w:p w14:paraId="4C0CBC46" w14:textId="086C5F5D" w:rsidR="00431379" w:rsidRPr="001E67CD" w:rsidRDefault="00431379" w:rsidP="001E67CD">
            <w:pPr>
              <w:widowControl w:val="0"/>
              <w:tabs>
                <w:tab w:val="left" w:pos="810"/>
              </w:tabs>
              <w:kinsoku w:val="0"/>
              <w:overflowPunct w:val="0"/>
              <w:autoSpaceDE w:val="0"/>
              <w:autoSpaceDN w:val="0"/>
              <w:adjustRightInd w:val="0"/>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Рабочее напряжение, В</w:t>
            </w:r>
          </w:p>
        </w:tc>
        <w:tc>
          <w:tcPr>
            <w:tcW w:w="1523" w:type="dxa"/>
          </w:tcPr>
          <w:p w14:paraId="1F9FA1C6" w14:textId="66E5807C"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Тип греющего кабеля</w:t>
            </w:r>
          </w:p>
        </w:tc>
        <w:tc>
          <w:tcPr>
            <w:tcW w:w="1209" w:type="dxa"/>
          </w:tcPr>
          <w:p w14:paraId="4A0DE253" w14:textId="09D9EA5B"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Длина греющего кабеля</w:t>
            </w:r>
          </w:p>
        </w:tc>
        <w:tc>
          <w:tcPr>
            <w:tcW w:w="1105" w:type="dxa"/>
          </w:tcPr>
          <w:p w14:paraId="11B0693D" w14:textId="0C3697E6"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Кол-во участков</w:t>
            </w:r>
          </w:p>
        </w:tc>
      </w:tr>
      <w:tr w:rsidR="001E67CD" w:rsidRPr="00431379" w14:paraId="2D8B72A7" w14:textId="77777777" w:rsidTr="001E67CD">
        <w:tc>
          <w:tcPr>
            <w:tcW w:w="1555" w:type="dxa"/>
          </w:tcPr>
          <w:p w14:paraId="35F58DC1" w14:textId="6A332471"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MO47-2"-</w:t>
            </w:r>
            <w:r w:rsidRPr="001E67CD">
              <w:rPr>
                <w:rFonts w:ascii="Times New Roman" w:hAnsi="Times New Roman" w:cs="Times New Roman"/>
                <w:sz w:val="20"/>
                <w:szCs w:val="20"/>
                <w:lang w:val="ru-RU"/>
              </w:rPr>
              <w:t>НС</w:t>
            </w:r>
            <w:r w:rsidRPr="001E67CD">
              <w:rPr>
                <w:rFonts w:ascii="Times New Roman" w:hAnsi="Times New Roman" w:cs="Times New Roman"/>
                <w:sz w:val="20"/>
                <w:szCs w:val="20"/>
              </w:rPr>
              <w:t>D-</w:t>
            </w:r>
            <w:r w:rsidRPr="001E67CD">
              <w:rPr>
                <w:rFonts w:ascii="Times New Roman" w:hAnsi="Times New Roman" w:cs="Times New Roman"/>
                <w:sz w:val="20"/>
                <w:szCs w:val="20"/>
                <w:lang w:val="ru-RU"/>
              </w:rPr>
              <w:t>А</w:t>
            </w:r>
            <w:r w:rsidRPr="001E67CD">
              <w:rPr>
                <w:rFonts w:ascii="Times New Roman" w:hAnsi="Times New Roman" w:cs="Times New Roman"/>
                <w:sz w:val="20"/>
                <w:szCs w:val="20"/>
              </w:rPr>
              <w:t>1 -LT-2"HH-ETW</w:t>
            </w:r>
          </w:p>
        </w:tc>
        <w:tc>
          <w:tcPr>
            <w:tcW w:w="1156" w:type="dxa"/>
          </w:tcPr>
          <w:p w14:paraId="284C06E5" w14:textId="4B6AA307"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15,9</w:t>
            </w:r>
          </w:p>
        </w:tc>
        <w:tc>
          <w:tcPr>
            <w:tcW w:w="1079" w:type="dxa"/>
          </w:tcPr>
          <w:p w14:paraId="07B15A9C" w14:textId="46D10CA5"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12,1</w:t>
            </w:r>
          </w:p>
        </w:tc>
        <w:tc>
          <w:tcPr>
            <w:tcW w:w="1179" w:type="dxa"/>
          </w:tcPr>
          <w:p w14:paraId="39EDB6DD" w14:textId="10F502B6"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2,68</w:t>
            </w:r>
          </w:p>
        </w:tc>
        <w:tc>
          <w:tcPr>
            <w:tcW w:w="980" w:type="dxa"/>
          </w:tcPr>
          <w:p w14:paraId="6F8D0BDB" w14:textId="5DC2AB2D"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220</w:t>
            </w:r>
          </w:p>
        </w:tc>
        <w:tc>
          <w:tcPr>
            <w:tcW w:w="1523" w:type="dxa"/>
          </w:tcPr>
          <w:p w14:paraId="110CCD05" w14:textId="473DCD6A"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8ВТ</w:t>
            </w:r>
            <w:r w:rsidRPr="001E67CD">
              <w:rPr>
                <w:rFonts w:ascii="Times New Roman" w:hAnsi="Times New Roman" w:cs="Times New Roman"/>
                <w:sz w:val="20"/>
                <w:szCs w:val="20"/>
              </w:rPr>
              <w:t>V2-CT</w:t>
            </w:r>
          </w:p>
        </w:tc>
        <w:tc>
          <w:tcPr>
            <w:tcW w:w="1209" w:type="dxa"/>
          </w:tcPr>
          <w:p w14:paraId="3321E10E" w14:textId="7E7F92CC"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73,3</w:t>
            </w:r>
          </w:p>
        </w:tc>
        <w:tc>
          <w:tcPr>
            <w:tcW w:w="1105" w:type="dxa"/>
          </w:tcPr>
          <w:p w14:paraId="35C39E51" w14:textId="2C0A11C8"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3</w:t>
            </w:r>
          </w:p>
        </w:tc>
      </w:tr>
      <w:tr w:rsidR="001E67CD" w:rsidRPr="00431379" w14:paraId="44B33C6B" w14:textId="77777777" w:rsidTr="001E67CD">
        <w:tc>
          <w:tcPr>
            <w:tcW w:w="1555" w:type="dxa"/>
          </w:tcPr>
          <w:p w14:paraId="59BA3394" w14:textId="1187CC03"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508-10"-НС-А2 -LT-2"HH</w:t>
            </w:r>
          </w:p>
        </w:tc>
        <w:tc>
          <w:tcPr>
            <w:tcW w:w="1156" w:type="dxa"/>
          </w:tcPr>
          <w:p w14:paraId="57599679" w14:textId="17BE4F20"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14,2</w:t>
            </w:r>
          </w:p>
        </w:tc>
        <w:tc>
          <w:tcPr>
            <w:tcW w:w="1079" w:type="dxa"/>
          </w:tcPr>
          <w:p w14:paraId="22EE7467" w14:textId="736EDCCA"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10,1</w:t>
            </w:r>
          </w:p>
        </w:tc>
        <w:tc>
          <w:tcPr>
            <w:tcW w:w="1179" w:type="dxa"/>
          </w:tcPr>
          <w:p w14:paraId="30F46218" w14:textId="509510FF"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2,57</w:t>
            </w:r>
          </w:p>
        </w:tc>
        <w:tc>
          <w:tcPr>
            <w:tcW w:w="980" w:type="dxa"/>
          </w:tcPr>
          <w:p w14:paraId="2A6401EB" w14:textId="6965D4E0"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220</w:t>
            </w:r>
          </w:p>
        </w:tc>
        <w:tc>
          <w:tcPr>
            <w:tcW w:w="1523" w:type="dxa"/>
          </w:tcPr>
          <w:p w14:paraId="59AA6DFC" w14:textId="5B1C5D97"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8ВТ</w:t>
            </w:r>
            <w:r w:rsidRPr="001E67CD">
              <w:rPr>
                <w:rFonts w:ascii="Times New Roman" w:hAnsi="Times New Roman" w:cs="Times New Roman"/>
                <w:sz w:val="20"/>
                <w:szCs w:val="20"/>
              </w:rPr>
              <w:t>V2-CT</w:t>
            </w:r>
          </w:p>
        </w:tc>
        <w:tc>
          <w:tcPr>
            <w:tcW w:w="1209" w:type="dxa"/>
          </w:tcPr>
          <w:p w14:paraId="7A4A3FAC" w14:textId="5DE61954"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85,5</w:t>
            </w:r>
          </w:p>
        </w:tc>
        <w:tc>
          <w:tcPr>
            <w:tcW w:w="1105" w:type="dxa"/>
          </w:tcPr>
          <w:p w14:paraId="0D79B59B" w14:textId="1958FF33"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1</w:t>
            </w:r>
          </w:p>
        </w:tc>
      </w:tr>
      <w:tr w:rsidR="001E67CD" w:rsidRPr="00431379" w14:paraId="53131419" w14:textId="77777777" w:rsidTr="001E67CD">
        <w:tc>
          <w:tcPr>
            <w:tcW w:w="1555" w:type="dxa"/>
          </w:tcPr>
          <w:p w14:paraId="2B21B00F" w14:textId="7F047889"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509-8"-НС-А2 -LT-2"HH</w:t>
            </w:r>
          </w:p>
        </w:tc>
        <w:tc>
          <w:tcPr>
            <w:tcW w:w="1156" w:type="dxa"/>
          </w:tcPr>
          <w:p w14:paraId="466C0B76" w14:textId="32F6BB16"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14,9</w:t>
            </w:r>
          </w:p>
        </w:tc>
        <w:tc>
          <w:tcPr>
            <w:tcW w:w="1079" w:type="dxa"/>
          </w:tcPr>
          <w:p w14:paraId="3A0089CE" w14:textId="46B25948"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10.6</w:t>
            </w:r>
          </w:p>
        </w:tc>
        <w:tc>
          <w:tcPr>
            <w:tcW w:w="1179" w:type="dxa"/>
          </w:tcPr>
          <w:p w14:paraId="41B378CE" w14:textId="763806A4"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2,69</w:t>
            </w:r>
          </w:p>
        </w:tc>
        <w:tc>
          <w:tcPr>
            <w:tcW w:w="980" w:type="dxa"/>
          </w:tcPr>
          <w:p w14:paraId="1D2E4FEE" w14:textId="27F4D00D"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220</w:t>
            </w:r>
          </w:p>
        </w:tc>
        <w:tc>
          <w:tcPr>
            <w:tcW w:w="1523" w:type="dxa"/>
          </w:tcPr>
          <w:p w14:paraId="14BD0FD1" w14:textId="28FF6CB4"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8ВТ</w:t>
            </w:r>
            <w:r w:rsidRPr="001E67CD">
              <w:rPr>
                <w:rFonts w:ascii="Times New Roman" w:hAnsi="Times New Roman" w:cs="Times New Roman"/>
                <w:sz w:val="20"/>
                <w:szCs w:val="20"/>
              </w:rPr>
              <w:t>V2-CT</w:t>
            </w:r>
          </w:p>
        </w:tc>
        <w:tc>
          <w:tcPr>
            <w:tcW w:w="1209" w:type="dxa"/>
          </w:tcPr>
          <w:p w14:paraId="34147ACD" w14:textId="7E192311"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81,7</w:t>
            </w:r>
          </w:p>
        </w:tc>
        <w:tc>
          <w:tcPr>
            <w:tcW w:w="1105" w:type="dxa"/>
          </w:tcPr>
          <w:p w14:paraId="10B7D4F4" w14:textId="0642FD54"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2</w:t>
            </w:r>
          </w:p>
        </w:tc>
      </w:tr>
      <w:tr w:rsidR="001E67CD" w:rsidRPr="00431379" w14:paraId="7BA0AD27" w14:textId="77777777" w:rsidTr="001E67CD">
        <w:tc>
          <w:tcPr>
            <w:tcW w:w="1555" w:type="dxa"/>
          </w:tcPr>
          <w:p w14:paraId="1DF6F799" w14:textId="5161CF01"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8000-2"-WA-</w:t>
            </w:r>
            <w:r w:rsidRPr="001E67CD">
              <w:rPr>
                <w:rFonts w:ascii="Times New Roman" w:hAnsi="Times New Roman" w:cs="Times New Roman"/>
                <w:sz w:val="20"/>
                <w:szCs w:val="20"/>
                <w:lang w:val="ru-RU"/>
              </w:rPr>
              <w:t>А</w:t>
            </w:r>
            <w:r w:rsidRPr="001E67CD">
              <w:rPr>
                <w:rFonts w:ascii="Times New Roman" w:hAnsi="Times New Roman" w:cs="Times New Roman"/>
                <w:sz w:val="20"/>
                <w:szCs w:val="20"/>
              </w:rPr>
              <w:t>2-LTSR-1,5"HH-ETW</w:t>
            </w:r>
          </w:p>
        </w:tc>
        <w:tc>
          <w:tcPr>
            <w:tcW w:w="1156" w:type="dxa"/>
          </w:tcPr>
          <w:p w14:paraId="26856D5E" w14:textId="188B2F60"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19,1</w:t>
            </w:r>
          </w:p>
        </w:tc>
        <w:tc>
          <w:tcPr>
            <w:tcW w:w="1079" w:type="dxa"/>
          </w:tcPr>
          <w:p w14:paraId="67C17F3F" w14:textId="277B6264"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13,6</w:t>
            </w:r>
          </w:p>
        </w:tc>
        <w:tc>
          <w:tcPr>
            <w:tcW w:w="1179" w:type="dxa"/>
          </w:tcPr>
          <w:p w14:paraId="053B7466" w14:textId="4081A4EE"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lang w:val="ru-RU"/>
              </w:rPr>
            </w:pPr>
            <w:r w:rsidRPr="001E67CD">
              <w:rPr>
                <w:rFonts w:ascii="Times New Roman" w:hAnsi="Times New Roman" w:cs="Times New Roman"/>
                <w:sz w:val="20"/>
                <w:szCs w:val="20"/>
                <w:lang w:val="ru-RU"/>
              </w:rPr>
              <w:t>3,44</w:t>
            </w:r>
          </w:p>
        </w:tc>
        <w:tc>
          <w:tcPr>
            <w:tcW w:w="980" w:type="dxa"/>
          </w:tcPr>
          <w:p w14:paraId="54ED1EBB" w14:textId="136B6724"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220</w:t>
            </w:r>
          </w:p>
        </w:tc>
        <w:tc>
          <w:tcPr>
            <w:tcW w:w="1523" w:type="dxa"/>
          </w:tcPr>
          <w:p w14:paraId="27C0D62F" w14:textId="69FA0C4E"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lang w:val="ru-RU"/>
              </w:rPr>
              <w:t>8ВТ</w:t>
            </w:r>
            <w:r w:rsidRPr="001E67CD">
              <w:rPr>
                <w:rFonts w:ascii="Times New Roman" w:hAnsi="Times New Roman" w:cs="Times New Roman"/>
                <w:sz w:val="20"/>
                <w:szCs w:val="20"/>
              </w:rPr>
              <w:t>V2-CT</w:t>
            </w:r>
          </w:p>
        </w:tc>
        <w:tc>
          <w:tcPr>
            <w:tcW w:w="1209" w:type="dxa"/>
          </w:tcPr>
          <w:p w14:paraId="2BE59248" w14:textId="727C77BA"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127,5</w:t>
            </w:r>
          </w:p>
        </w:tc>
        <w:tc>
          <w:tcPr>
            <w:tcW w:w="1105" w:type="dxa"/>
          </w:tcPr>
          <w:p w14:paraId="21299964" w14:textId="52FD4306" w:rsidR="00431379" w:rsidRPr="001E67CD" w:rsidRDefault="00431379" w:rsidP="00092215">
            <w:pPr>
              <w:widowControl w:val="0"/>
              <w:tabs>
                <w:tab w:val="left" w:pos="810"/>
              </w:tabs>
              <w:kinsoku w:val="0"/>
              <w:overflowPunct w:val="0"/>
              <w:autoSpaceDE w:val="0"/>
              <w:autoSpaceDN w:val="0"/>
              <w:adjustRightInd w:val="0"/>
              <w:ind w:right="108"/>
              <w:contextualSpacing/>
              <w:jc w:val="both"/>
              <w:rPr>
                <w:rFonts w:ascii="Times New Roman" w:hAnsi="Times New Roman" w:cs="Times New Roman"/>
                <w:sz w:val="20"/>
                <w:szCs w:val="20"/>
              </w:rPr>
            </w:pPr>
            <w:r w:rsidRPr="001E67CD">
              <w:rPr>
                <w:rFonts w:ascii="Times New Roman" w:hAnsi="Times New Roman" w:cs="Times New Roman"/>
                <w:sz w:val="20"/>
                <w:szCs w:val="20"/>
              </w:rPr>
              <w:t>8</w:t>
            </w:r>
          </w:p>
        </w:tc>
      </w:tr>
    </w:tbl>
    <w:p w14:paraId="26514EA7" w14:textId="54190908" w:rsidR="00092215" w:rsidRDefault="00092215" w:rsidP="00092215">
      <w:pPr>
        <w:widowControl w:val="0"/>
        <w:tabs>
          <w:tab w:val="left" w:pos="810"/>
        </w:tabs>
        <w:kinsoku w:val="0"/>
        <w:overflowPunct w:val="0"/>
        <w:autoSpaceDE w:val="0"/>
        <w:autoSpaceDN w:val="0"/>
        <w:adjustRightInd w:val="0"/>
        <w:ind w:right="108" w:firstLine="709"/>
        <w:contextualSpacing/>
        <w:jc w:val="both"/>
        <w:rPr>
          <w:lang w:val="en-US"/>
        </w:rPr>
      </w:pPr>
    </w:p>
    <w:p w14:paraId="5F7C4FB8" w14:textId="3F0B418D" w:rsidR="001E67CD" w:rsidRDefault="001E67CD" w:rsidP="00092215">
      <w:pPr>
        <w:widowControl w:val="0"/>
        <w:tabs>
          <w:tab w:val="left" w:pos="810"/>
        </w:tabs>
        <w:kinsoku w:val="0"/>
        <w:overflowPunct w:val="0"/>
        <w:autoSpaceDE w:val="0"/>
        <w:autoSpaceDN w:val="0"/>
        <w:adjustRightInd w:val="0"/>
        <w:ind w:right="108" w:firstLine="709"/>
        <w:contextualSpacing/>
        <w:jc w:val="both"/>
        <w:rPr>
          <w:lang w:val="en-US"/>
        </w:rPr>
      </w:pPr>
    </w:p>
    <w:p w14:paraId="25D5958D" w14:textId="3DE6A371" w:rsidR="00431379" w:rsidRPr="001E67CD" w:rsidRDefault="001E67CD" w:rsidP="001E67CD">
      <w:pPr>
        <w:pStyle w:val="3"/>
        <w:contextualSpacing/>
      </w:pPr>
      <w:bookmarkStart w:id="38" w:name="_Toc198801587"/>
      <w:r>
        <w:t xml:space="preserve">8. </w:t>
      </w:r>
      <w:bookmarkStart w:id="39" w:name="_Hlk198737586"/>
      <w:r w:rsidR="00431379" w:rsidRPr="001E67CD">
        <w:t>СИЛОВОЕ ЭЛЕКТР</w:t>
      </w:r>
      <w:r w:rsidRPr="001E67CD">
        <w:t>ООБОРУДОВАНИЕ</w:t>
      </w:r>
      <w:bookmarkEnd w:id="39"/>
      <w:r w:rsidR="00431379" w:rsidRPr="001E67CD">
        <w:t>.</w:t>
      </w:r>
      <w:bookmarkEnd w:id="38"/>
    </w:p>
    <w:p w14:paraId="5F031B30" w14:textId="38793D7A" w:rsidR="00092215" w:rsidRDefault="00092215" w:rsidP="001E67CD">
      <w:pPr>
        <w:pStyle w:val="TableParagraph"/>
        <w:contextualSpacing/>
        <w:jc w:val="both"/>
        <w:rPr>
          <w:rFonts w:ascii="Times New Roman" w:hAnsi="Times New Roman"/>
          <w:b w:val="0"/>
          <w:lang w:eastAsia="ar-SA"/>
        </w:rPr>
      </w:pPr>
    </w:p>
    <w:p w14:paraId="015E165D" w14:textId="68E3D669" w:rsidR="001E67CD" w:rsidRPr="001E67CD" w:rsidRDefault="001E67CD" w:rsidP="001E67CD">
      <w:pPr>
        <w:suppressAutoHyphens w:val="0"/>
        <w:autoSpaceDE w:val="0"/>
        <w:autoSpaceDN w:val="0"/>
        <w:adjustRightInd w:val="0"/>
        <w:contextualSpacing/>
        <w:jc w:val="both"/>
      </w:pPr>
      <w:r w:rsidRPr="001E67CD">
        <w:t xml:space="preserve">Электротехнические </w:t>
      </w:r>
      <w:proofErr w:type="gramStart"/>
      <w:r w:rsidRPr="001E67CD">
        <w:t>решения  выполнен</w:t>
      </w:r>
      <w:proofErr w:type="gramEnd"/>
      <w:r w:rsidRPr="001E67CD">
        <w:t xml:space="preserve"> на основании технического задания на проектирования, результатов </w:t>
      </w:r>
      <w:proofErr w:type="spellStart"/>
      <w:r w:rsidRPr="001E67CD">
        <w:t>обмерно</w:t>
      </w:r>
      <w:proofErr w:type="spellEnd"/>
      <w:r w:rsidRPr="001E67CD">
        <w:t xml:space="preserve">-обследовательских работ, заданий смежных разделов, документации переданной заказчиком и технических условий №47/1-24. </w:t>
      </w:r>
    </w:p>
    <w:p w14:paraId="118C9460" w14:textId="7FC1A463" w:rsidR="001E67CD" w:rsidRPr="001E67CD" w:rsidRDefault="001E67CD" w:rsidP="001E67CD">
      <w:pPr>
        <w:suppressAutoHyphens w:val="0"/>
        <w:autoSpaceDE w:val="0"/>
        <w:autoSpaceDN w:val="0"/>
        <w:adjustRightInd w:val="0"/>
        <w:ind w:firstLine="288"/>
        <w:contextualSpacing/>
      </w:pPr>
      <w:r w:rsidRPr="001E67CD">
        <w:t>Разделом проекта предусмотрены следующие виды работ:</w:t>
      </w:r>
    </w:p>
    <w:p w14:paraId="5924EF41" w14:textId="77777777" w:rsidR="001E67CD" w:rsidRPr="001E67CD" w:rsidRDefault="001E67CD" w:rsidP="001E67CD">
      <w:pPr>
        <w:tabs>
          <w:tab w:val="left" w:pos="576"/>
        </w:tabs>
        <w:suppressAutoHyphens w:val="0"/>
        <w:autoSpaceDE w:val="0"/>
        <w:autoSpaceDN w:val="0"/>
        <w:adjustRightInd w:val="0"/>
        <w:ind w:left="576" w:hanging="288"/>
        <w:contextualSpacing/>
        <w:jc w:val="both"/>
      </w:pPr>
      <w:r w:rsidRPr="001E67CD">
        <w:t>1.</w:t>
      </w:r>
      <w:r w:rsidRPr="001E67CD">
        <w:tab/>
        <w:t>Подключение питающих кабелей электродвигателей насосов Р-442С и Р-442D после переноса их на площадку А-312.</w:t>
      </w:r>
    </w:p>
    <w:p w14:paraId="78FB87C9" w14:textId="77777777" w:rsidR="001E67CD" w:rsidRPr="001E67CD" w:rsidRDefault="001E67CD" w:rsidP="001E67CD">
      <w:pPr>
        <w:tabs>
          <w:tab w:val="left" w:pos="576"/>
        </w:tabs>
        <w:suppressAutoHyphens w:val="0"/>
        <w:autoSpaceDE w:val="0"/>
        <w:autoSpaceDN w:val="0"/>
        <w:adjustRightInd w:val="0"/>
        <w:ind w:left="576" w:hanging="288"/>
        <w:contextualSpacing/>
        <w:jc w:val="both"/>
      </w:pPr>
      <w:r w:rsidRPr="001E67CD">
        <w:t>2.</w:t>
      </w:r>
      <w:r w:rsidRPr="001E67CD">
        <w:tab/>
        <w:t xml:space="preserve">Подключение кнопочных постов управления насосами к соответствующим панелям управления электродвигателями в ЩСУ-0,4 </w:t>
      </w:r>
      <w:proofErr w:type="spellStart"/>
      <w:r w:rsidRPr="001E67CD">
        <w:t>кВ</w:t>
      </w:r>
      <w:proofErr w:type="spellEnd"/>
      <w:r w:rsidRPr="001E67CD">
        <w:t xml:space="preserve"> №4 УПН-2.</w:t>
      </w:r>
    </w:p>
    <w:p w14:paraId="64951338" w14:textId="77777777" w:rsidR="001E67CD" w:rsidRPr="001E67CD" w:rsidRDefault="001E67CD" w:rsidP="001E67CD">
      <w:pPr>
        <w:tabs>
          <w:tab w:val="left" w:pos="576"/>
        </w:tabs>
        <w:suppressAutoHyphens w:val="0"/>
        <w:autoSpaceDE w:val="0"/>
        <w:autoSpaceDN w:val="0"/>
        <w:adjustRightInd w:val="0"/>
        <w:ind w:left="576" w:hanging="288"/>
        <w:contextualSpacing/>
      </w:pPr>
      <w:r w:rsidRPr="001E67CD">
        <w:t>3.</w:t>
      </w:r>
      <w:r w:rsidRPr="001E67CD">
        <w:tab/>
        <w:t>Переустановку 2-х светильников с демонтированного агрегата А-312 на новую площадку насосов Р-442C/D.</w:t>
      </w:r>
    </w:p>
    <w:p w14:paraId="460F2615" w14:textId="77777777" w:rsidR="001E67CD" w:rsidRPr="001E67CD" w:rsidRDefault="001E67CD" w:rsidP="001E67CD">
      <w:pPr>
        <w:suppressAutoHyphens w:val="0"/>
        <w:autoSpaceDE w:val="0"/>
        <w:autoSpaceDN w:val="0"/>
        <w:adjustRightInd w:val="0"/>
        <w:contextualSpacing/>
      </w:pPr>
      <w:r w:rsidRPr="001E67CD">
        <w:t xml:space="preserve">          Пусковая аппаратура двигателей насосов в ЩСУ-0,4 №4 УПН-2 панели №2 и №9 остаются без изменений. </w:t>
      </w:r>
    </w:p>
    <w:p w14:paraId="4E34CC32" w14:textId="7C06505C" w:rsidR="001E67CD" w:rsidRPr="001E67CD" w:rsidRDefault="001E67CD" w:rsidP="001E67CD">
      <w:pPr>
        <w:suppressAutoHyphens w:val="0"/>
        <w:autoSpaceDE w:val="0"/>
        <w:autoSpaceDN w:val="0"/>
        <w:adjustRightInd w:val="0"/>
        <w:contextualSpacing/>
      </w:pPr>
      <w:r w:rsidRPr="001E67CD">
        <w:t xml:space="preserve"> Кабельные линии прокладываются по новому кабельному лотку 200х80 устанавливаемого на </w:t>
      </w:r>
      <w:proofErr w:type="gramStart"/>
      <w:r w:rsidRPr="001E67CD">
        <w:t>существующей  кабеле</w:t>
      </w:r>
      <w:proofErr w:type="gramEnd"/>
      <w:r w:rsidRPr="001E67CD">
        <w:t>-трубной эстакаде.</w:t>
      </w:r>
    </w:p>
    <w:p w14:paraId="5A8A6876" w14:textId="77777777" w:rsidR="001E67CD" w:rsidRPr="001E67CD" w:rsidRDefault="001E67CD" w:rsidP="001E67CD">
      <w:pPr>
        <w:suppressAutoHyphens w:val="0"/>
        <w:autoSpaceDE w:val="0"/>
        <w:autoSpaceDN w:val="0"/>
        <w:adjustRightInd w:val="0"/>
        <w:contextualSpacing/>
      </w:pPr>
      <w:r w:rsidRPr="001E67CD">
        <w:t xml:space="preserve">Для подключения электродвигателей выбран кабель </w:t>
      </w:r>
      <w:proofErr w:type="spellStart"/>
      <w:r w:rsidRPr="001E67CD">
        <w:t>ПвКШвнг</w:t>
      </w:r>
      <w:proofErr w:type="spellEnd"/>
      <w:r w:rsidRPr="001E67CD">
        <w:t xml:space="preserve">(А) 5х25 </w:t>
      </w:r>
      <w:proofErr w:type="gramStart"/>
      <w:r w:rsidRPr="001E67CD">
        <w:t>- это</w:t>
      </w:r>
      <w:proofErr w:type="gramEnd"/>
      <w:r w:rsidRPr="001E67CD">
        <w:t xml:space="preserve"> силовой бронированный круглой </w:t>
      </w:r>
      <w:proofErr w:type="spellStart"/>
      <w:r w:rsidRPr="001E67CD">
        <w:t>проволкой</w:t>
      </w:r>
      <w:proofErr w:type="spellEnd"/>
      <w:r w:rsidRPr="001E67CD">
        <w:t xml:space="preserve"> кабель - 5 на 25 мм2, с медной жилой, изоляцией из сшитого полиэтилена, защитным шлангом из ПВХ пониженной горючести. </w:t>
      </w:r>
    </w:p>
    <w:p w14:paraId="0AD66FF4" w14:textId="77777777" w:rsidR="001E67CD" w:rsidRPr="001E67CD" w:rsidRDefault="001E67CD" w:rsidP="001E67CD">
      <w:pPr>
        <w:suppressAutoHyphens w:val="0"/>
        <w:autoSpaceDE w:val="0"/>
        <w:autoSpaceDN w:val="0"/>
        <w:adjustRightInd w:val="0"/>
        <w:contextualSpacing/>
      </w:pPr>
      <w:r w:rsidRPr="001E67CD">
        <w:t xml:space="preserve">Для подключения кнопочных постов выбран кабель </w:t>
      </w:r>
      <w:proofErr w:type="spellStart"/>
      <w:r w:rsidRPr="001E67CD">
        <w:t>ПвБбШнг</w:t>
      </w:r>
      <w:proofErr w:type="spellEnd"/>
      <w:r w:rsidRPr="001E67CD">
        <w:t xml:space="preserve">(В) 5х2,5 </w:t>
      </w:r>
      <w:proofErr w:type="gramStart"/>
      <w:r w:rsidRPr="001E67CD">
        <w:t>- это</w:t>
      </w:r>
      <w:proofErr w:type="gramEnd"/>
      <w:r w:rsidRPr="001E67CD">
        <w:t xml:space="preserve"> силовой бронированный лентами кабель - 5 на 2,5 мм2, с медной жилой, изоляцией из сшитого полиэтилена, защитным шлангом из ПВХ пониженной горючести.</w:t>
      </w:r>
    </w:p>
    <w:p w14:paraId="1E3838E1" w14:textId="5F91AB7F" w:rsidR="001E67CD" w:rsidRDefault="001E67CD" w:rsidP="001E67CD">
      <w:pPr>
        <w:pStyle w:val="TableParagraph"/>
        <w:contextualSpacing/>
        <w:jc w:val="both"/>
        <w:rPr>
          <w:rFonts w:ascii="Times New Roman" w:hAnsi="Times New Roman"/>
          <w:b w:val="0"/>
          <w:lang w:eastAsia="ar-SA"/>
        </w:rPr>
      </w:pPr>
      <w:r w:rsidRPr="001E67CD">
        <w:rPr>
          <w:rFonts w:ascii="Times New Roman" w:hAnsi="Times New Roman"/>
          <w:b w:val="0"/>
          <w:lang w:eastAsia="ar-SA"/>
        </w:rPr>
        <w:t xml:space="preserve">Заземление кнопочных постов и электродвигателей </w:t>
      </w:r>
      <w:proofErr w:type="gramStart"/>
      <w:r w:rsidRPr="001E67CD">
        <w:rPr>
          <w:rFonts w:ascii="Times New Roman" w:hAnsi="Times New Roman"/>
          <w:b w:val="0"/>
          <w:lang w:eastAsia="ar-SA"/>
        </w:rPr>
        <w:t>насосов  выполняется</w:t>
      </w:r>
      <w:proofErr w:type="gramEnd"/>
      <w:r w:rsidRPr="001E67CD">
        <w:rPr>
          <w:rFonts w:ascii="Times New Roman" w:hAnsi="Times New Roman"/>
          <w:b w:val="0"/>
          <w:lang w:eastAsia="ar-SA"/>
        </w:rPr>
        <w:t xml:space="preserve"> путем присоединения к существующей системе заземления.   </w:t>
      </w:r>
    </w:p>
    <w:p w14:paraId="27687AA9" w14:textId="77777777" w:rsidR="001E67CD" w:rsidRDefault="001E67CD" w:rsidP="001E67CD">
      <w:pPr>
        <w:contextualSpacing/>
        <w:rPr>
          <w:lang w:val="kk-KZ"/>
        </w:rPr>
      </w:pPr>
      <w:bookmarkStart w:id="40" w:name="_Hlk197442149"/>
    </w:p>
    <w:p w14:paraId="6E367258" w14:textId="77777777" w:rsidR="001E67CD" w:rsidRPr="00FD3F12" w:rsidRDefault="001E67CD" w:rsidP="001E67CD">
      <w:pPr>
        <w:contextualSpacing/>
        <w:jc w:val="both"/>
      </w:pPr>
      <w:r w:rsidRPr="00FD3F12">
        <w:t xml:space="preserve">Основные технические показатели.                                                                                  Таблица </w:t>
      </w:r>
      <w:r>
        <w:t>8</w:t>
      </w:r>
      <w:r w:rsidRPr="00FD3F12">
        <w:t>-</w:t>
      </w:r>
      <w:r>
        <w:t>1</w:t>
      </w:r>
    </w:p>
    <w:tbl>
      <w:tblPr>
        <w:tblStyle w:val="aff6"/>
        <w:tblW w:w="0" w:type="auto"/>
        <w:tblLook w:val="04A0" w:firstRow="1" w:lastRow="0" w:firstColumn="1" w:lastColumn="0" w:noHBand="0" w:noVBand="1"/>
      </w:tblPr>
      <w:tblGrid>
        <w:gridCol w:w="6516"/>
        <w:gridCol w:w="1276"/>
        <w:gridCol w:w="1837"/>
      </w:tblGrid>
      <w:tr w:rsidR="001E67CD" w:rsidRPr="00FD3F12" w14:paraId="15FF7300" w14:textId="77777777" w:rsidTr="00896F00">
        <w:tc>
          <w:tcPr>
            <w:tcW w:w="6516" w:type="dxa"/>
          </w:tcPr>
          <w:p w14:paraId="39CD88B7" w14:textId="77777777" w:rsidR="001E67CD" w:rsidRPr="00FD3F12" w:rsidRDefault="001E67CD" w:rsidP="001E67CD">
            <w:pPr>
              <w:contextualSpacing/>
              <w:mirrorIndents/>
              <w:jc w:val="both"/>
              <w:rPr>
                <w:rFonts w:ascii="Times New Roman" w:hAnsi="Times New Roman"/>
              </w:rPr>
            </w:pPr>
            <w:proofErr w:type="spellStart"/>
            <w:r w:rsidRPr="00FD3F12">
              <w:rPr>
                <w:rFonts w:ascii="Times New Roman" w:hAnsi="Times New Roman"/>
              </w:rPr>
              <w:t>Наименование</w:t>
            </w:r>
            <w:proofErr w:type="spellEnd"/>
          </w:p>
        </w:tc>
        <w:tc>
          <w:tcPr>
            <w:tcW w:w="1276" w:type="dxa"/>
          </w:tcPr>
          <w:p w14:paraId="1D0299F1" w14:textId="77777777" w:rsidR="001E67CD" w:rsidRPr="00FD3F12" w:rsidRDefault="001E67CD" w:rsidP="001E67CD">
            <w:pPr>
              <w:contextualSpacing/>
              <w:mirrorIndents/>
              <w:jc w:val="both"/>
              <w:rPr>
                <w:rFonts w:ascii="Times New Roman" w:hAnsi="Times New Roman"/>
              </w:rPr>
            </w:pPr>
            <w:proofErr w:type="spellStart"/>
            <w:r w:rsidRPr="00FD3F12">
              <w:rPr>
                <w:rFonts w:ascii="Times New Roman" w:hAnsi="Times New Roman"/>
              </w:rPr>
              <w:t>Кол</w:t>
            </w:r>
            <w:proofErr w:type="spellEnd"/>
            <w:r w:rsidRPr="00FD3F12">
              <w:rPr>
                <w:rFonts w:ascii="Times New Roman" w:hAnsi="Times New Roman"/>
              </w:rPr>
              <w:t xml:space="preserve">- </w:t>
            </w:r>
            <w:proofErr w:type="spellStart"/>
            <w:r w:rsidRPr="00FD3F12">
              <w:rPr>
                <w:rFonts w:ascii="Times New Roman" w:hAnsi="Times New Roman"/>
              </w:rPr>
              <w:t>во</w:t>
            </w:r>
            <w:proofErr w:type="spellEnd"/>
          </w:p>
        </w:tc>
        <w:tc>
          <w:tcPr>
            <w:tcW w:w="1837" w:type="dxa"/>
          </w:tcPr>
          <w:p w14:paraId="07D874A4" w14:textId="77777777" w:rsidR="001E67CD" w:rsidRPr="00FD3F12" w:rsidRDefault="001E67CD" w:rsidP="001E67CD">
            <w:pPr>
              <w:contextualSpacing/>
              <w:mirrorIndents/>
              <w:jc w:val="both"/>
              <w:rPr>
                <w:rFonts w:ascii="Times New Roman" w:hAnsi="Times New Roman"/>
              </w:rPr>
            </w:pPr>
            <w:proofErr w:type="spellStart"/>
            <w:r w:rsidRPr="00FD3F12">
              <w:rPr>
                <w:rFonts w:ascii="Times New Roman" w:hAnsi="Times New Roman"/>
              </w:rPr>
              <w:t>Примечание</w:t>
            </w:r>
            <w:proofErr w:type="spellEnd"/>
          </w:p>
        </w:tc>
      </w:tr>
      <w:tr w:rsidR="001E67CD" w:rsidRPr="00FD3F12" w14:paraId="51468464" w14:textId="77777777" w:rsidTr="00896F00">
        <w:tc>
          <w:tcPr>
            <w:tcW w:w="6516" w:type="dxa"/>
          </w:tcPr>
          <w:p w14:paraId="03EB7C0E" w14:textId="77777777" w:rsidR="001E67CD" w:rsidRPr="00FD3F12" w:rsidRDefault="001E67CD" w:rsidP="001E67CD">
            <w:pPr>
              <w:contextualSpacing/>
              <w:mirrorIndents/>
              <w:jc w:val="both"/>
              <w:rPr>
                <w:rFonts w:ascii="Times New Roman" w:hAnsi="Times New Roman"/>
              </w:rPr>
            </w:pPr>
            <w:proofErr w:type="spellStart"/>
            <w:r w:rsidRPr="00FD3F12">
              <w:rPr>
                <w:rFonts w:ascii="Times New Roman" w:hAnsi="Times New Roman"/>
              </w:rPr>
              <w:t>Категория</w:t>
            </w:r>
            <w:proofErr w:type="spellEnd"/>
            <w:r w:rsidRPr="00FD3F12">
              <w:rPr>
                <w:rFonts w:ascii="Times New Roman" w:hAnsi="Times New Roman"/>
              </w:rPr>
              <w:t xml:space="preserve"> </w:t>
            </w:r>
            <w:proofErr w:type="spellStart"/>
            <w:r w:rsidRPr="00FD3F12">
              <w:rPr>
                <w:rFonts w:ascii="Times New Roman" w:hAnsi="Times New Roman"/>
              </w:rPr>
              <w:t>надежности</w:t>
            </w:r>
            <w:proofErr w:type="spellEnd"/>
            <w:r w:rsidRPr="00FD3F12">
              <w:rPr>
                <w:rFonts w:ascii="Times New Roman" w:hAnsi="Times New Roman"/>
              </w:rPr>
              <w:t xml:space="preserve"> </w:t>
            </w:r>
            <w:proofErr w:type="spellStart"/>
            <w:r w:rsidRPr="00FD3F12">
              <w:rPr>
                <w:rFonts w:ascii="Times New Roman" w:hAnsi="Times New Roman"/>
              </w:rPr>
              <w:t>электроснабжения</w:t>
            </w:r>
            <w:proofErr w:type="spellEnd"/>
          </w:p>
        </w:tc>
        <w:tc>
          <w:tcPr>
            <w:tcW w:w="1276" w:type="dxa"/>
          </w:tcPr>
          <w:p w14:paraId="7C02C946" w14:textId="77777777" w:rsidR="001E67CD" w:rsidRPr="00FD3F12" w:rsidRDefault="001E67CD" w:rsidP="001E67CD">
            <w:pPr>
              <w:contextualSpacing/>
              <w:mirrorIndents/>
              <w:jc w:val="both"/>
              <w:rPr>
                <w:rFonts w:ascii="Times New Roman" w:hAnsi="Times New Roman"/>
              </w:rPr>
            </w:pPr>
            <w:r w:rsidRPr="00FD3F12">
              <w:rPr>
                <w:rFonts w:ascii="Times New Roman" w:hAnsi="Times New Roman"/>
              </w:rPr>
              <w:t>III</w:t>
            </w:r>
          </w:p>
        </w:tc>
        <w:tc>
          <w:tcPr>
            <w:tcW w:w="1837" w:type="dxa"/>
          </w:tcPr>
          <w:p w14:paraId="11F0785F" w14:textId="77777777" w:rsidR="001E67CD" w:rsidRPr="00FD3F12" w:rsidRDefault="001E67CD" w:rsidP="001E67CD">
            <w:pPr>
              <w:contextualSpacing/>
              <w:mirrorIndents/>
              <w:jc w:val="both"/>
              <w:rPr>
                <w:rFonts w:ascii="Times New Roman" w:hAnsi="Times New Roman"/>
              </w:rPr>
            </w:pPr>
          </w:p>
        </w:tc>
      </w:tr>
      <w:tr w:rsidR="001E67CD" w:rsidRPr="00FD3F12" w14:paraId="5397BD89" w14:textId="77777777" w:rsidTr="00896F00">
        <w:tc>
          <w:tcPr>
            <w:tcW w:w="6516" w:type="dxa"/>
          </w:tcPr>
          <w:p w14:paraId="1951CCCB" w14:textId="77777777" w:rsidR="001E67CD" w:rsidRPr="001E67CD" w:rsidRDefault="001E67CD" w:rsidP="001E67CD">
            <w:pPr>
              <w:contextualSpacing/>
              <w:mirrorIndents/>
              <w:jc w:val="both"/>
              <w:rPr>
                <w:rFonts w:ascii="Times New Roman" w:hAnsi="Times New Roman"/>
                <w:lang w:val="ru-RU"/>
              </w:rPr>
            </w:pPr>
            <w:r w:rsidRPr="001E67CD">
              <w:rPr>
                <w:rFonts w:ascii="Times New Roman" w:hAnsi="Times New Roman"/>
                <w:lang w:val="ru-RU"/>
              </w:rPr>
              <w:t>Напряжение сети, ВН/НН, В</w:t>
            </w:r>
          </w:p>
        </w:tc>
        <w:tc>
          <w:tcPr>
            <w:tcW w:w="1276" w:type="dxa"/>
          </w:tcPr>
          <w:p w14:paraId="722A40C4" w14:textId="29D30E56" w:rsidR="001E67CD" w:rsidRPr="00FD3F12" w:rsidRDefault="001E67CD" w:rsidP="001E67CD">
            <w:pPr>
              <w:contextualSpacing/>
              <w:mirrorIndents/>
              <w:jc w:val="both"/>
              <w:rPr>
                <w:rFonts w:ascii="Times New Roman" w:hAnsi="Times New Roman"/>
              </w:rPr>
            </w:pPr>
            <w:r>
              <w:rPr>
                <w:rFonts w:ascii="Times New Roman" w:hAnsi="Times New Roman"/>
                <w:lang w:val="ru-RU"/>
              </w:rPr>
              <w:t>-</w:t>
            </w:r>
            <w:r w:rsidRPr="00FD3F12">
              <w:rPr>
                <w:rFonts w:ascii="Times New Roman" w:hAnsi="Times New Roman"/>
              </w:rPr>
              <w:t>/400</w:t>
            </w:r>
          </w:p>
        </w:tc>
        <w:tc>
          <w:tcPr>
            <w:tcW w:w="1837" w:type="dxa"/>
          </w:tcPr>
          <w:p w14:paraId="5A0381CF" w14:textId="77777777" w:rsidR="001E67CD" w:rsidRPr="00FD3F12" w:rsidRDefault="001E67CD" w:rsidP="001E67CD">
            <w:pPr>
              <w:contextualSpacing/>
              <w:mirrorIndents/>
              <w:jc w:val="both"/>
              <w:rPr>
                <w:rFonts w:ascii="Times New Roman" w:hAnsi="Times New Roman"/>
              </w:rPr>
            </w:pPr>
          </w:p>
        </w:tc>
      </w:tr>
      <w:tr w:rsidR="001E67CD" w:rsidRPr="00FD3F12" w14:paraId="66B08C1C" w14:textId="77777777" w:rsidTr="00896F00">
        <w:tc>
          <w:tcPr>
            <w:tcW w:w="6516" w:type="dxa"/>
          </w:tcPr>
          <w:p w14:paraId="7F4F1AB7" w14:textId="77777777" w:rsidR="001E67CD" w:rsidRPr="00FD3F12" w:rsidRDefault="001E67CD" w:rsidP="001E67CD">
            <w:pPr>
              <w:contextualSpacing/>
              <w:mirrorIndents/>
              <w:jc w:val="both"/>
              <w:rPr>
                <w:rFonts w:ascii="Times New Roman" w:hAnsi="Times New Roman"/>
              </w:rPr>
            </w:pPr>
            <w:proofErr w:type="spellStart"/>
            <w:r w:rsidRPr="00FD3F12">
              <w:rPr>
                <w:rFonts w:ascii="Times New Roman" w:hAnsi="Times New Roman"/>
              </w:rPr>
              <w:t>Система</w:t>
            </w:r>
            <w:proofErr w:type="spellEnd"/>
            <w:r w:rsidRPr="00FD3F12">
              <w:rPr>
                <w:rFonts w:ascii="Times New Roman" w:hAnsi="Times New Roman"/>
              </w:rPr>
              <w:t xml:space="preserve"> </w:t>
            </w:r>
            <w:proofErr w:type="spellStart"/>
            <w:r w:rsidRPr="00FD3F12">
              <w:rPr>
                <w:rFonts w:ascii="Times New Roman" w:hAnsi="Times New Roman"/>
              </w:rPr>
              <w:t>заземления</w:t>
            </w:r>
            <w:proofErr w:type="spellEnd"/>
          </w:p>
        </w:tc>
        <w:tc>
          <w:tcPr>
            <w:tcW w:w="1276" w:type="dxa"/>
          </w:tcPr>
          <w:p w14:paraId="18C0D88B" w14:textId="5BF7472B" w:rsidR="001E67CD" w:rsidRPr="001E67CD" w:rsidRDefault="001E67CD" w:rsidP="001E67CD">
            <w:pPr>
              <w:contextualSpacing/>
              <w:mirrorIndents/>
              <w:jc w:val="both"/>
              <w:rPr>
                <w:rFonts w:ascii="Times New Roman" w:hAnsi="Times New Roman"/>
              </w:rPr>
            </w:pPr>
            <w:r w:rsidRPr="00FD3F12">
              <w:rPr>
                <w:rFonts w:ascii="Times New Roman" w:hAnsi="Times New Roman"/>
              </w:rPr>
              <w:t>TN-C</w:t>
            </w:r>
            <w:r>
              <w:rPr>
                <w:rFonts w:ascii="Times New Roman" w:hAnsi="Times New Roman"/>
                <w:lang w:val="ru-RU"/>
              </w:rPr>
              <w:t>-</w:t>
            </w:r>
            <w:r>
              <w:rPr>
                <w:rFonts w:ascii="Times New Roman" w:hAnsi="Times New Roman"/>
              </w:rPr>
              <w:t>S</w:t>
            </w:r>
          </w:p>
        </w:tc>
        <w:tc>
          <w:tcPr>
            <w:tcW w:w="1837" w:type="dxa"/>
          </w:tcPr>
          <w:p w14:paraId="393FFBED" w14:textId="77777777" w:rsidR="001E67CD" w:rsidRPr="00FD3F12" w:rsidRDefault="001E67CD" w:rsidP="001E67CD">
            <w:pPr>
              <w:contextualSpacing/>
              <w:mirrorIndents/>
              <w:jc w:val="both"/>
              <w:rPr>
                <w:rFonts w:ascii="Times New Roman" w:hAnsi="Times New Roman"/>
              </w:rPr>
            </w:pPr>
          </w:p>
        </w:tc>
      </w:tr>
      <w:tr w:rsidR="001E67CD" w:rsidRPr="00FD3F12" w14:paraId="4C42AD93" w14:textId="77777777" w:rsidTr="00896F00">
        <w:tc>
          <w:tcPr>
            <w:tcW w:w="6516" w:type="dxa"/>
          </w:tcPr>
          <w:p w14:paraId="1DFC0649" w14:textId="77777777" w:rsidR="001E67CD" w:rsidRPr="001E67CD" w:rsidRDefault="001E67CD" w:rsidP="001E67CD">
            <w:pPr>
              <w:contextualSpacing/>
              <w:mirrorIndents/>
              <w:jc w:val="both"/>
              <w:rPr>
                <w:rFonts w:ascii="Times New Roman" w:hAnsi="Times New Roman"/>
                <w:lang w:val="ru-RU"/>
              </w:rPr>
            </w:pPr>
            <w:r w:rsidRPr="001E67CD">
              <w:rPr>
                <w:rFonts w:ascii="Times New Roman" w:hAnsi="Times New Roman"/>
                <w:lang w:val="ru-RU"/>
              </w:rPr>
              <w:t>Общая расчетная мощность потребителей, кВт</w:t>
            </w:r>
          </w:p>
        </w:tc>
        <w:tc>
          <w:tcPr>
            <w:tcW w:w="1276" w:type="dxa"/>
          </w:tcPr>
          <w:p w14:paraId="6889D883" w14:textId="2D133503" w:rsidR="001E67CD" w:rsidRPr="00FD3F12" w:rsidRDefault="001E67CD" w:rsidP="001E67CD">
            <w:pPr>
              <w:contextualSpacing/>
              <w:mirrorIndents/>
              <w:jc w:val="both"/>
              <w:rPr>
                <w:rFonts w:ascii="Times New Roman" w:hAnsi="Times New Roman"/>
              </w:rPr>
            </w:pPr>
            <w:r>
              <w:rPr>
                <w:rFonts w:ascii="Times New Roman" w:hAnsi="Times New Roman"/>
              </w:rPr>
              <w:t>110</w:t>
            </w:r>
          </w:p>
        </w:tc>
        <w:tc>
          <w:tcPr>
            <w:tcW w:w="1837" w:type="dxa"/>
          </w:tcPr>
          <w:p w14:paraId="0B440A10" w14:textId="77777777" w:rsidR="001E67CD" w:rsidRPr="00FD3F12" w:rsidRDefault="001E67CD" w:rsidP="001E67CD">
            <w:pPr>
              <w:contextualSpacing/>
              <w:mirrorIndents/>
              <w:jc w:val="both"/>
              <w:rPr>
                <w:rFonts w:ascii="Times New Roman" w:hAnsi="Times New Roman"/>
              </w:rPr>
            </w:pPr>
          </w:p>
        </w:tc>
      </w:tr>
      <w:tr w:rsidR="001E67CD" w:rsidRPr="00FD3F12" w14:paraId="7D700795" w14:textId="77777777" w:rsidTr="00896F00">
        <w:tc>
          <w:tcPr>
            <w:tcW w:w="6516" w:type="dxa"/>
          </w:tcPr>
          <w:p w14:paraId="3509CF39" w14:textId="77777777" w:rsidR="001E67CD" w:rsidRPr="00FD3F12" w:rsidRDefault="001E67CD" w:rsidP="001E67CD">
            <w:pPr>
              <w:contextualSpacing/>
              <w:mirrorIndents/>
              <w:jc w:val="both"/>
              <w:rPr>
                <w:rFonts w:ascii="Times New Roman" w:hAnsi="Times New Roman"/>
              </w:rPr>
            </w:pPr>
            <w:proofErr w:type="spellStart"/>
            <w:r w:rsidRPr="00FD3F12">
              <w:rPr>
                <w:rFonts w:ascii="Times New Roman" w:hAnsi="Times New Roman"/>
              </w:rPr>
              <w:t>Коэффициент</w:t>
            </w:r>
            <w:proofErr w:type="spellEnd"/>
            <w:r w:rsidRPr="00FD3F12">
              <w:rPr>
                <w:rFonts w:ascii="Times New Roman" w:hAnsi="Times New Roman"/>
              </w:rPr>
              <w:t xml:space="preserve"> </w:t>
            </w:r>
            <w:proofErr w:type="spellStart"/>
            <w:r w:rsidRPr="00FD3F12">
              <w:rPr>
                <w:rFonts w:ascii="Times New Roman" w:hAnsi="Times New Roman"/>
              </w:rPr>
              <w:t>мощности</w:t>
            </w:r>
            <w:proofErr w:type="spellEnd"/>
          </w:p>
        </w:tc>
        <w:tc>
          <w:tcPr>
            <w:tcW w:w="1276" w:type="dxa"/>
          </w:tcPr>
          <w:p w14:paraId="545F89FC" w14:textId="77777777" w:rsidR="001E67CD" w:rsidRPr="00FD3F12" w:rsidRDefault="001E67CD" w:rsidP="001E67CD">
            <w:pPr>
              <w:contextualSpacing/>
              <w:mirrorIndents/>
              <w:jc w:val="both"/>
              <w:rPr>
                <w:rFonts w:ascii="Times New Roman" w:hAnsi="Times New Roman"/>
              </w:rPr>
            </w:pPr>
            <w:r w:rsidRPr="00FD3F12">
              <w:rPr>
                <w:rFonts w:ascii="Times New Roman" w:hAnsi="Times New Roman"/>
              </w:rPr>
              <w:t>0,93</w:t>
            </w:r>
          </w:p>
        </w:tc>
        <w:tc>
          <w:tcPr>
            <w:tcW w:w="1837" w:type="dxa"/>
          </w:tcPr>
          <w:p w14:paraId="703D5EF0" w14:textId="77777777" w:rsidR="001E67CD" w:rsidRPr="00FD3F12" w:rsidRDefault="001E67CD" w:rsidP="001E67CD">
            <w:pPr>
              <w:contextualSpacing/>
              <w:mirrorIndents/>
              <w:jc w:val="both"/>
              <w:rPr>
                <w:rFonts w:ascii="Times New Roman" w:hAnsi="Times New Roman"/>
              </w:rPr>
            </w:pPr>
          </w:p>
        </w:tc>
      </w:tr>
      <w:tr w:rsidR="001E67CD" w:rsidRPr="00FD3F12" w14:paraId="48A122DA" w14:textId="77777777" w:rsidTr="00896F00">
        <w:tc>
          <w:tcPr>
            <w:tcW w:w="6516" w:type="dxa"/>
          </w:tcPr>
          <w:p w14:paraId="4DDFDCA2" w14:textId="77777777" w:rsidR="001E67CD" w:rsidRPr="00FD3F12" w:rsidRDefault="001E67CD" w:rsidP="001E67CD">
            <w:pPr>
              <w:contextualSpacing/>
              <w:mirrorIndents/>
              <w:jc w:val="both"/>
              <w:rPr>
                <w:rFonts w:ascii="Times New Roman" w:hAnsi="Times New Roman"/>
              </w:rPr>
            </w:pPr>
            <w:proofErr w:type="spellStart"/>
            <w:r w:rsidRPr="00FD3F12">
              <w:rPr>
                <w:rFonts w:ascii="Times New Roman" w:hAnsi="Times New Roman"/>
              </w:rPr>
              <w:t>Расчетный</w:t>
            </w:r>
            <w:proofErr w:type="spellEnd"/>
            <w:r w:rsidRPr="00FD3F12">
              <w:rPr>
                <w:rFonts w:ascii="Times New Roman" w:hAnsi="Times New Roman"/>
              </w:rPr>
              <w:t xml:space="preserve"> </w:t>
            </w:r>
            <w:proofErr w:type="spellStart"/>
            <w:r w:rsidRPr="00FD3F12">
              <w:rPr>
                <w:rFonts w:ascii="Times New Roman" w:hAnsi="Times New Roman"/>
              </w:rPr>
              <w:t>ток</w:t>
            </w:r>
            <w:proofErr w:type="spellEnd"/>
            <w:r w:rsidRPr="00FD3F12">
              <w:rPr>
                <w:rFonts w:ascii="Times New Roman" w:hAnsi="Times New Roman"/>
              </w:rPr>
              <w:t xml:space="preserve"> НН, А</w:t>
            </w:r>
          </w:p>
        </w:tc>
        <w:tc>
          <w:tcPr>
            <w:tcW w:w="1276" w:type="dxa"/>
          </w:tcPr>
          <w:p w14:paraId="20201649" w14:textId="3BC39485" w:rsidR="001E67CD" w:rsidRPr="00FD3F12" w:rsidRDefault="001E67CD" w:rsidP="001E67CD">
            <w:pPr>
              <w:contextualSpacing/>
              <w:mirrorIndents/>
              <w:jc w:val="both"/>
              <w:rPr>
                <w:rFonts w:ascii="Times New Roman" w:hAnsi="Times New Roman"/>
              </w:rPr>
            </w:pPr>
            <w:r w:rsidRPr="00FD3F12">
              <w:rPr>
                <w:rFonts w:ascii="Times New Roman" w:hAnsi="Times New Roman"/>
              </w:rPr>
              <w:t>1</w:t>
            </w:r>
            <w:r>
              <w:rPr>
                <w:rFonts w:ascii="Times New Roman" w:hAnsi="Times New Roman"/>
              </w:rPr>
              <w:t>8</w:t>
            </w:r>
            <w:r w:rsidRPr="00FD3F12">
              <w:rPr>
                <w:rFonts w:ascii="Times New Roman" w:hAnsi="Times New Roman"/>
              </w:rPr>
              <w:t>0</w:t>
            </w:r>
          </w:p>
        </w:tc>
        <w:tc>
          <w:tcPr>
            <w:tcW w:w="1837" w:type="dxa"/>
          </w:tcPr>
          <w:p w14:paraId="0A03A36C" w14:textId="77777777" w:rsidR="001E67CD" w:rsidRPr="00FD3F12" w:rsidRDefault="001E67CD" w:rsidP="001E67CD">
            <w:pPr>
              <w:contextualSpacing/>
              <w:mirrorIndents/>
              <w:jc w:val="both"/>
              <w:rPr>
                <w:rFonts w:ascii="Times New Roman" w:hAnsi="Times New Roman"/>
              </w:rPr>
            </w:pPr>
          </w:p>
        </w:tc>
      </w:tr>
    </w:tbl>
    <w:p w14:paraId="6304D6AB" w14:textId="77777777" w:rsidR="00410A07" w:rsidRDefault="00410A07" w:rsidP="00410A07">
      <w:pPr>
        <w:pStyle w:val="3"/>
      </w:pPr>
      <w:bookmarkStart w:id="41" w:name="_Toc198801588"/>
      <w:bookmarkEnd w:id="40"/>
      <w:bookmarkEnd w:id="37"/>
      <w:r>
        <w:lastRenderedPageBreak/>
        <w:t>9. АВТОМАТИЗАЦИЯ ТЕХНОЛОГИЧЕСКОГО ПРОЦЕССА</w:t>
      </w:r>
      <w:bookmarkEnd w:id="41"/>
    </w:p>
    <w:p w14:paraId="28D4AB13" w14:textId="77777777" w:rsidR="00410A07" w:rsidRDefault="00410A07" w:rsidP="00410A07">
      <w:pPr>
        <w:rPr>
          <w:b/>
          <w:bCs/>
        </w:rPr>
      </w:pPr>
    </w:p>
    <w:p w14:paraId="37A7BB01" w14:textId="4BAC375C" w:rsidR="00410A07" w:rsidRPr="00410A07" w:rsidRDefault="00410A07" w:rsidP="00410A07">
      <w:r w:rsidRPr="00410A07">
        <w:t>Раздел выполнен на основании:</w:t>
      </w:r>
    </w:p>
    <w:p w14:paraId="38BDD846" w14:textId="77777777" w:rsidR="00410A07" w:rsidRPr="00410A07" w:rsidRDefault="00410A07" w:rsidP="00410A07">
      <w:pPr>
        <w:pStyle w:val="afff"/>
        <w:ind w:firstLine="426"/>
        <w:jc w:val="both"/>
      </w:pPr>
      <w:r w:rsidRPr="00410A07">
        <w:t>1)</w:t>
      </w:r>
      <w:r w:rsidRPr="00410A07">
        <w:tab/>
        <w:t>Задания на проектирование;</w:t>
      </w:r>
    </w:p>
    <w:p w14:paraId="661ED722" w14:textId="77777777" w:rsidR="00410A07" w:rsidRPr="00410A07" w:rsidRDefault="00410A07" w:rsidP="00410A07">
      <w:pPr>
        <w:pStyle w:val="afff"/>
        <w:ind w:firstLine="426"/>
        <w:jc w:val="both"/>
      </w:pPr>
      <w:r w:rsidRPr="00410A07">
        <w:t>2)</w:t>
      </w:r>
      <w:r w:rsidRPr="00410A07">
        <w:tab/>
        <w:t xml:space="preserve">Смежных частей проекта.    </w:t>
      </w:r>
    </w:p>
    <w:p w14:paraId="48302E29" w14:textId="77777777" w:rsidR="00410A07" w:rsidRPr="00410A07" w:rsidRDefault="00410A07" w:rsidP="00410A07">
      <w:pPr>
        <w:pStyle w:val="afff"/>
        <w:ind w:firstLine="426"/>
        <w:jc w:val="both"/>
      </w:pPr>
      <w:r w:rsidRPr="00410A07">
        <w:t xml:space="preserve">   Разделом проекта предусмотрено:</w:t>
      </w:r>
    </w:p>
    <w:p w14:paraId="7B67A991" w14:textId="77777777" w:rsidR="00410A07" w:rsidRPr="00410A07" w:rsidRDefault="00410A07" w:rsidP="00410A07">
      <w:pPr>
        <w:pStyle w:val="afff"/>
        <w:ind w:firstLine="426"/>
        <w:jc w:val="both"/>
      </w:pPr>
      <w:r w:rsidRPr="00410A07">
        <w:t>·</w:t>
      </w:r>
      <w:r w:rsidRPr="00410A07">
        <w:tab/>
        <w:t>Управление насосами от АСУ ТП УКПГ 1/2 через СР- 440.</w:t>
      </w:r>
    </w:p>
    <w:p w14:paraId="52E1153D" w14:textId="77777777" w:rsidR="00410A07" w:rsidRPr="00410A07" w:rsidRDefault="00410A07" w:rsidP="00410A07">
      <w:pPr>
        <w:pStyle w:val="afff"/>
        <w:ind w:firstLine="426"/>
        <w:jc w:val="both"/>
      </w:pPr>
      <w:r w:rsidRPr="00410A07">
        <w:t>·</w:t>
      </w:r>
      <w:r w:rsidRPr="00410A07">
        <w:tab/>
        <w:t>Поддержание необходимого уровня газового конденсата в емкости V-442A</w:t>
      </w:r>
    </w:p>
    <w:p w14:paraId="1FF89EDA" w14:textId="77777777" w:rsidR="00410A07" w:rsidRPr="00410A07" w:rsidRDefault="00410A07" w:rsidP="00410A07">
      <w:pPr>
        <w:pStyle w:val="afff"/>
        <w:ind w:firstLine="426"/>
        <w:jc w:val="both"/>
      </w:pPr>
    </w:p>
    <w:p w14:paraId="1FF2D4EF" w14:textId="77777777" w:rsidR="00410A07" w:rsidRPr="00410A07" w:rsidRDefault="00410A07" w:rsidP="00410A07">
      <w:pPr>
        <w:pStyle w:val="afff"/>
        <w:ind w:firstLine="426"/>
        <w:jc w:val="both"/>
      </w:pPr>
      <w:r w:rsidRPr="00410A07">
        <w:t xml:space="preserve">      В рамках демонтажных работ охладителя А312 предусмотрено:</w:t>
      </w:r>
    </w:p>
    <w:p w14:paraId="41DF9018" w14:textId="77777777" w:rsidR="00410A07" w:rsidRPr="00410A07" w:rsidRDefault="00410A07" w:rsidP="00410A07">
      <w:pPr>
        <w:pStyle w:val="afff"/>
        <w:ind w:firstLine="426"/>
        <w:jc w:val="both"/>
      </w:pPr>
      <w:r w:rsidRPr="00410A07">
        <w:t>-</w:t>
      </w:r>
      <w:r w:rsidRPr="00410A07">
        <w:tab/>
        <w:t>отключение и демонтаж местного пульта управления охладителем А- 312 и нагревателями Н-312А/В/С;</w:t>
      </w:r>
    </w:p>
    <w:p w14:paraId="38A7B632" w14:textId="20E66B80" w:rsidR="00410A07" w:rsidRPr="00410A07" w:rsidRDefault="00410A07" w:rsidP="00410A07">
      <w:pPr>
        <w:pStyle w:val="afff"/>
        <w:ind w:firstLine="426"/>
        <w:jc w:val="both"/>
      </w:pPr>
      <w:r w:rsidRPr="00410A07">
        <w:t>-</w:t>
      </w:r>
      <w:r w:rsidRPr="00410A07">
        <w:tab/>
        <w:t>отключение и демонтаж оборудования КИП установленного на охладителе А-312 и обогревателях Н-312А/В/С;</w:t>
      </w:r>
    </w:p>
    <w:p w14:paraId="15056EF6" w14:textId="77777777" w:rsidR="00410A07" w:rsidRPr="00410A07" w:rsidRDefault="00410A07" w:rsidP="00410A07">
      <w:pPr>
        <w:pStyle w:val="afff"/>
        <w:ind w:firstLine="426"/>
        <w:jc w:val="both"/>
      </w:pPr>
      <w:r w:rsidRPr="00410A07">
        <w:t>-</w:t>
      </w:r>
      <w:r w:rsidRPr="00410A07">
        <w:tab/>
        <w:t>отсоединение всех кабелей полевых приборов от распределительных коробок (JВ-312А/В/С);</w:t>
      </w:r>
    </w:p>
    <w:p w14:paraId="0C7EA232" w14:textId="77777777" w:rsidR="00410A07" w:rsidRPr="00410A07" w:rsidRDefault="00410A07" w:rsidP="00410A07">
      <w:pPr>
        <w:pStyle w:val="afff"/>
        <w:ind w:firstLine="426"/>
        <w:jc w:val="both"/>
      </w:pPr>
      <w:r w:rsidRPr="00410A07">
        <w:t>-</w:t>
      </w:r>
      <w:r w:rsidRPr="00410A07">
        <w:tab/>
        <w:t xml:space="preserve">демонтаж распределительных коробок JВ-312А/В/С </w:t>
      </w:r>
      <w:proofErr w:type="spellStart"/>
      <w:r w:rsidRPr="00410A07">
        <w:t>с</w:t>
      </w:r>
      <w:proofErr w:type="spellEnd"/>
      <w:r w:rsidRPr="00410A07">
        <w:t xml:space="preserve"> последующей установкой их на ограждение насосов Р-442 С/D;</w:t>
      </w:r>
    </w:p>
    <w:p w14:paraId="71210EEF" w14:textId="77777777" w:rsidR="00410A07" w:rsidRPr="00410A07" w:rsidRDefault="00410A07" w:rsidP="00410A07">
      <w:pPr>
        <w:pStyle w:val="afff"/>
        <w:ind w:firstLine="426"/>
        <w:jc w:val="both"/>
      </w:pPr>
      <w:r w:rsidRPr="00410A07">
        <w:t>-</w:t>
      </w:r>
      <w:r w:rsidRPr="00410A07">
        <w:tab/>
        <w:t xml:space="preserve">отключение сигнальных </w:t>
      </w:r>
      <w:proofErr w:type="spellStart"/>
      <w:r w:rsidRPr="00410A07">
        <w:t>мультикабелей</w:t>
      </w:r>
      <w:proofErr w:type="spellEnd"/>
      <w:r w:rsidRPr="00410A07">
        <w:t xml:space="preserve"> внутри панели управления СР-440 всего оборудования КИП от охладителя А-312, обогревателей Н-312А/В/С, а также от насоса для разбрызгивания воды Р-312;</w:t>
      </w:r>
    </w:p>
    <w:p w14:paraId="1C46DE90" w14:textId="77777777" w:rsidR="00410A07" w:rsidRPr="00410A07" w:rsidRDefault="00410A07" w:rsidP="00410A07">
      <w:pPr>
        <w:pStyle w:val="afff"/>
        <w:ind w:firstLine="426"/>
        <w:jc w:val="both"/>
      </w:pPr>
      <w:r w:rsidRPr="00410A07">
        <w:t>Примечание: оборудование КИП насоса Р-312 не подлежит демонтажу, а только отсоединяется от панели управления СР-440.</w:t>
      </w:r>
    </w:p>
    <w:p w14:paraId="65D4F7FA" w14:textId="77777777" w:rsidR="00410A07" w:rsidRPr="00410A07" w:rsidRDefault="00410A07" w:rsidP="00410A07">
      <w:pPr>
        <w:pStyle w:val="afff"/>
        <w:ind w:firstLine="426"/>
        <w:jc w:val="both"/>
      </w:pPr>
    </w:p>
    <w:p w14:paraId="363A1E78" w14:textId="77777777" w:rsidR="00410A07" w:rsidRPr="00410A07" w:rsidRDefault="00410A07" w:rsidP="00410A07">
      <w:pPr>
        <w:pStyle w:val="afff"/>
        <w:ind w:firstLine="426"/>
        <w:jc w:val="both"/>
      </w:pPr>
      <w:r w:rsidRPr="00410A07">
        <w:t>В рамках монтажных работ конденсатных насосов P-442C/D предусмотрено:</w:t>
      </w:r>
    </w:p>
    <w:p w14:paraId="6EAFA39A" w14:textId="77777777" w:rsidR="00410A07" w:rsidRPr="00410A07" w:rsidRDefault="00410A07" w:rsidP="00410A07">
      <w:pPr>
        <w:pStyle w:val="afff"/>
        <w:ind w:firstLine="426"/>
        <w:jc w:val="both"/>
      </w:pPr>
      <w:r w:rsidRPr="00410A07">
        <w:t>-</w:t>
      </w:r>
      <w:r w:rsidRPr="00410A07">
        <w:tab/>
        <w:t xml:space="preserve">отключение и </w:t>
      </w:r>
      <w:proofErr w:type="gramStart"/>
      <w:r w:rsidRPr="00410A07">
        <w:t>демонтаж оборудования КИП насосов Р-330-1О В/С</w:t>
      </w:r>
      <w:proofErr w:type="gramEnd"/>
      <w:r w:rsidRPr="00410A07">
        <w:t xml:space="preserve"> и перенос на площадку новых насосов P-442C/D на УКПГ 1/2;</w:t>
      </w:r>
    </w:p>
    <w:p w14:paraId="63244C1F" w14:textId="77777777" w:rsidR="00410A07" w:rsidRPr="00410A07" w:rsidRDefault="00410A07" w:rsidP="00410A07">
      <w:pPr>
        <w:pStyle w:val="afff"/>
        <w:ind w:firstLine="426"/>
        <w:jc w:val="both"/>
      </w:pPr>
      <w:r w:rsidRPr="00410A07">
        <w:t>-</w:t>
      </w:r>
      <w:r w:rsidRPr="00410A07">
        <w:tab/>
        <w:t xml:space="preserve">установку и подключение однопарных кабелей от оборудования КИП к распределительной коробке JВ-442С (данная коробка существующая </w:t>
      </w:r>
      <w:proofErr w:type="spellStart"/>
      <w:r w:rsidRPr="00410A07">
        <w:t>переименованая</w:t>
      </w:r>
      <w:proofErr w:type="spellEnd"/>
      <w:r w:rsidRPr="00410A07">
        <w:t xml:space="preserve"> бывшая JB-312D);</w:t>
      </w:r>
    </w:p>
    <w:p w14:paraId="028920CD" w14:textId="77777777" w:rsidR="00410A07" w:rsidRPr="00410A07" w:rsidRDefault="00410A07" w:rsidP="00410A07">
      <w:pPr>
        <w:pStyle w:val="afff"/>
        <w:ind w:firstLine="426"/>
        <w:jc w:val="both"/>
      </w:pPr>
      <w:r w:rsidRPr="00410A07">
        <w:t>-</w:t>
      </w:r>
      <w:r w:rsidRPr="00410A07">
        <w:tab/>
        <w:t>установку и подключение двух 12-парных кабелей от СР-440 к шкафам частотно-регулируемого привода в ЩСУ 4 (УПН-2) для управления насосов P-442C/D;</w:t>
      </w:r>
    </w:p>
    <w:p w14:paraId="61BBFC49" w14:textId="77777777" w:rsidR="00410A07" w:rsidRPr="00410A07" w:rsidRDefault="00410A07" w:rsidP="00410A07">
      <w:pPr>
        <w:pStyle w:val="afff"/>
        <w:ind w:firstLine="426"/>
        <w:jc w:val="both"/>
      </w:pPr>
      <w:r w:rsidRPr="00410A07">
        <w:t>-</w:t>
      </w:r>
      <w:r w:rsidRPr="00410A07">
        <w:tab/>
        <w:t>перенос расходомера FQIТ-441D (емкость V-441) на площадку насосов P-442C/D.  Расходомер должен быть переименован в FQIТ-442A;</w:t>
      </w:r>
    </w:p>
    <w:p w14:paraId="03CA75FC" w14:textId="77777777" w:rsidR="00410A07" w:rsidRPr="00410A07" w:rsidRDefault="00410A07" w:rsidP="00410A07">
      <w:pPr>
        <w:pStyle w:val="afff"/>
        <w:ind w:firstLine="426"/>
        <w:jc w:val="both"/>
      </w:pPr>
      <w:r w:rsidRPr="00410A07">
        <w:t>-</w:t>
      </w:r>
      <w:r w:rsidRPr="00410A07">
        <w:tab/>
        <w:t>модификацию разводки внутри СР-440 для подключения новых сигналов смотри документ А24-107-</w:t>
      </w:r>
      <w:proofErr w:type="gramStart"/>
      <w:r w:rsidRPr="00410A07">
        <w:t>00.АТХ</w:t>
      </w:r>
      <w:proofErr w:type="gramEnd"/>
      <w:r w:rsidRPr="00410A07">
        <w:t xml:space="preserve"> лист 7. Для реализации подключения сигналов к модулям панели управления СР-440 предусмотрено установка дополнительного оборудования внутри шкафа - это дополнительные клеммные модули, клеммы с предохранителями, </w:t>
      </w:r>
      <w:proofErr w:type="spellStart"/>
      <w:r w:rsidRPr="00410A07">
        <w:t>искрабезопасные</w:t>
      </w:r>
      <w:proofErr w:type="spellEnd"/>
      <w:r w:rsidRPr="00410A07">
        <w:t xml:space="preserve"> барьеры и </w:t>
      </w:r>
      <w:proofErr w:type="gramStart"/>
      <w:r w:rsidRPr="00410A07">
        <w:t>реле ;</w:t>
      </w:r>
      <w:proofErr w:type="gramEnd"/>
    </w:p>
    <w:p w14:paraId="091CF986" w14:textId="77777777" w:rsidR="00410A07" w:rsidRPr="00410A07" w:rsidRDefault="00410A07" w:rsidP="00410A07">
      <w:pPr>
        <w:pStyle w:val="afff"/>
        <w:ind w:firstLine="426"/>
        <w:jc w:val="both"/>
      </w:pPr>
      <w:r w:rsidRPr="00410A07">
        <w:t>-</w:t>
      </w:r>
      <w:r w:rsidRPr="00410A07">
        <w:tab/>
        <w:t>переустановку 4-х детекторов газа, ранее установленных на площадке охладителя А-312.</w:t>
      </w:r>
    </w:p>
    <w:p w14:paraId="379D4D44" w14:textId="77777777" w:rsidR="00410A07" w:rsidRPr="00410A07" w:rsidRDefault="00410A07" w:rsidP="00410A07">
      <w:pPr>
        <w:pStyle w:val="afff"/>
        <w:ind w:firstLine="426"/>
        <w:jc w:val="both"/>
      </w:pPr>
    </w:p>
    <w:p w14:paraId="28A9FD66" w14:textId="77777777" w:rsidR="00410A07" w:rsidRPr="00410A07" w:rsidRDefault="00410A07" w:rsidP="00410A07">
      <w:pPr>
        <w:pStyle w:val="afff"/>
        <w:ind w:firstLine="426"/>
        <w:jc w:val="both"/>
      </w:pPr>
      <w:r w:rsidRPr="00410A07">
        <w:t xml:space="preserve">В рамках установки системы автоматического поддержания уровня </w:t>
      </w:r>
      <w:proofErr w:type="gramStart"/>
      <w:r w:rsidRPr="00410A07">
        <w:t>конденсата  в</w:t>
      </w:r>
      <w:proofErr w:type="gramEnd"/>
      <w:r w:rsidRPr="00410A07">
        <w:t xml:space="preserve"> емкости V-442А предусмотрено:</w:t>
      </w:r>
    </w:p>
    <w:p w14:paraId="1C6B07C6" w14:textId="77777777" w:rsidR="00410A07" w:rsidRPr="00410A07" w:rsidRDefault="00410A07" w:rsidP="00410A07">
      <w:pPr>
        <w:pStyle w:val="afff"/>
        <w:ind w:firstLine="426"/>
        <w:jc w:val="both"/>
      </w:pPr>
      <w:r w:rsidRPr="00410A07">
        <w:t>-</w:t>
      </w:r>
      <w:r w:rsidRPr="00410A07">
        <w:tab/>
        <w:t>установка уровнемера LIT-442B с датчиком уровня и магнитными контактами предельных отклонений уровня жидкости;</w:t>
      </w:r>
    </w:p>
    <w:p w14:paraId="511608FA" w14:textId="77777777" w:rsidR="00410A07" w:rsidRPr="00410A07" w:rsidRDefault="00410A07" w:rsidP="00410A07">
      <w:pPr>
        <w:pStyle w:val="afff"/>
        <w:ind w:firstLine="426"/>
        <w:jc w:val="both"/>
      </w:pPr>
      <w:r w:rsidRPr="00410A07">
        <w:t>-</w:t>
      </w:r>
      <w:r w:rsidRPr="00410A07">
        <w:tab/>
        <w:t xml:space="preserve">установка </w:t>
      </w:r>
      <w:proofErr w:type="spellStart"/>
      <w:r w:rsidRPr="00410A07">
        <w:t>регуллирующего</w:t>
      </w:r>
      <w:proofErr w:type="spellEnd"/>
      <w:r w:rsidRPr="00410A07">
        <w:t xml:space="preserve"> клапана LCV-442B;</w:t>
      </w:r>
    </w:p>
    <w:p w14:paraId="556334B0" w14:textId="77777777" w:rsidR="00410A07" w:rsidRPr="00410A07" w:rsidRDefault="00410A07" w:rsidP="00410A07">
      <w:pPr>
        <w:pStyle w:val="afff"/>
        <w:ind w:firstLine="426"/>
        <w:jc w:val="both"/>
      </w:pPr>
      <w:r w:rsidRPr="00410A07">
        <w:t>-</w:t>
      </w:r>
      <w:r w:rsidRPr="00410A07">
        <w:tab/>
        <w:t>установка аварийного пневматического клапана XV-442B;</w:t>
      </w:r>
    </w:p>
    <w:p w14:paraId="59E923EB" w14:textId="77777777" w:rsidR="00410A07" w:rsidRPr="00410A07" w:rsidRDefault="00410A07" w:rsidP="00410A07">
      <w:pPr>
        <w:pStyle w:val="afff"/>
        <w:ind w:firstLine="426"/>
        <w:jc w:val="both"/>
      </w:pPr>
      <w:r w:rsidRPr="00410A07">
        <w:t>-</w:t>
      </w:r>
      <w:r w:rsidRPr="00410A07">
        <w:tab/>
        <w:t>сигналы от клапана XV-442B посредством 1 и 2-х парного кабелей подключаются к клеммной коробке JB-440</w:t>
      </w:r>
      <w:proofErr w:type="gramStart"/>
      <w:r w:rsidRPr="00410A07">
        <w:t>E  на</w:t>
      </w:r>
      <w:proofErr w:type="gramEnd"/>
      <w:r w:rsidRPr="00410A07">
        <w:t xml:space="preserve"> площадке V-440;</w:t>
      </w:r>
    </w:p>
    <w:p w14:paraId="6013E25C" w14:textId="77777777" w:rsidR="00410A07" w:rsidRPr="00410A07" w:rsidRDefault="00410A07" w:rsidP="00410A07">
      <w:pPr>
        <w:pStyle w:val="afff"/>
        <w:ind w:firstLine="426"/>
        <w:jc w:val="both"/>
      </w:pPr>
      <w:r w:rsidRPr="00410A07">
        <w:t>-</w:t>
      </w:r>
      <w:r w:rsidRPr="00410A07">
        <w:tab/>
        <w:t xml:space="preserve">сигналы от уровнемера LIT-442B посредством </w:t>
      </w:r>
      <w:proofErr w:type="gramStart"/>
      <w:r w:rsidRPr="00410A07">
        <w:t>1  парного</w:t>
      </w:r>
      <w:proofErr w:type="gramEnd"/>
      <w:r w:rsidRPr="00410A07">
        <w:t xml:space="preserve"> кабеля подключаются к клеммной коробке   </w:t>
      </w:r>
    </w:p>
    <w:p w14:paraId="75DFC427" w14:textId="77777777" w:rsidR="00410A07" w:rsidRPr="00410A07" w:rsidRDefault="00410A07" w:rsidP="00410A07">
      <w:pPr>
        <w:pStyle w:val="afff"/>
        <w:ind w:firstLine="426"/>
        <w:jc w:val="both"/>
      </w:pPr>
      <w:r w:rsidRPr="00410A07">
        <w:t>JB-440</w:t>
      </w:r>
      <w:proofErr w:type="gramStart"/>
      <w:r w:rsidRPr="00410A07">
        <w:t>В  на</w:t>
      </w:r>
      <w:proofErr w:type="gramEnd"/>
      <w:r w:rsidRPr="00410A07">
        <w:t xml:space="preserve"> площадке V-440;</w:t>
      </w:r>
    </w:p>
    <w:p w14:paraId="2474F91E" w14:textId="5D3059BC" w:rsidR="00410A07" w:rsidRPr="00410A07" w:rsidRDefault="00410A07" w:rsidP="00410A07">
      <w:pPr>
        <w:pStyle w:val="afff"/>
        <w:ind w:firstLine="426"/>
        <w:jc w:val="both"/>
      </w:pPr>
      <w:r w:rsidRPr="00410A07">
        <w:lastRenderedPageBreak/>
        <w:t>-</w:t>
      </w:r>
      <w:r w:rsidRPr="00410A07">
        <w:tab/>
        <w:t>сигналы от регулирующего клапана LCV-442B посредством 2-х парного кабеля подключаются к клеммной коробке   JB-312</w:t>
      </w:r>
      <w:proofErr w:type="gramStart"/>
      <w:r w:rsidRPr="00410A07">
        <w:t>A  на</w:t>
      </w:r>
      <w:proofErr w:type="gramEnd"/>
      <w:r w:rsidRPr="00410A07">
        <w:t xml:space="preserve"> площадке P-442C/D;</w:t>
      </w:r>
    </w:p>
    <w:p w14:paraId="3685AB92" w14:textId="70958490" w:rsidR="00410A07" w:rsidRPr="00410A07" w:rsidRDefault="00410A07" w:rsidP="00410A07">
      <w:pPr>
        <w:pStyle w:val="afff"/>
        <w:ind w:firstLine="426"/>
        <w:jc w:val="both"/>
      </w:pPr>
      <w:r w:rsidRPr="00410A07">
        <w:t>-</w:t>
      </w:r>
      <w:r w:rsidRPr="00410A07">
        <w:tab/>
        <w:t xml:space="preserve">сигналы концевых выключателей XV-442B посредством </w:t>
      </w:r>
      <w:proofErr w:type="gramStart"/>
      <w:r w:rsidRPr="00410A07">
        <w:t>1  парных</w:t>
      </w:r>
      <w:proofErr w:type="gramEnd"/>
      <w:r w:rsidRPr="00410A07">
        <w:t xml:space="preserve"> кабелей подключаются к клеммной коробке   JB-312В  на площадке P-442C/D.</w:t>
      </w:r>
    </w:p>
    <w:p w14:paraId="4113D84E" w14:textId="77777777" w:rsidR="00410A07" w:rsidRPr="00410A07" w:rsidRDefault="00410A07" w:rsidP="00410A07">
      <w:pPr>
        <w:pStyle w:val="afff"/>
        <w:ind w:firstLine="426"/>
        <w:jc w:val="both"/>
      </w:pPr>
      <w:r w:rsidRPr="00410A07">
        <w:t xml:space="preserve">  </w:t>
      </w:r>
    </w:p>
    <w:p w14:paraId="315E0121" w14:textId="5609228C" w:rsidR="00410A07" w:rsidRPr="00410A07" w:rsidRDefault="00410A07" w:rsidP="00410A07">
      <w:pPr>
        <w:pStyle w:val="afff"/>
        <w:ind w:firstLine="426"/>
        <w:jc w:val="both"/>
      </w:pPr>
      <w:r w:rsidRPr="00410A07">
        <w:t xml:space="preserve">  На площадке V-442A предусмотрена установка новых кабельных лотков на стойках высотой 500 мм. В местах прокладки кабельных линий, где отсутствуют существующие </w:t>
      </w:r>
      <w:proofErr w:type="spellStart"/>
      <w:r w:rsidRPr="00410A07">
        <w:t>кабеленесущие</w:t>
      </w:r>
      <w:proofErr w:type="spellEnd"/>
      <w:r w:rsidRPr="00410A07">
        <w:t xml:space="preserve"> системы проектом предусмотрен резерв кабельных лотков в размере 20%.  </w:t>
      </w:r>
    </w:p>
    <w:p w14:paraId="7E5E0BD4" w14:textId="2C8B40CB" w:rsidR="00410A07" w:rsidRDefault="00410A07" w:rsidP="00410A07">
      <w:pPr>
        <w:suppressAutoHyphens w:val="0"/>
        <w:autoSpaceDE w:val="0"/>
        <w:autoSpaceDN w:val="0"/>
        <w:adjustRightInd w:val="0"/>
        <w:rPr>
          <w:rFonts w:ascii="GOST Common" w:hAnsi="GOST Common" w:cs="GOST Common"/>
          <w:i/>
          <w:iCs/>
          <w:color w:val="000000"/>
          <w:lang w:eastAsia="ru-RU"/>
        </w:rPr>
      </w:pPr>
    </w:p>
    <w:p w14:paraId="54C80DED" w14:textId="085C4E97" w:rsidR="00410A07" w:rsidRPr="00FD3F12" w:rsidRDefault="00410A07" w:rsidP="00410A07">
      <w:pPr>
        <w:contextualSpacing/>
        <w:jc w:val="both"/>
      </w:pPr>
      <w:r w:rsidRPr="00FD3F12">
        <w:t xml:space="preserve">Основные технические показатели.                                                                                  Таблица </w:t>
      </w:r>
      <w:r w:rsidR="00C638CA">
        <w:t>9</w:t>
      </w:r>
      <w:r w:rsidRPr="00FD3F12">
        <w:t>-</w:t>
      </w:r>
      <w:r>
        <w:t>1</w:t>
      </w:r>
    </w:p>
    <w:tbl>
      <w:tblPr>
        <w:tblStyle w:val="aff6"/>
        <w:tblW w:w="0" w:type="auto"/>
        <w:tblLook w:val="04A0" w:firstRow="1" w:lastRow="0" w:firstColumn="1" w:lastColumn="0" w:noHBand="0" w:noVBand="1"/>
      </w:tblPr>
      <w:tblGrid>
        <w:gridCol w:w="846"/>
        <w:gridCol w:w="5386"/>
        <w:gridCol w:w="1893"/>
        <w:gridCol w:w="1645"/>
      </w:tblGrid>
      <w:tr w:rsidR="00410A07" w:rsidRPr="00FD3F12" w14:paraId="7A5D5A1E" w14:textId="77777777" w:rsidTr="00C638CA">
        <w:tc>
          <w:tcPr>
            <w:tcW w:w="846" w:type="dxa"/>
          </w:tcPr>
          <w:p w14:paraId="3CE43059" w14:textId="709A733D"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 п/п</w:t>
            </w:r>
          </w:p>
        </w:tc>
        <w:tc>
          <w:tcPr>
            <w:tcW w:w="5386" w:type="dxa"/>
          </w:tcPr>
          <w:p w14:paraId="19CB32F6" w14:textId="67798B5C"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Наименование</w:t>
            </w:r>
          </w:p>
        </w:tc>
        <w:tc>
          <w:tcPr>
            <w:tcW w:w="1893" w:type="dxa"/>
          </w:tcPr>
          <w:p w14:paraId="236ED67E" w14:textId="683C985D"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Кол</w:t>
            </w:r>
            <w:r w:rsidR="00C638CA" w:rsidRPr="00C638CA">
              <w:rPr>
                <w:rFonts w:ascii="Times New Roman" w:hAnsi="Times New Roman" w:cs="Times New Roman"/>
                <w:lang w:val="ru-RU"/>
              </w:rPr>
              <w:t>ичест</w:t>
            </w:r>
            <w:r w:rsidRPr="00C638CA">
              <w:rPr>
                <w:rFonts w:ascii="Times New Roman" w:hAnsi="Times New Roman" w:cs="Times New Roman"/>
                <w:lang w:val="ru-RU"/>
              </w:rPr>
              <w:t>во</w:t>
            </w:r>
          </w:p>
        </w:tc>
        <w:tc>
          <w:tcPr>
            <w:tcW w:w="1645" w:type="dxa"/>
          </w:tcPr>
          <w:p w14:paraId="6E27726B" w14:textId="77777777"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Примечание</w:t>
            </w:r>
          </w:p>
        </w:tc>
      </w:tr>
      <w:tr w:rsidR="00410A07" w:rsidRPr="00FD3F12" w14:paraId="2972CAA2" w14:textId="77777777" w:rsidTr="00C638CA">
        <w:tc>
          <w:tcPr>
            <w:tcW w:w="846" w:type="dxa"/>
          </w:tcPr>
          <w:p w14:paraId="6CF1ADEC" w14:textId="7043D16F"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1</w:t>
            </w:r>
          </w:p>
        </w:tc>
        <w:tc>
          <w:tcPr>
            <w:tcW w:w="5386" w:type="dxa"/>
          </w:tcPr>
          <w:p w14:paraId="6A573CCA" w14:textId="64D25BDC"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Сигналы цифровые входные DI</w:t>
            </w:r>
          </w:p>
        </w:tc>
        <w:tc>
          <w:tcPr>
            <w:tcW w:w="1893" w:type="dxa"/>
          </w:tcPr>
          <w:p w14:paraId="2FC3F005" w14:textId="7C0F0515"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12</w:t>
            </w:r>
          </w:p>
        </w:tc>
        <w:tc>
          <w:tcPr>
            <w:tcW w:w="1645" w:type="dxa"/>
          </w:tcPr>
          <w:p w14:paraId="0ADBB31B" w14:textId="77777777" w:rsidR="00410A07" w:rsidRPr="00C638CA" w:rsidRDefault="00410A07" w:rsidP="00036A25">
            <w:pPr>
              <w:contextualSpacing/>
              <w:mirrorIndents/>
              <w:jc w:val="both"/>
              <w:rPr>
                <w:rFonts w:ascii="Times New Roman" w:hAnsi="Times New Roman" w:cs="Times New Roman"/>
                <w:lang w:val="ru-RU"/>
              </w:rPr>
            </w:pPr>
          </w:p>
        </w:tc>
      </w:tr>
      <w:tr w:rsidR="00410A07" w:rsidRPr="00FD3F12" w14:paraId="6AE05AD8" w14:textId="77777777" w:rsidTr="00C638CA">
        <w:tc>
          <w:tcPr>
            <w:tcW w:w="846" w:type="dxa"/>
          </w:tcPr>
          <w:p w14:paraId="305B65C5" w14:textId="77777777" w:rsidR="00410A07" w:rsidRPr="00C638CA" w:rsidRDefault="00410A07" w:rsidP="00036A25">
            <w:pPr>
              <w:contextualSpacing/>
              <w:mirrorIndents/>
              <w:jc w:val="both"/>
              <w:rPr>
                <w:rFonts w:ascii="Times New Roman" w:hAnsi="Times New Roman" w:cs="Times New Roman"/>
                <w:lang w:val="ru-RU"/>
              </w:rPr>
            </w:pPr>
          </w:p>
        </w:tc>
        <w:tc>
          <w:tcPr>
            <w:tcW w:w="5386" w:type="dxa"/>
          </w:tcPr>
          <w:p w14:paraId="33D468B1" w14:textId="568F13E3"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Сигналы цифровые входные D0</w:t>
            </w:r>
          </w:p>
        </w:tc>
        <w:tc>
          <w:tcPr>
            <w:tcW w:w="1893" w:type="dxa"/>
          </w:tcPr>
          <w:p w14:paraId="76C11ED8" w14:textId="381928D9"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7</w:t>
            </w:r>
          </w:p>
        </w:tc>
        <w:tc>
          <w:tcPr>
            <w:tcW w:w="1645" w:type="dxa"/>
          </w:tcPr>
          <w:p w14:paraId="69C94EC9" w14:textId="77777777" w:rsidR="00410A07" w:rsidRPr="00C638CA" w:rsidRDefault="00410A07" w:rsidP="00036A25">
            <w:pPr>
              <w:contextualSpacing/>
              <w:mirrorIndents/>
              <w:jc w:val="both"/>
              <w:rPr>
                <w:rFonts w:ascii="Times New Roman" w:hAnsi="Times New Roman" w:cs="Times New Roman"/>
                <w:lang w:val="ru-RU"/>
              </w:rPr>
            </w:pPr>
          </w:p>
        </w:tc>
      </w:tr>
      <w:tr w:rsidR="00410A07" w:rsidRPr="00FD3F12" w14:paraId="0BC2A322" w14:textId="77777777" w:rsidTr="00C638CA">
        <w:tc>
          <w:tcPr>
            <w:tcW w:w="846" w:type="dxa"/>
          </w:tcPr>
          <w:p w14:paraId="0DFCEDD4" w14:textId="77777777" w:rsidR="00410A07" w:rsidRPr="00C638CA" w:rsidRDefault="00410A07" w:rsidP="00036A25">
            <w:pPr>
              <w:contextualSpacing/>
              <w:mirrorIndents/>
              <w:jc w:val="both"/>
              <w:rPr>
                <w:rFonts w:ascii="Times New Roman" w:hAnsi="Times New Roman" w:cs="Times New Roman"/>
                <w:lang w:val="ru-RU"/>
              </w:rPr>
            </w:pPr>
          </w:p>
        </w:tc>
        <w:tc>
          <w:tcPr>
            <w:tcW w:w="5386" w:type="dxa"/>
          </w:tcPr>
          <w:p w14:paraId="3C0A0AE7" w14:textId="0590F516"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Сигналы аналоговые входные AI</w:t>
            </w:r>
          </w:p>
        </w:tc>
        <w:tc>
          <w:tcPr>
            <w:tcW w:w="1893" w:type="dxa"/>
          </w:tcPr>
          <w:p w14:paraId="68511243" w14:textId="64609EF9" w:rsidR="00410A07" w:rsidRPr="00C638CA" w:rsidRDefault="00410A07"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13</w:t>
            </w:r>
          </w:p>
        </w:tc>
        <w:tc>
          <w:tcPr>
            <w:tcW w:w="1645" w:type="dxa"/>
          </w:tcPr>
          <w:p w14:paraId="09368616" w14:textId="77777777" w:rsidR="00410A07" w:rsidRPr="00C638CA" w:rsidRDefault="00410A07" w:rsidP="00036A25">
            <w:pPr>
              <w:contextualSpacing/>
              <w:mirrorIndents/>
              <w:jc w:val="both"/>
              <w:rPr>
                <w:rFonts w:ascii="Times New Roman" w:hAnsi="Times New Roman" w:cs="Times New Roman"/>
                <w:lang w:val="ru-RU"/>
              </w:rPr>
            </w:pPr>
          </w:p>
        </w:tc>
      </w:tr>
      <w:tr w:rsidR="00410A07" w:rsidRPr="00FD3F12" w14:paraId="265B1CBF" w14:textId="77777777" w:rsidTr="00C638CA">
        <w:tc>
          <w:tcPr>
            <w:tcW w:w="846" w:type="dxa"/>
          </w:tcPr>
          <w:p w14:paraId="20F09A8E" w14:textId="77777777" w:rsidR="00410A07" w:rsidRPr="00C638CA" w:rsidRDefault="00410A07" w:rsidP="00036A25">
            <w:pPr>
              <w:contextualSpacing/>
              <w:mirrorIndents/>
              <w:jc w:val="both"/>
              <w:rPr>
                <w:rFonts w:ascii="Times New Roman" w:hAnsi="Times New Roman" w:cs="Times New Roman"/>
                <w:lang w:val="ru-RU"/>
              </w:rPr>
            </w:pPr>
          </w:p>
        </w:tc>
        <w:tc>
          <w:tcPr>
            <w:tcW w:w="5386" w:type="dxa"/>
          </w:tcPr>
          <w:p w14:paraId="44F8F81D" w14:textId="3BC8F444" w:rsidR="00410A07" w:rsidRPr="00C638CA" w:rsidRDefault="00C638CA"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Сигналы аналоговые входные A0</w:t>
            </w:r>
          </w:p>
        </w:tc>
        <w:tc>
          <w:tcPr>
            <w:tcW w:w="1893" w:type="dxa"/>
          </w:tcPr>
          <w:p w14:paraId="1E53432F" w14:textId="35556E46" w:rsidR="00410A07" w:rsidRPr="00C638CA" w:rsidRDefault="00C638CA"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3</w:t>
            </w:r>
          </w:p>
        </w:tc>
        <w:tc>
          <w:tcPr>
            <w:tcW w:w="1645" w:type="dxa"/>
          </w:tcPr>
          <w:p w14:paraId="7B4522F5" w14:textId="77777777" w:rsidR="00410A07" w:rsidRPr="00C638CA" w:rsidRDefault="00410A07" w:rsidP="00036A25">
            <w:pPr>
              <w:contextualSpacing/>
              <w:mirrorIndents/>
              <w:jc w:val="both"/>
              <w:rPr>
                <w:rFonts w:ascii="Times New Roman" w:hAnsi="Times New Roman" w:cs="Times New Roman"/>
                <w:lang w:val="ru-RU"/>
              </w:rPr>
            </w:pPr>
          </w:p>
        </w:tc>
      </w:tr>
      <w:tr w:rsidR="00410A07" w:rsidRPr="00FD3F12" w14:paraId="4DC78CFF" w14:textId="77777777" w:rsidTr="00C638CA">
        <w:tc>
          <w:tcPr>
            <w:tcW w:w="846" w:type="dxa"/>
          </w:tcPr>
          <w:p w14:paraId="69384E78" w14:textId="77777777" w:rsidR="00410A07" w:rsidRPr="00C638CA" w:rsidRDefault="00410A07" w:rsidP="00036A25">
            <w:pPr>
              <w:contextualSpacing/>
              <w:mirrorIndents/>
              <w:jc w:val="both"/>
              <w:rPr>
                <w:rFonts w:ascii="Times New Roman" w:hAnsi="Times New Roman" w:cs="Times New Roman"/>
                <w:lang w:val="ru-RU"/>
              </w:rPr>
            </w:pPr>
          </w:p>
        </w:tc>
        <w:tc>
          <w:tcPr>
            <w:tcW w:w="5386" w:type="dxa"/>
          </w:tcPr>
          <w:p w14:paraId="106A9C16" w14:textId="7E88813B" w:rsidR="00410A07" w:rsidRPr="00C638CA" w:rsidRDefault="00C638CA"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Всего</w:t>
            </w:r>
          </w:p>
        </w:tc>
        <w:tc>
          <w:tcPr>
            <w:tcW w:w="1893" w:type="dxa"/>
          </w:tcPr>
          <w:p w14:paraId="64F2C385" w14:textId="75D6B3B6" w:rsidR="00410A07" w:rsidRPr="00C638CA" w:rsidRDefault="00C638CA" w:rsidP="00036A25">
            <w:pPr>
              <w:contextualSpacing/>
              <w:mirrorIndents/>
              <w:jc w:val="both"/>
              <w:rPr>
                <w:rFonts w:ascii="Times New Roman" w:hAnsi="Times New Roman" w:cs="Times New Roman"/>
                <w:lang w:val="ru-RU"/>
              </w:rPr>
            </w:pPr>
            <w:r w:rsidRPr="00C638CA">
              <w:rPr>
                <w:rFonts w:ascii="Times New Roman" w:hAnsi="Times New Roman" w:cs="Times New Roman"/>
                <w:lang w:val="ru-RU"/>
              </w:rPr>
              <w:t>35</w:t>
            </w:r>
          </w:p>
        </w:tc>
        <w:tc>
          <w:tcPr>
            <w:tcW w:w="1645" w:type="dxa"/>
          </w:tcPr>
          <w:p w14:paraId="5043A2C0" w14:textId="77777777" w:rsidR="00410A07" w:rsidRPr="00C638CA" w:rsidRDefault="00410A07" w:rsidP="00036A25">
            <w:pPr>
              <w:contextualSpacing/>
              <w:mirrorIndents/>
              <w:jc w:val="both"/>
              <w:rPr>
                <w:rFonts w:ascii="Times New Roman" w:hAnsi="Times New Roman" w:cs="Times New Roman"/>
                <w:lang w:val="ru-RU"/>
              </w:rPr>
            </w:pPr>
          </w:p>
        </w:tc>
      </w:tr>
    </w:tbl>
    <w:p w14:paraId="176A1A92" w14:textId="77777777" w:rsidR="00410A07" w:rsidRDefault="00410A07" w:rsidP="00410A07">
      <w:pPr>
        <w:contextualSpacing/>
      </w:pPr>
    </w:p>
    <w:p w14:paraId="57D5E88F" w14:textId="77777777" w:rsidR="00410A07" w:rsidRDefault="00410A07" w:rsidP="00183118">
      <w:pPr>
        <w:ind w:left="709"/>
        <w:jc w:val="center"/>
      </w:pPr>
    </w:p>
    <w:p w14:paraId="004116FA" w14:textId="44B48600" w:rsidR="00D9709B" w:rsidRPr="006A2F12" w:rsidRDefault="00B2116C" w:rsidP="00B2116C">
      <w:pPr>
        <w:pStyle w:val="3"/>
      </w:pPr>
      <w:r w:rsidRPr="006A2F12">
        <w:t xml:space="preserve"> </w:t>
      </w:r>
      <w:bookmarkStart w:id="42" w:name="_Toc198801589"/>
      <w:r w:rsidR="00410A07">
        <w:t>10</w:t>
      </w:r>
      <w:r>
        <w:t xml:space="preserve">. </w:t>
      </w:r>
      <w:r w:rsidRPr="006A2F12">
        <w:t>ОХРАНА ОКРУЖАЮЩЕЙ СРЕДЫ.</w:t>
      </w:r>
      <w:bookmarkEnd w:id="42"/>
    </w:p>
    <w:p w14:paraId="2069C0D1" w14:textId="77777777" w:rsidR="00D9709B" w:rsidRPr="00BE5264" w:rsidRDefault="00D9709B" w:rsidP="00183118">
      <w:pPr>
        <w:ind w:left="709"/>
      </w:pPr>
    </w:p>
    <w:p w14:paraId="0194D845" w14:textId="3903B076" w:rsidR="00E640FE" w:rsidRPr="00BE5264" w:rsidRDefault="00E640FE" w:rsidP="004A4EB9">
      <w:pPr>
        <w:ind w:firstLine="284"/>
        <w:jc w:val="both"/>
      </w:pPr>
      <w:r w:rsidRPr="00BE5264">
        <w:t xml:space="preserve">Технические решения, принятые в проекте, соответствуют требованиям экологических, санитарно- гигиенических, противопожарных и других норм, действующих на территории Республики Казахстан, и обеспечивает безопасную для жизни и здоровья людей эксплуатацию объекта. </w:t>
      </w:r>
    </w:p>
    <w:p w14:paraId="28F5A449" w14:textId="744DB31A" w:rsidR="00E640FE" w:rsidRPr="00BE5264" w:rsidRDefault="00E640FE" w:rsidP="004A4EB9">
      <w:pPr>
        <w:jc w:val="both"/>
      </w:pPr>
      <w:r w:rsidRPr="00BE5264">
        <w:t xml:space="preserve">Оборудование, применяемое </w:t>
      </w:r>
      <w:proofErr w:type="gramStart"/>
      <w:r w:rsidR="00FE3229" w:rsidRPr="00BE5264">
        <w:t>в проекте</w:t>
      </w:r>
      <w:proofErr w:type="gramEnd"/>
      <w:r w:rsidRPr="00BE5264">
        <w:t xml:space="preserve"> не являются источниками агрессивных или токсичных газов, вредных излучений и звукового шума. </w:t>
      </w:r>
    </w:p>
    <w:p w14:paraId="2E25EC69" w14:textId="7FEB5521" w:rsidR="00262BC9" w:rsidRPr="00BE5264" w:rsidRDefault="00262BC9" w:rsidP="00183118">
      <w:pPr>
        <w:ind w:left="709"/>
        <w:jc w:val="center"/>
      </w:pPr>
    </w:p>
    <w:p w14:paraId="19541E0D" w14:textId="4E2F9A2D" w:rsidR="004A4EB9" w:rsidRDefault="004A4EB9" w:rsidP="00183118">
      <w:pPr>
        <w:ind w:left="709"/>
        <w:jc w:val="center"/>
      </w:pPr>
    </w:p>
    <w:p w14:paraId="0BD824C3" w14:textId="77777777" w:rsidR="001E67CD" w:rsidRPr="00BE5264" w:rsidRDefault="001E67CD" w:rsidP="00183118">
      <w:pPr>
        <w:ind w:left="709"/>
        <w:jc w:val="center"/>
      </w:pPr>
    </w:p>
    <w:p w14:paraId="1340BDF0" w14:textId="25603881" w:rsidR="00D9709B" w:rsidRDefault="00B2116C" w:rsidP="00B2116C">
      <w:pPr>
        <w:pStyle w:val="3"/>
        <w:jc w:val="both"/>
      </w:pPr>
      <w:bookmarkStart w:id="43" w:name="_Toc198801590"/>
      <w:r>
        <w:t>1</w:t>
      </w:r>
      <w:r w:rsidR="00410A07">
        <w:t>1</w:t>
      </w:r>
      <w:r>
        <w:t>.</w:t>
      </w:r>
      <w:r w:rsidRPr="00BE5264">
        <w:t xml:space="preserve"> </w:t>
      </w:r>
      <w:r w:rsidRPr="006A2F12">
        <w:t xml:space="preserve">ОХРАНА </w:t>
      </w:r>
      <w:proofErr w:type="gramStart"/>
      <w:r w:rsidRPr="006A2F12">
        <w:t>ТРУДА,  ТЕХНИКА</w:t>
      </w:r>
      <w:proofErr w:type="gramEnd"/>
      <w:r w:rsidRPr="006A2F12">
        <w:t xml:space="preserve"> БЕЗОПАСНОСТИ И ПРОМЫШЛЕННАЯ БЕЗОПАСНОСТЬ.</w:t>
      </w:r>
      <w:bookmarkEnd w:id="43"/>
    </w:p>
    <w:p w14:paraId="33ED5DAC" w14:textId="342F4CC7" w:rsidR="00262BC9" w:rsidRPr="00BE5264" w:rsidRDefault="00262BC9" w:rsidP="00B2116C"/>
    <w:p w14:paraId="49086CAE" w14:textId="2C812E04" w:rsidR="000E369B" w:rsidRPr="00BE5264" w:rsidRDefault="000E369B" w:rsidP="00385053">
      <w:pPr>
        <w:pStyle w:val="afff"/>
        <w:ind w:firstLine="426"/>
        <w:jc w:val="both"/>
      </w:pPr>
      <w:r w:rsidRPr="00BE5264">
        <w:t>При строительстве и эксплуатации проектируемого объекта, предусматривается выполнение требований и правил:</w:t>
      </w:r>
    </w:p>
    <w:p w14:paraId="633E1EA2" w14:textId="55D52978" w:rsidR="000E369B" w:rsidRDefault="000E369B" w:rsidP="002077AA">
      <w:pPr>
        <w:pStyle w:val="afff"/>
        <w:numPr>
          <w:ilvl w:val="0"/>
          <w:numId w:val="35"/>
        </w:numPr>
        <w:ind w:left="714" w:hanging="357"/>
        <w:contextualSpacing/>
        <w:jc w:val="both"/>
      </w:pPr>
      <w:r w:rsidRPr="00BE5264">
        <w:t>«Техники безопасности в строительстве»;</w:t>
      </w:r>
    </w:p>
    <w:p w14:paraId="1AC73E02" w14:textId="77777777" w:rsidR="002077AA" w:rsidRPr="002077AA" w:rsidRDefault="002077AA" w:rsidP="002077AA">
      <w:pPr>
        <w:pStyle w:val="aa"/>
        <w:numPr>
          <w:ilvl w:val="0"/>
          <w:numId w:val="35"/>
        </w:numPr>
        <w:ind w:left="714" w:hanging="357"/>
        <w:contextualSpacing/>
        <w:rPr>
          <w:rFonts w:ascii="Times New Roman" w:hAnsi="Times New Roman" w:cs="Times New Roman"/>
          <w:sz w:val="24"/>
          <w:szCs w:val="24"/>
          <w:lang w:eastAsia="ar-SA"/>
        </w:rPr>
      </w:pPr>
      <w:r w:rsidRPr="002077AA">
        <w:rPr>
          <w:rFonts w:ascii="Times New Roman" w:hAnsi="Times New Roman" w:cs="Times New Roman"/>
          <w:sz w:val="24"/>
          <w:szCs w:val="24"/>
          <w:lang w:eastAsia="ar-SA"/>
        </w:rPr>
        <w:t>«Правил пожарной безопасности в Республике Казахстан»</w:t>
      </w:r>
    </w:p>
    <w:p w14:paraId="029E08F5" w14:textId="7CD283DF" w:rsidR="002077AA" w:rsidRPr="002077AA" w:rsidRDefault="002077AA" w:rsidP="002077AA">
      <w:pPr>
        <w:pStyle w:val="aa"/>
        <w:numPr>
          <w:ilvl w:val="0"/>
          <w:numId w:val="35"/>
        </w:numPr>
        <w:ind w:left="714" w:hanging="357"/>
        <w:contextualSpacing/>
        <w:jc w:val="both"/>
        <w:rPr>
          <w:rFonts w:ascii="Times New Roman" w:hAnsi="Times New Roman" w:cs="Times New Roman"/>
          <w:sz w:val="24"/>
          <w:szCs w:val="24"/>
          <w:lang w:eastAsia="ar-SA"/>
        </w:rPr>
      </w:pPr>
      <w:r w:rsidRPr="002077AA">
        <w:rPr>
          <w:rFonts w:ascii="Times New Roman" w:hAnsi="Times New Roman" w:cs="Times New Roman"/>
          <w:sz w:val="24"/>
          <w:szCs w:val="24"/>
          <w:lang w:eastAsia="ar-SA"/>
        </w:rPr>
        <w:t>Правила обеспечения промышленной безопасности для опасных производственных объектов по подготовке и переработке газов, утвержденные приказом Министра по инвестициям и развитию Республики Казахстан от 30 декабря 2014 года № 357. (с изменениями от 22.01.2023 г.)</w:t>
      </w:r>
      <w:r w:rsidR="00C4786E">
        <w:rPr>
          <w:rFonts w:ascii="Times New Roman" w:hAnsi="Times New Roman" w:cs="Times New Roman"/>
          <w:sz w:val="24"/>
          <w:szCs w:val="24"/>
          <w:lang w:eastAsia="ar-SA"/>
        </w:rPr>
        <w:t>;</w:t>
      </w:r>
    </w:p>
    <w:p w14:paraId="388932F3" w14:textId="3319FBB2" w:rsidR="002077AA" w:rsidRPr="002077AA" w:rsidRDefault="002077AA" w:rsidP="002077AA">
      <w:pPr>
        <w:pStyle w:val="aa"/>
        <w:numPr>
          <w:ilvl w:val="0"/>
          <w:numId w:val="35"/>
        </w:numPr>
        <w:ind w:left="714" w:hanging="357"/>
        <w:contextualSpacing/>
        <w:jc w:val="both"/>
        <w:rPr>
          <w:rFonts w:ascii="Times New Roman" w:hAnsi="Times New Roman" w:cs="Times New Roman"/>
          <w:sz w:val="24"/>
          <w:szCs w:val="24"/>
          <w:lang w:eastAsia="ar-SA"/>
        </w:rPr>
      </w:pPr>
      <w:r w:rsidRPr="002077AA">
        <w:rPr>
          <w:rFonts w:ascii="Times New Roman" w:hAnsi="Times New Roman" w:cs="Times New Roman"/>
          <w:sz w:val="24"/>
          <w:szCs w:val="24"/>
          <w:lang w:eastAsia="ar-SA"/>
        </w:rPr>
        <w:t xml:space="preserve">Правил обеспечения промышленной </w:t>
      </w:r>
      <w:commentRangeStart w:id="44"/>
      <w:r w:rsidRPr="002077AA">
        <w:rPr>
          <w:rFonts w:ascii="Times New Roman" w:hAnsi="Times New Roman" w:cs="Times New Roman"/>
          <w:sz w:val="24"/>
          <w:szCs w:val="24"/>
          <w:lang w:eastAsia="ar-SA"/>
        </w:rPr>
        <w:t>безопасности</w:t>
      </w:r>
      <w:commentRangeEnd w:id="44"/>
      <w:r w:rsidR="00623239">
        <w:rPr>
          <w:rStyle w:val="afff3"/>
          <w:rFonts w:ascii="Times New Roman" w:hAnsi="Times New Roman" w:cs="Times New Roman"/>
          <w:lang w:eastAsia="ar-SA"/>
        </w:rPr>
        <w:commentReference w:id="44"/>
      </w:r>
      <w:r w:rsidRPr="002077AA">
        <w:rPr>
          <w:rFonts w:ascii="Times New Roman" w:hAnsi="Times New Roman" w:cs="Times New Roman"/>
          <w:sz w:val="24"/>
          <w:szCs w:val="24"/>
          <w:lang w:eastAsia="ar-SA"/>
        </w:rPr>
        <w:t xml:space="preserve"> для опасных производственных объектов нефтяной и газовой отраслей промышленности Приказ Министра по инвестициям и развитию Республики Казахстан от 30 декабря 2014 года № 355. (с изменениями и дополнениями от 04.08.2023 г.)</w:t>
      </w:r>
      <w:r w:rsidR="00C4786E">
        <w:rPr>
          <w:rFonts w:ascii="Times New Roman" w:hAnsi="Times New Roman" w:cs="Times New Roman"/>
          <w:sz w:val="24"/>
          <w:szCs w:val="24"/>
          <w:lang w:eastAsia="ar-SA"/>
        </w:rPr>
        <w:t>.</w:t>
      </w:r>
    </w:p>
    <w:p w14:paraId="36C11BF0" w14:textId="49F84AD5" w:rsidR="006A2247" w:rsidRPr="00BE5264" w:rsidRDefault="00E67976" w:rsidP="002077AA">
      <w:pPr>
        <w:pStyle w:val="afff"/>
        <w:shd w:val="clear" w:color="auto" w:fill="FFFFFF"/>
        <w:suppressAutoHyphens w:val="0"/>
        <w:ind w:left="603"/>
        <w:jc w:val="both"/>
        <w:textAlignment w:val="baseline"/>
      </w:pPr>
      <w:r>
        <w:t xml:space="preserve">     </w:t>
      </w:r>
      <w:r w:rsidR="006A2247" w:rsidRPr="00BE5264">
        <w:t> </w:t>
      </w:r>
    </w:p>
    <w:p w14:paraId="71B8E244" w14:textId="00429213" w:rsidR="00A37509" w:rsidRPr="00BE5264" w:rsidRDefault="00A37509" w:rsidP="00385053">
      <w:pPr>
        <w:pStyle w:val="afff"/>
        <w:ind w:firstLine="426"/>
        <w:jc w:val="both"/>
      </w:pPr>
      <w:r w:rsidRPr="00BE5264">
        <w:t>Для обеспечения электробезопасности обслуживающего персонала проектом предусмотрено защитное заземление и зануление электроустановок с подключением к существующе</w:t>
      </w:r>
      <w:r w:rsidR="00DE7A58" w:rsidRPr="00BE5264">
        <w:t>му наружному контуру заземления.</w:t>
      </w:r>
      <w:r w:rsidRPr="00BE5264">
        <w:t xml:space="preserve">  </w:t>
      </w:r>
    </w:p>
    <w:p w14:paraId="2A9EBCC6" w14:textId="1B6DABB6" w:rsidR="00A37509" w:rsidRPr="00BE5264" w:rsidRDefault="00DE7A58" w:rsidP="00385053">
      <w:pPr>
        <w:pStyle w:val="afff"/>
        <w:ind w:firstLine="426"/>
        <w:jc w:val="both"/>
      </w:pPr>
      <w:r w:rsidRPr="00BE5264">
        <w:t>Все силовые и</w:t>
      </w:r>
      <w:r w:rsidR="00A37509" w:rsidRPr="00BE5264">
        <w:t xml:space="preserve"> контрольные электропроводки выбраны по допустимому нагреву, по условиям работы при коротких замыканиях и обеспечены аппаратами защиты от повреждения при аварийных режимах работы.</w:t>
      </w:r>
    </w:p>
    <w:p w14:paraId="26BCCD6D" w14:textId="7BE77EAE" w:rsidR="00A37509" w:rsidRDefault="00A37509" w:rsidP="00385053">
      <w:pPr>
        <w:pStyle w:val="afff"/>
        <w:ind w:firstLine="426"/>
        <w:jc w:val="both"/>
      </w:pPr>
      <w:r w:rsidRPr="00BE5264">
        <w:lastRenderedPageBreak/>
        <w:t>Прокладка проводов и кабелей выполнена с учетом требований при пересечениях и сближениях между собой и с другими инженерными сетями, в соответствии с ПУЭ.</w:t>
      </w:r>
    </w:p>
    <w:p w14:paraId="7AF3DF41" w14:textId="77777777" w:rsidR="00B6630B" w:rsidRPr="00BE5264" w:rsidRDefault="00B6630B" w:rsidP="00385053">
      <w:pPr>
        <w:pStyle w:val="afff"/>
        <w:ind w:firstLine="426"/>
        <w:jc w:val="both"/>
      </w:pPr>
    </w:p>
    <w:p w14:paraId="286269EB" w14:textId="77777777" w:rsidR="00A37509" w:rsidRPr="00BE5264" w:rsidRDefault="00A37509" w:rsidP="004A4EB9">
      <w:pPr>
        <w:pStyle w:val="afff"/>
        <w:ind w:firstLine="720"/>
        <w:jc w:val="both"/>
      </w:pPr>
      <w:r w:rsidRPr="00BE5264">
        <w:t>Мероприятия по промышленной безопасности включает:</w:t>
      </w:r>
    </w:p>
    <w:p w14:paraId="62862952" w14:textId="77777777" w:rsidR="00A37509" w:rsidRPr="00BE5264" w:rsidRDefault="00A37509" w:rsidP="004A4EB9">
      <w:pPr>
        <w:pStyle w:val="afff"/>
        <w:numPr>
          <w:ilvl w:val="0"/>
          <w:numId w:val="1"/>
        </w:numPr>
        <w:jc w:val="both"/>
      </w:pPr>
      <w:r w:rsidRPr="00BE5264">
        <w:t>руководством предприятия составляется план – программа по охране труда и технике безопасности на весь период строительства и эксплуатации объекта;</w:t>
      </w:r>
    </w:p>
    <w:p w14:paraId="4FEC1D88" w14:textId="77777777" w:rsidR="00A37509" w:rsidRPr="00BE5264" w:rsidRDefault="00A37509" w:rsidP="004A4EB9">
      <w:pPr>
        <w:pStyle w:val="afff"/>
        <w:numPr>
          <w:ilvl w:val="0"/>
          <w:numId w:val="1"/>
        </w:numPr>
        <w:jc w:val="both"/>
      </w:pPr>
      <w:r w:rsidRPr="00BE5264">
        <w:t>разрабатывается перечень работ повышенной опасности, выполнение которых должно осуществляться по наряд-допуску.</w:t>
      </w:r>
    </w:p>
    <w:p w14:paraId="3035D614" w14:textId="77777777" w:rsidR="00A37509" w:rsidRPr="00BE5264" w:rsidRDefault="00A37509" w:rsidP="004A4EB9">
      <w:pPr>
        <w:pStyle w:val="afff"/>
        <w:numPr>
          <w:ilvl w:val="0"/>
          <w:numId w:val="1"/>
        </w:numPr>
        <w:jc w:val="both"/>
      </w:pPr>
      <w:r w:rsidRPr="00BE5264">
        <w:t>Управление охраной труда должно включать решение следующих основных задач:</w:t>
      </w:r>
    </w:p>
    <w:p w14:paraId="1C6297C8" w14:textId="77777777" w:rsidR="00A37509" w:rsidRPr="00BE5264" w:rsidRDefault="00A37509" w:rsidP="004A4EB9">
      <w:pPr>
        <w:pStyle w:val="afff"/>
        <w:numPr>
          <w:ilvl w:val="0"/>
          <w:numId w:val="1"/>
        </w:numPr>
        <w:jc w:val="both"/>
      </w:pPr>
      <w:r w:rsidRPr="00BE5264">
        <w:t>организацию, осуществление обучения работающих безопасности труда и пропаганду вопросов охраны труда;</w:t>
      </w:r>
    </w:p>
    <w:p w14:paraId="0D659752" w14:textId="77777777" w:rsidR="00A37509" w:rsidRPr="00BE5264" w:rsidRDefault="00A37509" w:rsidP="004A4EB9">
      <w:pPr>
        <w:pStyle w:val="afff"/>
        <w:numPr>
          <w:ilvl w:val="0"/>
          <w:numId w:val="1"/>
        </w:numPr>
        <w:jc w:val="both"/>
      </w:pPr>
      <w:r w:rsidRPr="00BE5264">
        <w:t>обеспечение безопасности производственного оборудования и механизмов;</w:t>
      </w:r>
    </w:p>
    <w:p w14:paraId="0D6AD918" w14:textId="77777777" w:rsidR="00A37509" w:rsidRPr="00BE5264" w:rsidRDefault="00A37509" w:rsidP="004A4EB9">
      <w:pPr>
        <w:pStyle w:val="afff"/>
        <w:numPr>
          <w:ilvl w:val="0"/>
          <w:numId w:val="1"/>
        </w:numPr>
        <w:jc w:val="both"/>
      </w:pPr>
      <w:r w:rsidRPr="00BE5264">
        <w:t>обеспечение безопасности производственных процессов;</w:t>
      </w:r>
    </w:p>
    <w:p w14:paraId="571718F4" w14:textId="77777777" w:rsidR="00A37509" w:rsidRPr="00BE5264" w:rsidRDefault="00A37509" w:rsidP="004A4EB9">
      <w:pPr>
        <w:pStyle w:val="afff"/>
        <w:numPr>
          <w:ilvl w:val="0"/>
          <w:numId w:val="1"/>
        </w:numPr>
        <w:jc w:val="both"/>
      </w:pPr>
      <w:r w:rsidRPr="00BE5264">
        <w:t>обеспечение безопасности зданий и сооружений;</w:t>
      </w:r>
    </w:p>
    <w:p w14:paraId="2C251B10" w14:textId="77777777" w:rsidR="00A37509" w:rsidRPr="00BE5264" w:rsidRDefault="00A37509" w:rsidP="004A4EB9">
      <w:pPr>
        <w:pStyle w:val="afff"/>
        <w:numPr>
          <w:ilvl w:val="0"/>
          <w:numId w:val="1"/>
        </w:numPr>
        <w:jc w:val="both"/>
      </w:pPr>
      <w:r w:rsidRPr="00BE5264">
        <w:t>осуществление нормализации санитарно-гигиенических условий труда;</w:t>
      </w:r>
    </w:p>
    <w:p w14:paraId="268C0729" w14:textId="77777777" w:rsidR="00A37509" w:rsidRPr="00BE5264" w:rsidRDefault="00A37509" w:rsidP="004A4EB9">
      <w:pPr>
        <w:pStyle w:val="afff"/>
        <w:numPr>
          <w:ilvl w:val="0"/>
          <w:numId w:val="1"/>
        </w:numPr>
        <w:jc w:val="both"/>
      </w:pPr>
      <w:r w:rsidRPr="00BE5264">
        <w:t>обеспечение работающих средствами индивидуальной защиты;</w:t>
      </w:r>
    </w:p>
    <w:p w14:paraId="64FB7B45" w14:textId="77777777" w:rsidR="00A37509" w:rsidRPr="00BE5264" w:rsidRDefault="00A37509" w:rsidP="004A4EB9">
      <w:pPr>
        <w:pStyle w:val="afff"/>
        <w:numPr>
          <w:ilvl w:val="0"/>
          <w:numId w:val="1"/>
        </w:numPr>
        <w:jc w:val="both"/>
      </w:pPr>
      <w:r w:rsidRPr="00BE5264">
        <w:t>расследование и учет несчастных случаев и причин травматизма;</w:t>
      </w:r>
    </w:p>
    <w:p w14:paraId="1EB4FBEE" w14:textId="77777777" w:rsidR="00A37509" w:rsidRPr="00BE5264" w:rsidRDefault="00A37509" w:rsidP="004A4EB9">
      <w:pPr>
        <w:pStyle w:val="afff"/>
        <w:numPr>
          <w:ilvl w:val="0"/>
          <w:numId w:val="1"/>
        </w:numPr>
        <w:jc w:val="both"/>
      </w:pPr>
      <w:r w:rsidRPr="00BE5264">
        <w:t>обеспечение оптимальных режимов труда и отдыха работающих;</w:t>
      </w:r>
    </w:p>
    <w:p w14:paraId="2031A896" w14:textId="77777777" w:rsidR="00A37509" w:rsidRPr="00BE5264" w:rsidRDefault="00A37509" w:rsidP="004A4EB9">
      <w:pPr>
        <w:pStyle w:val="afff"/>
        <w:numPr>
          <w:ilvl w:val="0"/>
          <w:numId w:val="1"/>
        </w:numPr>
        <w:jc w:val="both"/>
      </w:pPr>
      <w:r w:rsidRPr="00BE5264">
        <w:t>организация лечебно-профилактического обслуживания работающих;</w:t>
      </w:r>
    </w:p>
    <w:p w14:paraId="2C1D5524" w14:textId="77777777" w:rsidR="00A37509" w:rsidRPr="00BE5264" w:rsidRDefault="00A37509" w:rsidP="004A4EB9">
      <w:pPr>
        <w:pStyle w:val="afff"/>
        <w:numPr>
          <w:ilvl w:val="0"/>
          <w:numId w:val="1"/>
        </w:numPr>
        <w:jc w:val="both"/>
      </w:pPr>
      <w:r w:rsidRPr="00BE5264">
        <w:t>обеспечение санитарно-бытового обслуживания работающих;</w:t>
      </w:r>
    </w:p>
    <w:p w14:paraId="7C5806F6" w14:textId="77777777" w:rsidR="00A37509" w:rsidRPr="00BE5264" w:rsidRDefault="00A37509" w:rsidP="004A4EB9">
      <w:pPr>
        <w:pStyle w:val="afff"/>
        <w:numPr>
          <w:ilvl w:val="0"/>
          <w:numId w:val="1"/>
        </w:numPr>
        <w:jc w:val="both"/>
      </w:pPr>
      <w:r w:rsidRPr="00BE5264">
        <w:t>профессиональный отбор работающих по отдельным специальностям.</w:t>
      </w:r>
    </w:p>
    <w:p w14:paraId="5810171B" w14:textId="77777777" w:rsidR="00A37509" w:rsidRPr="00BE5264" w:rsidRDefault="00A37509" w:rsidP="004A4EB9">
      <w:pPr>
        <w:pStyle w:val="afff"/>
        <w:numPr>
          <w:ilvl w:val="0"/>
          <w:numId w:val="1"/>
        </w:numPr>
        <w:jc w:val="both"/>
      </w:pPr>
      <w:r w:rsidRPr="00BE5264">
        <w:t>организация обучения работающих безопасности труда предусматривает разработку системы обучения, инструктажа и аттестации работающих.</w:t>
      </w:r>
    </w:p>
    <w:p w14:paraId="7C535DDE" w14:textId="77777777" w:rsidR="00A37509" w:rsidRPr="00BE5264" w:rsidRDefault="00A37509" w:rsidP="004A4EB9">
      <w:pPr>
        <w:pStyle w:val="afff"/>
        <w:numPr>
          <w:ilvl w:val="0"/>
          <w:numId w:val="1"/>
        </w:numPr>
        <w:jc w:val="both"/>
      </w:pPr>
      <w:r w:rsidRPr="00BE5264">
        <w:t>Все руководящие и инженерно-технические работники независимо от их образования, должности и производственного стажа должны пройти вводный инструктаж по Охране труда;</w:t>
      </w:r>
    </w:p>
    <w:p w14:paraId="2544FF8B" w14:textId="77777777" w:rsidR="00A37509" w:rsidRPr="00BE5264" w:rsidRDefault="00A37509" w:rsidP="004A4EB9">
      <w:pPr>
        <w:pStyle w:val="afff"/>
        <w:numPr>
          <w:ilvl w:val="0"/>
          <w:numId w:val="1"/>
        </w:numPr>
        <w:jc w:val="both"/>
      </w:pPr>
      <w:r w:rsidRPr="00BE5264">
        <w:t>Вводный инструктаж производится в кабинете Охраны труда, оборудованном современными техническими средствами обучения, пропаганды и наглядных пособий.</w:t>
      </w:r>
    </w:p>
    <w:p w14:paraId="630C2E91" w14:textId="77777777" w:rsidR="00A37509" w:rsidRPr="00BE5264" w:rsidRDefault="00A37509" w:rsidP="004A4EB9">
      <w:pPr>
        <w:pStyle w:val="afff"/>
        <w:numPr>
          <w:ilvl w:val="0"/>
          <w:numId w:val="1"/>
        </w:numPr>
        <w:jc w:val="both"/>
      </w:pPr>
      <w:r w:rsidRPr="00BE5264">
        <w:t>О проведении вводного инструктажа и проверке знаний делается запись в журнале регистрации с обязательной подписью инструктирующего и инструктируемого.</w:t>
      </w:r>
    </w:p>
    <w:p w14:paraId="65635DEB" w14:textId="77777777" w:rsidR="00A37509" w:rsidRPr="00BE5264" w:rsidRDefault="00A37509" w:rsidP="004A4EB9">
      <w:pPr>
        <w:pStyle w:val="afff"/>
        <w:numPr>
          <w:ilvl w:val="0"/>
          <w:numId w:val="1"/>
        </w:numPr>
        <w:jc w:val="both"/>
      </w:pPr>
      <w:r w:rsidRPr="00BE5264">
        <w:t>Безопасность эксплуатируемого оборудования и механизмов обеспечивается содержанием их в исправном состоянии, а также правильной эксплуатацией.</w:t>
      </w:r>
    </w:p>
    <w:p w14:paraId="3016FA22" w14:textId="77777777" w:rsidR="00A37509" w:rsidRPr="00BE5264" w:rsidRDefault="00A37509" w:rsidP="004A4EB9">
      <w:pPr>
        <w:pStyle w:val="afff"/>
        <w:numPr>
          <w:ilvl w:val="0"/>
          <w:numId w:val="1"/>
        </w:numPr>
        <w:jc w:val="both"/>
      </w:pPr>
      <w:r w:rsidRPr="00BE5264">
        <w:t>Соблюдать графики профилактических осмотров, испытаний и ремонтов оборудования и механизмов повышенной опасности.</w:t>
      </w:r>
    </w:p>
    <w:p w14:paraId="7C86A431" w14:textId="77777777" w:rsidR="00A37509" w:rsidRPr="00BE5264" w:rsidRDefault="00A37509" w:rsidP="004A4EB9">
      <w:pPr>
        <w:pStyle w:val="afff"/>
        <w:numPr>
          <w:ilvl w:val="0"/>
          <w:numId w:val="1"/>
        </w:numPr>
        <w:jc w:val="both"/>
      </w:pPr>
      <w:r w:rsidRPr="00BE5264">
        <w:t>Контроль технического состояния и правильной эксплуатации оборудования.</w:t>
      </w:r>
    </w:p>
    <w:p w14:paraId="5455F4B2" w14:textId="77777777" w:rsidR="00834260" w:rsidRPr="00BE5264" w:rsidRDefault="00834260" w:rsidP="004A4EB9">
      <w:pPr>
        <w:ind w:firstLine="567"/>
        <w:jc w:val="both"/>
      </w:pPr>
    </w:p>
    <w:p w14:paraId="0099251D" w14:textId="77777777" w:rsidR="00A37509" w:rsidRPr="00BE5264" w:rsidRDefault="00A37509" w:rsidP="00385053">
      <w:pPr>
        <w:pStyle w:val="afff"/>
        <w:ind w:firstLine="426"/>
        <w:jc w:val="both"/>
      </w:pPr>
      <w:r w:rsidRPr="00BE5264">
        <w:t>Безопасность произведенных процессов обеспечивается решением вопросов проектирования, организации и проверки технологических работ:</w:t>
      </w:r>
    </w:p>
    <w:p w14:paraId="0E3171DA" w14:textId="77777777" w:rsidR="00A37509" w:rsidRPr="00BE5264" w:rsidRDefault="00A37509" w:rsidP="004A4EB9">
      <w:pPr>
        <w:pStyle w:val="afff"/>
        <w:numPr>
          <w:ilvl w:val="0"/>
          <w:numId w:val="2"/>
        </w:numPr>
        <w:jc w:val="both"/>
      </w:pPr>
      <w:r w:rsidRPr="00BE5264">
        <w:t>исключить непосредственный контакт работающих с материалами, оказывающими вредное воздействие;</w:t>
      </w:r>
    </w:p>
    <w:p w14:paraId="19E96109" w14:textId="77777777" w:rsidR="00A37509" w:rsidRPr="00BE5264" w:rsidRDefault="00A37509" w:rsidP="004A4EB9">
      <w:pPr>
        <w:pStyle w:val="afff"/>
        <w:numPr>
          <w:ilvl w:val="0"/>
          <w:numId w:val="2"/>
        </w:numPr>
        <w:jc w:val="both"/>
      </w:pPr>
      <w:r w:rsidRPr="00BE5264">
        <w:t>герметизировать оборудование;</w:t>
      </w:r>
    </w:p>
    <w:p w14:paraId="293C5506" w14:textId="77777777" w:rsidR="00A37509" w:rsidRPr="00BE5264" w:rsidRDefault="00A37509" w:rsidP="004A4EB9">
      <w:pPr>
        <w:pStyle w:val="afff"/>
        <w:numPr>
          <w:ilvl w:val="0"/>
          <w:numId w:val="2"/>
        </w:numPr>
        <w:jc w:val="both"/>
      </w:pPr>
      <w:r w:rsidRPr="00BE5264">
        <w:t>применять средства коллективной защиты рабочих;</w:t>
      </w:r>
    </w:p>
    <w:p w14:paraId="0A969299" w14:textId="77777777" w:rsidR="00A37509" w:rsidRPr="00BE5264" w:rsidRDefault="00A37509" w:rsidP="004A4EB9">
      <w:pPr>
        <w:pStyle w:val="afff"/>
        <w:numPr>
          <w:ilvl w:val="0"/>
          <w:numId w:val="2"/>
        </w:numPr>
        <w:jc w:val="both"/>
      </w:pPr>
      <w:r w:rsidRPr="00BE5264">
        <w:t>безопасность зданий и обеспечивается на стадии, реконструкции, капитального ремонта и эксплуатации;</w:t>
      </w:r>
    </w:p>
    <w:p w14:paraId="4D82B762" w14:textId="77777777" w:rsidR="00A37509" w:rsidRPr="00BE5264" w:rsidRDefault="00A37509" w:rsidP="004A4EB9">
      <w:pPr>
        <w:pStyle w:val="afff"/>
        <w:numPr>
          <w:ilvl w:val="0"/>
          <w:numId w:val="2"/>
        </w:numPr>
        <w:jc w:val="both"/>
      </w:pPr>
      <w:r w:rsidRPr="00BE5264">
        <w:t>проверять правильность принятых инженерных решений;</w:t>
      </w:r>
    </w:p>
    <w:p w14:paraId="2AC20AD9" w14:textId="77777777" w:rsidR="00A37509" w:rsidRPr="00BE5264" w:rsidRDefault="00A37509" w:rsidP="004A4EB9">
      <w:pPr>
        <w:pStyle w:val="afff"/>
        <w:numPr>
          <w:ilvl w:val="0"/>
          <w:numId w:val="2"/>
        </w:numPr>
        <w:jc w:val="both"/>
      </w:pPr>
      <w:r w:rsidRPr="00BE5264">
        <w:t>обеспечить технический контроль за ходом строительства, выполнение правил и норм охраны труда;</w:t>
      </w:r>
    </w:p>
    <w:p w14:paraId="7126F9B3" w14:textId="77777777" w:rsidR="00A37509" w:rsidRPr="00BE5264" w:rsidRDefault="00A37509" w:rsidP="004A4EB9">
      <w:pPr>
        <w:pStyle w:val="afff"/>
        <w:numPr>
          <w:ilvl w:val="0"/>
          <w:numId w:val="2"/>
        </w:numPr>
        <w:jc w:val="both"/>
      </w:pPr>
      <w:r w:rsidRPr="00BE5264">
        <w:t>организовать систематическое наблюдение за состоянием и эксплуатацией зданий и сооружений;</w:t>
      </w:r>
    </w:p>
    <w:p w14:paraId="7F46442E" w14:textId="77777777" w:rsidR="00A37509" w:rsidRPr="00BE5264" w:rsidRDefault="00A37509" w:rsidP="004A4EB9">
      <w:pPr>
        <w:pStyle w:val="afff"/>
        <w:numPr>
          <w:ilvl w:val="0"/>
          <w:numId w:val="2"/>
        </w:numPr>
        <w:jc w:val="both"/>
      </w:pPr>
      <w:r w:rsidRPr="00BE5264">
        <w:lastRenderedPageBreak/>
        <w:t>нормализация санитарно-гигиенических условий труда достигается устранением причин возникновения вредных производственных факторов на рабочих местах (запыленность, загазованность, шум, вибрация и т.п.).</w:t>
      </w:r>
    </w:p>
    <w:p w14:paraId="45B2982A" w14:textId="77777777" w:rsidR="00A37509" w:rsidRPr="00BE5264" w:rsidRDefault="00A37509" w:rsidP="004A4EB9">
      <w:pPr>
        <w:pStyle w:val="afff"/>
        <w:numPr>
          <w:ilvl w:val="0"/>
          <w:numId w:val="2"/>
        </w:numPr>
        <w:jc w:val="both"/>
      </w:pPr>
      <w:r w:rsidRPr="00BE5264">
        <w:t>производится паспортизация санитарно-технического состояния объектов строительства, включая санитарно-техническую оценку рабочих мест, машин, оборудования.</w:t>
      </w:r>
    </w:p>
    <w:p w14:paraId="6F845C0C" w14:textId="77777777" w:rsidR="00A37509" w:rsidRPr="00BE5264" w:rsidRDefault="00A37509" w:rsidP="004A4EB9">
      <w:pPr>
        <w:pStyle w:val="afff"/>
        <w:numPr>
          <w:ilvl w:val="0"/>
          <w:numId w:val="2"/>
        </w:numPr>
        <w:jc w:val="both"/>
      </w:pPr>
      <w:r w:rsidRPr="00BE5264">
        <w:t>выдавать средства с примеркой в соответствии с утвержденным перечнем по профессиям.</w:t>
      </w:r>
    </w:p>
    <w:p w14:paraId="43CC1B91" w14:textId="77777777" w:rsidR="00834260" w:rsidRPr="00BE5264" w:rsidRDefault="00834260" w:rsidP="004A4EB9">
      <w:pPr>
        <w:widowControl w:val="0"/>
        <w:autoSpaceDE w:val="0"/>
        <w:autoSpaceDN w:val="0"/>
        <w:adjustRightInd w:val="0"/>
        <w:ind w:firstLine="567"/>
        <w:jc w:val="both"/>
      </w:pPr>
    </w:p>
    <w:p w14:paraId="25ED3240" w14:textId="77777777" w:rsidR="00A37509" w:rsidRPr="00BE5264" w:rsidRDefault="00A37509" w:rsidP="00385053">
      <w:pPr>
        <w:pStyle w:val="afff"/>
        <w:ind w:firstLine="426"/>
        <w:jc w:val="both"/>
      </w:pPr>
      <w:r w:rsidRPr="00BE5264">
        <w:t>На производственном объекте необходимо носить длинные брюки и рубашку (комбинезон), не разрешается ношение рваной одежды, не допускается ношение украшений, которые могут зацепиться за движущиеся или острые предметы. Ношение защитной обуви требуется при выполнении работ, где имеется опасность получения травм (погрузочно-разгрузочные работы).</w:t>
      </w:r>
    </w:p>
    <w:p w14:paraId="17AD97F2" w14:textId="77777777" w:rsidR="00A37509" w:rsidRPr="00BE5264" w:rsidRDefault="00A37509" w:rsidP="004A4EB9">
      <w:pPr>
        <w:pStyle w:val="afff"/>
        <w:jc w:val="both"/>
      </w:pPr>
      <w:r w:rsidRPr="00BE5264">
        <w:t>Все работающие должны носить защитные каски в установленных местах. Защитные каски должны быть сделаны из неметаллического материала, запрещается использовать поврежденные защитные каски.</w:t>
      </w:r>
    </w:p>
    <w:p w14:paraId="79AAD875" w14:textId="77777777" w:rsidR="00A37509" w:rsidRPr="00BE5264" w:rsidRDefault="00A37509" w:rsidP="004A4EB9">
      <w:pPr>
        <w:pStyle w:val="afff"/>
        <w:jc w:val="both"/>
      </w:pPr>
      <w:r w:rsidRPr="00BE5264">
        <w:t xml:space="preserve">Ношение защитных очков обязательна </w:t>
      </w:r>
      <w:proofErr w:type="gramStart"/>
      <w:r w:rsidRPr="00BE5264">
        <w:t>при  проведении</w:t>
      </w:r>
      <w:proofErr w:type="gramEnd"/>
      <w:r w:rsidRPr="00BE5264">
        <w:t xml:space="preserve"> работ на объектах, где вывешены соответствующие предупредительные знаки. При проведении работ, связанных с повышенной опасностью для глаз, используются специальные очки. Запрещается смотреть на сварочную дугу без защитных очков.</w:t>
      </w:r>
    </w:p>
    <w:p w14:paraId="2A3EED87" w14:textId="77777777" w:rsidR="00A37509" w:rsidRPr="00BE5264" w:rsidRDefault="00A37509" w:rsidP="004A4EB9">
      <w:pPr>
        <w:pStyle w:val="afff"/>
        <w:jc w:val="both"/>
      </w:pPr>
      <w:r w:rsidRPr="00BE5264">
        <w:t>Защита органов слуха необходима на объектах с уровнем 80 ДБ и выше, такие объекты оборудуются соответствующими плакатами.</w:t>
      </w:r>
    </w:p>
    <w:p w14:paraId="4B2B129C" w14:textId="77777777" w:rsidR="00A37509" w:rsidRPr="00BE5264" w:rsidRDefault="00A37509" w:rsidP="004A4EB9">
      <w:pPr>
        <w:pStyle w:val="afff"/>
        <w:jc w:val="both"/>
      </w:pPr>
      <w:r w:rsidRPr="00BE5264">
        <w:t>Защита органов дыхания производится в соответствии с инструкцией по технике безопасности. Руководители отвечают за то, чтобы их сотрудники знали требования по защите органов дыхания на своих объектах.</w:t>
      </w:r>
    </w:p>
    <w:p w14:paraId="4E75B7D9" w14:textId="77777777" w:rsidR="00A37509" w:rsidRPr="00BE5264" w:rsidRDefault="00A37509" w:rsidP="00385053">
      <w:pPr>
        <w:pStyle w:val="afff"/>
        <w:ind w:firstLine="426"/>
        <w:jc w:val="both"/>
      </w:pPr>
      <w:r w:rsidRPr="00BE5264">
        <w:t>Расследование и учет несчастных случаев на предприятии производить в соответствии с «Положением о расследовании и учете несчастных случаев на производстве». На основании анализа несчастных случаев разрабатываются и осуществляются мероприятия по профилактике производственного травматизма:</w:t>
      </w:r>
    </w:p>
    <w:p w14:paraId="151ADD1F" w14:textId="77777777" w:rsidR="00A37509" w:rsidRPr="00BE5264" w:rsidRDefault="00A37509" w:rsidP="004A4EB9">
      <w:pPr>
        <w:pStyle w:val="afff"/>
        <w:numPr>
          <w:ilvl w:val="0"/>
          <w:numId w:val="3"/>
        </w:numPr>
        <w:jc w:val="both"/>
      </w:pPr>
      <w:r w:rsidRPr="00BE5264">
        <w:t xml:space="preserve">Устанавливается режим труда и отдыха. </w:t>
      </w:r>
    </w:p>
    <w:p w14:paraId="42A1A735" w14:textId="77777777" w:rsidR="00A37509" w:rsidRPr="00BE5264" w:rsidRDefault="00A37509" w:rsidP="004A4EB9">
      <w:pPr>
        <w:pStyle w:val="afff"/>
        <w:numPr>
          <w:ilvl w:val="0"/>
          <w:numId w:val="3"/>
        </w:numPr>
        <w:jc w:val="both"/>
      </w:pPr>
      <w:r w:rsidRPr="00BE5264">
        <w:t>Устанавливается продолжительность рабочего времени.</w:t>
      </w:r>
    </w:p>
    <w:p w14:paraId="4E9877E4" w14:textId="77777777" w:rsidR="00A37509" w:rsidRPr="00BE5264" w:rsidRDefault="00A37509" w:rsidP="004A4EB9">
      <w:pPr>
        <w:pStyle w:val="afff"/>
        <w:numPr>
          <w:ilvl w:val="0"/>
          <w:numId w:val="3"/>
        </w:numPr>
        <w:jc w:val="both"/>
      </w:pPr>
      <w:r w:rsidRPr="00BE5264">
        <w:t>Составляется график сменности.</w:t>
      </w:r>
    </w:p>
    <w:p w14:paraId="4A3C4549" w14:textId="77777777" w:rsidR="00A37509" w:rsidRPr="00BE5264" w:rsidRDefault="00A37509" w:rsidP="004A4EB9">
      <w:pPr>
        <w:pStyle w:val="afff"/>
        <w:numPr>
          <w:ilvl w:val="0"/>
          <w:numId w:val="3"/>
        </w:numPr>
        <w:jc w:val="both"/>
      </w:pPr>
      <w:r w:rsidRPr="00BE5264">
        <w:t>Устанавливается продолжительность рабочего времени в ночное время.</w:t>
      </w:r>
    </w:p>
    <w:p w14:paraId="053AEB19" w14:textId="77777777" w:rsidR="00A37509" w:rsidRPr="00BE5264" w:rsidRDefault="00A37509" w:rsidP="004A4EB9">
      <w:pPr>
        <w:pStyle w:val="afff"/>
        <w:numPr>
          <w:ilvl w:val="0"/>
          <w:numId w:val="3"/>
        </w:numPr>
        <w:jc w:val="both"/>
      </w:pPr>
      <w:r w:rsidRPr="00BE5264">
        <w:t>Предусматривается лечебно-профилактическое обслуживание работающих. Предварительный (при поступлении на работу) медицинский осмотр, периодический профилактический осмотр работающих.</w:t>
      </w:r>
    </w:p>
    <w:p w14:paraId="4059CEF0" w14:textId="77777777" w:rsidR="00A37509" w:rsidRPr="00BE5264" w:rsidRDefault="00A37509" w:rsidP="004A4EB9">
      <w:pPr>
        <w:pStyle w:val="afff"/>
        <w:numPr>
          <w:ilvl w:val="0"/>
          <w:numId w:val="3"/>
        </w:numPr>
        <w:jc w:val="both"/>
      </w:pPr>
      <w:r w:rsidRPr="00BE5264">
        <w:t>Организуется санитарный надзор за условиями труда и быта работающих.</w:t>
      </w:r>
    </w:p>
    <w:p w14:paraId="50649126" w14:textId="77777777" w:rsidR="00A37509" w:rsidRPr="00BE5264" w:rsidRDefault="00A37509" w:rsidP="004A4EB9">
      <w:pPr>
        <w:pStyle w:val="afff"/>
        <w:numPr>
          <w:ilvl w:val="0"/>
          <w:numId w:val="3"/>
        </w:numPr>
        <w:jc w:val="both"/>
      </w:pPr>
      <w:r w:rsidRPr="00BE5264">
        <w:t>Разрабатывается план мероприятий по оздоровлению условий труда и быта.</w:t>
      </w:r>
    </w:p>
    <w:p w14:paraId="3D212EFA" w14:textId="77777777" w:rsidR="00A37509" w:rsidRPr="00BE5264" w:rsidRDefault="00A37509" w:rsidP="004A4EB9">
      <w:pPr>
        <w:pStyle w:val="afff"/>
        <w:numPr>
          <w:ilvl w:val="0"/>
          <w:numId w:val="3"/>
        </w:numPr>
        <w:jc w:val="both"/>
      </w:pPr>
      <w:r w:rsidRPr="00BE5264">
        <w:t>Организуется обучение работающих способам оказания само- и взаимопомощи.</w:t>
      </w:r>
    </w:p>
    <w:p w14:paraId="3D14144C" w14:textId="77777777" w:rsidR="00A37509" w:rsidRPr="00BE5264" w:rsidRDefault="00A37509" w:rsidP="004A4EB9">
      <w:pPr>
        <w:pStyle w:val="afff"/>
        <w:numPr>
          <w:ilvl w:val="0"/>
          <w:numId w:val="3"/>
        </w:numPr>
        <w:jc w:val="both"/>
      </w:pPr>
      <w:r w:rsidRPr="00BE5264">
        <w:t>На всех рабочих местах имеются укомплектованные медицинские аптечки.</w:t>
      </w:r>
    </w:p>
    <w:p w14:paraId="465B7B87" w14:textId="77777777" w:rsidR="00A37509" w:rsidRPr="00BE5264" w:rsidRDefault="00A37509" w:rsidP="004A4EB9">
      <w:pPr>
        <w:pStyle w:val="afff"/>
        <w:numPr>
          <w:ilvl w:val="0"/>
          <w:numId w:val="3"/>
        </w:numPr>
        <w:jc w:val="both"/>
      </w:pPr>
      <w:r w:rsidRPr="00BE5264">
        <w:t>Предусматривается обеспечение работающих санитарно-бытовыми помещениями и устройствами: гардеробные, умывальные.</w:t>
      </w:r>
    </w:p>
    <w:p w14:paraId="3E9ED4AB" w14:textId="77777777" w:rsidR="00A37509" w:rsidRPr="00BE5264" w:rsidRDefault="00A37509" w:rsidP="004A4EB9">
      <w:pPr>
        <w:pStyle w:val="afff"/>
        <w:numPr>
          <w:ilvl w:val="0"/>
          <w:numId w:val="3"/>
        </w:numPr>
        <w:jc w:val="both"/>
      </w:pPr>
      <w:r w:rsidRPr="00BE5264">
        <w:t>Краны и грузоподъемные механизмы должны обслуживаться только квалифицированным персоналом.</w:t>
      </w:r>
    </w:p>
    <w:p w14:paraId="6E5169CD" w14:textId="77777777" w:rsidR="00A37509" w:rsidRPr="00BE5264" w:rsidRDefault="00A37509" w:rsidP="004A4EB9">
      <w:pPr>
        <w:pStyle w:val="afff"/>
        <w:numPr>
          <w:ilvl w:val="0"/>
          <w:numId w:val="3"/>
        </w:numPr>
        <w:jc w:val="both"/>
      </w:pPr>
      <w:r w:rsidRPr="00BE5264">
        <w:t>На всем оборудовании объекта должны вывешиваться соответствующие «Правила эксплуатации», плакаты и предупредительные знаки.</w:t>
      </w:r>
    </w:p>
    <w:p w14:paraId="4454DAD4" w14:textId="77777777" w:rsidR="00A37509" w:rsidRPr="00BE5264" w:rsidRDefault="00A37509" w:rsidP="004A4EB9">
      <w:pPr>
        <w:pStyle w:val="afff"/>
        <w:numPr>
          <w:ilvl w:val="0"/>
          <w:numId w:val="3"/>
        </w:numPr>
        <w:jc w:val="both"/>
      </w:pPr>
      <w:r w:rsidRPr="00BE5264">
        <w:t>Движущиеся части оборудования должны иметь ограждения.</w:t>
      </w:r>
    </w:p>
    <w:p w14:paraId="065BCC83" w14:textId="77777777" w:rsidR="00A37509" w:rsidRPr="00BE5264" w:rsidRDefault="00A37509" w:rsidP="004A4EB9">
      <w:pPr>
        <w:pStyle w:val="afff"/>
        <w:numPr>
          <w:ilvl w:val="0"/>
          <w:numId w:val="3"/>
        </w:numPr>
        <w:jc w:val="both"/>
      </w:pPr>
      <w:r w:rsidRPr="00BE5264">
        <w:t>Запрещается затягивать или ослаблять крепежные элементы манометров, находящихся под давлением.</w:t>
      </w:r>
    </w:p>
    <w:p w14:paraId="0AC17ABC" w14:textId="77777777" w:rsidR="00A37509" w:rsidRPr="00BE5264" w:rsidRDefault="00A37509" w:rsidP="004A4EB9">
      <w:pPr>
        <w:pStyle w:val="afff"/>
        <w:numPr>
          <w:ilvl w:val="0"/>
          <w:numId w:val="3"/>
        </w:numPr>
        <w:jc w:val="both"/>
      </w:pPr>
      <w:r w:rsidRPr="00BE5264">
        <w:t>Манометры должны быть снабжены    защитной заглушкой или опорой.</w:t>
      </w:r>
    </w:p>
    <w:p w14:paraId="3B8E3A2A" w14:textId="77777777" w:rsidR="00A37509" w:rsidRPr="00BE5264" w:rsidRDefault="00A37509" w:rsidP="004A4EB9">
      <w:pPr>
        <w:pStyle w:val="afff"/>
        <w:numPr>
          <w:ilvl w:val="0"/>
          <w:numId w:val="3"/>
        </w:numPr>
        <w:jc w:val="both"/>
      </w:pPr>
      <w:r w:rsidRPr="00BE5264">
        <w:t xml:space="preserve">Запрещается устанавливать манометры непосредственно на кран трубопровода. </w:t>
      </w:r>
    </w:p>
    <w:p w14:paraId="5A5A3C1E" w14:textId="77777777" w:rsidR="00A37509" w:rsidRPr="00BE5264" w:rsidRDefault="00A37509" w:rsidP="004A4EB9">
      <w:pPr>
        <w:pStyle w:val="afff"/>
        <w:numPr>
          <w:ilvl w:val="0"/>
          <w:numId w:val="3"/>
        </w:numPr>
        <w:jc w:val="both"/>
      </w:pPr>
      <w:r w:rsidRPr="00BE5264">
        <w:lastRenderedPageBreak/>
        <w:t>Технические характеристики труб и арматуры по температуре и давлению должны превосходить эксплуатационные условия.</w:t>
      </w:r>
    </w:p>
    <w:p w14:paraId="52C12317" w14:textId="77777777" w:rsidR="00A37509" w:rsidRPr="00BE5264" w:rsidRDefault="00A37509" w:rsidP="004A4EB9">
      <w:pPr>
        <w:pStyle w:val="afff"/>
        <w:numPr>
          <w:ilvl w:val="0"/>
          <w:numId w:val="3"/>
        </w:numPr>
        <w:jc w:val="both"/>
      </w:pPr>
      <w:r w:rsidRPr="00BE5264">
        <w:t>Запрещается затягивать соединения, имеющие течь, если они находятся под давлением.</w:t>
      </w:r>
    </w:p>
    <w:p w14:paraId="566BFB2D" w14:textId="77777777" w:rsidR="00A37509" w:rsidRPr="00BE5264" w:rsidRDefault="00A37509" w:rsidP="004A4EB9">
      <w:pPr>
        <w:pStyle w:val="afff"/>
        <w:numPr>
          <w:ilvl w:val="0"/>
          <w:numId w:val="3"/>
        </w:numPr>
        <w:jc w:val="both"/>
      </w:pPr>
      <w:r w:rsidRPr="00BE5264">
        <w:t>Ручные инструменты должны использоваться по прямому назначению, находится в хорошем состоянии. Запрещается работать неисправным инструментом.</w:t>
      </w:r>
    </w:p>
    <w:p w14:paraId="078FD4AD" w14:textId="77777777" w:rsidR="00A37509" w:rsidRPr="00BE5264" w:rsidRDefault="00A37509" w:rsidP="004A4EB9">
      <w:pPr>
        <w:pStyle w:val="afff"/>
        <w:numPr>
          <w:ilvl w:val="0"/>
          <w:numId w:val="3"/>
        </w:numPr>
        <w:jc w:val="both"/>
      </w:pPr>
      <w:r w:rsidRPr="00BE5264">
        <w:t>Запрещается носить в карманах острые инструменты.</w:t>
      </w:r>
    </w:p>
    <w:p w14:paraId="33DEB6D5" w14:textId="77777777" w:rsidR="00A37509" w:rsidRPr="00BE5264" w:rsidRDefault="00A37509" w:rsidP="004A4EB9">
      <w:pPr>
        <w:pStyle w:val="afff"/>
        <w:numPr>
          <w:ilvl w:val="0"/>
          <w:numId w:val="3"/>
        </w:numPr>
        <w:jc w:val="both"/>
      </w:pPr>
      <w:r w:rsidRPr="00BE5264">
        <w:t>При раскручивании тугих соединений с использованием съемных удлинителей запрещается прыгать на них или работать резкими рывками.</w:t>
      </w:r>
    </w:p>
    <w:p w14:paraId="0218D5E3" w14:textId="77777777" w:rsidR="00A37509" w:rsidRPr="00BE5264" w:rsidRDefault="00A37509" w:rsidP="004A4EB9">
      <w:pPr>
        <w:pStyle w:val="afff"/>
        <w:numPr>
          <w:ilvl w:val="0"/>
          <w:numId w:val="3"/>
        </w:numPr>
        <w:jc w:val="both"/>
      </w:pPr>
      <w:r w:rsidRPr="00BE5264">
        <w:t>Перед работой на лестнице необходимо убедится в ее исправности.</w:t>
      </w:r>
    </w:p>
    <w:p w14:paraId="0DD2040A" w14:textId="77777777" w:rsidR="00A37509" w:rsidRPr="00BE5264" w:rsidRDefault="00A37509" w:rsidP="004A4EB9">
      <w:pPr>
        <w:pStyle w:val="afff"/>
        <w:numPr>
          <w:ilvl w:val="0"/>
          <w:numId w:val="3"/>
        </w:numPr>
        <w:jc w:val="both"/>
      </w:pPr>
      <w:r w:rsidRPr="00BE5264">
        <w:t>Лестницы должны устанавливаться под определенным углом: основание ле</w:t>
      </w:r>
      <w:r w:rsidR="006B2A1D" w:rsidRPr="00BE5264">
        <w:t>стницы выдвигается от вертикали</w:t>
      </w:r>
      <w:r w:rsidRPr="00BE5264">
        <w:t xml:space="preserve"> высоты лестницы.</w:t>
      </w:r>
    </w:p>
    <w:p w14:paraId="4CF1AB4E" w14:textId="77777777" w:rsidR="00A37509" w:rsidRPr="00BE5264" w:rsidRDefault="00A37509" w:rsidP="004A4EB9">
      <w:pPr>
        <w:pStyle w:val="afff"/>
        <w:numPr>
          <w:ilvl w:val="0"/>
          <w:numId w:val="3"/>
        </w:numPr>
        <w:jc w:val="both"/>
      </w:pPr>
      <w:r w:rsidRPr="00BE5264">
        <w:t>Подниматься и опускаться только по лестнице, при этом руки должны быть свободны.</w:t>
      </w:r>
    </w:p>
    <w:p w14:paraId="6E45BE9A" w14:textId="77777777" w:rsidR="00A37509" w:rsidRPr="00BE5264" w:rsidRDefault="00A37509" w:rsidP="004A4EB9">
      <w:pPr>
        <w:pStyle w:val="afff"/>
        <w:numPr>
          <w:ilvl w:val="0"/>
          <w:numId w:val="3"/>
        </w:numPr>
        <w:jc w:val="both"/>
      </w:pPr>
      <w:r w:rsidRPr="00BE5264">
        <w:t xml:space="preserve">Одновременно на </w:t>
      </w:r>
      <w:proofErr w:type="gramStart"/>
      <w:r w:rsidRPr="00BE5264">
        <w:t>лестнице  может</w:t>
      </w:r>
      <w:proofErr w:type="gramEnd"/>
      <w:r w:rsidRPr="00BE5264">
        <w:t xml:space="preserve"> находиться только один человек.</w:t>
      </w:r>
    </w:p>
    <w:p w14:paraId="04AE1009" w14:textId="77777777" w:rsidR="00A37509" w:rsidRPr="00BE5264" w:rsidRDefault="00A37509" w:rsidP="004A4EB9">
      <w:pPr>
        <w:pStyle w:val="afff"/>
        <w:numPr>
          <w:ilvl w:val="0"/>
          <w:numId w:val="3"/>
        </w:numPr>
        <w:jc w:val="both"/>
      </w:pPr>
      <w:r w:rsidRPr="00BE5264">
        <w:t>При работе с электрооборудованием запрещается пользоваться металлическими лестницами.</w:t>
      </w:r>
    </w:p>
    <w:p w14:paraId="24A9E6F0" w14:textId="77777777" w:rsidR="00A37509" w:rsidRPr="00BE5264" w:rsidRDefault="00A37509" w:rsidP="004A4EB9">
      <w:pPr>
        <w:pStyle w:val="afff"/>
        <w:numPr>
          <w:ilvl w:val="0"/>
          <w:numId w:val="3"/>
        </w:numPr>
        <w:jc w:val="both"/>
      </w:pPr>
      <w:r w:rsidRPr="00BE5264">
        <w:t>Строительные леса используются при проведении работ, когда нет постоянного доступа к проведению работ и когда небезопасно пользоваться переносной лестницей.</w:t>
      </w:r>
    </w:p>
    <w:p w14:paraId="250D4B79" w14:textId="77777777" w:rsidR="00A37509" w:rsidRPr="00BE5264" w:rsidRDefault="00A37509" w:rsidP="004A4EB9">
      <w:pPr>
        <w:pStyle w:val="afff"/>
        <w:numPr>
          <w:ilvl w:val="0"/>
          <w:numId w:val="3"/>
        </w:numPr>
        <w:jc w:val="both"/>
      </w:pPr>
      <w:r w:rsidRPr="00BE5264">
        <w:t>Применение подмостей на козлах допускается при высоте 3,5 метров с наличием поручней и лестниц.</w:t>
      </w:r>
    </w:p>
    <w:p w14:paraId="0A1522F9" w14:textId="77777777" w:rsidR="00834260" w:rsidRPr="00BE5264" w:rsidRDefault="00834260" w:rsidP="004A4EB9">
      <w:pPr>
        <w:ind w:firstLine="567"/>
        <w:jc w:val="both"/>
      </w:pPr>
    </w:p>
    <w:p w14:paraId="67EB5EE8" w14:textId="77777777" w:rsidR="00A37509" w:rsidRPr="00BE5264" w:rsidRDefault="00A37509" w:rsidP="00385053">
      <w:pPr>
        <w:pStyle w:val="afff"/>
        <w:ind w:firstLine="426"/>
        <w:jc w:val="both"/>
      </w:pPr>
      <w:r w:rsidRPr="00BE5264">
        <w:t>Лица, работающие на высоте обязаны выполнять следующие правила:</w:t>
      </w:r>
    </w:p>
    <w:p w14:paraId="4BA4C9D0" w14:textId="77777777" w:rsidR="00A37509" w:rsidRPr="00BE5264" w:rsidRDefault="00A37509" w:rsidP="004A4EB9">
      <w:pPr>
        <w:pStyle w:val="afff"/>
        <w:numPr>
          <w:ilvl w:val="0"/>
          <w:numId w:val="4"/>
        </w:numPr>
        <w:jc w:val="both"/>
      </w:pPr>
      <w:r w:rsidRPr="00BE5264">
        <w:t>пользоваться веревками для подвязывания инструмента во время работы;</w:t>
      </w:r>
    </w:p>
    <w:p w14:paraId="0BDF211C" w14:textId="77777777" w:rsidR="00A37509" w:rsidRPr="00BE5264" w:rsidRDefault="00A37509" w:rsidP="004A4EB9">
      <w:pPr>
        <w:pStyle w:val="afff"/>
        <w:numPr>
          <w:ilvl w:val="0"/>
          <w:numId w:val="4"/>
        </w:numPr>
        <w:jc w:val="both"/>
      </w:pPr>
      <w:r w:rsidRPr="00BE5264">
        <w:t>пользоваться инструментальными ящиками или сумками для переноса и хранения инструмента и крепежных материалов;</w:t>
      </w:r>
    </w:p>
    <w:p w14:paraId="0A05DBE8" w14:textId="77777777" w:rsidR="00A37509" w:rsidRPr="00BE5264" w:rsidRDefault="00A37509" w:rsidP="004A4EB9">
      <w:pPr>
        <w:pStyle w:val="afff"/>
        <w:numPr>
          <w:ilvl w:val="0"/>
          <w:numId w:val="4"/>
        </w:numPr>
        <w:jc w:val="both"/>
      </w:pPr>
      <w:r w:rsidRPr="00BE5264">
        <w:t>предупреждать работающих внизу о производимой работе на высоте путем ограждения мест, над которыми ведется работа и установкой предупредительных знаков;</w:t>
      </w:r>
    </w:p>
    <w:p w14:paraId="1DD2179E" w14:textId="77777777" w:rsidR="00A37509" w:rsidRPr="00BE5264" w:rsidRDefault="00A37509" w:rsidP="004A4EB9">
      <w:pPr>
        <w:pStyle w:val="afff"/>
        <w:numPr>
          <w:ilvl w:val="0"/>
          <w:numId w:val="4"/>
        </w:numPr>
        <w:jc w:val="both"/>
      </w:pPr>
      <w:r w:rsidRPr="00BE5264">
        <w:t>не оставлять и не раскладывать незакрепленными на высоте инструмент, крепёжные материалы.</w:t>
      </w:r>
    </w:p>
    <w:p w14:paraId="1FE0D50D" w14:textId="77777777" w:rsidR="00A37509" w:rsidRPr="00BE5264" w:rsidRDefault="00A37509" w:rsidP="00385053">
      <w:pPr>
        <w:pStyle w:val="afff"/>
        <w:ind w:firstLine="426"/>
        <w:jc w:val="both"/>
      </w:pPr>
      <w:proofErr w:type="gramStart"/>
      <w:r w:rsidRPr="00BE5264">
        <w:t>Лица</w:t>
      </w:r>
      <w:proofErr w:type="gramEnd"/>
      <w:r w:rsidRPr="00BE5264">
        <w:t xml:space="preserve"> работающие на высоте не имеют права:</w:t>
      </w:r>
    </w:p>
    <w:p w14:paraId="0F5A2699" w14:textId="77777777" w:rsidR="00A37509" w:rsidRPr="00BE5264" w:rsidRDefault="00A37509" w:rsidP="004A4EB9">
      <w:pPr>
        <w:pStyle w:val="afff"/>
        <w:numPr>
          <w:ilvl w:val="0"/>
          <w:numId w:val="5"/>
        </w:numPr>
        <w:jc w:val="both"/>
      </w:pPr>
      <w:r w:rsidRPr="00BE5264">
        <w:t>бросать что-либо вниз;</w:t>
      </w:r>
    </w:p>
    <w:p w14:paraId="10876B04" w14:textId="77777777" w:rsidR="00A37509" w:rsidRPr="00BE5264" w:rsidRDefault="00A37509" w:rsidP="004A4EB9">
      <w:pPr>
        <w:pStyle w:val="afff"/>
        <w:numPr>
          <w:ilvl w:val="0"/>
          <w:numId w:val="5"/>
        </w:numPr>
        <w:jc w:val="both"/>
      </w:pPr>
      <w:r w:rsidRPr="00BE5264">
        <w:t>обрабатывать режущим или колющим инструментом предметы, находящиеся на весу;</w:t>
      </w:r>
    </w:p>
    <w:p w14:paraId="36212B1B" w14:textId="77777777" w:rsidR="00A37509" w:rsidRPr="00BE5264" w:rsidRDefault="00A37509" w:rsidP="004A4EB9">
      <w:pPr>
        <w:pStyle w:val="afff"/>
        <w:numPr>
          <w:ilvl w:val="0"/>
          <w:numId w:val="5"/>
        </w:numPr>
        <w:jc w:val="both"/>
      </w:pPr>
      <w:r w:rsidRPr="00BE5264">
        <w:t>складывать инструменты над головой.</w:t>
      </w:r>
    </w:p>
    <w:p w14:paraId="317F7C8E" w14:textId="77777777" w:rsidR="00A37509" w:rsidRPr="00BE5264" w:rsidRDefault="00A37509" w:rsidP="004A4EB9">
      <w:pPr>
        <w:pStyle w:val="afff"/>
        <w:jc w:val="both"/>
      </w:pPr>
      <w:r w:rsidRPr="00BE5264">
        <w:t>Оборудование, механизмы, средства малой механизации, ручной механизированный и другой инструмент, используемые при выполнении на высоте, должны применяться с обеспечением мер безопасности, исключающих их падение.</w:t>
      </w:r>
    </w:p>
    <w:p w14:paraId="02DA33F3" w14:textId="77777777" w:rsidR="00A37509" w:rsidRPr="00BE5264" w:rsidRDefault="00A37509" w:rsidP="004A4EB9">
      <w:pPr>
        <w:pStyle w:val="afff"/>
        <w:jc w:val="both"/>
      </w:pPr>
      <w:r w:rsidRPr="00BE5264">
        <w:t>Электрогазосварщики должны применять предохранительный пояс со стропом из металлической цепи.</w:t>
      </w:r>
    </w:p>
    <w:p w14:paraId="08079506" w14:textId="77777777" w:rsidR="00A37509" w:rsidRPr="00BE5264" w:rsidRDefault="00A37509" w:rsidP="004A4EB9">
      <w:pPr>
        <w:pStyle w:val="afff"/>
        <w:jc w:val="both"/>
      </w:pPr>
      <w:r w:rsidRPr="00BE5264">
        <w:t>Огневые работы на высоте должны производиться только в дневное время (за исключением аварийных случаев).</w:t>
      </w:r>
    </w:p>
    <w:p w14:paraId="25ECACF3" w14:textId="77777777" w:rsidR="00A37509" w:rsidRPr="00BE5264" w:rsidRDefault="00A37509" w:rsidP="004A4EB9">
      <w:pPr>
        <w:pStyle w:val="afff"/>
        <w:jc w:val="both"/>
      </w:pPr>
      <w:r w:rsidRPr="00BE5264">
        <w:t>На настилах лесов необходимо поддерживать порядок, инструменты и материалы должны быть надежно закреплены.</w:t>
      </w:r>
    </w:p>
    <w:p w14:paraId="03B39F5E" w14:textId="77777777" w:rsidR="00A37509" w:rsidRPr="00BE5264" w:rsidRDefault="00A37509" w:rsidP="004A4EB9">
      <w:pPr>
        <w:pStyle w:val="afff"/>
        <w:jc w:val="both"/>
      </w:pPr>
      <w:r w:rsidRPr="00BE5264">
        <w:t>Электрические провода, расположенные ближе 5,0 м от лесов на время сборки (разборки) должны быть обесточены и заземлены.</w:t>
      </w:r>
    </w:p>
    <w:p w14:paraId="1CF58D1D" w14:textId="77777777" w:rsidR="00A37509" w:rsidRPr="00BE5264" w:rsidRDefault="00A37509" w:rsidP="004A4EB9">
      <w:pPr>
        <w:pStyle w:val="afff"/>
        <w:jc w:val="both"/>
      </w:pPr>
      <w:r w:rsidRPr="00BE5264">
        <w:t>Деревянные части лесов не должны располагаться вблизи горячих поверхностей и источников возгорания.</w:t>
      </w:r>
    </w:p>
    <w:p w14:paraId="133356F6" w14:textId="77777777" w:rsidR="00A37509" w:rsidRPr="00BE5264" w:rsidRDefault="00A37509" w:rsidP="004A4EB9">
      <w:pPr>
        <w:pStyle w:val="afff"/>
        <w:jc w:val="both"/>
      </w:pPr>
      <w:r w:rsidRPr="00BE5264">
        <w:t>К газоопасным работам относятся работы, при ведении которых возможно:</w:t>
      </w:r>
    </w:p>
    <w:p w14:paraId="339BC6CA" w14:textId="77777777" w:rsidR="00A37509" w:rsidRPr="00BE5264" w:rsidRDefault="00A37509" w:rsidP="004A4EB9">
      <w:pPr>
        <w:pStyle w:val="afff"/>
        <w:numPr>
          <w:ilvl w:val="0"/>
          <w:numId w:val="6"/>
        </w:numPr>
        <w:jc w:val="both"/>
      </w:pPr>
      <w:r w:rsidRPr="00BE5264">
        <w:t xml:space="preserve">выделение в воздух вредных, взрывоопасных и </w:t>
      </w:r>
      <w:proofErr w:type="spellStart"/>
      <w:r w:rsidRPr="00BE5264">
        <w:t>пожаровзрывоопасных</w:t>
      </w:r>
      <w:proofErr w:type="spellEnd"/>
      <w:r w:rsidRPr="00BE5264">
        <w:t xml:space="preserve"> веществ в количествах способных вызвать отравление людей, взрыв или возгорание;</w:t>
      </w:r>
    </w:p>
    <w:p w14:paraId="7A26040A" w14:textId="77777777" w:rsidR="00A37509" w:rsidRPr="00BE5264" w:rsidRDefault="00A37509" w:rsidP="004A4EB9">
      <w:pPr>
        <w:pStyle w:val="afff"/>
        <w:numPr>
          <w:ilvl w:val="0"/>
          <w:numId w:val="6"/>
        </w:numPr>
        <w:jc w:val="both"/>
      </w:pPr>
      <w:r w:rsidRPr="00BE5264">
        <w:t>содержание кислорода в воздухе ниже 17% объемных долей.</w:t>
      </w:r>
    </w:p>
    <w:p w14:paraId="1F75F539" w14:textId="77777777" w:rsidR="00A37509" w:rsidRPr="00BE5264" w:rsidRDefault="00A37509" w:rsidP="004A4EB9">
      <w:pPr>
        <w:pStyle w:val="afff"/>
        <w:jc w:val="both"/>
      </w:pPr>
      <w:r w:rsidRPr="00BE5264">
        <w:t>К выполнению газоопасных работ могут привлекаться лица:</w:t>
      </w:r>
    </w:p>
    <w:p w14:paraId="0B4D5810" w14:textId="77777777" w:rsidR="00A37509" w:rsidRPr="00BE5264" w:rsidRDefault="00A37509" w:rsidP="004A4EB9">
      <w:pPr>
        <w:pStyle w:val="afff"/>
        <w:numPr>
          <w:ilvl w:val="0"/>
          <w:numId w:val="7"/>
        </w:numPr>
        <w:jc w:val="both"/>
      </w:pPr>
      <w:r w:rsidRPr="00BE5264">
        <w:lastRenderedPageBreak/>
        <w:t>обученные выполнению газоопасных работ и прошедшие медицинский осмотр, с привлечением соответствующих специалистов;</w:t>
      </w:r>
    </w:p>
    <w:p w14:paraId="313814D0" w14:textId="77777777" w:rsidR="00A37509" w:rsidRPr="00BE5264" w:rsidRDefault="00A37509" w:rsidP="004A4EB9">
      <w:pPr>
        <w:pStyle w:val="afff"/>
        <w:numPr>
          <w:ilvl w:val="0"/>
          <w:numId w:val="7"/>
        </w:numPr>
        <w:jc w:val="both"/>
      </w:pPr>
      <w:r w:rsidRPr="00BE5264">
        <w:t>имеющие подготовку и способные работать в средствах индивидуальной защиты органов дыхания и не имеющих медицинских противопоказаний;</w:t>
      </w:r>
    </w:p>
    <w:p w14:paraId="4F832F7A" w14:textId="77777777" w:rsidR="00A37509" w:rsidRPr="00BE5264" w:rsidRDefault="00A37509" w:rsidP="004A4EB9">
      <w:pPr>
        <w:pStyle w:val="afff"/>
        <w:numPr>
          <w:ilvl w:val="0"/>
          <w:numId w:val="7"/>
        </w:numPr>
        <w:jc w:val="both"/>
      </w:pPr>
      <w:r w:rsidRPr="00BE5264">
        <w:t>имеющие навыки по оказанию первой медицинской помощи и спасению пострадавших;</w:t>
      </w:r>
    </w:p>
    <w:p w14:paraId="76C132D5" w14:textId="77777777" w:rsidR="00A37509" w:rsidRPr="00BE5264" w:rsidRDefault="00A37509" w:rsidP="004A4EB9">
      <w:pPr>
        <w:pStyle w:val="afff"/>
        <w:numPr>
          <w:ilvl w:val="0"/>
          <w:numId w:val="7"/>
        </w:numPr>
        <w:jc w:val="both"/>
      </w:pPr>
      <w:r w:rsidRPr="00BE5264">
        <w:t>знающие свойства вредных веществ в местах проведения работ.</w:t>
      </w:r>
    </w:p>
    <w:p w14:paraId="6CC81B93" w14:textId="77777777" w:rsidR="00834260" w:rsidRPr="00BE5264" w:rsidRDefault="00834260" w:rsidP="004A4EB9">
      <w:pPr>
        <w:pStyle w:val="afff"/>
        <w:jc w:val="both"/>
      </w:pPr>
    </w:p>
    <w:p w14:paraId="53D6BC87" w14:textId="77777777" w:rsidR="00A37509" w:rsidRPr="00BE5264" w:rsidRDefault="00A37509" w:rsidP="00385053">
      <w:pPr>
        <w:pStyle w:val="afff"/>
        <w:ind w:firstLine="426"/>
        <w:jc w:val="both"/>
      </w:pPr>
      <w:r w:rsidRPr="00BE5264">
        <w:t>Подземные коммуникации: водопроводы и закрытые сети канализации обслуживаются с помощью колодцев и запорных арматур.</w:t>
      </w:r>
    </w:p>
    <w:p w14:paraId="700B770F" w14:textId="77777777" w:rsidR="00A37509" w:rsidRPr="00BE5264" w:rsidRDefault="00A37509" w:rsidP="004A4EB9">
      <w:pPr>
        <w:pStyle w:val="afff"/>
        <w:jc w:val="both"/>
      </w:pPr>
      <w:r w:rsidRPr="00BE5264">
        <w:t>На все системы водопровода и канализации должны быть исполнительные схемы, содержащие полную характеристику сетей и сооружении.</w:t>
      </w:r>
    </w:p>
    <w:p w14:paraId="02E3697F" w14:textId="77777777" w:rsidR="00A37509" w:rsidRPr="00BE5264" w:rsidRDefault="00A37509" w:rsidP="004A4EB9">
      <w:pPr>
        <w:pStyle w:val="afff"/>
        <w:jc w:val="both"/>
      </w:pPr>
      <w:r w:rsidRPr="00BE5264">
        <w:t>Перед производством ремонтных работ в колодцах необходимо выполнить анализ воздушной среды.</w:t>
      </w:r>
    </w:p>
    <w:p w14:paraId="6952E81A" w14:textId="77777777" w:rsidR="00A37509" w:rsidRPr="00BE5264" w:rsidRDefault="00A37509" w:rsidP="004A4EB9">
      <w:pPr>
        <w:pStyle w:val="afff"/>
        <w:jc w:val="both"/>
      </w:pPr>
      <w:r w:rsidRPr="00BE5264">
        <w:t>Необходимо поставить ограждение на открытый колодец и трафарет.</w:t>
      </w:r>
    </w:p>
    <w:p w14:paraId="2C9F2BC7" w14:textId="77777777" w:rsidR="00A37509" w:rsidRPr="00BE5264" w:rsidRDefault="00A37509" w:rsidP="004A4EB9">
      <w:pPr>
        <w:pStyle w:val="afff"/>
        <w:jc w:val="both"/>
      </w:pPr>
      <w:r w:rsidRPr="00BE5264">
        <w:t>Приступить к работе могут проинструктированные лица, имеющие на руках оформленный наряд-допуск на газоопасные работы.</w:t>
      </w:r>
    </w:p>
    <w:p w14:paraId="715F4536" w14:textId="77777777" w:rsidR="00A37509" w:rsidRPr="00BE5264" w:rsidRDefault="00A37509" w:rsidP="004A4EB9">
      <w:pPr>
        <w:pStyle w:val="afff"/>
        <w:jc w:val="both"/>
      </w:pPr>
      <w:r w:rsidRPr="00BE5264">
        <w:t>Работать в канализационных колодцах и септиках разрешается с двумя дублерами в шланговом противогазе.</w:t>
      </w:r>
    </w:p>
    <w:p w14:paraId="6EEF133D" w14:textId="77777777" w:rsidR="00A37509" w:rsidRPr="00BE5264" w:rsidRDefault="00A37509" w:rsidP="004A4EB9">
      <w:pPr>
        <w:pStyle w:val="afff"/>
        <w:jc w:val="both"/>
      </w:pPr>
      <w:r w:rsidRPr="00BE5264">
        <w:t>В случае обнаружения внешней или внутренней коррозии трубопроводов или оборудования сотрудник должен информировать об этом свое руководство.</w:t>
      </w:r>
    </w:p>
    <w:p w14:paraId="64C1F748" w14:textId="77777777" w:rsidR="00A37509" w:rsidRPr="00BE5264" w:rsidRDefault="00A37509" w:rsidP="004A4EB9">
      <w:pPr>
        <w:pStyle w:val="afff"/>
        <w:jc w:val="both"/>
      </w:pPr>
      <w:r w:rsidRPr="00BE5264">
        <w:t>Запрещается протирать ветошью вращающиеся валы и другие движущиеся детали.</w:t>
      </w:r>
    </w:p>
    <w:p w14:paraId="00386332" w14:textId="77777777" w:rsidR="00A37509" w:rsidRPr="00BE5264" w:rsidRDefault="00A37509" w:rsidP="004A4EB9">
      <w:pPr>
        <w:pStyle w:val="afff"/>
        <w:jc w:val="both"/>
      </w:pPr>
      <w:r w:rsidRPr="00BE5264">
        <w:t>Промасленную ветошь выбрасывать в специальный самозакрывающийся контейнер.</w:t>
      </w:r>
    </w:p>
    <w:p w14:paraId="0E422712" w14:textId="77777777" w:rsidR="00A37509" w:rsidRPr="00BE5264" w:rsidRDefault="00A37509" w:rsidP="004A4EB9">
      <w:pPr>
        <w:pStyle w:val="afff"/>
        <w:jc w:val="both"/>
      </w:pPr>
      <w:r w:rsidRPr="00BE5264">
        <w:t xml:space="preserve">Запрещается чистить оборудование, одежду, мыть руки бензином, разбавителем </w:t>
      </w:r>
      <w:proofErr w:type="gramStart"/>
      <w:r w:rsidRPr="00BE5264">
        <w:t>или  иной</w:t>
      </w:r>
      <w:proofErr w:type="gramEnd"/>
      <w:r w:rsidRPr="00BE5264">
        <w:t xml:space="preserve"> легковоспламеняющейся жидкостью.</w:t>
      </w:r>
    </w:p>
    <w:p w14:paraId="1AE18FF8" w14:textId="77777777" w:rsidR="00A37509" w:rsidRPr="00BE5264" w:rsidRDefault="00A37509" w:rsidP="004A4EB9">
      <w:pPr>
        <w:pStyle w:val="afff"/>
        <w:jc w:val="both"/>
      </w:pPr>
      <w:r w:rsidRPr="00BE5264">
        <w:t>Работы по обслуживанию, замене электроцепей, удлинителей, электроинструментов и другого электрооборудования должны выполняться только квалифицированным электротехническим персоналом.</w:t>
      </w:r>
    </w:p>
    <w:p w14:paraId="5A5CE84D" w14:textId="77777777" w:rsidR="00A37509" w:rsidRPr="00BE5264" w:rsidRDefault="00A37509" w:rsidP="004A4EB9">
      <w:pPr>
        <w:pStyle w:val="afff"/>
        <w:jc w:val="both"/>
      </w:pPr>
      <w:r w:rsidRPr="00BE5264">
        <w:t>На электрооборудовании напряжением 24 В и выше, и выше 1000 В должны быть установлены предупреждающие знаки.</w:t>
      </w:r>
    </w:p>
    <w:p w14:paraId="3948C1C4" w14:textId="77777777" w:rsidR="00A37509" w:rsidRPr="00BE5264" w:rsidRDefault="00A37509" w:rsidP="004A4EB9">
      <w:pPr>
        <w:pStyle w:val="afff"/>
        <w:jc w:val="both"/>
      </w:pPr>
      <w:r w:rsidRPr="00BE5264">
        <w:t>Электрооборудование, установленное на опасных участках должно маркироваться в соответствии со стандартами.</w:t>
      </w:r>
    </w:p>
    <w:p w14:paraId="373E5658" w14:textId="77777777" w:rsidR="00A37509" w:rsidRPr="00BE5264" w:rsidRDefault="00A37509" w:rsidP="004A4EB9">
      <w:pPr>
        <w:pStyle w:val="afff"/>
        <w:jc w:val="both"/>
      </w:pPr>
      <w:r w:rsidRPr="00BE5264">
        <w:t xml:space="preserve">Оборудование с электроприводом должно быть специально предназначено для производственных условий, и иметь заземление. </w:t>
      </w:r>
    </w:p>
    <w:p w14:paraId="6D833526" w14:textId="77777777" w:rsidR="00A37509" w:rsidRPr="00BE5264" w:rsidRDefault="00A37509" w:rsidP="004A4EB9">
      <w:pPr>
        <w:pStyle w:val="afff"/>
        <w:jc w:val="both"/>
      </w:pPr>
      <w:r w:rsidRPr="00BE5264">
        <w:t>Запрещается использовать электроприводные инструменты при наличии в атмосфере горючих паров.</w:t>
      </w:r>
    </w:p>
    <w:p w14:paraId="5D9AE212" w14:textId="77777777" w:rsidR="00A37509" w:rsidRPr="00BE5264" w:rsidRDefault="00A37509" w:rsidP="004A4EB9">
      <w:pPr>
        <w:pStyle w:val="afff"/>
        <w:jc w:val="both"/>
      </w:pPr>
      <w:r w:rsidRPr="00BE5264">
        <w:t xml:space="preserve">Удлинительные шнуры применяются только для временного пользования. Общая длина удлинительного </w:t>
      </w:r>
      <w:proofErr w:type="gramStart"/>
      <w:r w:rsidRPr="00BE5264">
        <w:t>шнура  не</w:t>
      </w:r>
      <w:proofErr w:type="gramEnd"/>
      <w:r w:rsidRPr="00BE5264">
        <w:t xml:space="preserve"> должна  превышать 50,0 метров. Кабель удлинителя должен включать провод заземления.</w:t>
      </w:r>
    </w:p>
    <w:p w14:paraId="19DFC2B4" w14:textId="77777777" w:rsidR="00A37509" w:rsidRPr="00BE5264" w:rsidRDefault="00A37509" w:rsidP="004A4EB9">
      <w:pPr>
        <w:pStyle w:val="afff"/>
        <w:jc w:val="both"/>
      </w:pPr>
      <w:r w:rsidRPr="00BE5264">
        <w:t>Удлинители должны быть защищены от контакта с жидкостями, горячими поверхностями и химическими веществами.</w:t>
      </w:r>
    </w:p>
    <w:p w14:paraId="383D3807" w14:textId="77777777" w:rsidR="00A37509" w:rsidRPr="00BE5264" w:rsidRDefault="00A37509" w:rsidP="004A4EB9">
      <w:pPr>
        <w:pStyle w:val="afff"/>
        <w:jc w:val="both"/>
      </w:pPr>
      <w:r w:rsidRPr="00BE5264">
        <w:t>Запрещается прокладывать удлинители над гвоздями, поверхностями с острыми краями или на пути движения транспорта.</w:t>
      </w:r>
    </w:p>
    <w:p w14:paraId="1F9B26B5" w14:textId="77777777" w:rsidR="00A37509" w:rsidRPr="00BE5264" w:rsidRDefault="00A37509" w:rsidP="004A4EB9">
      <w:pPr>
        <w:pStyle w:val="afff"/>
        <w:jc w:val="both"/>
      </w:pPr>
      <w:r w:rsidRPr="00BE5264">
        <w:t>Удлинители-переходники должны быть снабжены пожаробезопасным штепселем с одного конца и трехфазовой розеткой с заземлением, с другого.</w:t>
      </w:r>
    </w:p>
    <w:p w14:paraId="1E28B025" w14:textId="77777777" w:rsidR="00A37509" w:rsidRPr="00BE5264" w:rsidRDefault="00A37509" w:rsidP="004A4EB9">
      <w:pPr>
        <w:pStyle w:val="afff"/>
        <w:jc w:val="both"/>
      </w:pPr>
      <w:r w:rsidRPr="00BE5264">
        <w:t>Удлинительный шнур должен быть рассчитан на то же напряжение, что и заводской провод оборудования, к которому он присоединяется.</w:t>
      </w:r>
    </w:p>
    <w:p w14:paraId="19FA2C5F" w14:textId="77777777" w:rsidR="00A37509" w:rsidRPr="00BE5264" w:rsidRDefault="00A37509" w:rsidP="004A4EB9">
      <w:pPr>
        <w:pStyle w:val="afff"/>
        <w:jc w:val="both"/>
      </w:pPr>
      <w:r w:rsidRPr="00BE5264">
        <w:t>До начала работ по замене предохранителей необходимо обесточить электроцепь и повесить предохранительные ярлыки.</w:t>
      </w:r>
    </w:p>
    <w:p w14:paraId="2D850371" w14:textId="77777777" w:rsidR="00A37509" w:rsidRPr="00BE5264" w:rsidRDefault="00A37509" w:rsidP="004A4EB9">
      <w:pPr>
        <w:pStyle w:val="afff"/>
        <w:jc w:val="both"/>
      </w:pPr>
      <w:r w:rsidRPr="00BE5264">
        <w:t>Запрещается устанавливать «жучки», а также замыкать цепь в обход рабочего прерывателя цепи.</w:t>
      </w:r>
    </w:p>
    <w:p w14:paraId="62E1D21A" w14:textId="77777777" w:rsidR="00A37509" w:rsidRPr="00BE5264" w:rsidRDefault="00A37509" w:rsidP="004A4EB9">
      <w:pPr>
        <w:pStyle w:val="afff"/>
        <w:jc w:val="both"/>
      </w:pPr>
      <w:r w:rsidRPr="00BE5264">
        <w:t>Территорию объекта надлежит содержать в чистоте и порядке.</w:t>
      </w:r>
    </w:p>
    <w:p w14:paraId="0C46174D" w14:textId="77777777" w:rsidR="00A37509" w:rsidRPr="00BE5264" w:rsidRDefault="00A37509" w:rsidP="004A4EB9">
      <w:pPr>
        <w:pStyle w:val="afff"/>
        <w:jc w:val="both"/>
      </w:pPr>
      <w:r w:rsidRPr="00BE5264">
        <w:t xml:space="preserve">Если есть возможность не проводить огневые работы в зоне с возможным содержанием воспламеняющихся паров или газов, рассматриваются такие варианты, как использование </w:t>
      </w:r>
      <w:r w:rsidRPr="00BE5264">
        <w:lastRenderedPageBreak/>
        <w:t>холодной резки, перемещение оборудования в более безопасную зону или проведение работ на время запланированной остановки.</w:t>
      </w:r>
    </w:p>
    <w:p w14:paraId="77F88F01" w14:textId="77777777" w:rsidR="00A37509" w:rsidRPr="00BE5264" w:rsidRDefault="00A37509" w:rsidP="004A4EB9">
      <w:pPr>
        <w:pStyle w:val="afff"/>
        <w:jc w:val="both"/>
      </w:pPr>
      <w:r w:rsidRPr="00BE5264">
        <w:t>При каждом использовании источников возгорания, в зоне возможного содержания воспламеняющихся паров или газов, требуется разрешение на проведение работ.</w:t>
      </w:r>
    </w:p>
    <w:p w14:paraId="159315BF" w14:textId="77777777" w:rsidR="00834260" w:rsidRPr="00BE5264" w:rsidRDefault="00834260" w:rsidP="004A4EB9">
      <w:pPr>
        <w:ind w:firstLine="567"/>
        <w:jc w:val="both"/>
      </w:pPr>
    </w:p>
    <w:p w14:paraId="46B607F1" w14:textId="77777777" w:rsidR="00A37509" w:rsidRPr="00BE5264" w:rsidRDefault="00A37509" w:rsidP="004A4EB9">
      <w:pPr>
        <w:pStyle w:val="afff"/>
        <w:ind w:firstLine="720"/>
        <w:jc w:val="both"/>
      </w:pPr>
      <w:r w:rsidRPr="00BE5264">
        <w:t>Огневые работы разрешается производить только при соблюдении следующих условий:</w:t>
      </w:r>
    </w:p>
    <w:p w14:paraId="505B944C" w14:textId="77777777" w:rsidR="00A37509" w:rsidRPr="00BE5264" w:rsidRDefault="00A37509" w:rsidP="004A4EB9">
      <w:pPr>
        <w:pStyle w:val="afff"/>
        <w:numPr>
          <w:ilvl w:val="0"/>
          <w:numId w:val="8"/>
        </w:numPr>
        <w:jc w:val="both"/>
      </w:pPr>
      <w:r w:rsidRPr="00BE5264">
        <w:t>получение общего наряд – допуска;</w:t>
      </w:r>
    </w:p>
    <w:p w14:paraId="64550917" w14:textId="77777777" w:rsidR="00A37509" w:rsidRPr="00BE5264" w:rsidRDefault="00A37509" w:rsidP="004A4EB9">
      <w:pPr>
        <w:pStyle w:val="afff"/>
        <w:numPr>
          <w:ilvl w:val="0"/>
          <w:numId w:val="8"/>
        </w:numPr>
        <w:jc w:val="both"/>
      </w:pPr>
      <w:r w:rsidRPr="00BE5264">
        <w:t>определение и подготовка места проведения огневых работ;</w:t>
      </w:r>
    </w:p>
    <w:p w14:paraId="2D4A9D42" w14:textId="77777777" w:rsidR="00A37509" w:rsidRPr="00BE5264" w:rsidRDefault="00A37509" w:rsidP="004A4EB9">
      <w:pPr>
        <w:pStyle w:val="afff"/>
        <w:numPr>
          <w:ilvl w:val="0"/>
          <w:numId w:val="8"/>
        </w:numPr>
        <w:jc w:val="both"/>
      </w:pPr>
      <w:r w:rsidRPr="00BE5264">
        <w:t>проведение инструктажа по безопасным методам работ;</w:t>
      </w:r>
    </w:p>
    <w:p w14:paraId="227FC804" w14:textId="77777777" w:rsidR="00A37509" w:rsidRPr="00BE5264" w:rsidRDefault="00A37509" w:rsidP="004A4EB9">
      <w:pPr>
        <w:pStyle w:val="afff"/>
        <w:numPr>
          <w:ilvl w:val="0"/>
          <w:numId w:val="8"/>
        </w:numPr>
        <w:jc w:val="both"/>
      </w:pPr>
      <w:r w:rsidRPr="00BE5264">
        <w:t>содержание воспламеняющихся паров не превышает 5% НПВ в радиусе 15 метров от места проведения работ;</w:t>
      </w:r>
    </w:p>
    <w:p w14:paraId="1B290F88" w14:textId="77777777" w:rsidR="00A37509" w:rsidRPr="00BE5264" w:rsidRDefault="00A37509" w:rsidP="004A4EB9">
      <w:pPr>
        <w:pStyle w:val="afff"/>
        <w:numPr>
          <w:ilvl w:val="0"/>
          <w:numId w:val="8"/>
        </w:numPr>
        <w:jc w:val="both"/>
      </w:pPr>
      <w:r w:rsidRPr="00BE5264">
        <w:t>назначение пожарного наблюдателя, прошедшего соответствующее обучение, подготовка соответствующего пожарного инвентаря.</w:t>
      </w:r>
    </w:p>
    <w:p w14:paraId="1145923A" w14:textId="77777777" w:rsidR="00834260" w:rsidRPr="00BE5264" w:rsidRDefault="00834260" w:rsidP="004A4EB9">
      <w:pPr>
        <w:pStyle w:val="afff"/>
        <w:jc w:val="both"/>
      </w:pPr>
    </w:p>
    <w:p w14:paraId="350768ED" w14:textId="77777777" w:rsidR="00A37509" w:rsidRPr="00BE5264" w:rsidRDefault="00A37509" w:rsidP="00385053">
      <w:pPr>
        <w:pStyle w:val="afff"/>
        <w:ind w:firstLine="426"/>
        <w:jc w:val="both"/>
      </w:pPr>
      <w:r w:rsidRPr="00BE5264">
        <w:t>При изменении условий работы, представляющих угрозу для рабочих или оборудования огневые работы должны быть остановлены.</w:t>
      </w:r>
    </w:p>
    <w:p w14:paraId="78512C3A" w14:textId="77777777" w:rsidR="00A37509" w:rsidRPr="00BE5264" w:rsidRDefault="00A37509" w:rsidP="004A4EB9">
      <w:pPr>
        <w:pStyle w:val="afff"/>
        <w:jc w:val="both"/>
      </w:pPr>
      <w:r w:rsidRPr="00BE5264">
        <w:t>По окончанию огневых работ необходимо произвести осмотр места проведения работ и убедится, что все металлические части остыли, и не осталось тлеющих материалов.</w:t>
      </w:r>
    </w:p>
    <w:p w14:paraId="5D1AAEFF" w14:textId="77777777" w:rsidR="00A37509" w:rsidRPr="00BE5264" w:rsidRDefault="00A37509" w:rsidP="004A4EB9">
      <w:pPr>
        <w:pStyle w:val="afff"/>
        <w:jc w:val="both"/>
      </w:pPr>
      <w:r w:rsidRPr="00BE5264">
        <w:t>Для безопасности рабочих, оборудование, на котором они работают должно эксплуатироваться на минимальном энергетическом уровне, чтобы предотвратить случайные выделения энергии или неумышленную эксплуатацию оборудования. Для выполнения этих требований предусматривается установка замков и вывешивание предупреждающих плакатов.</w:t>
      </w:r>
    </w:p>
    <w:p w14:paraId="63B84546" w14:textId="77777777" w:rsidR="00A37509" w:rsidRPr="00BE5264" w:rsidRDefault="00A37509" w:rsidP="004A4EB9">
      <w:pPr>
        <w:pStyle w:val="afff"/>
        <w:jc w:val="both"/>
      </w:pPr>
      <w:r w:rsidRPr="00BE5264">
        <w:t>Все находящиеся на территории объекта люди должны знать свои действия в случае аварийной ситуации.</w:t>
      </w:r>
    </w:p>
    <w:p w14:paraId="2F468A10" w14:textId="77777777" w:rsidR="00834260" w:rsidRPr="00BE5264" w:rsidRDefault="00834260" w:rsidP="004A4EB9">
      <w:pPr>
        <w:ind w:firstLine="567"/>
        <w:jc w:val="both"/>
      </w:pPr>
    </w:p>
    <w:p w14:paraId="402B566A" w14:textId="77777777" w:rsidR="00A37509" w:rsidRPr="00BE5264" w:rsidRDefault="00A37509" w:rsidP="00385053">
      <w:pPr>
        <w:pStyle w:val="afff"/>
        <w:ind w:firstLine="426"/>
        <w:jc w:val="both"/>
      </w:pPr>
      <w:r w:rsidRPr="00BE5264">
        <w:t>При возникновении чрезвычайной ситуации необходимо:</w:t>
      </w:r>
    </w:p>
    <w:p w14:paraId="599EE8BD" w14:textId="77777777" w:rsidR="00A37509" w:rsidRPr="00BE5264" w:rsidRDefault="00A37509" w:rsidP="004A4EB9">
      <w:pPr>
        <w:pStyle w:val="afff"/>
        <w:numPr>
          <w:ilvl w:val="0"/>
          <w:numId w:val="9"/>
        </w:numPr>
        <w:jc w:val="both"/>
      </w:pPr>
      <w:r w:rsidRPr="00BE5264">
        <w:t>распознать экстренную ситуацию;</w:t>
      </w:r>
    </w:p>
    <w:p w14:paraId="40537865" w14:textId="77777777" w:rsidR="00A37509" w:rsidRPr="00BE5264" w:rsidRDefault="00A37509" w:rsidP="004A4EB9">
      <w:pPr>
        <w:pStyle w:val="afff"/>
        <w:numPr>
          <w:ilvl w:val="0"/>
          <w:numId w:val="9"/>
        </w:numPr>
        <w:jc w:val="both"/>
      </w:pPr>
      <w:r w:rsidRPr="00BE5264">
        <w:t>принять решение к действию;</w:t>
      </w:r>
    </w:p>
    <w:p w14:paraId="5D3E9D72" w14:textId="77777777" w:rsidR="00A37509" w:rsidRPr="00BE5264" w:rsidRDefault="00A37509" w:rsidP="004A4EB9">
      <w:pPr>
        <w:pStyle w:val="afff"/>
        <w:numPr>
          <w:ilvl w:val="0"/>
          <w:numId w:val="9"/>
        </w:numPr>
        <w:jc w:val="both"/>
      </w:pPr>
      <w:r w:rsidRPr="00BE5264">
        <w:t>вызвать скорую помощь;</w:t>
      </w:r>
    </w:p>
    <w:p w14:paraId="462B07B0" w14:textId="77777777" w:rsidR="00A37509" w:rsidRPr="00BE5264" w:rsidRDefault="00A37509" w:rsidP="004A4EB9">
      <w:pPr>
        <w:pStyle w:val="afff"/>
        <w:numPr>
          <w:ilvl w:val="0"/>
          <w:numId w:val="9"/>
        </w:numPr>
        <w:jc w:val="both"/>
      </w:pPr>
      <w:r w:rsidRPr="00BE5264">
        <w:t>оказать помощь пока не приедет бригада скорой помощи.</w:t>
      </w:r>
    </w:p>
    <w:p w14:paraId="7BD2CCA4" w14:textId="77777777" w:rsidR="00A37509" w:rsidRPr="00BE5264" w:rsidRDefault="00A37509" w:rsidP="004A4EB9">
      <w:pPr>
        <w:pStyle w:val="afff"/>
        <w:jc w:val="both"/>
      </w:pPr>
      <w:r w:rsidRPr="00BE5264">
        <w:t>Важным периодом в деле успешного предотвращения несчастных случаев и происшествий является их расследование и представление отчетности по ним.</w:t>
      </w:r>
    </w:p>
    <w:p w14:paraId="6101AA62" w14:textId="77777777" w:rsidR="00A37509" w:rsidRPr="00BE5264" w:rsidRDefault="00A37509" w:rsidP="004A4EB9">
      <w:pPr>
        <w:pStyle w:val="afff"/>
        <w:jc w:val="both"/>
      </w:pPr>
      <w:r w:rsidRPr="00BE5264">
        <w:t>Расследование происшествий приводится по следующим причинам:</w:t>
      </w:r>
    </w:p>
    <w:p w14:paraId="17F266B8" w14:textId="77777777" w:rsidR="00A37509" w:rsidRPr="00BE5264" w:rsidRDefault="00A37509" w:rsidP="004A4EB9">
      <w:pPr>
        <w:pStyle w:val="afff"/>
        <w:numPr>
          <w:ilvl w:val="0"/>
          <w:numId w:val="10"/>
        </w:numPr>
        <w:jc w:val="both"/>
      </w:pPr>
      <w:r w:rsidRPr="00BE5264">
        <w:t>анализ коренных причин;</w:t>
      </w:r>
    </w:p>
    <w:p w14:paraId="495B50A6" w14:textId="77777777" w:rsidR="00A37509" w:rsidRPr="00BE5264" w:rsidRDefault="00A37509" w:rsidP="004A4EB9">
      <w:pPr>
        <w:pStyle w:val="afff"/>
        <w:numPr>
          <w:ilvl w:val="0"/>
          <w:numId w:val="10"/>
        </w:numPr>
        <w:jc w:val="both"/>
      </w:pPr>
      <w:r w:rsidRPr="00BE5264">
        <w:t>предотвращение аналогичных происшествий;</w:t>
      </w:r>
    </w:p>
    <w:p w14:paraId="4F31C5CC" w14:textId="77777777" w:rsidR="00A37509" w:rsidRPr="00BE5264" w:rsidRDefault="00A37509" w:rsidP="004A4EB9">
      <w:pPr>
        <w:pStyle w:val="afff"/>
        <w:numPr>
          <w:ilvl w:val="0"/>
          <w:numId w:val="10"/>
        </w:numPr>
        <w:jc w:val="both"/>
      </w:pPr>
      <w:r w:rsidRPr="00BE5264">
        <w:t>поиск фактов, а не виновников;</w:t>
      </w:r>
    </w:p>
    <w:p w14:paraId="437E069D" w14:textId="77777777" w:rsidR="00A37509" w:rsidRPr="00BE5264" w:rsidRDefault="00A37509" w:rsidP="004A4EB9">
      <w:pPr>
        <w:pStyle w:val="afff"/>
        <w:numPr>
          <w:ilvl w:val="0"/>
          <w:numId w:val="10"/>
        </w:numPr>
        <w:jc w:val="both"/>
      </w:pPr>
      <w:r w:rsidRPr="00BE5264">
        <w:t>выявление тенденций;</w:t>
      </w:r>
    </w:p>
    <w:p w14:paraId="54D09744" w14:textId="77777777" w:rsidR="00A37509" w:rsidRPr="00BE5264" w:rsidRDefault="00A37509" w:rsidP="004A4EB9">
      <w:pPr>
        <w:pStyle w:val="afff"/>
        <w:numPr>
          <w:ilvl w:val="0"/>
          <w:numId w:val="10"/>
        </w:numPr>
        <w:jc w:val="both"/>
      </w:pPr>
      <w:r w:rsidRPr="00BE5264">
        <w:t>введение документации по происшествиям;</w:t>
      </w:r>
    </w:p>
    <w:p w14:paraId="6147EA90" w14:textId="77777777" w:rsidR="00A37509" w:rsidRPr="00BE5264" w:rsidRDefault="00A37509" w:rsidP="004A4EB9">
      <w:pPr>
        <w:pStyle w:val="afff"/>
        <w:numPr>
          <w:ilvl w:val="0"/>
          <w:numId w:val="10"/>
        </w:numPr>
        <w:jc w:val="both"/>
      </w:pPr>
      <w:r w:rsidRPr="00BE5264">
        <w:t>предоставление информации по убыткам;</w:t>
      </w:r>
    </w:p>
    <w:p w14:paraId="1EFE6E81" w14:textId="78C8BF2A" w:rsidR="00A37509" w:rsidRDefault="00A37509" w:rsidP="004A4EB9">
      <w:pPr>
        <w:pStyle w:val="afff"/>
        <w:numPr>
          <w:ilvl w:val="0"/>
          <w:numId w:val="10"/>
        </w:numPr>
        <w:jc w:val="both"/>
      </w:pPr>
      <w:r w:rsidRPr="00BE5264">
        <w:t>юридические требования (судебные споры).</w:t>
      </w:r>
    </w:p>
    <w:p w14:paraId="485AA684" w14:textId="77777777" w:rsidR="00B6630B" w:rsidRPr="00BE5264" w:rsidRDefault="00B6630B" w:rsidP="00B6630B">
      <w:pPr>
        <w:pStyle w:val="afff"/>
        <w:ind w:left="720"/>
        <w:jc w:val="both"/>
      </w:pPr>
    </w:p>
    <w:p w14:paraId="21E21CB0" w14:textId="77777777" w:rsidR="00A37509" w:rsidRPr="00BE5264" w:rsidRDefault="00A37509" w:rsidP="004A4EB9">
      <w:pPr>
        <w:pStyle w:val="afff"/>
        <w:jc w:val="both"/>
      </w:pPr>
      <w:r w:rsidRPr="00BE5264">
        <w:t xml:space="preserve">Необходимо соблюдение промышленной гигиены – дисциплины, связанной с охраной здоровья. </w:t>
      </w:r>
    </w:p>
    <w:p w14:paraId="7A734CE6" w14:textId="77777777" w:rsidR="00A37509" w:rsidRPr="00BE5264" w:rsidRDefault="00A37509" w:rsidP="004A4EB9">
      <w:pPr>
        <w:pStyle w:val="afff"/>
        <w:jc w:val="both"/>
      </w:pPr>
      <w:r w:rsidRPr="00BE5264">
        <w:t>К числу факторов, которые могут создать потенциальную опасность, являются:</w:t>
      </w:r>
    </w:p>
    <w:p w14:paraId="3459FFE7" w14:textId="77777777" w:rsidR="00A37509" w:rsidRPr="00BE5264" w:rsidRDefault="00A37509" w:rsidP="004A4EB9">
      <w:pPr>
        <w:pStyle w:val="afff"/>
        <w:numPr>
          <w:ilvl w:val="0"/>
          <w:numId w:val="11"/>
        </w:numPr>
        <w:jc w:val="both"/>
      </w:pPr>
      <w:r w:rsidRPr="00BE5264">
        <w:t xml:space="preserve">химическая опасность (пыль, </w:t>
      </w:r>
      <w:proofErr w:type="spellStart"/>
      <w:r w:rsidRPr="00BE5264">
        <w:t>газы</w:t>
      </w:r>
      <w:proofErr w:type="spellEnd"/>
      <w:r w:rsidRPr="00BE5264">
        <w:t>, пары, туман,);</w:t>
      </w:r>
    </w:p>
    <w:p w14:paraId="7BBB0D91" w14:textId="77777777" w:rsidR="00A37509" w:rsidRPr="00BE5264" w:rsidRDefault="00A37509" w:rsidP="004A4EB9">
      <w:pPr>
        <w:pStyle w:val="afff"/>
        <w:numPr>
          <w:ilvl w:val="0"/>
          <w:numId w:val="11"/>
        </w:numPr>
        <w:jc w:val="both"/>
      </w:pPr>
      <w:r w:rsidRPr="00BE5264">
        <w:t>физическая опасность (шум, температура, вибрация и т.п.);</w:t>
      </w:r>
    </w:p>
    <w:p w14:paraId="52046CE9" w14:textId="77777777" w:rsidR="00A37509" w:rsidRPr="00BE5264" w:rsidRDefault="00A37509" w:rsidP="004A4EB9">
      <w:pPr>
        <w:pStyle w:val="afff"/>
        <w:numPr>
          <w:ilvl w:val="0"/>
          <w:numId w:val="11"/>
        </w:numPr>
        <w:jc w:val="both"/>
      </w:pPr>
      <w:r w:rsidRPr="00BE5264">
        <w:t>эргономическая опасность (неисправное оборудование);</w:t>
      </w:r>
    </w:p>
    <w:p w14:paraId="0ED2FC97" w14:textId="77777777" w:rsidR="00A37509" w:rsidRPr="00BE5264" w:rsidRDefault="00A37509" w:rsidP="004A4EB9">
      <w:pPr>
        <w:pStyle w:val="afff"/>
        <w:numPr>
          <w:ilvl w:val="0"/>
          <w:numId w:val="11"/>
        </w:numPr>
        <w:jc w:val="both"/>
      </w:pPr>
      <w:r w:rsidRPr="00BE5264">
        <w:t>биологическая опасность (насекомые, плесень, грибки).</w:t>
      </w:r>
    </w:p>
    <w:p w14:paraId="4F30ED71" w14:textId="77777777" w:rsidR="00A37509" w:rsidRPr="00BE5264" w:rsidRDefault="00A37509" w:rsidP="004A4EB9">
      <w:pPr>
        <w:pStyle w:val="afff"/>
        <w:numPr>
          <w:ilvl w:val="0"/>
          <w:numId w:val="11"/>
        </w:numPr>
        <w:jc w:val="both"/>
      </w:pPr>
      <w:r w:rsidRPr="00BE5264">
        <w:t>Для предотвращения опасности необходимо периодически проводить следующие виды работ:</w:t>
      </w:r>
    </w:p>
    <w:p w14:paraId="2311F7EC" w14:textId="77777777" w:rsidR="00A37509" w:rsidRPr="00BE5264" w:rsidRDefault="00A37509" w:rsidP="004A4EB9">
      <w:pPr>
        <w:pStyle w:val="afff"/>
        <w:numPr>
          <w:ilvl w:val="0"/>
          <w:numId w:val="11"/>
        </w:numPr>
        <w:jc w:val="both"/>
      </w:pPr>
      <w:r w:rsidRPr="00BE5264">
        <w:t>замер уровня освещенности;</w:t>
      </w:r>
    </w:p>
    <w:p w14:paraId="0360D37B" w14:textId="77777777" w:rsidR="00A37509" w:rsidRPr="00BE5264" w:rsidRDefault="00A37509" w:rsidP="004A4EB9">
      <w:pPr>
        <w:pStyle w:val="afff"/>
        <w:numPr>
          <w:ilvl w:val="0"/>
          <w:numId w:val="11"/>
        </w:numPr>
        <w:jc w:val="both"/>
      </w:pPr>
      <w:r w:rsidRPr="00BE5264">
        <w:lastRenderedPageBreak/>
        <w:t>замер уровня шума;</w:t>
      </w:r>
    </w:p>
    <w:p w14:paraId="349DD8BF" w14:textId="77777777" w:rsidR="00A37509" w:rsidRPr="00BE5264" w:rsidRDefault="00A37509" w:rsidP="004A4EB9">
      <w:pPr>
        <w:pStyle w:val="afff"/>
        <w:numPr>
          <w:ilvl w:val="0"/>
          <w:numId w:val="11"/>
        </w:numPr>
        <w:jc w:val="both"/>
      </w:pPr>
      <w:r w:rsidRPr="00BE5264">
        <w:t>отбор проб воздушной среды;</w:t>
      </w:r>
    </w:p>
    <w:p w14:paraId="2690E0AB" w14:textId="77777777" w:rsidR="00A37509" w:rsidRPr="00BE5264" w:rsidRDefault="00A37509" w:rsidP="004A4EB9">
      <w:pPr>
        <w:pStyle w:val="afff"/>
        <w:numPr>
          <w:ilvl w:val="0"/>
          <w:numId w:val="11"/>
        </w:numPr>
        <w:jc w:val="both"/>
      </w:pPr>
      <w:r w:rsidRPr="00BE5264">
        <w:t>температурные нагрузки;</w:t>
      </w:r>
    </w:p>
    <w:p w14:paraId="1F07CC53" w14:textId="77777777" w:rsidR="00A37509" w:rsidRPr="00BE5264" w:rsidRDefault="00A37509" w:rsidP="004A4EB9">
      <w:pPr>
        <w:pStyle w:val="afff"/>
        <w:numPr>
          <w:ilvl w:val="0"/>
          <w:numId w:val="11"/>
        </w:numPr>
        <w:jc w:val="both"/>
      </w:pPr>
      <w:r w:rsidRPr="00BE5264">
        <w:t>замер уровня вентиляции;</w:t>
      </w:r>
    </w:p>
    <w:p w14:paraId="09365B94" w14:textId="77777777" w:rsidR="00A37509" w:rsidRPr="00BE5264" w:rsidRDefault="00A37509" w:rsidP="004A4EB9">
      <w:pPr>
        <w:pStyle w:val="afff"/>
        <w:numPr>
          <w:ilvl w:val="0"/>
          <w:numId w:val="11"/>
        </w:numPr>
        <w:jc w:val="both"/>
      </w:pPr>
      <w:r w:rsidRPr="00BE5264">
        <w:t>контроль качества питьевой воды.</w:t>
      </w:r>
    </w:p>
    <w:p w14:paraId="79A18AD3" w14:textId="77777777" w:rsidR="00DD158C" w:rsidRDefault="00DD158C" w:rsidP="004A4EB9">
      <w:pPr>
        <w:pStyle w:val="afff"/>
        <w:jc w:val="both"/>
      </w:pPr>
    </w:p>
    <w:p w14:paraId="401C2D25" w14:textId="77777777" w:rsidR="00DD158C" w:rsidRPr="00F65650" w:rsidRDefault="00DD158C" w:rsidP="00DD158C">
      <w:pPr>
        <w:pStyle w:val="af5"/>
        <w:ind w:firstLine="0"/>
        <w:jc w:val="both"/>
      </w:pPr>
      <w:r w:rsidRPr="00F65650">
        <w:t>Порядок обеспечения промышленной безопасности при строительстве и пуске объектов</w:t>
      </w:r>
      <w:r>
        <w:t>.</w:t>
      </w:r>
    </w:p>
    <w:p w14:paraId="608C2104" w14:textId="13FCAFAC" w:rsidR="00D56D28" w:rsidRPr="00BE5264" w:rsidRDefault="00A37509" w:rsidP="004A4EB9">
      <w:pPr>
        <w:pStyle w:val="afff"/>
        <w:jc w:val="both"/>
      </w:pPr>
      <w:r w:rsidRPr="00BE5264">
        <w:t>При производстве строительно-монтажных работ необходимо обязательное соблюдение соответствующих инструкций и нормативно-технической документации.</w:t>
      </w:r>
    </w:p>
    <w:p w14:paraId="7ADB929B" w14:textId="77777777" w:rsidR="00D56D28" w:rsidRPr="00BE5264" w:rsidRDefault="00D56D28" w:rsidP="004A4EB9">
      <w:pPr>
        <w:pStyle w:val="af5"/>
        <w:jc w:val="both"/>
      </w:pPr>
    </w:p>
    <w:p w14:paraId="61D9CB48" w14:textId="670DC49C" w:rsidR="001B15E7" w:rsidRDefault="001B15E7" w:rsidP="00F65650">
      <w:pPr>
        <w:pStyle w:val="af5"/>
        <w:ind w:firstLine="426"/>
        <w:jc w:val="both"/>
      </w:pPr>
      <w:r>
        <w:t xml:space="preserve">В помещениях, где находится персонал, должны </w:t>
      </w:r>
      <w:commentRangeStart w:id="45"/>
      <w:r>
        <w:t>вывешиваться</w:t>
      </w:r>
      <w:commentRangeEnd w:id="45"/>
      <w:r w:rsidR="00C2699C">
        <w:rPr>
          <w:rStyle w:val="afff3"/>
        </w:rPr>
        <w:commentReference w:id="45"/>
      </w:r>
      <w:r>
        <w:t xml:space="preserve"> утвержденные руководителем организации:</w:t>
      </w:r>
    </w:p>
    <w:p w14:paraId="0892C58C" w14:textId="372B202C" w:rsidR="001B15E7" w:rsidRDefault="001B15E7" w:rsidP="00F65650">
      <w:pPr>
        <w:pStyle w:val="af5"/>
        <w:ind w:firstLine="426"/>
        <w:jc w:val="both"/>
      </w:pPr>
      <w:r>
        <w:t>1) технологическая схемы (мнемосхема) расположения оборудования и трубопроводов с указанием на них КИПиА, предохранительных, запорных регулировочных устройств, схема установки датчиков сероводорода и расположение точек контроля воздушной среды;</w:t>
      </w:r>
    </w:p>
    <w:p w14:paraId="05FA6D63" w14:textId="1ABE91EC" w:rsidR="001B15E7" w:rsidRDefault="001B15E7" w:rsidP="00F65650">
      <w:pPr>
        <w:pStyle w:val="af5"/>
        <w:ind w:firstLine="426"/>
        <w:jc w:val="both"/>
      </w:pPr>
      <w:r>
        <w:t>2) схема объекта с указанием расположения аварийных складов, островков газовой безопасности, средств защиты работников, основных и запасных маршрутов движения людей и транспорта, направлений распространения и мест скопления сероводорода в воздухе в аварийной ситуации, средств связи и оповещения;</w:t>
      </w:r>
    </w:p>
    <w:p w14:paraId="7084BD9D" w14:textId="371B1603" w:rsidR="001B15E7" w:rsidRDefault="001B15E7" w:rsidP="00F65650">
      <w:pPr>
        <w:pStyle w:val="af5"/>
        <w:ind w:firstLine="426"/>
        <w:jc w:val="both"/>
      </w:pPr>
      <w:r>
        <w:t>3) схема оповещения с указанием номеров телефонов территориальных подразделений уполномоченных органов в области промышленной безопасности, гражданской защиты, медицинской службы и АСС;</w:t>
      </w:r>
    </w:p>
    <w:p w14:paraId="1D0FAB76" w14:textId="6B66106A" w:rsidR="006A2F12" w:rsidRDefault="001B15E7" w:rsidP="00F65650">
      <w:pPr>
        <w:pStyle w:val="af5"/>
        <w:ind w:firstLine="426"/>
        <w:jc w:val="both"/>
      </w:pPr>
      <w:r>
        <w:t>4) оперативная часть плана ликвидации аварии (далее – ПЛА).</w:t>
      </w:r>
    </w:p>
    <w:p w14:paraId="476F0E0D" w14:textId="0A7AF2F9" w:rsidR="001B15E7" w:rsidRDefault="001B15E7" w:rsidP="00F65650">
      <w:pPr>
        <w:pStyle w:val="af5"/>
        <w:ind w:firstLine="426"/>
      </w:pPr>
    </w:p>
    <w:p w14:paraId="4945246C" w14:textId="77777777" w:rsidR="009F5201" w:rsidRDefault="007A7335" w:rsidP="002077AA">
      <w:pPr>
        <w:jc w:val="both"/>
      </w:pPr>
      <w:r>
        <w:t xml:space="preserve">На случай возможных аварий на </w:t>
      </w:r>
      <w:bookmarkStart w:id="46" w:name="_Hlk205993167"/>
      <w:r>
        <w:t xml:space="preserve">объектах </w:t>
      </w:r>
      <w:r w:rsidR="00C2699C">
        <w:t>ЧНГКМ</w:t>
      </w:r>
    </w:p>
    <w:bookmarkEnd w:id="46"/>
    <w:p w14:paraId="45C063ED" w14:textId="55D71FE8" w:rsidR="007A7335" w:rsidRPr="00FB42B6" w:rsidRDefault="009F5201" w:rsidP="002077AA">
      <w:pPr>
        <w:jc w:val="both"/>
      </w:pPr>
      <w:r>
        <w:t xml:space="preserve">Для </w:t>
      </w:r>
      <w:r w:rsidRPr="009F5201">
        <w:t>объект</w:t>
      </w:r>
      <w:r>
        <w:t>ов</w:t>
      </w:r>
      <w:r w:rsidRPr="009F5201">
        <w:t xml:space="preserve"> ЧНГКМ</w:t>
      </w:r>
      <w:r>
        <w:t>,</w:t>
      </w:r>
      <w:r w:rsidR="00C2699C">
        <w:t xml:space="preserve"> </w:t>
      </w:r>
      <w:r>
        <w:t xml:space="preserve">в </w:t>
      </w:r>
      <w:r w:rsidR="007A7335">
        <w:t>ТОО «</w:t>
      </w:r>
      <w:proofErr w:type="spellStart"/>
      <w:r w:rsidR="007A7335">
        <w:t>Жаикмунай</w:t>
      </w:r>
      <w:proofErr w:type="spellEnd"/>
      <w:r w:rsidR="007A7335">
        <w:t xml:space="preserve">» </w:t>
      </w:r>
      <w:proofErr w:type="gramStart"/>
      <w:r w:rsidR="007A7335">
        <w:t>разработан  «</w:t>
      </w:r>
      <w:proofErr w:type="gramEnd"/>
      <w:r w:rsidR="007A7335" w:rsidRPr="007A7335">
        <w:t>План ликвидации авари</w:t>
      </w:r>
      <w:r w:rsidR="007A7335">
        <w:t xml:space="preserve">й» </w:t>
      </w:r>
      <w:r w:rsidR="007A7335" w:rsidRPr="007A7335">
        <w:t>ZKM-OPS-GTP-ERP-006-</w:t>
      </w:r>
      <w:commentRangeStart w:id="47"/>
      <w:r w:rsidR="007A7335" w:rsidRPr="007A7335">
        <w:t>4</w:t>
      </w:r>
      <w:bookmarkStart w:id="48" w:name="_Hlk205972393"/>
      <w:commentRangeEnd w:id="47"/>
      <w:r w:rsidR="00D564EF">
        <w:rPr>
          <w:rStyle w:val="afff3"/>
        </w:rPr>
        <w:commentReference w:id="47"/>
      </w:r>
      <w:r w:rsidR="007A7335" w:rsidRPr="001162D6">
        <w:t>.</w:t>
      </w:r>
      <w:bookmarkEnd w:id="48"/>
    </w:p>
    <w:p w14:paraId="5A8CC4D1" w14:textId="06D9B4E8" w:rsidR="001B15E7" w:rsidRDefault="001162D6" w:rsidP="007A7335">
      <w:pPr>
        <w:jc w:val="both"/>
      </w:pPr>
      <w:r w:rsidRPr="001162D6">
        <w:t xml:space="preserve">Для ликвидации возможных аварий, пожаров, объектовых ЧС и </w:t>
      </w:r>
      <w:commentRangeStart w:id="49"/>
      <w:r w:rsidRPr="001162D6">
        <w:t>оказания</w:t>
      </w:r>
      <w:commentRangeEnd w:id="49"/>
      <w:r w:rsidR="00C2699C">
        <w:rPr>
          <w:rStyle w:val="afff3"/>
        </w:rPr>
        <w:commentReference w:id="49"/>
      </w:r>
      <w:r w:rsidRPr="001162D6">
        <w:t xml:space="preserve"> неотложной медицинской помощи пострадавшему персоналу, привлекаются формирования (подразделения/ расчеты) служб на ЧНГКМ, согласно штатной численности</w:t>
      </w:r>
      <w:r w:rsidR="007A7335">
        <w:t>.</w:t>
      </w:r>
      <w:r>
        <w:t xml:space="preserve"> (Приложение 2)</w:t>
      </w:r>
      <w:r w:rsidR="00C4786E">
        <w:t>.</w:t>
      </w:r>
    </w:p>
    <w:p w14:paraId="4CDF90B3" w14:textId="37BEF407" w:rsidR="001B15E7" w:rsidRDefault="001B15E7" w:rsidP="00183118">
      <w:pPr>
        <w:pStyle w:val="af5"/>
      </w:pPr>
    </w:p>
    <w:p w14:paraId="7042A402" w14:textId="479ACC66" w:rsidR="001B15E7" w:rsidRDefault="001B15E7" w:rsidP="00183118">
      <w:pPr>
        <w:pStyle w:val="af5"/>
      </w:pPr>
    </w:p>
    <w:p w14:paraId="18A03FA5" w14:textId="56B66792" w:rsidR="001B15E7" w:rsidRDefault="001B15E7" w:rsidP="00183118">
      <w:pPr>
        <w:pStyle w:val="af5"/>
      </w:pPr>
    </w:p>
    <w:p w14:paraId="2EB02295" w14:textId="362B801A" w:rsidR="001B15E7" w:rsidRDefault="001B15E7" w:rsidP="00183118">
      <w:pPr>
        <w:pStyle w:val="af5"/>
      </w:pPr>
    </w:p>
    <w:p w14:paraId="3DDE3458" w14:textId="108AF813" w:rsidR="001B15E7" w:rsidRDefault="001B15E7" w:rsidP="00183118">
      <w:pPr>
        <w:pStyle w:val="af5"/>
      </w:pPr>
    </w:p>
    <w:p w14:paraId="3E5BBE27" w14:textId="609AC26C" w:rsidR="001B15E7" w:rsidRDefault="001B15E7" w:rsidP="00183118">
      <w:pPr>
        <w:pStyle w:val="af5"/>
      </w:pPr>
    </w:p>
    <w:p w14:paraId="2C21846C" w14:textId="1CE1FF40" w:rsidR="001B15E7" w:rsidRDefault="001B15E7" w:rsidP="00183118">
      <w:pPr>
        <w:pStyle w:val="af5"/>
      </w:pPr>
    </w:p>
    <w:p w14:paraId="2509EFD3" w14:textId="094246A0" w:rsidR="001B15E7" w:rsidRDefault="001B15E7" w:rsidP="00183118">
      <w:pPr>
        <w:pStyle w:val="af5"/>
      </w:pPr>
    </w:p>
    <w:p w14:paraId="4E9C1ADA" w14:textId="55BEF5E9" w:rsidR="001B15E7" w:rsidRDefault="001B15E7" w:rsidP="00183118">
      <w:pPr>
        <w:pStyle w:val="af5"/>
      </w:pPr>
    </w:p>
    <w:p w14:paraId="19ECC7E2" w14:textId="2BBCF395" w:rsidR="001B15E7" w:rsidRDefault="001B15E7" w:rsidP="00183118">
      <w:pPr>
        <w:pStyle w:val="af5"/>
      </w:pPr>
    </w:p>
    <w:p w14:paraId="0AD963BD" w14:textId="50D3FD83" w:rsidR="001B15E7" w:rsidRDefault="001B15E7" w:rsidP="00183118">
      <w:pPr>
        <w:pStyle w:val="af5"/>
      </w:pPr>
    </w:p>
    <w:p w14:paraId="6FB158BD" w14:textId="01A635D0" w:rsidR="001B15E7" w:rsidRDefault="001B15E7" w:rsidP="00183118">
      <w:pPr>
        <w:pStyle w:val="af5"/>
      </w:pPr>
    </w:p>
    <w:p w14:paraId="606B1672" w14:textId="074901DD" w:rsidR="001B15E7" w:rsidRDefault="001B15E7" w:rsidP="00183118">
      <w:pPr>
        <w:pStyle w:val="af5"/>
      </w:pPr>
    </w:p>
    <w:p w14:paraId="16D93030" w14:textId="251A5E0E" w:rsidR="001B15E7" w:rsidRDefault="001B15E7" w:rsidP="00183118">
      <w:pPr>
        <w:pStyle w:val="af5"/>
      </w:pPr>
    </w:p>
    <w:p w14:paraId="7F9716E6" w14:textId="694B0D2E" w:rsidR="001B15E7" w:rsidRDefault="001B15E7" w:rsidP="00183118">
      <w:pPr>
        <w:pStyle w:val="af5"/>
      </w:pPr>
    </w:p>
    <w:p w14:paraId="7F459E49" w14:textId="6646920E" w:rsidR="008964DE" w:rsidRDefault="008964DE" w:rsidP="00183118">
      <w:pPr>
        <w:pStyle w:val="af5"/>
      </w:pPr>
    </w:p>
    <w:p w14:paraId="3C5DFF79" w14:textId="7D1E9D5E" w:rsidR="008964DE" w:rsidRDefault="008964DE" w:rsidP="00183118">
      <w:pPr>
        <w:pStyle w:val="af5"/>
      </w:pPr>
    </w:p>
    <w:p w14:paraId="1A882C3E" w14:textId="7515FB32" w:rsidR="008964DE" w:rsidRDefault="008964DE" w:rsidP="00183118">
      <w:pPr>
        <w:pStyle w:val="af5"/>
      </w:pPr>
    </w:p>
    <w:p w14:paraId="6752A19A" w14:textId="680E7546" w:rsidR="008964DE" w:rsidRDefault="008964DE" w:rsidP="00183118">
      <w:pPr>
        <w:pStyle w:val="af5"/>
      </w:pPr>
    </w:p>
    <w:p w14:paraId="0DB5E097" w14:textId="77777777" w:rsidR="008964DE" w:rsidRDefault="008964DE" w:rsidP="00183118">
      <w:pPr>
        <w:pStyle w:val="af5"/>
      </w:pPr>
    </w:p>
    <w:p w14:paraId="2943ECFC" w14:textId="2DE74AA0" w:rsidR="001B15E7" w:rsidRDefault="001B15E7" w:rsidP="00183118">
      <w:pPr>
        <w:pStyle w:val="af5"/>
      </w:pPr>
    </w:p>
    <w:p w14:paraId="1D26B61E" w14:textId="71255624" w:rsidR="001B15E7" w:rsidRDefault="001B15E7" w:rsidP="00183118">
      <w:pPr>
        <w:pStyle w:val="af5"/>
      </w:pPr>
    </w:p>
    <w:p w14:paraId="7C509A52" w14:textId="3B3D46C8" w:rsidR="001B15E7" w:rsidRDefault="001B15E7" w:rsidP="00183118">
      <w:pPr>
        <w:pStyle w:val="af5"/>
      </w:pPr>
    </w:p>
    <w:p w14:paraId="4CE4B6BE" w14:textId="7D1DFFDB" w:rsidR="002C2609" w:rsidRDefault="002C2609" w:rsidP="00410A07">
      <w:pPr>
        <w:pStyle w:val="af5"/>
        <w:jc w:val="right"/>
        <w:rPr>
          <w:noProof/>
          <w:lang w:eastAsia="ru-RU"/>
        </w:rPr>
      </w:pPr>
      <w:r w:rsidRPr="006A2F12">
        <w:lastRenderedPageBreak/>
        <w:t>Приложение 1.</w:t>
      </w:r>
      <w:r w:rsidRPr="006A2F12">
        <w:rPr>
          <w:noProof/>
          <w:lang w:eastAsia="ru-RU"/>
        </w:rPr>
        <w:t xml:space="preserve"> </w:t>
      </w:r>
    </w:p>
    <w:p w14:paraId="2426C224" w14:textId="4A1683F3" w:rsidR="001B602C" w:rsidRDefault="001B602C" w:rsidP="00410A07">
      <w:pPr>
        <w:pStyle w:val="af5"/>
        <w:jc w:val="right"/>
        <w:rPr>
          <w:noProof/>
          <w:lang w:eastAsia="ru-RU"/>
        </w:rPr>
      </w:pPr>
      <w:commentRangeStart w:id="50"/>
      <w:r>
        <w:rPr>
          <w:noProof/>
          <w:lang w:eastAsia="ru-RU"/>
        </w:rPr>
        <w:drawing>
          <wp:inline distT="0" distB="0" distL="0" distR="0" wp14:anchorId="5CD0D6D8" wp14:editId="172D17A2">
            <wp:extent cx="6210300" cy="8786495"/>
            <wp:effectExtent l="0" t="0" r="0" b="0"/>
            <wp:docPr id="1981365810" name="Рисунок 198136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365810" name="Рисунок 1981365810"/>
                    <pic:cNvPicPr/>
                  </pic:nvPicPr>
                  <pic:blipFill>
                    <a:blip r:embed="rId21"/>
                    <a:stretch>
                      <a:fillRect/>
                    </a:stretch>
                  </pic:blipFill>
                  <pic:spPr>
                    <a:xfrm>
                      <a:off x="0" y="0"/>
                      <a:ext cx="6210300" cy="8786495"/>
                    </a:xfrm>
                    <a:prstGeom prst="rect">
                      <a:avLst/>
                    </a:prstGeom>
                  </pic:spPr>
                </pic:pic>
              </a:graphicData>
            </a:graphic>
          </wp:inline>
        </w:drawing>
      </w:r>
      <w:commentRangeEnd w:id="50"/>
      <w:r w:rsidR="00C2699C">
        <w:rPr>
          <w:rStyle w:val="afff3"/>
        </w:rPr>
        <w:commentReference w:id="50"/>
      </w:r>
    </w:p>
    <w:p w14:paraId="60150A6D" w14:textId="223DDF86" w:rsidR="001B602C" w:rsidRDefault="001B602C" w:rsidP="00410A07">
      <w:pPr>
        <w:pStyle w:val="af5"/>
        <w:jc w:val="right"/>
        <w:rPr>
          <w:noProof/>
          <w:lang w:eastAsia="ru-RU"/>
        </w:rPr>
      </w:pPr>
    </w:p>
    <w:p w14:paraId="75FD733D" w14:textId="77777777" w:rsidR="001B602C" w:rsidRPr="006A2F12" w:rsidRDefault="001B602C" w:rsidP="00410A07">
      <w:pPr>
        <w:pStyle w:val="af5"/>
        <w:jc w:val="right"/>
        <w:rPr>
          <w:noProof/>
          <w:lang w:eastAsia="ru-RU"/>
        </w:rPr>
      </w:pPr>
    </w:p>
    <w:p w14:paraId="7D4363BF" w14:textId="37F0503C" w:rsidR="002C2609" w:rsidRDefault="002C2609" w:rsidP="002C2609"/>
    <w:p w14:paraId="1D569697" w14:textId="27D98F55" w:rsidR="002C2609" w:rsidRDefault="002C2609" w:rsidP="002C2609"/>
    <w:p w14:paraId="1DDBF09B" w14:textId="32172EB7" w:rsidR="002C2609" w:rsidRDefault="00EB59DB" w:rsidP="002C2609">
      <w:r>
        <w:rPr>
          <w:noProof/>
        </w:rPr>
        <w:drawing>
          <wp:inline distT="0" distB="0" distL="0" distR="0" wp14:anchorId="65FE0931" wp14:editId="626ED630">
            <wp:extent cx="6210300" cy="8785860"/>
            <wp:effectExtent l="0" t="0" r="0" b="0"/>
            <wp:docPr id="1981363063" name="Рисунок 198136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10300" cy="8785860"/>
                    </a:xfrm>
                    <a:prstGeom prst="rect">
                      <a:avLst/>
                    </a:prstGeom>
                    <a:noFill/>
                    <a:ln>
                      <a:noFill/>
                    </a:ln>
                  </pic:spPr>
                </pic:pic>
              </a:graphicData>
            </a:graphic>
          </wp:inline>
        </w:drawing>
      </w:r>
    </w:p>
    <w:p w14:paraId="19AA244E" w14:textId="5DAF0D7D" w:rsidR="002C2609" w:rsidRDefault="002C2609" w:rsidP="002C2609"/>
    <w:p w14:paraId="2F3F8E71" w14:textId="07DDA928" w:rsidR="002C2609" w:rsidRDefault="002C2609" w:rsidP="002C2609"/>
    <w:p w14:paraId="3448512E" w14:textId="249735B0" w:rsidR="002C2609" w:rsidRDefault="00EB59DB" w:rsidP="002C2609">
      <w:r>
        <w:rPr>
          <w:noProof/>
        </w:rPr>
        <w:drawing>
          <wp:inline distT="0" distB="0" distL="0" distR="0" wp14:anchorId="1B7C3CCF" wp14:editId="0A452C30">
            <wp:extent cx="6210300" cy="8785860"/>
            <wp:effectExtent l="0" t="0" r="0" b="0"/>
            <wp:docPr id="1981363064" name="Рисунок 198136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0300" cy="8785860"/>
                    </a:xfrm>
                    <a:prstGeom prst="rect">
                      <a:avLst/>
                    </a:prstGeom>
                    <a:noFill/>
                    <a:ln>
                      <a:noFill/>
                    </a:ln>
                  </pic:spPr>
                </pic:pic>
              </a:graphicData>
            </a:graphic>
          </wp:inline>
        </w:drawing>
      </w:r>
    </w:p>
    <w:p w14:paraId="555F1A2A" w14:textId="47794A7D" w:rsidR="002C2609" w:rsidRDefault="002C2609" w:rsidP="002C2609"/>
    <w:p w14:paraId="3C7BAFE6" w14:textId="77777777" w:rsidR="002C2609" w:rsidRPr="00B32876" w:rsidRDefault="002C2609" w:rsidP="002C2609"/>
    <w:p w14:paraId="7017E0F2" w14:textId="77777777" w:rsidR="002C2609" w:rsidRDefault="002C2609" w:rsidP="002C2609">
      <w:pPr>
        <w:ind w:firstLine="708"/>
      </w:pPr>
    </w:p>
    <w:p w14:paraId="5F1D8E50" w14:textId="5ECD3C5A" w:rsidR="002C2609" w:rsidRDefault="00EB59DB" w:rsidP="00EB59DB">
      <w:r>
        <w:rPr>
          <w:noProof/>
        </w:rPr>
        <w:drawing>
          <wp:inline distT="0" distB="0" distL="0" distR="0" wp14:anchorId="3214376F" wp14:editId="0C3E6572">
            <wp:extent cx="6210300" cy="8785860"/>
            <wp:effectExtent l="0" t="0" r="0" b="0"/>
            <wp:docPr id="1981363065" name="Рисунок 198136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10300" cy="8785860"/>
                    </a:xfrm>
                    <a:prstGeom prst="rect">
                      <a:avLst/>
                    </a:prstGeom>
                    <a:noFill/>
                    <a:ln>
                      <a:noFill/>
                    </a:ln>
                  </pic:spPr>
                </pic:pic>
              </a:graphicData>
            </a:graphic>
          </wp:inline>
        </w:drawing>
      </w:r>
    </w:p>
    <w:p w14:paraId="0BE96A35" w14:textId="77777777" w:rsidR="002C2609" w:rsidRDefault="002C2609" w:rsidP="002C2609">
      <w:pPr>
        <w:ind w:firstLine="708"/>
      </w:pPr>
    </w:p>
    <w:p w14:paraId="149C3040" w14:textId="77777777" w:rsidR="002C2609" w:rsidRDefault="002C2609" w:rsidP="002C2609">
      <w:pPr>
        <w:ind w:firstLine="708"/>
      </w:pPr>
    </w:p>
    <w:p w14:paraId="46F3B52E" w14:textId="77777777" w:rsidR="002C2609" w:rsidRDefault="002C2609" w:rsidP="002C2609">
      <w:pPr>
        <w:ind w:firstLine="708"/>
      </w:pPr>
    </w:p>
    <w:p w14:paraId="0E7A8CD1" w14:textId="77777777" w:rsidR="002C2609" w:rsidRDefault="002C2609" w:rsidP="002C2609">
      <w:pPr>
        <w:ind w:firstLine="708"/>
      </w:pPr>
    </w:p>
    <w:p w14:paraId="0E78DF02" w14:textId="550D443E" w:rsidR="002C2609" w:rsidRDefault="00EB59DB" w:rsidP="00EB59DB">
      <w:r>
        <w:rPr>
          <w:noProof/>
        </w:rPr>
        <w:drawing>
          <wp:inline distT="0" distB="0" distL="0" distR="0" wp14:anchorId="7A5569AD" wp14:editId="05063650">
            <wp:extent cx="6210300" cy="8785860"/>
            <wp:effectExtent l="0" t="0" r="0" b="0"/>
            <wp:docPr id="1981363066" name="Рисунок 198136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10300" cy="8785860"/>
                    </a:xfrm>
                    <a:prstGeom prst="rect">
                      <a:avLst/>
                    </a:prstGeom>
                    <a:noFill/>
                    <a:ln>
                      <a:noFill/>
                    </a:ln>
                  </pic:spPr>
                </pic:pic>
              </a:graphicData>
            </a:graphic>
          </wp:inline>
        </w:drawing>
      </w:r>
    </w:p>
    <w:p w14:paraId="4E10023A" w14:textId="77777777" w:rsidR="002C2609" w:rsidRDefault="002C2609" w:rsidP="002C2609">
      <w:pPr>
        <w:ind w:firstLine="708"/>
      </w:pPr>
    </w:p>
    <w:p w14:paraId="5732553E" w14:textId="77777777" w:rsidR="002C2609" w:rsidRDefault="002C2609" w:rsidP="002C2609">
      <w:pPr>
        <w:ind w:firstLine="708"/>
      </w:pPr>
    </w:p>
    <w:p w14:paraId="40FD1420" w14:textId="67483E1A" w:rsidR="002C2609" w:rsidRDefault="00EB59DB" w:rsidP="00EB59DB">
      <w:r>
        <w:rPr>
          <w:noProof/>
        </w:rPr>
        <w:drawing>
          <wp:inline distT="0" distB="0" distL="0" distR="0" wp14:anchorId="503E81A9" wp14:editId="78F2A61D">
            <wp:extent cx="6210300" cy="8785860"/>
            <wp:effectExtent l="0" t="0" r="0" b="0"/>
            <wp:docPr id="1981363067" name="Рисунок 198136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10300" cy="8785860"/>
                    </a:xfrm>
                    <a:prstGeom prst="rect">
                      <a:avLst/>
                    </a:prstGeom>
                    <a:noFill/>
                    <a:ln>
                      <a:noFill/>
                    </a:ln>
                  </pic:spPr>
                </pic:pic>
              </a:graphicData>
            </a:graphic>
          </wp:inline>
        </w:drawing>
      </w:r>
    </w:p>
    <w:p w14:paraId="47F9D8FB" w14:textId="77777777" w:rsidR="002C2609" w:rsidRDefault="002C2609" w:rsidP="002C2609">
      <w:pPr>
        <w:ind w:firstLine="708"/>
      </w:pPr>
    </w:p>
    <w:p w14:paraId="5705E85A" w14:textId="77777777" w:rsidR="002C2609" w:rsidRDefault="002C2609" w:rsidP="002C2609">
      <w:pPr>
        <w:ind w:firstLine="708"/>
      </w:pPr>
    </w:p>
    <w:p w14:paraId="3F729361" w14:textId="77777777" w:rsidR="00442A3F" w:rsidRDefault="00442A3F" w:rsidP="002C2609">
      <w:pPr>
        <w:ind w:firstLine="708"/>
      </w:pPr>
    </w:p>
    <w:p w14:paraId="1AFFFE1E" w14:textId="77777777" w:rsidR="00442A3F" w:rsidRDefault="00442A3F" w:rsidP="002C2609">
      <w:pPr>
        <w:ind w:firstLine="708"/>
      </w:pPr>
    </w:p>
    <w:p w14:paraId="35473EA3" w14:textId="20B1F1CA" w:rsidR="00442A3F" w:rsidRDefault="00EB59DB" w:rsidP="00EB59DB">
      <w:r>
        <w:rPr>
          <w:noProof/>
        </w:rPr>
        <w:drawing>
          <wp:inline distT="0" distB="0" distL="0" distR="0" wp14:anchorId="580DDD1E" wp14:editId="2E8F68A7">
            <wp:extent cx="6210300" cy="8785860"/>
            <wp:effectExtent l="0" t="0" r="0" b="0"/>
            <wp:docPr id="1981363068" name="Рисунок 198136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10300" cy="8785860"/>
                    </a:xfrm>
                    <a:prstGeom prst="rect">
                      <a:avLst/>
                    </a:prstGeom>
                    <a:noFill/>
                    <a:ln>
                      <a:noFill/>
                    </a:ln>
                  </pic:spPr>
                </pic:pic>
              </a:graphicData>
            </a:graphic>
          </wp:inline>
        </w:drawing>
      </w:r>
    </w:p>
    <w:p w14:paraId="2F01CD75" w14:textId="77777777" w:rsidR="00442A3F" w:rsidRDefault="00442A3F" w:rsidP="002C2609">
      <w:pPr>
        <w:ind w:firstLine="708"/>
      </w:pPr>
    </w:p>
    <w:p w14:paraId="27B4ADAB" w14:textId="77777777" w:rsidR="00442A3F" w:rsidRDefault="00442A3F" w:rsidP="002C2609">
      <w:pPr>
        <w:ind w:firstLine="708"/>
      </w:pPr>
    </w:p>
    <w:p w14:paraId="4EF358DA" w14:textId="77777777" w:rsidR="00442A3F" w:rsidRDefault="00442A3F" w:rsidP="002C2609">
      <w:pPr>
        <w:ind w:firstLine="708"/>
      </w:pPr>
    </w:p>
    <w:p w14:paraId="0BBEF887" w14:textId="337E6F43" w:rsidR="00442A3F" w:rsidRDefault="001B602C" w:rsidP="002C2609">
      <w:pPr>
        <w:ind w:firstLine="708"/>
      </w:pPr>
      <w:r>
        <w:rPr>
          <w:noProof/>
        </w:rPr>
        <w:drawing>
          <wp:inline distT="0" distB="0" distL="0" distR="0" wp14:anchorId="147F3875" wp14:editId="7AC09318">
            <wp:extent cx="6210300" cy="8809990"/>
            <wp:effectExtent l="0" t="0" r="0" b="0"/>
            <wp:docPr id="1981365811" name="Рисунок 198136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365811" name="Рисунок 1981365811"/>
                    <pic:cNvPicPr/>
                  </pic:nvPicPr>
                  <pic:blipFill>
                    <a:blip r:embed="rId28"/>
                    <a:stretch>
                      <a:fillRect/>
                    </a:stretch>
                  </pic:blipFill>
                  <pic:spPr>
                    <a:xfrm>
                      <a:off x="0" y="0"/>
                      <a:ext cx="6210300" cy="8809990"/>
                    </a:xfrm>
                    <a:prstGeom prst="rect">
                      <a:avLst/>
                    </a:prstGeom>
                  </pic:spPr>
                </pic:pic>
              </a:graphicData>
            </a:graphic>
          </wp:inline>
        </w:drawing>
      </w:r>
    </w:p>
    <w:p w14:paraId="201DC632" w14:textId="77777777" w:rsidR="001B602C" w:rsidRDefault="001B602C" w:rsidP="00FB42B6">
      <w:pPr>
        <w:spacing w:after="160" w:line="259" w:lineRule="auto"/>
        <w:contextualSpacing/>
        <w:jc w:val="right"/>
      </w:pPr>
    </w:p>
    <w:p w14:paraId="62FC290C" w14:textId="487037AA" w:rsidR="00FB42B6" w:rsidRDefault="00FB42B6" w:rsidP="00FB42B6">
      <w:pPr>
        <w:spacing w:after="160" w:line="259" w:lineRule="auto"/>
        <w:contextualSpacing/>
        <w:jc w:val="right"/>
      </w:pPr>
      <w:r w:rsidRPr="00FB42B6">
        <w:lastRenderedPageBreak/>
        <w:t>Приложение 2</w:t>
      </w:r>
      <w:r w:rsidR="001B602C">
        <w:t>.</w:t>
      </w:r>
    </w:p>
    <w:p w14:paraId="14145651" w14:textId="77777777" w:rsidR="00717B78" w:rsidRDefault="00717B78" w:rsidP="00FB42B6">
      <w:pPr>
        <w:spacing w:after="160" w:line="259" w:lineRule="auto"/>
        <w:contextualSpacing/>
        <w:jc w:val="right"/>
      </w:pPr>
    </w:p>
    <w:p w14:paraId="6CD65F77" w14:textId="4B45BEEA" w:rsidR="001B602C" w:rsidRDefault="00717B78" w:rsidP="00717B78">
      <w:pPr>
        <w:spacing w:after="160" w:line="259" w:lineRule="auto"/>
        <w:contextualSpacing/>
        <w:rPr>
          <w:b/>
          <w:bCs/>
        </w:rPr>
      </w:pPr>
      <w:r w:rsidRPr="00717B78">
        <w:rPr>
          <w:b/>
          <w:bCs/>
        </w:rPr>
        <w:t>ФОРМИРОВАНИЯ (ПОДРАЗДЕЛЕНИЯ/ РАСЧЕТЫ) СЛУЖБ НА ЧНГКМ</w:t>
      </w:r>
      <w:r>
        <w:rPr>
          <w:b/>
          <w:bCs/>
        </w:rPr>
        <w:t>.</w:t>
      </w:r>
    </w:p>
    <w:p w14:paraId="4DB9F771" w14:textId="77777777" w:rsidR="00C2699C" w:rsidRPr="00717B78" w:rsidRDefault="00C2699C" w:rsidP="00717B78">
      <w:pPr>
        <w:spacing w:after="160" w:line="259" w:lineRule="auto"/>
        <w:contextualSpacing/>
        <w:rPr>
          <w:b/>
          <w:bCs/>
        </w:rPr>
      </w:pPr>
    </w:p>
    <w:p w14:paraId="1BFA4EAD" w14:textId="06ACAFDB" w:rsidR="00FB42B6" w:rsidRDefault="00FB42B6" w:rsidP="00063689">
      <w:pPr>
        <w:jc w:val="both"/>
      </w:pPr>
      <w:r w:rsidRPr="00FB42B6">
        <w:t xml:space="preserve">          Для ликвидации возможных аварий, пожаров, объектовых ЧС и оказания неотложной медицинской помощи пострадавшему персоналу, привлекаются </w:t>
      </w:r>
      <w:bookmarkStart w:id="51" w:name="_Hlk205977350"/>
      <w:r w:rsidRPr="00FB42B6">
        <w:t>формирования (подразделения/ расчеты) служб на ЧНГКМ</w:t>
      </w:r>
      <w:bookmarkEnd w:id="51"/>
      <w:r w:rsidRPr="00FB42B6">
        <w:t>, согласно штатной численности.</w:t>
      </w:r>
    </w:p>
    <w:p w14:paraId="29E31EA1" w14:textId="77777777" w:rsidR="00E67976" w:rsidRDefault="00E67976" w:rsidP="00063689">
      <w:pPr>
        <w:jc w:val="both"/>
      </w:pPr>
    </w:p>
    <w:p w14:paraId="1D5B4B00" w14:textId="4242907A" w:rsidR="00063689" w:rsidRDefault="00063689" w:rsidP="00063689">
      <w:pPr>
        <w:jc w:val="both"/>
      </w:pPr>
      <w:r>
        <w:t>Негосударственной противопожарной службы – Уральского филиала ТОО «ANSAR-S Group», в составе дежурного караула пожарной части ЧНГКМ: штат – 25 сотрудников, 4 единицы спецтехники, 1 единица оперативной техники, ПТВ (пожарно-техническое вооружение) согласно норм</w:t>
      </w:r>
      <w:r w:rsidR="007A7335">
        <w:t>.</w:t>
      </w:r>
    </w:p>
    <w:p w14:paraId="0EAD6E57" w14:textId="77777777" w:rsidR="007A7335" w:rsidRDefault="007A7335" w:rsidP="00063689">
      <w:pPr>
        <w:jc w:val="both"/>
      </w:pPr>
    </w:p>
    <w:p w14:paraId="5258F8EB" w14:textId="3AD61724" w:rsidR="00063689" w:rsidRDefault="00063689" w:rsidP="00063689">
      <w:pPr>
        <w:jc w:val="both"/>
      </w:pPr>
      <w:r>
        <w:t>Штатной медицинской службы ТОО «</w:t>
      </w:r>
      <w:proofErr w:type="spellStart"/>
      <w:r>
        <w:t>Жаикмунай</w:t>
      </w:r>
      <w:proofErr w:type="spellEnd"/>
      <w:r>
        <w:t xml:space="preserve">», в составе расчетного пункта ВК- 1: штат -1 медработник, 1 единица спецтехники, медицинское оборудование и инструмент, согласно норм. </w:t>
      </w:r>
    </w:p>
    <w:p w14:paraId="3A5238DF" w14:textId="68464CAD" w:rsidR="00063689" w:rsidRDefault="00063689" w:rsidP="00063689">
      <w:pPr>
        <w:jc w:val="both"/>
      </w:pPr>
      <w:r>
        <w:t xml:space="preserve"> Составе расчета медицинского пункта ВК-3: Штат – 2 медработника, 1 водителя, 1 единицы спецтехники, медицинское </w:t>
      </w:r>
      <w:proofErr w:type="gramStart"/>
      <w:r>
        <w:t>оборудование  и</w:t>
      </w:r>
      <w:proofErr w:type="gramEnd"/>
      <w:r>
        <w:t xml:space="preserve"> инструмент, согласно норм. </w:t>
      </w:r>
    </w:p>
    <w:p w14:paraId="6ADB5BA4" w14:textId="77777777" w:rsidR="007A7335" w:rsidRDefault="007A7335" w:rsidP="00063689">
      <w:pPr>
        <w:jc w:val="both"/>
      </w:pPr>
    </w:p>
    <w:p w14:paraId="7F5C9342" w14:textId="7C57840E" w:rsidR="00063689" w:rsidRDefault="00063689" w:rsidP="00063689">
      <w:pPr>
        <w:jc w:val="both"/>
      </w:pPr>
      <w:r>
        <w:t xml:space="preserve">Службы </w:t>
      </w:r>
      <w:proofErr w:type="gramStart"/>
      <w:r>
        <w:t>охраны  ТОО</w:t>
      </w:r>
      <w:proofErr w:type="gramEnd"/>
      <w:r>
        <w:t xml:space="preserve"> «</w:t>
      </w:r>
      <w:proofErr w:type="spellStart"/>
      <w:r>
        <w:t>Нысан</w:t>
      </w:r>
      <w:proofErr w:type="spellEnd"/>
      <w:r>
        <w:t xml:space="preserve"> </w:t>
      </w:r>
      <w:proofErr w:type="spellStart"/>
      <w:r>
        <w:t>Коргау</w:t>
      </w:r>
      <w:proofErr w:type="spellEnd"/>
      <w:r>
        <w:t>» (по договору) в составе дежурного караула: штат на УКПГ-1,2, СУГ - 6 сотрудников, мобильные группы на ЧНГКМ – 4 по 2 сотрудника, на 4 единицах оперативной техники.</w:t>
      </w:r>
    </w:p>
    <w:p w14:paraId="4472196D" w14:textId="77777777" w:rsidR="007A7335" w:rsidRDefault="007A7335" w:rsidP="00063689">
      <w:pPr>
        <w:jc w:val="both"/>
      </w:pPr>
    </w:p>
    <w:p w14:paraId="78C199A7" w14:textId="77777777" w:rsidR="001378DE" w:rsidRDefault="00063689" w:rsidP="00063689">
      <w:pPr>
        <w:jc w:val="both"/>
      </w:pPr>
      <w:r>
        <w:t>Газоспасательная служба «</w:t>
      </w:r>
      <w:proofErr w:type="spellStart"/>
      <w:r>
        <w:t>Акберен</w:t>
      </w:r>
      <w:proofErr w:type="spellEnd"/>
      <w:r>
        <w:t xml:space="preserve">» ТОО «РЦШ </w:t>
      </w:r>
      <w:proofErr w:type="gramStart"/>
      <w:r>
        <w:t>ПВАСС»  (</w:t>
      </w:r>
      <w:proofErr w:type="gramEnd"/>
      <w:r>
        <w:t>по договору) 12 часовое дежурство газоспасателей, с численностью 6 человек (в вахту по три человека)</w:t>
      </w:r>
      <w:r w:rsidR="001378DE">
        <w:t>.</w:t>
      </w:r>
    </w:p>
    <w:p w14:paraId="3152B0D8" w14:textId="2BBFD0FF" w:rsidR="00063689" w:rsidRPr="00FB42B6" w:rsidRDefault="00063689" w:rsidP="00063689">
      <w:pPr>
        <w:jc w:val="both"/>
      </w:pPr>
      <w:r>
        <w:t xml:space="preserve"> </w:t>
      </w:r>
    </w:p>
    <w:p w14:paraId="097616A5" w14:textId="31231E90" w:rsidR="001162D6" w:rsidRPr="00413311" w:rsidRDefault="00FB42B6" w:rsidP="00FB42B6">
      <w:pPr>
        <w:jc w:val="right"/>
      </w:pPr>
      <w:bookmarkStart w:id="52" w:name="_Hlk205970321"/>
      <w:r>
        <w:t>Т</w:t>
      </w:r>
      <w:r w:rsidRPr="00FB42B6">
        <w:t>аблиц</w:t>
      </w:r>
      <w:r>
        <w:t>а</w:t>
      </w:r>
      <w:r w:rsidRPr="00FB42B6">
        <w:t xml:space="preserve"> </w:t>
      </w:r>
      <w:r>
        <w:t>1</w:t>
      </w:r>
      <w:r w:rsidRPr="00FB42B6">
        <w:t>.</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825"/>
        <w:gridCol w:w="1571"/>
        <w:gridCol w:w="2124"/>
        <w:gridCol w:w="1256"/>
        <w:gridCol w:w="2071"/>
      </w:tblGrid>
      <w:tr w:rsidR="001162D6" w:rsidRPr="00413311" w14:paraId="1982DD5E" w14:textId="77777777" w:rsidTr="00EA7D8C">
        <w:tc>
          <w:tcPr>
            <w:tcW w:w="838" w:type="dxa"/>
            <w:shd w:val="clear" w:color="auto" w:fill="auto"/>
          </w:tcPr>
          <w:bookmarkEnd w:id="52"/>
          <w:p w14:paraId="124F6F2B" w14:textId="77777777" w:rsidR="001162D6" w:rsidRPr="00413311" w:rsidRDefault="001162D6" w:rsidP="00EA7D8C">
            <w:r w:rsidRPr="00413311">
              <w:t>№ по списку</w:t>
            </w:r>
          </w:p>
        </w:tc>
        <w:tc>
          <w:tcPr>
            <w:tcW w:w="1964" w:type="dxa"/>
            <w:shd w:val="clear" w:color="auto" w:fill="auto"/>
          </w:tcPr>
          <w:p w14:paraId="0C687315" w14:textId="77777777" w:rsidR="001162D6" w:rsidRPr="00413311" w:rsidRDefault="001162D6" w:rsidP="00EA7D8C">
            <w:r w:rsidRPr="00413311">
              <w:t>Обязанности в расчёте формирования</w:t>
            </w:r>
          </w:p>
        </w:tc>
        <w:tc>
          <w:tcPr>
            <w:tcW w:w="1417" w:type="dxa"/>
            <w:shd w:val="clear" w:color="auto" w:fill="auto"/>
          </w:tcPr>
          <w:p w14:paraId="1E13916C" w14:textId="77777777" w:rsidR="001162D6" w:rsidRPr="00413311" w:rsidRDefault="001162D6" w:rsidP="00EA7D8C">
            <w:r w:rsidRPr="00413311">
              <w:t xml:space="preserve">СИЗОД/ВДА </w:t>
            </w:r>
          </w:p>
        </w:tc>
        <w:tc>
          <w:tcPr>
            <w:tcW w:w="2835" w:type="dxa"/>
            <w:shd w:val="clear" w:color="auto" w:fill="auto"/>
          </w:tcPr>
          <w:p w14:paraId="6FBE96D3" w14:textId="77777777" w:rsidR="001162D6" w:rsidRPr="00413311" w:rsidRDefault="001162D6" w:rsidP="00EA7D8C">
            <w:r w:rsidRPr="00413311">
              <w:t>СИЗ</w:t>
            </w:r>
          </w:p>
        </w:tc>
        <w:tc>
          <w:tcPr>
            <w:tcW w:w="1134" w:type="dxa"/>
            <w:shd w:val="clear" w:color="auto" w:fill="auto"/>
          </w:tcPr>
          <w:p w14:paraId="7DAD1E80" w14:textId="77777777" w:rsidR="001162D6" w:rsidRPr="00413311" w:rsidRDefault="001162D6" w:rsidP="00EA7D8C">
            <w:r w:rsidRPr="00413311">
              <w:t>Радио _ позывной</w:t>
            </w:r>
          </w:p>
        </w:tc>
        <w:tc>
          <w:tcPr>
            <w:tcW w:w="2091" w:type="dxa"/>
            <w:shd w:val="clear" w:color="auto" w:fill="auto"/>
          </w:tcPr>
          <w:p w14:paraId="75780C75" w14:textId="77777777" w:rsidR="001162D6" w:rsidRPr="00413311" w:rsidRDefault="001162D6" w:rsidP="00EA7D8C">
            <w:r w:rsidRPr="00413311">
              <w:t xml:space="preserve">АСО и </w:t>
            </w:r>
            <w:proofErr w:type="spellStart"/>
            <w:r w:rsidRPr="00413311">
              <w:t>И</w:t>
            </w:r>
            <w:proofErr w:type="spellEnd"/>
          </w:p>
        </w:tc>
      </w:tr>
      <w:tr w:rsidR="001162D6" w:rsidRPr="00413311" w14:paraId="581AAA93" w14:textId="77777777" w:rsidTr="00EA7D8C">
        <w:tc>
          <w:tcPr>
            <w:tcW w:w="838" w:type="dxa"/>
            <w:shd w:val="clear" w:color="auto" w:fill="auto"/>
          </w:tcPr>
          <w:p w14:paraId="4C73122D" w14:textId="77777777" w:rsidR="001162D6" w:rsidRPr="00413311" w:rsidRDefault="001162D6" w:rsidP="00EA7D8C">
            <w:r w:rsidRPr="00413311">
              <w:t>1</w:t>
            </w:r>
          </w:p>
        </w:tc>
        <w:tc>
          <w:tcPr>
            <w:tcW w:w="1964" w:type="dxa"/>
            <w:shd w:val="clear" w:color="auto" w:fill="auto"/>
          </w:tcPr>
          <w:p w14:paraId="758D1692" w14:textId="77777777" w:rsidR="001162D6" w:rsidRPr="00413311" w:rsidRDefault="001162D6" w:rsidP="00EA7D8C">
            <w:bookmarkStart w:id="53" w:name="_Hlk205971737"/>
            <w:r>
              <w:t>Командир расчета АТ</w:t>
            </w:r>
            <w:r w:rsidRPr="00413311">
              <w:t>Ф</w:t>
            </w:r>
            <w:bookmarkEnd w:id="53"/>
          </w:p>
        </w:tc>
        <w:tc>
          <w:tcPr>
            <w:tcW w:w="1417" w:type="dxa"/>
            <w:shd w:val="clear" w:color="auto" w:fill="auto"/>
          </w:tcPr>
          <w:p w14:paraId="40A7D128" w14:textId="77777777" w:rsidR="001162D6" w:rsidRPr="00413311" w:rsidRDefault="001162D6" w:rsidP="00EA7D8C">
            <w:r w:rsidRPr="00413311">
              <w:t xml:space="preserve">ВДА </w:t>
            </w:r>
          </w:p>
        </w:tc>
        <w:tc>
          <w:tcPr>
            <w:tcW w:w="2835" w:type="dxa"/>
            <w:shd w:val="clear" w:color="auto" w:fill="auto"/>
          </w:tcPr>
          <w:p w14:paraId="010FB796" w14:textId="77777777" w:rsidR="001162D6" w:rsidRPr="00413311" w:rsidRDefault="001162D6" w:rsidP="00EA7D8C">
            <w:r w:rsidRPr="00413311">
              <w:t xml:space="preserve">Пожарная </w:t>
            </w:r>
            <w:proofErr w:type="spellStart"/>
            <w:r w:rsidRPr="00413311">
              <w:t>боевка</w:t>
            </w:r>
            <w:proofErr w:type="spellEnd"/>
            <w:r w:rsidRPr="00413311">
              <w:t>, шлем –каска рукавицы воздушно-</w:t>
            </w:r>
            <w:proofErr w:type="gramStart"/>
            <w:r w:rsidRPr="00413311">
              <w:t>дыхательный  аппарат</w:t>
            </w:r>
            <w:proofErr w:type="gramEnd"/>
            <w:r w:rsidRPr="00413311">
              <w:t xml:space="preserve"> </w:t>
            </w:r>
            <w:r w:rsidRPr="00413311">
              <w:rPr>
                <w:lang w:val="en-US"/>
              </w:rPr>
              <w:t>Drager</w:t>
            </w:r>
          </w:p>
        </w:tc>
        <w:tc>
          <w:tcPr>
            <w:tcW w:w="1134" w:type="dxa"/>
            <w:shd w:val="clear" w:color="auto" w:fill="auto"/>
          </w:tcPr>
          <w:p w14:paraId="5302B6FB" w14:textId="77777777" w:rsidR="001162D6" w:rsidRPr="00413311" w:rsidRDefault="001162D6" w:rsidP="00EA7D8C">
            <w:r w:rsidRPr="00413311">
              <w:t>Позывной №31</w:t>
            </w:r>
          </w:p>
        </w:tc>
        <w:tc>
          <w:tcPr>
            <w:tcW w:w="2091" w:type="dxa"/>
            <w:vMerge w:val="restart"/>
            <w:shd w:val="clear" w:color="auto" w:fill="auto"/>
          </w:tcPr>
          <w:p w14:paraId="2A328B96" w14:textId="77777777" w:rsidR="001162D6" w:rsidRPr="00413311" w:rsidRDefault="001162D6" w:rsidP="00EA7D8C">
            <w:r w:rsidRPr="00413311">
              <w:t xml:space="preserve">Тренога спасательные носилки страховочный пояс, дыхательный аппарат </w:t>
            </w:r>
            <w:r w:rsidRPr="00413311">
              <w:rPr>
                <w:lang w:val="en-US"/>
              </w:rPr>
              <w:t>Drager</w:t>
            </w:r>
            <w:r w:rsidRPr="00413311">
              <w:t>. Искробезопасный инструмент, ключи, лом. 4-х компонентный газоанализатор.</w:t>
            </w:r>
          </w:p>
          <w:p w14:paraId="7021B49C" w14:textId="77777777" w:rsidR="001162D6" w:rsidRPr="00413311" w:rsidRDefault="001162D6" w:rsidP="00EA7D8C">
            <w:r w:rsidRPr="00413311">
              <w:rPr>
                <w:lang w:val="en-US"/>
              </w:rPr>
              <w:t>Drager</w:t>
            </w:r>
            <w:r w:rsidRPr="00413311">
              <w:t xml:space="preserve"> </w:t>
            </w:r>
            <w:r w:rsidRPr="00413311">
              <w:rPr>
                <w:lang w:val="en-US"/>
              </w:rPr>
              <w:t>X</w:t>
            </w:r>
            <w:r w:rsidRPr="00413311">
              <w:t>-</w:t>
            </w:r>
            <w:r w:rsidRPr="00413311">
              <w:rPr>
                <w:lang w:val="en-US"/>
              </w:rPr>
              <w:t>am</w:t>
            </w:r>
            <w:r w:rsidRPr="00413311">
              <w:t xml:space="preserve"> 2000  </w:t>
            </w:r>
          </w:p>
        </w:tc>
      </w:tr>
      <w:tr w:rsidR="001162D6" w:rsidRPr="00413311" w14:paraId="3C655BC6" w14:textId="77777777" w:rsidTr="00EA7D8C">
        <w:tc>
          <w:tcPr>
            <w:tcW w:w="838" w:type="dxa"/>
            <w:shd w:val="clear" w:color="auto" w:fill="auto"/>
          </w:tcPr>
          <w:p w14:paraId="120EA471" w14:textId="77777777" w:rsidR="001162D6" w:rsidRPr="00413311" w:rsidRDefault="001162D6" w:rsidP="00EA7D8C">
            <w:r w:rsidRPr="00413311">
              <w:t>2</w:t>
            </w:r>
          </w:p>
        </w:tc>
        <w:tc>
          <w:tcPr>
            <w:tcW w:w="1964" w:type="dxa"/>
            <w:shd w:val="clear" w:color="auto" w:fill="auto"/>
          </w:tcPr>
          <w:p w14:paraId="56C75120" w14:textId="77777777" w:rsidR="001162D6" w:rsidRPr="00413311" w:rsidRDefault="001162D6" w:rsidP="00EA7D8C">
            <w:r>
              <w:t>Командир расчета В</w:t>
            </w:r>
            <w:r w:rsidRPr="00413311">
              <w:t>ПФ</w:t>
            </w:r>
          </w:p>
        </w:tc>
        <w:tc>
          <w:tcPr>
            <w:tcW w:w="1417" w:type="dxa"/>
            <w:shd w:val="clear" w:color="auto" w:fill="auto"/>
          </w:tcPr>
          <w:p w14:paraId="37801CCE" w14:textId="77777777" w:rsidR="001162D6" w:rsidRPr="00413311" w:rsidRDefault="001162D6" w:rsidP="00EA7D8C">
            <w:r w:rsidRPr="00413311">
              <w:t>ВДА</w:t>
            </w:r>
          </w:p>
        </w:tc>
        <w:tc>
          <w:tcPr>
            <w:tcW w:w="2835" w:type="dxa"/>
            <w:shd w:val="clear" w:color="auto" w:fill="auto"/>
          </w:tcPr>
          <w:p w14:paraId="48DDDF0E" w14:textId="77777777" w:rsidR="001162D6" w:rsidRPr="00413311" w:rsidRDefault="001162D6" w:rsidP="00EA7D8C">
            <w:r w:rsidRPr="00413311">
              <w:t xml:space="preserve">Пожарная </w:t>
            </w:r>
            <w:proofErr w:type="spellStart"/>
            <w:r w:rsidRPr="00413311">
              <w:t>боевка</w:t>
            </w:r>
            <w:proofErr w:type="spellEnd"/>
            <w:r w:rsidRPr="00413311">
              <w:t>, шлем –каска рукавицы воздушно-</w:t>
            </w:r>
            <w:proofErr w:type="gramStart"/>
            <w:r w:rsidRPr="00413311">
              <w:t>дыхательный  аппарат</w:t>
            </w:r>
            <w:proofErr w:type="gramEnd"/>
            <w:r w:rsidRPr="00413311">
              <w:t xml:space="preserve"> </w:t>
            </w:r>
            <w:r w:rsidRPr="00413311">
              <w:rPr>
                <w:lang w:val="en-US"/>
              </w:rPr>
              <w:t>Drager</w:t>
            </w:r>
          </w:p>
        </w:tc>
        <w:tc>
          <w:tcPr>
            <w:tcW w:w="1134" w:type="dxa"/>
            <w:shd w:val="clear" w:color="auto" w:fill="auto"/>
          </w:tcPr>
          <w:p w14:paraId="02C2FC39" w14:textId="77777777" w:rsidR="001162D6" w:rsidRPr="00413311" w:rsidRDefault="001162D6" w:rsidP="00EA7D8C">
            <w:r w:rsidRPr="00413311">
              <w:t>Позывной №31</w:t>
            </w:r>
          </w:p>
        </w:tc>
        <w:tc>
          <w:tcPr>
            <w:tcW w:w="2091" w:type="dxa"/>
            <w:vMerge/>
            <w:shd w:val="clear" w:color="auto" w:fill="auto"/>
          </w:tcPr>
          <w:p w14:paraId="0D52CBE9" w14:textId="77777777" w:rsidR="001162D6" w:rsidRPr="00413311" w:rsidRDefault="001162D6" w:rsidP="00EA7D8C"/>
        </w:tc>
      </w:tr>
      <w:tr w:rsidR="001162D6" w:rsidRPr="00413311" w14:paraId="280907EC" w14:textId="77777777" w:rsidTr="00EA7D8C">
        <w:tc>
          <w:tcPr>
            <w:tcW w:w="838" w:type="dxa"/>
            <w:shd w:val="clear" w:color="auto" w:fill="auto"/>
          </w:tcPr>
          <w:p w14:paraId="177E9942" w14:textId="77777777" w:rsidR="001162D6" w:rsidRPr="00413311" w:rsidRDefault="001162D6" w:rsidP="00EA7D8C">
            <w:r w:rsidRPr="00413311">
              <w:t>3</w:t>
            </w:r>
          </w:p>
        </w:tc>
        <w:tc>
          <w:tcPr>
            <w:tcW w:w="1964" w:type="dxa"/>
            <w:shd w:val="clear" w:color="auto" w:fill="auto"/>
          </w:tcPr>
          <w:p w14:paraId="6ECA3777" w14:textId="77777777" w:rsidR="001162D6" w:rsidRPr="00413311" w:rsidRDefault="001162D6" w:rsidP="00EA7D8C">
            <w:r w:rsidRPr="00413311">
              <w:t>Боец</w:t>
            </w:r>
          </w:p>
        </w:tc>
        <w:tc>
          <w:tcPr>
            <w:tcW w:w="1417" w:type="dxa"/>
            <w:shd w:val="clear" w:color="auto" w:fill="auto"/>
          </w:tcPr>
          <w:p w14:paraId="5EBEBCCD" w14:textId="77777777" w:rsidR="001162D6" w:rsidRPr="00413311" w:rsidRDefault="001162D6" w:rsidP="00EA7D8C">
            <w:r w:rsidRPr="00413311">
              <w:t>ВДА</w:t>
            </w:r>
          </w:p>
        </w:tc>
        <w:tc>
          <w:tcPr>
            <w:tcW w:w="2835" w:type="dxa"/>
            <w:shd w:val="clear" w:color="auto" w:fill="auto"/>
          </w:tcPr>
          <w:p w14:paraId="565DE5F4" w14:textId="77777777" w:rsidR="001162D6" w:rsidRPr="00413311" w:rsidRDefault="001162D6" w:rsidP="00EA7D8C">
            <w:r w:rsidRPr="00413311">
              <w:t xml:space="preserve">Пожарная </w:t>
            </w:r>
            <w:proofErr w:type="spellStart"/>
            <w:r w:rsidRPr="00413311">
              <w:t>боевка</w:t>
            </w:r>
            <w:proofErr w:type="spellEnd"/>
            <w:r w:rsidRPr="00413311">
              <w:t>, шлем –каска рукавицы воздушно-</w:t>
            </w:r>
            <w:proofErr w:type="gramStart"/>
            <w:r w:rsidRPr="00413311">
              <w:t>дыхательный  аппарат</w:t>
            </w:r>
            <w:proofErr w:type="gramEnd"/>
            <w:r w:rsidRPr="00413311">
              <w:t xml:space="preserve"> </w:t>
            </w:r>
            <w:r w:rsidRPr="00413311">
              <w:rPr>
                <w:lang w:val="en-US"/>
              </w:rPr>
              <w:t>Drager</w:t>
            </w:r>
          </w:p>
        </w:tc>
        <w:tc>
          <w:tcPr>
            <w:tcW w:w="1134" w:type="dxa"/>
            <w:shd w:val="clear" w:color="auto" w:fill="auto"/>
          </w:tcPr>
          <w:p w14:paraId="6B4BA78A" w14:textId="77777777" w:rsidR="001162D6" w:rsidRPr="00413311" w:rsidRDefault="001162D6" w:rsidP="00EA7D8C"/>
        </w:tc>
        <w:tc>
          <w:tcPr>
            <w:tcW w:w="2091" w:type="dxa"/>
            <w:vMerge/>
            <w:shd w:val="clear" w:color="auto" w:fill="auto"/>
          </w:tcPr>
          <w:p w14:paraId="50675A89" w14:textId="77777777" w:rsidR="001162D6" w:rsidRPr="00413311" w:rsidRDefault="001162D6" w:rsidP="00EA7D8C"/>
        </w:tc>
      </w:tr>
      <w:tr w:rsidR="001162D6" w:rsidRPr="00413311" w14:paraId="061BB4C6" w14:textId="77777777" w:rsidTr="00EA7D8C">
        <w:tc>
          <w:tcPr>
            <w:tcW w:w="838" w:type="dxa"/>
            <w:shd w:val="clear" w:color="auto" w:fill="auto"/>
          </w:tcPr>
          <w:p w14:paraId="7D81AD84" w14:textId="77777777" w:rsidR="001162D6" w:rsidRPr="00413311" w:rsidRDefault="001162D6" w:rsidP="00EA7D8C">
            <w:r w:rsidRPr="00413311">
              <w:t>4</w:t>
            </w:r>
          </w:p>
        </w:tc>
        <w:tc>
          <w:tcPr>
            <w:tcW w:w="1964" w:type="dxa"/>
            <w:shd w:val="clear" w:color="auto" w:fill="auto"/>
          </w:tcPr>
          <w:p w14:paraId="72EA9769" w14:textId="77777777" w:rsidR="001162D6" w:rsidRPr="00413311" w:rsidRDefault="001162D6" w:rsidP="00EA7D8C">
            <w:r w:rsidRPr="00413311">
              <w:t>Боец</w:t>
            </w:r>
          </w:p>
        </w:tc>
        <w:tc>
          <w:tcPr>
            <w:tcW w:w="1417" w:type="dxa"/>
            <w:shd w:val="clear" w:color="auto" w:fill="auto"/>
          </w:tcPr>
          <w:p w14:paraId="2CBF9E18" w14:textId="77777777" w:rsidR="001162D6" w:rsidRPr="00413311" w:rsidRDefault="001162D6" w:rsidP="00EA7D8C">
            <w:r w:rsidRPr="00413311">
              <w:t>ВДА</w:t>
            </w:r>
          </w:p>
        </w:tc>
        <w:tc>
          <w:tcPr>
            <w:tcW w:w="2835" w:type="dxa"/>
            <w:shd w:val="clear" w:color="auto" w:fill="auto"/>
          </w:tcPr>
          <w:p w14:paraId="4E20B770" w14:textId="77777777" w:rsidR="001162D6" w:rsidRPr="00413311" w:rsidRDefault="001162D6" w:rsidP="00EA7D8C">
            <w:r w:rsidRPr="00413311">
              <w:t xml:space="preserve">Пожарная </w:t>
            </w:r>
            <w:proofErr w:type="spellStart"/>
            <w:r w:rsidRPr="00413311">
              <w:t>боевка</w:t>
            </w:r>
            <w:proofErr w:type="spellEnd"/>
            <w:r w:rsidRPr="00413311">
              <w:t>, шлем –каска рукавицы воздушно-</w:t>
            </w:r>
            <w:proofErr w:type="gramStart"/>
            <w:r w:rsidRPr="00413311">
              <w:lastRenderedPageBreak/>
              <w:t>дыхательный  аппарат</w:t>
            </w:r>
            <w:proofErr w:type="gramEnd"/>
            <w:r w:rsidRPr="00413311">
              <w:t xml:space="preserve"> </w:t>
            </w:r>
            <w:r w:rsidRPr="00413311">
              <w:rPr>
                <w:lang w:val="en-US"/>
              </w:rPr>
              <w:t>Drager</w:t>
            </w:r>
          </w:p>
        </w:tc>
        <w:tc>
          <w:tcPr>
            <w:tcW w:w="1134" w:type="dxa"/>
            <w:shd w:val="clear" w:color="auto" w:fill="auto"/>
          </w:tcPr>
          <w:p w14:paraId="582A30C8" w14:textId="77777777" w:rsidR="001162D6" w:rsidRPr="00413311" w:rsidRDefault="001162D6" w:rsidP="00EA7D8C"/>
        </w:tc>
        <w:tc>
          <w:tcPr>
            <w:tcW w:w="2091" w:type="dxa"/>
            <w:vMerge/>
            <w:shd w:val="clear" w:color="auto" w:fill="auto"/>
          </w:tcPr>
          <w:p w14:paraId="659E547A" w14:textId="77777777" w:rsidR="001162D6" w:rsidRPr="00413311" w:rsidRDefault="001162D6" w:rsidP="00EA7D8C"/>
        </w:tc>
      </w:tr>
      <w:tr w:rsidR="001162D6" w:rsidRPr="00413311" w14:paraId="117BE16E" w14:textId="77777777" w:rsidTr="00EA7D8C">
        <w:tc>
          <w:tcPr>
            <w:tcW w:w="838" w:type="dxa"/>
            <w:shd w:val="clear" w:color="auto" w:fill="auto"/>
          </w:tcPr>
          <w:p w14:paraId="6FF2CB58" w14:textId="77777777" w:rsidR="001162D6" w:rsidRPr="00413311" w:rsidRDefault="001162D6" w:rsidP="00EA7D8C">
            <w:r w:rsidRPr="00413311">
              <w:t>5</w:t>
            </w:r>
          </w:p>
        </w:tc>
        <w:tc>
          <w:tcPr>
            <w:tcW w:w="1964" w:type="dxa"/>
            <w:shd w:val="clear" w:color="auto" w:fill="auto"/>
          </w:tcPr>
          <w:p w14:paraId="506FF0BE" w14:textId="77777777" w:rsidR="001162D6" w:rsidRPr="00413311" w:rsidRDefault="001162D6" w:rsidP="00EA7D8C">
            <w:r w:rsidRPr="00413311">
              <w:t>Боец</w:t>
            </w:r>
          </w:p>
        </w:tc>
        <w:tc>
          <w:tcPr>
            <w:tcW w:w="1417" w:type="dxa"/>
            <w:shd w:val="clear" w:color="auto" w:fill="auto"/>
          </w:tcPr>
          <w:p w14:paraId="717399F0" w14:textId="77777777" w:rsidR="001162D6" w:rsidRPr="00413311" w:rsidRDefault="001162D6" w:rsidP="00EA7D8C">
            <w:r w:rsidRPr="00413311">
              <w:t>ВДА</w:t>
            </w:r>
          </w:p>
        </w:tc>
        <w:tc>
          <w:tcPr>
            <w:tcW w:w="2835" w:type="dxa"/>
            <w:shd w:val="clear" w:color="auto" w:fill="auto"/>
          </w:tcPr>
          <w:p w14:paraId="7AE5821F" w14:textId="77777777" w:rsidR="001162D6" w:rsidRPr="00413311" w:rsidRDefault="001162D6" w:rsidP="00EA7D8C">
            <w:r w:rsidRPr="00413311">
              <w:t xml:space="preserve">Пожарная </w:t>
            </w:r>
            <w:proofErr w:type="spellStart"/>
            <w:r w:rsidRPr="00413311">
              <w:t>боевка</w:t>
            </w:r>
            <w:proofErr w:type="spellEnd"/>
            <w:r w:rsidRPr="00413311">
              <w:t>, шлем –каска рукавицы воздушно-</w:t>
            </w:r>
            <w:proofErr w:type="gramStart"/>
            <w:r w:rsidRPr="00413311">
              <w:t>дыхательный  аппарат</w:t>
            </w:r>
            <w:proofErr w:type="gramEnd"/>
            <w:r w:rsidRPr="00413311">
              <w:t xml:space="preserve"> </w:t>
            </w:r>
            <w:r w:rsidRPr="00413311">
              <w:rPr>
                <w:lang w:val="en-US"/>
              </w:rPr>
              <w:t>Drager</w:t>
            </w:r>
          </w:p>
        </w:tc>
        <w:tc>
          <w:tcPr>
            <w:tcW w:w="1134" w:type="dxa"/>
            <w:shd w:val="clear" w:color="auto" w:fill="auto"/>
          </w:tcPr>
          <w:p w14:paraId="51BDDBDE" w14:textId="77777777" w:rsidR="001162D6" w:rsidRPr="00413311" w:rsidRDefault="001162D6" w:rsidP="00EA7D8C"/>
        </w:tc>
        <w:tc>
          <w:tcPr>
            <w:tcW w:w="2091" w:type="dxa"/>
            <w:vMerge/>
            <w:shd w:val="clear" w:color="auto" w:fill="auto"/>
          </w:tcPr>
          <w:p w14:paraId="7BA8B02E" w14:textId="77777777" w:rsidR="001162D6" w:rsidRPr="00413311" w:rsidRDefault="001162D6" w:rsidP="00EA7D8C"/>
        </w:tc>
      </w:tr>
      <w:tr w:rsidR="001162D6" w:rsidRPr="00413311" w14:paraId="5C302911" w14:textId="77777777" w:rsidTr="00EA7D8C">
        <w:tc>
          <w:tcPr>
            <w:tcW w:w="838" w:type="dxa"/>
            <w:shd w:val="clear" w:color="auto" w:fill="auto"/>
          </w:tcPr>
          <w:p w14:paraId="5883F13B" w14:textId="77777777" w:rsidR="001162D6" w:rsidRPr="00413311" w:rsidRDefault="001162D6" w:rsidP="00EA7D8C">
            <w:r w:rsidRPr="00413311">
              <w:t>6</w:t>
            </w:r>
          </w:p>
        </w:tc>
        <w:tc>
          <w:tcPr>
            <w:tcW w:w="1964" w:type="dxa"/>
            <w:shd w:val="clear" w:color="auto" w:fill="auto"/>
          </w:tcPr>
          <w:p w14:paraId="58CA4E15" w14:textId="77777777" w:rsidR="001162D6" w:rsidRPr="00413311" w:rsidRDefault="001162D6" w:rsidP="00EA7D8C">
            <w:r w:rsidRPr="00413311">
              <w:t>Боец</w:t>
            </w:r>
          </w:p>
        </w:tc>
        <w:tc>
          <w:tcPr>
            <w:tcW w:w="1417" w:type="dxa"/>
            <w:shd w:val="clear" w:color="auto" w:fill="auto"/>
          </w:tcPr>
          <w:p w14:paraId="642259D0" w14:textId="77777777" w:rsidR="001162D6" w:rsidRPr="00413311" w:rsidRDefault="001162D6" w:rsidP="00EA7D8C">
            <w:r w:rsidRPr="00413311">
              <w:t>ВДА</w:t>
            </w:r>
          </w:p>
        </w:tc>
        <w:tc>
          <w:tcPr>
            <w:tcW w:w="2835" w:type="dxa"/>
            <w:shd w:val="clear" w:color="auto" w:fill="auto"/>
          </w:tcPr>
          <w:p w14:paraId="14DC66C5" w14:textId="77777777" w:rsidR="001162D6" w:rsidRPr="00413311" w:rsidRDefault="001162D6" w:rsidP="00EA7D8C">
            <w:r w:rsidRPr="00413311">
              <w:t xml:space="preserve">Пожарная </w:t>
            </w:r>
            <w:proofErr w:type="spellStart"/>
            <w:r w:rsidRPr="00413311">
              <w:t>боевка</w:t>
            </w:r>
            <w:proofErr w:type="spellEnd"/>
            <w:r w:rsidRPr="00413311">
              <w:t>, шлем –каска рукавицы воздушно-</w:t>
            </w:r>
            <w:proofErr w:type="gramStart"/>
            <w:r w:rsidRPr="00413311">
              <w:t>дыхательный  аппарат</w:t>
            </w:r>
            <w:proofErr w:type="gramEnd"/>
            <w:r w:rsidRPr="00413311">
              <w:t xml:space="preserve"> </w:t>
            </w:r>
            <w:r w:rsidRPr="00413311">
              <w:rPr>
                <w:lang w:val="en-US"/>
              </w:rPr>
              <w:t>Drager</w:t>
            </w:r>
          </w:p>
        </w:tc>
        <w:tc>
          <w:tcPr>
            <w:tcW w:w="1134" w:type="dxa"/>
            <w:shd w:val="clear" w:color="auto" w:fill="auto"/>
          </w:tcPr>
          <w:p w14:paraId="665F3DC0" w14:textId="77777777" w:rsidR="001162D6" w:rsidRPr="00413311" w:rsidRDefault="001162D6" w:rsidP="00EA7D8C"/>
        </w:tc>
        <w:tc>
          <w:tcPr>
            <w:tcW w:w="2091" w:type="dxa"/>
            <w:vMerge/>
            <w:shd w:val="clear" w:color="auto" w:fill="auto"/>
          </w:tcPr>
          <w:p w14:paraId="6ED0D2B4" w14:textId="77777777" w:rsidR="001162D6" w:rsidRPr="00413311" w:rsidRDefault="001162D6" w:rsidP="00EA7D8C"/>
        </w:tc>
      </w:tr>
      <w:tr w:rsidR="001162D6" w:rsidRPr="00413311" w14:paraId="22294241" w14:textId="77777777" w:rsidTr="00EA7D8C">
        <w:tc>
          <w:tcPr>
            <w:tcW w:w="838" w:type="dxa"/>
            <w:shd w:val="clear" w:color="auto" w:fill="auto"/>
          </w:tcPr>
          <w:p w14:paraId="3EA45DBF" w14:textId="77777777" w:rsidR="001162D6" w:rsidRPr="00413311" w:rsidRDefault="001162D6" w:rsidP="00EA7D8C">
            <w:r w:rsidRPr="00413311">
              <w:t>7</w:t>
            </w:r>
          </w:p>
        </w:tc>
        <w:tc>
          <w:tcPr>
            <w:tcW w:w="1964" w:type="dxa"/>
            <w:shd w:val="clear" w:color="auto" w:fill="auto"/>
          </w:tcPr>
          <w:p w14:paraId="42AD49CB" w14:textId="77777777" w:rsidR="001162D6" w:rsidRPr="00413311" w:rsidRDefault="001162D6" w:rsidP="00EA7D8C">
            <w:r w:rsidRPr="00413311">
              <w:t>Боец</w:t>
            </w:r>
          </w:p>
        </w:tc>
        <w:tc>
          <w:tcPr>
            <w:tcW w:w="1417" w:type="dxa"/>
            <w:shd w:val="clear" w:color="auto" w:fill="auto"/>
          </w:tcPr>
          <w:p w14:paraId="0CF4CFAF" w14:textId="77777777" w:rsidR="001162D6" w:rsidRPr="00413311" w:rsidRDefault="001162D6" w:rsidP="00EA7D8C">
            <w:r w:rsidRPr="00413311">
              <w:t>ВДА</w:t>
            </w:r>
          </w:p>
        </w:tc>
        <w:tc>
          <w:tcPr>
            <w:tcW w:w="2835" w:type="dxa"/>
            <w:shd w:val="clear" w:color="auto" w:fill="auto"/>
          </w:tcPr>
          <w:p w14:paraId="26D0255F" w14:textId="77777777" w:rsidR="001162D6" w:rsidRPr="00413311" w:rsidRDefault="001162D6" w:rsidP="00EA7D8C">
            <w:r w:rsidRPr="00413311">
              <w:t xml:space="preserve">Пожарная </w:t>
            </w:r>
            <w:proofErr w:type="spellStart"/>
            <w:r w:rsidRPr="00413311">
              <w:t>боевка</w:t>
            </w:r>
            <w:proofErr w:type="spellEnd"/>
            <w:r w:rsidRPr="00413311">
              <w:t>, шлем –каска рукавицы воздушно-</w:t>
            </w:r>
            <w:proofErr w:type="gramStart"/>
            <w:r w:rsidRPr="00413311">
              <w:t>дыхательный  аппарат</w:t>
            </w:r>
            <w:proofErr w:type="gramEnd"/>
            <w:r w:rsidRPr="00413311">
              <w:t xml:space="preserve"> </w:t>
            </w:r>
            <w:r w:rsidRPr="00413311">
              <w:rPr>
                <w:lang w:val="en-US"/>
              </w:rPr>
              <w:t>Drager</w:t>
            </w:r>
          </w:p>
        </w:tc>
        <w:tc>
          <w:tcPr>
            <w:tcW w:w="1134" w:type="dxa"/>
            <w:shd w:val="clear" w:color="auto" w:fill="auto"/>
          </w:tcPr>
          <w:p w14:paraId="1A367B37" w14:textId="77777777" w:rsidR="001162D6" w:rsidRPr="00413311" w:rsidRDefault="001162D6" w:rsidP="00EA7D8C"/>
        </w:tc>
        <w:tc>
          <w:tcPr>
            <w:tcW w:w="2091" w:type="dxa"/>
            <w:vMerge/>
            <w:shd w:val="clear" w:color="auto" w:fill="auto"/>
          </w:tcPr>
          <w:p w14:paraId="3721AE52" w14:textId="77777777" w:rsidR="001162D6" w:rsidRPr="00413311" w:rsidRDefault="001162D6" w:rsidP="00EA7D8C"/>
        </w:tc>
      </w:tr>
      <w:tr w:rsidR="001162D6" w:rsidRPr="00413311" w14:paraId="086276AF" w14:textId="77777777" w:rsidTr="00EA7D8C">
        <w:tc>
          <w:tcPr>
            <w:tcW w:w="838" w:type="dxa"/>
            <w:shd w:val="clear" w:color="auto" w:fill="auto"/>
          </w:tcPr>
          <w:p w14:paraId="23DF6F83" w14:textId="77777777" w:rsidR="001162D6" w:rsidRPr="00413311" w:rsidRDefault="001162D6" w:rsidP="00EA7D8C">
            <w:r w:rsidRPr="00413311">
              <w:t>8</w:t>
            </w:r>
          </w:p>
        </w:tc>
        <w:tc>
          <w:tcPr>
            <w:tcW w:w="1964" w:type="dxa"/>
            <w:shd w:val="clear" w:color="auto" w:fill="auto"/>
          </w:tcPr>
          <w:p w14:paraId="4DC5BB66" w14:textId="77777777" w:rsidR="001162D6" w:rsidRPr="00413311" w:rsidRDefault="001162D6" w:rsidP="00EA7D8C">
            <w:r w:rsidRPr="00413311">
              <w:t>Боец</w:t>
            </w:r>
          </w:p>
        </w:tc>
        <w:tc>
          <w:tcPr>
            <w:tcW w:w="1417" w:type="dxa"/>
            <w:shd w:val="clear" w:color="auto" w:fill="auto"/>
          </w:tcPr>
          <w:p w14:paraId="35B3047C" w14:textId="77777777" w:rsidR="001162D6" w:rsidRPr="00413311" w:rsidRDefault="001162D6" w:rsidP="00EA7D8C">
            <w:r w:rsidRPr="00413311">
              <w:t>ВДА</w:t>
            </w:r>
          </w:p>
        </w:tc>
        <w:tc>
          <w:tcPr>
            <w:tcW w:w="2835" w:type="dxa"/>
            <w:shd w:val="clear" w:color="auto" w:fill="auto"/>
          </w:tcPr>
          <w:p w14:paraId="2FBFC704" w14:textId="77777777" w:rsidR="001162D6" w:rsidRPr="00413311" w:rsidRDefault="001162D6" w:rsidP="00EA7D8C">
            <w:r w:rsidRPr="00413311">
              <w:t xml:space="preserve">Пожарная </w:t>
            </w:r>
            <w:proofErr w:type="spellStart"/>
            <w:r w:rsidRPr="00413311">
              <w:t>боевка</w:t>
            </w:r>
            <w:proofErr w:type="spellEnd"/>
            <w:r w:rsidRPr="00413311">
              <w:t>, шлем –каска рукавицы воздушно-</w:t>
            </w:r>
            <w:proofErr w:type="gramStart"/>
            <w:r w:rsidRPr="00413311">
              <w:t>дыхательный  аппарат</w:t>
            </w:r>
            <w:proofErr w:type="gramEnd"/>
            <w:r w:rsidRPr="00413311">
              <w:t xml:space="preserve"> </w:t>
            </w:r>
            <w:r w:rsidRPr="00413311">
              <w:rPr>
                <w:lang w:val="en-US"/>
              </w:rPr>
              <w:t>Drager</w:t>
            </w:r>
          </w:p>
        </w:tc>
        <w:tc>
          <w:tcPr>
            <w:tcW w:w="1134" w:type="dxa"/>
            <w:shd w:val="clear" w:color="auto" w:fill="auto"/>
          </w:tcPr>
          <w:p w14:paraId="6B42A03E" w14:textId="77777777" w:rsidR="001162D6" w:rsidRPr="00413311" w:rsidRDefault="001162D6" w:rsidP="00EA7D8C"/>
        </w:tc>
        <w:tc>
          <w:tcPr>
            <w:tcW w:w="2091" w:type="dxa"/>
            <w:vMerge/>
            <w:shd w:val="clear" w:color="auto" w:fill="auto"/>
          </w:tcPr>
          <w:p w14:paraId="760A68C6" w14:textId="77777777" w:rsidR="001162D6" w:rsidRPr="00413311" w:rsidRDefault="001162D6" w:rsidP="00EA7D8C"/>
        </w:tc>
      </w:tr>
    </w:tbl>
    <w:p w14:paraId="7579C708" w14:textId="77777777" w:rsidR="001A1F77" w:rsidRDefault="001A1F77" w:rsidP="001162D6"/>
    <w:p w14:paraId="6062C90F" w14:textId="48C83F2E" w:rsidR="001162D6" w:rsidRDefault="001162D6" w:rsidP="001162D6"/>
    <w:p w14:paraId="4B2AAFDB" w14:textId="0E25D70B" w:rsidR="001162D6" w:rsidRPr="00B65883" w:rsidRDefault="001A1F77" w:rsidP="001A1F77">
      <w:pPr>
        <w:pStyle w:val="3"/>
      </w:pPr>
      <w:bookmarkStart w:id="54" w:name="_Toc32328915"/>
      <w:proofErr w:type="gramStart"/>
      <w:r>
        <w:t xml:space="preserve">1.1  </w:t>
      </w:r>
      <w:r w:rsidR="001162D6" w:rsidRPr="00B65883">
        <w:t>ДЕЖУРНЫЙ</w:t>
      </w:r>
      <w:proofErr w:type="gramEnd"/>
      <w:r w:rsidR="001162D6" w:rsidRPr="00B65883">
        <w:t xml:space="preserve"> КАРАУЛ ПОЖАРНОЙ ЧАСТИ ТОО «ANSAR-S Group»</w:t>
      </w:r>
      <w:bookmarkEnd w:id="54"/>
    </w:p>
    <w:p w14:paraId="3FA9473D" w14:textId="707605B6" w:rsidR="001162D6" w:rsidRPr="00B65883" w:rsidRDefault="00FB42B6" w:rsidP="00FB42B6">
      <w:pPr>
        <w:jc w:val="right"/>
        <w:rPr>
          <w:lang w:val="x-none"/>
        </w:rPr>
      </w:pPr>
      <w:bookmarkStart w:id="55" w:name="_Hlk205971818"/>
      <w:r w:rsidRPr="00FB42B6">
        <w:rPr>
          <w:lang w:val="x-none"/>
        </w:rPr>
        <w:t>Таблица 1.</w:t>
      </w:r>
      <w:r>
        <w:t>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413"/>
        <w:gridCol w:w="1417"/>
        <w:gridCol w:w="1156"/>
        <w:gridCol w:w="1195"/>
        <w:gridCol w:w="1931"/>
        <w:gridCol w:w="1261"/>
      </w:tblGrid>
      <w:tr w:rsidR="001162D6" w:rsidRPr="00ED3CCA" w14:paraId="0A68FEB8" w14:textId="77777777" w:rsidTr="00EA7D8C">
        <w:tc>
          <w:tcPr>
            <w:tcW w:w="2798" w:type="dxa"/>
            <w:gridSpan w:val="2"/>
            <w:shd w:val="clear" w:color="auto" w:fill="auto"/>
          </w:tcPr>
          <w:bookmarkEnd w:id="55"/>
          <w:p w14:paraId="5C1ED177" w14:textId="77777777" w:rsidR="001162D6" w:rsidRPr="00ED3CCA" w:rsidRDefault="001162D6" w:rsidP="00EA7D8C">
            <w:r w:rsidRPr="00ED3CCA">
              <w:t>Должность в карауле/ в боевом расчете</w:t>
            </w:r>
          </w:p>
        </w:tc>
        <w:tc>
          <w:tcPr>
            <w:tcW w:w="1317" w:type="dxa"/>
            <w:shd w:val="clear" w:color="auto" w:fill="auto"/>
          </w:tcPr>
          <w:p w14:paraId="2556A80F" w14:textId="77777777" w:rsidR="001162D6" w:rsidRPr="00ED3CCA" w:rsidRDefault="001162D6" w:rsidP="00EA7D8C">
            <w:r w:rsidRPr="00ED3CCA">
              <w:t xml:space="preserve">Количество по штату в карауле/ смене </w:t>
            </w:r>
          </w:p>
        </w:tc>
        <w:tc>
          <w:tcPr>
            <w:tcW w:w="1078" w:type="dxa"/>
            <w:shd w:val="clear" w:color="auto" w:fill="auto"/>
          </w:tcPr>
          <w:p w14:paraId="087A1B86" w14:textId="77777777" w:rsidR="001162D6" w:rsidRPr="00ED3CCA" w:rsidRDefault="001162D6" w:rsidP="00EA7D8C">
            <w:r w:rsidRPr="00ED3CCA">
              <w:t xml:space="preserve">Средства </w:t>
            </w:r>
            <w:proofErr w:type="gramStart"/>
            <w:r w:rsidRPr="00ED3CCA">
              <w:t xml:space="preserve">связи  </w:t>
            </w:r>
            <w:r w:rsidRPr="00ED3CCA">
              <w:rPr>
                <w:lang w:val="en-US"/>
              </w:rPr>
              <w:t>Motorola</w:t>
            </w:r>
            <w:proofErr w:type="gramEnd"/>
            <w:r w:rsidRPr="00ED3CCA">
              <w:rPr>
                <w:lang w:val="en-US"/>
              </w:rPr>
              <w:t xml:space="preserve"> 1</w:t>
            </w:r>
            <w:r w:rsidRPr="00ED3CCA">
              <w:t xml:space="preserve">3 </w:t>
            </w:r>
            <w:proofErr w:type="spellStart"/>
            <w:r w:rsidRPr="00ED3CCA">
              <w:t>шт</w:t>
            </w:r>
            <w:proofErr w:type="spellEnd"/>
          </w:p>
        </w:tc>
        <w:tc>
          <w:tcPr>
            <w:tcW w:w="1195" w:type="dxa"/>
            <w:shd w:val="clear" w:color="auto" w:fill="auto"/>
          </w:tcPr>
          <w:p w14:paraId="4F7E8F83" w14:textId="77777777" w:rsidR="001162D6" w:rsidRPr="00ED3CCA" w:rsidRDefault="001162D6" w:rsidP="00EA7D8C">
            <w:r w:rsidRPr="00ED3CCA">
              <w:t xml:space="preserve">Штатное СИЗОД /ВДА </w:t>
            </w:r>
          </w:p>
          <w:p w14:paraId="45547865" w14:textId="77777777" w:rsidR="001162D6" w:rsidRPr="00171E12" w:rsidRDefault="001162D6" w:rsidP="00EA7D8C">
            <w:pPr>
              <w:rPr>
                <w:lang w:val="en-US"/>
              </w:rPr>
            </w:pPr>
          </w:p>
        </w:tc>
        <w:tc>
          <w:tcPr>
            <w:tcW w:w="1788" w:type="dxa"/>
            <w:shd w:val="clear" w:color="auto" w:fill="auto"/>
          </w:tcPr>
          <w:p w14:paraId="549B926E" w14:textId="77777777" w:rsidR="001162D6" w:rsidRPr="00ED3CCA" w:rsidRDefault="001162D6" w:rsidP="00EA7D8C">
            <w:r w:rsidRPr="00ED3CCA">
              <w:t>Спецтехника/ марка ПТВ укомплектованы</w:t>
            </w:r>
          </w:p>
        </w:tc>
        <w:tc>
          <w:tcPr>
            <w:tcW w:w="1174" w:type="dxa"/>
            <w:shd w:val="clear" w:color="auto" w:fill="auto"/>
          </w:tcPr>
          <w:p w14:paraId="6F4D7AB2" w14:textId="77777777" w:rsidR="001162D6" w:rsidRPr="00ED3CCA" w:rsidRDefault="001162D6" w:rsidP="00EA7D8C">
            <w:r w:rsidRPr="00ED3CCA">
              <w:t>Прибытие на объект по номеру вызова/ резерв</w:t>
            </w:r>
          </w:p>
        </w:tc>
      </w:tr>
      <w:tr w:rsidR="001162D6" w:rsidRPr="00ED3CCA" w14:paraId="59B8B193" w14:textId="77777777" w:rsidTr="00EA7D8C">
        <w:tc>
          <w:tcPr>
            <w:tcW w:w="2798" w:type="dxa"/>
            <w:gridSpan w:val="2"/>
            <w:shd w:val="clear" w:color="auto" w:fill="auto"/>
          </w:tcPr>
          <w:p w14:paraId="79009CA7" w14:textId="77777777" w:rsidR="001162D6" w:rsidRPr="001A1F77" w:rsidRDefault="001162D6" w:rsidP="00EA7D8C">
            <w:pPr>
              <w:rPr>
                <w:bCs/>
              </w:rPr>
            </w:pPr>
            <w:r w:rsidRPr="001A1F77">
              <w:rPr>
                <w:bCs/>
              </w:rPr>
              <w:t>Начальник/заместитель начальника части</w:t>
            </w:r>
          </w:p>
        </w:tc>
        <w:tc>
          <w:tcPr>
            <w:tcW w:w="1317" w:type="dxa"/>
            <w:shd w:val="clear" w:color="auto" w:fill="auto"/>
          </w:tcPr>
          <w:p w14:paraId="27869B45" w14:textId="77777777" w:rsidR="001162D6" w:rsidRPr="001A1F77" w:rsidRDefault="001162D6" w:rsidP="00EA7D8C">
            <w:pPr>
              <w:rPr>
                <w:bCs/>
              </w:rPr>
            </w:pPr>
            <w:r w:rsidRPr="001A1F77">
              <w:rPr>
                <w:bCs/>
              </w:rPr>
              <w:t>1</w:t>
            </w:r>
          </w:p>
        </w:tc>
        <w:tc>
          <w:tcPr>
            <w:tcW w:w="1078" w:type="dxa"/>
            <w:shd w:val="clear" w:color="auto" w:fill="auto"/>
          </w:tcPr>
          <w:p w14:paraId="71FF6F6B" w14:textId="77777777" w:rsidR="001162D6" w:rsidRPr="001A1F77" w:rsidRDefault="001162D6" w:rsidP="00EA7D8C">
            <w:pPr>
              <w:rPr>
                <w:bCs/>
              </w:rPr>
            </w:pPr>
            <w:r w:rsidRPr="001A1F77">
              <w:rPr>
                <w:bCs/>
              </w:rPr>
              <w:t>1-носим</w:t>
            </w:r>
          </w:p>
        </w:tc>
        <w:tc>
          <w:tcPr>
            <w:tcW w:w="1195" w:type="dxa"/>
            <w:shd w:val="clear" w:color="auto" w:fill="auto"/>
          </w:tcPr>
          <w:p w14:paraId="6F625567" w14:textId="77777777" w:rsidR="001162D6" w:rsidRPr="001A1F77" w:rsidRDefault="001162D6" w:rsidP="00EA7D8C">
            <w:pPr>
              <w:rPr>
                <w:bCs/>
              </w:rPr>
            </w:pPr>
          </w:p>
        </w:tc>
        <w:tc>
          <w:tcPr>
            <w:tcW w:w="1788" w:type="dxa"/>
            <w:shd w:val="clear" w:color="auto" w:fill="auto"/>
          </w:tcPr>
          <w:p w14:paraId="2A73423C" w14:textId="77777777" w:rsidR="001162D6" w:rsidRPr="001A1F77" w:rsidRDefault="001162D6" w:rsidP="00EA7D8C">
            <w:pPr>
              <w:rPr>
                <w:bCs/>
              </w:rPr>
            </w:pPr>
          </w:p>
        </w:tc>
        <w:tc>
          <w:tcPr>
            <w:tcW w:w="1174" w:type="dxa"/>
            <w:shd w:val="clear" w:color="auto" w:fill="auto"/>
          </w:tcPr>
          <w:p w14:paraId="22C0CE57" w14:textId="77777777" w:rsidR="001162D6" w:rsidRPr="001A1F77" w:rsidRDefault="001162D6" w:rsidP="00EA7D8C">
            <w:pPr>
              <w:rPr>
                <w:bCs/>
              </w:rPr>
            </w:pPr>
            <w:r w:rsidRPr="001A1F77">
              <w:rPr>
                <w:bCs/>
              </w:rPr>
              <w:t>№ 1-2</w:t>
            </w:r>
          </w:p>
        </w:tc>
      </w:tr>
      <w:tr w:rsidR="001162D6" w:rsidRPr="00ED3CCA" w14:paraId="68E3A4D4" w14:textId="77777777" w:rsidTr="00EA7D8C">
        <w:tc>
          <w:tcPr>
            <w:tcW w:w="2798" w:type="dxa"/>
            <w:gridSpan w:val="2"/>
            <w:shd w:val="clear" w:color="auto" w:fill="auto"/>
          </w:tcPr>
          <w:p w14:paraId="1D8149AB" w14:textId="77777777" w:rsidR="001162D6" w:rsidRPr="001A1F77" w:rsidRDefault="001162D6" w:rsidP="00EA7D8C">
            <w:pPr>
              <w:rPr>
                <w:bCs/>
              </w:rPr>
            </w:pPr>
            <w:r w:rsidRPr="001A1F77">
              <w:rPr>
                <w:bCs/>
              </w:rPr>
              <w:t>Начальник караула</w:t>
            </w:r>
          </w:p>
        </w:tc>
        <w:tc>
          <w:tcPr>
            <w:tcW w:w="1317" w:type="dxa"/>
            <w:shd w:val="clear" w:color="auto" w:fill="auto"/>
          </w:tcPr>
          <w:p w14:paraId="03F3E2DE" w14:textId="77777777" w:rsidR="001162D6" w:rsidRPr="001A1F77" w:rsidRDefault="001162D6" w:rsidP="00EA7D8C">
            <w:pPr>
              <w:rPr>
                <w:bCs/>
              </w:rPr>
            </w:pPr>
            <w:r w:rsidRPr="001A1F77">
              <w:rPr>
                <w:bCs/>
              </w:rPr>
              <w:t>1</w:t>
            </w:r>
          </w:p>
        </w:tc>
        <w:tc>
          <w:tcPr>
            <w:tcW w:w="1078" w:type="dxa"/>
            <w:shd w:val="clear" w:color="auto" w:fill="auto"/>
          </w:tcPr>
          <w:p w14:paraId="3E530589" w14:textId="77777777" w:rsidR="001162D6" w:rsidRPr="001A1F77" w:rsidRDefault="001162D6" w:rsidP="00EA7D8C">
            <w:pPr>
              <w:rPr>
                <w:bCs/>
              </w:rPr>
            </w:pPr>
            <w:r w:rsidRPr="001A1F77">
              <w:rPr>
                <w:bCs/>
              </w:rPr>
              <w:t>1-носим</w:t>
            </w:r>
          </w:p>
        </w:tc>
        <w:tc>
          <w:tcPr>
            <w:tcW w:w="1195" w:type="dxa"/>
            <w:shd w:val="clear" w:color="auto" w:fill="auto"/>
          </w:tcPr>
          <w:p w14:paraId="12083D07" w14:textId="77777777" w:rsidR="001162D6" w:rsidRPr="001A1F77" w:rsidRDefault="001162D6" w:rsidP="00EA7D8C">
            <w:pPr>
              <w:rPr>
                <w:bCs/>
              </w:rPr>
            </w:pPr>
            <w:r w:rsidRPr="001A1F77">
              <w:rPr>
                <w:bCs/>
              </w:rPr>
              <w:t>1</w:t>
            </w:r>
          </w:p>
        </w:tc>
        <w:tc>
          <w:tcPr>
            <w:tcW w:w="1788" w:type="dxa"/>
            <w:shd w:val="clear" w:color="auto" w:fill="auto"/>
          </w:tcPr>
          <w:p w14:paraId="6119EA5E" w14:textId="77777777" w:rsidR="001162D6" w:rsidRPr="001A1F77" w:rsidRDefault="001162D6" w:rsidP="00EA7D8C">
            <w:pPr>
              <w:rPr>
                <w:bCs/>
              </w:rPr>
            </w:pPr>
          </w:p>
        </w:tc>
        <w:tc>
          <w:tcPr>
            <w:tcW w:w="1174" w:type="dxa"/>
            <w:shd w:val="clear" w:color="auto" w:fill="auto"/>
          </w:tcPr>
          <w:p w14:paraId="3A40F429" w14:textId="77777777" w:rsidR="001162D6" w:rsidRPr="001A1F77" w:rsidRDefault="001162D6" w:rsidP="00EA7D8C">
            <w:pPr>
              <w:rPr>
                <w:bCs/>
              </w:rPr>
            </w:pPr>
            <w:r w:rsidRPr="001A1F77">
              <w:rPr>
                <w:bCs/>
              </w:rPr>
              <w:t>№ 1-3</w:t>
            </w:r>
          </w:p>
        </w:tc>
      </w:tr>
      <w:tr w:rsidR="001162D6" w:rsidRPr="00ED3CCA" w14:paraId="70A965D8" w14:textId="77777777" w:rsidTr="00EA7D8C">
        <w:tc>
          <w:tcPr>
            <w:tcW w:w="1385" w:type="dxa"/>
            <w:vMerge w:val="restart"/>
            <w:shd w:val="clear" w:color="auto" w:fill="auto"/>
          </w:tcPr>
          <w:p w14:paraId="0037545A" w14:textId="77777777" w:rsidR="001162D6" w:rsidRPr="001A1F77" w:rsidRDefault="001162D6" w:rsidP="00EA7D8C">
            <w:pPr>
              <w:rPr>
                <w:bCs/>
              </w:rPr>
            </w:pPr>
            <w:r w:rsidRPr="001A1F77">
              <w:rPr>
                <w:bCs/>
              </w:rPr>
              <w:t>1-ый ход</w:t>
            </w:r>
          </w:p>
        </w:tc>
        <w:tc>
          <w:tcPr>
            <w:tcW w:w="1413" w:type="dxa"/>
            <w:shd w:val="clear" w:color="auto" w:fill="auto"/>
          </w:tcPr>
          <w:p w14:paraId="65ABB36B" w14:textId="77777777" w:rsidR="001162D6" w:rsidRPr="001A1F77" w:rsidRDefault="001162D6" w:rsidP="00EA7D8C">
            <w:pPr>
              <w:rPr>
                <w:bCs/>
              </w:rPr>
            </w:pPr>
            <w:r w:rsidRPr="001A1F77">
              <w:rPr>
                <w:bCs/>
              </w:rPr>
              <w:t>Командир отделения</w:t>
            </w:r>
          </w:p>
        </w:tc>
        <w:tc>
          <w:tcPr>
            <w:tcW w:w="1317" w:type="dxa"/>
            <w:shd w:val="clear" w:color="auto" w:fill="auto"/>
          </w:tcPr>
          <w:p w14:paraId="070F0EF4" w14:textId="77777777" w:rsidR="001162D6" w:rsidRPr="001A1F77" w:rsidRDefault="001162D6" w:rsidP="00EA7D8C">
            <w:pPr>
              <w:rPr>
                <w:bCs/>
              </w:rPr>
            </w:pPr>
            <w:r w:rsidRPr="001A1F77">
              <w:rPr>
                <w:bCs/>
              </w:rPr>
              <w:t>1</w:t>
            </w:r>
          </w:p>
        </w:tc>
        <w:tc>
          <w:tcPr>
            <w:tcW w:w="1078" w:type="dxa"/>
            <w:shd w:val="clear" w:color="auto" w:fill="auto"/>
          </w:tcPr>
          <w:p w14:paraId="67BD6AE6" w14:textId="77777777" w:rsidR="001162D6" w:rsidRPr="001A1F77" w:rsidRDefault="001162D6" w:rsidP="00EA7D8C">
            <w:pPr>
              <w:rPr>
                <w:bCs/>
              </w:rPr>
            </w:pPr>
            <w:r w:rsidRPr="001A1F77">
              <w:rPr>
                <w:bCs/>
              </w:rPr>
              <w:t>1-носим</w:t>
            </w:r>
          </w:p>
        </w:tc>
        <w:tc>
          <w:tcPr>
            <w:tcW w:w="1195" w:type="dxa"/>
            <w:shd w:val="clear" w:color="auto" w:fill="auto"/>
          </w:tcPr>
          <w:p w14:paraId="68BAE599" w14:textId="77777777" w:rsidR="001162D6" w:rsidRPr="001A1F77" w:rsidRDefault="001162D6" w:rsidP="00EA7D8C">
            <w:pPr>
              <w:rPr>
                <w:bCs/>
              </w:rPr>
            </w:pPr>
            <w:r w:rsidRPr="001A1F77">
              <w:rPr>
                <w:bCs/>
              </w:rPr>
              <w:t>1</w:t>
            </w:r>
          </w:p>
        </w:tc>
        <w:tc>
          <w:tcPr>
            <w:tcW w:w="1788" w:type="dxa"/>
            <w:vMerge w:val="restart"/>
            <w:shd w:val="clear" w:color="auto" w:fill="auto"/>
          </w:tcPr>
          <w:p w14:paraId="65071BEF" w14:textId="77777777" w:rsidR="001162D6" w:rsidRPr="001A1F77" w:rsidRDefault="001162D6" w:rsidP="00EA7D8C">
            <w:pPr>
              <w:rPr>
                <w:bCs/>
              </w:rPr>
            </w:pPr>
            <w:r w:rsidRPr="001A1F77">
              <w:rPr>
                <w:bCs/>
              </w:rPr>
              <w:t>АЦ-6-40 «</w:t>
            </w:r>
            <w:proofErr w:type="spellStart"/>
            <w:r w:rsidRPr="001A1F77">
              <w:rPr>
                <w:bCs/>
              </w:rPr>
              <w:t>Камаз</w:t>
            </w:r>
            <w:proofErr w:type="spellEnd"/>
            <w:r w:rsidRPr="001A1F77">
              <w:rPr>
                <w:bCs/>
              </w:rPr>
              <w:t xml:space="preserve">» </w:t>
            </w:r>
            <w:proofErr w:type="spellStart"/>
            <w:r w:rsidRPr="001A1F77">
              <w:rPr>
                <w:bCs/>
              </w:rPr>
              <w:t>г.н</w:t>
            </w:r>
            <w:proofErr w:type="spellEnd"/>
            <w:r w:rsidRPr="001A1F77">
              <w:rPr>
                <w:bCs/>
              </w:rPr>
              <w:t xml:space="preserve">. Н </w:t>
            </w:r>
            <w:proofErr w:type="gramStart"/>
            <w:r w:rsidRPr="001A1F77">
              <w:rPr>
                <w:bCs/>
              </w:rPr>
              <w:t>0204  07</w:t>
            </w:r>
            <w:proofErr w:type="gramEnd"/>
          </w:p>
        </w:tc>
        <w:tc>
          <w:tcPr>
            <w:tcW w:w="1174" w:type="dxa"/>
            <w:vMerge w:val="restart"/>
            <w:shd w:val="clear" w:color="auto" w:fill="auto"/>
          </w:tcPr>
          <w:p w14:paraId="5CC79B9B" w14:textId="77777777" w:rsidR="001162D6" w:rsidRPr="001A1F77" w:rsidRDefault="001162D6" w:rsidP="00EA7D8C">
            <w:pPr>
              <w:rPr>
                <w:bCs/>
              </w:rPr>
            </w:pPr>
            <w:r w:rsidRPr="001A1F77">
              <w:rPr>
                <w:bCs/>
              </w:rPr>
              <w:t>№ 1-3</w:t>
            </w:r>
          </w:p>
        </w:tc>
      </w:tr>
      <w:tr w:rsidR="001162D6" w:rsidRPr="00ED3CCA" w14:paraId="29AA0081" w14:textId="77777777" w:rsidTr="00EA7D8C">
        <w:tc>
          <w:tcPr>
            <w:tcW w:w="1385" w:type="dxa"/>
            <w:vMerge/>
            <w:shd w:val="clear" w:color="auto" w:fill="auto"/>
          </w:tcPr>
          <w:p w14:paraId="2DB4F5D2" w14:textId="77777777" w:rsidR="001162D6" w:rsidRPr="001A1F77" w:rsidRDefault="001162D6" w:rsidP="00EA7D8C">
            <w:pPr>
              <w:rPr>
                <w:bCs/>
              </w:rPr>
            </w:pPr>
          </w:p>
        </w:tc>
        <w:tc>
          <w:tcPr>
            <w:tcW w:w="1413" w:type="dxa"/>
            <w:shd w:val="clear" w:color="auto" w:fill="auto"/>
          </w:tcPr>
          <w:p w14:paraId="124757ED" w14:textId="77777777" w:rsidR="001162D6" w:rsidRPr="001A1F77" w:rsidRDefault="001162D6" w:rsidP="00EA7D8C">
            <w:pPr>
              <w:rPr>
                <w:bCs/>
              </w:rPr>
            </w:pPr>
            <w:r w:rsidRPr="001A1F77">
              <w:rPr>
                <w:bCs/>
              </w:rPr>
              <w:t>Водитель</w:t>
            </w:r>
          </w:p>
        </w:tc>
        <w:tc>
          <w:tcPr>
            <w:tcW w:w="1317" w:type="dxa"/>
            <w:shd w:val="clear" w:color="auto" w:fill="auto"/>
          </w:tcPr>
          <w:p w14:paraId="5604E262" w14:textId="77777777" w:rsidR="001162D6" w:rsidRPr="001A1F77" w:rsidRDefault="001162D6" w:rsidP="00EA7D8C">
            <w:pPr>
              <w:rPr>
                <w:bCs/>
              </w:rPr>
            </w:pPr>
            <w:r w:rsidRPr="001A1F77">
              <w:rPr>
                <w:bCs/>
              </w:rPr>
              <w:t>1</w:t>
            </w:r>
          </w:p>
        </w:tc>
        <w:tc>
          <w:tcPr>
            <w:tcW w:w="1078" w:type="dxa"/>
            <w:shd w:val="clear" w:color="auto" w:fill="auto"/>
          </w:tcPr>
          <w:p w14:paraId="146DA7CA" w14:textId="77777777" w:rsidR="001162D6" w:rsidRPr="001A1F77" w:rsidRDefault="001162D6" w:rsidP="00EA7D8C">
            <w:pPr>
              <w:rPr>
                <w:bCs/>
              </w:rPr>
            </w:pPr>
            <w:r w:rsidRPr="001A1F77">
              <w:rPr>
                <w:bCs/>
              </w:rPr>
              <w:t>1 - моб</w:t>
            </w:r>
          </w:p>
        </w:tc>
        <w:tc>
          <w:tcPr>
            <w:tcW w:w="1195" w:type="dxa"/>
            <w:shd w:val="clear" w:color="auto" w:fill="auto"/>
          </w:tcPr>
          <w:p w14:paraId="4DCAB039" w14:textId="77777777" w:rsidR="001162D6" w:rsidRPr="001A1F77" w:rsidRDefault="001162D6" w:rsidP="00EA7D8C">
            <w:pPr>
              <w:rPr>
                <w:bCs/>
              </w:rPr>
            </w:pPr>
          </w:p>
        </w:tc>
        <w:tc>
          <w:tcPr>
            <w:tcW w:w="1788" w:type="dxa"/>
            <w:vMerge/>
            <w:shd w:val="clear" w:color="auto" w:fill="auto"/>
          </w:tcPr>
          <w:p w14:paraId="73D74B41" w14:textId="77777777" w:rsidR="001162D6" w:rsidRPr="001A1F77" w:rsidRDefault="001162D6" w:rsidP="00EA7D8C">
            <w:pPr>
              <w:rPr>
                <w:bCs/>
              </w:rPr>
            </w:pPr>
          </w:p>
        </w:tc>
        <w:tc>
          <w:tcPr>
            <w:tcW w:w="1174" w:type="dxa"/>
            <w:vMerge/>
            <w:shd w:val="clear" w:color="auto" w:fill="auto"/>
          </w:tcPr>
          <w:p w14:paraId="256EE092" w14:textId="77777777" w:rsidR="001162D6" w:rsidRPr="001A1F77" w:rsidRDefault="001162D6" w:rsidP="00EA7D8C">
            <w:pPr>
              <w:rPr>
                <w:bCs/>
              </w:rPr>
            </w:pPr>
          </w:p>
        </w:tc>
      </w:tr>
      <w:tr w:rsidR="001162D6" w:rsidRPr="00ED3CCA" w14:paraId="0F37A585" w14:textId="77777777" w:rsidTr="00EA7D8C">
        <w:tc>
          <w:tcPr>
            <w:tcW w:w="1385" w:type="dxa"/>
            <w:vMerge/>
            <w:shd w:val="clear" w:color="auto" w:fill="auto"/>
          </w:tcPr>
          <w:p w14:paraId="79E228EE" w14:textId="77777777" w:rsidR="001162D6" w:rsidRPr="001A1F77" w:rsidRDefault="001162D6" w:rsidP="00EA7D8C">
            <w:pPr>
              <w:rPr>
                <w:bCs/>
              </w:rPr>
            </w:pPr>
          </w:p>
        </w:tc>
        <w:tc>
          <w:tcPr>
            <w:tcW w:w="1413" w:type="dxa"/>
            <w:shd w:val="clear" w:color="auto" w:fill="auto"/>
          </w:tcPr>
          <w:p w14:paraId="74492B05" w14:textId="77777777" w:rsidR="001162D6" w:rsidRPr="001A1F77" w:rsidRDefault="001162D6" w:rsidP="00EA7D8C">
            <w:pPr>
              <w:rPr>
                <w:bCs/>
              </w:rPr>
            </w:pPr>
            <w:r w:rsidRPr="001A1F77">
              <w:rPr>
                <w:bCs/>
              </w:rPr>
              <w:t>Пожарный спасатель</w:t>
            </w:r>
          </w:p>
        </w:tc>
        <w:tc>
          <w:tcPr>
            <w:tcW w:w="1317" w:type="dxa"/>
            <w:shd w:val="clear" w:color="auto" w:fill="auto"/>
          </w:tcPr>
          <w:p w14:paraId="360442B2" w14:textId="77777777" w:rsidR="001162D6" w:rsidRPr="001A1F77" w:rsidRDefault="001162D6" w:rsidP="00EA7D8C">
            <w:pPr>
              <w:rPr>
                <w:bCs/>
              </w:rPr>
            </w:pPr>
            <w:r w:rsidRPr="001A1F77">
              <w:rPr>
                <w:bCs/>
              </w:rPr>
              <w:t>4</w:t>
            </w:r>
          </w:p>
        </w:tc>
        <w:tc>
          <w:tcPr>
            <w:tcW w:w="1078" w:type="dxa"/>
            <w:shd w:val="clear" w:color="auto" w:fill="auto"/>
          </w:tcPr>
          <w:p w14:paraId="5C7F8572" w14:textId="77777777" w:rsidR="001162D6" w:rsidRPr="001A1F77" w:rsidRDefault="001162D6" w:rsidP="00EA7D8C">
            <w:pPr>
              <w:rPr>
                <w:bCs/>
              </w:rPr>
            </w:pPr>
          </w:p>
        </w:tc>
        <w:tc>
          <w:tcPr>
            <w:tcW w:w="1195" w:type="dxa"/>
            <w:shd w:val="clear" w:color="auto" w:fill="auto"/>
          </w:tcPr>
          <w:p w14:paraId="232F5E00" w14:textId="77777777" w:rsidR="001162D6" w:rsidRPr="001A1F77" w:rsidRDefault="001162D6" w:rsidP="00EA7D8C">
            <w:pPr>
              <w:rPr>
                <w:bCs/>
              </w:rPr>
            </w:pPr>
            <w:r w:rsidRPr="001A1F77">
              <w:rPr>
                <w:bCs/>
              </w:rPr>
              <w:t>2</w:t>
            </w:r>
          </w:p>
        </w:tc>
        <w:tc>
          <w:tcPr>
            <w:tcW w:w="1788" w:type="dxa"/>
            <w:vMerge/>
            <w:shd w:val="clear" w:color="auto" w:fill="auto"/>
          </w:tcPr>
          <w:p w14:paraId="6B35FBF1" w14:textId="77777777" w:rsidR="001162D6" w:rsidRPr="001A1F77" w:rsidRDefault="001162D6" w:rsidP="00EA7D8C">
            <w:pPr>
              <w:rPr>
                <w:bCs/>
              </w:rPr>
            </w:pPr>
          </w:p>
        </w:tc>
        <w:tc>
          <w:tcPr>
            <w:tcW w:w="1174" w:type="dxa"/>
            <w:vMerge/>
            <w:shd w:val="clear" w:color="auto" w:fill="auto"/>
          </w:tcPr>
          <w:p w14:paraId="110F3381" w14:textId="77777777" w:rsidR="001162D6" w:rsidRPr="001A1F77" w:rsidRDefault="001162D6" w:rsidP="00EA7D8C">
            <w:pPr>
              <w:rPr>
                <w:bCs/>
              </w:rPr>
            </w:pPr>
          </w:p>
        </w:tc>
      </w:tr>
      <w:tr w:rsidR="001162D6" w:rsidRPr="00ED3CCA" w14:paraId="6A98E62A" w14:textId="77777777" w:rsidTr="00EA7D8C">
        <w:tc>
          <w:tcPr>
            <w:tcW w:w="1385" w:type="dxa"/>
            <w:vMerge w:val="restart"/>
            <w:shd w:val="clear" w:color="auto" w:fill="auto"/>
          </w:tcPr>
          <w:p w14:paraId="64D5A7FF" w14:textId="77777777" w:rsidR="001162D6" w:rsidRPr="001A1F77" w:rsidRDefault="001162D6" w:rsidP="00EA7D8C">
            <w:pPr>
              <w:rPr>
                <w:bCs/>
              </w:rPr>
            </w:pPr>
            <w:r w:rsidRPr="001A1F77">
              <w:rPr>
                <w:bCs/>
              </w:rPr>
              <w:t>2-ый ход</w:t>
            </w:r>
          </w:p>
        </w:tc>
        <w:tc>
          <w:tcPr>
            <w:tcW w:w="1413" w:type="dxa"/>
            <w:shd w:val="clear" w:color="auto" w:fill="auto"/>
          </w:tcPr>
          <w:p w14:paraId="739AC2D1" w14:textId="77777777" w:rsidR="001162D6" w:rsidRPr="001A1F77" w:rsidRDefault="001162D6" w:rsidP="00EA7D8C">
            <w:pPr>
              <w:rPr>
                <w:bCs/>
              </w:rPr>
            </w:pPr>
            <w:r w:rsidRPr="001A1F77">
              <w:rPr>
                <w:bCs/>
              </w:rPr>
              <w:t>Командир отделения</w:t>
            </w:r>
          </w:p>
        </w:tc>
        <w:tc>
          <w:tcPr>
            <w:tcW w:w="1317" w:type="dxa"/>
            <w:shd w:val="clear" w:color="auto" w:fill="auto"/>
          </w:tcPr>
          <w:p w14:paraId="1330BC52" w14:textId="77777777" w:rsidR="001162D6" w:rsidRPr="001A1F77" w:rsidRDefault="001162D6" w:rsidP="00EA7D8C">
            <w:pPr>
              <w:rPr>
                <w:bCs/>
              </w:rPr>
            </w:pPr>
            <w:r w:rsidRPr="001A1F77">
              <w:rPr>
                <w:bCs/>
              </w:rPr>
              <w:t>1</w:t>
            </w:r>
          </w:p>
        </w:tc>
        <w:tc>
          <w:tcPr>
            <w:tcW w:w="1078" w:type="dxa"/>
            <w:shd w:val="clear" w:color="auto" w:fill="auto"/>
          </w:tcPr>
          <w:p w14:paraId="4FB55AF2" w14:textId="77777777" w:rsidR="001162D6" w:rsidRPr="001A1F77" w:rsidRDefault="001162D6" w:rsidP="00EA7D8C">
            <w:pPr>
              <w:rPr>
                <w:bCs/>
              </w:rPr>
            </w:pPr>
            <w:r w:rsidRPr="001A1F77">
              <w:rPr>
                <w:bCs/>
              </w:rPr>
              <w:t>1-носим</w:t>
            </w:r>
          </w:p>
        </w:tc>
        <w:tc>
          <w:tcPr>
            <w:tcW w:w="1195" w:type="dxa"/>
            <w:shd w:val="clear" w:color="auto" w:fill="auto"/>
          </w:tcPr>
          <w:p w14:paraId="7B6EE8DA" w14:textId="77777777" w:rsidR="001162D6" w:rsidRPr="001A1F77" w:rsidRDefault="001162D6" w:rsidP="00EA7D8C">
            <w:pPr>
              <w:rPr>
                <w:bCs/>
              </w:rPr>
            </w:pPr>
            <w:r w:rsidRPr="001A1F77">
              <w:rPr>
                <w:bCs/>
              </w:rPr>
              <w:t>1</w:t>
            </w:r>
          </w:p>
        </w:tc>
        <w:tc>
          <w:tcPr>
            <w:tcW w:w="1788" w:type="dxa"/>
            <w:vMerge w:val="restart"/>
            <w:shd w:val="clear" w:color="auto" w:fill="auto"/>
          </w:tcPr>
          <w:p w14:paraId="68E7E575" w14:textId="77777777" w:rsidR="001162D6" w:rsidRPr="001A1F77" w:rsidRDefault="001162D6" w:rsidP="00EA7D8C">
            <w:pPr>
              <w:rPr>
                <w:bCs/>
              </w:rPr>
            </w:pPr>
            <w:r w:rsidRPr="001A1F77">
              <w:rPr>
                <w:bCs/>
              </w:rPr>
              <w:t>АЦ-6-40 «</w:t>
            </w:r>
            <w:proofErr w:type="spellStart"/>
            <w:r w:rsidRPr="001A1F77">
              <w:rPr>
                <w:bCs/>
              </w:rPr>
              <w:t>Камаз</w:t>
            </w:r>
            <w:proofErr w:type="spellEnd"/>
            <w:r w:rsidRPr="001A1F77">
              <w:rPr>
                <w:bCs/>
              </w:rPr>
              <w:t xml:space="preserve">» </w:t>
            </w:r>
            <w:proofErr w:type="spellStart"/>
            <w:r w:rsidRPr="001A1F77">
              <w:rPr>
                <w:bCs/>
              </w:rPr>
              <w:t>г.н</w:t>
            </w:r>
            <w:proofErr w:type="spellEnd"/>
            <w:r w:rsidRPr="001A1F77">
              <w:rPr>
                <w:bCs/>
              </w:rPr>
              <w:t>. Н 0203   07</w:t>
            </w:r>
          </w:p>
        </w:tc>
        <w:tc>
          <w:tcPr>
            <w:tcW w:w="1174" w:type="dxa"/>
            <w:vMerge w:val="restart"/>
            <w:shd w:val="clear" w:color="auto" w:fill="auto"/>
          </w:tcPr>
          <w:p w14:paraId="235AB9DC" w14:textId="77777777" w:rsidR="001162D6" w:rsidRPr="001A1F77" w:rsidRDefault="001162D6" w:rsidP="00EA7D8C">
            <w:pPr>
              <w:rPr>
                <w:bCs/>
              </w:rPr>
            </w:pPr>
            <w:r w:rsidRPr="001A1F77">
              <w:rPr>
                <w:bCs/>
              </w:rPr>
              <w:t>№ 1-3</w:t>
            </w:r>
          </w:p>
        </w:tc>
      </w:tr>
      <w:tr w:rsidR="001162D6" w:rsidRPr="00ED3CCA" w14:paraId="2D8DEA60" w14:textId="77777777" w:rsidTr="00EA7D8C">
        <w:tc>
          <w:tcPr>
            <w:tcW w:w="1385" w:type="dxa"/>
            <w:vMerge/>
            <w:shd w:val="clear" w:color="auto" w:fill="auto"/>
          </w:tcPr>
          <w:p w14:paraId="06C2D0C6" w14:textId="77777777" w:rsidR="001162D6" w:rsidRPr="001A1F77" w:rsidRDefault="001162D6" w:rsidP="00EA7D8C">
            <w:pPr>
              <w:rPr>
                <w:bCs/>
              </w:rPr>
            </w:pPr>
          </w:p>
        </w:tc>
        <w:tc>
          <w:tcPr>
            <w:tcW w:w="1413" w:type="dxa"/>
            <w:shd w:val="clear" w:color="auto" w:fill="auto"/>
          </w:tcPr>
          <w:p w14:paraId="7ACFE48A" w14:textId="77777777" w:rsidR="001162D6" w:rsidRPr="001A1F77" w:rsidRDefault="001162D6" w:rsidP="00EA7D8C">
            <w:pPr>
              <w:rPr>
                <w:bCs/>
              </w:rPr>
            </w:pPr>
            <w:r w:rsidRPr="001A1F77">
              <w:rPr>
                <w:bCs/>
              </w:rPr>
              <w:t>Водитель</w:t>
            </w:r>
          </w:p>
        </w:tc>
        <w:tc>
          <w:tcPr>
            <w:tcW w:w="1317" w:type="dxa"/>
            <w:shd w:val="clear" w:color="auto" w:fill="auto"/>
          </w:tcPr>
          <w:p w14:paraId="147F6D35" w14:textId="77777777" w:rsidR="001162D6" w:rsidRPr="001A1F77" w:rsidRDefault="001162D6" w:rsidP="00EA7D8C">
            <w:pPr>
              <w:rPr>
                <w:bCs/>
              </w:rPr>
            </w:pPr>
            <w:r w:rsidRPr="001A1F77">
              <w:rPr>
                <w:bCs/>
              </w:rPr>
              <w:t>1</w:t>
            </w:r>
          </w:p>
        </w:tc>
        <w:tc>
          <w:tcPr>
            <w:tcW w:w="1078" w:type="dxa"/>
            <w:shd w:val="clear" w:color="auto" w:fill="auto"/>
          </w:tcPr>
          <w:p w14:paraId="778D5375" w14:textId="77777777" w:rsidR="001162D6" w:rsidRPr="001A1F77" w:rsidRDefault="001162D6" w:rsidP="00EA7D8C">
            <w:pPr>
              <w:rPr>
                <w:bCs/>
              </w:rPr>
            </w:pPr>
            <w:r w:rsidRPr="001A1F77">
              <w:rPr>
                <w:bCs/>
              </w:rPr>
              <w:t>1 - моб</w:t>
            </w:r>
          </w:p>
        </w:tc>
        <w:tc>
          <w:tcPr>
            <w:tcW w:w="1195" w:type="dxa"/>
            <w:shd w:val="clear" w:color="auto" w:fill="auto"/>
          </w:tcPr>
          <w:p w14:paraId="03C79B1B" w14:textId="77777777" w:rsidR="001162D6" w:rsidRPr="001A1F77" w:rsidRDefault="001162D6" w:rsidP="00EA7D8C">
            <w:pPr>
              <w:rPr>
                <w:bCs/>
              </w:rPr>
            </w:pPr>
          </w:p>
        </w:tc>
        <w:tc>
          <w:tcPr>
            <w:tcW w:w="1788" w:type="dxa"/>
            <w:vMerge/>
            <w:shd w:val="clear" w:color="auto" w:fill="auto"/>
          </w:tcPr>
          <w:p w14:paraId="1B9607FE" w14:textId="77777777" w:rsidR="001162D6" w:rsidRPr="001A1F77" w:rsidRDefault="001162D6" w:rsidP="00EA7D8C">
            <w:pPr>
              <w:rPr>
                <w:bCs/>
              </w:rPr>
            </w:pPr>
          </w:p>
        </w:tc>
        <w:tc>
          <w:tcPr>
            <w:tcW w:w="1174" w:type="dxa"/>
            <w:vMerge/>
            <w:shd w:val="clear" w:color="auto" w:fill="auto"/>
          </w:tcPr>
          <w:p w14:paraId="65BD630E" w14:textId="77777777" w:rsidR="001162D6" w:rsidRPr="001A1F77" w:rsidRDefault="001162D6" w:rsidP="00EA7D8C">
            <w:pPr>
              <w:rPr>
                <w:bCs/>
              </w:rPr>
            </w:pPr>
          </w:p>
        </w:tc>
      </w:tr>
      <w:tr w:rsidR="001162D6" w:rsidRPr="00ED3CCA" w14:paraId="6A3D3D43" w14:textId="77777777" w:rsidTr="00EA7D8C">
        <w:tc>
          <w:tcPr>
            <w:tcW w:w="1385" w:type="dxa"/>
            <w:vMerge/>
            <w:shd w:val="clear" w:color="auto" w:fill="auto"/>
          </w:tcPr>
          <w:p w14:paraId="386539FF" w14:textId="77777777" w:rsidR="001162D6" w:rsidRPr="001A1F77" w:rsidRDefault="001162D6" w:rsidP="00EA7D8C">
            <w:pPr>
              <w:rPr>
                <w:bCs/>
              </w:rPr>
            </w:pPr>
          </w:p>
        </w:tc>
        <w:tc>
          <w:tcPr>
            <w:tcW w:w="1413" w:type="dxa"/>
            <w:shd w:val="clear" w:color="auto" w:fill="auto"/>
          </w:tcPr>
          <w:p w14:paraId="1E6EAC4D" w14:textId="77777777" w:rsidR="001162D6" w:rsidRPr="001A1F77" w:rsidRDefault="001162D6" w:rsidP="00EA7D8C">
            <w:pPr>
              <w:rPr>
                <w:bCs/>
              </w:rPr>
            </w:pPr>
            <w:r w:rsidRPr="001A1F77">
              <w:rPr>
                <w:bCs/>
              </w:rPr>
              <w:t>Пожарный спасатель</w:t>
            </w:r>
          </w:p>
        </w:tc>
        <w:tc>
          <w:tcPr>
            <w:tcW w:w="1317" w:type="dxa"/>
            <w:shd w:val="clear" w:color="auto" w:fill="auto"/>
          </w:tcPr>
          <w:p w14:paraId="16D4D673" w14:textId="77777777" w:rsidR="001162D6" w:rsidRPr="001A1F77" w:rsidRDefault="001162D6" w:rsidP="00EA7D8C">
            <w:pPr>
              <w:rPr>
                <w:bCs/>
              </w:rPr>
            </w:pPr>
            <w:r w:rsidRPr="001A1F77">
              <w:rPr>
                <w:bCs/>
              </w:rPr>
              <w:t>3</w:t>
            </w:r>
          </w:p>
        </w:tc>
        <w:tc>
          <w:tcPr>
            <w:tcW w:w="1078" w:type="dxa"/>
            <w:shd w:val="clear" w:color="auto" w:fill="auto"/>
          </w:tcPr>
          <w:p w14:paraId="7E33B066" w14:textId="77777777" w:rsidR="001162D6" w:rsidRPr="001A1F77" w:rsidRDefault="001162D6" w:rsidP="00EA7D8C">
            <w:pPr>
              <w:rPr>
                <w:bCs/>
              </w:rPr>
            </w:pPr>
          </w:p>
        </w:tc>
        <w:tc>
          <w:tcPr>
            <w:tcW w:w="1195" w:type="dxa"/>
            <w:shd w:val="clear" w:color="auto" w:fill="auto"/>
          </w:tcPr>
          <w:p w14:paraId="200322DB" w14:textId="77777777" w:rsidR="001162D6" w:rsidRPr="001A1F77" w:rsidRDefault="001162D6" w:rsidP="00EA7D8C">
            <w:pPr>
              <w:rPr>
                <w:bCs/>
              </w:rPr>
            </w:pPr>
            <w:r w:rsidRPr="001A1F77">
              <w:rPr>
                <w:bCs/>
              </w:rPr>
              <w:t>2</w:t>
            </w:r>
          </w:p>
        </w:tc>
        <w:tc>
          <w:tcPr>
            <w:tcW w:w="1788" w:type="dxa"/>
            <w:vMerge/>
            <w:shd w:val="clear" w:color="auto" w:fill="auto"/>
          </w:tcPr>
          <w:p w14:paraId="335CF151" w14:textId="77777777" w:rsidR="001162D6" w:rsidRPr="001A1F77" w:rsidRDefault="001162D6" w:rsidP="00EA7D8C">
            <w:pPr>
              <w:rPr>
                <w:bCs/>
              </w:rPr>
            </w:pPr>
          </w:p>
        </w:tc>
        <w:tc>
          <w:tcPr>
            <w:tcW w:w="1174" w:type="dxa"/>
            <w:vMerge/>
            <w:shd w:val="clear" w:color="auto" w:fill="auto"/>
          </w:tcPr>
          <w:p w14:paraId="0FA28E64" w14:textId="77777777" w:rsidR="001162D6" w:rsidRPr="001A1F77" w:rsidRDefault="001162D6" w:rsidP="00EA7D8C">
            <w:pPr>
              <w:rPr>
                <w:bCs/>
              </w:rPr>
            </w:pPr>
          </w:p>
        </w:tc>
      </w:tr>
      <w:tr w:rsidR="001162D6" w:rsidRPr="00ED3CCA" w14:paraId="77C24A9E" w14:textId="77777777" w:rsidTr="00EA7D8C">
        <w:tc>
          <w:tcPr>
            <w:tcW w:w="1385" w:type="dxa"/>
            <w:vMerge w:val="restart"/>
            <w:shd w:val="clear" w:color="auto" w:fill="auto"/>
          </w:tcPr>
          <w:p w14:paraId="4A641040" w14:textId="77777777" w:rsidR="001162D6" w:rsidRPr="001A1F77" w:rsidRDefault="001162D6" w:rsidP="00EA7D8C">
            <w:pPr>
              <w:rPr>
                <w:bCs/>
              </w:rPr>
            </w:pPr>
            <w:r w:rsidRPr="001A1F77">
              <w:rPr>
                <w:bCs/>
              </w:rPr>
              <w:t>3-ый ход</w:t>
            </w:r>
          </w:p>
        </w:tc>
        <w:tc>
          <w:tcPr>
            <w:tcW w:w="1413" w:type="dxa"/>
            <w:shd w:val="clear" w:color="auto" w:fill="auto"/>
          </w:tcPr>
          <w:p w14:paraId="7BD04A14" w14:textId="77777777" w:rsidR="001162D6" w:rsidRPr="001A1F77" w:rsidRDefault="001162D6" w:rsidP="00EA7D8C">
            <w:pPr>
              <w:rPr>
                <w:bCs/>
              </w:rPr>
            </w:pPr>
            <w:r w:rsidRPr="001A1F77">
              <w:rPr>
                <w:bCs/>
              </w:rPr>
              <w:t>Водитель</w:t>
            </w:r>
          </w:p>
        </w:tc>
        <w:tc>
          <w:tcPr>
            <w:tcW w:w="1317" w:type="dxa"/>
            <w:shd w:val="clear" w:color="auto" w:fill="auto"/>
          </w:tcPr>
          <w:p w14:paraId="00B6D183" w14:textId="77777777" w:rsidR="001162D6" w:rsidRPr="001A1F77" w:rsidRDefault="001162D6" w:rsidP="00EA7D8C">
            <w:pPr>
              <w:rPr>
                <w:bCs/>
              </w:rPr>
            </w:pPr>
            <w:r w:rsidRPr="001A1F77">
              <w:rPr>
                <w:bCs/>
              </w:rPr>
              <w:t>1</w:t>
            </w:r>
          </w:p>
        </w:tc>
        <w:tc>
          <w:tcPr>
            <w:tcW w:w="1078" w:type="dxa"/>
            <w:shd w:val="clear" w:color="auto" w:fill="auto"/>
          </w:tcPr>
          <w:p w14:paraId="009045F7" w14:textId="77777777" w:rsidR="001162D6" w:rsidRPr="001A1F77" w:rsidRDefault="001162D6" w:rsidP="00EA7D8C">
            <w:pPr>
              <w:rPr>
                <w:bCs/>
              </w:rPr>
            </w:pPr>
            <w:r w:rsidRPr="001A1F77">
              <w:rPr>
                <w:bCs/>
              </w:rPr>
              <w:t>1 - моб</w:t>
            </w:r>
          </w:p>
        </w:tc>
        <w:tc>
          <w:tcPr>
            <w:tcW w:w="1195" w:type="dxa"/>
            <w:shd w:val="clear" w:color="auto" w:fill="auto"/>
          </w:tcPr>
          <w:p w14:paraId="39D8D120" w14:textId="77777777" w:rsidR="001162D6" w:rsidRPr="001A1F77" w:rsidRDefault="001162D6" w:rsidP="00EA7D8C">
            <w:pPr>
              <w:rPr>
                <w:bCs/>
              </w:rPr>
            </w:pPr>
          </w:p>
        </w:tc>
        <w:tc>
          <w:tcPr>
            <w:tcW w:w="1788" w:type="dxa"/>
            <w:vMerge w:val="restart"/>
            <w:shd w:val="clear" w:color="auto" w:fill="auto"/>
          </w:tcPr>
          <w:p w14:paraId="4DDB8709" w14:textId="77777777" w:rsidR="001162D6" w:rsidRPr="001A1F77" w:rsidRDefault="001162D6" w:rsidP="00EA7D8C">
            <w:pPr>
              <w:rPr>
                <w:bCs/>
              </w:rPr>
            </w:pPr>
            <w:r w:rsidRPr="001A1F77">
              <w:rPr>
                <w:bCs/>
              </w:rPr>
              <w:t>А</w:t>
            </w:r>
            <w:r w:rsidRPr="001A1F77">
              <w:rPr>
                <w:bCs/>
                <w:lang w:val="kk-KZ"/>
              </w:rPr>
              <w:t>Ц</w:t>
            </w:r>
            <w:r w:rsidRPr="001A1F77">
              <w:rPr>
                <w:bCs/>
              </w:rPr>
              <w:t>-6-40 «</w:t>
            </w:r>
            <w:proofErr w:type="spellStart"/>
            <w:r w:rsidRPr="001A1F77">
              <w:rPr>
                <w:bCs/>
              </w:rPr>
              <w:t>Камаз</w:t>
            </w:r>
            <w:proofErr w:type="spellEnd"/>
            <w:r w:rsidRPr="001A1F77">
              <w:rPr>
                <w:bCs/>
              </w:rPr>
              <w:t xml:space="preserve">» </w:t>
            </w:r>
            <w:proofErr w:type="spellStart"/>
            <w:r w:rsidRPr="001A1F77">
              <w:rPr>
                <w:bCs/>
              </w:rPr>
              <w:t>г.н</w:t>
            </w:r>
            <w:proofErr w:type="spellEnd"/>
            <w:r w:rsidRPr="001A1F77">
              <w:rPr>
                <w:bCs/>
              </w:rPr>
              <w:t xml:space="preserve">.  Н </w:t>
            </w:r>
            <w:proofErr w:type="gramStart"/>
            <w:r w:rsidRPr="001A1F77">
              <w:rPr>
                <w:bCs/>
              </w:rPr>
              <w:t>0202  07</w:t>
            </w:r>
            <w:proofErr w:type="gramEnd"/>
          </w:p>
        </w:tc>
        <w:tc>
          <w:tcPr>
            <w:tcW w:w="1174" w:type="dxa"/>
            <w:vMerge w:val="restart"/>
            <w:shd w:val="clear" w:color="auto" w:fill="auto"/>
          </w:tcPr>
          <w:p w14:paraId="79D83DA8" w14:textId="77777777" w:rsidR="001162D6" w:rsidRPr="001A1F77" w:rsidRDefault="001162D6" w:rsidP="00EA7D8C">
            <w:pPr>
              <w:rPr>
                <w:bCs/>
              </w:rPr>
            </w:pPr>
            <w:r w:rsidRPr="001A1F77">
              <w:rPr>
                <w:bCs/>
              </w:rPr>
              <w:t>№ 1-3</w:t>
            </w:r>
          </w:p>
        </w:tc>
      </w:tr>
      <w:tr w:rsidR="001162D6" w:rsidRPr="00ED3CCA" w14:paraId="7A1D808E" w14:textId="77777777" w:rsidTr="00EA7D8C">
        <w:tc>
          <w:tcPr>
            <w:tcW w:w="1385" w:type="dxa"/>
            <w:vMerge/>
            <w:shd w:val="clear" w:color="auto" w:fill="auto"/>
          </w:tcPr>
          <w:p w14:paraId="73B58183" w14:textId="77777777" w:rsidR="001162D6" w:rsidRPr="001A1F77" w:rsidRDefault="001162D6" w:rsidP="00EA7D8C">
            <w:pPr>
              <w:rPr>
                <w:bCs/>
              </w:rPr>
            </w:pPr>
          </w:p>
        </w:tc>
        <w:tc>
          <w:tcPr>
            <w:tcW w:w="1413" w:type="dxa"/>
            <w:shd w:val="clear" w:color="auto" w:fill="auto"/>
          </w:tcPr>
          <w:p w14:paraId="15367102" w14:textId="77777777" w:rsidR="001162D6" w:rsidRPr="001A1F77" w:rsidRDefault="001162D6" w:rsidP="00EA7D8C">
            <w:pPr>
              <w:rPr>
                <w:bCs/>
              </w:rPr>
            </w:pPr>
            <w:r w:rsidRPr="001A1F77">
              <w:rPr>
                <w:bCs/>
              </w:rPr>
              <w:t>Пожарный спасатель</w:t>
            </w:r>
          </w:p>
        </w:tc>
        <w:tc>
          <w:tcPr>
            <w:tcW w:w="1317" w:type="dxa"/>
            <w:shd w:val="clear" w:color="auto" w:fill="auto"/>
          </w:tcPr>
          <w:p w14:paraId="649A1B49" w14:textId="77777777" w:rsidR="001162D6" w:rsidRPr="001A1F77" w:rsidRDefault="001162D6" w:rsidP="00EA7D8C">
            <w:pPr>
              <w:rPr>
                <w:bCs/>
              </w:rPr>
            </w:pPr>
            <w:r w:rsidRPr="001A1F77">
              <w:rPr>
                <w:bCs/>
              </w:rPr>
              <w:t>2</w:t>
            </w:r>
          </w:p>
        </w:tc>
        <w:tc>
          <w:tcPr>
            <w:tcW w:w="1078" w:type="dxa"/>
            <w:shd w:val="clear" w:color="auto" w:fill="auto"/>
          </w:tcPr>
          <w:p w14:paraId="0715BD41" w14:textId="77777777" w:rsidR="001162D6" w:rsidRPr="001A1F77" w:rsidRDefault="001162D6" w:rsidP="00EA7D8C">
            <w:pPr>
              <w:rPr>
                <w:bCs/>
              </w:rPr>
            </w:pPr>
            <w:r w:rsidRPr="001A1F77">
              <w:rPr>
                <w:bCs/>
              </w:rPr>
              <w:t>1-носим</w:t>
            </w:r>
          </w:p>
        </w:tc>
        <w:tc>
          <w:tcPr>
            <w:tcW w:w="1195" w:type="dxa"/>
            <w:shd w:val="clear" w:color="auto" w:fill="auto"/>
          </w:tcPr>
          <w:p w14:paraId="680A1225" w14:textId="77777777" w:rsidR="001162D6" w:rsidRPr="001A1F77" w:rsidRDefault="001162D6" w:rsidP="00EA7D8C">
            <w:pPr>
              <w:rPr>
                <w:bCs/>
              </w:rPr>
            </w:pPr>
          </w:p>
        </w:tc>
        <w:tc>
          <w:tcPr>
            <w:tcW w:w="1788" w:type="dxa"/>
            <w:vMerge/>
            <w:shd w:val="clear" w:color="auto" w:fill="auto"/>
          </w:tcPr>
          <w:p w14:paraId="656703BC" w14:textId="77777777" w:rsidR="001162D6" w:rsidRPr="001A1F77" w:rsidRDefault="001162D6" w:rsidP="00EA7D8C">
            <w:pPr>
              <w:rPr>
                <w:bCs/>
              </w:rPr>
            </w:pPr>
          </w:p>
        </w:tc>
        <w:tc>
          <w:tcPr>
            <w:tcW w:w="1174" w:type="dxa"/>
            <w:vMerge/>
            <w:shd w:val="clear" w:color="auto" w:fill="auto"/>
          </w:tcPr>
          <w:p w14:paraId="3C072B86" w14:textId="77777777" w:rsidR="001162D6" w:rsidRPr="001A1F77" w:rsidRDefault="001162D6" w:rsidP="00EA7D8C">
            <w:pPr>
              <w:rPr>
                <w:bCs/>
              </w:rPr>
            </w:pPr>
          </w:p>
        </w:tc>
      </w:tr>
      <w:tr w:rsidR="001162D6" w:rsidRPr="00ED3CCA" w14:paraId="099DA56B" w14:textId="77777777" w:rsidTr="00EA7D8C">
        <w:tc>
          <w:tcPr>
            <w:tcW w:w="2798" w:type="dxa"/>
            <w:gridSpan w:val="2"/>
            <w:shd w:val="clear" w:color="auto" w:fill="auto"/>
          </w:tcPr>
          <w:p w14:paraId="58D9AF5C" w14:textId="77777777" w:rsidR="001162D6" w:rsidRPr="001A1F77" w:rsidRDefault="001162D6" w:rsidP="00EA7D8C">
            <w:pPr>
              <w:rPr>
                <w:bCs/>
              </w:rPr>
            </w:pPr>
            <w:r w:rsidRPr="001A1F77">
              <w:rPr>
                <w:bCs/>
              </w:rPr>
              <w:lastRenderedPageBreak/>
              <w:t>Дежурный радиотелефонист</w:t>
            </w:r>
          </w:p>
        </w:tc>
        <w:tc>
          <w:tcPr>
            <w:tcW w:w="1317" w:type="dxa"/>
            <w:shd w:val="clear" w:color="auto" w:fill="auto"/>
          </w:tcPr>
          <w:p w14:paraId="32294C4A" w14:textId="77777777" w:rsidR="001162D6" w:rsidRPr="001A1F77" w:rsidRDefault="001162D6" w:rsidP="00EA7D8C">
            <w:pPr>
              <w:rPr>
                <w:bCs/>
              </w:rPr>
            </w:pPr>
            <w:r w:rsidRPr="001A1F77">
              <w:rPr>
                <w:bCs/>
              </w:rPr>
              <w:t>1</w:t>
            </w:r>
          </w:p>
        </w:tc>
        <w:tc>
          <w:tcPr>
            <w:tcW w:w="1078" w:type="dxa"/>
            <w:shd w:val="clear" w:color="auto" w:fill="auto"/>
          </w:tcPr>
          <w:p w14:paraId="756093FD" w14:textId="77777777" w:rsidR="001162D6" w:rsidRPr="001A1F77" w:rsidRDefault="001162D6" w:rsidP="00EA7D8C">
            <w:pPr>
              <w:rPr>
                <w:bCs/>
              </w:rPr>
            </w:pPr>
            <w:r w:rsidRPr="001A1F77">
              <w:rPr>
                <w:bCs/>
              </w:rPr>
              <w:t xml:space="preserve">1 - </w:t>
            </w:r>
            <w:proofErr w:type="spellStart"/>
            <w:r w:rsidRPr="001A1F77">
              <w:rPr>
                <w:bCs/>
              </w:rPr>
              <w:t>стац</w:t>
            </w:r>
            <w:proofErr w:type="spellEnd"/>
          </w:p>
        </w:tc>
        <w:tc>
          <w:tcPr>
            <w:tcW w:w="1195" w:type="dxa"/>
            <w:shd w:val="clear" w:color="auto" w:fill="auto"/>
          </w:tcPr>
          <w:p w14:paraId="151A3A56" w14:textId="77777777" w:rsidR="001162D6" w:rsidRPr="001A1F77" w:rsidRDefault="001162D6" w:rsidP="00EA7D8C">
            <w:pPr>
              <w:rPr>
                <w:bCs/>
              </w:rPr>
            </w:pPr>
          </w:p>
        </w:tc>
        <w:tc>
          <w:tcPr>
            <w:tcW w:w="1788" w:type="dxa"/>
            <w:shd w:val="clear" w:color="auto" w:fill="auto"/>
          </w:tcPr>
          <w:p w14:paraId="2A3CBE99" w14:textId="77777777" w:rsidR="001162D6" w:rsidRPr="001A1F77" w:rsidRDefault="001162D6" w:rsidP="00EA7D8C">
            <w:pPr>
              <w:rPr>
                <w:bCs/>
              </w:rPr>
            </w:pPr>
          </w:p>
        </w:tc>
        <w:tc>
          <w:tcPr>
            <w:tcW w:w="1174" w:type="dxa"/>
            <w:shd w:val="clear" w:color="auto" w:fill="auto"/>
          </w:tcPr>
          <w:p w14:paraId="7768C6C0" w14:textId="77777777" w:rsidR="001162D6" w:rsidRPr="001A1F77" w:rsidRDefault="001162D6" w:rsidP="00EA7D8C">
            <w:pPr>
              <w:rPr>
                <w:bCs/>
              </w:rPr>
            </w:pPr>
          </w:p>
        </w:tc>
      </w:tr>
      <w:tr w:rsidR="001162D6" w:rsidRPr="00ED3CCA" w14:paraId="5228C547" w14:textId="77777777" w:rsidTr="00EA7D8C">
        <w:tc>
          <w:tcPr>
            <w:tcW w:w="2798" w:type="dxa"/>
            <w:gridSpan w:val="2"/>
            <w:shd w:val="clear" w:color="auto" w:fill="auto"/>
          </w:tcPr>
          <w:p w14:paraId="7FDFC279" w14:textId="77777777" w:rsidR="001162D6" w:rsidRPr="001A1F77" w:rsidRDefault="001162D6" w:rsidP="00EA7D8C">
            <w:pPr>
              <w:rPr>
                <w:bCs/>
              </w:rPr>
            </w:pPr>
            <w:r w:rsidRPr="001A1F77">
              <w:rPr>
                <w:bCs/>
              </w:rPr>
              <w:t>Инструктор пожарной профилактики</w:t>
            </w:r>
          </w:p>
        </w:tc>
        <w:tc>
          <w:tcPr>
            <w:tcW w:w="1317" w:type="dxa"/>
            <w:shd w:val="clear" w:color="auto" w:fill="auto"/>
          </w:tcPr>
          <w:p w14:paraId="46349C89" w14:textId="77777777" w:rsidR="001162D6" w:rsidRPr="001A1F77" w:rsidRDefault="001162D6" w:rsidP="00EA7D8C">
            <w:pPr>
              <w:rPr>
                <w:bCs/>
              </w:rPr>
            </w:pPr>
            <w:r w:rsidRPr="001A1F77">
              <w:rPr>
                <w:bCs/>
              </w:rPr>
              <w:t>1</w:t>
            </w:r>
          </w:p>
        </w:tc>
        <w:tc>
          <w:tcPr>
            <w:tcW w:w="1078" w:type="dxa"/>
            <w:shd w:val="clear" w:color="auto" w:fill="auto"/>
          </w:tcPr>
          <w:p w14:paraId="6B6601EB" w14:textId="77777777" w:rsidR="001162D6" w:rsidRPr="001A1F77" w:rsidRDefault="001162D6" w:rsidP="00EA7D8C">
            <w:pPr>
              <w:rPr>
                <w:bCs/>
              </w:rPr>
            </w:pPr>
            <w:r w:rsidRPr="001A1F77">
              <w:rPr>
                <w:bCs/>
              </w:rPr>
              <w:t>1-носим</w:t>
            </w:r>
          </w:p>
        </w:tc>
        <w:tc>
          <w:tcPr>
            <w:tcW w:w="1195" w:type="dxa"/>
            <w:shd w:val="clear" w:color="auto" w:fill="auto"/>
          </w:tcPr>
          <w:p w14:paraId="43647F85" w14:textId="77777777" w:rsidR="001162D6" w:rsidRPr="001A1F77" w:rsidRDefault="001162D6" w:rsidP="00EA7D8C">
            <w:pPr>
              <w:rPr>
                <w:bCs/>
              </w:rPr>
            </w:pPr>
          </w:p>
        </w:tc>
        <w:tc>
          <w:tcPr>
            <w:tcW w:w="1788" w:type="dxa"/>
            <w:shd w:val="clear" w:color="auto" w:fill="auto"/>
          </w:tcPr>
          <w:p w14:paraId="017CE192" w14:textId="77777777" w:rsidR="001162D6" w:rsidRPr="001A1F77" w:rsidRDefault="001162D6" w:rsidP="00EA7D8C">
            <w:pPr>
              <w:rPr>
                <w:bCs/>
              </w:rPr>
            </w:pPr>
          </w:p>
        </w:tc>
        <w:tc>
          <w:tcPr>
            <w:tcW w:w="1174" w:type="dxa"/>
            <w:shd w:val="clear" w:color="auto" w:fill="auto"/>
          </w:tcPr>
          <w:p w14:paraId="2EE63FC2" w14:textId="77777777" w:rsidR="001162D6" w:rsidRPr="001A1F77" w:rsidRDefault="001162D6" w:rsidP="00EA7D8C">
            <w:pPr>
              <w:rPr>
                <w:bCs/>
              </w:rPr>
            </w:pPr>
            <w:r w:rsidRPr="001A1F77">
              <w:rPr>
                <w:bCs/>
              </w:rPr>
              <w:t>В составе ОШУ (ОШПТ)</w:t>
            </w:r>
          </w:p>
        </w:tc>
      </w:tr>
      <w:tr w:rsidR="001162D6" w:rsidRPr="00ED3CCA" w14:paraId="0094F3D3" w14:textId="77777777" w:rsidTr="00EA7D8C">
        <w:tc>
          <w:tcPr>
            <w:tcW w:w="1385" w:type="dxa"/>
            <w:shd w:val="clear" w:color="auto" w:fill="auto"/>
          </w:tcPr>
          <w:p w14:paraId="012504EF" w14:textId="77777777" w:rsidR="001162D6" w:rsidRPr="001A1F77" w:rsidRDefault="001162D6" w:rsidP="00EA7D8C">
            <w:pPr>
              <w:rPr>
                <w:bCs/>
              </w:rPr>
            </w:pPr>
            <w:r w:rsidRPr="001A1F77">
              <w:rPr>
                <w:bCs/>
              </w:rPr>
              <w:t xml:space="preserve">Резерв </w:t>
            </w:r>
          </w:p>
        </w:tc>
        <w:tc>
          <w:tcPr>
            <w:tcW w:w="1413" w:type="dxa"/>
            <w:shd w:val="clear" w:color="auto" w:fill="auto"/>
          </w:tcPr>
          <w:p w14:paraId="043AEF3D" w14:textId="77777777" w:rsidR="001162D6" w:rsidRPr="001A1F77" w:rsidRDefault="001162D6" w:rsidP="00EA7D8C">
            <w:pPr>
              <w:rPr>
                <w:bCs/>
              </w:rPr>
            </w:pPr>
            <w:r w:rsidRPr="001A1F77">
              <w:rPr>
                <w:bCs/>
              </w:rPr>
              <w:t>пожарные</w:t>
            </w:r>
          </w:p>
        </w:tc>
        <w:tc>
          <w:tcPr>
            <w:tcW w:w="1317" w:type="dxa"/>
            <w:shd w:val="clear" w:color="auto" w:fill="auto"/>
          </w:tcPr>
          <w:p w14:paraId="63F8A34B" w14:textId="77777777" w:rsidR="001162D6" w:rsidRPr="001A1F77" w:rsidRDefault="001162D6" w:rsidP="00EA7D8C">
            <w:pPr>
              <w:rPr>
                <w:bCs/>
              </w:rPr>
            </w:pPr>
          </w:p>
        </w:tc>
        <w:tc>
          <w:tcPr>
            <w:tcW w:w="1078" w:type="dxa"/>
            <w:shd w:val="clear" w:color="auto" w:fill="auto"/>
          </w:tcPr>
          <w:p w14:paraId="549D590E" w14:textId="77777777" w:rsidR="001162D6" w:rsidRPr="001A1F77" w:rsidRDefault="001162D6" w:rsidP="00EA7D8C">
            <w:pPr>
              <w:rPr>
                <w:bCs/>
              </w:rPr>
            </w:pPr>
            <w:r w:rsidRPr="001A1F77">
              <w:rPr>
                <w:bCs/>
              </w:rPr>
              <w:t>1 - моб</w:t>
            </w:r>
          </w:p>
        </w:tc>
        <w:tc>
          <w:tcPr>
            <w:tcW w:w="1195" w:type="dxa"/>
            <w:shd w:val="clear" w:color="auto" w:fill="auto"/>
          </w:tcPr>
          <w:p w14:paraId="336E62C0" w14:textId="77777777" w:rsidR="001162D6" w:rsidRPr="001A1F77" w:rsidRDefault="001162D6" w:rsidP="00EA7D8C">
            <w:pPr>
              <w:rPr>
                <w:bCs/>
              </w:rPr>
            </w:pPr>
          </w:p>
        </w:tc>
        <w:tc>
          <w:tcPr>
            <w:tcW w:w="1788" w:type="dxa"/>
            <w:shd w:val="clear" w:color="auto" w:fill="auto"/>
          </w:tcPr>
          <w:p w14:paraId="2CCF3279" w14:textId="77777777" w:rsidR="001162D6" w:rsidRPr="001A1F77" w:rsidRDefault="001162D6" w:rsidP="00EA7D8C">
            <w:pPr>
              <w:rPr>
                <w:bCs/>
              </w:rPr>
            </w:pPr>
            <w:r w:rsidRPr="001A1F77">
              <w:rPr>
                <w:bCs/>
              </w:rPr>
              <w:t xml:space="preserve">АЦ-6-40 «Урал» </w:t>
            </w:r>
            <w:proofErr w:type="spellStart"/>
            <w:r w:rsidRPr="001A1F77">
              <w:rPr>
                <w:bCs/>
              </w:rPr>
              <w:t>г.н</w:t>
            </w:r>
            <w:proofErr w:type="spellEnd"/>
            <w:r w:rsidRPr="001A1F77">
              <w:rPr>
                <w:bCs/>
              </w:rPr>
              <w:t>. Н 731125   07</w:t>
            </w:r>
          </w:p>
        </w:tc>
        <w:tc>
          <w:tcPr>
            <w:tcW w:w="1174" w:type="dxa"/>
            <w:shd w:val="clear" w:color="auto" w:fill="auto"/>
          </w:tcPr>
          <w:p w14:paraId="23D013D1" w14:textId="77777777" w:rsidR="001162D6" w:rsidRPr="001A1F77" w:rsidRDefault="001162D6" w:rsidP="00EA7D8C">
            <w:pPr>
              <w:rPr>
                <w:bCs/>
              </w:rPr>
            </w:pPr>
            <w:r w:rsidRPr="001A1F77">
              <w:rPr>
                <w:bCs/>
              </w:rPr>
              <w:t xml:space="preserve">Резерв </w:t>
            </w:r>
          </w:p>
        </w:tc>
      </w:tr>
      <w:tr w:rsidR="001162D6" w:rsidRPr="00ED3CCA" w14:paraId="4E7C9F6B" w14:textId="77777777" w:rsidTr="00EA7D8C">
        <w:tc>
          <w:tcPr>
            <w:tcW w:w="1385" w:type="dxa"/>
            <w:shd w:val="clear" w:color="auto" w:fill="auto"/>
          </w:tcPr>
          <w:p w14:paraId="6D5A9049" w14:textId="77777777" w:rsidR="001162D6" w:rsidRPr="001A1F77" w:rsidRDefault="001162D6" w:rsidP="00EA7D8C">
            <w:pPr>
              <w:rPr>
                <w:bCs/>
              </w:rPr>
            </w:pPr>
            <w:r w:rsidRPr="001A1F77">
              <w:rPr>
                <w:bCs/>
              </w:rPr>
              <w:t xml:space="preserve">Резерв </w:t>
            </w:r>
          </w:p>
        </w:tc>
        <w:tc>
          <w:tcPr>
            <w:tcW w:w="1413" w:type="dxa"/>
            <w:shd w:val="clear" w:color="auto" w:fill="auto"/>
          </w:tcPr>
          <w:p w14:paraId="465E27EC" w14:textId="77777777" w:rsidR="001162D6" w:rsidRPr="001A1F77" w:rsidRDefault="001162D6" w:rsidP="00EA7D8C">
            <w:pPr>
              <w:rPr>
                <w:bCs/>
              </w:rPr>
            </w:pPr>
          </w:p>
        </w:tc>
        <w:tc>
          <w:tcPr>
            <w:tcW w:w="1317" w:type="dxa"/>
            <w:shd w:val="clear" w:color="auto" w:fill="auto"/>
          </w:tcPr>
          <w:p w14:paraId="252E613A" w14:textId="77777777" w:rsidR="001162D6" w:rsidRPr="001A1F77" w:rsidRDefault="001162D6" w:rsidP="00EA7D8C">
            <w:pPr>
              <w:rPr>
                <w:bCs/>
              </w:rPr>
            </w:pPr>
          </w:p>
        </w:tc>
        <w:tc>
          <w:tcPr>
            <w:tcW w:w="1078" w:type="dxa"/>
            <w:shd w:val="clear" w:color="auto" w:fill="auto"/>
          </w:tcPr>
          <w:p w14:paraId="7F54B566" w14:textId="77777777" w:rsidR="001162D6" w:rsidRPr="001A1F77" w:rsidRDefault="001162D6" w:rsidP="00EA7D8C">
            <w:pPr>
              <w:rPr>
                <w:bCs/>
              </w:rPr>
            </w:pPr>
          </w:p>
        </w:tc>
        <w:tc>
          <w:tcPr>
            <w:tcW w:w="1195" w:type="dxa"/>
            <w:shd w:val="clear" w:color="auto" w:fill="auto"/>
          </w:tcPr>
          <w:p w14:paraId="6FC00742" w14:textId="77777777" w:rsidR="001162D6" w:rsidRPr="001A1F77" w:rsidRDefault="001162D6" w:rsidP="00EA7D8C">
            <w:pPr>
              <w:rPr>
                <w:bCs/>
              </w:rPr>
            </w:pPr>
          </w:p>
        </w:tc>
        <w:tc>
          <w:tcPr>
            <w:tcW w:w="1788" w:type="dxa"/>
            <w:shd w:val="clear" w:color="auto" w:fill="auto"/>
          </w:tcPr>
          <w:p w14:paraId="34E35CE6" w14:textId="77777777" w:rsidR="001162D6" w:rsidRPr="001A1F77" w:rsidRDefault="001162D6" w:rsidP="00EA7D8C">
            <w:pPr>
              <w:rPr>
                <w:bCs/>
              </w:rPr>
            </w:pPr>
          </w:p>
          <w:p w14:paraId="116FA904" w14:textId="77777777" w:rsidR="001162D6" w:rsidRPr="001A1F77" w:rsidRDefault="001162D6" w:rsidP="00EA7D8C">
            <w:pPr>
              <w:rPr>
                <w:bCs/>
              </w:rPr>
            </w:pPr>
            <w:r w:rsidRPr="001A1F77">
              <w:rPr>
                <w:bCs/>
              </w:rPr>
              <w:t xml:space="preserve">«УАЗ» </w:t>
            </w:r>
            <w:proofErr w:type="spellStart"/>
            <w:r w:rsidRPr="001A1F77">
              <w:rPr>
                <w:bCs/>
              </w:rPr>
              <w:t>г.н</w:t>
            </w:r>
            <w:proofErr w:type="spellEnd"/>
            <w:r w:rsidRPr="001A1F77">
              <w:rPr>
                <w:bCs/>
              </w:rPr>
              <w:t>.</w:t>
            </w:r>
          </w:p>
          <w:p w14:paraId="03B3C08B" w14:textId="77777777" w:rsidR="001162D6" w:rsidRPr="001A1F77" w:rsidRDefault="001162D6" w:rsidP="00EA7D8C">
            <w:pPr>
              <w:rPr>
                <w:bCs/>
              </w:rPr>
            </w:pPr>
            <w:r w:rsidRPr="001A1F77">
              <w:rPr>
                <w:bCs/>
              </w:rPr>
              <w:t xml:space="preserve"> 731727 </w:t>
            </w:r>
            <w:r w:rsidRPr="001A1F77">
              <w:rPr>
                <w:bCs/>
                <w:lang w:val="en-US"/>
              </w:rPr>
              <w:t>A</w:t>
            </w:r>
            <w:r w:rsidRPr="001A1F77">
              <w:rPr>
                <w:bCs/>
              </w:rPr>
              <w:t>Н 07</w:t>
            </w:r>
          </w:p>
        </w:tc>
        <w:tc>
          <w:tcPr>
            <w:tcW w:w="1174" w:type="dxa"/>
            <w:shd w:val="clear" w:color="auto" w:fill="auto"/>
          </w:tcPr>
          <w:p w14:paraId="21EE4FEB" w14:textId="77777777" w:rsidR="001162D6" w:rsidRPr="001A1F77" w:rsidRDefault="001162D6" w:rsidP="00EA7D8C">
            <w:pPr>
              <w:rPr>
                <w:bCs/>
              </w:rPr>
            </w:pPr>
            <w:r w:rsidRPr="001A1F77">
              <w:rPr>
                <w:bCs/>
              </w:rPr>
              <w:t xml:space="preserve">Резерв </w:t>
            </w:r>
          </w:p>
        </w:tc>
      </w:tr>
      <w:tr w:rsidR="001162D6" w:rsidRPr="00ED3CCA" w14:paraId="16A8FBA7" w14:textId="77777777" w:rsidTr="00EA7D8C">
        <w:tc>
          <w:tcPr>
            <w:tcW w:w="1385" w:type="dxa"/>
            <w:shd w:val="clear" w:color="auto" w:fill="auto"/>
          </w:tcPr>
          <w:p w14:paraId="1DFCBCCA" w14:textId="77777777" w:rsidR="001162D6" w:rsidRPr="001A1F77" w:rsidRDefault="001162D6" w:rsidP="00EA7D8C">
            <w:pPr>
              <w:rPr>
                <w:bCs/>
              </w:rPr>
            </w:pPr>
            <w:r w:rsidRPr="001A1F77">
              <w:rPr>
                <w:bCs/>
              </w:rPr>
              <w:t xml:space="preserve">Резерв </w:t>
            </w:r>
          </w:p>
        </w:tc>
        <w:tc>
          <w:tcPr>
            <w:tcW w:w="1413" w:type="dxa"/>
            <w:shd w:val="clear" w:color="auto" w:fill="auto"/>
          </w:tcPr>
          <w:p w14:paraId="03E360F6" w14:textId="77777777" w:rsidR="001162D6" w:rsidRPr="001A1F77" w:rsidRDefault="001162D6" w:rsidP="00EA7D8C">
            <w:pPr>
              <w:rPr>
                <w:bCs/>
              </w:rPr>
            </w:pPr>
          </w:p>
        </w:tc>
        <w:tc>
          <w:tcPr>
            <w:tcW w:w="1317" w:type="dxa"/>
            <w:shd w:val="clear" w:color="auto" w:fill="auto"/>
          </w:tcPr>
          <w:p w14:paraId="450B6D19" w14:textId="77777777" w:rsidR="001162D6" w:rsidRPr="001A1F77" w:rsidRDefault="001162D6" w:rsidP="00EA7D8C">
            <w:pPr>
              <w:rPr>
                <w:bCs/>
              </w:rPr>
            </w:pPr>
          </w:p>
        </w:tc>
        <w:tc>
          <w:tcPr>
            <w:tcW w:w="1078" w:type="dxa"/>
            <w:shd w:val="clear" w:color="auto" w:fill="auto"/>
          </w:tcPr>
          <w:p w14:paraId="6265269B" w14:textId="77777777" w:rsidR="001162D6" w:rsidRPr="001A1F77" w:rsidRDefault="001162D6" w:rsidP="00EA7D8C">
            <w:pPr>
              <w:rPr>
                <w:bCs/>
              </w:rPr>
            </w:pPr>
          </w:p>
        </w:tc>
        <w:tc>
          <w:tcPr>
            <w:tcW w:w="1195" w:type="dxa"/>
            <w:shd w:val="clear" w:color="auto" w:fill="auto"/>
          </w:tcPr>
          <w:p w14:paraId="5D86EFEF" w14:textId="77777777" w:rsidR="001162D6" w:rsidRPr="001A1F77" w:rsidRDefault="001162D6" w:rsidP="00EA7D8C">
            <w:pPr>
              <w:rPr>
                <w:bCs/>
              </w:rPr>
            </w:pPr>
            <w:r w:rsidRPr="001A1F77">
              <w:rPr>
                <w:bCs/>
              </w:rPr>
              <w:t>3баллона</w:t>
            </w:r>
          </w:p>
        </w:tc>
        <w:tc>
          <w:tcPr>
            <w:tcW w:w="1788" w:type="dxa"/>
            <w:shd w:val="clear" w:color="auto" w:fill="auto"/>
          </w:tcPr>
          <w:p w14:paraId="1CAF85AF" w14:textId="77777777" w:rsidR="001162D6" w:rsidRPr="001A1F77" w:rsidRDefault="001162D6" w:rsidP="00EA7D8C">
            <w:pPr>
              <w:rPr>
                <w:bCs/>
              </w:rPr>
            </w:pPr>
          </w:p>
        </w:tc>
        <w:tc>
          <w:tcPr>
            <w:tcW w:w="1174" w:type="dxa"/>
            <w:shd w:val="clear" w:color="auto" w:fill="auto"/>
          </w:tcPr>
          <w:p w14:paraId="14A84698" w14:textId="77777777" w:rsidR="001162D6" w:rsidRPr="001A1F77" w:rsidRDefault="001162D6" w:rsidP="00EA7D8C">
            <w:pPr>
              <w:rPr>
                <w:bCs/>
              </w:rPr>
            </w:pPr>
            <w:r w:rsidRPr="001A1F77">
              <w:rPr>
                <w:bCs/>
              </w:rPr>
              <w:t xml:space="preserve">Резерв </w:t>
            </w:r>
          </w:p>
        </w:tc>
      </w:tr>
    </w:tbl>
    <w:p w14:paraId="6BCB059D" w14:textId="6B04AC5A" w:rsidR="001162D6" w:rsidRDefault="001162D6" w:rsidP="001A1F77">
      <w:pPr>
        <w:pStyle w:val="a"/>
        <w:numPr>
          <w:ilvl w:val="0"/>
          <w:numId w:val="0"/>
        </w:numPr>
        <w:ind w:left="928" w:hanging="360"/>
        <w:outlineLvl w:val="9"/>
      </w:pPr>
    </w:p>
    <w:p w14:paraId="2D54F201" w14:textId="77777777" w:rsidR="001A1F77" w:rsidRPr="001A1F77" w:rsidRDefault="001A1F77" w:rsidP="001A1F77">
      <w:pPr>
        <w:pStyle w:val="a"/>
        <w:numPr>
          <w:ilvl w:val="0"/>
          <w:numId w:val="0"/>
        </w:numPr>
        <w:ind w:left="928" w:hanging="360"/>
        <w:outlineLvl w:val="9"/>
        <w:rPr>
          <w:bCs/>
          <w:lang w:val="ru-RU" w:eastAsia="ar-SA"/>
        </w:rPr>
      </w:pPr>
    </w:p>
    <w:p w14:paraId="66A350F8" w14:textId="3C665CFE" w:rsidR="001162D6" w:rsidRPr="001A1F77" w:rsidRDefault="001A1F77" w:rsidP="00063689">
      <w:pPr>
        <w:pStyle w:val="2"/>
        <w:shd w:val="clear" w:color="auto" w:fill="FFFFFF"/>
        <w:spacing w:before="0" w:after="0" w:line="274" w:lineRule="exact"/>
        <w:ind w:right="67"/>
        <w:rPr>
          <w:sz w:val="24"/>
          <w:szCs w:val="24"/>
        </w:rPr>
      </w:pPr>
      <w:proofErr w:type="gramStart"/>
      <w:r>
        <w:rPr>
          <w:sz w:val="24"/>
          <w:szCs w:val="24"/>
        </w:rPr>
        <w:t xml:space="preserve">1.2 </w:t>
      </w:r>
      <w:r w:rsidR="001162D6" w:rsidRPr="001A1F77">
        <w:rPr>
          <w:sz w:val="24"/>
          <w:szCs w:val="24"/>
        </w:rPr>
        <w:t xml:space="preserve"> </w:t>
      </w:r>
      <w:bookmarkStart w:id="56" w:name="_Toc32328916"/>
      <w:r w:rsidR="001162D6" w:rsidRPr="001A1F77">
        <w:rPr>
          <w:sz w:val="24"/>
          <w:szCs w:val="24"/>
        </w:rPr>
        <w:t>МЕДИЦИНСКИЙ</w:t>
      </w:r>
      <w:proofErr w:type="gramEnd"/>
      <w:r w:rsidR="001162D6" w:rsidRPr="001A1F77">
        <w:rPr>
          <w:sz w:val="24"/>
          <w:szCs w:val="24"/>
        </w:rPr>
        <w:t xml:space="preserve"> ПУНКТ ВК-1 ТОО «ЖАИКМУНАЙ»</w:t>
      </w:r>
      <w:bookmarkEnd w:id="56"/>
    </w:p>
    <w:p w14:paraId="22661A87" w14:textId="54F4E0E9" w:rsidR="001162D6" w:rsidRPr="00B65883" w:rsidRDefault="00063689" w:rsidP="00063689">
      <w:pPr>
        <w:jc w:val="right"/>
        <w:rPr>
          <w:b/>
        </w:rPr>
      </w:pPr>
      <w:bookmarkStart w:id="57" w:name="_Hlk205971836"/>
      <w:r w:rsidRPr="00FB42B6">
        <w:rPr>
          <w:lang w:val="x-none"/>
        </w:rPr>
        <w:t>Таблица 1.</w:t>
      </w:r>
      <w: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303"/>
        <w:gridCol w:w="1576"/>
        <w:gridCol w:w="2179"/>
        <w:gridCol w:w="1529"/>
        <w:gridCol w:w="1638"/>
      </w:tblGrid>
      <w:tr w:rsidR="001162D6" w:rsidRPr="00B65883" w14:paraId="385FC1FD" w14:textId="77777777" w:rsidTr="00EA7D8C">
        <w:tc>
          <w:tcPr>
            <w:tcW w:w="1649" w:type="dxa"/>
            <w:shd w:val="clear" w:color="auto" w:fill="auto"/>
          </w:tcPr>
          <w:bookmarkEnd w:id="57"/>
          <w:p w14:paraId="42147E1E" w14:textId="77777777" w:rsidR="001162D6" w:rsidRPr="00B65883" w:rsidRDefault="001162D6" w:rsidP="00EA7D8C">
            <w:r w:rsidRPr="00B65883">
              <w:t>Должность</w:t>
            </w:r>
          </w:p>
        </w:tc>
        <w:tc>
          <w:tcPr>
            <w:tcW w:w="1558" w:type="dxa"/>
            <w:shd w:val="clear" w:color="auto" w:fill="auto"/>
          </w:tcPr>
          <w:p w14:paraId="27370CE8" w14:textId="77777777" w:rsidR="001162D6" w:rsidRPr="00B65883" w:rsidRDefault="001162D6" w:rsidP="00EA7D8C">
            <w:r w:rsidRPr="00B65883">
              <w:t>Кол-во по штату</w:t>
            </w:r>
          </w:p>
        </w:tc>
        <w:tc>
          <w:tcPr>
            <w:tcW w:w="1576" w:type="dxa"/>
            <w:shd w:val="clear" w:color="auto" w:fill="auto"/>
          </w:tcPr>
          <w:p w14:paraId="05F6E91E" w14:textId="77777777" w:rsidR="001162D6" w:rsidRPr="00B65883" w:rsidRDefault="001162D6" w:rsidP="00EA7D8C">
            <w:r w:rsidRPr="00B65883">
              <w:t>СИЗ, СИЗОД</w:t>
            </w:r>
          </w:p>
        </w:tc>
        <w:tc>
          <w:tcPr>
            <w:tcW w:w="2197" w:type="dxa"/>
            <w:shd w:val="clear" w:color="auto" w:fill="auto"/>
          </w:tcPr>
          <w:p w14:paraId="6C59C64A" w14:textId="77777777" w:rsidR="001162D6" w:rsidRPr="00B65883" w:rsidRDefault="001162D6" w:rsidP="00EA7D8C">
            <w:r w:rsidRPr="00B65883">
              <w:t>Медоборудование, инструмент, медикаменты</w:t>
            </w:r>
          </w:p>
        </w:tc>
        <w:tc>
          <w:tcPr>
            <w:tcW w:w="1614" w:type="dxa"/>
            <w:shd w:val="clear" w:color="auto" w:fill="auto"/>
          </w:tcPr>
          <w:p w14:paraId="4B18ED08" w14:textId="77777777" w:rsidR="001162D6" w:rsidRPr="00B65883" w:rsidRDefault="001162D6" w:rsidP="00EA7D8C">
            <w:r w:rsidRPr="00B65883">
              <w:t>Средства связи</w:t>
            </w:r>
          </w:p>
        </w:tc>
        <w:tc>
          <w:tcPr>
            <w:tcW w:w="1685" w:type="dxa"/>
            <w:shd w:val="clear" w:color="auto" w:fill="auto"/>
          </w:tcPr>
          <w:p w14:paraId="164A3855" w14:textId="77777777" w:rsidR="001162D6" w:rsidRPr="00B65883" w:rsidRDefault="001162D6" w:rsidP="00EA7D8C">
            <w:r w:rsidRPr="00B65883">
              <w:t>Спецтехника</w:t>
            </w:r>
          </w:p>
        </w:tc>
      </w:tr>
      <w:tr w:rsidR="001162D6" w:rsidRPr="00B65883" w14:paraId="176D8F9C" w14:textId="77777777" w:rsidTr="00EA7D8C">
        <w:tc>
          <w:tcPr>
            <w:tcW w:w="1649" w:type="dxa"/>
            <w:shd w:val="clear" w:color="auto" w:fill="auto"/>
          </w:tcPr>
          <w:p w14:paraId="4CA1C7B9" w14:textId="77777777" w:rsidR="001162D6" w:rsidRPr="00B65883" w:rsidRDefault="001162D6" w:rsidP="00EA7D8C">
            <w:r w:rsidRPr="00B65883">
              <w:t xml:space="preserve">Фельдшер </w:t>
            </w:r>
          </w:p>
        </w:tc>
        <w:tc>
          <w:tcPr>
            <w:tcW w:w="1558" w:type="dxa"/>
            <w:shd w:val="clear" w:color="auto" w:fill="auto"/>
          </w:tcPr>
          <w:p w14:paraId="7577E29D" w14:textId="77777777" w:rsidR="001162D6" w:rsidRPr="00B65883" w:rsidRDefault="001162D6" w:rsidP="00EA7D8C">
            <w:r w:rsidRPr="00B65883">
              <w:t>1</w:t>
            </w:r>
          </w:p>
        </w:tc>
        <w:tc>
          <w:tcPr>
            <w:tcW w:w="1576" w:type="dxa"/>
            <w:shd w:val="clear" w:color="auto" w:fill="auto"/>
          </w:tcPr>
          <w:p w14:paraId="133D9C25" w14:textId="77777777" w:rsidR="001162D6" w:rsidRPr="00B65883" w:rsidRDefault="001162D6" w:rsidP="00EA7D8C">
            <w:r w:rsidRPr="00B65883">
              <w:t>Каска, очки, нашлемники, респиратор</w:t>
            </w:r>
          </w:p>
        </w:tc>
        <w:tc>
          <w:tcPr>
            <w:tcW w:w="2197" w:type="dxa"/>
            <w:shd w:val="clear" w:color="auto" w:fill="auto"/>
          </w:tcPr>
          <w:p w14:paraId="3D9BFBB4" w14:textId="77777777" w:rsidR="001162D6" w:rsidRPr="00B65883" w:rsidRDefault="001162D6" w:rsidP="00EA7D8C">
            <w:r w:rsidRPr="00B65883">
              <w:t>Сумка неотложной медицинской помощи</w:t>
            </w:r>
          </w:p>
        </w:tc>
        <w:tc>
          <w:tcPr>
            <w:tcW w:w="1614" w:type="dxa"/>
            <w:vMerge w:val="restart"/>
            <w:shd w:val="clear" w:color="auto" w:fill="auto"/>
          </w:tcPr>
          <w:p w14:paraId="2413EE13" w14:textId="77777777" w:rsidR="001162D6" w:rsidRPr="00B65883" w:rsidRDefault="001162D6" w:rsidP="00EA7D8C">
            <w:r w:rsidRPr="00B65883">
              <w:t>Мобильная связь, рация</w:t>
            </w:r>
          </w:p>
          <w:p w14:paraId="2BA125E5" w14:textId="77777777" w:rsidR="001162D6" w:rsidRPr="00B65883" w:rsidRDefault="001162D6" w:rsidP="00EA7D8C"/>
        </w:tc>
        <w:tc>
          <w:tcPr>
            <w:tcW w:w="1685" w:type="dxa"/>
            <w:vMerge w:val="restart"/>
            <w:shd w:val="clear" w:color="auto" w:fill="auto"/>
          </w:tcPr>
          <w:p w14:paraId="6037979C" w14:textId="77777777" w:rsidR="001162D6" w:rsidRPr="00B65883" w:rsidRDefault="001162D6" w:rsidP="00EA7D8C">
            <w:r w:rsidRPr="00B65883">
              <w:t xml:space="preserve">Машина скорой помощи </w:t>
            </w:r>
          </w:p>
          <w:p w14:paraId="4FC01835" w14:textId="77777777" w:rsidR="001162D6" w:rsidRPr="00B65883" w:rsidRDefault="001162D6" w:rsidP="00EA7D8C">
            <w:r w:rsidRPr="00B65883">
              <w:rPr>
                <w:lang w:val="en-US"/>
              </w:rPr>
              <w:t>Volkswagen</w:t>
            </w:r>
            <w:r w:rsidRPr="00B65883">
              <w:t xml:space="preserve"> </w:t>
            </w:r>
            <w:r w:rsidRPr="00B65883">
              <w:rPr>
                <w:lang w:val="en-US"/>
              </w:rPr>
              <w:t>T</w:t>
            </w:r>
            <w:r w:rsidRPr="00B65883">
              <w:t>-5</w:t>
            </w:r>
          </w:p>
        </w:tc>
      </w:tr>
      <w:tr w:rsidR="001162D6" w:rsidRPr="00B65883" w14:paraId="6C9A2488" w14:textId="77777777" w:rsidTr="00EA7D8C">
        <w:tc>
          <w:tcPr>
            <w:tcW w:w="1649" w:type="dxa"/>
            <w:shd w:val="clear" w:color="auto" w:fill="auto"/>
          </w:tcPr>
          <w:p w14:paraId="612B0BCB" w14:textId="77777777" w:rsidR="001162D6" w:rsidRPr="00B65883" w:rsidRDefault="001162D6" w:rsidP="00EA7D8C">
            <w:r w:rsidRPr="00B65883">
              <w:t>Водитель</w:t>
            </w:r>
          </w:p>
        </w:tc>
        <w:tc>
          <w:tcPr>
            <w:tcW w:w="1558" w:type="dxa"/>
            <w:shd w:val="clear" w:color="auto" w:fill="auto"/>
          </w:tcPr>
          <w:p w14:paraId="4B704675" w14:textId="77777777" w:rsidR="001162D6" w:rsidRPr="00B65883" w:rsidRDefault="001162D6" w:rsidP="00EA7D8C">
            <w:r w:rsidRPr="00B65883">
              <w:t>1</w:t>
            </w:r>
          </w:p>
        </w:tc>
        <w:tc>
          <w:tcPr>
            <w:tcW w:w="1576" w:type="dxa"/>
            <w:shd w:val="clear" w:color="auto" w:fill="auto"/>
          </w:tcPr>
          <w:p w14:paraId="2D4BDCEF" w14:textId="77777777" w:rsidR="001162D6" w:rsidRPr="00B65883" w:rsidRDefault="001162D6" w:rsidP="00EA7D8C">
            <w:r w:rsidRPr="00B65883">
              <w:t>Каска, очки, нашлемники, респиратор</w:t>
            </w:r>
          </w:p>
        </w:tc>
        <w:tc>
          <w:tcPr>
            <w:tcW w:w="2197" w:type="dxa"/>
            <w:shd w:val="clear" w:color="auto" w:fill="auto"/>
          </w:tcPr>
          <w:p w14:paraId="52677BEA" w14:textId="77777777" w:rsidR="001162D6" w:rsidRPr="00B65883" w:rsidRDefault="001162D6" w:rsidP="00EA7D8C"/>
        </w:tc>
        <w:tc>
          <w:tcPr>
            <w:tcW w:w="1614" w:type="dxa"/>
            <w:vMerge/>
            <w:shd w:val="clear" w:color="auto" w:fill="auto"/>
          </w:tcPr>
          <w:p w14:paraId="67099799" w14:textId="77777777" w:rsidR="001162D6" w:rsidRPr="00B65883" w:rsidRDefault="001162D6" w:rsidP="00EA7D8C"/>
        </w:tc>
        <w:tc>
          <w:tcPr>
            <w:tcW w:w="1685" w:type="dxa"/>
            <w:vMerge/>
            <w:shd w:val="clear" w:color="auto" w:fill="auto"/>
          </w:tcPr>
          <w:p w14:paraId="7609AF61" w14:textId="77777777" w:rsidR="001162D6" w:rsidRPr="00B65883" w:rsidRDefault="001162D6" w:rsidP="00EA7D8C"/>
        </w:tc>
      </w:tr>
    </w:tbl>
    <w:p w14:paraId="70785ED4" w14:textId="77777777" w:rsidR="001162D6" w:rsidRPr="00B65883" w:rsidRDefault="001162D6" w:rsidP="001162D6">
      <w:pPr>
        <w:rPr>
          <w:b/>
        </w:rPr>
      </w:pPr>
    </w:p>
    <w:p w14:paraId="54DADABC" w14:textId="77777777" w:rsidR="001162D6" w:rsidRPr="00B65883" w:rsidRDefault="001162D6" w:rsidP="001162D6">
      <w:pPr>
        <w:rPr>
          <w:b/>
        </w:rPr>
      </w:pPr>
    </w:p>
    <w:p w14:paraId="6B06318A" w14:textId="2A50C34C" w:rsidR="001162D6" w:rsidRPr="00B65883" w:rsidRDefault="001A1F77" w:rsidP="001A1F77">
      <w:pPr>
        <w:pStyle w:val="2"/>
        <w:shd w:val="clear" w:color="auto" w:fill="FFFFFF"/>
        <w:spacing w:before="0" w:after="0" w:line="274" w:lineRule="exact"/>
        <w:ind w:right="67"/>
      </w:pPr>
      <w:bookmarkStart w:id="58" w:name="_Toc32328917"/>
      <w:r>
        <w:rPr>
          <w:sz w:val="24"/>
          <w:szCs w:val="24"/>
        </w:rPr>
        <w:t xml:space="preserve">1.3 </w:t>
      </w:r>
      <w:r w:rsidR="001162D6" w:rsidRPr="001A1F77">
        <w:rPr>
          <w:sz w:val="24"/>
          <w:szCs w:val="24"/>
        </w:rPr>
        <w:t>МЕДИЦИНСКИЙ ПУНКТ ВК-3 ТОО «</w:t>
      </w:r>
      <w:proofErr w:type="spellStart"/>
      <w:r w:rsidR="001162D6" w:rsidRPr="001A1F77">
        <w:rPr>
          <w:sz w:val="24"/>
          <w:szCs w:val="24"/>
        </w:rPr>
        <w:t>Жаикмунай</w:t>
      </w:r>
      <w:proofErr w:type="spellEnd"/>
      <w:r w:rsidR="001162D6" w:rsidRPr="001A1F77">
        <w:rPr>
          <w:sz w:val="24"/>
          <w:szCs w:val="24"/>
        </w:rPr>
        <w:t>»</w:t>
      </w:r>
      <w:bookmarkEnd w:id="58"/>
    </w:p>
    <w:p w14:paraId="67A773C4" w14:textId="69D869A7" w:rsidR="001162D6" w:rsidRPr="00B65883" w:rsidRDefault="00063689" w:rsidP="00063689">
      <w:pPr>
        <w:jc w:val="right"/>
        <w:rPr>
          <w:b/>
        </w:rPr>
      </w:pPr>
      <w:r w:rsidRPr="00FB42B6">
        <w:rPr>
          <w:lang w:val="x-none"/>
        </w:rPr>
        <w:t>Таблица 1.</w:t>
      </w:r>
      <w: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292"/>
        <w:gridCol w:w="1576"/>
        <w:gridCol w:w="2178"/>
        <w:gridCol w:w="1548"/>
        <w:gridCol w:w="1636"/>
      </w:tblGrid>
      <w:tr w:rsidR="001162D6" w:rsidRPr="00B65883" w14:paraId="53B71CAF" w14:textId="77777777" w:rsidTr="00EA7D8C">
        <w:tc>
          <w:tcPr>
            <w:tcW w:w="1649" w:type="dxa"/>
            <w:shd w:val="clear" w:color="auto" w:fill="auto"/>
          </w:tcPr>
          <w:p w14:paraId="1E111121" w14:textId="77777777" w:rsidR="001162D6" w:rsidRPr="00B65883" w:rsidRDefault="001162D6" w:rsidP="00EA7D8C">
            <w:r w:rsidRPr="00B65883">
              <w:t>Должность</w:t>
            </w:r>
          </w:p>
        </w:tc>
        <w:tc>
          <w:tcPr>
            <w:tcW w:w="1558" w:type="dxa"/>
            <w:shd w:val="clear" w:color="auto" w:fill="auto"/>
          </w:tcPr>
          <w:p w14:paraId="0FCADA2F" w14:textId="77777777" w:rsidR="001162D6" w:rsidRPr="00B65883" w:rsidRDefault="001162D6" w:rsidP="00EA7D8C">
            <w:r w:rsidRPr="00B65883">
              <w:t>Кол-во по штату</w:t>
            </w:r>
          </w:p>
        </w:tc>
        <w:tc>
          <w:tcPr>
            <w:tcW w:w="1576" w:type="dxa"/>
            <w:shd w:val="clear" w:color="auto" w:fill="auto"/>
          </w:tcPr>
          <w:p w14:paraId="74210394" w14:textId="77777777" w:rsidR="001162D6" w:rsidRPr="00B65883" w:rsidRDefault="001162D6" w:rsidP="00EA7D8C">
            <w:r w:rsidRPr="00B65883">
              <w:t>СИЗ, СИЗОД</w:t>
            </w:r>
          </w:p>
        </w:tc>
        <w:tc>
          <w:tcPr>
            <w:tcW w:w="2197" w:type="dxa"/>
            <w:shd w:val="clear" w:color="auto" w:fill="auto"/>
          </w:tcPr>
          <w:p w14:paraId="3193420C" w14:textId="77777777" w:rsidR="001162D6" w:rsidRPr="00B65883" w:rsidRDefault="001162D6" w:rsidP="00EA7D8C">
            <w:r w:rsidRPr="00B65883">
              <w:t>Медоборудование, инструмент, медикаменты</w:t>
            </w:r>
          </w:p>
        </w:tc>
        <w:tc>
          <w:tcPr>
            <w:tcW w:w="1614" w:type="dxa"/>
            <w:shd w:val="clear" w:color="auto" w:fill="auto"/>
          </w:tcPr>
          <w:p w14:paraId="795994CE" w14:textId="77777777" w:rsidR="001162D6" w:rsidRPr="00B65883" w:rsidRDefault="001162D6" w:rsidP="00EA7D8C">
            <w:r w:rsidRPr="00B65883">
              <w:t>Средства связи</w:t>
            </w:r>
          </w:p>
        </w:tc>
        <w:tc>
          <w:tcPr>
            <w:tcW w:w="1685" w:type="dxa"/>
            <w:shd w:val="clear" w:color="auto" w:fill="auto"/>
          </w:tcPr>
          <w:p w14:paraId="7CAEA9DA" w14:textId="77777777" w:rsidR="001162D6" w:rsidRPr="00B65883" w:rsidRDefault="001162D6" w:rsidP="00EA7D8C">
            <w:r w:rsidRPr="00B65883">
              <w:t>Спецтехника</w:t>
            </w:r>
          </w:p>
        </w:tc>
      </w:tr>
      <w:tr w:rsidR="001162D6" w:rsidRPr="00B65883" w14:paraId="084BCA40" w14:textId="77777777" w:rsidTr="00EA7D8C">
        <w:tc>
          <w:tcPr>
            <w:tcW w:w="1649" w:type="dxa"/>
            <w:shd w:val="clear" w:color="auto" w:fill="auto"/>
          </w:tcPr>
          <w:p w14:paraId="32D45598" w14:textId="77777777" w:rsidR="001162D6" w:rsidRPr="00B65883" w:rsidRDefault="001162D6" w:rsidP="00EA7D8C">
            <w:r w:rsidRPr="00B65883">
              <w:t xml:space="preserve">Врач </w:t>
            </w:r>
          </w:p>
        </w:tc>
        <w:tc>
          <w:tcPr>
            <w:tcW w:w="1558" w:type="dxa"/>
            <w:shd w:val="clear" w:color="auto" w:fill="auto"/>
          </w:tcPr>
          <w:p w14:paraId="16E470E7" w14:textId="77777777" w:rsidR="001162D6" w:rsidRPr="00B65883" w:rsidRDefault="001162D6" w:rsidP="00EA7D8C">
            <w:r w:rsidRPr="00B65883">
              <w:t>1</w:t>
            </w:r>
          </w:p>
        </w:tc>
        <w:tc>
          <w:tcPr>
            <w:tcW w:w="1576" w:type="dxa"/>
            <w:vMerge w:val="restart"/>
            <w:shd w:val="clear" w:color="auto" w:fill="auto"/>
          </w:tcPr>
          <w:p w14:paraId="54CC08BC" w14:textId="77777777" w:rsidR="001162D6" w:rsidRPr="00B65883" w:rsidRDefault="001162D6" w:rsidP="00EA7D8C">
            <w:r w:rsidRPr="00B65883">
              <w:t>Каска, очки, нашлемники, респиратор</w:t>
            </w:r>
          </w:p>
        </w:tc>
        <w:tc>
          <w:tcPr>
            <w:tcW w:w="2197" w:type="dxa"/>
            <w:vMerge w:val="restart"/>
            <w:shd w:val="clear" w:color="auto" w:fill="auto"/>
          </w:tcPr>
          <w:p w14:paraId="327804B1" w14:textId="77777777" w:rsidR="001162D6" w:rsidRPr="00B65883" w:rsidRDefault="001162D6" w:rsidP="00EA7D8C">
            <w:r w:rsidRPr="00B65883">
              <w:t>Сумка неотложной медицинской помощи</w:t>
            </w:r>
          </w:p>
        </w:tc>
        <w:tc>
          <w:tcPr>
            <w:tcW w:w="1614" w:type="dxa"/>
            <w:vMerge w:val="restart"/>
            <w:shd w:val="clear" w:color="auto" w:fill="auto"/>
          </w:tcPr>
          <w:p w14:paraId="4158BF76" w14:textId="77777777" w:rsidR="001162D6" w:rsidRPr="00B65883" w:rsidRDefault="001162D6" w:rsidP="00EA7D8C">
            <w:r w:rsidRPr="00B65883">
              <w:t>Мобильная, рация</w:t>
            </w:r>
          </w:p>
          <w:p w14:paraId="04B5DE73" w14:textId="77777777" w:rsidR="001162D6" w:rsidRPr="00B65883" w:rsidRDefault="001162D6" w:rsidP="00EA7D8C"/>
        </w:tc>
        <w:tc>
          <w:tcPr>
            <w:tcW w:w="1685" w:type="dxa"/>
            <w:vMerge w:val="restart"/>
            <w:shd w:val="clear" w:color="auto" w:fill="auto"/>
          </w:tcPr>
          <w:p w14:paraId="50238751" w14:textId="77777777" w:rsidR="001162D6" w:rsidRPr="00B65883" w:rsidRDefault="001162D6" w:rsidP="00EA7D8C">
            <w:r w:rsidRPr="00B65883">
              <w:t xml:space="preserve">Машина скорой помощи </w:t>
            </w:r>
          </w:p>
          <w:p w14:paraId="7E0B0856" w14:textId="77777777" w:rsidR="001162D6" w:rsidRPr="00B65883" w:rsidRDefault="001162D6" w:rsidP="00EA7D8C">
            <w:pPr>
              <w:rPr>
                <w:lang w:val="en-US"/>
              </w:rPr>
            </w:pPr>
            <w:r w:rsidRPr="00B65883">
              <w:rPr>
                <w:lang w:val="en-US"/>
              </w:rPr>
              <w:t>Hyundai</w:t>
            </w:r>
          </w:p>
        </w:tc>
      </w:tr>
      <w:tr w:rsidR="001162D6" w:rsidRPr="00B65883" w14:paraId="229CB73D" w14:textId="77777777" w:rsidTr="00EA7D8C">
        <w:tc>
          <w:tcPr>
            <w:tcW w:w="1649" w:type="dxa"/>
            <w:shd w:val="clear" w:color="auto" w:fill="auto"/>
          </w:tcPr>
          <w:p w14:paraId="5E9AA83A" w14:textId="77777777" w:rsidR="001162D6" w:rsidRPr="00B65883" w:rsidRDefault="001162D6" w:rsidP="00EA7D8C">
            <w:r w:rsidRPr="00B65883">
              <w:t xml:space="preserve">Фельдшер </w:t>
            </w:r>
          </w:p>
        </w:tc>
        <w:tc>
          <w:tcPr>
            <w:tcW w:w="1558" w:type="dxa"/>
            <w:shd w:val="clear" w:color="auto" w:fill="auto"/>
          </w:tcPr>
          <w:p w14:paraId="6E34B500" w14:textId="77777777" w:rsidR="001162D6" w:rsidRPr="00B65883" w:rsidRDefault="001162D6" w:rsidP="00EA7D8C">
            <w:r w:rsidRPr="00B65883">
              <w:t>1</w:t>
            </w:r>
          </w:p>
        </w:tc>
        <w:tc>
          <w:tcPr>
            <w:tcW w:w="1576" w:type="dxa"/>
            <w:vMerge/>
            <w:shd w:val="clear" w:color="auto" w:fill="auto"/>
          </w:tcPr>
          <w:p w14:paraId="7710AB78" w14:textId="77777777" w:rsidR="001162D6" w:rsidRPr="00B65883" w:rsidRDefault="001162D6" w:rsidP="00EA7D8C"/>
        </w:tc>
        <w:tc>
          <w:tcPr>
            <w:tcW w:w="2197" w:type="dxa"/>
            <w:vMerge/>
            <w:shd w:val="clear" w:color="auto" w:fill="auto"/>
          </w:tcPr>
          <w:p w14:paraId="558F1F24" w14:textId="77777777" w:rsidR="001162D6" w:rsidRPr="00B65883" w:rsidRDefault="001162D6" w:rsidP="00EA7D8C"/>
        </w:tc>
        <w:tc>
          <w:tcPr>
            <w:tcW w:w="1614" w:type="dxa"/>
            <w:vMerge/>
            <w:shd w:val="clear" w:color="auto" w:fill="auto"/>
          </w:tcPr>
          <w:p w14:paraId="6EAA8E5A" w14:textId="77777777" w:rsidR="001162D6" w:rsidRPr="00B65883" w:rsidRDefault="001162D6" w:rsidP="00EA7D8C"/>
        </w:tc>
        <w:tc>
          <w:tcPr>
            <w:tcW w:w="1685" w:type="dxa"/>
            <w:vMerge/>
            <w:shd w:val="clear" w:color="auto" w:fill="auto"/>
          </w:tcPr>
          <w:p w14:paraId="20241094" w14:textId="77777777" w:rsidR="001162D6" w:rsidRPr="00B65883" w:rsidRDefault="001162D6" w:rsidP="00EA7D8C"/>
        </w:tc>
      </w:tr>
      <w:tr w:rsidR="001162D6" w:rsidRPr="00B65883" w14:paraId="1403BAB6" w14:textId="77777777" w:rsidTr="00EA7D8C">
        <w:tc>
          <w:tcPr>
            <w:tcW w:w="1649" w:type="dxa"/>
            <w:shd w:val="clear" w:color="auto" w:fill="auto"/>
          </w:tcPr>
          <w:p w14:paraId="712E5ED9" w14:textId="77777777" w:rsidR="001162D6" w:rsidRPr="00B65883" w:rsidRDefault="001162D6" w:rsidP="00EA7D8C">
            <w:r w:rsidRPr="00B65883">
              <w:t>Водитель</w:t>
            </w:r>
          </w:p>
        </w:tc>
        <w:tc>
          <w:tcPr>
            <w:tcW w:w="1558" w:type="dxa"/>
            <w:shd w:val="clear" w:color="auto" w:fill="auto"/>
          </w:tcPr>
          <w:p w14:paraId="1AF993CF" w14:textId="77777777" w:rsidR="001162D6" w:rsidRPr="00B65883" w:rsidRDefault="001162D6" w:rsidP="00EA7D8C">
            <w:r w:rsidRPr="00B65883">
              <w:t>1</w:t>
            </w:r>
          </w:p>
        </w:tc>
        <w:tc>
          <w:tcPr>
            <w:tcW w:w="1576" w:type="dxa"/>
            <w:vMerge/>
            <w:shd w:val="clear" w:color="auto" w:fill="auto"/>
          </w:tcPr>
          <w:p w14:paraId="73A8321B" w14:textId="77777777" w:rsidR="001162D6" w:rsidRPr="00B65883" w:rsidRDefault="001162D6" w:rsidP="00EA7D8C"/>
        </w:tc>
        <w:tc>
          <w:tcPr>
            <w:tcW w:w="2197" w:type="dxa"/>
            <w:vMerge/>
            <w:shd w:val="clear" w:color="auto" w:fill="auto"/>
          </w:tcPr>
          <w:p w14:paraId="169721B5" w14:textId="77777777" w:rsidR="001162D6" w:rsidRPr="00B65883" w:rsidRDefault="001162D6" w:rsidP="00EA7D8C"/>
        </w:tc>
        <w:tc>
          <w:tcPr>
            <w:tcW w:w="1614" w:type="dxa"/>
            <w:vMerge/>
            <w:shd w:val="clear" w:color="auto" w:fill="auto"/>
          </w:tcPr>
          <w:p w14:paraId="3EF4E5CF" w14:textId="77777777" w:rsidR="001162D6" w:rsidRPr="00B65883" w:rsidRDefault="001162D6" w:rsidP="00EA7D8C"/>
        </w:tc>
        <w:tc>
          <w:tcPr>
            <w:tcW w:w="1685" w:type="dxa"/>
            <w:vMerge/>
            <w:shd w:val="clear" w:color="auto" w:fill="auto"/>
          </w:tcPr>
          <w:p w14:paraId="542113DC" w14:textId="77777777" w:rsidR="001162D6" w:rsidRPr="00B65883" w:rsidRDefault="001162D6" w:rsidP="00EA7D8C"/>
        </w:tc>
      </w:tr>
    </w:tbl>
    <w:p w14:paraId="6E1E9F26" w14:textId="375878C9" w:rsidR="001162D6" w:rsidRDefault="001162D6" w:rsidP="001162D6">
      <w:pPr>
        <w:rPr>
          <w:b/>
        </w:rPr>
      </w:pPr>
    </w:p>
    <w:p w14:paraId="581E882A" w14:textId="77777777" w:rsidR="007A7335" w:rsidRPr="00B65883" w:rsidRDefault="007A7335" w:rsidP="001162D6">
      <w:pPr>
        <w:rPr>
          <w:b/>
        </w:rPr>
      </w:pPr>
    </w:p>
    <w:p w14:paraId="27CC5623" w14:textId="062F7F82" w:rsidR="001162D6" w:rsidRPr="00063689" w:rsidRDefault="00063689" w:rsidP="00063689">
      <w:pPr>
        <w:pStyle w:val="2"/>
        <w:shd w:val="clear" w:color="auto" w:fill="FFFFFF"/>
        <w:spacing w:before="0" w:after="0" w:line="274" w:lineRule="exact"/>
        <w:ind w:right="67"/>
        <w:jc w:val="both"/>
        <w:rPr>
          <w:sz w:val="24"/>
          <w:szCs w:val="24"/>
        </w:rPr>
      </w:pPr>
      <w:proofErr w:type="gramStart"/>
      <w:r>
        <w:rPr>
          <w:sz w:val="24"/>
          <w:szCs w:val="24"/>
        </w:rPr>
        <w:t>1.</w:t>
      </w:r>
      <w:r w:rsidR="007A7335">
        <w:rPr>
          <w:sz w:val="24"/>
          <w:szCs w:val="24"/>
        </w:rPr>
        <w:t>4</w:t>
      </w:r>
      <w:r>
        <w:rPr>
          <w:sz w:val="24"/>
          <w:szCs w:val="24"/>
        </w:rPr>
        <w:t xml:space="preserve"> </w:t>
      </w:r>
      <w:r w:rsidR="001162D6" w:rsidRPr="001A1F77">
        <w:rPr>
          <w:sz w:val="24"/>
          <w:szCs w:val="24"/>
        </w:rPr>
        <w:t xml:space="preserve"> </w:t>
      </w:r>
      <w:bookmarkStart w:id="59" w:name="_Toc32328918"/>
      <w:r w:rsidR="001162D6" w:rsidRPr="00063689">
        <w:rPr>
          <w:sz w:val="24"/>
          <w:szCs w:val="24"/>
        </w:rPr>
        <w:t>ДЕЖУРНЫЙ</w:t>
      </w:r>
      <w:proofErr w:type="gramEnd"/>
      <w:r w:rsidR="001162D6" w:rsidRPr="00063689">
        <w:rPr>
          <w:sz w:val="24"/>
          <w:szCs w:val="24"/>
        </w:rPr>
        <w:t xml:space="preserve"> РАСЧЕТ СЛУЖБЫ ОХРАНЫ И МОБИЛЬНЫХ ГРУПП ТОО «НЫСАН КОРГАУ»</w:t>
      </w:r>
      <w:bookmarkEnd w:id="59"/>
    </w:p>
    <w:p w14:paraId="651154C1" w14:textId="59356E91" w:rsidR="001162D6" w:rsidRPr="00B65883" w:rsidRDefault="00063689" w:rsidP="00063689">
      <w:pPr>
        <w:jc w:val="right"/>
        <w:rPr>
          <w:b/>
        </w:rPr>
      </w:pPr>
      <w:bookmarkStart w:id="60" w:name="_Hlk205971880"/>
      <w:r w:rsidRPr="00FB42B6">
        <w:rPr>
          <w:lang w:val="x-none"/>
        </w:rPr>
        <w:t>Таблица 1.</w:t>
      </w:r>
      <w:r>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264"/>
        <w:gridCol w:w="1003"/>
        <w:gridCol w:w="1378"/>
        <w:gridCol w:w="1711"/>
        <w:gridCol w:w="1384"/>
        <w:gridCol w:w="1654"/>
      </w:tblGrid>
      <w:tr w:rsidR="001162D6" w:rsidRPr="00B65883" w14:paraId="18D0F12F" w14:textId="77777777" w:rsidTr="00EA7D8C">
        <w:tc>
          <w:tcPr>
            <w:tcW w:w="2639" w:type="dxa"/>
            <w:gridSpan w:val="2"/>
            <w:shd w:val="clear" w:color="auto" w:fill="auto"/>
          </w:tcPr>
          <w:bookmarkEnd w:id="60"/>
          <w:p w14:paraId="64ED5A5C" w14:textId="77777777" w:rsidR="001162D6" w:rsidRPr="00063689" w:rsidRDefault="001162D6" w:rsidP="00EA7D8C">
            <w:pPr>
              <w:rPr>
                <w:bCs/>
              </w:rPr>
            </w:pPr>
            <w:r w:rsidRPr="00063689">
              <w:rPr>
                <w:bCs/>
              </w:rPr>
              <w:t>Должность по штату</w:t>
            </w:r>
          </w:p>
        </w:tc>
        <w:tc>
          <w:tcPr>
            <w:tcW w:w="1329" w:type="dxa"/>
            <w:shd w:val="clear" w:color="auto" w:fill="auto"/>
          </w:tcPr>
          <w:p w14:paraId="00B06AFF" w14:textId="77777777" w:rsidR="001162D6" w:rsidRPr="00063689" w:rsidRDefault="001162D6" w:rsidP="00EA7D8C">
            <w:pPr>
              <w:rPr>
                <w:bCs/>
              </w:rPr>
            </w:pPr>
            <w:r w:rsidRPr="00063689">
              <w:rPr>
                <w:bCs/>
              </w:rPr>
              <w:t>Кол-во днем/ ночью</w:t>
            </w:r>
          </w:p>
        </w:tc>
        <w:tc>
          <w:tcPr>
            <w:tcW w:w="1378" w:type="dxa"/>
            <w:shd w:val="clear" w:color="auto" w:fill="auto"/>
          </w:tcPr>
          <w:p w14:paraId="0B055783" w14:textId="77777777" w:rsidR="001162D6" w:rsidRPr="00063689" w:rsidRDefault="001162D6" w:rsidP="00EA7D8C">
            <w:pPr>
              <w:rPr>
                <w:bCs/>
              </w:rPr>
            </w:pPr>
            <w:r w:rsidRPr="00063689">
              <w:rPr>
                <w:bCs/>
              </w:rPr>
              <w:t>СИЗ, СИЗОД</w:t>
            </w:r>
          </w:p>
        </w:tc>
        <w:tc>
          <w:tcPr>
            <w:tcW w:w="1775" w:type="dxa"/>
            <w:shd w:val="clear" w:color="auto" w:fill="auto"/>
          </w:tcPr>
          <w:p w14:paraId="66FAE9C5" w14:textId="77777777" w:rsidR="001162D6" w:rsidRPr="00063689" w:rsidRDefault="001162D6" w:rsidP="00EA7D8C">
            <w:pPr>
              <w:rPr>
                <w:bCs/>
              </w:rPr>
            </w:pPr>
            <w:r w:rsidRPr="00063689">
              <w:rPr>
                <w:bCs/>
              </w:rPr>
              <w:t>Спецсредства, вооружение</w:t>
            </w:r>
          </w:p>
        </w:tc>
        <w:tc>
          <w:tcPr>
            <w:tcW w:w="1407" w:type="dxa"/>
            <w:shd w:val="clear" w:color="auto" w:fill="auto"/>
          </w:tcPr>
          <w:p w14:paraId="42E72436" w14:textId="77777777" w:rsidR="001162D6" w:rsidRPr="00063689" w:rsidRDefault="001162D6" w:rsidP="00EA7D8C">
            <w:pPr>
              <w:rPr>
                <w:bCs/>
              </w:rPr>
            </w:pPr>
            <w:r w:rsidRPr="00063689">
              <w:rPr>
                <w:bCs/>
              </w:rPr>
              <w:t>Средства связи</w:t>
            </w:r>
          </w:p>
        </w:tc>
        <w:tc>
          <w:tcPr>
            <w:tcW w:w="1751" w:type="dxa"/>
            <w:shd w:val="clear" w:color="auto" w:fill="auto"/>
          </w:tcPr>
          <w:p w14:paraId="38651485" w14:textId="77777777" w:rsidR="001162D6" w:rsidRPr="00063689" w:rsidRDefault="001162D6" w:rsidP="00EA7D8C">
            <w:pPr>
              <w:rPr>
                <w:bCs/>
              </w:rPr>
            </w:pPr>
            <w:r w:rsidRPr="00063689">
              <w:rPr>
                <w:bCs/>
              </w:rPr>
              <w:t>Оперативный транспорт</w:t>
            </w:r>
          </w:p>
        </w:tc>
      </w:tr>
      <w:tr w:rsidR="001162D6" w:rsidRPr="00B65883" w14:paraId="3B0CE23C" w14:textId="77777777" w:rsidTr="00EA7D8C">
        <w:tc>
          <w:tcPr>
            <w:tcW w:w="1375" w:type="dxa"/>
            <w:shd w:val="clear" w:color="auto" w:fill="auto"/>
          </w:tcPr>
          <w:p w14:paraId="22C15AC3" w14:textId="77777777" w:rsidR="001162D6" w:rsidRPr="00B65883" w:rsidRDefault="001162D6" w:rsidP="00EA7D8C">
            <w:r w:rsidRPr="00B65883">
              <w:t>Пост №1 на УКПГ</w:t>
            </w:r>
          </w:p>
        </w:tc>
        <w:tc>
          <w:tcPr>
            <w:tcW w:w="1264" w:type="dxa"/>
            <w:shd w:val="clear" w:color="auto" w:fill="auto"/>
          </w:tcPr>
          <w:p w14:paraId="6EC3B7A4" w14:textId="77777777" w:rsidR="001162D6" w:rsidRPr="00B65883" w:rsidRDefault="001162D6" w:rsidP="00EA7D8C">
            <w:r w:rsidRPr="00B65883">
              <w:t xml:space="preserve">Охранник </w:t>
            </w:r>
          </w:p>
        </w:tc>
        <w:tc>
          <w:tcPr>
            <w:tcW w:w="1329" w:type="dxa"/>
            <w:shd w:val="clear" w:color="auto" w:fill="auto"/>
          </w:tcPr>
          <w:p w14:paraId="6568EF62" w14:textId="77777777" w:rsidR="001162D6" w:rsidRPr="00B65883" w:rsidRDefault="001162D6" w:rsidP="00EA7D8C">
            <w:r w:rsidRPr="00B65883">
              <w:t>1/1</w:t>
            </w:r>
          </w:p>
        </w:tc>
        <w:tc>
          <w:tcPr>
            <w:tcW w:w="1378" w:type="dxa"/>
            <w:shd w:val="clear" w:color="auto" w:fill="auto"/>
          </w:tcPr>
          <w:p w14:paraId="05B47685" w14:textId="77777777" w:rsidR="001162D6" w:rsidRPr="00B65883" w:rsidRDefault="001162D6" w:rsidP="00EA7D8C">
            <w:r w:rsidRPr="00B65883">
              <w:t>Каска, респиратор</w:t>
            </w:r>
          </w:p>
        </w:tc>
        <w:tc>
          <w:tcPr>
            <w:tcW w:w="1775" w:type="dxa"/>
            <w:shd w:val="clear" w:color="auto" w:fill="auto"/>
          </w:tcPr>
          <w:p w14:paraId="77337FB7" w14:textId="77777777" w:rsidR="001162D6" w:rsidRPr="00B65883" w:rsidRDefault="001162D6" w:rsidP="00EA7D8C"/>
        </w:tc>
        <w:tc>
          <w:tcPr>
            <w:tcW w:w="1407" w:type="dxa"/>
            <w:shd w:val="clear" w:color="auto" w:fill="auto"/>
          </w:tcPr>
          <w:p w14:paraId="0DB7808D" w14:textId="77777777" w:rsidR="001162D6" w:rsidRPr="00B65883" w:rsidRDefault="001162D6" w:rsidP="00EA7D8C">
            <w:r w:rsidRPr="00B65883">
              <w:t>рация</w:t>
            </w:r>
          </w:p>
        </w:tc>
        <w:tc>
          <w:tcPr>
            <w:tcW w:w="1751" w:type="dxa"/>
            <w:shd w:val="clear" w:color="auto" w:fill="auto"/>
          </w:tcPr>
          <w:p w14:paraId="53CB5872" w14:textId="77777777" w:rsidR="001162D6" w:rsidRPr="00B65883" w:rsidRDefault="001162D6" w:rsidP="00EA7D8C"/>
        </w:tc>
      </w:tr>
      <w:tr w:rsidR="001162D6" w:rsidRPr="00B65883" w14:paraId="57A2D78D" w14:textId="77777777" w:rsidTr="00EA7D8C">
        <w:tc>
          <w:tcPr>
            <w:tcW w:w="1375" w:type="dxa"/>
            <w:shd w:val="clear" w:color="auto" w:fill="auto"/>
          </w:tcPr>
          <w:p w14:paraId="784FE2F2" w14:textId="77777777" w:rsidR="001162D6" w:rsidRPr="00B65883" w:rsidRDefault="001162D6" w:rsidP="00EA7D8C">
            <w:r w:rsidRPr="00B65883">
              <w:t>Пост №2 на УКПГ</w:t>
            </w:r>
          </w:p>
        </w:tc>
        <w:tc>
          <w:tcPr>
            <w:tcW w:w="1264" w:type="dxa"/>
            <w:shd w:val="clear" w:color="auto" w:fill="auto"/>
          </w:tcPr>
          <w:p w14:paraId="2BC2653C" w14:textId="77777777" w:rsidR="001162D6" w:rsidRPr="00B65883" w:rsidRDefault="001162D6" w:rsidP="00EA7D8C">
            <w:r w:rsidRPr="00B65883">
              <w:t xml:space="preserve">Охранник </w:t>
            </w:r>
          </w:p>
        </w:tc>
        <w:tc>
          <w:tcPr>
            <w:tcW w:w="1329" w:type="dxa"/>
            <w:shd w:val="clear" w:color="auto" w:fill="auto"/>
          </w:tcPr>
          <w:p w14:paraId="5BB28A6F" w14:textId="77777777" w:rsidR="001162D6" w:rsidRPr="00B65883" w:rsidRDefault="001162D6" w:rsidP="00EA7D8C">
            <w:r w:rsidRPr="00B65883">
              <w:t>1/1</w:t>
            </w:r>
          </w:p>
        </w:tc>
        <w:tc>
          <w:tcPr>
            <w:tcW w:w="1378" w:type="dxa"/>
            <w:shd w:val="clear" w:color="auto" w:fill="auto"/>
          </w:tcPr>
          <w:p w14:paraId="6B75A3C8" w14:textId="77777777" w:rsidR="001162D6" w:rsidRPr="00B65883" w:rsidRDefault="001162D6" w:rsidP="00EA7D8C">
            <w:r w:rsidRPr="00B65883">
              <w:t>Каска, респиратор</w:t>
            </w:r>
          </w:p>
        </w:tc>
        <w:tc>
          <w:tcPr>
            <w:tcW w:w="1775" w:type="dxa"/>
            <w:shd w:val="clear" w:color="auto" w:fill="auto"/>
          </w:tcPr>
          <w:p w14:paraId="1B19193C" w14:textId="77777777" w:rsidR="001162D6" w:rsidRPr="00B65883" w:rsidRDefault="001162D6" w:rsidP="00EA7D8C"/>
        </w:tc>
        <w:tc>
          <w:tcPr>
            <w:tcW w:w="1407" w:type="dxa"/>
            <w:shd w:val="clear" w:color="auto" w:fill="auto"/>
          </w:tcPr>
          <w:p w14:paraId="2CE9C3BA" w14:textId="77777777" w:rsidR="001162D6" w:rsidRPr="00B65883" w:rsidRDefault="001162D6" w:rsidP="00EA7D8C">
            <w:r w:rsidRPr="00B65883">
              <w:t>рация</w:t>
            </w:r>
          </w:p>
        </w:tc>
        <w:tc>
          <w:tcPr>
            <w:tcW w:w="1751" w:type="dxa"/>
            <w:shd w:val="clear" w:color="auto" w:fill="auto"/>
          </w:tcPr>
          <w:p w14:paraId="1F068180" w14:textId="77777777" w:rsidR="001162D6" w:rsidRPr="00B65883" w:rsidRDefault="001162D6" w:rsidP="00EA7D8C"/>
        </w:tc>
      </w:tr>
      <w:tr w:rsidR="001162D6" w:rsidRPr="00B65883" w14:paraId="2C6EA12A" w14:textId="77777777" w:rsidTr="00EA7D8C">
        <w:tc>
          <w:tcPr>
            <w:tcW w:w="1375" w:type="dxa"/>
            <w:vMerge w:val="restart"/>
            <w:shd w:val="clear" w:color="auto" w:fill="auto"/>
          </w:tcPr>
          <w:p w14:paraId="1D342413" w14:textId="77777777" w:rsidR="001162D6" w:rsidRPr="00B65883" w:rsidRDefault="001162D6" w:rsidP="00EA7D8C">
            <w:r w:rsidRPr="00B65883">
              <w:t>Мобильная группа</w:t>
            </w:r>
          </w:p>
        </w:tc>
        <w:tc>
          <w:tcPr>
            <w:tcW w:w="1264" w:type="dxa"/>
            <w:shd w:val="clear" w:color="auto" w:fill="auto"/>
          </w:tcPr>
          <w:p w14:paraId="7458BD4C" w14:textId="77777777" w:rsidR="001162D6" w:rsidRPr="00B65883" w:rsidRDefault="001162D6" w:rsidP="00EA7D8C">
            <w:r w:rsidRPr="00B65883">
              <w:t>Командир отделения</w:t>
            </w:r>
          </w:p>
        </w:tc>
        <w:tc>
          <w:tcPr>
            <w:tcW w:w="1329" w:type="dxa"/>
            <w:shd w:val="clear" w:color="auto" w:fill="auto"/>
          </w:tcPr>
          <w:p w14:paraId="0B6308FE" w14:textId="77777777" w:rsidR="001162D6" w:rsidRPr="00B65883" w:rsidRDefault="001162D6" w:rsidP="00EA7D8C">
            <w:r w:rsidRPr="00B65883">
              <w:t>1</w:t>
            </w:r>
          </w:p>
        </w:tc>
        <w:tc>
          <w:tcPr>
            <w:tcW w:w="1378" w:type="dxa"/>
            <w:shd w:val="clear" w:color="auto" w:fill="auto"/>
          </w:tcPr>
          <w:p w14:paraId="715CBFD4" w14:textId="77777777" w:rsidR="001162D6" w:rsidRPr="00B65883" w:rsidRDefault="001162D6" w:rsidP="00EA7D8C">
            <w:r w:rsidRPr="00B65883">
              <w:t>Каска, респиратор</w:t>
            </w:r>
          </w:p>
        </w:tc>
        <w:tc>
          <w:tcPr>
            <w:tcW w:w="1775" w:type="dxa"/>
            <w:shd w:val="clear" w:color="auto" w:fill="auto"/>
          </w:tcPr>
          <w:p w14:paraId="0E3813C4" w14:textId="77777777" w:rsidR="001162D6" w:rsidRPr="00B65883" w:rsidRDefault="001162D6" w:rsidP="00EA7D8C">
            <w:r w:rsidRPr="00B65883">
              <w:t>Резиновая дубинка РП-73</w:t>
            </w:r>
          </w:p>
        </w:tc>
        <w:tc>
          <w:tcPr>
            <w:tcW w:w="1407" w:type="dxa"/>
            <w:shd w:val="clear" w:color="auto" w:fill="auto"/>
          </w:tcPr>
          <w:p w14:paraId="185B0179" w14:textId="77777777" w:rsidR="001162D6" w:rsidRPr="00B65883" w:rsidRDefault="001162D6" w:rsidP="00EA7D8C">
            <w:r w:rsidRPr="00B65883">
              <w:t>Мобильная</w:t>
            </w:r>
          </w:p>
        </w:tc>
        <w:tc>
          <w:tcPr>
            <w:tcW w:w="1751" w:type="dxa"/>
            <w:shd w:val="clear" w:color="auto" w:fill="auto"/>
          </w:tcPr>
          <w:p w14:paraId="76544C6E" w14:textId="77777777" w:rsidR="001162D6" w:rsidRPr="00B65883" w:rsidRDefault="001162D6" w:rsidP="00EA7D8C">
            <w:r w:rsidRPr="00B65883">
              <w:t xml:space="preserve">УАЗ </w:t>
            </w:r>
          </w:p>
          <w:p w14:paraId="1B05111F" w14:textId="77777777" w:rsidR="001162D6" w:rsidRPr="00B65883" w:rsidRDefault="001162D6" w:rsidP="00EA7D8C">
            <w:r w:rsidRPr="00B65883">
              <w:t>532 АО 07</w:t>
            </w:r>
          </w:p>
        </w:tc>
      </w:tr>
      <w:tr w:rsidR="001162D6" w:rsidRPr="00B65883" w14:paraId="7667B5C5" w14:textId="77777777" w:rsidTr="00EA7D8C">
        <w:tc>
          <w:tcPr>
            <w:tcW w:w="1375" w:type="dxa"/>
            <w:vMerge/>
            <w:shd w:val="clear" w:color="auto" w:fill="auto"/>
          </w:tcPr>
          <w:p w14:paraId="2B298600" w14:textId="77777777" w:rsidR="001162D6" w:rsidRPr="00B65883" w:rsidRDefault="001162D6" w:rsidP="00EA7D8C"/>
        </w:tc>
        <w:tc>
          <w:tcPr>
            <w:tcW w:w="1264" w:type="dxa"/>
            <w:shd w:val="clear" w:color="auto" w:fill="auto"/>
          </w:tcPr>
          <w:p w14:paraId="73067B40" w14:textId="77777777" w:rsidR="001162D6" w:rsidRPr="00B65883" w:rsidRDefault="001162D6" w:rsidP="00EA7D8C">
            <w:r w:rsidRPr="00B65883">
              <w:t xml:space="preserve">Водитель </w:t>
            </w:r>
          </w:p>
        </w:tc>
        <w:tc>
          <w:tcPr>
            <w:tcW w:w="1329" w:type="dxa"/>
            <w:shd w:val="clear" w:color="auto" w:fill="auto"/>
          </w:tcPr>
          <w:p w14:paraId="5AB32A81" w14:textId="77777777" w:rsidR="001162D6" w:rsidRPr="00B65883" w:rsidRDefault="001162D6" w:rsidP="00EA7D8C">
            <w:r w:rsidRPr="00B65883">
              <w:t>1</w:t>
            </w:r>
          </w:p>
        </w:tc>
        <w:tc>
          <w:tcPr>
            <w:tcW w:w="1378" w:type="dxa"/>
            <w:shd w:val="clear" w:color="auto" w:fill="auto"/>
          </w:tcPr>
          <w:p w14:paraId="26727234" w14:textId="77777777" w:rsidR="001162D6" w:rsidRPr="00B65883" w:rsidRDefault="001162D6" w:rsidP="00EA7D8C">
            <w:r w:rsidRPr="00B65883">
              <w:t>Каска, респиратор</w:t>
            </w:r>
          </w:p>
        </w:tc>
        <w:tc>
          <w:tcPr>
            <w:tcW w:w="1775" w:type="dxa"/>
            <w:shd w:val="clear" w:color="auto" w:fill="auto"/>
          </w:tcPr>
          <w:p w14:paraId="0F93F87B" w14:textId="77777777" w:rsidR="001162D6" w:rsidRPr="00B65883" w:rsidRDefault="001162D6" w:rsidP="00EA7D8C">
            <w:r w:rsidRPr="00B65883">
              <w:t>Резиновая дубинка РП-73</w:t>
            </w:r>
          </w:p>
        </w:tc>
        <w:tc>
          <w:tcPr>
            <w:tcW w:w="1407" w:type="dxa"/>
            <w:shd w:val="clear" w:color="auto" w:fill="auto"/>
          </w:tcPr>
          <w:p w14:paraId="3AB03404" w14:textId="77777777" w:rsidR="001162D6" w:rsidRPr="00B65883" w:rsidRDefault="001162D6" w:rsidP="00EA7D8C">
            <w:r w:rsidRPr="00B65883">
              <w:t>Мобильная</w:t>
            </w:r>
          </w:p>
        </w:tc>
        <w:tc>
          <w:tcPr>
            <w:tcW w:w="1751" w:type="dxa"/>
            <w:shd w:val="clear" w:color="auto" w:fill="auto"/>
          </w:tcPr>
          <w:p w14:paraId="14C8532D" w14:textId="77777777" w:rsidR="001162D6" w:rsidRPr="00B65883" w:rsidRDefault="001162D6" w:rsidP="00EA7D8C">
            <w:r w:rsidRPr="00B65883">
              <w:t xml:space="preserve">Нива  </w:t>
            </w:r>
          </w:p>
          <w:p w14:paraId="642B9107" w14:textId="77777777" w:rsidR="001162D6" w:rsidRPr="00B65883" w:rsidRDefault="001162D6" w:rsidP="00EA7D8C">
            <w:r w:rsidRPr="00B65883">
              <w:t>531 АО 07</w:t>
            </w:r>
          </w:p>
        </w:tc>
      </w:tr>
      <w:tr w:rsidR="001162D6" w:rsidRPr="00B65883" w14:paraId="3357308E" w14:textId="77777777" w:rsidTr="00EA7D8C">
        <w:tc>
          <w:tcPr>
            <w:tcW w:w="1375" w:type="dxa"/>
            <w:vMerge w:val="restart"/>
            <w:shd w:val="clear" w:color="auto" w:fill="auto"/>
          </w:tcPr>
          <w:p w14:paraId="03B54CEB" w14:textId="77777777" w:rsidR="001162D6" w:rsidRPr="00B65883" w:rsidRDefault="001162D6" w:rsidP="00EA7D8C">
            <w:r w:rsidRPr="00B65883">
              <w:t>Мобильная группа</w:t>
            </w:r>
          </w:p>
        </w:tc>
        <w:tc>
          <w:tcPr>
            <w:tcW w:w="1264" w:type="dxa"/>
            <w:shd w:val="clear" w:color="auto" w:fill="auto"/>
          </w:tcPr>
          <w:p w14:paraId="5D547AB5" w14:textId="77777777" w:rsidR="001162D6" w:rsidRPr="00B65883" w:rsidRDefault="001162D6" w:rsidP="00EA7D8C">
            <w:r w:rsidRPr="00B65883">
              <w:t>Командир отделения</w:t>
            </w:r>
          </w:p>
        </w:tc>
        <w:tc>
          <w:tcPr>
            <w:tcW w:w="1329" w:type="dxa"/>
            <w:shd w:val="clear" w:color="auto" w:fill="auto"/>
          </w:tcPr>
          <w:p w14:paraId="0CF45975" w14:textId="77777777" w:rsidR="001162D6" w:rsidRPr="00B65883" w:rsidRDefault="001162D6" w:rsidP="00EA7D8C">
            <w:r w:rsidRPr="00B65883">
              <w:t>1</w:t>
            </w:r>
          </w:p>
        </w:tc>
        <w:tc>
          <w:tcPr>
            <w:tcW w:w="1378" w:type="dxa"/>
            <w:shd w:val="clear" w:color="auto" w:fill="auto"/>
          </w:tcPr>
          <w:p w14:paraId="15189FF8" w14:textId="77777777" w:rsidR="001162D6" w:rsidRPr="00B65883" w:rsidRDefault="001162D6" w:rsidP="00EA7D8C">
            <w:r w:rsidRPr="00B65883">
              <w:t>Каска, респиратор</w:t>
            </w:r>
          </w:p>
        </w:tc>
        <w:tc>
          <w:tcPr>
            <w:tcW w:w="1775" w:type="dxa"/>
            <w:shd w:val="clear" w:color="auto" w:fill="auto"/>
          </w:tcPr>
          <w:p w14:paraId="6CBDA4FD" w14:textId="77777777" w:rsidR="001162D6" w:rsidRPr="00B65883" w:rsidRDefault="001162D6" w:rsidP="00EA7D8C">
            <w:r w:rsidRPr="00B65883">
              <w:t>Резиновая дубинка РП-73</w:t>
            </w:r>
          </w:p>
        </w:tc>
        <w:tc>
          <w:tcPr>
            <w:tcW w:w="1407" w:type="dxa"/>
            <w:shd w:val="clear" w:color="auto" w:fill="auto"/>
          </w:tcPr>
          <w:p w14:paraId="426F6B15" w14:textId="77777777" w:rsidR="001162D6" w:rsidRPr="00B65883" w:rsidRDefault="001162D6" w:rsidP="00EA7D8C">
            <w:r w:rsidRPr="00B65883">
              <w:t>Мобильная</w:t>
            </w:r>
          </w:p>
        </w:tc>
        <w:tc>
          <w:tcPr>
            <w:tcW w:w="1751" w:type="dxa"/>
            <w:shd w:val="clear" w:color="auto" w:fill="auto"/>
          </w:tcPr>
          <w:p w14:paraId="476BD121" w14:textId="77777777" w:rsidR="001162D6" w:rsidRPr="00B65883" w:rsidRDefault="001162D6" w:rsidP="00EA7D8C">
            <w:r w:rsidRPr="00B65883">
              <w:t xml:space="preserve">УАЗ </w:t>
            </w:r>
          </w:p>
          <w:p w14:paraId="0E42CA4A" w14:textId="77777777" w:rsidR="001162D6" w:rsidRPr="00B65883" w:rsidRDefault="001162D6" w:rsidP="00EA7D8C">
            <w:r w:rsidRPr="00B65883">
              <w:t>531 АО 07</w:t>
            </w:r>
          </w:p>
        </w:tc>
      </w:tr>
      <w:tr w:rsidR="001162D6" w:rsidRPr="00B65883" w14:paraId="030E583A" w14:textId="77777777" w:rsidTr="00EA7D8C">
        <w:tc>
          <w:tcPr>
            <w:tcW w:w="1375" w:type="dxa"/>
            <w:vMerge/>
            <w:shd w:val="clear" w:color="auto" w:fill="auto"/>
          </w:tcPr>
          <w:p w14:paraId="32EE8FDA" w14:textId="77777777" w:rsidR="001162D6" w:rsidRPr="00B65883" w:rsidRDefault="001162D6" w:rsidP="00EA7D8C"/>
        </w:tc>
        <w:tc>
          <w:tcPr>
            <w:tcW w:w="1264" w:type="dxa"/>
            <w:shd w:val="clear" w:color="auto" w:fill="auto"/>
          </w:tcPr>
          <w:p w14:paraId="051176FD" w14:textId="77777777" w:rsidR="001162D6" w:rsidRPr="00B65883" w:rsidRDefault="001162D6" w:rsidP="00EA7D8C">
            <w:r w:rsidRPr="00B65883">
              <w:t xml:space="preserve">Водитель </w:t>
            </w:r>
          </w:p>
        </w:tc>
        <w:tc>
          <w:tcPr>
            <w:tcW w:w="1329" w:type="dxa"/>
            <w:shd w:val="clear" w:color="auto" w:fill="auto"/>
          </w:tcPr>
          <w:p w14:paraId="0A0E84C1" w14:textId="77777777" w:rsidR="001162D6" w:rsidRPr="00B65883" w:rsidRDefault="001162D6" w:rsidP="00EA7D8C">
            <w:r w:rsidRPr="00B65883">
              <w:t>1</w:t>
            </w:r>
          </w:p>
        </w:tc>
        <w:tc>
          <w:tcPr>
            <w:tcW w:w="1378" w:type="dxa"/>
            <w:shd w:val="clear" w:color="auto" w:fill="auto"/>
          </w:tcPr>
          <w:p w14:paraId="6A07A678" w14:textId="77777777" w:rsidR="001162D6" w:rsidRPr="00B65883" w:rsidRDefault="001162D6" w:rsidP="00EA7D8C">
            <w:r w:rsidRPr="00B65883">
              <w:t>Каска, респиратор</w:t>
            </w:r>
          </w:p>
        </w:tc>
        <w:tc>
          <w:tcPr>
            <w:tcW w:w="1775" w:type="dxa"/>
            <w:shd w:val="clear" w:color="auto" w:fill="auto"/>
          </w:tcPr>
          <w:p w14:paraId="428A38F0" w14:textId="77777777" w:rsidR="001162D6" w:rsidRPr="00B65883" w:rsidRDefault="001162D6" w:rsidP="00EA7D8C">
            <w:r w:rsidRPr="00B65883">
              <w:t>Резиновая дубинка РП-73</w:t>
            </w:r>
          </w:p>
        </w:tc>
        <w:tc>
          <w:tcPr>
            <w:tcW w:w="1407" w:type="dxa"/>
            <w:shd w:val="clear" w:color="auto" w:fill="auto"/>
          </w:tcPr>
          <w:p w14:paraId="4BB725E1" w14:textId="77777777" w:rsidR="001162D6" w:rsidRPr="00B65883" w:rsidRDefault="001162D6" w:rsidP="00EA7D8C">
            <w:r w:rsidRPr="00B65883">
              <w:t>Мобильная</w:t>
            </w:r>
          </w:p>
        </w:tc>
        <w:tc>
          <w:tcPr>
            <w:tcW w:w="1751" w:type="dxa"/>
            <w:shd w:val="clear" w:color="auto" w:fill="auto"/>
          </w:tcPr>
          <w:p w14:paraId="4C3508A5" w14:textId="77777777" w:rsidR="001162D6" w:rsidRPr="00B65883" w:rsidRDefault="001162D6" w:rsidP="00EA7D8C">
            <w:r w:rsidRPr="00B65883">
              <w:t xml:space="preserve">УАЗ </w:t>
            </w:r>
          </w:p>
          <w:p w14:paraId="29998EF7" w14:textId="77777777" w:rsidR="001162D6" w:rsidRPr="00B65883" w:rsidRDefault="001162D6" w:rsidP="001162D6">
            <w:pPr>
              <w:numPr>
                <w:ilvl w:val="0"/>
                <w:numId w:val="34"/>
              </w:numPr>
              <w:suppressAutoHyphens w:val="0"/>
              <w:spacing w:line="276" w:lineRule="auto"/>
            </w:pPr>
            <w:r w:rsidRPr="00B65883">
              <w:t xml:space="preserve"> 07</w:t>
            </w:r>
          </w:p>
        </w:tc>
      </w:tr>
    </w:tbl>
    <w:p w14:paraId="585B48EA" w14:textId="77777777" w:rsidR="001162D6" w:rsidRPr="00B65883" w:rsidRDefault="001162D6" w:rsidP="001162D6">
      <w:pPr>
        <w:rPr>
          <w:b/>
        </w:rPr>
      </w:pPr>
    </w:p>
    <w:p w14:paraId="26E0467D" w14:textId="1FBA3FFC" w:rsidR="00063689" w:rsidRDefault="007A7335" w:rsidP="00063689">
      <w:pPr>
        <w:pStyle w:val="2"/>
        <w:shd w:val="clear" w:color="auto" w:fill="FFFFFF"/>
        <w:spacing w:before="0" w:after="0" w:line="274" w:lineRule="exact"/>
        <w:ind w:right="67"/>
        <w:jc w:val="both"/>
        <w:rPr>
          <w:sz w:val="24"/>
          <w:szCs w:val="24"/>
        </w:rPr>
      </w:pPr>
      <w:bookmarkStart w:id="61" w:name="_Toc32328919"/>
      <w:r>
        <w:rPr>
          <w:sz w:val="24"/>
          <w:szCs w:val="24"/>
        </w:rPr>
        <w:t xml:space="preserve">1.5 </w:t>
      </w:r>
      <w:r w:rsidRPr="00063689">
        <w:rPr>
          <w:sz w:val="24"/>
          <w:szCs w:val="24"/>
        </w:rPr>
        <w:t xml:space="preserve">ДЕЖУРНЫЙ РАСЧЕТ      ГАЗОСПАСАТЕЛЬНОЙ СЛУЖБЫ «АКБЕРЕН» ТОО «РЦШ ПВАСС» </w:t>
      </w:r>
    </w:p>
    <w:p w14:paraId="41091A6B" w14:textId="15D07090" w:rsidR="001162D6" w:rsidRPr="00B65883" w:rsidRDefault="001162D6" w:rsidP="00063689">
      <w:pPr>
        <w:jc w:val="right"/>
      </w:pPr>
      <w:r w:rsidRPr="00063689">
        <w:t xml:space="preserve">       </w:t>
      </w:r>
      <w:r w:rsidRPr="00B65883">
        <w:t xml:space="preserve">                                                                       </w:t>
      </w:r>
      <w:r w:rsidR="00063689" w:rsidRPr="00FB42B6">
        <w:rPr>
          <w:lang w:val="x-none"/>
        </w:rPr>
        <w:t>Таблица 1.</w:t>
      </w:r>
      <w:r w:rsidR="00063689">
        <w:t>6</w:t>
      </w:r>
      <w:r w:rsidRPr="00B65883">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1553"/>
        <w:gridCol w:w="1591"/>
        <w:gridCol w:w="1607"/>
        <w:gridCol w:w="1616"/>
        <w:gridCol w:w="1697"/>
      </w:tblGrid>
      <w:tr w:rsidR="001162D6" w:rsidRPr="00B65883" w14:paraId="799357D2" w14:textId="77777777" w:rsidTr="00EA7D8C">
        <w:tc>
          <w:tcPr>
            <w:tcW w:w="1713" w:type="dxa"/>
            <w:shd w:val="clear" w:color="auto" w:fill="auto"/>
          </w:tcPr>
          <w:p w14:paraId="15474A73" w14:textId="77777777" w:rsidR="001162D6" w:rsidRPr="00B65883" w:rsidRDefault="001162D6" w:rsidP="00EA7D8C">
            <w:r w:rsidRPr="00B65883">
              <w:t xml:space="preserve">Должность по штату </w:t>
            </w:r>
          </w:p>
        </w:tc>
        <w:tc>
          <w:tcPr>
            <w:tcW w:w="1713" w:type="dxa"/>
            <w:shd w:val="clear" w:color="auto" w:fill="auto"/>
          </w:tcPr>
          <w:p w14:paraId="6AFFCD81" w14:textId="77777777" w:rsidR="001162D6" w:rsidRPr="00B65883" w:rsidRDefault="001162D6" w:rsidP="00EA7D8C">
            <w:r w:rsidRPr="00B65883">
              <w:t>Кол-во</w:t>
            </w:r>
          </w:p>
          <w:p w14:paraId="727BC2C0" w14:textId="77777777" w:rsidR="001162D6" w:rsidRPr="00B65883" w:rsidRDefault="001162D6" w:rsidP="00EA7D8C">
            <w:r w:rsidRPr="00B65883">
              <w:t xml:space="preserve">День/ ночь </w:t>
            </w:r>
          </w:p>
        </w:tc>
        <w:tc>
          <w:tcPr>
            <w:tcW w:w="1713" w:type="dxa"/>
            <w:shd w:val="clear" w:color="auto" w:fill="auto"/>
          </w:tcPr>
          <w:p w14:paraId="10EB2761" w14:textId="77777777" w:rsidR="001162D6" w:rsidRPr="00B65883" w:rsidRDefault="001162D6" w:rsidP="00EA7D8C">
            <w:r w:rsidRPr="00B65883">
              <w:t xml:space="preserve">Сиз </w:t>
            </w:r>
          </w:p>
          <w:p w14:paraId="28526FCF" w14:textId="77777777" w:rsidR="001162D6" w:rsidRPr="00B65883" w:rsidRDefault="001162D6" w:rsidP="00EA7D8C">
            <w:r w:rsidRPr="00B65883">
              <w:t>СИЗОД</w:t>
            </w:r>
          </w:p>
        </w:tc>
        <w:tc>
          <w:tcPr>
            <w:tcW w:w="1713" w:type="dxa"/>
            <w:shd w:val="clear" w:color="auto" w:fill="auto"/>
          </w:tcPr>
          <w:p w14:paraId="7D981B2F" w14:textId="77777777" w:rsidR="001162D6" w:rsidRPr="00B65883" w:rsidRDefault="001162D6" w:rsidP="00EA7D8C">
            <w:proofErr w:type="gramStart"/>
            <w:r w:rsidRPr="00B65883">
              <w:t>Спец-средства</w:t>
            </w:r>
            <w:proofErr w:type="gramEnd"/>
          </w:p>
        </w:tc>
        <w:tc>
          <w:tcPr>
            <w:tcW w:w="1713" w:type="dxa"/>
            <w:shd w:val="clear" w:color="auto" w:fill="auto"/>
          </w:tcPr>
          <w:p w14:paraId="4F57C2C0" w14:textId="77777777" w:rsidR="001162D6" w:rsidRPr="00B65883" w:rsidRDefault="001162D6" w:rsidP="00EA7D8C">
            <w:r w:rsidRPr="00B65883">
              <w:t xml:space="preserve">Средства связи </w:t>
            </w:r>
          </w:p>
        </w:tc>
        <w:tc>
          <w:tcPr>
            <w:tcW w:w="1714" w:type="dxa"/>
            <w:shd w:val="clear" w:color="auto" w:fill="auto"/>
          </w:tcPr>
          <w:p w14:paraId="74D71025" w14:textId="77777777" w:rsidR="001162D6" w:rsidRPr="00B65883" w:rsidRDefault="001162D6" w:rsidP="00EA7D8C">
            <w:r w:rsidRPr="00B65883">
              <w:t xml:space="preserve">Оперативный транспорт </w:t>
            </w:r>
          </w:p>
        </w:tc>
      </w:tr>
      <w:tr w:rsidR="001162D6" w:rsidRPr="00B65883" w14:paraId="4E5BD6A9" w14:textId="77777777" w:rsidTr="00EA7D8C">
        <w:tc>
          <w:tcPr>
            <w:tcW w:w="1713" w:type="dxa"/>
            <w:shd w:val="clear" w:color="auto" w:fill="auto"/>
          </w:tcPr>
          <w:p w14:paraId="249D0136" w14:textId="77777777" w:rsidR="001162D6" w:rsidRPr="00B65883" w:rsidRDefault="001162D6" w:rsidP="00EA7D8C">
            <w:r w:rsidRPr="00B65883">
              <w:t xml:space="preserve">Командир </w:t>
            </w:r>
          </w:p>
        </w:tc>
        <w:tc>
          <w:tcPr>
            <w:tcW w:w="1713" w:type="dxa"/>
            <w:shd w:val="clear" w:color="auto" w:fill="auto"/>
          </w:tcPr>
          <w:p w14:paraId="36443A14" w14:textId="77777777" w:rsidR="001162D6" w:rsidRPr="00B65883" w:rsidRDefault="001162D6" w:rsidP="00EA7D8C">
            <w:r w:rsidRPr="00B65883">
              <w:t>1</w:t>
            </w:r>
          </w:p>
        </w:tc>
        <w:tc>
          <w:tcPr>
            <w:tcW w:w="1713" w:type="dxa"/>
            <w:shd w:val="clear" w:color="auto" w:fill="auto"/>
          </w:tcPr>
          <w:p w14:paraId="7274D35A" w14:textId="77777777" w:rsidR="001162D6" w:rsidRPr="00B65883" w:rsidRDefault="001162D6" w:rsidP="00EA7D8C">
            <w:r w:rsidRPr="00B65883">
              <w:t xml:space="preserve">ВДА </w:t>
            </w:r>
          </w:p>
        </w:tc>
        <w:tc>
          <w:tcPr>
            <w:tcW w:w="1713" w:type="dxa"/>
            <w:shd w:val="clear" w:color="auto" w:fill="auto"/>
          </w:tcPr>
          <w:p w14:paraId="06DD057B" w14:textId="77777777" w:rsidR="001162D6" w:rsidRPr="00B65883" w:rsidRDefault="001162D6" w:rsidP="00EA7D8C"/>
        </w:tc>
        <w:tc>
          <w:tcPr>
            <w:tcW w:w="1713" w:type="dxa"/>
            <w:shd w:val="clear" w:color="auto" w:fill="auto"/>
          </w:tcPr>
          <w:p w14:paraId="6827F4CE" w14:textId="77777777" w:rsidR="001162D6" w:rsidRPr="00B65883" w:rsidRDefault="001162D6" w:rsidP="00EA7D8C">
            <w:r w:rsidRPr="00B65883">
              <w:t xml:space="preserve">Рация </w:t>
            </w:r>
          </w:p>
        </w:tc>
        <w:tc>
          <w:tcPr>
            <w:tcW w:w="1714" w:type="dxa"/>
            <w:shd w:val="clear" w:color="auto" w:fill="auto"/>
          </w:tcPr>
          <w:p w14:paraId="5FE77AB8" w14:textId="77777777" w:rsidR="001162D6" w:rsidRPr="008003F4" w:rsidRDefault="001162D6" w:rsidP="00EA7D8C">
            <w:pPr>
              <w:rPr>
                <w:lang w:val="en-US"/>
              </w:rPr>
            </w:pPr>
            <w:r>
              <w:rPr>
                <w:lang w:val="en-US"/>
              </w:rPr>
              <w:t>Mitsubishi L200</w:t>
            </w:r>
          </w:p>
        </w:tc>
      </w:tr>
      <w:tr w:rsidR="001162D6" w:rsidRPr="00B65883" w14:paraId="4966FA27" w14:textId="77777777" w:rsidTr="00EA7D8C">
        <w:tc>
          <w:tcPr>
            <w:tcW w:w="1713" w:type="dxa"/>
            <w:shd w:val="clear" w:color="auto" w:fill="auto"/>
          </w:tcPr>
          <w:p w14:paraId="3446E7DD" w14:textId="77777777" w:rsidR="001162D6" w:rsidRPr="00B65883" w:rsidRDefault="001162D6" w:rsidP="00EA7D8C">
            <w:r w:rsidRPr="00B65883">
              <w:t>Газоспасатель</w:t>
            </w:r>
          </w:p>
        </w:tc>
        <w:tc>
          <w:tcPr>
            <w:tcW w:w="1713" w:type="dxa"/>
            <w:shd w:val="clear" w:color="auto" w:fill="auto"/>
          </w:tcPr>
          <w:p w14:paraId="1F39D44A" w14:textId="77777777" w:rsidR="001162D6" w:rsidRPr="00B65883" w:rsidRDefault="001162D6" w:rsidP="00EA7D8C">
            <w:r w:rsidRPr="00B65883">
              <w:t>1</w:t>
            </w:r>
          </w:p>
        </w:tc>
        <w:tc>
          <w:tcPr>
            <w:tcW w:w="1713" w:type="dxa"/>
            <w:shd w:val="clear" w:color="auto" w:fill="auto"/>
          </w:tcPr>
          <w:p w14:paraId="0891EDE8" w14:textId="77777777" w:rsidR="001162D6" w:rsidRPr="00B65883" w:rsidRDefault="001162D6" w:rsidP="00EA7D8C">
            <w:r w:rsidRPr="00B65883">
              <w:t>ВДА</w:t>
            </w:r>
          </w:p>
        </w:tc>
        <w:tc>
          <w:tcPr>
            <w:tcW w:w="1713" w:type="dxa"/>
            <w:shd w:val="clear" w:color="auto" w:fill="auto"/>
          </w:tcPr>
          <w:p w14:paraId="61609AA5" w14:textId="77777777" w:rsidR="001162D6" w:rsidRPr="00B65883" w:rsidRDefault="001162D6" w:rsidP="00EA7D8C"/>
        </w:tc>
        <w:tc>
          <w:tcPr>
            <w:tcW w:w="1713" w:type="dxa"/>
            <w:shd w:val="clear" w:color="auto" w:fill="auto"/>
          </w:tcPr>
          <w:p w14:paraId="5219A314" w14:textId="77777777" w:rsidR="001162D6" w:rsidRPr="00B65883" w:rsidRDefault="001162D6" w:rsidP="00EA7D8C">
            <w:r w:rsidRPr="00B65883">
              <w:t>Рация</w:t>
            </w:r>
          </w:p>
        </w:tc>
        <w:tc>
          <w:tcPr>
            <w:tcW w:w="1714" w:type="dxa"/>
            <w:shd w:val="clear" w:color="auto" w:fill="auto"/>
          </w:tcPr>
          <w:p w14:paraId="3C9208C3" w14:textId="77777777" w:rsidR="001162D6" w:rsidRPr="00B65883" w:rsidRDefault="001162D6" w:rsidP="00EA7D8C"/>
        </w:tc>
      </w:tr>
      <w:tr w:rsidR="001162D6" w:rsidRPr="00B65883" w14:paraId="4E50B538" w14:textId="77777777" w:rsidTr="00EA7D8C">
        <w:tc>
          <w:tcPr>
            <w:tcW w:w="1713" w:type="dxa"/>
            <w:shd w:val="clear" w:color="auto" w:fill="auto"/>
          </w:tcPr>
          <w:p w14:paraId="0E9797CB" w14:textId="77777777" w:rsidR="001162D6" w:rsidRPr="00B65883" w:rsidRDefault="001162D6" w:rsidP="00EA7D8C">
            <w:r w:rsidRPr="00B65883">
              <w:t>Газоспасатель</w:t>
            </w:r>
          </w:p>
        </w:tc>
        <w:tc>
          <w:tcPr>
            <w:tcW w:w="1713" w:type="dxa"/>
            <w:shd w:val="clear" w:color="auto" w:fill="auto"/>
          </w:tcPr>
          <w:p w14:paraId="68A6F041" w14:textId="77777777" w:rsidR="001162D6" w:rsidRPr="00B65883" w:rsidRDefault="001162D6" w:rsidP="00EA7D8C">
            <w:r w:rsidRPr="00B65883">
              <w:t>1</w:t>
            </w:r>
          </w:p>
        </w:tc>
        <w:tc>
          <w:tcPr>
            <w:tcW w:w="1713" w:type="dxa"/>
            <w:shd w:val="clear" w:color="auto" w:fill="auto"/>
          </w:tcPr>
          <w:p w14:paraId="675BDF94" w14:textId="77777777" w:rsidR="001162D6" w:rsidRPr="00B65883" w:rsidRDefault="001162D6" w:rsidP="00EA7D8C">
            <w:r w:rsidRPr="00B65883">
              <w:t>ВДА</w:t>
            </w:r>
          </w:p>
        </w:tc>
        <w:tc>
          <w:tcPr>
            <w:tcW w:w="1713" w:type="dxa"/>
            <w:shd w:val="clear" w:color="auto" w:fill="auto"/>
          </w:tcPr>
          <w:p w14:paraId="4A9D152B" w14:textId="77777777" w:rsidR="001162D6" w:rsidRPr="00B65883" w:rsidRDefault="001162D6" w:rsidP="00EA7D8C"/>
        </w:tc>
        <w:tc>
          <w:tcPr>
            <w:tcW w:w="1713" w:type="dxa"/>
            <w:shd w:val="clear" w:color="auto" w:fill="auto"/>
          </w:tcPr>
          <w:p w14:paraId="0741FBC0" w14:textId="77777777" w:rsidR="001162D6" w:rsidRPr="00B65883" w:rsidRDefault="001162D6" w:rsidP="00EA7D8C">
            <w:r w:rsidRPr="00B65883">
              <w:t>Рация</w:t>
            </w:r>
          </w:p>
        </w:tc>
        <w:tc>
          <w:tcPr>
            <w:tcW w:w="1714" w:type="dxa"/>
            <w:shd w:val="clear" w:color="auto" w:fill="auto"/>
          </w:tcPr>
          <w:p w14:paraId="0963A229" w14:textId="77777777" w:rsidR="001162D6" w:rsidRPr="00AA5A88" w:rsidRDefault="001162D6" w:rsidP="00EA7D8C">
            <w:pPr>
              <w:rPr>
                <w:lang w:val="kk-KZ"/>
              </w:rPr>
            </w:pPr>
          </w:p>
        </w:tc>
      </w:tr>
    </w:tbl>
    <w:p w14:paraId="0944F346" w14:textId="77777777" w:rsidR="001162D6" w:rsidRPr="00B65883" w:rsidRDefault="001162D6" w:rsidP="001162D6"/>
    <w:p w14:paraId="3535744F" w14:textId="787B00B4" w:rsidR="001162D6" w:rsidRDefault="001162D6" w:rsidP="001162D6">
      <w:pPr>
        <w:jc w:val="center"/>
        <w:rPr>
          <w:b/>
        </w:rPr>
      </w:pPr>
      <w:r w:rsidRPr="00B65883">
        <w:rPr>
          <w:b/>
        </w:rPr>
        <w:t>Средства индивидуальной защиты (СИЗ)</w:t>
      </w:r>
    </w:p>
    <w:p w14:paraId="21D6E2AB" w14:textId="0873E5A0" w:rsidR="00063689" w:rsidRPr="00B65883" w:rsidRDefault="00063689" w:rsidP="00063689">
      <w:pPr>
        <w:jc w:val="right"/>
        <w:rPr>
          <w:b/>
        </w:rPr>
      </w:pPr>
      <w:r w:rsidRPr="00FB42B6">
        <w:rPr>
          <w:lang w:val="x-none"/>
        </w:rPr>
        <w:t>Таблица 1.</w:t>
      </w:r>
      <w:r>
        <w:t>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4581"/>
        <w:gridCol w:w="1811"/>
        <w:gridCol w:w="1539"/>
        <w:gridCol w:w="1316"/>
      </w:tblGrid>
      <w:tr w:rsidR="001162D6" w:rsidRPr="00B65883" w14:paraId="671C367C" w14:textId="77777777" w:rsidTr="00EA7D8C">
        <w:tc>
          <w:tcPr>
            <w:tcW w:w="534" w:type="dxa"/>
            <w:shd w:val="clear" w:color="auto" w:fill="auto"/>
          </w:tcPr>
          <w:p w14:paraId="5EBBD729" w14:textId="77777777" w:rsidR="001162D6" w:rsidRPr="00B65883" w:rsidRDefault="001162D6" w:rsidP="00EA7D8C">
            <w:pPr>
              <w:tabs>
                <w:tab w:val="left" w:pos="748"/>
              </w:tabs>
            </w:pPr>
            <w:r w:rsidRPr="00B65883">
              <w:t>№</w:t>
            </w:r>
          </w:p>
        </w:tc>
        <w:tc>
          <w:tcPr>
            <w:tcW w:w="4961" w:type="dxa"/>
            <w:shd w:val="clear" w:color="auto" w:fill="auto"/>
          </w:tcPr>
          <w:p w14:paraId="673A1F47" w14:textId="77777777" w:rsidR="001162D6" w:rsidRPr="00B65883" w:rsidRDefault="001162D6" w:rsidP="00EA7D8C">
            <w:pPr>
              <w:tabs>
                <w:tab w:val="left" w:pos="748"/>
              </w:tabs>
            </w:pPr>
            <w:r w:rsidRPr="00B65883">
              <w:t>Наименование марка</w:t>
            </w:r>
          </w:p>
        </w:tc>
        <w:tc>
          <w:tcPr>
            <w:tcW w:w="1843" w:type="dxa"/>
            <w:shd w:val="clear" w:color="auto" w:fill="auto"/>
          </w:tcPr>
          <w:p w14:paraId="3BCEC966" w14:textId="77777777" w:rsidR="001162D6" w:rsidRPr="00B65883" w:rsidRDefault="001162D6" w:rsidP="00EA7D8C">
            <w:pPr>
              <w:tabs>
                <w:tab w:val="left" w:pos="748"/>
              </w:tabs>
            </w:pPr>
            <w:proofErr w:type="spellStart"/>
            <w:proofErr w:type="gramStart"/>
            <w:r w:rsidRPr="00B65883">
              <w:t>Ед.измерения</w:t>
            </w:r>
            <w:proofErr w:type="spellEnd"/>
            <w:proofErr w:type="gramEnd"/>
            <w:r w:rsidRPr="00B65883">
              <w:t xml:space="preserve"> </w:t>
            </w:r>
          </w:p>
        </w:tc>
        <w:tc>
          <w:tcPr>
            <w:tcW w:w="1559" w:type="dxa"/>
            <w:shd w:val="clear" w:color="auto" w:fill="auto"/>
          </w:tcPr>
          <w:p w14:paraId="07112965" w14:textId="77777777" w:rsidR="001162D6" w:rsidRPr="00B65883" w:rsidRDefault="001162D6" w:rsidP="00EA7D8C">
            <w:pPr>
              <w:tabs>
                <w:tab w:val="left" w:pos="748"/>
              </w:tabs>
            </w:pPr>
            <w:r w:rsidRPr="00B65883">
              <w:t>Количество</w:t>
            </w:r>
          </w:p>
        </w:tc>
        <w:tc>
          <w:tcPr>
            <w:tcW w:w="1382" w:type="dxa"/>
            <w:shd w:val="clear" w:color="auto" w:fill="auto"/>
          </w:tcPr>
          <w:p w14:paraId="386DCB47" w14:textId="77777777" w:rsidR="001162D6" w:rsidRPr="00B65883" w:rsidRDefault="001162D6" w:rsidP="00EA7D8C">
            <w:pPr>
              <w:tabs>
                <w:tab w:val="left" w:pos="748"/>
              </w:tabs>
            </w:pPr>
            <w:r w:rsidRPr="00B65883">
              <w:t xml:space="preserve">Зав. Номер </w:t>
            </w:r>
          </w:p>
        </w:tc>
      </w:tr>
      <w:tr w:rsidR="001162D6" w:rsidRPr="00B65883" w14:paraId="5A5FE745" w14:textId="77777777" w:rsidTr="00EA7D8C">
        <w:tc>
          <w:tcPr>
            <w:tcW w:w="534" w:type="dxa"/>
            <w:shd w:val="clear" w:color="auto" w:fill="auto"/>
          </w:tcPr>
          <w:p w14:paraId="40632F21" w14:textId="77777777" w:rsidR="001162D6" w:rsidRPr="00B65883" w:rsidRDefault="001162D6" w:rsidP="00EA7D8C">
            <w:pPr>
              <w:tabs>
                <w:tab w:val="left" w:pos="748"/>
              </w:tabs>
            </w:pPr>
            <w:r w:rsidRPr="00B65883">
              <w:t>1</w:t>
            </w:r>
          </w:p>
        </w:tc>
        <w:tc>
          <w:tcPr>
            <w:tcW w:w="4961" w:type="dxa"/>
            <w:shd w:val="clear" w:color="auto" w:fill="auto"/>
          </w:tcPr>
          <w:p w14:paraId="3813D709" w14:textId="77777777" w:rsidR="001162D6" w:rsidRPr="00B65883" w:rsidRDefault="001162D6" w:rsidP="00EA7D8C">
            <w:pPr>
              <w:tabs>
                <w:tab w:val="left" w:pos="748"/>
              </w:tabs>
            </w:pPr>
            <w:r w:rsidRPr="00B65883">
              <w:t xml:space="preserve">Боевая одежда пожарного (БОП) со шлемом с защитным забралом </w:t>
            </w:r>
          </w:p>
        </w:tc>
        <w:tc>
          <w:tcPr>
            <w:tcW w:w="1843" w:type="dxa"/>
            <w:shd w:val="clear" w:color="auto" w:fill="auto"/>
          </w:tcPr>
          <w:p w14:paraId="6C2D4A23"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208200B3" w14:textId="77777777" w:rsidR="001162D6" w:rsidRPr="00B65883" w:rsidRDefault="001162D6" w:rsidP="00EA7D8C">
            <w:pPr>
              <w:tabs>
                <w:tab w:val="left" w:pos="748"/>
              </w:tabs>
            </w:pPr>
            <w:r w:rsidRPr="00B65883">
              <w:t>3</w:t>
            </w:r>
          </w:p>
        </w:tc>
        <w:tc>
          <w:tcPr>
            <w:tcW w:w="1382" w:type="dxa"/>
            <w:shd w:val="clear" w:color="auto" w:fill="auto"/>
          </w:tcPr>
          <w:p w14:paraId="3661A0BB" w14:textId="77777777" w:rsidR="001162D6" w:rsidRPr="00B65883" w:rsidRDefault="001162D6" w:rsidP="00EA7D8C">
            <w:pPr>
              <w:tabs>
                <w:tab w:val="left" w:pos="748"/>
              </w:tabs>
            </w:pPr>
          </w:p>
        </w:tc>
      </w:tr>
      <w:tr w:rsidR="001162D6" w:rsidRPr="00B65883" w14:paraId="74D5C850" w14:textId="77777777" w:rsidTr="00EA7D8C">
        <w:tc>
          <w:tcPr>
            <w:tcW w:w="534" w:type="dxa"/>
            <w:shd w:val="clear" w:color="auto" w:fill="auto"/>
          </w:tcPr>
          <w:p w14:paraId="2C382AE5" w14:textId="77777777" w:rsidR="001162D6" w:rsidRPr="00B65883" w:rsidRDefault="001162D6" w:rsidP="00EA7D8C">
            <w:pPr>
              <w:tabs>
                <w:tab w:val="left" w:pos="748"/>
              </w:tabs>
            </w:pPr>
            <w:r w:rsidRPr="00B65883">
              <w:t>2</w:t>
            </w:r>
          </w:p>
        </w:tc>
        <w:tc>
          <w:tcPr>
            <w:tcW w:w="4961" w:type="dxa"/>
            <w:shd w:val="clear" w:color="auto" w:fill="auto"/>
          </w:tcPr>
          <w:p w14:paraId="01D24B18" w14:textId="77777777" w:rsidR="001162D6" w:rsidRPr="00B65883" w:rsidRDefault="001162D6" w:rsidP="00EA7D8C">
            <w:pPr>
              <w:tabs>
                <w:tab w:val="left" w:pos="748"/>
              </w:tabs>
            </w:pPr>
            <w:r w:rsidRPr="00B65883">
              <w:t>Костюм химической защиты «Стрелец»</w:t>
            </w:r>
          </w:p>
        </w:tc>
        <w:tc>
          <w:tcPr>
            <w:tcW w:w="1843" w:type="dxa"/>
            <w:shd w:val="clear" w:color="auto" w:fill="auto"/>
          </w:tcPr>
          <w:p w14:paraId="7B977829"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7CE9AFAF" w14:textId="77777777" w:rsidR="001162D6" w:rsidRPr="00B65883" w:rsidRDefault="001162D6" w:rsidP="00EA7D8C">
            <w:pPr>
              <w:tabs>
                <w:tab w:val="left" w:pos="748"/>
              </w:tabs>
            </w:pPr>
            <w:r w:rsidRPr="00B65883">
              <w:t>3</w:t>
            </w:r>
          </w:p>
        </w:tc>
        <w:tc>
          <w:tcPr>
            <w:tcW w:w="1382" w:type="dxa"/>
            <w:shd w:val="clear" w:color="auto" w:fill="auto"/>
          </w:tcPr>
          <w:p w14:paraId="2C05C7FC" w14:textId="77777777" w:rsidR="001162D6" w:rsidRPr="00B65883" w:rsidRDefault="001162D6" w:rsidP="00EA7D8C">
            <w:pPr>
              <w:tabs>
                <w:tab w:val="left" w:pos="748"/>
              </w:tabs>
            </w:pPr>
          </w:p>
        </w:tc>
      </w:tr>
      <w:tr w:rsidR="001162D6" w:rsidRPr="00B65883" w14:paraId="24136A54" w14:textId="77777777" w:rsidTr="00EA7D8C">
        <w:tc>
          <w:tcPr>
            <w:tcW w:w="534" w:type="dxa"/>
            <w:shd w:val="clear" w:color="auto" w:fill="auto"/>
          </w:tcPr>
          <w:p w14:paraId="4872A6FD" w14:textId="77777777" w:rsidR="001162D6" w:rsidRPr="00B65883" w:rsidRDefault="001162D6" w:rsidP="00EA7D8C">
            <w:pPr>
              <w:tabs>
                <w:tab w:val="left" w:pos="748"/>
              </w:tabs>
            </w:pPr>
            <w:r w:rsidRPr="00B65883">
              <w:t>3</w:t>
            </w:r>
          </w:p>
        </w:tc>
        <w:tc>
          <w:tcPr>
            <w:tcW w:w="4961" w:type="dxa"/>
            <w:shd w:val="clear" w:color="auto" w:fill="auto"/>
          </w:tcPr>
          <w:p w14:paraId="717D108C" w14:textId="77777777" w:rsidR="001162D6" w:rsidRPr="00B65883" w:rsidRDefault="001162D6" w:rsidP="00EA7D8C">
            <w:pPr>
              <w:tabs>
                <w:tab w:val="left" w:pos="748"/>
              </w:tabs>
            </w:pPr>
            <w:r w:rsidRPr="00B65883">
              <w:t xml:space="preserve">Газоанализатор одноканальный фирмы </w:t>
            </w:r>
            <w:r w:rsidRPr="00B65883">
              <w:rPr>
                <w:lang w:val="en-US"/>
              </w:rPr>
              <w:t>Drager</w:t>
            </w:r>
            <w:r w:rsidRPr="00B65883">
              <w:t xml:space="preserve"> </w:t>
            </w:r>
            <w:r w:rsidRPr="00B65883">
              <w:rPr>
                <w:lang w:val="en-US"/>
              </w:rPr>
              <w:t>Pas</w:t>
            </w:r>
            <w:r w:rsidRPr="00B65883">
              <w:t xml:space="preserve"> 6500 </w:t>
            </w:r>
            <w:r w:rsidRPr="00B65883">
              <w:rPr>
                <w:lang w:val="en-US"/>
              </w:rPr>
              <w:t>H</w:t>
            </w:r>
            <w:r w:rsidRPr="00B65883">
              <w:rPr>
                <w:vertAlign w:val="subscript"/>
              </w:rPr>
              <w:t>2</w:t>
            </w:r>
            <w:r w:rsidRPr="00B65883">
              <w:rPr>
                <w:lang w:val="en-US"/>
              </w:rPr>
              <w:t>S</w:t>
            </w:r>
          </w:p>
        </w:tc>
        <w:tc>
          <w:tcPr>
            <w:tcW w:w="1843" w:type="dxa"/>
            <w:shd w:val="clear" w:color="auto" w:fill="auto"/>
          </w:tcPr>
          <w:p w14:paraId="65F0C67D" w14:textId="77777777" w:rsidR="001162D6" w:rsidRPr="00B65883" w:rsidRDefault="001162D6" w:rsidP="00EA7D8C">
            <w:pPr>
              <w:tabs>
                <w:tab w:val="left" w:pos="748"/>
              </w:tabs>
            </w:pPr>
            <w:r w:rsidRPr="00B65883">
              <w:t>ШТ</w:t>
            </w:r>
          </w:p>
        </w:tc>
        <w:tc>
          <w:tcPr>
            <w:tcW w:w="1559" w:type="dxa"/>
            <w:shd w:val="clear" w:color="auto" w:fill="auto"/>
          </w:tcPr>
          <w:p w14:paraId="60FB9E85" w14:textId="77777777" w:rsidR="001162D6" w:rsidRPr="00B65883" w:rsidRDefault="001162D6" w:rsidP="00EA7D8C">
            <w:pPr>
              <w:tabs>
                <w:tab w:val="left" w:pos="748"/>
              </w:tabs>
            </w:pPr>
            <w:r w:rsidRPr="00B65883">
              <w:t>3</w:t>
            </w:r>
          </w:p>
        </w:tc>
        <w:tc>
          <w:tcPr>
            <w:tcW w:w="1382" w:type="dxa"/>
            <w:shd w:val="clear" w:color="auto" w:fill="auto"/>
          </w:tcPr>
          <w:p w14:paraId="2FFD50D9" w14:textId="77777777" w:rsidR="001162D6" w:rsidRPr="00B65883" w:rsidRDefault="001162D6" w:rsidP="00EA7D8C">
            <w:pPr>
              <w:tabs>
                <w:tab w:val="left" w:pos="748"/>
              </w:tabs>
            </w:pPr>
            <w:r w:rsidRPr="00B65883">
              <w:t>№0278 №0255 №0287</w:t>
            </w:r>
          </w:p>
        </w:tc>
      </w:tr>
      <w:tr w:rsidR="001162D6" w:rsidRPr="00B65883" w14:paraId="04D9E1DF" w14:textId="77777777" w:rsidTr="00EA7D8C">
        <w:tc>
          <w:tcPr>
            <w:tcW w:w="534" w:type="dxa"/>
            <w:shd w:val="clear" w:color="auto" w:fill="auto"/>
          </w:tcPr>
          <w:p w14:paraId="17E2D5A9" w14:textId="77777777" w:rsidR="001162D6" w:rsidRPr="00B65883" w:rsidRDefault="001162D6" w:rsidP="00EA7D8C">
            <w:pPr>
              <w:tabs>
                <w:tab w:val="left" w:pos="748"/>
              </w:tabs>
            </w:pPr>
            <w:r w:rsidRPr="00B65883">
              <w:t>4</w:t>
            </w:r>
          </w:p>
        </w:tc>
        <w:tc>
          <w:tcPr>
            <w:tcW w:w="4961" w:type="dxa"/>
            <w:shd w:val="clear" w:color="auto" w:fill="auto"/>
          </w:tcPr>
          <w:p w14:paraId="742B7042" w14:textId="77777777" w:rsidR="001162D6" w:rsidRPr="00B65883" w:rsidRDefault="001162D6" w:rsidP="00EA7D8C">
            <w:pPr>
              <w:tabs>
                <w:tab w:val="left" w:pos="748"/>
              </w:tabs>
            </w:pPr>
            <w:r w:rsidRPr="00B65883">
              <w:t xml:space="preserve">Газоанализатор многоканальный на 4 газа </w:t>
            </w:r>
            <w:r w:rsidRPr="00B65883">
              <w:rPr>
                <w:lang w:val="en-US"/>
              </w:rPr>
              <w:t>Drager</w:t>
            </w:r>
            <w:r w:rsidRPr="00B65883">
              <w:t xml:space="preserve"> </w:t>
            </w:r>
            <w:r w:rsidRPr="00B65883">
              <w:rPr>
                <w:lang w:val="en-US"/>
              </w:rPr>
              <w:t>X</w:t>
            </w:r>
            <w:r w:rsidRPr="00B65883">
              <w:t>-</w:t>
            </w:r>
            <w:r w:rsidRPr="00B65883">
              <w:rPr>
                <w:lang w:val="en-US"/>
              </w:rPr>
              <w:t>am</w:t>
            </w:r>
            <w:r w:rsidRPr="00B65883">
              <w:t xml:space="preserve"> 2500</w:t>
            </w:r>
          </w:p>
        </w:tc>
        <w:tc>
          <w:tcPr>
            <w:tcW w:w="1843" w:type="dxa"/>
            <w:shd w:val="clear" w:color="auto" w:fill="auto"/>
          </w:tcPr>
          <w:p w14:paraId="417E9933" w14:textId="77777777" w:rsidR="001162D6" w:rsidRPr="00B65883" w:rsidRDefault="001162D6" w:rsidP="00EA7D8C">
            <w:pPr>
              <w:tabs>
                <w:tab w:val="left" w:pos="748"/>
              </w:tabs>
            </w:pPr>
            <w:r w:rsidRPr="00B65883">
              <w:t>ШТ</w:t>
            </w:r>
          </w:p>
        </w:tc>
        <w:tc>
          <w:tcPr>
            <w:tcW w:w="1559" w:type="dxa"/>
            <w:shd w:val="clear" w:color="auto" w:fill="auto"/>
          </w:tcPr>
          <w:p w14:paraId="30C811DE" w14:textId="77777777" w:rsidR="001162D6" w:rsidRPr="00B65883" w:rsidRDefault="001162D6" w:rsidP="00EA7D8C">
            <w:pPr>
              <w:tabs>
                <w:tab w:val="left" w:pos="748"/>
              </w:tabs>
              <w:rPr>
                <w:lang w:val="en-US"/>
              </w:rPr>
            </w:pPr>
            <w:r w:rsidRPr="00B65883">
              <w:rPr>
                <w:lang w:val="en-US"/>
              </w:rPr>
              <w:t>2</w:t>
            </w:r>
          </w:p>
        </w:tc>
        <w:tc>
          <w:tcPr>
            <w:tcW w:w="1382" w:type="dxa"/>
            <w:shd w:val="clear" w:color="auto" w:fill="auto"/>
          </w:tcPr>
          <w:p w14:paraId="06625169" w14:textId="77777777" w:rsidR="001162D6" w:rsidRPr="00B65883" w:rsidRDefault="001162D6" w:rsidP="00EA7D8C">
            <w:pPr>
              <w:tabs>
                <w:tab w:val="left" w:pos="748"/>
              </w:tabs>
            </w:pPr>
            <w:r w:rsidRPr="00B65883">
              <w:t>№2190 №2187</w:t>
            </w:r>
          </w:p>
        </w:tc>
      </w:tr>
      <w:tr w:rsidR="001162D6" w:rsidRPr="00B65883" w14:paraId="22A24E96" w14:textId="77777777" w:rsidTr="00EA7D8C">
        <w:tc>
          <w:tcPr>
            <w:tcW w:w="534" w:type="dxa"/>
            <w:shd w:val="clear" w:color="auto" w:fill="auto"/>
          </w:tcPr>
          <w:p w14:paraId="35BAC862" w14:textId="77777777" w:rsidR="001162D6" w:rsidRPr="00B65883" w:rsidRDefault="001162D6" w:rsidP="00EA7D8C">
            <w:pPr>
              <w:tabs>
                <w:tab w:val="left" w:pos="748"/>
              </w:tabs>
            </w:pPr>
            <w:r w:rsidRPr="00B65883">
              <w:t>5</w:t>
            </w:r>
          </w:p>
        </w:tc>
        <w:tc>
          <w:tcPr>
            <w:tcW w:w="4961" w:type="dxa"/>
            <w:shd w:val="clear" w:color="auto" w:fill="auto"/>
          </w:tcPr>
          <w:p w14:paraId="59A61D0F" w14:textId="77777777" w:rsidR="001162D6" w:rsidRPr="00B65883" w:rsidRDefault="001162D6" w:rsidP="00EA7D8C">
            <w:pPr>
              <w:tabs>
                <w:tab w:val="left" w:pos="748"/>
              </w:tabs>
            </w:pPr>
            <w:r w:rsidRPr="00B65883">
              <w:t xml:space="preserve">Насос отбора проб воздуха с емкостей и колодцев </w:t>
            </w:r>
          </w:p>
        </w:tc>
        <w:tc>
          <w:tcPr>
            <w:tcW w:w="1843" w:type="dxa"/>
            <w:shd w:val="clear" w:color="auto" w:fill="auto"/>
          </w:tcPr>
          <w:p w14:paraId="54B5B0E6"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59504956" w14:textId="77777777" w:rsidR="001162D6" w:rsidRPr="00B65883" w:rsidRDefault="001162D6" w:rsidP="00EA7D8C">
            <w:pPr>
              <w:tabs>
                <w:tab w:val="left" w:pos="748"/>
              </w:tabs>
            </w:pPr>
            <w:r w:rsidRPr="00B65883">
              <w:t>1</w:t>
            </w:r>
          </w:p>
        </w:tc>
        <w:tc>
          <w:tcPr>
            <w:tcW w:w="1382" w:type="dxa"/>
            <w:shd w:val="clear" w:color="auto" w:fill="auto"/>
          </w:tcPr>
          <w:p w14:paraId="781A43A7" w14:textId="77777777" w:rsidR="001162D6" w:rsidRPr="00B65883" w:rsidRDefault="001162D6" w:rsidP="00EA7D8C">
            <w:pPr>
              <w:tabs>
                <w:tab w:val="left" w:pos="748"/>
              </w:tabs>
            </w:pPr>
          </w:p>
        </w:tc>
      </w:tr>
      <w:tr w:rsidR="001162D6" w:rsidRPr="00B65883" w14:paraId="6AE56223" w14:textId="77777777" w:rsidTr="00EA7D8C">
        <w:tc>
          <w:tcPr>
            <w:tcW w:w="10279" w:type="dxa"/>
            <w:gridSpan w:val="5"/>
            <w:shd w:val="clear" w:color="auto" w:fill="auto"/>
          </w:tcPr>
          <w:p w14:paraId="47ADA024" w14:textId="77777777" w:rsidR="001162D6" w:rsidRPr="00063689" w:rsidRDefault="001162D6" w:rsidP="00EA7D8C">
            <w:pPr>
              <w:tabs>
                <w:tab w:val="left" w:pos="748"/>
              </w:tabs>
              <w:jc w:val="center"/>
              <w:rPr>
                <w:b/>
              </w:rPr>
            </w:pPr>
            <w:r w:rsidRPr="00063689">
              <w:rPr>
                <w:b/>
              </w:rPr>
              <w:t>Гидравлический инструмент</w:t>
            </w:r>
          </w:p>
        </w:tc>
      </w:tr>
      <w:tr w:rsidR="001162D6" w:rsidRPr="00B65883" w14:paraId="43D8AB69" w14:textId="77777777" w:rsidTr="00EA7D8C">
        <w:trPr>
          <w:trHeight w:val="550"/>
        </w:trPr>
        <w:tc>
          <w:tcPr>
            <w:tcW w:w="534" w:type="dxa"/>
            <w:shd w:val="clear" w:color="auto" w:fill="auto"/>
          </w:tcPr>
          <w:p w14:paraId="7CF2C97B" w14:textId="77777777" w:rsidR="001162D6" w:rsidRPr="00B65883" w:rsidRDefault="001162D6" w:rsidP="00EA7D8C">
            <w:pPr>
              <w:tabs>
                <w:tab w:val="left" w:pos="748"/>
              </w:tabs>
            </w:pPr>
            <w:r w:rsidRPr="00B65883">
              <w:t>6</w:t>
            </w:r>
          </w:p>
        </w:tc>
        <w:tc>
          <w:tcPr>
            <w:tcW w:w="4961" w:type="dxa"/>
            <w:shd w:val="clear" w:color="auto" w:fill="auto"/>
          </w:tcPr>
          <w:p w14:paraId="09285BC3" w14:textId="77777777" w:rsidR="001162D6" w:rsidRPr="00B65883" w:rsidRDefault="001162D6" w:rsidP="00EA7D8C">
            <w:pPr>
              <w:tabs>
                <w:tab w:val="left" w:pos="748"/>
              </w:tabs>
            </w:pPr>
            <w:r w:rsidRPr="00B65883">
              <w:t xml:space="preserve">Ножницы гидравлические комбинированные силовые (разжим-кусачки) </w:t>
            </w:r>
          </w:p>
        </w:tc>
        <w:tc>
          <w:tcPr>
            <w:tcW w:w="1843" w:type="dxa"/>
            <w:shd w:val="clear" w:color="auto" w:fill="auto"/>
          </w:tcPr>
          <w:p w14:paraId="6C5506DA"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14F4D02F" w14:textId="77777777" w:rsidR="001162D6" w:rsidRPr="00B65883" w:rsidRDefault="001162D6" w:rsidP="00EA7D8C">
            <w:pPr>
              <w:tabs>
                <w:tab w:val="left" w:pos="748"/>
              </w:tabs>
            </w:pPr>
            <w:r w:rsidRPr="00B65883">
              <w:t>1</w:t>
            </w:r>
          </w:p>
        </w:tc>
        <w:tc>
          <w:tcPr>
            <w:tcW w:w="1382" w:type="dxa"/>
            <w:shd w:val="clear" w:color="auto" w:fill="auto"/>
          </w:tcPr>
          <w:p w14:paraId="0EE35FA3" w14:textId="77777777" w:rsidR="001162D6" w:rsidRPr="00B65883" w:rsidRDefault="001162D6" w:rsidP="00EA7D8C">
            <w:pPr>
              <w:tabs>
                <w:tab w:val="left" w:pos="748"/>
              </w:tabs>
            </w:pPr>
          </w:p>
        </w:tc>
      </w:tr>
      <w:tr w:rsidR="001162D6" w:rsidRPr="00B65883" w14:paraId="6F710B9B" w14:textId="77777777" w:rsidTr="00EA7D8C">
        <w:tc>
          <w:tcPr>
            <w:tcW w:w="534" w:type="dxa"/>
            <w:shd w:val="clear" w:color="auto" w:fill="auto"/>
          </w:tcPr>
          <w:p w14:paraId="6A34A1A6" w14:textId="77777777" w:rsidR="001162D6" w:rsidRPr="00B65883" w:rsidRDefault="001162D6" w:rsidP="00EA7D8C">
            <w:pPr>
              <w:tabs>
                <w:tab w:val="left" w:pos="748"/>
              </w:tabs>
            </w:pPr>
            <w:r w:rsidRPr="00B65883">
              <w:t>7</w:t>
            </w:r>
          </w:p>
        </w:tc>
        <w:tc>
          <w:tcPr>
            <w:tcW w:w="4961" w:type="dxa"/>
            <w:shd w:val="clear" w:color="auto" w:fill="auto"/>
          </w:tcPr>
          <w:p w14:paraId="002A5A97" w14:textId="77777777" w:rsidR="001162D6" w:rsidRPr="00B65883" w:rsidRDefault="001162D6" w:rsidP="00EA7D8C">
            <w:pPr>
              <w:tabs>
                <w:tab w:val="left" w:pos="748"/>
              </w:tabs>
            </w:pPr>
            <w:r w:rsidRPr="00B65883">
              <w:t xml:space="preserve">Кусачки гидравлические силовые </w:t>
            </w:r>
          </w:p>
        </w:tc>
        <w:tc>
          <w:tcPr>
            <w:tcW w:w="1843" w:type="dxa"/>
            <w:shd w:val="clear" w:color="auto" w:fill="auto"/>
          </w:tcPr>
          <w:p w14:paraId="73E1FAF0"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3F64D036" w14:textId="77777777" w:rsidR="001162D6" w:rsidRPr="00B65883" w:rsidRDefault="001162D6" w:rsidP="00EA7D8C">
            <w:pPr>
              <w:tabs>
                <w:tab w:val="left" w:pos="748"/>
              </w:tabs>
            </w:pPr>
            <w:r w:rsidRPr="00B65883">
              <w:t>1</w:t>
            </w:r>
          </w:p>
        </w:tc>
        <w:tc>
          <w:tcPr>
            <w:tcW w:w="1382" w:type="dxa"/>
            <w:shd w:val="clear" w:color="auto" w:fill="auto"/>
          </w:tcPr>
          <w:p w14:paraId="1994759F" w14:textId="77777777" w:rsidR="001162D6" w:rsidRPr="00B65883" w:rsidRDefault="001162D6" w:rsidP="00EA7D8C">
            <w:pPr>
              <w:tabs>
                <w:tab w:val="left" w:pos="748"/>
              </w:tabs>
            </w:pPr>
          </w:p>
        </w:tc>
      </w:tr>
      <w:tr w:rsidR="001162D6" w:rsidRPr="00B65883" w14:paraId="733F40AB" w14:textId="77777777" w:rsidTr="00EA7D8C">
        <w:tc>
          <w:tcPr>
            <w:tcW w:w="534" w:type="dxa"/>
            <w:shd w:val="clear" w:color="auto" w:fill="auto"/>
          </w:tcPr>
          <w:p w14:paraId="5ED73803" w14:textId="77777777" w:rsidR="001162D6" w:rsidRPr="00B65883" w:rsidRDefault="001162D6" w:rsidP="00EA7D8C">
            <w:pPr>
              <w:tabs>
                <w:tab w:val="left" w:pos="748"/>
              </w:tabs>
            </w:pPr>
            <w:r w:rsidRPr="00B65883">
              <w:t>8</w:t>
            </w:r>
          </w:p>
        </w:tc>
        <w:tc>
          <w:tcPr>
            <w:tcW w:w="4961" w:type="dxa"/>
            <w:shd w:val="clear" w:color="auto" w:fill="auto"/>
          </w:tcPr>
          <w:p w14:paraId="018CAAED" w14:textId="77777777" w:rsidR="001162D6" w:rsidRPr="00B65883" w:rsidRDefault="001162D6" w:rsidP="00EA7D8C">
            <w:pPr>
              <w:tabs>
                <w:tab w:val="left" w:pos="748"/>
              </w:tabs>
            </w:pPr>
            <w:r w:rsidRPr="00B65883">
              <w:t xml:space="preserve">Гидравлический насос с силовыми </w:t>
            </w:r>
            <w:proofErr w:type="spellStart"/>
            <w:proofErr w:type="gramStart"/>
            <w:r w:rsidRPr="00B65883">
              <w:t>руковами</w:t>
            </w:r>
            <w:proofErr w:type="spellEnd"/>
            <w:r w:rsidRPr="00B65883">
              <w:t xml:space="preserve">  (</w:t>
            </w:r>
            <w:proofErr w:type="gramEnd"/>
            <w:r w:rsidRPr="00B65883">
              <w:t>шланги) 3м</w:t>
            </w:r>
          </w:p>
        </w:tc>
        <w:tc>
          <w:tcPr>
            <w:tcW w:w="1843" w:type="dxa"/>
            <w:shd w:val="clear" w:color="auto" w:fill="auto"/>
          </w:tcPr>
          <w:p w14:paraId="0C8605CA"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0C98D900" w14:textId="77777777" w:rsidR="001162D6" w:rsidRPr="00B65883" w:rsidRDefault="001162D6" w:rsidP="00EA7D8C">
            <w:pPr>
              <w:tabs>
                <w:tab w:val="left" w:pos="748"/>
              </w:tabs>
            </w:pPr>
            <w:r w:rsidRPr="00B65883">
              <w:t>1</w:t>
            </w:r>
          </w:p>
        </w:tc>
        <w:tc>
          <w:tcPr>
            <w:tcW w:w="1382" w:type="dxa"/>
            <w:shd w:val="clear" w:color="auto" w:fill="auto"/>
          </w:tcPr>
          <w:p w14:paraId="5EC97FF8" w14:textId="77777777" w:rsidR="001162D6" w:rsidRPr="00B65883" w:rsidRDefault="001162D6" w:rsidP="00EA7D8C">
            <w:pPr>
              <w:tabs>
                <w:tab w:val="left" w:pos="748"/>
              </w:tabs>
            </w:pPr>
          </w:p>
        </w:tc>
      </w:tr>
      <w:tr w:rsidR="001162D6" w:rsidRPr="00B65883" w14:paraId="20F616E8" w14:textId="77777777" w:rsidTr="00EA7D8C">
        <w:tc>
          <w:tcPr>
            <w:tcW w:w="10279" w:type="dxa"/>
            <w:gridSpan w:val="5"/>
            <w:shd w:val="clear" w:color="auto" w:fill="auto"/>
          </w:tcPr>
          <w:p w14:paraId="5CA0D41C" w14:textId="77777777" w:rsidR="001162D6" w:rsidRPr="00063689" w:rsidRDefault="001162D6" w:rsidP="00EA7D8C">
            <w:pPr>
              <w:tabs>
                <w:tab w:val="left" w:pos="748"/>
              </w:tabs>
              <w:jc w:val="center"/>
              <w:rPr>
                <w:b/>
              </w:rPr>
            </w:pPr>
            <w:r w:rsidRPr="00063689">
              <w:rPr>
                <w:b/>
              </w:rPr>
              <w:t xml:space="preserve">Снаряжение альпиниста </w:t>
            </w:r>
          </w:p>
        </w:tc>
      </w:tr>
      <w:tr w:rsidR="001162D6" w:rsidRPr="00B65883" w14:paraId="41E116C0" w14:textId="77777777" w:rsidTr="00EA7D8C">
        <w:tc>
          <w:tcPr>
            <w:tcW w:w="534" w:type="dxa"/>
            <w:shd w:val="clear" w:color="auto" w:fill="auto"/>
          </w:tcPr>
          <w:p w14:paraId="1BD988DE" w14:textId="77777777" w:rsidR="001162D6" w:rsidRPr="00B65883" w:rsidRDefault="001162D6" w:rsidP="00EA7D8C">
            <w:pPr>
              <w:tabs>
                <w:tab w:val="left" w:pos="748"/>
              </w:tabs>
            </w:pPr>
            <w:r w:rsidRPr="00B65883">
              <w:t>9</w:t>
            </w:r>
          </w:p>
        </w:tc>
        <w:tc>
          <w:tcPr>
            <w:tcW w:w="4961" w:type="dxa"/>
            <w:shd w:val="clear" w:color="auto" w:fill="auto"/>
          </w:tcPr>
          <w:p w14:paraId="0364642D" w14:textId="77777777" w:rsidR="001162D6" w:rsidRPr="00B65883" w:rsidRDefault="001162D6" w:rsidP="00EA7D8C">
            <w:pPr>
              <w:tabs>
                <w:tab w:val="left" w:pos="748"/>
              </w:tabs>
            </w:pPr>
            <w:r w:rsidRPr="00B65883">
              <w:t>Лебедка (грузоподъемность 2 тонны)</w:t>
            </w:r>
          </w:p>
        </w:tc>
        <w:tc>
          <w:tcPr>
            <w:tcW w:w="1843" w:type="dxa"/>
            <w:shd w:val="clear" w:color="auto" w:fill="auto"/>
          </w:tcPr>
          <w:p w14:paraId="3D63B650" w14:textId="77777777" w:rsidR="001162D6" w:rsidRPr="00B65883" w:rsidRDefault="001162D6" w:rsidP="00EA7D8C">
            <w:pPr>
              <w:tabs>
                <w:tab w:val="left" w:pos="748"/>
              </w:tabs>
            </w:pPr>
            <w:r w:rsidRPr="00B65883">
              <w:t>ШТ</w:t>
            </w:r>
          </w:p>
        </w:tc>
        <w:tc>
          <w:tcPr>
            <w:tcW w:w="1559" w:type="dxa"/>
            <w:shd w:val="clear" w:color="auto" w:fill="auto"/>
          </w:tcPr>
          <w:p w14:paraId="3555FC18" w14:textId="77777777" w:rsidR="001162D6" w:rsidRPr="00B65883" w:rsidRDefault="001162D6" w:rsidP="00EA7D8C">
            <w:pPr>
              <w:tabs>
                <w:tab w:val="left" w:pos="748"/>
              </w:tabs>
            </w:pPr>
            <w:r w:rsidRPr="00B65883">
              <w:t>1</w:t>
            </w:r>
          </w:p>
        </w:tc>
        <w:tc>
          <w:tcPr>
            <w:tcW w:w="1382" w:type="dxa"/>
            <w:shd w:val="clear" w:color="auto" w:fill="auto"/>
          </w:tcPr>
          <w:p w14:paraId="3EB5072D" w14:textId="77777777" w:rsidR="001162D6" w:rsidRPr="00B65883" w:rsidRDefault="001162D6" w:rsidP="00EA7D8C">
            <w:pPr>
              <w:tabs>
                <w:tab w:val="left" w:pos="748"/>
              </w:tabs>
            </w:pPr>
          </w:p>
        </w:tc>
      </w:tr>
      <w:tr w:rsidR="001162D6" w:rsidRPr="00B65883" w14:paraId="31749863" w14:textId="77777777" w:rsidTr="00EA7D8C">
        <w:tc>
          <w:tcPr>
            <w:tcW w:w="534" w:type="dxa"/>
            <w:shd w:val="clear" w:color="auto" w:fill="auto"/>
          </w:tcPr>
          <w:p w14:paraId="73328F93" w14:textId="77777777" w:rsidR="001162D6" w:rsidRPr="00B65883" w:rsidRDefault="001162D6" w:rsidP="00EA7D8C">
            <w:pPr>
              <w:tabs>
                <w:tab w:val="left" w:pos="748"/>
              </w:tabs>
            </w:pPr>
            <w:r w:rsidRPr="00B65883">
              <w:t>10</w:t>
            </w:r>
          </w:p>
        </w:tc>
        <w:tc>
          <w:tcPr>
            <w:tcW w:w="4961" w:type="dxa"/>
            <w:shd w:val="clear" w:color="auto" w:fill="auto"/>
          </w:tcPr>
          <w:p w14:paraId="75BAF3B5" w14:textId="77777777" w:rsidR="001162D6" w:rsidRPr="00B65883" w:rsidRDefault="001162D6" w:rsidP="00EA7D8C">
            <w:pPr>
              <w:tabs>
                <w:tab w:val="left" w:pos="748"/>
              </w:tabs>
            </w:pPr>
            <w:r w:rsidRPr="00B65883">
              <w:t xml:space="preserve">Фонарь переносной </w:t>
            </w:r>
          </w:p>
        </w:tc>
        <w:tc>
          <w:tcPr>
            <w:tcW w:w="1843" w:type="dxa"/>
            <w:shd w:val="clear" w:color="auto" w:fill="auto"/>
          </w:tcPr>
          <w:p w14:paraId="202469F5" w14:textId="77777777" w:rsidR="001162D6" w:rsidRPr="00B65883" w:rsidRDefault="001162D6" w:rsidP="00EA7D8C">
            <w:pPr>
              <w:tabs>
                <w:tab w:val="left" w:pos="748"/>
              </w:tabs>
            </w:pPr>
            <w:r w:rsidRPr="00B65883">
              <w:t>ШТ</w:t>
            </w:r>
          </w:p>
        </w:tc>
        <w:tc>
          <w:tcPr>
            <w:tcW w:w="1559" w:type="dxa"/>
            <w:shd w:val="clear" w:color="auto" w:fill="auto"/>
          </w:tcPr>
          <w:p w14:paraId="30019194" w14:textId="77777777" w:rsidR="001162D6" w:rsidRPr="00B65883" w:rsidRDefault="001162D6" w:rsidP="00EA7D8C">
            <w:pPr>
              <w:tabs>
                <w:tab w:val="left" w:pos="748"/>
              </w:tabs>
            </w:pPr>
            <w:r w:rsidRPr="00B65883">
              <w:t>1</w:t>
            </w:r>
          </w:p>
        </w:tc>
        <w:tc>
          <w:tcPr>
            <w:tcW w:w="1382" w:type="dxa"/>
            <w:shd w:val="clear" w:color="auto" w:fill="auto"/>
          </w:tcPr>
          <w:p w14:paraId="473AAFBC" w14:textId="77777777" w:rsidR="001162D6" w:rsidRPr="00B65883" w:rsidRDefault="001162D6" w:rsidP="00EA7D8C">
            <w:pPr>
              <w:tabs>
                <w:tab w:val="left" w:pos="748"/>
              </w:tabs>
            </w:pPr>
          </w:p>
        </w:tc>
      </w:tr>
      <w:tr w:rsidR="001162D6" w:rsidRPr="00B65883" w14:paraId="6101EB1E" w14:textId="77777777" w:rsidTr="00EA7D8C">
        <w:tc>
          <w:tcPr>
            <w:tcW w:w="534" w:type="dxa"/>
            <w:shd w:val="clear" w:color="auto" w:fill="auto"/>
          </w:tcPr>
          <w:p w14:paraId="6106E6AE" w14:textId="77777777" w:rsidR="001162D6" w:rsidRPr="00B65883" w:rsidRDefault="001162D6" w:rsidP="00EA7D8C">
            <w:pPr>
              <w:tabs>
                <w:tab w:val="left" w:pos="748"/>
              </w:tabs>
            </w:pPr>
            <w:r w:rsidRPr="00B65883">
              <w:t>11</w:t>
            </w:r>
          </w:p>
        </w:tc>
        <w:tc>
          <w:tcPr>
            <w:tcW w:w="4961" w:type="dxa"/>
            <w:shd w:val="clear" w:color="auto" w:fill="auto"/>
          </w:tcPr>
          <w:p w14:paraId="60CC7D72" w14:textId="77777777" w:rsidR="001162D6" w:rsidRPr="00B65883" w:rsidRDefault="001162D6" w:rsidP="00EA7D8C">
            <w:pPr>
              <w:tabs>
                <w:tab w:val="left" w:pos="748"/>
              </w:tabs>
            </w:pPr>
            <w:r w:rsidRPr="00B65883">
              <w:t>Спасательные веревки диаметром 10-12 мм (2 по 50м)</w:t>
            </w:r>
          </w:p>
        </w:tc>
        <w:tc>
          <w:tcPr>
            <w:tcW w:w="1843" w:type="dxa"/>
            <w:shd w:val="clear" w:color="auto" w:fill="auto"/>
          </w:tcPr>
          <w:p w14:paraId="1FF56F42" w14:textId="77777777" w:rsidR="001162D6" w:rsidRPr="00B65883" w:rsidRDefault="001162D6" w:rsidP="00EA7D8C">
            <w:pPr>
              <w:tabs>
                <w:tab w:val="left" w:pos="748"/>
              </w:tabs>
            </w:pPr>
            <w:r w:rsidRPr="00B65883">
              <w:t>П.М</w:t>
            </w:r>
          </w:p>
        </w:tc>
        <w:tc>
          <w:tcPr>
            <w:tcW w:w="1559" w:type="dxa"/>
            <w:shd w:val="clear" w:color="auto" w:fill="auto"/>
          </w:tcPr>
          <w:p w14:paraId="25B9FF96" w14:textId="77777777" w:rsidR="001162D6" w:rsidRPr="00B65883" w:rsidRDefault="001162D6" w:rsidP="00EA7D8C">
            <w:pPr>
              <w:tabs>
                <w:tab w:val="left" w:pos="748"/>
              </w:tabs>
            </w:pPr>
            <w:r w:rsidRPr="00B65883">
              <w:t>100</w:t>
            </w:r>
          </w:p>
        </w:tc>
        <w:tc>
          <w:tcPr>
            <w:tcW w:w="1382" w:type="dxa"/>
            <w:shd w:val="clear" w:color="auto" w:fill="auto"/>
          </w:tcPr>
          <w:p w14:paraId="6B8ED157" w14:textId="77777777" w:rsidR="001162D6" w:rsidRPr="00B65883" w:rsidRDefault="001162D6" w:rsidP="00EA7D8C">
            <w:pPr>
              <w:tabs>
                <w:tab w:val="left" w:pos="748"/>
              </w:tabs>
            </w:pPr>
          </w:p>
        </w:tc>
      </w:tr>
      <w:tr w:rsidR="001162D6" w:rsidRPr="00B65883" w14:paraId="211EE72A" w14:textId="77777777" w:rsidTr="00EA7D8C">
        <w:tc>
          <w:tcPr>
            <w:tcW w:w="534" w:type="dxa"/>
            <w:shd w:val="clear" w:color="auto" w:fill="auto"/>
          </w:tcPr>
          <w:p w14:paraId="21A5C91F" w14:textId="77777777" w:rsidR="001162D6" w:rsidRPr="00B65883" w:rsidRDefault="001162D6" w:rsidP="00EA7D8C">
            <w:pPr>
              <w:tabs>
                <w:tab w:val="left" w:pos="748"/>
              </w:tabs>
            </w:pPr>
            <w:r w:rsidRPr="00B65883">
              <w:t>12</w:t>
            </w:r>
          </w:p>
        </w:tc>
        <w:tc>
          <w:tcPr>
            <w:tcW w:w="4961" w:type="dxa"/>
            <w:shd w:val="clear" w:color="auto" w:fill="auto"/>
          </w:tcPr>
          <w:p w14:paraId="70218153" w14:textId="77777777" w:rsidR="001162D6" w:rsidRPr="00B65883" w:rsidRDefault="001162D6" w:rsidP="00EA7D8C">
            <w:pPr>
              <w:tabs>
                <w:tab w:val="left" w:pos="748"/>
              </w:tabs>
            </w:pPr>
            <w:r w:rsidRPr="00B65883">
              <w:t>Спасательные веревки диаметром 10-12 мм (тренировочные)</w:t>
            </w:r>
          </w:p>
        </w:tc>
        <w:tc>
          <w:tcPr>
            <w:tcW w:w="1843" w:type="dxa"/>
            <w:shd w:val="clear" w:color="auto" w:fill="auto"/>
          </w:tcPr>
          <w:p w14:paraId="506B4FE7" w14:textId="77777777" w:rsidR="001162D6" w:rsidRPr="00B65883" w:rsidRDefault="001162D6" w:rsidP="00EA7D8C">
            <w:pPr>
              <w:tabs>
                <w:tab w:val="left" w:pos="748"/>
              </w:tabs>
            </w:pPr>
            <w:r w:rsidRPr="00B65883">
              <w:t>П.М</w:t>
            </w:r>
          </w:p>
        </w:tc>
        <w:tc>
          <w:tcPr>
            <w:tcW w:w="1559" w:type="dxa"/>
            <w:shd w:val="clear" w:color="auto" w:fill="auto"/>
          </w:tcPr>
          <w:p w14:paraId="3FE52969" w14:textId="77777777" w:rsidR="001162D6" w:rsidRPr="00B65883" w:rsidRDefault="001162D6" w:rsidP="00EA7D8C">
            <w:pPr>
              <w:tabs>
                <w:tab w:val="left" w:pos="748"/>
              </w:tabs>
            </w:pPr>
            <w:r w:rsidRPr="00B65883">
              <w:t>15</w:t>
            </w:r>
          </w:p>
        </w:tc>
        <w:tc>
          <w:tcPr>
            <w:tcW w:w="1382" w:type="dxa"/>
            <w:shd w:val="clear" w:color="auto" w:fill="auto"/>
          </w:tcPr>
          <w:p w14:paraId="5572687A" w14:textId="77777777" w:rsidR="001162D6" w:rsidRPr="00B65883" w:rsidRDefault="001162D6" w:rsidP="00EA7D8C">
            <w:pPr>
              <w:tabs>
                <w:tab w:val="left" w:pos="748"/>
              </w:tabs>
            </w:pPr>
          </w:p>
        </w:tc>
      </w:tr>
      <w:tr w:rsidR="001162D6" w:rsidRPr="00B65883" w14:paraId="1E283013" w14:textId="77777777" w:rsidTr="00EA7D8C">
        <w:tc>
          <w:tcPr>
            <w:tcW w:w="534" w:type="dxa"/>
            <w:shd w:val="clear" w:color="auto" w:fill="auto"/>
          </w:tcPr>
          <w:p w14:paraId="3996FDBD" w14:textId="77777777" w:rsidR="001162D6" w:rsidRPr="00B65883" w:rsidRDefault="001162D6" w:rsidP="00EA7D8C">
            <w:pPr>
              <w:tabs>
                <w:tab w:val="left" w:pos="748"/>
              </w:tabs>
            </w:pPr>
            <w:r w:rsidRPr="00B65883">
              <w:t>13</w:t>
            </w:r>
          </w:p>
        </w:tc>
        <w:tc>
          <w:tcPr>
            <w:tcW w:w="4961" w:type="dxa"/>
            <w:shd w:val="clear" w:color="auto" w:fill="auto"/>
          </w:tcPr>
          <w:p w14:paraId="70912070" w14:textId="77777777" w:rsidR="001162D6" w:rsidRPr="00B65883" w:rsidRDefault="001162D6" w:rsidP="00EA7D8C">
            <w:pPr>
              <w:tabs>
                <w:tab w:val="left" w:pos="748"/>
              </w:tabs>
            </w:pPr>
            <w:r w:rsidRPr="00B65883">
              <w:t>Предохранительный пояс (обвязка)</w:t>
            </w:r>
          </w:p>
        </w:tc>
        <w:tc>
          <w:tcPr>
            <w:tcW w:w="1843" w:type="dxa"/>
            <w:shd w:val="clear" w:color="auto" w:fill="auto"/>
          </w:tcPr>
          <w:p w14:paraId="0A964E4B" w14:textId="77777777" w:rsidR="001162D6" w:rsidRPr="00B65883" w:rsidRDefault="001162D6" w:rsidP="00EA7D8C">
            <w:pPr>
              <w:tabs>
                <w:tab w:val="left" w:pos="748"/>
              </w:tabs>
            </w:pPr>
            <w:r w:rsidRPr="00B65883">
              <w:t>ШТ</w:t>
            </w:r>
          </w:p>
        </w:tc>
        <w:tc>
          <w:tcPr>
            <w:tcW w:w="1559" w:type="dxa"/>
            <w:shd w:val="clear" w:color="auto" w:fill="auto"/>
          </w:tcPr>
          <w:p w14:paraId="43465269" w14:textId="77777777" w:rsidR="001162D6" w:rsidRPr="00B65883" w:rsidRDefault="001162D6" w:rsidP="00EA7D8C">
            <w:pPr>
              <w:tabs>
                <w:tab w:val="left" w:pos="748"/>
              </w:tabs>
            </w:pPr>
            <w:r w:rsidRPr="00B65883">
              <w:t>1</w:t>
            </w:r>
          </w:p>
        </w:tc>
        <w:tc>
          <w:tcPr>
            <w:tcW w:w="1382" w:type="dxa"/>
            <w:shd w:val="clear" w:color="auto" w:fill="auto"/>
          </w:tcPr>
          <w:p w14:paraId="7BD464B3" w14:textId="77777777" w:rsidR="001162D6" w:rsidRPr="00B65883" w:rsidRDefault="001162D6" w:rsidP="00EA7D8C">
            <w:pPr>
              <w:tabs>
                <w:tab w:val="left" w:pos="748"/>
              </w:tabs>
            </w:pPr>
          </w:p>
        </w:tc>
      </w:tr>
      <w:tr w:rsidR="001162D6" w:rsidRPr="00B65883" w14:paraId="273CA224" w14:textId="77777777" w:rsidTr="00EA7D8C">
        <w:tc>
          <w:tcPr>
            <w:tcW w:w="534" w:type="dxa"/>
            <w:shd w:val="clear" w:color="auto" w:fill="auto"/>
          </w:tcPr>
          <w:p w14:paraId="06C904EC" w14:textId="77777777" w:rsidR="001162D6" w:rsidRPr="00B65883" w:rsidRDefault="001162D6" w:rsidP="00EA7D8C">
            <w:pPr>
              <w:tabs>
                <w:tab w:val="left" w:pos="748"/>
              </w:tabs>
            </w:pPr>
            <w:r w:rsidRPr="00B65883">
              <w:t>14</w:t>
            </w:r>
          </w:p>
        </w:tc>
        <w:tc>
          <w:tcPr>
            <w:tcW w:w="4961" w:type="dxa"/>
            <w:shd w:val="clear" w:color="auto" w:fill="auto"/>
          </w:tcPr>
          <w:p w14:paraId="68CE982A" w14:textId="77777777" w:rsidR="001162D6" w:rsidRPr="00B65883" w:rsidRDefault="001162D6" w:rsidP="00EA7D8C">
            <w:pPr>
              <w:tabs>
                <w:tab w:val="left" w:pos="748"/>
              </w:tabs>
            </w:pPr>
            <w:r w:rsidRPr="00B65883">
              <w:t xml:space="preserve">Носилки спасательные лоткового типа для спуска пострадавшего </w:t>
            </w:r>
          </w:p>
        </w:tc>
        <w:tc>
          <w:tcPr>
            <w:tcW w:w="1843" w:type="dxa"/>
            <w:shd w:val="clear" w:color="auto" w:fill="auto"/>
          </w:tcPr>
          <w:p w14:paraId="58B07992" w14:textId="77777777" w:rsidR="001162D6" w:rsidRPr="00B65883" w:rsidRDefault="001162D6" w:rsidP="00EA7D8C">
            <w:pPr>
              <w:tabs>
                <w:tab w:val="left" w:pos="748"/>
              </w:tabs>
            </w:pPr>
            <w:r w:rsidRPr="00B65883">
              <w:t>ШТ</w:t>
            </w:r>
          </w:p>
        </w:tc>
        <w:tc>
          <w:tcPr>
            <w:tcW w:w="1559" w:type="dxa"/>
            <w:shd w:val="clear" w:color="auto" w:fill="auto"/>
          </w:tcPr>
          <w:p w14:paraId="0534A89D" w14:textId="77777777" w:rsidR="001162D6" w:rsidRPr="00B65883" w:rsidRDefault="001162D6" w:rsidP="00EA7D8C">
            <w:pPr>
              <w:tabs>
                <w:tab w:val="left" w:pos="748"/>
              </w:tabs>
            </w:pPr>
            <w:r w:rsidRPr="00B65883">
              <w:t>1</w:t>
            </w:r>
          </w:p>
        </w:tc>
        <w:tc>
          <w:tcPr>
            <w:tcW w:w="1382" w:type="dxa"/>
            <w:shd w:val="clear" w:color="auto" w:fill="auto"/>
          </w:tcPr>
          <w:p w14:paraId="503548F4" w14:textId="77777777" w:rsidR="001162D6" w:rsidRPr="00B65883" w:rsidRDefault="001162D6" w:rsidP="00EA7D8C">
            <w:pPr>
              <w:tabs>
                <w:tab w:val="left" w:pos="748"/>
              </w:tabs>
            </w:pPr>
          </w:p>
        </w:tc>
      </w:tr>
      <w:tr w:rsidR="001162D6" w:rsidRPr="00B65883" w14:paraId="5199268A" w14:textId="77777777" w:rsidTr="00EA7D8C">
        <w:tc>
          <w:tcPr>
            <w:tcW w:w="534" w:type="dxa"/>
            <w:shd w:val="clear" w:color="auto" w:fill="auto"/>
          </w:tcPr>
          <w:p w14:paraId="5C250F53" w14:textId="77777777" w:rsidR="001162D6" w:rsidRPr="00B65883" w:rsidRDefault="001162D6" w:rsidP="00EA7D8C">
            <w:pPr>
              <w:tabs>
                <w:tab w:val="left" w:pos="748"/>
              </w:tabs>
            </w:pPr>
            <w:r w:rsidRPr="00B65883">
              <w:t>15</w:t>
            </w:r>
          </w:p>
        </w:tc>
        <w:tc>
          <w:tcPr>
            <w:tcW w:w="4961" w:type="dxa"/>
            <w:shd w:val="clear" w:color="auto" w:fill="auto"/>
          </w:tcPr>
          <w:p w14:paraId="14C9D199" w14:textId="77777777" w:rsidR="001162D6" w:rsidRPr="00B65883" w:rsidRDefault="001162D6" w:rsidP="00EA7D8C">
            <w:pPr>
              <w:tabs>
                <w:tab w:val="left" w:pos="748"/>
              </w:tabs>
            </w:pPr>
            <w:r w:rsidRPr="00B65883">
              <w:t xml:space="preserve">Карабин </w:t>
            </w:r>
          </w:p>
        </w:tc>
        <w:tc>
          <w:tcPr>
            <w:tcW w:w="1843" w:type="dxa"/>
            <w:shd w:val="clear" w:color="auto" w:fill="auto"/>
          </w:tcPr>
          <w:p w14:paraId="1D7AAA62" w14:textId="77777777" w:rsidR="001162D6" w:rsidRPr="00B65883" w:rsidRDefault="001162D6" w:rsidP="00EA7D8C">
            <w:pPr>
              <w:tabs>
                <w:tab w:val="left" w:pos="748"/>
              </w:tabs>
            </w:pPr>
            <w:r w:rsidRPr="00B65883">
              <w:t>ШТ</w:t>
            </w:r>
          </w:p>
        </w:tc>
        <w:tc>
          <w:tcPr>
            <w:tcW w:w="1559" w:type="dxa"/>
            <w:shd w:val="clear" w:color="auto" w:fill="auto"/>
          </w:tcPr>
          <w:p w14:paraId="05E7363D" w14:textId="77777777" w:rsidR="001162D6" w:rsidRPr="00B65883" w:rsidRDefault="001162D6" w:rsidP="00EA7D8C">
            <w:pPr>
              <w:tabs>
                <w:tab w:val="left" w:pos="748"/>
              </w:tabs>
            </w:pPr>
            <w:r w:rsidRPr="00B65883">
              <w:t>12</w:t>
            </w:r>
          </w:p>
        </w:tc>
        <w:tc>
          <w:tcPr>
            <w:tcW w:w="1382" w:type="dxa"/>
            <w:shd w:val="clear" w:color="auto" w:fill="auto"/>
          </w:tcPr>
          <w:p w14:paraId="12188453" w14:textId="77777777" w:rsidR="001162D6" w:rsidRPr="00B65883" w:rsidRDefault="001162D6" w:rsidP="00EA7D8C">
            <w:pPr>
              <w:tabs>
                <w:tab w:val="left" w:pos="748"/>
              </w:tabs>
            </w:pPr>
          </w:p>
        </w:tc>
      </w:tr>
      <w:tr w:rsidR="001162D6" w:rsidRPr="00B65883" w14:paraId="3505EF99" w14:textId="77777777" w:rsidTr="00EA7D8C">
        <w:tc>
          <w:tcPr>
            <w:tcW w:w="534" w:type="dxa"/>
            <w:shd w:val="clear" w:color="auto" w:fill="auto"/>
          </w:tcPr>
          <w:p w14:paraId="7B68536C" w14:textId="77777777" w:rsidR="001162D6" w:rsidRPr="00B65883" w:rsidRDefault="001162D6" w:rsidP="00EA7D8C">
            <w:pPr>
              <w:tabs>
                <w:tab w:val="left" w:pos="748"/>
              </w:tabs>
            </w:pPr>
            <w:r w:rsidRPr="00B65883">
              <w:lastRenderedPageBreak/>
              <w:t>16</w:t>
            </w:r>
          </w:p>
        </w:tc>
        <w:tc>
          <w:tcPr>
            <w:tcW w:w="4961" w:type="dxa"/>
            <w:shd w:val="clear" w:color="auto" w:fill="auto"/>
          </w:tcPr>
          <w:p w14:paraId="6C554786" w14:textId="77777777" w:rsidR="001162D6" w:rsidRPr="00B65883" w:rsidRDefault="001162D6" w:rsidP="00EA7D8C">
            <w:pPr>
              <w:tabs>
                <w:tab w:val="left" w:pos="748"/>
              </w:tabs>
            </w:pPr>
            <w:r w:rsidRPr="00B65883">
              <w:t>Лестница веревочная (в сумке)</w:t>
            </w:r>
          </w:p>
        </w:tc>
        <w:tc>
          <w:tcPr>
            <w:tcW w:w="1843" w:type="dxa"/>
            <w:shd w:val="clear" w:color="auto" w:fill="auto"/>
          </w:tcPr>
          <w:p w14:paraId="1EA5D219" w14:textId="77777777" w:rsidR="001162D6" w:rsidRPr="00B65883" w:rsidRDefault="001162D6" w:rsidP="00EA7D8C">
            <w:pPr>
              <w:tabs>
                <w:tab w:val="left" w:pos="748"/>
              </w:tabs>
            </w:pPr>
            <w:r w:rsidRPr="00B65883">
              <w:t>ШТ</w:t>
            </w:r>
          </w:p>
        </w:tc>
        <w:tc>
          <w:tcPr>
            <w:tcW w:w="1559" w:type="dxa"/>
            <w:shd w:val="clear" w:color="auto" w:fill="auto"/>
          </w:tcPr>
          <w:p w14:paraId="5A79CAA5" w14:textId="77777777" w:rsidR="001162D6" w:rsidRPr="00B65883" w:rsidRDefault="001162D6" w:rsidP="00EA7D8C">
            <w:pPr>
              <w:tabs>
                <w:tab w:val="left" w:pos="748"/>
              </w:tabs>
            </w:pPr>
            <w:r w:rsidRPr="00B65883">
              <w:t>1</w:t>
            </w:r>
          </w:p>
        </w:tc>
        <w:tc>
          <w:tcPr>
            <w:tcW w:w="1382" w:type="dxa"/>
            <w:shd w:val="clear" w:color="auto" w:fill="auto"/>
          </w:tcPr>
          <w:p w14:paraId="0D5FF350" w14:textId="77777777" w:rsidR="001162D6" w:rsidRPr="00B65883" w:rsidRDefault="001162D6" w:rsidP="00EA7D8C">
            <w:pPr>
              <w:tabs>
                <w:tab w:val="left" w:pos="748"/>
              </w:tabs>
            </w:pPr>
          </w:p>
        </w:tc>
      </w:tr>
      <w:tr w:rsidR="001162D6" w:rsidRPr="00B65883" w14:paraId="4EA2C459" w14:textId="77777777" w:rsidTr="00EA7D8C">
        <w:tc>
          <w:tcPr>
            <w:tcW w:w="534" w:type="dxa"/>
            <w:shd w:val="clear" w:color="auto" w:fill="auto"/>
          </w:tcPr>
          <w:p w14:paraId="3FC58883" w14:textId="77777777" w:rsidR="001162D6" w:rsidRPr="00B65883" w:rsidRDefault="001162D6" w:rsidP="00EA7D8C">
            <w:pPr>
              <w:tabs>
                <w:tab w:val="left" w:pos="748"/>
              </w:tabs>
            </w:pPr>
            <w:r w:rsidRPr="00B65883">
              <w:t>17</w:t>
            </w:r>
          </w:p>
        </w:tc>
        <w:tc>
          <w:tcPr>
            <w:tcW w:w="4961" w:type="dxa"/>
            <w:shd w:val="clear" w:color="auto" w:fill="auto"/>
          </w:tcPr>
          <w:p w14:paraId="1812F1D1" w14:textId="77777777" w:rsidR="001162D6" w:rsidRPr="00B65883" w:rsidRDefault="001162D6" w:rsidP="00EA7D8C">
            <w:pPr>
              <w:tabs>
                <w:tab w:val="left" w:pos="748"/>
              </w:tabs>
            </w:pPr>
            <w:r w:rsidRPr="00B65883">
              <w:t>Рабочее сиденье (</w:t>
            </w:r>
            <w:proofErr w:type="spellStart"/>
            <w:r w:rsidRPr="00B65883">
              <w:t>сидушка</w:t>
            </w:r>
            <w:proofErr w:type="spellEnd"/>
            <w:r w:rsidRPr="00B65883">
              <w:t>)</w:t>
            </w:r>
          </w:p>
        </w:tc>
        <w:tc>
          <w:tcPr>
            <w:tcW w:w="1843" w:type="dxa"/>
            <w:shd w:val="clear" w:color="auto" w:fill="auto"/>
          </w:tcPr>
          <w:p w14:paraId="29D3ABCE" w14:textId="77777777" w:rsidR="001162D6" w:rsidRPr="00B65883" w:rsidRDefault="001162D6" w:rsidP="00EA7D8C">
            <w:pPr>
              <w:tabs>
                <w:tab w:val="left" w:pos="748"/>
              </w:tabs>
            </w:pPr>
            <w:r w:rsidRPr="00B65883">
              <w:t>ШТ</w:t>
            </w:r>
          </w:p>
        </w:tc>
        <w:tc>
          <w:tcPr>
            <w:tcW w:w="1559" w:type="dxa"/>
            <w:shd w:val="clear" w:color="auto" w:fill="auto"/>
          </w:tcPr>
          <w:p w14:paraId="3872BF40" w14:textId="77777777" w:rsidR="001162D6" w:rsidRPr="00B65883" w:rsidRDefault="001162D6" w:rsidP="00EA7D8C">
            <w:pPr>
              <w:tabs>
                <w:tab w:val="left" w:pos="748"/>
              </w:tabs>
            </w:pPr>
            <w:r w:rsidRPr="00B65883">
              <w:t>1</w:t>
            </w:r>
          </w:p>
        </w:tc>
        <w:tc>
          <w:tcPr>
            <w:tcW w:w="1382" w:type="dxa"/>
            <w:shd w:val="clear" w:color="auto" w:fill="auto"/>
          </w:tcPr>
          <w:p w14:paraId="251FC3AF" w14:textId="77777777" w:rsidR="001162D6" w:rsidRPr="00B65883" w:rsidRDefault="001162D6" w:rsidP="00EA7D8C">
            <w:pPr>
              <w:tabs>
                <w:tab w:val="left" w:pos="748"/>
              </w:tabs>
            </w:pPr>
          </w:p>
        </w:tc>
      </w:tr>
      <w:tr w:rsidR="001162D6" w:rsidRPr="00B65883" w14:paraId="3C16BE22" w14:textId="77777777" w:rsidTr="00EA7D8C">
        <w:tc>
          <w:tcPr>
            <w:tcW w:w="534" w:type="dxa"/>
            <w:shd w:val="clear" w:color="auto" w:fill="auto"/>
          </w:tcPr>
          <w:p w14:paraId="555377E0" w14:textId="77777777" w:rsidR="001162D6" w:rsidRPr="00B65883" w:rsidRDefault="001162D6" w:rsidP="00EA7D8C">
            <w:pPr>
              <w:tabs>
                <w:tab w:val="left" w:pos="748"/>
              </w:tabs>
            </w:pPr>
            <w:r w:rsidRPr="00B65883">
              <w:t>18</w:t>
            </w:r>
          </w:p>
        </w:tc>
        <w:tc>
          <w:tcPr>
            <w:tcW w:w="4961" w:type="dxa"/>
            <w:shd w:val="clear" w:color="auto" w:fill="auto"/>
          </w:tcPr>
          <w:p w14:paraId="7E2ABBA4" w14:textId="77777777" w:rsidR="001162D6" w:rsidRPr="00B65883" w:rsidRDefault="001162D6" w:rsidP="00EA7D8C">
            <w:pPr>
              <w:tabs>
                <w:tab w:val="left" w:pos="748"/>
              </w:tabs>
              <w:rPr>
                <w:lang w:val="en-US"/>
              </w:rPr>
            </w:pPr>
            <w:r w:rsidRPr="00B65883">
              <w:t>Спусковое, страхующее устройство (</w:t>
            </w:r>
            <w:r w:rsidRPr="00B65883">
              <w:rPr>
                <w:lang w:val="en-US"/>
              </w:rPr>
              <w:t>RIG)</w:t>
            </w:r>
          </w:p>
        </w:tc>
        <w:tc>
          <w:tcPr>
            <w:tcW w:w="1843" w:type="dxa"/>
            <w:shd w:val="clear" w:color="auto" w:fill="auto"/>
          </w:tcPr>
          <w:p w14:paraId="486D78AA" w14:textId="77777777" w:rsidR="001162D6" w:rsidRPr="00B65883" w:rsidRDefault="001162D6" w:rsidP="00EA7D8C">
            <w:pPr>
              <w:tabs>
                <w:tab w:val="left" w:pos="748"/>
              </w:tabs>
            </w:pPr>
            <w:r w:rsidRPr="00B65883">
              <w:t xml:space="preserve">ШТ </w:t>
            </w:r>
          </w:p>
        </w:tc>
        <w:tc>
          <w:tcPr>
            <w:tcW w:w="1559" w:type="dxa"/>
            <w:shd w:val="clear" w:color="auto" w:fill="auto"/>
          </w:tcPr>
          <w:p w14:paraId="2ABAF5CA" w14:textId="77777777" w:rsidR="001162D6" w:rsidRPr="00B65883" w:rsidRDefault="001162D6" w:rsidP="00EA7D8C">
            <w:pPr>
              <w:tabs>
                <w:tab w:val="left" w:pos="748"/>
              </w:tabs>
            </w:pPr>
            <w:r w:rsidRPr="00B65883">
              <w:t>1</w:t>
            </w:r>
          </w:p>
        </w:tc>
        <w:tc>
          <w:tcPr>
            <w:tcW w:w="1382" w:type="dxa"/>
            <w:shd w:val="clear" w:color="auto" w:fill="auto"/>
          </w:tcPr>
          <w:p w14:paraId="61740CAA" w14:textId="77777777" w:rsidR="001162D6" w:rsidRPr="00B65883" w:rsidRDefault="001162D6" w:rsidP="00EA7D8C">
            <w:pPr>
              <w:tabs>
                <w:tab w:val="left" w:pos="748"/>
              </w:tabs>
            </w:pPr>
          </w:p>
        </w:tc>
      </w:tr>
      <w:tr w:rsidR="001162D6" w:rsidRPr="00B65883" w14:paraId="64ED1C26" w14:textId="77777777" w:rsidTr="00EA7D8C">
        <w:tc>
          <w:tcPr>
            <w:tcW w:w="534" w:type="dxa"/>
            <w:shd w:val="clear" w:color="auto" w:fill="auto"/>
          </w:tcPr>
          <w:p w14:paraId="4F88F92A" w14:textId="77777777" w:rsidR="001162D6" w:rsidRPr="00B65883" w:rsidRDefault="001162D6" w:rsidP="00EA7D8C">
            <w:pPr>
              <w:tabs>
                <w:tab w:val="left" w:pos="748"/>
              </w:tabs>
            </w:pPr>
            <w:r w:rsidRPr="00B65883">
              <w:t>19</w:t>
            </w:r>
          </w:p>
        </w:tc>
        <w:tc>
          <w:tcPr>
            <w:tcW w:w="4961" w:type="dxa"/>
            <w:shd w:val="clear" w:color="auto" w:fill="auto"/>
          </w:tcPr>
          <w:p w14:paraId="54CB9FCA" w14:textId="77777777" w:rsidR="001162D6" w:rsidRPr="00B65883" w:rsidRDefault="001162D6" w:rsidP="00EA7D8C">
            <w:pPr>
              <w:tabs>
                <w:tab w:val="left" w:pos="748"/>
              </w:tabs>
            </w:pPr>
            <w:r w:rsidRPr="00B65883">
              <w:t xml:space="preserve">Стремя на ногу </w:t>
            </w:r>
          </w:p>
        </w:tc>
        <w:tc>
          <w:tcPr>
            <w:tcW w:w="1843" w:type="dxa"/>
            <w:shd w:val="clear" w:color="auto" w:fill="auto"/>
          </w:tcPr>
          <w:p w14:paraId="22BDF8ED" w14:textId="77777777" w:rsidR="001162D6" w:rsidRPr="00B65883" w:rsidRDefault="001162D6" w:rsidP="00EA7D8C">
            <w:pPr>
              <w:tabs>
                <w:tab w:val="left" w:pos="748"/>
              </w:tabs>
            </w:pPr>
            <w:r w:rsidRPr="00B65883">
              <w:t>ШТ</w:t>
            </w:r>
          </w:p>
        </w:tc>
        <w:tc>
          <w:tcPr>
            <w:tcW w:w="1559" w:type="dxa"/>
            <w:shd w:val="clear" w:color="auto" w:fill="auto"/>
          </w:tcPr>
          <w:p w14:paraId="6D036F31" w14:textId="77777777" w:rsidR="001162D6" w:rsidRPr="00B65883" w:rsidRDefault="001162D6" w:rsidP="00EA7D8C">
            <w:pPr>
              <w:tabs>
                <w:tab w:val="left" w:pos="748"/>
              </w:tabs>
            </w:pPr>
            <w:r w:rsidRPr="00B65883">
              <w:t>1</w:t>
            </w:r>
          </w:p>
        </w:tc>
        <w:tc>
          <w:tcPr>
            <w:tcW w:w="1382" w:type="dxa"/>
            <w:shd w:val="clear" w:color="auto" w:fill="auto"/>
          </w:tcPr>
          <w:p w14:paraId="37CD9580" w14:textId="77777777" w:rsidR="001162D6" w:rsidRPr="00B65883" w:rsidRDefault="001162D6" w:rsidP="00EA7D8C">
            <w:pPr>
              <w:tabs>
                <w:tab w:val="left" w:pos="748"/>
              </w:tabs>
            </w:pPr>
          </w:p>
        </w:tc>
      </w:tr>
      <w:tr w:rsidR="001162D6" w:rsidRPr="00B65883" w14:paraId="6BCDF6C2" w14:textId="77777777" w:rsidTr="00EA7D8C">
        <w:tc>
          <w:tcPr>
            <w:tcW w:w="534" w:type="dxa"/>
            <w:shd w:val="clear" w:color="auto" w:fill="auto"/>
          </w:tcPr>
          <w:p w14:paraId="775DD709" w14:textId="77777777" w:rsidR="001162D6" w:rsidRPr="00B65883" w:rsidRDefault="001162D6" w:rsidP="00EA7D8C">
            <w:pPr>
              <w:tabs>
                <w:tab w:val="left" w:pos="748"/>
              </w:tabs>
            </w:pPr>
            <w:r w:rsidRPr="00B65883">
              <w:t>20</w:t>
            </w:r>
          </w:p>
        </w:tc>
        <w:tc>
          <w:tcPr>
            <w:tcW w:w="4961" w:type="dxa"/>
            <w:shd w:val="clear" w:color="auto" w:fill="auto"/>
          </w:tcPr>
          <w:p w14:paraId="660F706C" w14:textId="77777777" w:rsidR="001162D6" w:rsidRPr="00B65883" w:rsidRDefault="001162D6" w:rsidP="00EA7D8C">
            <w:pPr>
              <w:tabs>
                <w:tab w:val="left" w:pos="748"/>
              </w:tabs>
            </w:pPr>
            <w:r w:rsidRPr="00B65883">
              <w:t xml:space="preserve">Блок ролик двойной </w:t>
            </w:r>
          </w:p>
        </w:tc>
        <w:tc>
          <w:tcPr>
            <w:tcW w:w="1843" w:type="dxa"/>
            <w:shd w:val="clear" w:color="auto" w:fill="auto"/>
          </w:tcPr>
          <w:p w14:paraId="7958DEAF" w14:textId="77777777" w:rsidR="001162D6" w:rsidRPr="00B65883" w:rsidRDefault="001162D6" w:rsidP="00EA7D8C">
            <w:pPr>
              <w:tabs>
                <w:tab w:val="left" w:pos="748"/>
              </w:tabs>
            </w:pPr>
            <w:r w:rsidRPr="00B65883">
              <w:t xml:space="preserve">ШТ </w:t>
            </w:r>
          </w:p>
        </w:tc>
        <w:tc>
          <w:tcPr>
            <w:tcW w:w="1559" w:type="dxa"/>
            <w:shd w:val="clear" w:color="auto" w:fill="auto"/>
          </w:tcPr>
          <w:p w14:paraId="6163DEA7" w14:textId="77777777" w:rsidR="001162D6" w:rsidRPr="00B65883" w:rsidRDefault="001162D6" w:rsidP="00EA7D8C">
            <w:pPr>
              <w:tabs>
                <w:tab w:val="left" w:pos="748"/>
              </w:tabs>
            </w:pPr>
            <w:r w:rsidRPr="00B65883">
              <w:t>2</w:t>
            </w:r>
          </w:p>
        </w:tc>
        <w:tc>
          <w:tcPr>
            <w:tcW w:w="1382" w:type="dxa"/>
            <w:shd w:val="clear" w:color="auto" w:fill="auto"/>
          </w:tcPr>
          <w:p w14:paraId="4F6188E7" w14:textId="77777777" w:rsidR="001162D6" w:rsidRPr="00B65883" w:rsidRDefault="001162D6" w:rsidP="00EA7D8C">
            <w:pPr>
              <w:tabs>
                <w:tab w:val="left" w:pos="748"/>
              </w:tabs>
            </w:pPr>
          </w:p>
        </w:tc>
      </w:tr>
      <w:tr w:rsidR="001162D6" w:rsidRPr="00B65883" w14:paraId="7108C8FA" w14:textId="77777777" w:rsidTr="00EA7D8C">
        <w:tc>
          <w:tcPr>
            <w:tcW w:w="534" w:type="dxa"/>
            <w:shd w:val="clear" w:color="auto" w:fill="auto"/>
          </w:tcPr>
          <w:p w14:paraId="57805F72" w14:textId="77777777" w:rsidR="001162D6" w:rsidRPr="00B65883" w:rsidRDefault="001162D6" w:rsidP="00EA7D8C">
            <w:pPr>
              <w:tabs>
                <w:tab w:val="left" w:pos="748"/>
              </w:tabs>
            </w:pPr>
            <w:r w:rsidRPr="00B65883">
              <w:t>21</w:t>
            </w:r>
          </w:p>
        </w:tc>
        <w:tc>
          <w:tcPr>
            <w:tcW w:w="4961" w:type="dxa"/>
            <w:shd w:val="clear" w:color="auto" w:fill="auto"/>
          </w:tcPr>
          <w:p w14:paraId="72DA72B3" w14:textId="77777777" w:rsidR="001162D6" w:rsidRPr="00B65883" w:rsidRDefault="001162D6" w:rsidP="00EA7D8C">
            <w:pPr>
              <w:tabs>
                <w:tab w:val="left" w:pos="748"/>
              </w:tabs>
            </w:pPr>
            <w:proofErr w:type="spellStart"/>
            <w:r w:rsidRPr="00B65883">
              <w:t>Жумар</w:t>
            </w:r>
            <w:proofErr w:type="spellEnd"/>
            <w:r w:rsidRPr="00B65883">
              <w:t xml:space="preserve"> (левый, правый) </w:t>
            </w:r>
          </w:p>
        </w:tc>
        <w:tc>
          <w:tcPr>
            <w:tcW w:w="1843" w:type="dxa"/>
            <w:shd w:val="clear" w:color="auto" w:fill="auto"/>
          </w:tcPr>
          <w:p w14:paraId="416F3882" w14:textId="77777777" w:rsidR="001162D6" w:rsidRPr="00B65883" w:rsidRDefault="001162D6" w:rsidP="00EA7D8C">
            <w:pPr>
              <w:tabs>
                <w:tab w:val="left" w:pos="748"/>
              </w:tabs>
            </w:pPr>
            <w:r w:rsidRPr="00B65883">
              <w:t>ШТ</w:t>
            </w:r>
          </w:p>
        </w:tc>
        <w:tc>
          <w:tcPr>
            <w:tcW w:w="1559" w:type="dxa"/>
            <w:shd w:val="clear" w:color="auto" w:fill="auto"/>
          </w:tcPr>
          <w:p w14:paraId="62D7BA40" w14:textId="77777777" w:rsidR="001162D6" w:rsidRPr="00B65883" w:rsidRDefault="001162D6" w:rsidP="00EA7D8C">
            <w:pPr>
              <w:tabs>
                <w:tab w:val="left" w:pos="748"/>
              </w:tabs>
            </w:pPr>
            <w:r w:rsidRPr="00B65883">
              <w:t>2</w:t>
            </w:r>
          </w:p>
        </w:tc>
        <w:tc>
          <w:tcPr>
            <w:tcW w:w="1382" w:type="dxa"/>
            <w:shd w:val="clear" w:color="auto" w:fill="auto"/>
          </w:tcPr>
          <w:p w14:paraId="09112017" w14:textId="77777777" w:rsidR="001162D6" w:rsidRPr="00B65883" w:rsidRDefault="001162D6" w:rsidP="00EA7D8C">
            <w:pPr>
              <w:tabs>
                <w:tab w:val="left" w:pos="748"/>
              </w:tabs>
            </w:pPr>
          </w:p>
        </w:tc>
      </w:tr>
      <w:tr w:rsidR="001162D6" w:rsidRPr="00B65883" w14:paraId="0ECE007B" w14:textId="77777777" w:rsidTr="00EA7D8C">
        <w:tc>
          <w:tcPr>
            <w:tcW w:w="534" w:type="dxa"/>
            <w:shd w:val="clear" w:color="auto" w:fill="auto"/>
          </w:tcPr>
          <w:p w14:paraId="7913089E" w14:textId="77777777" w:rsidR="001162D6" w:rsidRPr="00B65883" w:rsidRDefault="001162D6" w:rsidP="00EA7D8C">
            <w:pPr>
              <w:tabs>
                <w:tab w:val="left" w:pos="748"/>
              </w:tabs>
            </w:pPr>
            <w:r w:rsidRPr="00B65883">
              <w:t>22</w:t>
            </w:r>
          </w:p>
        </w:tc>
        <w:tc>
          <w:tcPr>
            <w:tcW w:w="4961" w:type="dxa"/>
            <w:shd w:val="clear" w:color="auto" w:fill="auto"/>
          </w:tcPr>
          <w:p w14:paraId="6A3E8185" w14:textId="77777777" w:rsidR="001162D6" w:rsidRPr="00B65883" w:rsidRDefault="001162D6" w:rsidP="00EA7D8C">
            <w:pPr>
              <w:tabs>
                <w:tab w:val="left" w:pos="748"/>
              </w:tabs>
            </w:pPr>
            <w:r w:rsidRPr="00B65883">
              <w:t xml:space="preserve">Каска защитная альпиниста </w:t>
            </w:r>
          </w:p>
        </w:tc>
        <w:tc>
          <w:tcPr>
            <w:tcW w:w="1843" w:type="dxa"/>
            <w:shd w:val="clear" w:color="auto" w:fill="auto"/>
          </w:tcPr>
          <w:p w14:paraId="7AFBA959" w14:textId="77777777" w:rsidR="001162D6" w:rsidRPr="00B65883" w:rsidRDefault="001162D6" w:rsidP="00EA7D8C">
            <w:pPr>
              <w:tabs>
                <w:tab w:val="left" w:pos="748"/>
              </w:tabs>
            </w:pPr>
            <w:r w:rsidRPr="00B65883">
              <w:t>ШТ</w:t>
            </w:r>
          </w:p>
        </w:tc>
        <w:tc>
          <w:tcPr>
            <w:tcW w:w="1559" w:type="dxa"/>
            <w:shd w:val="clear" w:color="auto" w:fill="auto"/>
          </w:tcPr>
          <w:p w14:paraId="239CB9F7" w14:textId="77777777" w:rsidR="001162D6" w:rsidRPr="00B65883" w:rsidRDefault="001162D6" w:rsidP="00EA7D8C">
            <w:pPr>
              <w:tabs>
                <w:tab w:val="left" w:pos="748"/>
              </w:tabs>
            </w:pPr>
            <w:r w:rsidRPr="00B65883">
              <w:t>1</w:t>
            </w:r>
          </w:p>
        </w:tc>
        <w:tc>
          <w:tcPr>
            <w:tcW w:w="1382" w:type="dxa"/>
            <w:shd w:val="clear" w:color="auto" w:fill="auto"/>
          </w:tcPr>
          <w:p w14:paraId="4E96EB4E" w14:textId="77777777" w:rsidR="001162D6" w:rsidRPr="00B65883" w:rsidRDefault="001162D6" w:rsidP="00EA7D8C">
            <w:pPr>
              <w:tabs>
                <w:tab w:val="left" w:pos="748"/>
              </w:tabs>
            </w:pPr>
          </w:p>
        </w:tc>
      </w:tr>
      <w:tr w:rsidR="001162D6" w:rsidRPr="00B65883" w14:paraId="71F9CDAC" w14:textId="77777777" w:rsidTr="00EA7D8C">
        <w:tc>
          <w:tcPr>
            <w:tcW w:w="534" w:type="dxa"/>
            <w:shd w:val="clear" w:color="auto" w:fill="auto"/>
          </w:tcPr>
          <w:p w14:paraId="0FF52CCD" w14:textId="77777777" w:rsidR="001162D6" w:rsidRPr="00B65883" w:rsidRDefault="001162D6" w:rsidP="00EA7D8C">
            <w:pPr>
              <w:tabs>
                <w:tab w:val="left" w:pos="748"/>
              </w:tabs>
            </w:pPr>
            <w:r w:rsidRPr="00B65883">
              <w:t>23</w:t>
            </w:r>
          </w:p>
        </w:tc>
        <w:tc>
          <w:tcPr>
            <w:tcW w:w="4961" w:type="dxa"/>
            <w:shd w:val="clear" w:color="auto" w:fill="auto"/>
          </w:tcPr>
          <w:p w14:paraId="4BC47E34" w14:textId="77777777" w:rsidR="001162D6" w:rsidRPr="00B65883" w:rsidRDefault="001162D6" w:rsidP="00EA7D8C">
            <w:pPr>
              <w:tabs>
                <w:tab w:val="left" w:pos="748"/>
              </w:tabs>
            </w:pPr>
            <w:r w:rsidRPr="00B65883">
              <w:t>Зажим грудной (кроль)</w:t>
            </w:r>
          </w:p>
        </w:tc>
        <w:tc>
          <w:tcPr>
            <w:tcW w:w="1843" w:type="dxa"/>
            <w:shd w:val="clear" w:color="auto" w:fill="auto"/>
          </w:tcPr>
          <w:p w14:paraId="4C2A608A" w14:textId="77777777" w:rsidR="001162D6" w:rsidRPr="00B65883" w:rsidRDefault="001162D6" w:rsidP="00EA7D8C">
            <w:pPr>
              <w:tabs>
                <w:tab w:val="left" w:pos="748"/>
              </w:tabs>
            </w:pPr>
            <w:r w:rsidRPr="00B65883">
              <w:t>ШТ</w:t>
            </w:r>
          </w:p>
        </w:tc>
        <w:tc>
          <w:tcPr>
            <w:tcW w:w="1559" w:type="dxa"/>
            <w:shd w:val="clear" w:color="auto" w:fill="auto"/>
          </w:tcPr>
          <w:p w14:paraId="10C66B32" w14:textId="77777777" w:rsidR="001162D6" w:rsidRPr="00B65883" w:rsidRDefault="001162D6" w:rsidP="00EA7D8C">
            <w:pPr>
              <w:tabs>
                <w:tab w:val="left" w:pos="748"/>
              </w:tabs>
            </w:pPr>
            <w:r w:rsidRPr="00B65883">
              <w:t>1</w:t>
            </w:r>
          </w:p>
        </w:tc>
        <w:tc>
          <w:tcPr>
            <w:tcW w:w="1382" w:type="dxa"/>
            <w:shd w:val="clear" w:color="auto" w:fill="auto"/>
          </w:tcPr>
          <w:p w14:paraId="270B2792" w14:textId="77777777" w:rsidR="001162D6" w:rsidRPr="00B65883" w:rsidRDefault="001162D6" w:rsidP="00EA7D8C">
            <w:pPr>
              <w:tabs>
                <w:tab w:val="left" w:pos="748"/>
              </w:tabs>
            </w:pPr>
          </w:p>
        </w:tc>
      </w:tr>
      <w:tr w:rsidR="001162D6" w:rsidRPr="00B65883" w14:paraId="4D58B0B2" w14:textId="77777777" w:rsidTr="00EA7D8C">
        <w:tc>
          <w:tcPr>
            <w:tcW w:w="534" w:type="dxa"/>
            <w:shd w:val="clear" w:color="auto" w:fill="auto"/>
          </w:tcPr>
          <w:p w14:paraId="1754442F" w14:textId="77777777" w:rsidR="001162D6" w:rsidRPr="00B65883" w:rsidRDefault="001162D6" w:rsidP="00EA7D8C">
            <w:pPr>
              <w:tabs>
                <w:tab w:val="left" w:pos="748"/>
              </w:tabs>
            </w:pPr>
            <w:r w:rsidRPr="00B65883">
              <w:t>24</w:t>
            </w:r>
          </w:p>
        </w:tc>
        <w:tc>
          <w:tcPr>
            <w:tcW w:w="4961" w:type="dxa"/>
            <w:shd w:val="clear" w:color="auto" w:fill="auto"/>
          </w:tcPr>
          <w:p w14:paraId="16C88CED" w14:textId="77777777" w:rsidR="001162D6" w:rsidRPr="00B65883" w:rsidRDefault="001162D6" w:rsidP="00EA7D8C">
            <w:pPr>
              <w:tabs>
                <w:tab w:val="left" w:pos="748"/>
              </w:tabs>
            </w:pPr>
            <w:r w:rsidRPr="00B65883">
              <w:t xml:space="preserve">Страхующее устройство </w:t>
            </w:r>
          </w:p>
        </w:tc>
        <w:tc>
          <w:tcPr>
            <w:tcW w:w="1843" w:type="dxa"/>
            <w:shd w:val="clear" w:color="auto" w:fill="auto"/>
          </w:tcPr>
          <w:p w14:paraId="26D32F60" w14:textId="77777777" w:rsidR="001162D6" w:rsidRPr="00B65883" w:rsidRDefault="001162D6" w:rsidP="00EA7D8C">
            <w:pPr>
              <w:tabs>
                <w:tab w:val="left" w:pos="748"/>
              </w:tabs>
            </w:pPr>
            <w:r w:rsidRPr="00B65883">
              <w:t>ШТ</w:t>
            </w:r>
          </w:p>
        </w:tc>
        <w:tc>
          <w:tcPr>
            <w:tcW w:w="1559" w:type="dxa"/>
            <w:shd w:val="clear" w:color="auto" w:fill="auto"/>
          </w:tcPr>
          <w:p w14:paraId="0ECD3019" w14:textId="77777777" w:rsidR="001162D6" w:rsidRPr="00B65883" w:rsidRDefault="001162D6" w:rsidP="00EA7D8C">
            <w:pPr>
              <w:tabs>
                <w:tab w:val="left" w:pos="748"/>
              </w:tabs>
            </w:pPr>
            <w:r w:rsidRPr="00B65883">
              <w:t>2</w:t>
            </w:r>
          </w:p>
        </w:tc>
        <w:tc>
          <w:tcPr>
            <w:tcW w:w="1382" w:type="dxa"/>
            <w:shd w:val="clear" w:color="auto" w:fill="auto"/>
          </w:tcPr>
          <w:p w14:paraId="70BAE7BA" w14:textId="77777777" w:rsidR="001162D6" w:rsidRPr="00B65883" w:rsidRDefault="001162D6" w:rsidP="00EA7D8C">
            <w:pPr>
              <w:tabs>
                <w:tab w:val="left" w:pos="748"/>
              </w:tabs>
            </w:pPr>
          </w:p>
        </w:tc>
      </w:tr>
      <w:tr w:rsidR="001162D6" w:rsidRPr="00B65883" w14:paraId="774EC2BC" w14:textId="77777777" w:rsidTr="00EA7D8C">
        <w:tc>
          <w:tcPr>
            <w:tcW w:w="534" w:type="dxa"/>
            <w:shd w:val="clear" w:color="auto" w:fill="auto"/>
          </w:tcPr>
          <w:p w14:paraId="5E7F8CAE" w14:textId="77777777" w:rsidR="001162D6" w:rsidRPr="00B65883" w:rsidRDefault="001162D6" w:rsidP="00EA7D8C">
            <w:pPr>
              <w:tabs>
                <w:tab w:val="left" w:pos="748"/>
              </w:tabs>
            </w:pPr>
            <w:r w:rsidRPr="00B65883">
              <w:t>25</w:t>
            </w:r>
          </w:p>
        </w:tc>
        <w:tc>
          <w:tcPr>
            <w:tcW w:w="4961" w:type="dxa"/>
            <w:shd w:val="clear" w:color="auto" w:fill="auto"/>
          </w:tcPr>
          <w:p w14:paraId="5E44DE41" w14:textId="77777777" w:rsidR="001162D6" w:rsidRPr="00B65883" w:rsidRDefault="001162D6" w:rsidP="00EA7D8C">
            <w:pPr>
              <w:tabs>
                <w:tab w:val="left" w:pos="748"/>
              </w:tabs>
            </w:pPr>
            <w:r w:rsidRPr="00B65883">
              <w:t>Стропы (желтый, красный)</w:t>
            </w:r>
          </w:p>
        </w:tc>
        <w:tc>
          <w:tcPr>
            <w:tcW w:w="1843" w:type="dxa"/>
            <w:shd w:val="clear" w:color="auto" w:fill="auto"/>
          </w:tcPr>
          <w:p w14:paraId="130F44CC" w14:textId="77777777" w:rsidR="001162D6" w:rsidRPr="00B65883" w:rsidRDefault="001162D6" w:rsidP="00EA7D8C">
            <w:pPr>
              <w:tabs>
                <w:tab w:val="left" w:pos="748"/>
              </w:tabs>
            </w:pPr>
            <w:r w:rsidRPr="00B65883">
              <w:t>ШТ</w:t>
            </w:r>
          </w:p>
        </w:tc>
        <w:tc>
          <w:tcPr>
            <w:tcW w:w="1559" w:type="dxa"/>
            <w:shd w:val="clear" w:color="auto" w:fill="auto"/>
          </w:tcPr>
          <w:p w14:paraId="4BCF1023" w14:textId="77777777" w:rsidR="001162D6" w:rsidRPr="00B65883" w:rsidRDefault="001162D6" w:rsidP="00EA7D8C">
            <w:pPr>
              <w:tabs>
                <w:tab w:val="left" w:pos="748"/>
              </w:tabs>
            </w:pPr>
            <w:r w:rsidRPr="00B65883">
              <w:t>2</w:t>
            </w:r>
          </w:p>
        </w:tc>
        <w:tc>
          <w:tcPr>
            <w:tcW w:w="1382" w:type="dxa"/>
            <w:shd w:val="clear" w:color="auto" w:fill="auto"/>
          </w:tcPr>
          <w:p w14:paraId="61AAFA3C" w14:textId="77777777" w:rsidR="001162D6" w:rsidRPr="00B65883" w:rsidRDefault="001162D6" w:rsidP="00EA7D8C">
            <w:pPr>
              <w:tabs>
                <w:tab w:val="left" w:pos="748"/>
              </w:tabs>
            </w:pPr>
          </w:p>
        </w:tc>
      </w:tr>
      <w:tr w:rsidR="001162D6" w:rsidRPr="00B65883" w14:paraId="58CD5446" w14:textId="77777777" w:rsidTr="00EA7D8C">
        <w:tc>
          <w:tcPr>
            <w:tcW w:w="534" w:type="dxa"/>
            <w:shd w:val="clear" w:color="auto" w:fill="auto"/>
          </w:tcPr>
          <w:p w14:paraId="23919891" w14:textId="77777777" w:rsidR="001162D6" w:rsidRPr="00B65883" w:rsidRDefault="001162D6" w:rsidP="00EA7D8C">
            <w:pPr>
              <w:tabs>
                <w:tab w:val="left" w:pos="748"/>
              </w:tabs>
            </w:pPr>
            <w:r w:rsidRPr="00B65883">
              <w:t>26</w:t>
            </w:r>
          </w:p>
        </w:tc>
        <w:tc>
          <w:tcPr>
            <w:tcW w:w="4961" w:type="dxa"/>
            <w:shd w:val="clear" w:color="auto" w:fill="auto"/>
          </w:tcPr>
          <w:p w14:paraId="2396A64E" w14:textId="77777777" w:rsidR="001162D6" w:rsidRPr="00B65883" w:rsidRDefault="001162D6" w:rsidP="00EA7D8C">
            <w:pPr>
              <w:tabs>
                <w:tab w:val="left" w:pos="748"/>
              </w:tabs>
            </w:pPr>
            <w:proofErr w:type="spellStart"/>
            <w:r w:rsidRPr="00B65883">
              <w:t>Носилка</w:t>
            </w:r>
            <w:proofErr w:type="spellEnd"/>
            <w:r w:rsidRPr="00B65883">
              <w:t xml:space="preserve"> тканевая спасательная </w:t>
            </w:r>
          </w:p>
        </w:tc>
        <w:tc>
          <w:tcPr>
            <w:tcW w:w="1843" w:type="dxa"/>
            <w:shd w:val="clear" w:color="auto" w:fill="auto"/>
          </w:tcPr>
          <w:p w14:paraId="6576B794" w14:textId="77777777" w:rsidR="001162D6" w:rsidRPr="00B65883" w:rsidRDefault="001162D6" w:rsidP="00EA7D8C">
            <w:pPr>
              <w:tabs>
                <w:tab w:val="left" w:pos="748"/>
              </w:tabs>
            </w:pPr>
            <w:r w:rsidRPr="00B65883">
              <w:t>ШТ</w:t>
            </w:r>
          </w:p>
        </w:tc>
        <w:tc>
          <w:tcPr>
            <w:tcW w:w="1559" w:type="dxa"/>
            <w:shd w:val="clear" w:color="auto" w:fill="auto"/>
          </w:tcPr>
          <w:p w14:paraId="166DA047" w14:textId="77777777" w:rsidR="001162D6" w:rsidRPr="00B65883" w:rsidRDefault="001162D6" w:rsidP="00EA7D8C">
            <w:pPr>
              <w:tabs>
                <w:tab w:val="left" w:pos="748"/>
              </w:tabs>
            </w:pPr>
            <w:r w:rsidRPr="00B65883">
              <w:t>1</w:t>
            </w:r>
          </w:p>
        </w:tc>
        <w:tc>
          <w:tcPr>
            <w:tcW w:w="1382" w:type="dxa"/>
            <w:shd w:val="clear" w:color="auto" w:fill="auto"/>
          </w:tcPr>
          <w:p w14:paraId="06AA92C5" w14:textId="77777777" w:rsidR="001162D6" w:rsidRPr="00B65883" w:rsidRDefault="001162D6" w:rsidP="00EA7D8C">
            <w:pPr>
              <w:tabs>
                <w:tab w:val="left" w:pos="748"/>
              </w:tabs>
            </w:pPr>
          </w:p>
        </w:tc>
      </w:tr>
      <w:tr w:rsidR="001162D6" w:rsidRPr="00B65883" w14:paraId="4BB327D8" w14:textId="77777777" w:rsidTr="00EA7D8C">
        <w:tc>
          <w:tcPr>
            <w:tcW w:w="534" w:type="dxa"/>
            <w:shd w:val="clear" w:color="auto" w:fill="auto"/>
          </w:tcPr>
          <w:p w14:paraId="5826F0EC" w14:textId="77777777" w:rsidR="001162D6" w:rsidRPr="00B65883" w:rsidRDefault="001162D6" w:rsidP="00EA7D8C">
            <w:pPr>
              <w:tabs>
                <w:tab w:val="left" w:pos="748"/>
              </w:tabs>
            </w:pPr>
            <w:r w:rsidRPr="00B65883">
              <w:t>27</w:t>
            </w:r>
          </w:p>
        </w:tc>
        <w:tc>
          <w:tcPr>
            <w:tcW w:w="4961" w:type="dxa"/>
            <w:shd w:val="clear" w:color="auto" w:fill="auto"/>
          </w:tcPr>
          <w:p w14:paraId="68F5725C" w14:textId="77777777" w:rsidR="001162D6" w:rsidRPr="00B65883" w:rsidRDefault="001162D6" w:rsidP="00EA7D8C">
            <w:pPr>
              <w:tabs>
                <w:tab w:val="left" w:pos="748"/>
              </w:tabs>
            </w:pPr>
            <w:r w:rsidRPr="00B65883">
              <w:t xml:space="preserve">Косынка спасательная </w:t>
            </w:r>
          </w:p>
        </w:tc>
        <w:tc>
          <w:tcPr>
            <w:tcW w:w="1843" w:type="dxa"/>
            <w:shd w:val="clear" w:color="auto" w:fill="auto"/>
          </w:tcPr>
          <w:p w14:paraId="2B313174" w14:textId="77777777" w:rsidR="001162D6" w:rsidRPr="00B65883" w:rsidRDefault="001162D6" w:rsidP="00EA7D8C">
            <w:pPr>
              <w:tabs>
                <w:tab w:val="left" w:pos="748"/>
              </w:tabs>
            </w:pPr>
            <w:r w:rsidRPr="00B65883">
              <w:t>ШТ</w:t>
            </w:r>
          </w:p>
        </w:tc>
        <w:tc>
          <w:tcPr>
            <w:tcW w:w="1559" w:type="dxa"/>
            <w:shd w:val="clear" w:color="auto" w:fill="auto"/>
          </w:tcPr>
          <w:p w14:paraId="1942F68D" w14:textId="77777777" w:rsidR="001162D6" w:rsidRPr="00B65883" w:rsidRDefault="001162D6" w:rsidP="00EA7D8C">
            <w:pPr>
              <w:tabs>
                <w:tab w:val="left" w:pos="748"/>
              </w:tabs>
            </w:pPr>
            <w:r w:rsidRPr="00B65883">
              <w:t>1</w:t>
            </w:r>
          </w:p>
        </w:tc>
        <w:tc>
          <w:tcPr>
            <w:tcW w:w="1382" w:type="dxa"/>
            <w:shd w:val="clear" w:color="auto" w:fill="auto"/>
          </w:tcPr>
          <w:p w14:paraId="38F936AC" w14:textId="77777777" w:rsidR="001162D6" w:rsidRPr="00B65883" w:rsidRDefault="001162D6" w:rsidP="00EA7D8C">
            <w:pPr>
              <w:tabs>
                <w:tab w:val="left" w:pos="748"/>
              </w:tabs>
            </w:pPr>
          </w:p>
        </w:tc>
      </w:tr>
      <w:tr w:rsidR="001162D6" w:rsidRPr="00B65883" w14:paraId="7EFCABD7" w14:textId="77777777" w:rsidTr="00EA7D8C">
        <w:tc>
          <w:tcPr>
            <w:tcW w:w="10279" w:type="dxa"/>
            <w:gridSpan w:val="5"/>
            <w:shd w:val="clear" w:color="auto" w:fill="auto"/>
          </w:tcPr>
          <w:p w14:paraId="330C6EA0" w14:textId="77777777" w:rsidR="001162D6" w:rsidRPr="00063689" w:rsidRDefault="001162D6" w:rsidP="00EA7D8C">
            <w:pPr>
              <w:tabs>
                <w:tab w:val="left" w:pos="748"/>
              </w:tabs>
              <w:jc w:val="center"/>
              <w:rPr>
                <w:b/>
              </w:rPr>
            </w:pPr>
            <w:r w:rsidRPr="00063689">
              <w:rPr>
                <w:b/>
              </w:rPr>
              <w:t>Медицинское оборудование для оказания первой помощи</w:t>
            </w:r>
          </w:p>
        </w:tc>
      </w:tr>
      <w:tr w:rsidR="001162D6" w:rsidRPr="00B65883" w14:paraId="74CB2BA5" w14:textId="77777777" w:rsidTr="00EA7D8C">
        <w:tc>
          <w:tcPr>
            <w:tcW w:w="534" w:type="dxa"/>
            <w:shd w:val="clear" w:color="auto" w:fill="auto"/>
          </w:tcPr>
          <w:p w14:paraId="3E594E64" w14:textId="77777777" w:rsidR="001162D6" w:rsidRPr="00B65883" w:rsidRDefault="001162D6" w:rsidP="00EA7D8C">
            <w:pPr>
              <w:tabs>
                <w:tab w:val="left" w:pos="748"/>
              </w:tabs>
            </w:pPr>
            <w:r w:rsidRPr="00B65883">
              <w:t>28</w:t>
            </w:r>
          </w:p>
        </w:tc>
        <w:tc>
          <w:tcPr>
            <w:tcW w:w="4961" w:type="dxa"/>
            <w:shd w:val="clear" w:color="auto" w:fill="auto"/>
          </w:tcPr>
          <w:p w14:paraId="032132C4" w14:textId="77777777" w:rsidR="001162D6" w:rsidRPr="00B65883" w:rsidRDefault="001162D6" w:rsidP="00EA7D8C">
            <w:pPr>
              <w:tabs>
                <w:tab w:val="left" w:pos="748"/>
              </w:tabs>
            </w:pPr>
            <w:r w:rsidRPr="00B65883">
              <w:t xml:space="preserve">Аппарат искусственной вентиляции легких «Кокчетав» ИВЛ-3  </w:t>
            </w:r>
          </w:p>
        </w:tc>
        <w:tc>
          <w:tcPr>
            <w:tcW w:w="1843" w:type="dxa"/>
            <w:shd w:val="clear" w:color="auto" w:fill="auto"/>
          </w:tcPr>
          <w:p w14:paraId="2BA533EA"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7BC56003" w14:textId="77777777" w:rsidR="001162D6" w:rsidRPr="00B65883" w:rsidRDefault="001162D6" w:rsidP="00EA7D8C">
            <w:pPr>
              <w:tabs>
                <w:tab w:val="left" w:pos="748"/>
              </w:tabs>
            </w:pPr>
            <w:r w:rsidRPr="00B65883">
              <w:t>1</w:t>
            </w:r>
          </w:p>
        </w:tc>
        <w:tc>
          <w:tcPr>
            <w:tcW w:w="1382" w:type="dxa"/>
            <w:shd w:val="clear" w:color="auto" w:fill="auto"/>
          </w:tcPr>
          <w:p w14:paraId="5E015949" w14:textId="77777777" w:rsidR="001162D6" w:rsidRPr="00B65883" w:rsidRDefault="001162D6" w:rsidP="00EA7D8C">
            <w:pPr>
              <w:tabs>
                <w:tab w:val="left" w:pos="748"/>
              </w:tabs>
            </w:pPr>
          </w:p>
        </w:tc>
      </w:tr>
      <w:tr w:rsidR="001162D6" w:rsidRPr="00B65883" w14:paraId="1E7CA04D" w14:textId="77777777" w:rsidTr="00EA7D8C">
        <w:tc>
          <w:tcPr>
            <w:tcW w:w="534" w:type="dxa"/>
            <w:shd w:val="clear" w:color="auto" w:fill="auto"/>
          </w:tcPr>
          <w:p w14:paraId="315648E3" w14:textId="77777777" w:rsidR="001162D6" w:rsidRPr="00B65883" w:rsidRDefault="001162D6" w:rsidP="00EA7D8C">
            <w:pPr>
              <w:tabs>
                <w:tab w:val="left" w:pos="748"/>
              </w:tabs>
            </w:pPr>
            <w:r w:rsidRPr="00B65883">
              <w:t>29</w:t>
            </w:r>
          </w:p>
        </w:tc>
        <w:tc>
          <w:tcPr>
            <w:tcW w:w="4961" w:type="dxa"/>
            <w:shd w:val="clear" w:color="auto" w:fill="auto"/>
          </w:tcPr>
          <w:p w14:paraId="5636EE53" w14:textId="77777777" w:rsidR="001162D6" w:rsidRPr="00B65883" w:rsidRDefault="001162D6" w:rsidP="00EA7D8C">
            <w:pPr>
              <w:tabs>
                <w:tab w:val="left" w:pos="748"/>
              </w:tabs>
            </w:pPr>
            <w:r w:rsidRPr="00B65883">
              <w:t xml:space="preserve">Носилки санитарные складные с </w:t>
            </w:r>
            <w:proofErr w:type="spellStart"/>
            <w:r w:rsidRPr="00B65883">
              <w:t>увязочными</w:t>
            </w:r>
            <w:proofErr w:type="spellEnd"/>
            <w:r w:rsidRPr="00B65883">
              <w:t xml:space="preserve"> ремнями (в чехле) </w:t>
            </w:r>
          </w:p>
        </w:tc>
        <w:tc>
          <w:tcPr>
            <w:tcW w:w="1843" w:type="dxa"/>
            <w:shd w:val="clear" w:color="auto" w:fill="auto"/>
          </w:tcPr>
          <w:p w14:paraId="1461D965"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08DDB91C" w14:textId="77777777" w:rsidR="001162D6" w:rsidRPr="00B65883" w:rsidRDefault="001162D6" w:rsidP="00EA7D8C">
            <w:pPr>
              <w:tabs>
                <w:tab w:val="left" w:pos="748"/>
              </w:tabs>
            </w:pPr>
            <w:r w:rsidRPr="00B65883">
              <w:t>1</w:t>
            </w:r>
          </w:p>
        </w:tc>
        <w:tc>
          <w:tcPr>
            <w:tcW w:w="1382" w:type="dxa"/>
            <w:shd w:val="clear" w:color="auto" w:fill="auto"/>
          </w:tcPr>
          <w:p w14:paraId="3D130A3D" w14:textId="77777777" w:rsidR="001162D6" w:rsidRPr="00B65883" w:rsidRDefault="001162D6" w:rsidP="00EA7D8C">
            <w:pPr>
              <w:tabs>
                <w:tab w:val="left" w:pos="748"/>
              </w:tabs>
            </w:pPr>
          </w:p>
        </w:tc>
      </w:tr>
      <w:tr w:rsidR="001162D6" w:rsidRPr="00B65883" w14:paraId="7451A8DC" w14:textId="77777777" w:rsidTr="00EA7D8C">
        <w:tc>
          <w:tcPr>
            <w:tcW w:w="534" w:type="dxa"/>
            <w:shd w:val="clear" w:color="auto" w:fill="auto"/>
          </w:tcPr>
          <w:p w14:paraId="2E1E7128" w14:textId="77777777" w:rsidR="001162D6" w:rsidRPr="00B65883" w:rsidRDefault="001162D6" w:rsidP="00EA7D8C">
            <w:pPr>
              <w:tabs>
                <w:tab w:val="left" w:pos="748"/>
              </w:tabs>
            </w:pPr>
            <w:r w:rsidRPr="00B65883">
              <w:t>30</w:t>
            </w:r>
          </w:p>
        </w:tc>
        <w:tc>
          <w:tcPr>
            <w:tcW w:w="4961" w:type="dxa"/>
            <w:shd w:val="clear" w:color="auto" w:fill="auto"/>
          </w:tcPr>
          <w:p w14:paraId="60E7D46F" w14:textId="77777777" w:rsidR="001162D6" w:rsidRPr="00B65883" w:rsidRDefault="001162D6" w:rsidP="00EA7D8C">
            <w:pPr>
              <w:tabs>
                <w:tab w:val="left" w:pos="748"/>
              </w:tabs>
            </w:pPr>
            <w:r w:rsidRPr="00B65883">
              <w:t xml:space="preserve">Медицинская сумка </w:t>
            </w:r>
          </w:p>
        </w:tc>
        <w:tc>
          <w:tcPr>
            <w:tcW w:w="1843" w:type="dxa"/>
            <w:shd w:val="clear" w:color="auto" w:fill="auto"/>
          </w:tcPr>
          <w:p w14:paraId="38CD9C69"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42F64C2D" w14:textId="77777777" w:rsidR="001162D6" w:rsidRPr="00B65883" w:rsidRDefault="001162D6" w:rsidP="00EA7D8C">
            <w:pPr>
              <w:tabs>
                <w:tab w:val="left" w:pos="748"/>
              </w:tabs>
            </w:pPr>
            <w:r w:rsidRPr="00B65883">
              <w:t>1</w:t>
            </w:r>
          </w:p>
        </w:tc>
        <w:tc>
          <w:tcPr>
            <w:tcW w:w="1382" w:type="dxa"/>
            <w:shd w:val="clear" w:color="auto" w:fill="auto"/>
          </w:tcPr>
          <w:p w14:paraId="7DD520A0" w14:textId="77777777" w:rsidR="001162D6" w:rsidRPr="00B65883" w:rsidRDefault="001162D6" w:rsidP="00EA7D8C">
            <w:pPr>
              <w:tabs>
                <w:tab w:val="left" w:pos="748"/>
              </w:tabs>
            </w:pPr>
          </w:p>
        </w:tc>
      </w:tr>
      <w:tr w:rsidR="001162D6" w:rsidRPr="00B65883" w14:paraId="0AE062E5" w14:textId="77777777" w:rsidTr="00EA7D8C">
        <w:tc>
          <w:tcPr>
            <w:tcW w:w="534" w:type="dxa"/>
            <w:shd w:val="clear" w:color="auto" w:fill="auto"/>
          </w:tcPr>
          <w:p w14:paraId="7BC8012B" w14:textId="77777777" w:rsidR="001162D6" w:rsidRPr="00B65883" w:rsidRDefault="001162D6" w:rsidP="00EA7D8C">
            <w:pPr>
              <w:tabs>
                <w:tab w:val="left" w:pos="748"/>
              </w:tabs>
            </w:pPr>
            <w:r w:rsidRPr="00B65883">
              <w:t>31</w:t>
            </w:r>
          </w:p>
        </w:tc>
        <w:tc>
          <w:tcPr>
            <w:tcW w:w="4961" w:type="dxa"/>
            <w:shd w:val="clear" w:color="auto" w:fill="auto"/>
          </w:tcPr>
          <w:p w14:paraId="42E1DB90" w14:textId="77777777" w:rsidR="001162D6" w:rsidRPr="00B65883" w:rsidRDefault="001162D6" w:rsidP="00EA7D8C">
            <w:pPr>
              <w:tabs>
                <w:tab w:val="left" w:pos="748"/>
              </w:tabs>
            </w:pPr>
            <w:r w:rsidRPr="00B65883">
              <w:t xml:space="preserve">Шины транспортной иммобилизации </w:t>
            </w:r>
          </w:p>
        </w:tc>
        <w:tc>
          <w:tcPr>
            <w:tcW w:w="1843" w:type="dxa"/>
            <w:shd w:val="clear" w:color="auto" w:fill="auto"/>
          </w:tcPr>
          <w:p w14:paraId="6DB0F069"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3803E8D3" w14:textId="77777777" w:rsidR="001162D6" w:rsidRPr="00B65883" w:rsidRDefault="001162D6" w:rsidP="00EA7D8C">
            <w:pPr>
              <w:tabs>
                <w:tab w:val="left" w:pos="748"/>
              </w:tabs>
            </w:pPr>
            <w:r w:rsidRPr="00B65883">
              <w:t>1</w:t>
            </w:r>
          </w:p>
        </w:tc>
        <w:tc>
          <w:tcPr>
            <w:tcW w:w="1382" w:type="dxa"/>
            <w:shd w:val="clear" w:color="auto" w:fill="auto"/>
          </w:tcPr>
          <w:p w14:paraId="0907CA16" w14:textId="77777777" w:rsidR="001162D6" w:rsidRPr="00B65883" w:rsidRDefault="001162D6" w:rsidP="00EA7D8C">
            <w:pPr>
              <w:tabs>
                <w:tab w:val="left" w:pos="748"/>
              </w:tabs>
            </w:pPr>
          </w:p>
        </w:tc>
      </w:tr>
      <w:tr w:rsidR="001162D6" w:rsidRPr="00B65883" w14:paraId="70D04FF9" w14:textId="77777777" w:rsidTr="00EA7D8C">
        <w:tc>
          <w:tcPr>
            <w:tcW w:w="534" w:type="dxa"/>
            <w:shd w:val="clear" w:color="auto" w:fill="auto"/>
          </w:tcPr>
          <w:p w14:paraId="5D3EA7CF" w14:textId="77777777" w:rsidR="001162D6" w:rsidRPr="00B65883" w:rsidRDefault="001162D6" w:rsidP="00EA7D8C">
            <w:pPr>
              <w:tabs>
                <w:tab w:val="left" w:pos="748"/>
              </w:tabs>
            </w:pPr>
            <w:r w:rsidRPr="00B65883">
              <w:t>32</w:t>
            </w:r>
          </w:p>
        </w:tc>
        <w:tc>
          <w:tcPr>
            <w:tcW w:w="4961" w:type="dxa"/>
            <w:shd w:val="clear" w:color="auto" w:fill="auto"/>
          </w:tcPr>
          <w:p w14:paraId="47B88804" w14:textId="77777777" w:rsidR="001162D6" w:rsidRPr="00B65883" w:rsidRDefault="001162D6" w:rsidP="00EA7D8C">
            <w:pPr>
              <w:tabs>
                <w:tab w:val="left" w:pos="748"/>
              </w:tabs>
            </w:pPr>
            <w:r w:rsidRPr="00B65883">
              <w:t xml:space="preserve">Комплект шейных воротников </w:t>
            </w:r>
          </w:p>
        </w:tc>
        <w:tc>
          <w:tcPr>
            <w:tcW w:w="1843" w:type="dxa"/>
            <w:shd w:val="clear" w:color="auto" w:fill="auto"/>
          </w:tcPr>
          <w:p w14:paraId="0D46D6CD" w14:textId="77777777" w:rsidR="001162D6" w:rsidRPr="00B65883" w:rsidRDefault="001162D6" w:rsidP="00EA7D8C">
            <w:pPr>
              <w:tabs>
                <w:tab w:val="left" w:pos="748"/>
              </w:tabs>
            </w:pPr>
            <w:r w:rsidRPr="00B65883">
              <w:t xml:space="preserve">Комплект </w:t>
            </w:r>
          </w:p>
        </w:tc>
        <w:tc>
          <w:tcPr>
            <w:tcW w:w="1559" w:type="dxa"/>
            <w:shd w:val="clear" w:color="auto" w:fill="auto"/>
          </w:tcPr>
          <w:p w14:paraId="71AB25AD" w14:textId="77777777" w:rsidR="001162D6" w:rsidRPr="00B65883" w:rsidRDefault="001162D6" w:rsidP="00EA7D8C">
            <w:pPr>
              <w:tabs>
                <w:tab w:val="left" w:pos="748"/>
              </w:tabs>
            </w:pPr>
            <w:r w:rsidRPr="00B65883">
              <w:t>1</w:t>
            </w:r>
          </w:p>
        </w:tc>
        <w:tc>
          <w:tcPr>
            <w:tcW w:w="1382" w:type="dxa"/>
            <w:shd w:val="clear" w:color="auto" w:fill="auto"/>
          </w:tcPr>
          <w:p w14:paraId="4DD14852" w14:textId="77777777" w:rsidR="001162D6" w:rsidRPr="00B65883" w:rsidRDefault="001162D6" w:rsidP="00EA7D8C">
            <w:pPr>
              <w:tabs>
                <w:tab w:val="left" w:pos="748"/>
              </w:tabs>
            </w:pPr>
          </w:p>
        </w:tc>
      </w:tr>
      <w:bookmarkEnd w:id="61"/>
    </w:tbl>
    <w:p w14:paraId="0298E9AA" w14:textId="77777777" w:rsidR="001162D6" w:rsidRPr="0076272A" w:rsidRDefault="001162D6" w:rsidP="001162D6">
      <w:pPr>
        <w:pStyle w:val="2b"/>
        <w:shd w:val="clear" w:color="auto" w:fill="auto"/>
        <w:spacing w:before="0" w:line="276" w:lineRule="auto"/>
        <w:contextualSpacing/>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7330"/>
      </w:tblGrid>
      <w:tr w:rsidR="001162D6" w:rsidRPr="0076272A" w14:paraId="65E0B68B" w14:textId="77777777" w:rsidTr="00EA7D8C">
        <w:trPr>
          <w:trHeight w:val="620"/>
        </w:trPr>
        <w:tc>
          <w:tcPr>
            <w:tcW w:w="2518" w:type="dxa"/>
            <w:shd w:val="clear" w:color="auto" w:fill="auto"/>
          </w:tcPr>
          <w:p w14:paraId="3F48C8F1" w14:textId="77777777" w:rsidR="001162D6" w:rsidRPr="0076272A" w:rsidRDefault="001162D6" w:rsidP="00EA7D8C">
            <w:pPr>
              <w:pStyle w:val="2b"/>
              <w:shd w:val="clear" w:color="auto" w:fill="auto"/>
              <w:spacing w:before="0" w:after="0" w:line="276" w:lineRule="auto"/>
              <w:contextualSpacing/>
              <w:rPr>
                <w:b/>
                <w:sz w:val="22"/>
                <w:szCs w:val="22"/>
              </w:rPr>
            </w:pPr>
            <w:r w:rsidRPr="0076272A">
              <w:rPr>
                <w:b/>
                <w:sz w:val="22"/>
                <w:szCs w:val="22"/>
              </w:rPr>
              <w:t>Радиоканал №1</w:t>
            </w:r>
          </w:p>
        </w:tc>
        <w:tc>
          <w:tcPr>
            <w:tcW w:w="7761" w:type="dxa"/>
            <w:shd w:val="clear" w:color="auto" w:fill="auto"/>
          </w:tcPr>
          <w:p w14:paraId="6651A981" w14:textId="77777777" w:rsidR="001162D6" w:rsidRPr="0076272A" w:rsidRDefault="001162D6" w:rsidP="00EA7D8C">
            <w:pPr>
              <w:pStyle w:val="2b"/>
              <w:shd w:val="clear" w:color="auto" w:fill="auto"/>
              <w:spacing w:before="0" w:after="0" w:line="276" w:lineRule="auto"/>
              <w:contextualSpacing/>
              <w:rPr>
                <w:sz w:val="22"/>
                <w:szCs w:val="22"/>
              </w:rPr>
            </w:pPr>
            <w:r w:rsidRPr="0076272A">
              <w:rPr>
                <w:sz w:val="22"/>
                <w:szCs w:val="22"/>
              </w:rPr>
              <w:t xml:space="preserve">Службы КИП, электрики, АСУТП, при тестировании и пусконаладке оборудования, линий и т.д. </w:t>
            </w:r>
          </w:p>
        </w:tc>
      </w:tr>
      <w:tr w:rsidR="001162D6" w:rsidRPr="0076272A" w14:paraId="71EE6C8D" w14:textId="77777777" w:rsidTr="00EA7D8C">
        <w:tc>
          <w:tcPr>
            <w:tcW w:w="2518" w:type="dxa"/>
            <w:shd w:val="clear" w:color="auto" w:fill="auto"/>
          </w:tcPr>
          <w:p w14:paraId="78C7D5EC" w14:textId="77777777" w:rsidR="001162D6" w:rsidRPr="009621DA" w:rsidRDefault="001162D6" w:rsidP="00EA7D8C">
            <w:pPr>
              <w:pStyle w:val="2b"/>
              <w:shd w:val="clear" w:color="auto" w:fill="auto"/>
              <w:spacing w:before="0" w:after="0" w:line="276" w:lineRule="auto"/>
              <w:contextualSpacing/>
              <w:rPr>
                <w:b/>
                <w:sz w:val="22"/>
                <w:szCs w:val="22"/>
              </w:rPr>
            </w:pPr>
            <w:r w:rsidRPr="009621DA">
              <w:rPr>
                <w:b/>
                <w:sz w:val="22"/>
                <w:szCs w:val="22"/>
              </w:rPr>
              <w:t>Радиоканал №2</w:t>
            </w:r>
          </w:p>
        </w:tc>
        <w:tc>
          <w:tcPr>
            <w:tcW w:w="7761" w:type="dxa"/>
            <w:shd w:val="clear" w:color="auto" w:fill="auto"/>
          </w:tcPr>
          <w:p w14:paraId="2566C05D" w14:textId="77777777" w:rsidR="001162D6" w:rsidRPr="00067EF4" w:rsidRDefault="001162D6" w:rsidP="00EA7D8C">
            <w:pPr>
              <w:pStyle w:val="2b"/>
              <w:shd w:val="clear" w:color="auto" w:fill="auto"/>
              <w:spacing w:before="0" w:after="0" w:line="276" w:lineRule="auto"/>
              <w:contextualSpacing/>
              <w:rPr>
                <w:sz w:val="22"/>
                <w:szCs w:val="22"/>
              </w:rPr>
            </w:pPr>
            <w:r w:rsidRPr="00067EF4">
              <w:rPr>
                <w:sz w:val="22"/>
                <w:szCs w:val="22"/>
              </w:rPr>
              <w:t>Объекты УПН, ГОС, КУУГ, ГЛКС, ЛЭС</w:t>
            </w:r>
          </w:p>
        </w:tc>
      </w:tr>
      <w:tr w:rsidR="001162D6" w:rsidRPr="0076272A" w14:paraId="5A971CCB" w14:textId="77777777" w:rsidTr="00EA7D8C">
        <w:tc>
          <w:tcPr>
            <w:tcW w:w="2518" w:type="dxa"/>
            <w:shd w:val="clear" w:color="auto" w:fill="auto"/>
          </w:tcPr>
          <w:p w14:paraId="62C742F9" w14:textId="77777777" w:rsidR="001162D6" w:rsidRPr="009621DA" w:rsidRDefault="001162D6" w:rsidP="00EA7D8C">
            <w:pPr>
              <w:pStyle w:val="2b"/>
              <w:shd w:val="clear" w:color="auto" w:fill="auto"/>
              <w:spacing w:before="0" w:after="0" w:line="276" w:lineRule="auto"/>
              <w:contextualSpacing/>
              <w:rPr>
                <w:b/>
                <w:sz w:val="22"/>
                <w:szCs w:val="22"/>
              </w:rPr>
            </w:pPr>
            <w:r w:rsidRPr="009621DA">
              <w:rPr>
                <w:b/>
                <w:sz w:val="22"/>
                <w:szCs w:val="22"/>
              </w:rPr>
              <w:t>Радиоканал №3</w:t>
            </w:r>
          </w:p>
        </w:tc>
        <w:tc>
          <w:tcPr>
            <w:tcW w:w="7761" w:type="dxa"/>
            <w:shd w:val="clear" w:color="auto" w:fill="auto"/>
          </w:tcPr>
          <w:p w14:paraId="11613E13" w14:textId="77777777" w:rsidR="001162D6" w:rsidRPr="00067EF4" w:rsidRDefault="001162D6" w:rsidP="00EA7D8C">
            <w:pPr>
              <w:pStyle w:val="2b"/>
              <w:shd w:val="clear" w:color="auto" w:fill="auto"/>
              <w:spacing w:before="0" w:after="0" w:line="276" w:lineRule="auto"/>
              <w:contextualSpacing/>
              <w:rPr>
                <w:sz w:val="22"/>
                <w:szCs w:val="22"/>
              </w:rPr>
            </w:pPr>
            <w:r w:rsidRPr="00067EF4">
              <w:rPr>
                <w:sz w:val="22"/>
                <w:szCs w:val="22"/>
              </w:rPr>
              <w:t>УКПГ</w:t>
            </w:r>
          </w:p>
        </w:tc>
      </w:tr>
      <w:tr w:rsidR="001162D6" w:rsidRPr="0076272A" w14:paraId="1DDEEBAE" w14:textId="77777777" w:rsidTr="00EA7D8C">
        <w:tc>
          <w:tcPr>
            <w:tcW w:w="2518" w:type="dxa"/>
            <w:shd w:val="clear" w:color="auto" w:fill="auto"/>
          </w:tcPr>
          <w:p w14:paraId="723872EE" w14:textId="77777777" w:rsidR="001162D6" w:rsidRPr="009621DA" w:rsidRDefault="001162D6" w:rsidP="00EA7D8C">
            <w:pPr>
              <w:pStyle w:val="2b"/>
              <w:shd w:val="clear" w:color="auto" w:fill="auto"/>
              <w:spacing w:before="0" w:after="0" w:line="276" w:lineRule="auto"/>
              <w:contextualSpacing/>
              <w:rPr>
                <w:b/>
                <w:sz w:val="22"/>
                <w:szCs w:val="22"/>
              </w:rPr>
            </w:pPr>
            <w:r w:rsidRPr="009621DA">
              <w:rPr>
                <w:b/>
                <w:sz w:val="22"/>
                <w:szCs w:val="22"/>
              </w:rPr>
              <w:t>Радиоканал №4</w:t>
            </w:r>
          </w:p>
        </w:tc>
        <w:tc>
          <w:tcPr>
            <w:tcW w:w="7761" w:type="dxa"/>
            <w:shd w:val="clear" w:color="auto" w:fill="auto"/>
          </w:tcPr>
          <w:p w14:paraId="7A9E16D5" w14:textId="77777777" w:rsidR="001162D6" w:rsidRPr="00067EF4" w:rsidRDefault="001162D6" w:rsidP="00EA7D8C">
            <w:pPr>
              <w:pStyle w:val="2b"/>
              <w:shd w:val="clear" w:color="auto" w:fill="auto"/>
              <w:spacing w:before="0" w:after="0" w:line="276" w:lineRule="auto"/>
              <w:contextualSpacing/>
              <w:rPr>
                <w:sz w:val="22"/>
                <w:szCs w:val="22"/>
              </w:rPr>
            </w:pPr>
            <w:r w:rsidRPr="00067EF4">
              <w:rPr>
                <w:sz w:val="22"/>
                <w:szCs w:val="22"/>
              </w:rPr>
              <w:t>Склад СУГ УКПГ</w:t>
            </w:r>
          </w:p>
        </w:tc>
      </w:tr>
      <w:tr w:rsidR="001162D6" w:rsidRPr="0076272A" w14:paraId="5E726314" w14:textId="77777777" w:rsidTr="00EA7D8C">
        <w:tc>
          <w:tcPr>
            <w:tcW w:w="2518" w:type="dxa"/>
            <w:shd w:val="clear" w:color="auto" w:fill="auto"/>
          </w:tcPr>
          <w:p w14:paraId="0C044742" w14:textId="77777777" w:rsidR="001162D6" w:rsidRPr="009621DA" w:rsidRDefault="001162D6" w:rsidP="00EA7D8C">
            <w:pPr>
              <w:pStyle w:val="2b"/>
              <w:shd w:val="clear" w:color="auto" w:fill="auto"/>
              <w:spacing w:before="0" w:after="0" w:line="276" w:lineRule="auto"/>
              <w:contextualSpacing/>
              <w:rPr>
                <w:b/>
                <w:sz w:val="22"/>
                <w:szCs w:val="22"/>
              </w:rPr>
            </w:pPr>
            <w:r w:rsidRPr="009621DA">
              <w:rPr>
                <w:b/>
                <w:sz w:val="22"/>
                <w:szCs w:val="22"/>
              </w:rPr>
              <w:t>Радиоканал №5</w:t>
            </w:r>
          </w:p>
        </w:tc>
        <w:tc>
          <w:tcPr>
            <w:tcW w:w="7761" w:type="dxa"/>
            <w:shd w:val="clear" w:color="auto" w:fill="auto"/>
          </w:tcPr>
          <w:p w14:paraId="1B2E68AD" w14:textId="77777777" w:rsidR="001162D6" w:rsidRPr="00067EF4" w:rsidRDefault="001162D6" w:rsidP="00EA7D8C">
            <w:pPr>
              <w:pStyle w:val="2b"/>
              <w:shd w:val="clear" w:color="auto" w:fill="auto"/>
              <w:spacing w:before="0" w:after="0" w:line="276" w:lineRule="auto"/>
              <w:contextualSpacing/>
              <w:rPr>
                <w:sz w:val="22"/>
                <w:szCs w:val="22"/>
              </w:rPr>
            </w:pPr>
            <w:r w:rsidRPr="00067EF4">
              <w:rPr>
                <w:sz w:val="22"/>
                <w:szCs w:val="22"/>
              </w:rPr>
              <w:t>Начальник промысла, пожарная часть, медицинская служба промысла, начальник отдела ОТ и ТБ, руководство отдела технической эксплуатации, транспортный отдел, полевой надзор, энергетики промысла, службы КИП и А промысла, коменданты вахтовых комплексов.</w:t>
            </w:r>
          </w:p>
        </w:tc>
      </w:tr>
    </w:tbl>
    <w:p w14:paraId="654FD2E0" w14:textId="77777777" w:rsidR="001162D6" w:rsidRDefault="001162D6" w:rsidP="001162D6">
      <w:pPr>
        <w:pStyle w:val="2b"/>
        <w:shd w:val="clear" w:color="auto" w:fill="auto"/>
        <w:spacing w:before="0" w:after="0" w:line="240" w:lineRule="auto"/>
        <w:rPr>
          <w:sz w:val="22"/>
          <w:szCs w:val="22"/>
        </w:rPr>
      </w:pPr>
    </w:p>
    <w:p w14:paraId="4259C8B2" w14:textId="77777777" w:rsidR="001162D6" w:rsidRDefault="001162D6" w:rsidP="001162D6">
      <w:pPr>
        <w:pStyle w:val="2b"/>
        <w:shd w:val="clear" w:color="auto" w:fill="auto"/>
        <w:spacing w:before="0" w:after="0" w:line="240" w:lineRule="auto"/>
        <w:rPr>
          <w:sz w:val="22"/>
          <w:szCs w:val="22"/>
        </w:rPr>
      </w:pPr>
    </w:p>
    <w:p w14:paraId="225CE01D" w14:textId="77777777" w:rsidR="001162D6" w:rsidRPr="009621DA" w:rsidRDefault="001162D6" w:rsidP="001162D6">
      <w:pPr>
        <w:pStyle w:val="2b"/>
        <w:shd w:val="clear" w:color="auto" w:fill="auto"/>
        <w:spacing w:before="0" w:after="0" w:line="240" w:lineRule="auto"/>
        <w:rPr>
          <w:sz w:val="22"/>
          <w:szCs w:val="22"/>
        </w:rPr>
      </w:pPr>
    </w:p>
    <w:p w14:paraId="600E759A" w14:textId="50260B3E" w:rsidR="001162D6" w:rsidRPr="0076272A" w:rsidRDefault="001E7470" w:rsidP="001E7470">
      <w:pPr>
        <w:pStyle w:val="a"/>
        <w:numPr>
          <w:ilvl w:val="0"/>
          <w:numId w:val="0"/>
        </w:numPr>
        <w:jc w:val="left"/>
      </w:pPr>
      <w:bookmarkStart w:id="62" w:name="_Toc442596043"/>
      <w:bookmarkStart w:id="63" w:name="_Toc32328934"/>
      <w:r>
        <w:rPr>
          <w:lang w:val="ru-RU"/>
        </w:rPr>
        <w:t xml:space="preserve">2. </w:t>
      </w:r>
      <w:r w:rsidR="001162D6" w:rsidRPr="00EE0E0F">
        <w:t>АВАРИЙНЫЙ ЗАПАС</w:t>
      </w:r>
      <w:bookmarkEnd w:id="62"/>
      <w:r w:rsidR="001162D6" w:rsidRPr="00EE0E0F">
        <w:t xml:space="preserve">. СИЗ, СИЗОД, АСО и </w:t>
      </w:r>
      <w:proofErr w:type="spellStart"/>
      <w:r w:rsidR="001162D6" w:rsidRPr="002B2A20">
        <w:t>И</w:t>
      </w:r>
      <w:bookmarkEnd w:id="63"/>
      <w:proofErr w:type="spellEnd"/>
      <w:r w:rsidR="001162D6" w:rsidRPr="0076272A">
        <w:t xml:space="preserve"> </w:t>
      </w:r>
    </w:p>
    <w:p w14:paraId="25C27036" w14:textId="77777777" w:rsidR="001162D6" w:rsidRPr="0076272A" w:rsidRDefault="001162D6" w:rsidP="001162D6"/>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3325"/>
        <w:gridCol w:w="894"/>
        <w:gridCol w:w="2693"/>
        <w:gridCol w:w="2013"/>
      </w:tblGrid>
      <w:tr w:rsidR="001162D6" w:rsidRPr="0076272A" w14:paraId="32D02C8D" w14:textId="77777777" w:rsidTr="001E7470">
        <w:trPr>
          <w:trHeight w:hRule="exact" w:val="504"/>
        </w:trPr>
        <w:tc>
          <w:tcPr>
            <w:tcW w:w="851" w:type="dxa"/>
            <w:shd w:val="clear" w:color="auto" w:fill="auto"/>
          </w:tcPr>
          <w:p w14:paraId="2F57843C" w14:textId="77777777" w:rsidR="001162D6" w:rsidRPr="0076272A" w:rsidRDefault="001162D6" w:rsidP="00EA7D8C">
            <w:r w:rsidRPr="0076272A">
              <w:t>№</w:t>
            </w:r>
          </w:p>
        </w:tc>
        <w:tc>
          <w:tcPr>
            <w:tcW w:w="3325" w:type="dxa"/>
            <w:shd w:val="clear" w:color="auto" w:fill="auto"/>
          </w:tcPr>
          <w:p w14:paraId="4B78C99D" w14:textId="77777777" w:rsidR="001162D6" w:rsidRPr="0076272A" w:rsidRDefault="001162D6" w:rsidP="00EA7D8C">
            <w:r w:rsidRPr="0076272A">
              <w:t>Наименование</w:t>
            </w:r>
          </w:p>
        </w:tc>
        <w:tc>
          <w:tcPr>
            <w:tcW w:w="894" w:type="dxa"/>
            <w:shd w:val="clear" w:color="auto" w:fill="auto"/>
          </w:tcPr>
          <w:p w14:paraId="73DB6160" w14:textId="77777777" w:rsidR="001162D6" w:rsidRPr="0076272A" w:rsidRDefault="001162D6" w:rsidP="00EA7D8C">
            <w:r w:rsidRPr="0076272A">
              <w:t>Кол-во</w:t>
            </w:r>
          </w:p>
        </w:tc>
        <w:tc>
          <w:tcPr>
            <w:tcW w:w="2693" w:type="dxa"/>
            <w:shd w:val="clear" w:color="auto" w:fill="auto"/>
          </w:tcPr>
          <w:p w14:paraId="42339BCE" w14:textId="77777777" w:rsidR="001162D6" w:rsidRPr="0076272A" w:rsidRDefault="001162D6" w:rsidP="00EA7D8C">
            <w:r w:rsidRPr="0076272A">
              <w:t>Назначение</w:t>
            </w:r>
          </w:p>
        </w:tc>
        <w:tc>
          <w:tcPr>
            <w:tcW w:w="2013" w:type="dxa"/>
            <w:shd w:val="clear" w:color="auto" w:fill="auto"/>
          </w:tcPr>
          <w:p w14:paraId="50ED1875" w14:textId="77777777" w:rsidR="001162D6" w:rsidRPr="0076272A" w:rsidRDefault="001162D6" w:rsidP="00EA7D8C">
            <w:r w:rsidRPr="0076272A">
              <w:t>Место хранения</w:t>
            </w:r>
          </w:p>
        </w:tc>
      </w:tr>
      <w:tr w:rsidR="001162D6" w:rsidRPr="0076272A" w14:paraId="4A3DEA43" w14:textId="77777777" w:rsidTr="001E7470">
        <w:trPr>
          <w:trHeight w:hRule="exact" w:val="1530"/>
        </w:trPr>
        <w:tc>
          <w:tcPr>
            <w:tcW w:w="851" w:type="dxa"/>
            <w:shd w:val="clear" w:color="auto" w:fill="auto"/>
          </w:tcPr>
          <w:p w14:paraId="7749F436" w14:textId="77777777" w:rsidR="001162D6" w:rsidRPr="009621DA" w:rsidRDefault="001162D6" w:rsidP="00EA7D8C">
            <w:r w:rsidRPr="009621DA">
              <w:t>1</w:t>
            </w:r>
          </w:p>
        </w:tc>
        <w:tc>
          <w:tcPr>
            <w:tcW w:w="3325" w:type="dxa"/>
            <w:shd w:val="clear" w:color="auto" w:fill="auto"/>
          </w:tcPr>
          <w:p w14:paraId="6B2AB765" w14:textId="77777777" w:rsidR="001162D6" w:rsidRPr="00067EF4" w:rsidRDefault="001162D6" w:rsidP="00EA7D8C">
            <w:r w:rsidRPr="00067EF4">
              <w:t xml:space="preserve">Изолирующий воздушно-дыхательный аппарат: </w:t>
            </w:r>
            <w:proofErr w:type="spellStart"/>
            <w:r w:rsidRPr="00067EF4">
              <w:t>Drager</w:t>
            </w:r>
            <w:proofErr w:type="spellEnd"/>
            <w:r w:rsidRPr="00067EF4">
              <w:t xml:space="preserve"> PA 94. </w:t>
            </w:r>
          </w:p>
        </w:tc>
        <w:tc>
          <w:tcPr>
            <w:tcW w:w="894" w:type="dxa"/>
            <w:shd w:val="clear" w:color="auto" w:fill="auto"/>
          </w:tcPr>
          <w:p w14:paraId="60CAA097" w14:textId="77777777" w:rsidR="001162D6" w:rsidRPr="00067EF4" w:rsidRDefault="001162D6" w:rsidP="00EA7D8C">
            <w:r w:rsidRPr="00067EF4">
              <w:t>7 шт.</w:t>
            </w:r>
          </w:p>
        </w:tc>
        <w:tc>
          <w:tcPr>
            <w:tcW w:w="2693" w:type="dxa"/>
            <w:shd w:val="clear" w:color="auto" w:fill="auto"/>
          </w:tcPr>
          <w:p w14:paraId="587FA748" w14:textId="77777777" w:rsidR="001162D6" w:rsidRPr="00067EF4" w:rsidRDefault="001162D6" w:rsidP="00EA7D8C">
            <w:r w:rsidRPr="00067EF4">
              <w:t xml:space="preserve">Проведение газоопасных и газоспасательных работ </w:t>
            </w:r>
          </w:p>
        </w:tc>
        <w:tc>
          <w:tcPr>
            <w:tcW w:w="2013" w:type="dxa"/>
            <w:shd w:val="clear" w:color="auto" w:fill="auto"/>
          </w:tcPr>
          <w:p w14:paraId="34415A9C" w14:textId="77777777" w:rsidR="001162D6" w:rsidRPr="00EE0E0F" w:rsidRDefault="001162D6" w:rsidP="00EA7D8C">
            <w:r w:rsidRPr="00EE0E0F">
              <w:t>УКПГ (контейнер СИЗ)</w:t>
            </w:r>
          </w:p>
        </w:tc>
      </w:tr>
      <w:tr w:rsidR="001162D6" w:rsidRPr="0076272A" w14:paraId="7036E055" w14:textId="77777777" w:rsidTr="001E7470">
        <w:trPr>
          <w:trHeight w:hRule="exact" w:val="814"/>
        </w:trPr>
        <w:tc>
          <w:tcPr>
            <w:tcW w:w="851" w:type="dxa"/>
            <w:shd w:val="clear" w:color="auto" w:fill="auto"/>
          </w:tcPr>
          <w:p w14:paraId="4450F324" w14:textId="77777777" w:rsidR="001162D6" w:rsidRPr="009621DA" w:rsidRDefault="001162D6" w:rsidP="00EA7D8C">
            <w:r w:rsidRPr="009621DA">
              <w:t>2</w:t>
            </w:r>
          </w:p>
        </w:tc>
        <w:tc>
          <w:tcPr>
            <w:tcW w:w="3325" w:type="dxa"/>
            <w:shd w:val="clear" w:color="auto" w:fill="auto"/>
          </w:tcPr>
          <w:p w14:paraId="708C8E02" w14:textId="77777777" w:rsidR="001162D6" w:rsidRPr="00067EF4" w:rsidRDefault="001162D6" w:rsidP="00EA7D8C">
            <w:proofErr w:type="spellStart"/>
            <w:r w:rsidRPr="00067EF4">
              <w:t>Drager</w:t>
            </w:r>
            <w:proofErr w:type="spellEnd"/>
            <w:r w:rsidRPr="00067EF4">
              <w:t xml:space="preserve"> </w:t>
            </w:r>
            <w:proofErr w:type="spellStart"/>
            <w:proofErr w:type="gramStart"/>
            <w:r w:rsidRPr="00067EF4">
              <w:t>Saver</w:t>
            </w:r>
            <w:proofErr w:type="spellEnd"/>
            <w:r w:rsidRPr="00067EF4">
              <w:t xml:space="preserve">  CF</w:t>
            </w:r>
            <w:proofErr w:type="gramEnd"/>
            <w:r w:rsidRPr="00067EF4">
              <w:t>15</w:t>
            </w:r>
          </w:p>
        </w:tc>
        <w:tc>
          <w:tcPr>
            <w:tcW w:w="894" w:type="dxa"/>
            <w:shd w:val="clear" w:color="auto" w:fill="auto"/>
          </w:tcPr>
          <w:p w14:paraId="5B30CC13" w14:textId="77777777" w:rsidR="001162D6" w:rsidRPr="00067EF4" w:rsidRDefault="001162D6" w:rsidP="00EA7D8C">
            <w:r w:rsidRPr="00067EF4">
              <w:t>7 шт.</w:t>
            </w:r>
          </w:p>
        </w:tc>
        <w:tc>
          <w:tcPr>
            <w:tcW w:w="2693" w:type="dxa"/>
            <w:shd w:val="clear" w:color="auto" w:fill="auto"/>
          </w:tcPr>
          <w:p w14:paraId="7A11DDB9" w14:textId="77777777" w:rsidR="001162D6" w:rsidRPr="00EE0E0F" w:rsidRDefault="001162D6" w:rsidP="00EA7D8C">
            <w:r w:rsidRPr="00EE0E0F">
              <w:t>Спасательный ВДА</w:t>
            </w:r>
          </w:p>
        </w:tc>
        <w:tc>
          <w:tcPr>
            <w:tcW w:w="2013" w:type="dxa"/>
            <w:shd w:val="clear" w:color="auto" w:fill="auto"/>
          </w:tcPr>
          <w:p w14:paraId="1A7406D5" w14:textId="77777777" w:rsidR="001162D6" w:rsidRPr="00EE0E0F" w:rsidRDefault="001162D6" w:rsidP="00EA7D8C">
            <w:r w:rsidRPr="00EE0E0F">
              <w:t>УКПГ (контейнер СИЗ)</w:t>
            </w:r>
          </w:p>
        </w:tc>
      </w:tr>
      <w:tr w:rsidR="001162D6" w:rsidRPr="0076272A" w14:paraId="27BAD088" w14:textId="77777777" w:rsidTr="001E7470">
        <w:trPr>
          <w:trHeight w:hRule="exact" w:val="814"/>
        </w:trPr>
        <w:tc>
          <w:tcPr>
            <w:tcW w:w="851" w:type="dxa"/>
            <w:shd w:val="clear" w:color="auto" w:fill="auto"/>
          </w:tcPr>
          <w:p w14:paraId="04491D9C" w14:textId="77777777" w:rsidR="001162D6" w:rsidRPr="009621DA" w:rsidRDefault="001162D6" w:rsidP="00EA7D8C">
            <w:r w:rsidRPr="009621DA">
              <w:t>3</w:t>
            </w:r>
          </w:p>
        </w:tc>
        <w:tc>
          <w:tcPr>
            <w:tcW w:w="3325" w:type="dxa"/>
            <w:shd w:val="clear" w:color="auto" w:fill="auto"/>
          </w:tcPr>
          <w:p w14:paraId="04019F8D" w14:textId="77777777" w:rsidR="001162D6" w:rsidRPr="00067EF4" w:rsidRDefault="001162D6" w:rsidP="00EA7D8C">
            <w:r w:rsidRPr="00067EF4">
              <w:t xml:space="preserve">Каскад </w:t>
            </w:r>
            <w:proofErr w:type="spellStart"/>
            <w:r w:rsidRPr="00067EF4">
              <w:rPr>
                <w:lang w:val="en-US"/>
              </w:rPr>
              <w:t>Airpack</w:t>
            </w:r>
            <w:proofErr w:type="spellEnd"/>
            <w:r w:rsidRPr="00067EF4">
              <w:rPr>
                <w:lang w:val="en-US"/>
              </w:rPr>
              <w:t xml:space="preserve"> </w:t>
            </w:r>
            <w:r w:rsidRPr="00067EF4">
              <w:t>(воздушная линия)</w:t>
            </w:r>
          </w:p>
        </w:tc>
        <w:tc>
          <w:tcPr>
            <w:tcW w:w="894" w:type="dxa"/>
            <w:shd w:val="clear" w:color="auto" w:fill="auto"/>
          </w:tcPr>
          <w:p w14:paraId="4D528856" w14:textId="77777777" w:rsidR="001162D6" w:rsidRPr="00067EF4" w:rsidRDefault="001162D6" w:rsidP="00EA7D8C">
            <w:r w:rsidRPr="00067EF4">
              <w:t>1 шт.</w:t>
            </w:r>
          </w:p>
        </w:tc>
        <w:tc>
          <w:tcPr>
            <w:tcW w:w="2693" w:type="dxa"/>
            <w:shd w:val="clear" w:color="auto" w:fill="auto"/>
          </w:tcPr>
          <w:p w14:paraId="72453A35" w14:textId="77777777" w:rsidR="001162D6" w:rsidRPr="00067EF4" w:rsidRDefault="001162D6" w:rsidP="00EA7D8C">
            <w:r w:rsidRPr="00067EF4">
              <w:t>Шланговый ВДА, комплект на 2 человека</w:t>
            </w:r>
          </w:p>
        </w:tc>
        <w:tc>
          <w:tcPr>
            <w:tcW w:w="2013" w:type="dxa"/>
            <w:shd w:val="clear" w:color="auto" w:fill="auto"/>
          </w:tcPr>
          <w:p w14:paraId="64D703D4" w14:textId="77777777" w:rsidR="001162D6" w:rsidRPr="00EE0E0F" w:rsidRDefault="001162D6" w:rsidP="00EA7D8C">
            <w:r w:rsidRPr="00EE0E0F">
              <w:t>УКПГ (контейнер возле СИЗ)</w:t>
            </w:r>
          </w:p>
        </w:tc>
      </w:tr>
      <w:tr w:rsidR="001162D6" w:rsidRPr="0076272A" w14:paraId="6872F19E" w14:textId="77777777" w:rsidTr="001E7470">
        <w:trPr>
          <w:trHeight w:hRule="exact" w:val="1249"/>
        </w:trPr>
        <w:tc>
          <w:tcPr>
            <w:tcW w:w="851" w:type="dxa"/>
            <w:shd w:val="clear" w:color="auto" w:fill="auto"/>
          </w:tcPr>
          <w:p w14:paraId="44DEB631" w14:textId="77777777" w:rsidR="001162D6" w:rsidRPr="009621DA" w:rsidRDefault="001162D6" w:rsidP="00EA7D8C">
            <w:r w:rsidRPr="009621DA">
              <w:lastRenderedPageBreak/>
              <w:t>4</w:t>
            </w:r>
          </w:p>
        </w:tc>
        <w:tc>
          <w:tcPr>
            <w:tcW w:w="3325" w:type="dxa"/>
            <w:shd w:val="clear" w:color="auto" w:fill="auto"/>
          </w:tcPr>
          <w:p w14:paraId="2F0045E7" w14:textId="77777777" w:rsidR="001162D6" w:rsidRPr="009D46BE" w:rsidRDefault="001162D6" w:rsidP="00EA7D8C">
            <w:pPr>
              <w:rPr>
                <w:lang w:val="en-US"/>
              </w:rPr>
            </w:pPr>
            <w:r w:rsidRPr="009D46BE">
              <w:t xml:space="preserve">Персональный газосигнализатор </w:t>
            </w:r>
            <w:r w:rsidRPr="009D46BE">
              <w:rPr>
                <w:lang w:val="en-US"/>
              </w:rPr>
              <w:t>Drager Pac 5500</w:t>
            </w:r>
          </w:p>
        </w:tc>
        <w:tc>
          <w:tcPr>
            <w:tcW w:w="894" w:type="dxa"/>
            <w:shd w:val="clear" w:color="auto" w:fill="auto"/>
          </w:tcPr>
          <w:p w14:paraId="38866910" w14:textId="77777777" w:rsidR="001162D6" w:rsidRPr="009D46BE" w:rsidRDefault="001162D6" w:rsidP="00EA7D8C">
            <w:r w:rsidRPr="009D46BE">
              <w:t>10 шт.</w:t>
            </w:r>
          </w:p>
        </w:tc>
        <w:tc>
          <w:tcPr>
            <w:tcW w:w="2693" w:type="dxa"/>
            <w:shd w:val="clear" w:color="auto" w:fill="auto"/>
          </w:tcPr>
          <w:p w14:paraId="177962DB" w14:textId="77777777" w:rsidR="001162D6" w:rsidRPr="009D46BE" w:rsidRDefault="001162D6" w:rsidP="00EA7D8C">
            <w:r w:rsidRPr="009D46BE">
              <w:t>Проведение газоопасных и газоспасательных работ</w:t>
            </w:r>
          </w:p>
        </w:tc>
        <w:tc>
          <w:tcPr>
            <w:tcW w:w="2013" w:type="dxa"/>
            <w:shd w:val="clear" w:color="auto" w:fill="auto"/>
          </w:tcPr>
          <w:p w14:paraId="26D22F72" w14:textId="77777777" w:rsidR="001162D6" w:rsidRPr="0076272A" w:rsidRDefault="001162D6" w:rsidP="00EA7D8C">
            <w:r w:rsidRPr="00EE0E0F">
              <w:t>УКПГ (контей</w:t>
            </w:r>
            <w:r w:rsidRPr="002B2A20">
              <w:t>нер СИЗ</w:t>
            </w:r>
            <w:r w:rsidRPr="0076272A">
              <w:t>)</w:t>
            </w:r>
          </w:p>
        </w:tc>
      </w:tr>
      <w:tr w:rsidR="001162D6" w:rsidRPr="0076272A" w14:paraId="0CA96E4F" w14:textId="77777777" w:rsidTr="001E7470">
        <w:trPr>
          <w:trHeight w:hRule="exact" w:val="814"/>
        </w:trPr>
        <w:tc>
          <w:tcPr>
            <w:tcW w:w="851" w:type="dxa"/>
            <w:shd w:val="clear" w:color="auto" w:fill="auto"/>
          </w:tcPr>
          <w:p w14:paraId="1CAC25FF" w14:textId="77777777" w:rsidR="001162D6" w:rsidRPr="009621DA" w:rsidRDefault="001162D6" w:rsidP="00EA7D8C">
            <w:r w:rsidRPr="009621DA">
              <w:t>5</w:t>
            </w:r>
          </w:p>
        </w:tc>
        <w:tc>
          <w:tcPr>
            <w:tcW w:w="3325" w:type="dxa"/>
            <w:shd w:val="clear" w:color="auto" w:fill="auto"/>
          </w:tcPr>
          <w:p w14:paraId="133A7B2F" w14:textId="77777777" w:rsidR="001162D6" w:rsidRPr="009D46BE" w:rsidRDefault="001162D6" w:rsidP="00EA7D8C">
            <w:proofErr w:type="spellStart"/>
            <w:r w:rsidRPr="009D46BE">
              <w:t>Drager</w:t>
            </w:r>
            <w:proofErr w:type="spellEnd"/>
            <w:r w:rsidRPr="009D46BE">
              <w:t xml:space="preserve"> </w:t>
            </w:r>
            <w:proofErr w:type="spellStart"/>
            <w:r w:rsidRPr="009D46BE">
              <w:t>Compressor</w:t>
            </w:r>
            <w:proofErr w:type="spellEnd"/>
            <w:r w:rsidRPr="009D46BE">
              <w:t xml:space="preserve"> – Junior 100 </w:t>
            </w:r>
          </w:p>
        </w:tc>
        <w:tc>
          <w:tcPr>
            <w:tcW w:w="894" w:type="dxa"/>
            <w:shd w:val="clear" w:color="auto" w:fill="auto"/>
          </w:tcPr>
          <w:p w14:paraId="459481DB" w14:textId="77777777" w:rsidR="001162D6" w:rsidRPr="009D46BE" w:rsidRDefault="001162D6" w:rsidP="00EA7D8C">
            <w:r w:rsidRPr="009D46BE">
              <w:t xml:space="preserve">1 </w:t>
            </w:r>
            <w:proofErr w:type="spellStart"/>
            <w:r w:rsidRPr="009D46BE">
              <w:t>шт</w:t>
            </w:r>
            <w:proofErr w:type="spellEnd"/>
          </w:p>
        </w:tc>
        <w:tc>
          <w:tcPr>
            <w:tcW w:w="2693" w:type="dxa"/>
            <w:shd w:val="clear" w:color="auto" w:fill="auto"/>
          </w:tcPr>
          <w:p w14:paraId="6D4688D8" w14:textId="77777777" w:rsidR="001162D6" w:rsidRPr="009D46BE" w:rsidRDefault="001162D6" w:rsidP="00EA7D8C">
            <w:r w:rsidRPr="009D46BE">
              <w:rPr>
                <w:lang w:val="kk-KZ"/>
              </w:rPr>
              <w:t>Д</w:t>
            </w:r>
            <w:r w:rsidRPr="009D46BE">
              <w:t>ля закачки баллонов ВДА</w:t>
            </w:r>
          </w:p>
        </w:tc>
        <w:tc>
          <w:tcPr>
            <w:tcW w:w="2013" w:type="dxa"/>
            <w:shd w:val="clear" w:color="auto" w:fill="auto"/>
          </w:tcPr>
          <w:p w14:paraId="45FCC1F3" w14:textId="77777777" w:rsidR="001162D6" w:rsidRPr="00EE0E0F" w:rsidRDefault="001162D6" w:rsidP="00EA7D8C">
            <w:r w:rsidRPr="00EE0E0F">
              <w:t>УКПГ (контейнер СИЗ)</w:t>
            </w:r>
          </w:p>
        </w:tc>
      </w:tr>
      <w:tr w:rsidR="001162D6" w:rsidRPr="0076272A" w14:paraId="021FFF5D" w14:textId="77777777" w:rsidTr="001E7470">
        <w:trPr>
          <w:trHeight w:hRule="exact" w:val="882"/>
        </w:trPr>
        <w:tc>
          <w:tcPr>
            <w:tcW w:w="851" w:type="dxa"/>
            <w:shd w:val="clear" w:color="auto" w:fill="auto"/>
          </w:tcPr>
          <w:p w14:paraId="5AF976CF" w14:textId="77777777" w:rsidR="001162D6" w:rsidRPr="009621DA" w:rsidRDefault="001162D6" w:rsidP="00EA7D8C">
            <w:r w:rsidRPr="009621DA">
              <w:t>6</w:t>
            </w:r>
          </w:p>
        </w:tc>
        <w:tc>
          <w:tcPr>
            <w:tcW w:w="3325" w:type="dxa"/>
            <w:shd w:val="clear" w:color="auto" w:fill="auto"/>
          </w:tcPr>
          <w:p w14:paraId="2F4FC030" w14:textId="77777777" w:rsidR="001162D6" w:rsidRPr="009D46BE" w:rsidRDefault="001162D6" w:rsidP="00EA7D8C">
            <w:r w:rsidRPr="009D46BE">
              <w:t xml:space="preserve">Лента ограждения </w:t>
            </w:r>
          </w:p>
        </w:tc>
        <w:tc>
          <w:tcPr>
            <w:tcW w:w="894" w:type="dxa"/>
            <w:shd w:val="clear" w:color="auto" w:fill="auto"/>
          </w:tcPr>
          <w:p w14:paraId="218CB4E0" w14:textId="16F153B3" w:rsidR="001162D6" w:rsidRPr="009D46BE" w:rsidRDefault="001162D6" w:rsidP="00EA7D8C">
            <w:r w:rsidRPr="009D46BE">
              <w:t>2 шт</w:t>
            </w:r>
            <w:r w:rsidR="00063689">
              <w:t>.</w:t>
            </w:r>
          </w:p>
        </w:tc>
        <w:tc>
          <w:tcPr>
            <w:tcW w:w="2693" w:type="dxa"/>
            <w:shd w:val="clear" w:color="auto" w:fill="auto"/>
          </w:tcPr>
          <w:p w14:paraId="2E03BB22" w14:textId="77777777" w:rsidR="001162D6" w:rsidRPr="009D46BE" w:rsidRDefault="001162D6" w:rsidP="00EA7D8C">
            <w:r w:rsidRPr="009D46BE">
              <w:t>Ограждение места работ</w:t>
            </w:r>
          </w:p>
        </w:tc>
        <w:tc>
          <w:tcPr>
            <w:tcW w:w="2013" w:type="dxa"/>
            <w:shd w:val="clear" w:color="auto" w:fill="auto"/>
          </w:tcPr>
          <w:p w14:paraId="602EE54F" w14:textId="77777777" w:rsidR="001162D6" w:rsidRPr="00EE0E0F" w:rsidRDefault="001162D6" w:rsidP="00EA7D8C">
            <w:r w:rsidRPr="00EE0E0F">
              <w:t>УКПГ (</w:t>
            </w:r>
            <w:proofErr w:type="gramStart"/>
            <w:r w:rsidRPr="00EE0E0F">
              <w:t>контейнер  СИЗ</w:t>
            </w:r>
            <w:proofErr w:type="gramEnd"/>
            <w:r w:rsidRPr="00EE0E0F">
              <w:t>)</w:t>
            </w:r>
          </w:p>
        </w:tc>
      </w:tr>
      <w:tr w:rsidR="001162D6" w:rsidRPr="0076272A" w14:paraId="29EF8456" w14:textId="77777777" w:rsidTr="001E7470">
        <w:trPr>
          <w:trHeight w:hRule="exact" w:val="958"/>
        </w:trPr>
        <w:tc>
          <w:tcPr>
            <w:tcW w:w="851" w:type="dxa"/>
            <w:shd w:val="clear" w:color="auto" w:fill="auto"/>
          </w:tcPr>
          <w:p w14:paraId="20944956" w14:textId="77777777" w:rsidR="001162D6" w:rsidRPr="009621DA" w:rsidRDefault="001162D6" w:rsidP="00EA7D8C">
            <w:r w:rsidRPr="009621DA">
              <w:t>7</w:t>
            </w:r>
          </w:p>
        </w:tc>
        <w:tc>
          <w:tcPr>
            <w:tcW w:w="3325" w:type="dxa"/>
            <w:shd w:val="clear" w:color="auto" w:fill="auto"/>
          </w:tcPr>
          <w:p w14:paraId="73CE24B5" w14:textId="77777777" w:rsidR="001162D6" w:rsidRPr="00067EF4" w:rsidRDefault="001162D6" w:rsidP="00EA7D8C">
            <w:r w:rsidRPr="00067EF4">
              <w:t xml:space="preserve">Носилки эвакуационные </w:t>
            </w:r>
          </w:p>
        </w:tc>
        <w:tc>
          <w:tcPr>
            <w:tcW w:w="894" w:type="dxa"/>
            <w:shd w:val="clear" w:color="auto" w:fill="auto"/>
          </w:tcPr>
          <w:p w14:paraId="46633B00" w14:textId="77777777" w:rsidR="001162D6" w:rsidRPr="00067EF4" w:rsidRDefault="001162D6" w:rsidP="00EA7D8C">
            <w:r w:rsidRPr="00067EF4">
              <w:t>2 шт.</w:t>
            </w:r>
          </w:p>
        </w:tc>
        <w:tc>
          <w:tcPr>
            <w:tcW w:w="2693" w:type="dxa"/>
            <w:shd w:val="clear" w:color="auto" w:fill="auto"/>
          </w:tcPr>
          <w:p w14:paraId="67DB4398" w14:textId="77777777" w:rsidR="001162D6" w:rsidRPr="00EE0E0F" w:rsidRDefault="001162D6" w:rsidP="00EA7D8C">
            <w:r w:rsidRPr="00EE0E0F">
              <w:t>Эвакуация пострадавших</w:t>
            </w:r>
          </w:p>
        </w:tc>
        <w:tc>
          <w:tcPr>
            <w:tcW w:w="2013" w:type="dxa"/>
            <w:shd w:val="clear" w:color="auto" w:fill="auto"/>
          </w:tcPr>
          <w:p w14:paraId="61BCFAD4" w14:textId="77777777" w:rsidR="001162D6" w:rsidRPr="00EE0E0F" w:rsidRDefault="001162D6" w:rsidP="00EA7D8C">
            <w:r w:rsidRPr="00EE0E0F">
              <w:t>УКПГ (</w:t>
            </w:r>
            <w:proofErr w:type="gramStart"/>
            <w:r w:rsidRPr="00EE0E0F">
              <w:t>контейнер  СИЗ</w:t>
            </w:r>
            <w:proofErr w:type="gramEnd"/>
            <w:r w:rsidRPr="00EE0E0F">
              <w:t>)</w:t>
            </w:r>
          </w:p>
        </w:tc>
      </w:tr>
      <w:tr w:rsidR="001162D6" w:rsidRPr="0076272A" w14:paraId="7A339E29" w14:textId="77777777" w:rsidTr="001E7470">
        <w:trPr>
          <w:trHeight w:hRule="exact" w:val="985"/>
        </w:trPr>
        <w:tc>
          <w:tcPr>
            <w:tcW w:w="851" w:type="dxa"/>
            <w:shd w:val="clear" w:color="auto" w:fill="auto"/>
          </w:tcPr>
          <w:p w14:paraId="64B4B19B" w14:textId="77777777" w:rsidR="001162D6" w:rsidRPr="009621DA" w:rsidRDefault="001162D6" w:rsidP="00EA7D8C">
            <w:r w:rsidRPr="009621DA">
              <w:t>8</w:t>
            </w:r>
          </w:p>
        </w:tc>
        <w:tc>
          <w:tcPr>
            <w:tcW w:w="3325" w:type="dxa"/>
            <w:shd w:val="clear" w:color="auto" w:fill="auto"/>
          </w:tcPr>
          <w:p w14:paraId="030E6366" w14:textId="77777777" w:rsidR="001162D6" w:rsidRPr="00067EF4" w:rsidRDefault="001162D6" w:rsidP="00EA7D8C">
            <w:r w:rsidRPr="00067EF4">
              <w:t>Укомплектованный набор искробезопасного инструмента</w:t>
            </w:r>
          </w:p>
        </w:tc>
        <w:tc>
          <w:tcPr>
            <w:tcW w:w="894" w:type="dxa"/>
            <w:shd w:val="clear" w:color="auto" w:fill="auto"/>
          </w:tcPr>
          <w:p w14:paraId="5A07FC98" w14:textId="77777777" w:rsidR="001162D6" w:rsidRPr="00067EF4" w:rsidRDefault="001162D6" w:rsidP="00EA7D8C">
            <w:r w:rsidRPr="00067EF4">
              <w:t>1 к-т</w:t>
            </w:r>
          </w:p>
        </w:tc>
        <w:tc>
          <w:tcPr>
            <w:tcW w:w="2693" w:type="dxa"/>
            <w:shd w:val="clear" w:color="auto" w:fill="auto"/>
          </w:tcPr>
          <w:p w14:paraId="7F724A6E" w14:textId="77777777" w:rsidR="001162D6" w:rsidRPr="00EE0E0F" w:rsidRDefault="001162D6" w:rsidP="00EA7D8C">
            <w:r w:rsidRPr="00EE0E0F">
              <w:t>Проведение газоопасных работ</w:t>
            </w:r>
          </w:p>
        </w:tc>
        <w:tc>
          <w:tcPr>
            <w:tcW w:w="2013" w:type="dxa"/>
            <w:shd w:val="clear" w:color="auto" w:fill="auto"/>
          </w:tcPr>
          <w:p w14:paraId="5E9E4E6D" w14:textId="77777777" w:rsidR="001162D6" w:rsidRPr="00EE0E0F" w:rsidRDefault="001162D6" w:rsidP="00EA7D8C">
            <w:r w:rsidRPr="00EE0E0F">
              <w:t>УКПГ (</w:t>
            </w:r>
            <w:proofErr w:type="gramStart"/>
            <w:r w:rsidRPr="00EE0E0F">
              <w:t>контейнер  СИЗ</w:t>
            </w:r>
            <w:proofErr w:type="gramEnd"/>
            <w:r w:rsidRPr="00EE0E0F">
              <w:t>)</w:t>
            </w:r>
          </w:p>
        </w:tc>
      </w:tr>
      <w:tr w:rsidR="001162D6" w:rsidRPr="0076272A" w14:paraId="3338A307" w14:textId="77777777" w:rsidTr="001E7470">
        <w:trPr>
          <w:trHeight w:hRule="exact" w:val="846"/>
        </w:trPr>
        <w:tc>
          <w:tcPr>
            <w:tcW w:w="851" w:type="dxa"/>
            <w:shd w:val="clear" w:color="auto" w:fill="auto"/>
          </w:tcPr>
          <w:p w14:paraId="294780AF" w14:textId="77777777" w:rsidR="001162D6" w:rsidRPr="009621DA" w:rsidRDefault="001162D6" w:rsidP="00EA7D8C">
            <w:r w:rsidRPr="009621DA">
              <w:t>9</w:t>
            </w:r>
          </w:p>
        </w:tc>
        <w:tc>
          <w:tcPr>
            <w:tcW w:w="3325" w:type="dxa"/>
            <w:shd w:val="clear" w:color="auto" w:fill="auto"/>
          </w:tcPr>
          <w:p w14:paraId="372081BB" w14:textId="77777777" w:rsidR="001162D6" w:rsidRPr="00067EF4" w:rsidRDefault="001162D6" w:rsidP="00EA7D8C">
            <w:r w:rsidRPr="00067EF4">
              <w:t xml:space="preserve">Фонарь аккумуляторный взрывобезопасный </w:t>
            </w:r>
          </w:p>
        </w:tc>
        <w:tc>
          <w:tcPr>
            <w:tcW w:w="894" w:type="dxa"/>
            <w:shd w:val="clear" w:color="auto" w:fill="auto"/>
          </w:tcPr>
          <w:p w14:paraId="751DB9B3" w14:textId="77777777" w:rsidR="001162D6" w:rsidRPr="00067EF4" w:rsidRDefault="001162D6" w:rsidP="00EA7D8C">
            <w:r w:rsidRPr="00067EF4">
              <w:t>2 шт.</w:t>
            </w:r>
          </w:p>
        </w:tc>
        <w:tc>
          <w:tcPr>
            <w:tcW w:w="2693" w:type="dxa"/>
            <w:shd w:val="clear" w:color="auto" w:fill="auto"/>
          </w:tcPr>
          <w:p w14:paraId="1069EEE8" w14:textId="77777777" w:rsidR="001162D6" w:rsidRPr="00EE0E0F" w:rsidRDefault="001162D6" w:rsidP="00EA7D8C">
            <w:r w:rsidRPr="00EE0E0F">
              <w:t>Проведение газоопасных работ</w:t>
            </w:r>
          </w:p>
        </w:tc>
        <w:tc>
          <w:tcPr>
            <w:tcW w:w="2013" w:type="dxa"/>
            <w:shd w:val="clear" w:color="auto" w:fill="auto"/>
          </w:tcPr>
          <w:p w14:paraId="4AFEFCE4" w14:textId="77777777" w:rsidR="001162D6" w:rsidRPr="00EE0E0F" w:rsidRDefault="001162D6" w:rsidP="00EA7D8C">
            <w:r w:rsidRPr="00EE0E0F">
              <w:t>УКПГ (</w:t>
            </w:r>
            <w:proofErr w:type="gramStart"/>
            <w:r w:rsidRPr="00EE0E0F">
              <w:t>контейнер  СИЗ</w:t>
            </w:r>
            <w:proofErr w:type="gramEnd"/>
            <w:r w:rsidRPr="00EE0E0F">
              <w:t>)</w:t>
            </w:r>
          </w:p>
        </w:tc>
      </w:tr>
      <w:tr w:rsidR="001162D6" w:rsidRPr="0076272A" w14:paraId="5996FEDC" w14:textId="77777777" w:rsidTr="001E7470">
        <w:trPr>
          <w:trHeight w:hRule="exact" w:val="844"/>
        </w:trPr>
        <w:tc>
          <w:tcPr>
            <w:tcW w:w="851" w:type="dxa"/>
            <w:shd w:val="clear" w:color="auto" w:fill="auto"/>
          </w:tcPr>
          <w:p w14:paraId="1ED3021C" w14:textId="77777777" w:rsidR="001162D6" w:rsidRPr="009621DA" w:rsidRDefault="001162D6" w:rsidP="00EA7D8C">
            <w:r w:rsidRPr="009621DA">
              <w:t>10</w:t>
            </w:r>
          </w:p>
        </w:tc>
        <w:tc>
          <w:tcPr>
            <w:tcW w:w="3325" w:type="dxa"/>
            <w:shd w:val="clear" w:color="auto" w:fill="auto"/>
          </w:tcPr>
          <w:p w14:paraId="2004B95A" w14:textId="77777777" w:rsidR="001162D6" w:rsidRPr="00067EF4" w:rsidRDefault="001162D6" w:rsidP="00EA7D8C">
            <w:r w:rsidRPr="00067EF4">
              <w:t xml:space="preserve">Пояс страховочный </w:t>
            </w:r>
          </w:p>
        </w:tc>
        <w:tc>
          <w:tcPr>
            <w:tcW w:w="894" w:type="dxa"/>
            <w:shd w:val="clear" w:color="auto" w:fill="auto"/>
          </w:tcPr>
          <w:p w14:paraId="7047689D" w14:textId="77777777" w:rsidR="001162D6" w:rsidRPr="00067EF4" w:rsidRDefault="001162D6" w:rsidP="00EA7D8C">
            <w:r w:rsidRPr="00067EF4">
              <w:t>5 шт.</w:t>
            </w:r>
          </w:p>
        </w:tc>
        <w:tc>
          <w:tcPr>
            <w:tcW w:w="2693" w:type="dxa"/>
            <w:shd w:val="clear" w:color="auto" w:fill="auto"/>
          </w:tcPr>
          <w:p w14:paraId="7E8554B4" w14:textId="77777777" w:rsidR="001162D6" w:rsidRPr="00EE0E0F" w:rsidRDefault="001162D6" w:rsidP="00EA7D8C">
            <w:r w:rsidRPr="00EE0E0F">
              <w:t>Работа на высоте</w:t>
            </w:r>
          </w:p>
        </w:tc>
        <w:tc>
          <w:tcPr>
            <w:tcW w:w="2013" w:type="dxa"/>
            <w:shd w:val="clear" w:color="auto" w:fill="auto"/>
          </w:tcPr>
          <w:p w14:paraId="5C0F7F64" w14:textId="77777777" w:rsidR="001162D6" w:rsidRPr="00EE0E0F" w:rsidRDefault="001162D6" w:rsidP="00EA7D8C">
            <w:r w:rsidRPr="00EE0E0F">
              <w:t>УКПГ (</w:t>
            </w:r>
            <w:proofErr w:type="gramStart"/>
            <w:r w:rsidRPr="00EE0E0F">
              <w:t>контейнер  СИЗ</w:t>
            </w:r>
            <w:proofErr w:type="gramEnd"/>
            <w:r w:rsidRPr="00EE0E0F">
              <w:t>)</w:t>
            </w:r>
          </w:p>
        </w:tc>
      </w:tr>
      <w:tr w:rsidR="001162D6" w:rsidRPr="0076272A" w14:paraId="5784592F" w14:textId="77777777" w:rsidTr="001E7470">
        <w:trPr>
          <w:trHeight w:hRule="exact" w:val="845"/>
        </w:trPr>
        <w:tc>
          <w:tcPr>
            <w:tcW w:w="851" w:type="dxa"/>
            <w:shd w:val="clear" w:color="auto" w:fill="auto"/>
          </w:tcPr>
          <w:p w14:paraId="10BC2E78" w14:textId="77777777" w:rsidR="001162D6" w:rsidRPr="00067EF4" w:rsidRDefault="001162D6" w:rsidP="00EA7D8C">
            <w:r w:rsidRPr="00067EF4">
              <w:t>12</w:t>
            </w:r>
          </w:p>
        </w:tc>
        <w:tc>
          <w:tcPr>
            <w:tcW w:w="3325" w:type="dxa"/>
            <w:shd w:val="clear" w:color="auto" w:fill="auto"/>
          </w:tcPr>
          <w:p w14:paraId="1E4F5E54" w14:textId="77777777" w:rsidR="001162D6" w:rsidRPr="00067EF4" w:rsidRDefault="001162D6" w:rsidP="00EA7D8C">
            <w:r w:rsidRPr="00067EF4">
              <w:t>Перчатки</w:t>
            </w:r>
          </w:p>
        </w:tc>
        <w:tc>
          <w:tcPr>
            <w:tcW w:w="894" w:type="dxa"/>
            <w:shd w:val="clear" w:color="auto" w:fill="auto"/>
          </w:tcPr>
          <w:p w14:paraId="65E280D9" w14:textId="77777777" w:rsidR="001162D6" w:rsidRPr="00EE0E0F" w:rsidRDefault="001162D6" w:rsidP="00EA7D8C">
            <w:r w:rsidRPr="00067EF4">
              <w:t>20</w:t>
            </w:r>
            <w:r w:rsidRPr="00EE0E0F">
              <w:t xml:space="preserve"> шт.</w:t>
            </w:r>
          </w:p>
        </w:tc>
        <w:tc>
          <w:tcPr>
            <w:tcW w:w="2693" w:type="dxa"/>
            <w:shd w:val="clear" w:color="auto" w:fill="auto"/>
          </w:tcPr>
          <w:p w14:paraId="3D75F7D9" w14:textId="77777777" w:rsidR="001162D6" w:rsidRPr="00EE0E0F" w:rsidRDefault="001162D6" w:rsidP="00EA7D8C">
            <w:r w:rsidRPr="00EE0E0F">
              <w:t xml:space="preserve">Для работы </w:t>
            </w:r>
          </w:p>
        </w:tc>
        <w:tc>
          <w:tcPr>
            <w:tcW w:w="2013" w:type="dxa"/>
            <w:shd w:val="clear" w:color="auto" w:fill="auto"/>
          </w:tcPr>
          <w:p w14:paraId="71B212B3" w14:textId="77777777" w:rsidR="001162D6" w:rsidRPr="00EE0E0F" w:rsidRDefault="001162D6" w:rsidP="00EA7D8C">
            <w:r w:rsidRPr="00EE0E0F">
              <w:t>УКПГ (контейнер возле СИЗ)</w:t>
            </w:r>
          </w:p>
        </w:tc>
      </w:tr>
      <w:tr w:rsidR="001162D6" w:rsidRPr="0076272A" w14:paraId="092CCD94" w14:textId="77777777" w:rsidTr="001E7470">
        <w:trPr>
          <w:trHeight w:hRule="exact" w:val="867"/>
        </w:trPr>
        <w:tc>
          <w:tcPr>
            <w:tcW w:w="851" w:type="dxa"/>
            <w:shd w:val="clear" w:color="auto" w:fill="auto"/>
          </w:tcPr>
          <w:p w14:paraId="0B5E392B" w14:textId="77777777" w:rsidR="001162D6" w:rsidRPr="009621DA" w:rsidRDefault="001162D6" w:rsidP="00EA7D8C">
            <w:r w:rsidRPr="009621DA">
              <w:t>13</w:t>
            </w:r>
          </w:p>
        </w:tc>
        <w:tc>
          <w:tcPr>
            <w:tcW w:w="3325" w:type="dxa"/>
            <w:shd w:val="clear" w:color="auto" w:fill="auto"/>
          </w:tcPr>
          <w:p w14:paraId="38C3D8F9" w14:textId="77777777" w:rsidR="001162D6" w:rsidRPr="00067EF4" w:rsidRDefault="001162D6" w:rsidP="00EA7D8C">
            <w:r w:rsidRPr="00067EF4">
              <w:t>Очки</w:t>
            </w:r>
          </w:p>
        </w:tc>
        <w:tc>
          <w:tcPr>
            <w:tcW w:w="894" w:type="dxa"/>
            <w:shd w:val="clear" w:color="auto" w:fill="auto"/>
          </w:tcPr>
          <w:p w14:paraId="4C67A4B1" w14:textId="77777777" w:rsidR="001162D6" w:rsidRPr="00067EF4" w:rsidRDefault="001162D6" w:rsidP="00EA7D8C">
            <w:r w:rsidRPr="00067EF4">
              <w:t>20 шт.</w:t>
            </w:r>
          </w:p>
        </w:tc>
        <w:tc>
          <w:tcPr>
            <w:tcW w:w="2693" w:type="dxa"/>
            <w:shd w:val="clear" w:color="auto" w:fill="auto"/>
          </w:tcPr>
          <w:p w14:paraId="3F260B25" w14:textId="77777777" w:rsidR="001162D6" w:rsidRPr="00EE0E0F" w:rsidRDefault="001162D6" w:rsidP="00EA7D8C">
            <w:r w:rsidRPr="00EE0E0F">
              <w:t>Для работы</w:t>
            </w:r>
          </w:p>
        </w:tc>
        <w:tc>
          <w:tcPr>
            <w:tcW w:w="2013" w:type="dxa"/>
            <w:shd w:val="clear" w:color="auto" w:fill="auto"/>
          </w:tcPr>
          <w:p w14:paraId="3186530C" w14:textId="77777777" w:rsidR="001162D6" w:rsidRPr="00EE0E0F" w:rsidRDefault="001162D6" w:rsidP="00EA7D8C">
            <w:r w:rsidRPr="00EE0E0F">
              <w:t>УКПГ (</w:t>
            </w:r>
            <w:proofErr w:type="gramStart"/>
            <w:r w:rsidRPr="00EE0E0F">
              <w:t>контейнер  СИЗ</w:t>
            </w:r>
            <w:proofErr w:type="gramEnd"/>
            <w:r w:rsidRPr="00EE0E0F">
              <w:t>)</w:t>
            </w:r>
          </w:p>
        </w:tc>
      </w:tr>
      <w:tr w:rsidR="001162D6" w:rsidRPr="0076272A" w14:paraId="1ED34300" w14:textId="77777777" w:rsidTr="001E7470">
        <w:trPr>
          <w:trHeight w:hRule="exact" w:val="827"/>
        </w:trPr>
        <w:tc>
          <w:tcPr>
            <w:tcW w:w="851" w:type="dxa"/>
            <w:shd w:val="clear" w:color="auto" w:fill="auto"/>
          </w:tcPr>
          <w:p w14:paraId="16D74E8E" w14:textId="77777777" w:rsidR="001162D6" w:rsidRPr="009621DA" w:rsidRDefault="001162D6" w:rsidP="00EA7D8C">
            <w:r w:rsidRPr="009621DA">
              <w:t>14</w:t>
            </w:r>
          </w:p>
        </w:tc>
        <w:tc>
          <w:tcPr>
            <w:tcW w:w="3325" w:type="dxa"/>
            <w:shd w:val="clear" w:color="auto" w:fill="auto"/>
          </w:tcPr>
          <w:p w14:paraId="5CED625E" w14:textId="77777777" w:rsidR="001162D6" w:rsidRPr="00067EF4" w:rsidRDefault="001162D6" w:rsidP="00EA7D8C">
            <w:r w:rsidRPr="00067EF4">
              <w:t xml:space="preserve">Одноразовый комбинезон </w:t>
            </w:r>
          </w:p>
        </w:tc>
        <w:tc>
          <w:tcPr>
            <w:tcW w:w="894" w:type="dxa"/>
            <w:shd w:val="clear" w:color="auto" w:fill="auto"/>
          </w:tcPr>
          <w:p w14:paraId="19E3A69D" w14:textId="77777777" w:rsidR="001162D6" w:rsidRPr="00067EF4" w:rsidRDefault="001162D6" w:rsidP="00EA7D8C">
            <w:r w:rsidRPr="00067EF4">
              <w:t>20 шт.</w:t>
            </w:r>
          </w:p>
        </w:tc>
        <w:tc>
          <w:tcPr>
            <w:tcW w:w="2693" w:type="dxa"/>
            <w:shd w:val="clear" w:color="auto" w:fill="auto"/>
          </w:tcPr>
          <w:p w14:paraId="4D7B8F2E" w14:textId="77777777" w:rsidR="001162D6" w:rsidRPr="00EE0E0F" w:rsidRDefault="001162D6" w:rsidP="00EA7D8C">
            <w:r w:rsidRPr="00EE0E0F">
              <w:t>Для работы</w:t>
            </w:r>
          </w:p>
        </w:tc>
        <w:tc>
          <w:tcPr>
            <w:tcW w:w="2013" w:type="dxa"/>
            <w:shd w:val="clear" w:color="auto" w:fill="auto"/>
          </w:tcPr>
          <w:p w14:paraId="1830AFC1" w14:textId="77777777" w:rsidR="001162D6" w:rsidRPr="00EE0E0F" w:rsidRDefault="001162D6" w:rsidP="00EA7D8C">
            <w:r w:rsidRPr="00EE0E0F">
              <w:t>УКПГ (контейнер СИЗ)</w:t>
            </w:r>
          </w:p>
        </w:tc>
      </w:tr>
      <w:tr w:rsidR="001162D6" w:rsidRPr="0076272A" w14:paraId="1D0774B6" w14:textId="77777777" w:rsidTr="001E7470">
        <w:trPr>
          <w:trHeight w:hRule="exact" w:val="853"/>
        </w:trPr>
        <w:tc>
          <w:tcPr>
            <w:tcW w:w="851" w:type="dxa"/>
            <w:shd w:val="clear" w:color="auto" w:fill="auto"/>
          </w:tcPr>
          <w:p w14:paraId="29BE2035" w14:textId="77777777" w:rsidR="001162D6" w:rsidRPr="009621DA" w:rsidRDefault="001162D6" w:rsidP="00EA7D8C">
            <w:r w:rsidRPr="009621DA">
              <w:t>16</w:t>
            </w:r>
          </w:p>
        </w:tc>
        <w:tc>
          <w:tcPr>
            <w:tcW w:w="3325" w:type="dxa"/>
            <w:shd w:val="clear" w:color="auto" w:fill="auto"/>
          </w:tcPr>
          <w:p w14:paraId="7DE6567C" w14:textId="77777777" w:rsidR="001162D6" w:rsidRPr="00067EF4" w:rsidRDefault="001162D6" w:rsidP="00EA7D8C">
            <w:r w:rsidRPr="00067EF4">
              <w:t>Аптечка первой помощи</w:t>
            </w:r>
          </w:p>
        </w:tc>
        <w:tc>
          <w:tcPr>
            <w:tcW w:w="894" w:type="dxa"/>
            <w:shd w:val="clear" w:color="auto" w:fill="auto"/>
          </w:tcPr>
          <w:p w14:paraId="0890CCF5" w14:textId="77777777" w:rsidR="001162D6" w:rsidRPr="00067EF4" w:rsidRDefault="001162D6" w:rsidP="00EA7D8C">
            <w:r w:rsidRPr="00067EF4">
              <w:t>2 шт.</w:t>
            </w:r>
          </w:p>
        </w:tc>
        <w:tc>
          <w:tcPr>
            <w:tcW w:w="2693" w:type="dxa"/>
            <w:shd w:val="clear" w:color="auto" w:fill="auto"/>
          </w:tcPr>
          <w:p w14:paraId="36139ADC" w14:textId="77777777" w:rsidR="001162D6" w:rsidRPr="00EE0E0F" w:rsidRDefault="001162D6" w:rsidP="00EA7D8C">
            <w:r w:rsidRPr="00EE0E0F">
              <w:t>Для мед. помощи</w:t>
            </w:r>
          </w:p>
        </w:tc>
        <w:tc>
          <w:tcPr>
            <w:tcW w:w="2013" w:type="dxa"/>
            <w:shd w:val="clear" w:color="auto" w:fill="auto"/>
          </w:tcPr>
          <w:p w14:paraId="2928CB2E" w14:textId="77777777" w:rsidR="001162D6" w:rsidRPr="00EE0E0F" w:rsidRDefault="001162D6" w:rsidP="00EA7D8C">
            <w:r w:rsidRPr="00EE0E0F">
              <w:t>УКПГ (контейнер СИЗ)</w:t>
            </w:r>
          </w:p>
        </w:tc>
      </w:tr>
    </w:tbl>
    <w:p w14:paraId="42152B28" w14:textId="77777777" w:rsidR="001162D6" w:rsidRDefault="001162D6" w:rsidP="001162D6"/>
    <w:p w14:paraId="623DAC14" w14:textId="77777777" w:rsidR="00553565" w:rsidRDefault="00553565" w:rsidP="00183118">
      <w:pPr>
        <w:pStyle w:val="af5"/>
        <w:rPr>
          <w:rFonts w:ascii="Arial" w:hAnsi="Arial" w:cs="Arial"/>
        </w:rPr>
      </w:pPr>
    </w:p>
    <w:p w14:paraId="1C63FECA" w14:textId="77777777" w:rsidR="001162D6" w:rsidRDefault="001162D6" w:rsidP="00183118">
      <w:pPr>
        <w:pStyle w:val="af5"/>
        <w:rPr>
          <w:rFonts w:ascii="Arial" w:hAnsi="Arial" w:cs="Arial"/>
        </w:rPr>
      </w:pPr>
    </w:p>
    <w:p w14:paraId="7BE6F577" w14:textId="77777777" w:rsidR="001162D6" w:rsidRDefault="001162D6" w:rsidP="00183118">
      <w:pPr>
        <w:pStyle w:val="af5"/>
        <w:rPr>
          <w:rFonts w:ascii="Arial" w:hAnsi="Arial" w:cs="Arial"/>
        </w:rPr>
      </w:pPr>
    </w:p>
    <w:p w14:paraId="20CF9EEF" w14:textId="77777777" w:rsidR="001162D6" w:rsidRDefault="001162D6" w:rsidP="00183118">
      <w:pPr>
        <w:pStyle w:val="af5"/>
        <w:rPr>
          <w:rFonts w:ascii="Arial" w:hAnsi="Arial" w:cs="Arial"/>
        </w:rPr>
      </w:pPr>
    </w:p>
    <w:p w14:paraId="1D88EBAC" w14:textId="77777777" w:rsidR="001162D6" w:rsidRDefault="001162D6" w:rsidP="00183118">
      <w:pPr>
        <w:pStyle w:val="af5"/>
        <w:rPr>
          <w:rFonts w:ascii="Arial" w:hAnsi="Arial" w:cs="Arial"/>
        </w:rPr>
      </w:pPr>
    </w:p>
    <w:p w14:paraId="4974834A" w14:textId="77777777" w:rsidR="001162D6" w:rsidRDefault="001162D6" w:rsidP="00183118">
      <w:pPr>
        <w:pStyle w:val="af5"/>
        <w:rPr>
          <w:rFonts w:ascii="Arial" w:hAnsi="Arial" w:cs="Arial"/>
        </w:rPr>
      </w:pPr>
    </w:p>
    <w:p w14:paraId="6DF1BE48" w14:textId="77777777" w:rsidR="001162D6" w:rsidRDefault="001162D6" w:rsidP="00183118">
      <w:pPr>
        <w:pStyle w:val="af5"/>
        <w:rPr>
          <w:rFonts w:ascii="Arial" w:hAnsi="Arial" w:cs="Arial"/>
        </w:rPr>
      </w:pPr>
    </w:p>
    <w:p w14:paraId="0F03DDD6" w14:textId="15DD82DB" w:rsidR="001162D6" w:rsidRPr="00C963E9" w:rsidRDefault="001162D6" w:rsidP="00183118">
      <w:pPr>
        <w:pStyle w:val="af5"/>
        <w:rPr>
          <w:rFonts w:ascii="Arial" w:hAnsi="Arial" w:cs="Arial"/>
        </w:rPr>
        <w:sectPr w:rsidR="001162D6" w:rsidRPr="00C963E9" w:rsidSect="00F648CF">
          <w:headerReference w:type="default" r:id="rId29"/>
          <w:pgSz w:w="11907" w:h="16840" w:code="9"/>
          <w:pgMar w:top="709" w:right="567" w:bottom="1418" w:left="1560" w:header="284" w:footer="227" w:gutter="0"/>
          <w:cols w:space="720"/>
          <w:docGrid w:linePitch="326"/>
        </w:sectPr>
      </w:pPr>
    </w:p>
    <w:p w14:paraId="22620CA6" w14:textId="18D0C938" w:rsidR="00A37509" w:rsidRPr="00C963E9" w:rsidRDefault="00A37509" w:rsidP="00183118">
      <w:pPr>
        <w:pStyle w:val="af5"/>
        <w:rPr>
          <w:rFonts w:ascii="Arial" w:hAnsi="Arial" w:cs="Arial"/>
        </w:rPr>
      </w:pPr>
    </w:p>
    <w:sectPr w:rsidR="00A37509" w:rsidRPr="00C963E9" w:rsidSect="002E4537">
      <w:headerReference w:type="default" r:id="rId30"/>
      <w:pgSz w:w="11907" w:h="16840" w:code="9"/>
      <w:pgMar w:top="851" w:right="567" w:bottom="1134" w:left="1418" w:header="284" w:footer="284"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2" w:author="Пользователь" w:date="2025-08-13T11:38:00Z" w:initials="П">
    <w:p w14:paraId="7271A5C5" w14:textId="25201983" w:rsidR="00C2699C" w:rsidRDefault="00C2699C">
      <w:pPr>
        <w:pStyle w:val="afff4"/>
      </w:pPr>
      <w:r>
        <w:rPr>
          <w:rStyle w:val="afff3"/>
        </w:rPr>
        <w:annotationRef/>
      </w:r>
      <w:r>
        <w:t>Внесены срок службы трубопроводов</w:t>
      </w:r>
    </w:p>
  </w:comment>
  <w:comment w:id="44" w:author="Пользователь" w:date="2025-08-13T15:48:00Z" w:initials="П">
    <w:p w14:paraId="2F6EA80D" w14:textId="66E03ED7" w:rsidR="00623239" w:rsidRDefault="00623239">
      <w:pPr>
        <w:pStyle w:val="afff4"/>
      </w:pPr>
      <w:r>
        <w:rPr>
          <w:rStyle w:val="afff3"/>
        </w:rPr>
        <w:annotationRef/>
      </w:r>
      <w:r>
        <w:t>дополнено</w:t>
      </w:r>
    </w:p>
  </w:comment>
  <w:comment w:id="45" w:author="Пользователь" w:date="2025-08-13T11:39:00Z" w:initials="П">
    <w:p w14:paraId="5B7F760E" w14:textId="2186B74B" w:rsidR="00C2699C" w:rsidRDefault="00C2699C">
      <w:pPr>
        <w:pStyle w:val="afff4"/>
      </w:pPr>
      <w:r>
        <w:rPr>
          <w:rStyle w:val="afff3"/>
        </w:rPr>
        <w:annotationRef/>
      </w:r>
      <w:r>
        <w:t xml:space="preserve">Внесено дополнение </w:t>
      </w:r>
    </w:p>
  </w:comment>
  <w:comment w:id="47" w:author="Пользователь" w:date="2025-08-13T11:45:00Z" w:initials="П">
    <w:p w14:paraId="1BD6B31B" w14:textId="7B75F12C" w:rsidR="00D564EF" w:rsidRDefault="00D564EF">
      <w:pPr>
        <w:pStyle w:val="afff4"/>
      </w:pPr>
      <w:r>
        <w:rPr>
          <w:rStyle w:val="afff3"/>
        </w:rPr>
        <w:annotationRef/>
      </w:r>
      <w:r>
        <w:t xml:space="preserve">Документ когда </w:t>
      </w:r>
      <w:r w:rsidR="00623239">
        <w:t xml:space="preserve">разработан и </w:t>
      </w:r>
      <w:r>
        <w:t>утвержден ?</w:t>
      </w:r>
      <w:r w:rsidR="00623239">
        <w:t xml:space="preserve"> Прошу дополнить.</w:t>
      </w:r>
    </w:p>
  </w:comment>
  <w:comment w:id="49" w:author="Пользователь" w:date="2025-08-13T11:40:00Z" w:initials="П">
    <w:p w14:paraId="48327F94" w14:textId="23C4402E" w:rsidR="00C2699C" w:rsidRDefault="00C2699C">
      <w:pPr>
        <w:pStyle w:val="afff4"/>
      </w:pPr>
      <w:r>
        <w:rPr>
          <w:rStyle w:val="afff3"/>
        </w:rPr>
        <w:annotationRef/>
      </w:r>
      <w:r>
        <w:t>Внесены дополнения см. приложение 2</w:t>
      </w:r>
    </w:p>
  </w:comment>
  <w:comment w:id="50" w:author="Пользователь" w:date="2025-08-13T11:41:00Z" w:initials="П">
    <w:p w14:paraId="3ADEEF6A" w14:textId="522E0A16" w:rsidR="00C2699C" w:rsidRDefault="00C2699C">
      <w:pPr>
        <w:pStyle w:val="afff4"/>
      </w:pPr>
      <w:r>
        <w:rPr>
          <w:rStyle w:val="afff3"/>
        </w:rPr>
        <w:annotationRef/>
      </w:r>
      <w:r>
        <w:t>Приложен исправленное ЗП</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271A5C5" w15:done="0"/>
  <w15:commentEx w15:paraId="2F6EA80D" w15:done="0"/>
  <w15:commentEx w15:paraId="5B7F760E" w15:done="0"/>
  <w15:commentEx w15:paraId="1BD6B31B" w15:done="0"/>
  <w15:commentEx w15:paraId="48327F94" w15:done="0"/>
  <w15:commentEx w15:paraId="3ADEEF6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46F7C6" w16cex:dateUtc="2025-08-13T06:38:00Z"/>
  <w16cex:commentExtensible w16cex:durableId="2C47323C" w16cex:dateUtc="2025-08-13T10:48:00Z"/>
  <w16cex:commentExtensible w16cex:durableId="2C46F807" w16cex:dateUtc="2025-08-13T06:39:00Z"/>
  <w16cex:commentExtensible w16cex:durableId="2C46F950" w16cex:dateUtc="2025-08-13T06:45:00Z"/>
  <w16cex:commentExtensible w16cex:durableId="2C46F824" w16cex:dateUtc="2025-08-13T06:40:00Z"/>
  <w16cex:commentExtensible w16cex:durableId="2C46F858" w16cex:dateUtc="2025-08-13T06: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271A5C5" w16cid:durableId="2C46F7C6"/>
  <w16cid:commentId w16cid:paraId="2F6EA80D" w16cid:durableId="2C47323C"/>
  <w16cid:commentId w16cid:paraId="5B7F760E" w16cid:durableId="2C46F807"/>
  <w16cid:commentId w16cid:paraId="1BD6B31B" w16cid:durableId="2C46F950"/>
  <w16cid:commentId w16cid:paraId="48327F94" w16cid:durableId="2C46F824"/>
  <w16cid:commentId w16cid:paraId="3ADEEF6A" w16cid:durableId="2C46F85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DF750" w14:textId="77777777" w:rsidR="00022A7B" w:rsidRDefault="00022A7B">
      <w:r>
        <w:separator/>
      </w:r>
    </w:p>
  </w:endnote>
  <w:endnote w:type="continuationSeparator" w:id="0">
    <w:p w14:paraId="6E72D3FF" w14:textId="77777777" w:rsidR="00022A7B" w:rsidRDefault="00022A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arSymbol">
    <w:altName w:val="MS Gothic"/>
    <w:charset w:val="80"/>
    <w:family w:val="auto"/>
    <w:pitch w:val="default"/>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OpenSymbol">
    <w:altName w:val="Arial Unicode MS"/>
    <w:charset w:val="00"/>
    <w:family w:val="auto"/>
    <w:pitch w:val="variable"/>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OST Common">
    <w:panose1 w:val="020B0604020202020204"/>
    <w:charset w:val="CC"/>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BF9AF" w14:textId="77777777" w:rsidR="00022A7B" w:rsidRDefault="00022A7B">
      <w:r>
        <w:separator/>
      </w:r>
    </w:p>
  </w:footnote>
  <w:footnote w:type="continuationSeparator" w:id="0">
    <w:p w14:paraId="0BB630EF" w14:textId="77777777" w:rsidR="00022A7B" w:rsidRDefault="00022A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0555C" w14:textId="77777777" w:rsidR="00C84609" w:rsidRDefault="00C84609">
    <w:pPr>
      <w:pStyle w:val="a5"/>
    </w:pPr>
    <w:r>
      <w:rPr>
        <w:noProof/>
        <w:lang w:eastAsia="ru-RU"/>
      </w:rPr>
      <mc:AlternateContent>
        <mc:Choice Requires="wpg">
          <w:drawing>
            <wp:anchor distT="0" distB="0" distL="114300" distR="114300" simplePos="0" relativeHeight="251660288" behindDoc="1" locked="0" layoutInCell="0" allowOverlap="1" wp14:anchorId="649F3EB4" wp14:editId="4C355F86">
              <wp:simplePos x="0" y="0"/>
              <wp:positionH relativeFrom="page">
                <wp:posOffset>360045</wp:posOffset>
              </wp:positionH>
              <wp:positionV relativeFrom="page">
                <wp:posOffset>228600</wp:posOffset>
              </wp:positionV>
              <wp:extent cx="6921500" cy="10168255"/>
              <wp:effectExtent l="19050" t="19050" r="12700" b="23495"/>
              <wp:wrapNone/>
              <wp:docPr id="54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21500" cy="10168255"/>
                        <a:chOff x="571" y="284"/>
                        <a:chExt cx="10994" cy="16271"/>
                      </a:xfrm>
                    </wpg:grpSpPr>
                    <wpg:grpSp>
                      <wpg:cNvPr id="548" name="Group 2"/>
                      <wpg:cNvGrpSpPr>
                        <a:grpSpLocks/>
                      </wpg:cNvGrpSpPr>
                      <wpg:grpSpPr bwMode="auto">
                        <a:xfrm>
                          <a:off x="571" y="8102"/>
                          <a:ext cx="561" cy="8453"/>
                          <a:chOff x="567" y="7998"/>
                          <a:chExt cx="561" cy="8453"/>
                        </a:xfrm>
                      </wpg:grpSpPr>
                      <wps:wsp>
                        <wps:cNvPr id="549" name="Text Box 3"/>
                        <wps:cNvSpPr txBox="1">
                          <a:spLocks noChangeArrowheads="1"/>
                        </wps:cNvSpPr>
                        <wps:spPr bwMode="auto">
                          <a:xfrm>
                            <a:off x="567" y="14982"/>
                            <a:ext cx="283" cy="1469"/>
                          </a:xfrm>
                          <a:prstGeom prst="rect">
                            <a:avLst/>
                          </a:prstGeom>
                          <a:solidFill>
                            <a:srgbClr val="FFFFFF"/>
                          </a:solidFill>
                          <a:ln w="28575">
                            <a:solidFill>
                              <a:srgbClr val="000000"/>
                            </a:solidFill>
                            <a:miter lim="800000"/>
                            <a:headEnd/>
                            <a:tailEnd/>
                          </a:ln>
                        </wps:spPr>
                        <wps:txbx>
                          <w:txbxContent>
                            <w:p w14:paraId="427E71DD" w14:textId="547C59D2" w:rsidR="00C84609" w:rsidRDefault="00C84609">
                              <w:r>
                                <w:t>Инв. № подл.</w:t>
                              </w:r>
                              <w:fldSimple w:instr=" NUMPAGES  \* MERGEFORMAT ">
                                <w:r w:rsidRPr="00BE4940">
                                  <w:rPr>
                                    <w:i/>
                                    <w:iCs/>
                                    <w:noProof/>
                                  </w:rPr>
                                  <w:t>30</w:t>
                                </w:r>
                              </w:fldSimple>
                              <w:r>
                                <w:rPr>
                                  <w:i/>
                                  <w:iCs/>
                                  <w:noProof/>
                                </w:rPr>
                                <w:t>2</w:t>
                              </w:r>
                            </w:p>
                          </w:txbxContent>
                        </wps:txbx>
                        <wps:bodyPr rot="0" vert="vert270" wrap="square" lIns="0" tIns="0" rIns="0" bIns="0" anchor="t" anchorCtr="0" upright="1">
                          <a:noAutofit/>
                        </wps:bodyPr>
                      </wps:wsp>
                      <wps:wsp>
                        <wps:cNvPr id="550" name="Text Box 4"/>
                        <wps:cNvSpPr txBox="1">
                          <a:spLocks noChangeArrowheads="1"/>
                        </wps:cNvSpPr>
                        <wps:spPr bwMode="auto">
                          <a:xfrm>
                            <a:off x="567" y="12951"/>
                            <a:ext cx="283" cy="2056"/>
                          </a:xfrm>
                          <a:prstGeom prst="rect">
                            <a:avLst/>
                          </a:prstGeom>
                          <a:solidFill>
                            <a:srgbClr val="FFFFFF"/>
                          </a:solidFill>
                          <a:ln w="28575">
                            <a:solidFill>
                              <a:srgbClr val="000000"/>
                            </a:solidFill>
                            <a:miter lim="800000"/>
                            <a:headEnd/>
                            <a:tailEnd/>
                          </a:ln>
                        </wps:spPr>
                        <wps:txbx>
                          <w:txbxContent>
                            <w:p w14:paraId="28547050" w14:textId="77777777" w:rsidR="00C84609" w:rsidRDefault="00C84609">
                              <w:pPr>
                                <w:pStyle w:val="a4"/>
                              </w:pPr>
                              <w:r>
                                <w:t>Подп. и дата</w:t>
                              </w:r>
                            </w:p>
                          </w:txbxContent>
                        </wps:txbx>
                        <wps:bodyPr rot="0" vert="vert270" wrap="square" lIns="0" tIns="0" rIns="0" bIns="0" anchor="t" anchorCtr="0" upright="1">
                          <a:noAutofit/>
                        </wps:bodyPr>
                      </wps:wsp>
                      <wps:wsp>
                        <wps:cNvPr id="551" name="Text Box 5"/>
                        <wps:cNvSpPr txBox="1">
                          <a:spLocks noChangeArrowheads="1"/>
                        </wps:cNvSpPr>
                        <wps:spPr bwMode="auto">
                          <a:xfrm>
                            <a:off x="567" y="10042"/>
                            <a:ext cx="283" cy="1469"/>
                          </a:xfrm>
                          <a:prstGeom prst="rect">
                            <a:avLst/>
                          </a:prstGeom>
                          <a:solidFill>
                            <a:srgbClr val="FFFFFF"/>
                          </a:solidFill>
                          <a:ln w="28575">
                            <a:solidFill>
                              <a:srgbClr val="000000"/>
                            </a:solidFill>
                            <a:miter lim="800000"/>
                            <a:headEnd/>
                            <a:tailEnd/>
                          </a:ln>
                        </wps:spPr>
                        <wps:txbx>
                          <w:txbxContent>
                            <w:p w14:paraId="2F96EFE6" w14:textId="77777777" w:rsidR="00C84609" w:rsidRDefault="00C84609">
                              <w:pPr>
                                <w:pStyle w:val="a4"/>
                              </w:pPr>
                              <w:r>
                                <w:t>Взам. инв. №</w:t>
                              </w:r>
                            </w:p>
                          </w:txbxContent>
                        </wps:txbx>
                        <wps:bodyPr rot="0" vert="vert270" wrap="square" lIns="0" tIns="0" rIns="0" bIns="0" anchor="t" anchorCtr="0" upright="1">
                          <a:noAutofit/>
                        </wps:bodyPr>
                      </wps:wsp>
                      <wps:wsp>
                        <wps:cNvPr id="552" name="Text Box 6"/>
                        <wps:cNvSpPr txBox="1">
                          <a:spLocks noChangeArrowheads="1"/>
                        </wps:cNvSpPr>
                        <wps:spPr bwMode="auto">
                          <a:xfrm>
                            <a:off x="567" y="11498"/>
                            <a:ext cx="283" cy="1470"/>
                          </a:xfrm>
                          <a:prstGeom prst="rect">
                            <a:avLst/>
                          </a:prstGeom>
                          <a:solidFill>
                            <a:srgbClr val="FFFFFF"/>
                          </a:solidFill>
                          <a:ln w="28575">
                            <a:solidFill>
                              <a:srgbClr val="000000"/>
                            </a:solidFill>
                            <a:miter lim="800000"/>
                            <a:headEnd/>
                            <a:tailEnd/>
                          </a:ln>
                        </wps:spPr>
                        <wps:txbx>
                          <w:txbxContent>
                            <w:p w14:paraId="1CFC773D" w14:textId="77777777" w:rsidR="00C84609" w:rsidRDefault="00C84609">
                              <w:pPr>
                                <w:pStyle w:val="a4"/>
                              </w:pPr>
                              <w:r>
                                <w:t>Инв. № дубл.</w:t>
                              </w:r>
                            </w:p>
                          </w:txbxContent>
                        </wps:txbx>
                        <wps:bodyPr rot="0" vert="vert270" wrap="square" lIns="0" tIns="0" rIns="0" bIns="0" anchor="t" anchorCtr="0" upright="1">
                          <a:noAutofit/>
                        </wps:bodyPr>
                      </wps:wsp>
                      <wps:wsp>
                        <wps:cNvPr id="553" name="Text Box 7"/>
                        <wps:cNvSpPr txBox="1">
                          <a:spLocks noChangeArrowheads="1"/>
                        </wps:cNvSpPr>
                        <wps:spPr bwMode="auto">
                          <a:xfrm>
                            <a:off x="567" y="7998"/>
                            <a:ext cx="283" cy="2056"/>
                          </a:xfrm>
                          <a:prstGeom prst="rect">
                            <a:avLst/>
                          </a:prstGeom>
                          <a:solidFill>
                            <a:srgbClr val="FFFFFF"/>
                          </a:solidFill>
                          <a:ln w="28575">
                            <a:solidFill>
                              <a:srgbClr val="000000"/>
                            </a:solidFill>
                            <a:miter lim="800000"/>
                            <a:headEnd/>
                            <a:tailEnd/>
                          </a:ln>
                        </wps:spPr>
                        <wps:txbx>
                          <w:txbxContent>
                            <w:p w14:paraId="2109D242" w14:textId="77777777" w:rsidR="00C84609" w:rsidRDefault="00C84609">
                              <w:pPr>
                                <w:pStyle w:val="a4"/>
                              </w:pPr>
                              <w:r>
                                <w:t>Подп. и дата</w:t>
                              </w:r>
                            </w:p>
                          </w:txbxContent>
                        </wps:txbx>
                        <wps:bodyPr rot="0" vert="vert270" wrap="square" lIns="0" tIns="0" rIns="0" bIns="0" anchor="t" anchorCtr="0" upright="1">
                          <a:noAutofit/>
                        </wps:bodyPr>
                      </wps:wsp>
                      <wpg:grpSp>
                        <wpg:cNvPr id="554" name="Group 8"/>
                        <wpg:cNvGrpSpPr>
                          <a:grpSpLocks/>
                        </wpg:cNvGrpSpPr>
                        <wpg:grpSpPr bwMode="auto">
                          <a:xfrm>
                            <a:off x="845" y="7998"/>
                            <a:ext cx="283" cy="8453"/>
                            <a:chOff x="3194" y="6929"/>
                            <a:chExt cx="283" cy="8155"/>
                          </a:xfrm>
                        </wpg:grpSpPr>
                        <wps:wsp>
                          <wps:cNvPr id="555" name="Text Box 9"/>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14:paraId="2C93C445" w14:textId="77777777" w:rsidR="00C84609" w:rsidRDefault="00C84609">
                                <w:pPr>
                                  <w:pStyle w:val="a4"/>
                                </w:pPr>
                              </w:p>
                            </w:txbxContent>
                          </wps:txbx>
                          <wps:bodyPr rot="0" vert="vert270" wrap="square" lIns="0" tIns="0" rIns="0" bIns="0" anchor="t" anchorCtr="0" upright="1">
                            <a:noAutofit/>
                          </wps:bodyPr>
                        </wps:wsp>
                        <wps:wsp>
                          <wps:cNvPr id="556" name="Text Box 10"/>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14:paraId="34F9A689" w14:textId="77777777" w:rsidR="00C84609" w:rsidRDefault="00C84609">
                                <w:pPr>
                                  <w:pStyle w:val="a4"/>
                                </w:pPr>
                              </w:p>
                            </w:txbxContent>
                          </wps:txbx>
                          <wps:bodyPr rot="0" vert="vert270" wrap="square" lIns="0" tIns="0" rIns="0" bIns="0" anchor="t" anchorCtr="0" upright="1">
                            <a:noAutofit/>
                          </wps:bodyPr>
                        </wps:wsp>
                        <wps:wsp>
                          <wps:cNvPr id="557" name="Text Box 11"/>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14:paraId="2AAC3752" w14:textId="77777777" w:rsidR="00C84609" w:rsidRDefault="00C84609">
                                <w:pPr>
                                  <w:pStyle w:val="a4"/>
                                </w:pPr>
                              </w:p>
                            </w:txbxContent>
                          </wps:txbx>
                          <wps:bodyPr rot="0" vert="vert270" wrap="square" lIns="0" tIns="0" rIns="0" bIns="0" anchor="t" anchorCtr="0" upright="1">
                            <a:noAutofit/>
                          </wps:bodyPr>
                        </wps:wsp>
                        <wps:wsp>
                          <wps:cNvPr id="558" name="Text Box 12"/>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14:paraId="5CD4FD76" w14:textId="77777777" w:rsidR="00C84609" w:rsidRDefault="00C84609">
                                <w:pPr>
                                  <w:pStyle w:val="a4"/>
                                </w:pPr>
                              </w:p>
                            </w:txbxContent>
                          </wps:txbx>
                          <wps:bodyPr rot="0" vert="vert270" wrap="square" lIns="0" tIns="0" rIns="0" bIns="0" anchor="t" anchorCtr="0" upright="1">
                            <a:noAutofit/>
                          </wps:bodyPr>
                        </wps:wsp>
                        <wps:wsp>
                          <wps:cNvPr id="559" name="Text Box 13"/>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14:paraId="64B4C46E" w14:textId="77777777" w:rsidR="00C84609" w:rsidRDefault="00C84609">
                                <w:pPr>
                                  <w:pStyle w:val="a4"/>
                                </w:pPr>
                              </w:p>
                            </w:txbxContent>
                          </wps:txbx>
                          <wps:bodyPr rot="0" vert="vert270" wrap="square" lIns="0" tIns="0" rIns="0" bIns="0" anchor="t" anchorCtr="0" upright="1">
                            <a:noAutofit/>
                          </wps:bodyPr>
                        </wps:wsp>
                      </wpg:grpSp>
                    </wpg:grpSp>
                    <wps:wsp>
                      <wps:cNvPr id="560" name="Rectangle 14"/>
                      <wps:cNvSpPr>
                        <a:spLocks noChangeArrowheads="1"/>
                      </wps:cNvSpPr>
                      <wps:spPr bwMode="auto">
                        <a:xfrm>
                          <a:off x="1134" y="284"/>
                          <a:ext cx="10431" cy="16271"/>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9F3EB4" id="Group 1" o:spid="_x0000_s1026" style="position:absolute;margin-left:28.35pt;margin-top:18pt;width:545pt;height:800.65pt;z-index:-251656192;mso-position-horizontal-relative:page;mso-position-vertical-relative:page" coordorigin="571,284" coordsize="10994,1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" o:allowincell="f">
              <v:group id="Group 2" o:spid="_x0000_s1027" style="position:absolute;left:571;top:8102;width:561;height:8453" coordorigin="567,7998" coordsize="561,8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type id="_x0000_t202" coordsize="21600,21600" o:spt="202" path="m,l,21600r21600,l21600,xe">
                  <v:stroke joinstyle="miter"/>
                  <v:path gradientshapeok="t" o:connecttype="rect"/>
                </v:shapetype>
                <v:shape id="Text Box 3" o:spid="_x0000_s1028" type="#_x0000_t202" style="position:absolute;left:567;top:14982;width:283;height: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" strokeweight="2.25pt">
                  <v:textbox style="layout-flow:vertical;mso-layout-flow-alt:bottom-to-top" inset="0,0,0,0">
                    <w:txbxContent>
                      <w:p w14:paraId="427E71DD" w14:textId="547C59D2" w:rsidR="00C84609" w:rsidRDefault="00C84609">
                        <w:r>
                          <w:t>Инв. № подл.</w:t>
                        </w:r>
                        <w:fldSimple w:instr=" NUMPAGES  \* MERGEFORMAT ">
                          <w:r w:rsidRPr="00BE4940">
                            <w:rPr>
                              <w:i/>
                              <w:iCs/>
                              <w:noProof/>
                            </w:rPr>
                            <w:t>30</w:t>
                          </w:r>
                        </w:fldSimple>
                        <w:r>
                          <w:rPr>
                            <w:i/>
                            <w:iCs/>
                            <w:noProof/>
                          </w:rPr>
                          <w:t>2</w:t>
                        </w:r>
                      </w:p>
                    </w:txbxContent>
                  </v:textbox>
                </v:shape>
                <v:shape id="Text Box 4" o:spid="_x0000_s1029" type="#_x0000_t202" style="position:absolute;left:567;top:12951;width:283;height:2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" strokeweight="2.25pt">
                  <v:textbox style="layout-flow:vertical;mso-layout-flow-alt:bottom-to-top" inset="0,0,0,0">
                    <w:txbxContent>
                      <w:p w14:paraId="28547050" w14:textId="77777777" w:rsidR="00C84609" w:rsidRDefault="00C84609">
                        <w:pPr>
                          <w:pStyle w:val="a4"/>
                        </w:pPr>
                        <w:r>
                          <w:t>Подп. и дата</w:t>
                        </w:r>
                      </w:p>
                    </w:txbxContent>
                  </v:textbox>
                </v:shape>
                <v:shape id="Text Box 5" o:spid="_x0000_s1030" type="#_x0000_t202" style="position:absolute;left:567;top:10042;width:283;height: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" strokeweight="2.25pt">
                  <v:textbox style="layout-flow:vertical;mso-layout-flow-alt:bottom-to-top" inset="0,0,0,0">
                    <w:txbxContent>
                      <w:p w14:paraId="2F96EFE6" w14:textId="77777777" w:rsidR="00C84609" w:rsidRDefault="00C84609">
                        <w:pPr>
                          <w:pStyle w:val="a4"/>
                        </w:pPr>
                        <w:r>
                          <w:t>Взам. инв. №</w:t>
                        </w:r>
                      </w:p>
                    </w:txbxContent>
                  </v:textbox>
                </v:shape>
                <v:shape id="Text Box 6" o:spid="_x0000_s1031" type="#_x0000_t202" style="position:absolute;left:567;top:11498;width:283;height:1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" strokeweight="2.25pt">
                  <v:textbox style="layout-flow:vertical;mso-layout-flow-alt:bottom-to-top" inset="0,0,0,0">
                    <w:txbxContent>
                      <w:p w14:paraId="1CFC773D" w14:textId="77777777" w:rsidR="00C84609" w:rsidRDefault="00C84609">
                        <w:pPr>
                          <w:pStyle w:val="a4"/>
                        </w:pPr>
                        <w:r>
                          <w:t>Инв. № дубл.</w:t>
                        </w:r>
                      </w:p>
                    </w:txbxContent>
                  </v:textbox>
                </v:shape>
                <v:shape id="Text Box 7" o:spid="_x0000_s1032" type="#_x0000_t202" style="position:absolute;left:567;top:7998;width:283;height:2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" strokeweight="2.25pt">
                  <v:textbox style="layout-flow:vertical;mso-layout-flow-alt:bottom-to-top" inset="0,0,0,0">
                    <w:txbxContent>
                      <w:p w14:paraId="2109D242" w14:textId="77777777" w:rsidR="00C84609" w:rsidRDefault="00C84609">
                        <w:pPr>
                          <w:pStyle w:val="a4"/>
                        </w:pPr>
                        <w:r>
                          <w:t>Подп. и дата</w:t>
                        </w:r>
                      </w:p>
                    </w:txbxContent>
                  </v:textbox>
                </v:shape>
                <v:group id="Group 8" o:spid="_x0000_s1033" style="position:absolute;left:845;top:7998;width:283;height:8453" coordorigin="3194,6929" coordsize="283,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shape id="Text Box 9" o:spid="_x0000_s1034" type="#_x0000_t202" style="position:absolute;left:3194;top:1366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" strokeweight="2.25pt">
                    <v:textbox style="layout-flow:vertical;mso-layout-flow-alt:bottom-to-top" inset="0,0,0,0">
                      <w:txbxContent>
                        <w:p w14:paraId="2C93C445" w14:textId="77777777" w:rsidR="00C84609" w:rsidRDefault="00C84609">
                          <w:pPr>
                            <w:pStyle w:val="a4"/>
                          </w:pPr>
                        </w:p>
                      </w:txbxContent>
                    </v:textbox>
                  </v:shape>
                  <v:shape id="Text Box 10" o:spid="_x0000_s1035" type="#_x0000_t202" style="position:absolute;left:3194;top:11707;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" strokeweight="2.25pt">
                    <v:textbox style="layout-flow:vertical;mso-layout-flow-alt:bottom-to-top" inset="0,0,0,0">
                      <w:txbxContent>
                        <w:p w14:paraId="34F9A689" w14:textId="77777777" w:rsidR="00C84609" w:rsidRDefault="00C84609">
                          <w:pPr>
                            <w:pStyle w:val="a4"/>
                          </w:pPr>
                        </w:p>
                      </w:txbxContent>
                    </v:textbox>
                  </v:shape>
                  <v:shape id="Text Box 11" o:spid="_x0000_s1036" type="#_x0000_t202" style="position:absolute;left:3194;top:890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" strokeweight="2.25pt">
                    <v:textbox style="layout-flow:vertical;mso-layout-flow-alt:bottom-to-top" inset="0,0,0,0">
                      <w:txbxContent>
                        <w:p w14:paraId="2AAC3752" w14:textId="77777777" w:rsidR="00C84609" w:rsidRDefault="00C84609">
                          <w:pPr>
                            <w:pStyle w:val="a4"/>
                          </w:pPr>
                        </w:p>
                      </w:txbxContent>
                    </v:textbox>
                  </v:shape>
                  <v:shape id="Text Box 12" o:spid="_x0000_s1037" type="#_x0000_t202" style="position:absolute;left:3194;top:10306;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" strokeweight="2.25pt">
                    <v:textbox style="layout-flow:vertical;mso-layout-flow-alt:bottom-to-top" inset="0,0,0,0">
                      <w:txbxContent>
                        <w:p w14:paraId="5CD4FD76" w14:textId="77777777" w:rsidR="00C84609" w:rsidRDefault="00C84609">
                          <w:pPr>
                            <w:pStyle w:val="a4"/>
                          </w:pPr>
                        </w:p>
                      </w:txbxContent>
                    </v:textbox>
                  </v:shape>
                  <v:shape id="Text Box 13" o:spid="_x0000_s1038" type="#_x0000_t202" style="position:absolute;left:3194;top:692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" strokeweight="2.25pt">
                    <v:textbox style="layout-flow:vertical;mso-layout-flow-alt:bottom-to-top" inset="0,0,0,0">
                      <w:txbxContent>
                        <w:p w14:paraId="64B4C46E" w14:textId="77777777" w:rsidR="00C84609" w:rsidRDefault="00C84609">
                          <w:pPr>
                            <w:pStyle w:val="a4"/>
                          </w:pPr>
                        </w:p>
                      </w:txbxContent>
                    </v:textbox>
                  </v:shape>
                </v:group>
              </v:group>
              <v:rect id="Rectangle 14" o:spid="_x0000_s1039" style="position:absolute;left:1134;top:284;width:10431;height:16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" strokeweight="2.25pt"/>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642B04" w14:textId="77777777" w:rsidR="00C84609" w:rsidRDefault="00C84609">
    <w:pPr>
      <w:pStyle w:val="a5"/>
    </w:pPr>
    <w:r>
      <w:rPr>
        <w:noProof/>
        <w:lang w:eastAsia="ru-RU"/>
      </w:rPr>
      <mc:AlternateContent>
        <mc:Choice Requires="wpg">
          <w:drawing>
            <wp:anchor distT="0" distB="0" distL="114300" distR="114300" simplePos="0" relativeHeight="251664384" behindDoc="1" locked="0" layoutInCell="0" allowOverlap="1" wp14:anchorId="659962C8" wp14:editId="4F10DB90">
              <wp:simplePos x="0" y="0"/>
              <wp:positionH relativeFrom="page">
                <wp:posOffset>360045</wp:posOffset>
              </wp:positionH>
              <wp:positionV relativeFrom="page">
                <wp:posOffset>228600</wp:posOffset>
              </wp:positionV>
              <wp:extent cx="6983730" cy="10205085"/>
              <wp:effectExtent l="19050" t="19050" r="26670" b="24765"/>
              <wp:wrapNone/>
              <wp:docPr id="406"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83730" cy="10205085"/>
                        <a:chOff x="567" y="284"/>
                        <a:chExt cx="11056" cy="16271"/>
                      </a:xfrm>
                    </wpg:grpSpPr>
                    <wpg:grpSp>
                      <wpg:cNvPr id="407" name="Group 108"/>
                      <wpg:cNvGrpSpPr>
                        <a:grpSpLocks/>
                      </wpg:cNvGrpSpPr>
                      <wpg:grpSpPr bwMode="auto">
                        <a:xfrm>
                          <a:off x="567" y="8552"/>
                          <a:ext cx="561" cy="8003"/>
                          <a:chOff x="3194" y="6929"/>
                          <a:chExt cx="561" cy="8155"/>
                        </a:xfrm>
                      </wpg:grpSpPr>
                      <wpg:grpSp>
                        <wpg:cNvPr id="408" name="Group 109"/>
                        <wpg:cNvGrpSpPr>
                          <a:grpSpLocks/>
                        </wpg:cNvGrpSpPr>
                        <wpg:grpSpPr bwMode="auto">
                          <a:xfrm>
                            <a:off x="3194" y="6929"/>
                            <a:ext cx="283" cy="8155"/>
                            <a:chOff x="3194" y="6929"/>
                            <a:chExt cx="283" cy="8155"/>
                          </a:xfrm>
                        </wpg:grpSpPr>
                        <wps:wsp>
                          <wps:cNvPr id="409" name="Text Box 110"/>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14:paraId="41CE1FC6" w14:textId="77777777" w:rsidR="00C84609" w:rsidRDefault="00C84609">
                                <w:pPr>
                                  <w:pStyle w:val="a4"/>
                                </w:pPr>
                                <w:r>
                                  <w:t>Инв. № подп</w:t>
                                </w:r>
                              </w:p>
                            </w:txbxContent>
                          </wps:txbx>
                          <wps:bodyPr rot="0" vert="vert270" wrap="square" lIns="18000" tIns="10800" rIns="18000" bIns="10800" anchor="t" anchorCtr="0" upright="1">
                            <a:noAutofit/>
                          </wps:bodyPr>
                        </wps:wsp>
                        <wps:wsp>
                          <wps:cNvPr id="410" name="Text Box 111"/>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14:paraId="3F3CBFF5" w14:textId="77777777" w:rsidR="00C84609" w:rsidRDefault="00C84609">
                                <w:pPr>
                                  <w:pStyle w:val="a4"/>
                                </w:pPr>
                                <w:r>
                                  <w:t>Подп. и дата</w:t>
                                </w:r>
                              </w:p>
                            </w:txbxContent>
                          </wps:txbx>
                          <wps:bodyPr rot="0" vert="vert270" wrap="square" lIns="18000" tIns="10800" rIns="18000" bIns="10800" anchor="t" anchorCtr="0" upright="1">
                            <a:noAutofit/>
                          </wps:bodyPr>
                        </wps:wsp>
                        <wps:wsp>
                          <wps:cNvPr id="411" name="Text Box 112"/>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14:paraId="5937CC26" w14:textId="77777777" w:rsidR="00C84609" w:rsidRDefault="00C84609">
                                <w:pPr>
                                  <w:pStyle w:val="a4"/>
                                </w:pPr>
                                <w:r>
                                  <w:t>Взам. инв. №</w:t>
                                </w:r>
                              </w:p>
                            </w:txbxContent>
                          </wps:txbx>
                          <wps:bodyPr rot="0" vert="vert270" wrap="square" lIns="18000" tIns="10800" rIns="18000" bIns="10800" anchor="t" anchorCtr="0" upright="1">
                            <a:noAutofit/>
                          </wps:bodyPr>
                        </wps:wsp>
                        <wps:wsp>
                          <wps:cNvPr id="412" name="Text Box 113"/>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14:paraId="231D600E" w14:textId="77777777" w:rsidR="00C84609" w:rsidRDefault="00C84609">
                                <w:pPr>
                                  <w:pStyle w:val="a4"/>
                                </w:pPr>
                                <w:r>
                                  <w:t>Инв. № дубл.</w:t>
                                </w:r>
                              </w:p>
                            </w:txbxContent>
                          </wps:txbx>
                          <wps:bodyPr rot="0" vert="vert270" wrap="square" lIns="18000" tIns="10800" rIns="18000" bIns="10800" anchor="t" anchorCtr="0" upright="1">
                            <a:noAutofit/>
                          </wps:bodyPr>
                        </wps:wsp>
                        <wps:wsp>
                          <wps:cNvPr id="413" name="Text Box 114"/>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14:paraId="08808B06" w14:textId="77777777" w:rsidR="00C84609" w:rsidRDefault="00C84609">
                                <w:pPr>
                                  <w:pStyle w:val="a4"/>
                                </w:pPr>
                                <w:r>
                                  <w:t>Подп. и дата</w:t>
                                </w:r>
                              </w:p>
                            </w:txbxContent>
                          </wps:txbx>
                          <wps:bodyPr rot="0" vert="vert270" wrap="square" lIns="18000" tIns="10800" rIns="18000" bIns="10800" anchor="t" anchorCtr="0" upright="1">
                            <a:noAutofit/>
                          </wps:bodyPr>
                        </wps:wsp>
                      </wpg:grpSp>
                      <wpg:grpSp>
                        <wpg:cNvPr id="414" name="Group 115"/>
                        <wpg:cNvGrpSpPr>
                          <a:grpSpLocks/>
                        </wpg:cNvGrpSpPr>
                        <wpg:grpSpPr bwMode="auto">
                          <a:xfrm>
                            <a:off x="3472" y="6929"/>
                            <a:ext cx="283" cy="8155"/>
                            <a:chOff x="3194" y="6929"/>
                            <a:chExt cx="283" cy="8155"/>
                          </a:xfrm>
                        </wpg:grpSpPr>
                        <wps:wsp>
                          <wps:cNvPr id="415" name="Text Box 116"/>
                          <wps:cNvSpPr txBox="1">
                            <a:spLocks noChangeArrowheads="1"/>
                          </wps:cNvSpPr>
                          <wps:spPr bwMode="auto">
                            <a:xfrm>
                              <a:off x="3194" y="13667"/>
                              <a:ext cx="283" cy="1417"/>
                            </a:xfrm>
                            <a:prstGeom prst="rect">
                              <a:avLst/>
                            </a:prstGeom>
                            <a:solidFill>
                              <a:srgbClr val="FFFFFF"/>
                            </a:solidFill>
                            <a:ln w="28575">
                              <a:solidFill>
                                <a:srgbClr val="000000"/>
                              </a:solidFill>
                              <a:miter lim="800000"/>
                              <a:headEnd/>
                              <a:tailEnd/>
                            </a:ln>
                          </wps:spPr>
                          <wps:txbx>
                            <w:txbxContent>
                              <w:p w14:paraId="3E444097" w14:textId="77777777" w:rsidR="00C84609" w:rsidRDefault="00C84609">
                                <w:pPr>
                                  <w:pStyle w:val="a4"/>
                                </w:pPr>
                              </w:p>
                            </w:txbxContent>
                          </wps:txbx>
                          <wps:bodyPr rot="0" vert="vert270" wrap="square" lIns="18000" tIns="10800" rIns="18000" bIns="10800" anchor="t" anchorCtr="0" upright="1">
                            <a:noAutofit/>
                          </wps:bodyPr>
                        </wps:wsp>
                        <wps:wsp>
                          <wps:cNvPr id="416" name="Text Box 117"/>
                          <wps:cNvSpPr txBox="1">
                            <a:spLocks noChangeArrowheads="1"/>
                          </wps:cNvSpPr>
                          <wps:spPr bwMode="auto">
                            <a:xfrm>
                              <a:off x="3194" y="11707"/>
                              <a:ext cx="283" cy="1984"/>
                            </a:xfrm>
                            <a:prstGeom prst="rect">
                              <a:avLst/>
                            </a:prstGeom>
                            <a:solidFill>
                              <a:srgbClr val="FFFFFF"/>
                            </a:solidFill>
                            <a:ln w="28575">
                              <a:solidFill>
                                <a:srgbClr val="000000"/>
                              </a:solidFill>
                              <a:miter lim="800000"/>
                              <a:headEnd/>
                              <a:tailEnd/>
                            </a:ln>
                          </wps:spPr>
                          <wps:txbx>
                            <w:txbxContent>
                              <w:p w14:paraId="3FCC898E" w14:textId="77777777" w:rsidR="00C84609" w:rsidRDefault="00C84609">
                                <w:pPr>
                                  <w:pStyle w:val="a4"/>
                                </w:pPr>
                              </w:p>
                            </w:txbxContent>
                          </wps:txbx>
                          <wps:bodyPr rot="0" vert="vert270" wrap="square" lIns="18000" tIns="10800" rIns="18000" bIns="10800" anchor="t" anchorCtr="0" upright="1">
                            <a:noAutofit/>
                          </wps:bodyPr>
                        </wps:wsp>
                        <wps:wsp>
                          <wps:cNvPr id="417" name="Text Box 118"/>
                          <wps:cNvSpPr txBox="1">
                            <a:spLocks noChangeArrowheads="1"/>
                          </wps:cNvSpPr>
                          <wps:spPr bwMode="auto">
                            <a:xfrm>
                              <a:off x="3194" y="8901"/>
                              <a:ext cx="283" cy="1417"/>
                            </a:xfrm>
                            <a:prstGeom prst="rect">
                              <a:avLst/>
                            </a:prstGeom>
                            <a:solidFill>
                              <a:srgbClr val="FFFFFF"/>
                            </a:solidFill>
                            <a:ln w="28575">
                              <a:solidFill>
                                <a:srgbClr val="000000"/>
                              </a:solidFill>
                              <a:miter lim="800000"/>
                              <a:headEnd/>
                              <a:tailEnd/>
                            </a:ln>
                          </wps:spPr>
                          <wps:txbx>
                            <w:txbxContent>
                              <w:p w14:paraId="56C6D989" w14:textId="77777777" w:rsidR="00C84609" w:rsidRDefault="00C84609">
                                <w:pPr>
                                  <w:pStyle w:val="a4"/>
                                </w:pPr>
                              </w:p>
                            </w:txbxContent>
                          </wps:txbx>
                          <wps:bodyPr rot="0" vert="vert270" wrap="square" lIns="18000" tIns="10800" rIns="18000" bIns="10800" anchor="t" anchorCtr="0" upright="1">
                            <a:noAutofit/>
                          </wps:bodyPr>
                        </wps:wsp>
                        <wps:wsp>
                          <wps:cNvPr id="418" name="Text Box 119"/>
                          <wps:cNvSpPr txBox="1">
                            <a:spLocks noChangeArrowheads="1"/>
                          </wps:cNvSpPr>
                          <wps:spPr bwMode="auto">
                            <a:xfrm>
                              <a:off x="3194" y="10306"/>
                              <a:ext cx="283" cy="1417"/>
                            </a:xfrm>
                            <a:prstGeom prst="rect">
                              <a:avLst/>
                            </a:prstGeom>
                            <a:solidFill>
                              <a:srgbClr val="FFFFFF"/>
                            </a:solidFill>
                            <a:ln w="28575">
                              <a:solidFill>
                                <a:srgbClr val="000000"/>
                              </a:solidFill>
                              <a:miter lim="800000"/>
                              <a:headEnd/>
                              <a:tailEnd/>
                            </a:ln>
                          </wps:spPr>
                          <wps:txbx>
                            <w:txbxContent>
                              <w:p w14:paraId="45108D0A" w14:textId="77777777" w:rsidR="00C84609" w:rsidRDefault="00C84609">
                                <w:pPr>
                                  <w:pStyle w:val="a4"/>
                                </w:pPr>
                              </w:p>
                            </w:txbxContent>
                          </wps:txbx>
                          <wps:bodyPr rot="0" vert="vert270" wrap="square" lIns="18000" tIns="10800" rIns="18000" bIns="10800" anchor="t" anchorCtr="0" upright="1">
                            <a:noAutofit/>
                          </wps:bodyPr>
                        </wps:wsp>
                        <wps:wsp>
                          <wps:cNvPr id="419" name="Text Box 120"/>
                          <wps:cNvSpPr txBox="1">
                            <a:spLocks noChangeArrowheads="1"/>
                          </wps:cNvSpPr>
                          <wps:spPr bwMode="auto">
                            <a:xfrm>
                              <a:off x="3194" y="6929"/>
                              <a:ext cx="283" cy="1984"/>
                            </a:xfrm>
                            <a:prstGeom prst="rect">
                              <a:avLst/>
                            </a:prstGeom>
                            <a:solidFill>
                              <a:srgbClr val="FFFFFF"/>
                            </a:solidFill>
                            <a:ln w="28575">
                              <a:solidFill>
                                <a:srgbClr val="000000"/>
                              </a:solidFill>
                              <a:miter lim="800000"/>
                              <a:headEnd/>
                              <a:tailEnd/>
                            </a:ln>
                          </wps:spPr>
                          <wps:txbx>
                            <w:txbxContent>
                              <w:p w14:paraId="33B1B401" w14:textId="77777777" w:rsidR="00C84609" w:rsidRDefault="00C84609">
                                <w:pPr>
                                  <w:pStyle w:val="a4"/>
                                </w:pPr>
                              </w:p>
                            </w:txbxContent>
                          </wps:txbx>
                          <wps:bodyPr rot="0" vert="vert270" wrap="square" lIns="18000" tIns="10800" rIns="18000" bIns="10800" anchor="t" anchorCtr="0" upright="1">
                            <a:noAutofit/>
                          </wps:bodyPr>
                        </wps:wsp>
                      </wpg:grpSp>
                    </wpg:grpSp>
                    <wps:wsp>
                      <wps:cNvPr id="420" name="Rectangle 121"/>
                      <wps:cNvSpPr>
                        <a:spLocks noChangeArrowheads="1"/>
                      </wps:cNvSpPr>
                      <wps:spPr bwMode="auto">
                        <a:xfrm>
                          <a:off x="1134" y="284"/>
                          <a:ext cx="10486" cy="16271"/>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421" name="Group 122"/>
                      <wpg:cNvGrpSpPr>
                        <a:grpSpLocks/>
                      </wpg:cNvGrpSpPr>
                      <wpg:grpSpPr bwMode="auto">
                        <a:xfrm>
                          <a:off x="1134" y="15717"/>
                          <a:ext cx="10489" cy="837"/>
                          <a:chOff x="1140" y="12894"/>
                          <a:chExt cx="10489" cy="853"/>
                        </a:xfrm>
                      </wpg:grpSpPr>
                      <wps:wsp>
                        <wps:cNvPr id="422" name="Rectangle 123"/>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423" name="Group 124"/>
                        <wpg:cNvGrpSpPr>
                          <a:grpSpLocks/>
                        </wpg:cNvGrpSpPr>
                        <wpg:grpSpPr bwMode="auto">
                          <a:xfrm>
                            <a:off x="1143" y="12894"/>
                            <a:ext cx="10486" cy="853"/>
                            <a:chOff x="989" y="11410"/>
                            <a:chExt cx="10486" cy="853"/>
                          </a:xfrm>
                        </wpg:grpSpPr>
                        <wpg:grpSp>
                          <wpg:cNvPr id="424" name="Group 125"/>
                          <wpg:cNvGrpSpPr>
                            <a:grpSpLocks/>
                          </wpg:cNvGrpSpPr>
                          <wpg:grpSpPr bwMode="auto">
                            <a:xfrm>
                              <a:off x="10908" y="11410"/>
                              <a:ext cx="567" cy="853"/>
                              <a:chOff x="9096" y="9973"/>
                              <a:chExt cx="851" cy="853"/>
                            </a:xfrm>
                          </wpg:grpSpPr>
                          <wps:wsp>
                            <wps:cNvPr id="425" name="Text Box 126"/>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6EC26CE2" w14:textId="77777777" w:rsidR="00C84609" w:rsidRDefault="00C84609">
                                  <w:pPr>
                                    <w:pStyle w:val="a4"/>
                                    <w:rPr>
                                      <w:noProof w:val="0"/>
                                    </w:rPr>
                                  </w:pPr>
                                  <w:r>
                                    <w:rPr>
                                      <w:noProof w:val="0"/>
                                    </w:rPr>
                                    <w:t>Лист</w:t>
                                  </w:r>
                                </w:p>
                              </w:txbxContent>
                            </wps:txbx>
                            <wps:bodyPr rot="0" vert="horz" wrap="square" lIns="18000" tIns="10800" rIns="18000" bIns="10800" anchor="t" anchorCtr="0" upright="1">
                              <a:noAutofit/>
                            </wps:bodyPr>
                          </wps:wsp>
                          <wps:wsp>
                            <wps:cNvPr id="426" name="Text Box 127"/>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01AA345D" w14:textId="3960A321" w:rsidR="00C84609" w:rsidRDefault="00C84609">
                                  <w:pPr>
                                    <w:pStyle w:val="a4"/>
                                    <w:spacing w:before="120"/>
                                    <w:rPr>
                                      <w:noProof w:val="0"/>
                                      <w:sz w:val="22"/>
                                      <w:szCs w:val="22"/>
                                      <w:lang w:val="en-US"/>
                                    </w:rPr>
                                  </w:pPr>
                                  <w:r>
                                    <w:rPr>
                                      <w:noProof w:val="0"/>
                                      <w:sz w:val="22"/>
                                      <w:szCs w:val="22"/>
                                      <w:lang w:val="en-US"/>
                                    </w:rPr>
                                    <w:fldChar w:fldCharType="begin"/>
                                  </w:r>
                                  <w:r>
                                    <w:rPr>
                                      <w:noProof w:val="0"/>
                                      <w:sz w:val="22"/>
                                      <w:szCs w:val="22"/>
                                      <w:lang w:val="en-US"/>
                                    </w:rPr>
                                    <w:instrText xml:space="preserve"> PAGE  \* MERGEFORMAT </w:instrText>
                                  </w:r>
                                  <w:r>
                                    <w:rPr>
                                      <w:noProof w:val="0"/>
                                      <w:sz w:val="22"/>
                                      <w:szCs w:val="22"/>
                                      <w:lang w:val="en-US"/>
                                    </w:rPr>
                                    <w:fldChar w:fldCharType="separate"/>
                                  </w:r>
                                  <w:r>
                                    <w:rPr>
                                      <w:sz w:val="22"/>
                                      <w:szCs w:val="22"/>
                                      <w:lang w:val="en-US"/>
                                    </w:rPr>
                                    <w:t>22</w:t>
                                  </w:r>
                                  <w:r>
                                    <w:rPr>
                                      <w:noProof w:val="0"/>
                                      <w:sz w:val="22"/>
                                      <w:szCs w:val="22"/>
                                      <w:lang w:val="en-US"/>
                                    </w:rPr>
                                    <w:fldChar w:fldCharType="end"/>
                                  </w:r>
                                </w:p>
                              </w:txbxContent>
                            </wps:txbx>
                            <wps:bodyPr rot="0" vert="horz" wrap="square" lIns="18000" tIns="10800" rIns="18000" bIns="10800" anchor="t" anchorCtr="0" upright="1">
                              <a:noAutofit/>
                            </wps:bodyPr>
                          </wps:wsp>
                        </wpg:grpSp>
                        <wps:wsp>
                          <wps:cNvPr id="427" name="Text Box 128"/>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2B8F806B" w14:textId="2D82C5B4" w:rsidR="00C84609" w:rsidRPr="00631DD1" w:rsidRDefault="00C84609" w:rsidP="00631DD1">
                                <w:pPr>
                                  <w:jc w:val="center"/>
                                </w:pPr>
                                <w:r w:rsidRPr="00C51CBA">
                                  <w:rPr>
                                    <w:bCs/>
                                    <w:sz w:val="22"/>
                                    <w:szCs w:val="32"/>
                                  </w:rPr>
                                  <w:t>“Установка насосов конденсата на площадке УКПГ1/2” ЧНГКМ, ТОО “</w:t>
                                </w:r>
                                <w:proofErr w:type="spellStart"/>
                                <w:r w:rsidRPr="00C51CBA">
                                  <w:rPr>
                                    <w:bCs/>
                                    <w:sz w:val="22"/>
                                    <w:szCs w:val="32"/>
                                  </w:rPr>
                                  <w:t>Жаикмунай</w:t>
                                </w:r>
                                <w:proofErr w:type="spellEnd"/>
                                <w:r w:rsidRPr="00C51CBA">
                                  <w:rPr>
                                    <w:bCs/>
                                    <w:sz w:val="22"/>
                                    <w:szCs w:val="32"/>
                                  </w:rPr>
                                  <w:t>”, ЗКО, р-н Байтерек</w:t>
                                </w:r>
                              </w:p>
                            </w:txbxContent>
                          </wps:txbx>
                          <wps:bodyPr rot="0" vert="horz" wrap="square" lIns="18000" tIns="10800" rIns="18000" bIns="10800" anchor="t" anchorCtr="0" upright="1">
                            <a:noAutofit/>
                          </wps:bodyPr>
                        </wps:wsp>
                        <wpg:grpSp>
                          <wpg:cNvPr id="428" name="Group 129"/>
                          <wpg:cNvGrpSpPr>
                            <a:grpSpLocks/>
                          </wpg:cNvGrpSpPr>
                          <wpg:grpSpPr bwMode="auto">
                            <a:xfrm>
                              <a:off x="989" y="11413"/>
                              <a:ext cx="3683" cy="850"/>
                              <a:chOff x="1248" y="9691"/>
                              <a:chExt cx="3683" cy="861"/>
                            </a:xfrm>
                          </wpg:grpSpPr>
                          <wpg:grpSp>
                            <wpg:cNvPr id="429" name="Group 130"/>
                            <wpg:cNvGrpSpPr>
                              <a:grpSpLocks/>
                            </wpg:cNvGrpSpPr>
                            <wpg:grpSpPr bwMode="auto">
                              <a:xfrm>
                                <a:off x="1248" y="10272"/>
                                <a:ext cx="3682" cy="280"/>
                                <a:chOff x="3332" y="11725"/>
                                <a:chExt cx="3681" cy="283"/>
                              </a:xfrm>
                            </wpg:grpSpPr>
                            <wps:wsp>
                              <wps:cNvPr id="430" name="Text Box 131"/>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6249BE34" w14:textId="77777777" w:rsidR="00C84609" w:rsidRDefault="00C84609">
                                    <w:pPr>
                                      <w:pStyle w:val="a4"/>
                                      <w:rPr>
                                        <w:noProof w:val="0"/>
                                      </w:rPr>
                                    </w:pPr>
                                    <w:r>
                                      <w:rPr>
                                        <w:noProof w:val="0"/>
                                      </w:rPr>
                                      <w:t>Лит</w:t>
                                    </w:r>
                                  </w:p>
                                </w:txbxContent>
                              </wps:txbx>
                              <wps:bodyPr rot="0" vert="horz" wrap="square" lIns="18000" tIns="10800" rIns="18000" bIns="10800" anchor="t" anchorCtr="0" upright="1">
                                <a:noAutofit/>
                              </wps:bodyPr>
                            </wps:wsp>
                            <wps:wsp>
                              <wps:cNvPr id="431" name="Text Box 132"/>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62E745B0" w14:textId="77777777" w:rsidR="00C84609" w:rsidRDefault="00C84609">
                                    <w:pPr>
                                      <w:pStyle w:val="a4"/>
                                    </w:pPr>
                                    <w:r>
                                      <w:t>№ докум.</w:t>
                                    </w:r>
                                  </w:p>
                                </w:txbxContent>
                              </wps:txbx>
                              <wps:bodyPr rot="0" vert="horz" wrap="square" lIns="18000" tIns="10800" rIns="18000" bIns="10800" anchor="t" anchorCtr="0" upright="1">
                                <a:noAutofit/>
                              </wps:bodyPr>
                            </wps:wsp>
                            <wps:wsp>
                              <wps:cNvPr id="432" name="Text Box 133"/>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2DF5E87B" w14:textId="77777777" w:rsidR="00C84609" w:rsidRDefault="00C84609">
                                    <w:pPr>
                                      <w:pStyle w:val="a4"/>
                                      <w:rPr>
                                        <w:noProof w:val="0"/>
                                      </w:rPr>
                                    </w:pPr>
                                    <w:r>
                                      <w:t>Изм</w:t>
                                    </w:r>
                                    <w:r>
                                      <w:rPr>
                                        <w:noProof w:val="0"/>
                                      </w:rPr>
                                      <w:t>.</w:t>
                                    </w:r>
                                  </w:p>
                                </w:txbxContent>
                              </wps:txbx>
                              <wps:bodyPr rot="0" vert="horz" wrap="square" lIns="18000" tIns="10800" rIns="18000" bIns="10800" anchor="t" anchorCtr="0" upright="1">
                                <a:noAutofit/>
                              </wps:bodyPr>
                            </wps:wsp>
                            <wps:wsp>
                              <wps:cNvPr id="433" name="Text Box 134"/>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51A397B8" w14:textId="77777777" w:rsidR="00C84609" w:rsidRDefault="00C84609">
                                    <w:pPr>
                                      <w:pStyle w:val="a4"/>
                                      <w:rPr>
                                        <w:noProof w:val="0"/>
                                      </w:rPr>
                                    </w:pPr>
                                    <w:r>
                                      <w:t>Подп</w:t>
                                    </w:r>
                                    <w:r>
                                      <w:rPr>
                                        <w:noProof w:val="0"/>
                                      </w:rPr>
                                      <w:t>.</w:t>
                                    </w:r>
                                  </w:p>
                                </w:txbxContent>
                              </wps:txbx>
                              <wps:bodyPr rot="0" vert="horz" wrap="square" lIns="18000" tIns="10800" rIns="18000" bIns="10800" anchor="t" anchorCtr="0" upright="1">
                                <a:noAutofit/>
                              </wps:bodyPr>
                            </wps:wsp>
                            <wps:wsp>
                              <wps:cNvPr id="434" name="Text Box 135"/>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0015E9E8" w14:textId="77777777" w:rsidR="00C84609" w:rsidRDefault="00C84609">
                                    <w:pPr>
                                      <w:pStyle w:val="a4"/>
                                      <w:rPr>
                                        <w:noProof w:val="0"/>
                                      </w:rPr>
                                    </w:pPr>
                                    <w:r>
                                      <w:rPr>
                                        <w:noProof w:val="0"/>
                                      </w:rPr>
                                      <w:t>Дата</w:t>
                                    </w:r>
                                  </w:p>
                                </w:txbxContent>
                              </wps:txbx>
                              <wps:bodyPr rot="0" vert="horz" wrap="square" lIns="18000" tIns="10800" rIns="18000" bIns="10800" anchor="t" anchorCtr="0" upright="1">
                                <a:noAutofit/>
                              </wps:bodyPr>
                            </wps:wsp>
                          </wpg:grpSp>
                          <wpg:grpSp>
                            <wpg:cNvPr id="435" name="Group 136"/>
                            <wpg:cNvGrpSpPr>
                              <a:grpSpLocks/>
                            </wpg:cNvGrpSpPr>
                            <wpg:grpSpPr bwMode="auto">
                              <a:xfrm>
                                <a:off x="1248" y="9691"/>
                                <a:ext cx="3683" cy="581"/>
                                <a:chOff x="3033" y="9482"/>
                                <a:chExt cx="3683" cy="581"/>
                              </a:xfrm>
                            </wpg:grpSpPr>
                            <wpg:grpSp>
                              <wpg:cNvPr id="436" name="Group 137"/>
                              <wpg:cNvGrpSpPr>
                                <a:grpSpLocks/>
                              </wpg:cNvGrpSpPr>
                              <wpg:grpSpPr bwMode="auto">
                                <a:xfrm>
                                  <a:off x="3034" y="9492"/>
                                  <a:ext cx="3682" cy="561"/>
                                  <a:chOff x="1240" y="9793"/>
                                  <a:chExt cx="3685" cy="568"/>
                                </a:xfrm>
                              </wpg:grpSpPr>
                              <wpg:grpSp>
                                <wpg:cNvPr id="437" name="Group 138"/>
                                <wpg:cNvGrpSpPr>
                                  <a:grpSpLocks/>
                                </wpg:cNvGrpSpPr>
                                <wpg:grpSpPr bwMode="auto">
                                  <a:xfrm>
                                    <a:off x="1240" y="10078"/>
                                    <a:ext cx="3685" cy="283"/>
                                    <a:chOff x="3332" y="11725"/>
                                    <a:chExt cx="3681" cy="283"/>
                                  </a:xfrm>
                                </wpg:grpSpPr>
                                <wps:wsp>
                                  <wps:cNvPr id="438" name="Text Box 139"/>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1E1CBB34" w14:textId="77777777" w:rsidR="00C84609" w:rsidRDefault="00C84609">
                                        <w:pPr>
                                          <w:pStyle w:val="a4"/>
                                        </w:pPr>
                                      </w:p>
                                    </w:txbxContent>
                                  </wps:txbx>
                                  <wps:bodyPr rot="0" vert="horz" wrap="square" lIns="18000" tIns="10800" rIns="18000" bIns="10800" anchor="t" anchorCtr="0" upright="1">
                                    <a:noAutofit/>
                                  </wps:bodyPr>
                                </wps:wsp>
                                <wps:wsp>
                                  <wps:cNvPr id="439" name="Text Box 140"/>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5B8844B3" w14:textId="77777777" w:rsidR="00C84609" w:rsidRDefault="00C84609">
                                        <w:pPr>
                                          <w:pStyle w:val="a4"/>
                                        </w:pPr>
                                      </w:p>
                                    </w:txbxContent>
                                  </wps:txbx>
                                  <wps:bodyPr rot="0" vert="horz" wrap="square" lIns="18000" tIns="10800" rIns="18000" bIns="10800" anchor="t" anchorCtr="0" upright="1">
                                    <a:noAutofit/>
                                  </wps:bodyPr>
                                </wps:wsp>
                                <wps:wsp>
                                  <wps:cNvPr id="440" name="Text Box 141"/>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1187685B" w14:textId="77777777" w:rsidR="00C84609" w:rsidRDefault="00C84609">
                                        <w:pPr>
                                          <w:pStyle w:val="a4"/>
                                        </w:pPr>
                                      </w:p>
                                    </w:txbxContent>
                                  </wps:txbx>
                                  <wps:bodyPr rot="0" vert="horz" wrap="square" lIns="18000" tIns="10800" rIns="18000" bIns="10800" anchor="t" anchorCtr="0" upright="1">
                                    <a:noAutofit/>
                                  </wps:bodyPr>
                                </wps:wsp>
                                <wps:wsp>
                                  <wps:cNvPr id="441" name="Text Box 142"/>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31C865D6" w14:textId="77777777" w:rsidR="00C84609" w:rsidRDefault="00C84609">
                                        <w:pPr>
                                          <w:pStyle w:val="a4"/>
                                        </w:pPr>
                                      </w:p>
                                    </w:txbxContent>
                                  </wps:txbx>
                                  <wps:bodyPr rot="0" vert="horz" wrap="square" lIns="18000" tIns="10800" rIns="18000" bIns="10800" anchor="t" anchorCtr="0" upright="1">
                                    <a:noAutofit/>
                                  </wps:bodyPr>
                                </wps:wsp>
                                <wps:wsp>
                                  <wps:cNvPr id="442" name="Text Box 143"/>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07A0E46D" w14:textId="77777777" w:rsidR="00C84609" w:rsidRDefault="00C84609">
                                        <w:pPr>
                                          <w:pStyle w:val="a4"/>
                                        </w:pPr>
                                      </w:p>
                                    </w:txbxContent>
                                  </wps:txbx>
                                  <wps:bodyPr rot="0" vert="horz" wrap="square" lIns="18000" tIns="10800" rIns="18000" bIns="10800" anchor="t" anchorCtr="0" upright="1">
                                    <a:noAutofit/>
                                  </wps:bodyPr>
                                </wps:wsp>
                              </wpg:grpSp>
                              <wpg:grpSp>
                                <wpg:cNvPr id="443" name="Group 144"/>
                                <wpg:cNvGrpSpPr>
                                  <a:grpSpLocks/>
                                </wpg:cNvGrpSpPr>
                                <wpg:grpSpPr bwMode="auto">
                                  <a:xfrm>
                                    <a:off x="1240" y="9793"/>
                                    <a:ext cx="3685" cy="283"/>
                                    <a:chOff x="3332" y="11725"/>
                                    <a:chExt cx="3681" cy="283"/>
                                  </a:xfrm>
                                </wpg:grpSpPr>
                                <wps:wsp>
                                  <wps:cNvPr id="444" name="Text Box 145"/>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283F550E" w14:textId="77777777" w:rsidR="00C84609" w:rsidRDefault="00C84609">
                                        <w:pPr>
                                          <w:pStyle w:val="a4"/>
                                        </w:pPr>
                                      </w:p>
                                    </w:txbxContent>
                                  </wps:txbx>
                                  <wps:bodyPr rot="0" vert="horz" wrap="square" lIns="18000" tIns="10800" rIns="18000" bIns="10800" anchor="t" anchorCtr="0" upright="1">
                                    <a:noAutofit/>
                                  </wps:bodyPr>
                                </wps:wsp>
                                <wps:wsp>
                                  <wps:cNvPr id="445" name="Text Box 146"/>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6BEE54D2" w14:textId="77777777" w:rsidR="00C84609" w:rsidRDefault="00C84609">
                                        <w:pPr>
                                          <w:pStyle w:val="a4"/>
                                        </w:pPr>
                                      </w:p>
                                    </w:txbxContent>
                                  </wps:txbx>
                                  <wps:bodyPr rot="0" vert="horz" wrap="square" lIns="18000" tIns="10800" rIns="18000" bIns="10800" anchor="t" anchorCtr="0" upright="1">
                                    <a:noAutofit/>
                                  </wps:bodyPr>
                                </wps:wsp>
                                <wps:wsp>
                                  <wps:cNvPr id="446" name="Text Box 147"/>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720D4196" w14:textId="77777777" w:rsidR="00C84609" w:rsidRDefault="00C84609">
                                        <w:pPr>
                                          <w:pStyle w:val="a4"/>
                                        </w:pPr>
                                      </w:p>
                                    </w:txbxContent>
                                  </wps:txbx>
                                  <wps:bodyPr rot="0" vert="horz" wrap="square" lIns="18000" tIns="10800" rIns="18000" bIns="10800" anchor="t" anchorCtr="0" upright="1">
                                    <a:noAutofit/>
                                  </wps:bodyPr>
                                </wps:wsp>
                                <wps:wsp>
                                  <wps:cNvPr id="447" name="Text Box 148"/>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0EE800DC" w14:textId="77777777" w:rsidR="00C84609" w:rsidRDefault="00C84609">
                                        <w:pPr>
                                          <w:pStyle w:val="a4"/>
                                        </w:pPr>
                                      </w:p>
                                    </w:txbxContent>
                                  </wps:txbx>
                                  <wps:bodyPr rot="0" vert="horz" wrap="square" lIns="18000" tIns="10800" rIns="18000" bIns="10800" anchor="t" anchorCtr="0" upright="1">
                                    <a:noAutofit/>
                                  </wps:bodyPr>
                                </wps:wsp>
                                <wps:wsp>
                                  <wps:cNvPr id="448" name="Text Box 149"/>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40F7C5CD" w14:textId="77777777" w:rsidR="00C84609" w:rsidRDefault="00C84609">
                                        <w:pPr>
                                          <w:pStyle w:val="a4"/>
                                        </w:pPr>
                                      </w:p>
                                    </w:txbxContent>
                                  </wps:txbx>
                                  <wps:bodyPr rot="0" vert="horz" wrap="square" lIns="18000" tIns="10800" rIns="18000" bIns="10800" anchor="t" anchorCtr="0" upright="1">
                                    <a:noAutofit/>
                                  </wps:bodyPr>
                                </wps:wsp>
                              </wpg:grpSp>
                            </wpg:grpSp>
                            <wps:wsp>
                              <wps:cNvPr id="449" name="Line 150"/>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50" name="Line 151"/>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51" name="Line 152"/>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52" name="Line 153"/>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53" name="Line 154"/>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54" name="Line 155"/>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659962C8" id="Group 107" o:spid="_x0000_s1040" style="position:absolute;margin-left:28.35pt;margin-top:18pt;width:549.9pt;height:803.55pt;z-index:-251652096;mso-position-horizontal-relative:page;mso-position-vertical-relative:page" coordorigin="567,284" coordsize="11056,1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" o:allowincell="f">
              <v:group id="Group 108" o:spid="_x0000_s1041" style="position:absolute;left:567;top:8552;width:561;height:8003" coordorigin="3194,6929" coordsize="561,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">
                <v:group id="Group 109" o:spid="_x0000_s1042" style="position:absolute;left:3194;top:6929;width:283;height:8155" coordorigin="3194,6929" coordsize="283,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">
                  <v:shapetype id="_x0000_t202" coordsize="21600,21600" o:spt="202" path="m,l,21600r21600,l21600,xe">
                    <v:stroke joinstyle="miter"/>
                    <v:path gradientshapeok="t" o:connecttype="rect"/>
                  </v:shapetype>
                  <v:shape id="Text Box 110" o:spid="_x0000_s1043" type="#_x0000_t202" style="position:absolute;left:3194;top:1366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" strokeweight="2.25pt">
                    <v:textbox style="layout-flow:vertical;mso-layout-flow-alt:bottom-to-top" inset=".5mm,.3mm,.5mm,.3mm">
                      <w:txbxContent>
                        <w:p w14:paraId="41CE1FC6" w14:textId="77777777" w:rsidR="00C84609" w:rsidRDefault="00C84609">
                          <w:pPr>
                            <w:pStyle w:val="a4"/>
                          </w:pPr>
                          <w:r>
                            <w:t>Инв. № подп</w:t>
                          </w:r>
                        </w:p>
                      </w:txbxContent>
                    </v:textbox>
                  </v:shape>
                  <v:shape id="Text Box 111" o:spid="_x0000_s1044" type="#_x0000_t202" style="position:absolute;left:3194;top:11707;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" strokeweight="2.25pt">
                    <v:textbox style="layout-flow:vertical;mso-layout-flow-alt:bottom-to-top" inset=".5mm,.3mm,.5mm,.3mm">
                      <w:txbxContent>
                        <w:p w14:paraId="3F3CBFF5" w14:textId="77777777" w:rsidR="00C84609" w:rsidRDefault="00C84609">
                          <w:pPr>
                            <w:pStyle w:val="a4"/>
                          </w:pPr>
                          <w:r>
                            <w:t>Подп. и дата</w:t>
                          </w:r>
                        </w:p>
                      </w:txbxContent>
                    </v:textbox>
                  </v:shape>
                  <v:shape id="Text Box 112" o:spid="_x0000_s1045" type="#_x0000_t202" style="position:absolute;left:3194;top:890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" strokeweight="2.25pt">
                    <v:textbox style="layout-flow:vertical;mso-layout-flow-alt:bottom-to-top" inset=".5mm,.3mm,.5mm,.3mm">
                      <w:txbxContent>
                        <w:p w14:paraId="5937CC26" w14:textId="77777777" w:rsidR="00C84609" w:rsidRDefault="00C84609">
                          <w:pPr>
                            <w:pStyle w:val="a4"/>
                          </w:pPr>
                          <w:r>
                            <w:t>Взам. инв. №</w:t>
                          </w:r>
                        </w:p>
                      </w:txbxContent>
                    </v:textbox>
                  </v:shape>
                  <v:shape id="Text Box 113" o:spid="_x0000_s1046" type="#_x0000_t202" style="position:absolute;left:3194;top:10306;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" strokeweight="2.25pt">
                    <v:textbox style="layout-flow:vertical;mso-layout-flow-alt:bottom-to-top" inset=".5mm,.3mm,.5mm,.3mm">
                      <w:txbxContent>
                        <w:p w14:paraId="231D600E" w14:textId="77777777" w:rsidR="00C84609" w:rsidRDefault="00C84609">
                          <w:pPr>
                            <w:pStyle w:val="a4"/>
                          </w:pPr>
                          <w:r>
                            <w:t>Инв. № дубл.</w:t>
                          </w:r>
                        </w:p>
                      </w:txbxContent>
                    </v:textbox>
                  </v:shape>
                  <v:shape id="Text Box 114" o:spid="_x0000_s1047" type="#_x0000_t202" style="position:absolute;left:3194;top:692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" strokeweight="2.25pt">
                    <v:textbox style="layout-flow:vertical;mso-layout-flow-alt:bottom-to-top" inset=".5mm,.3mm,.5mm,.3mm">
                      <w:txbxContent>
                        <w:p w14:paraId="08808B06" w14:textId="77777777" w:rsidR="00C84609" w:rsidRDefault="00C84609">
                          <w:pPr>
                            <w:pStyle w:val="a4"/>
                          </w:pPr>
                          <w:r>
                            <w:t>Подп. и дата</w:t>
                          </w:r>
                        </w:p>
                      </w:txbxContent>
                    </v:textbox>
                  </v:shape>
                </v:group>
                <v:group id="Group 115" o:spid="_x0000_s1048" style="position:absolute;left:3472;top:6929;width:283;height:8155" coordorigin="3194,6929" coordsize="283,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">
                  <v:shape id="Text Box 116" o:spid="_x0000_s1049" type="#_x0000_t202" style="position:absolute;left:3194;top:1366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" strokeweight="2.25pt">
                    <v:textbox style="layout-flow:vertical;mso-layout-flow-alt:bottom-to-top" inset=".5mm,.3mm,.5mm,.3mm">
                      <w:txbxContent>
                        <w:p w14:paraId="3E444097" w14:textId="77777777" w:rsidR="00C84609" w:rsidRDefault="00C84609">
                          <w:pPr>
                            <w:pStyle w:val="a4"/>
                          </w:pPr>
                        </w:p>
                      </w:txbxContent>
                    </v:textbox>
                  </v:shape>
                  <v:shape id="Text Box 117" o:spid="_x0000_s1050" type="#_x0000_t202" style="position:absolute;left:3194;top:11707;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" strokeweight="2.25pt">
                    <v:textbox style="layout-flow:vertical;mso-layout-flow-alt:bottom-to-top" inset=".5mm,.3mm,.5mm,.3mm">
                      <w:txbxContent>
                        <w:p w14:paraId="3FCC898E" w14:textId="77777777" w:rsidR="00C84609" w:rsidRDefault="00C84609">
                          <w:pPr>
                            <w:pStyle w:val="a4"/>
                          </w:pPr>
                        </w:p>
                      </w:txbxContent>
                    </v:textbox>
                  </v:shape>
                  <v:shape id="Text Box 118" o:spid="_x0000_s1051" type="#_x0000_t202" style="position:absolute;left:3194;top:890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" strokeweight="2.25pt">
                    <v:textbox style="layout-flow:vertical;mso-layout-flow-alt:bottom-to-top" inset=".5mm,.3mm,.5mm,.3mm">
                      <w:txbxContent>
                        <w:p w14:paraId="56C6D989" w14:textId="77777777" w:rsidR="00C84609" w:rsidRDefault="00C84609">
                          <w:pPr>
                            <w:pStyle w:val="a4"/>
                          </w:pPr>
                        </w:p>
                      </w:txbxContent>
                    </v:textbox>
                  </v:shape>
                  <v:shape id="Text Box 119" o:spid="_x0000_s1052" type="#_x0000_t202" style="position:absolute;left:3194;top:10306;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" strokeweight="2.25pt">
                    <v:textbox style="layout-flow:vertical;mso-layout-flow-alt:bottom-to-top" inset=".5mm,.3mm,.5mm,.3mm">
                      <w:txbxContent>
                        <w:p w14:paraId="45108D0A" w14:textId="77777777" w:rsidR="00C84609" w:rsidRDefault="00C84609">
                          <w:pPr>
                            <w:pStyle w:val="a4"/>
                          </w:pPr>
                        </w:p>
                      </w:txbxContent>
                    </v:textbox>
                  </v:shape>
                  <v:shape id="Text Box 120" o:spid="_x0000_s1053" type="#_x0000_t202" style="position:absolute;left:3194;top:692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" strokeweight="2.25pt">
                    <v:textbox style="layout-flow:vertical;mso-layout-flow-alt:bottom-to-top" inset=".5mm,.3mm,.5mm,.3mm">
                      <w:txbxContent>
                        <w:p w14:paraId="33B1B401" w14:textId="77777777" w:rsidR="00C84609" w:rsidRDefault="00C84609">
                          <w:pPr>
                            <w:pStyle w:val="a4"/>
                          </w:pPr>
                        </w:p>
                      </w:txbxContent>
                    </v:textbox>
                  </v:shape>
                </v:group>
              </v:group>
              <v:rect id="Rectangle 121" o:spid="_x0000_s1054" style="position:absolute;left:1134;top:284;width:10486;height:16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" strokeweight="2.25pt"/>
              <v:group id="Group 122" o:spid="_x0000_s1055" style="position:absolute;left:1134;top:15717;width:10489;height:837" coordorigin="1140,12894" coordsize="10489,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rect id="Rectangle 123" o:spid="_x0000_s1056"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" strokeweight="2.25pt"/>
                <v:group id="Group 124" o:spid="_x0000_s1057"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group id="Group 125" o:spid="_x0000_s1058"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">
                    <v:shape id="Text Box 126" o:spid="_x0000_s1059"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" strokeweight="2.25pt">
                      <v:textbox inset=".5mm,.3mm,.5mm,.3mm">
                        <w:txbxContent>
                          <w:p w14:paraId="6EC26CE2" w14:textId="77777777" w:rsidR="00C84609" w:rsidRDefault="00C84609">
                            <w:pPr>
                              <w:pStyle w:val="a4"/>
                              <w:rPr>
                                <w:noProof w:val="0"/>
                              </w:rPr>
                            </w:pPr>
                            <w:r>
                              <w:rPr>
                                <w:noProof w:val="0"/>
                              </w:rPr>
                              <w:t>Лист</w:t>
                            </w:r>
                          </w:p>
                        </w:txbxContent>
                      </v:textbox>
                    </v:shape>
                    <v:shape id="Text Box 127" o:spid="_x0000_s1060"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" strokeweight="2.25pt">
                      <v:textbox inset=".5mm,.3mm,.5mm,.3mm">
                        <w:txbxContent>
                          <w:p w14:paraId="01AA345D" w14:textId="3960A321" w:rsidR="00C84609" w:rsidRDefault="00C84609">
                            <w:pPr>
                              <w:pStyle w:val="a4"/>
                              <w:spacing w:before="120"/>
                              <w:rPr>
                                <w:noProof w:val="0"/>
                                <w:sz w:val="22"/>
                                <w:szCs w:val="22"/>
                                <w:lang w:val="en-US"/>
                              </w:rPr>
                            </w:pPr>
                            <w:r>
                              <w:rPr>
                                <w:noProof w:val="0"/>
                                <w:sz w:val="22"/>
                                <w:szCs w:val="22"/>
                                <w:lang w:val="en-US"/>
                              </w:rPr>
                              <w:fldChar w:fldCharType="begin"/>
                            </w:r>
                            <w:r>
                              <w:rPr>
                                <w:noProof w:val="0"/>
                                <w:sz w:val="22"/>
                                <w:szCs w:val="22"/>
                                <w:lang w:val="en-US"/>
                              </w:rPr>
                              <w:instrText xml:space="preserve"> PAGE  \* MERGEFORMAT </w:instrText>
                            </w:r>
                            <w:r>
                              <w:rPr>
                                <w:noProof w:val="0"/>
                                <w:sz w:val="22"/>
                                <w:szCs w:val="22"/>
                                <w:lang w:val="en-US"/>
                              </w:rPr>
                              <w:fldChar w:fldCharType="separate"/>
                            </w:r>
                            <w:r>
                              <w:rPr>
                                <w:sz w:val="22"/>
                                <w:szCs w:val="22"/>
                                <w:lang w:val="en-US"/>
                              </w:rPr>
                              <w:t>22</w:t>
                            </w:r>
                            <w:r>
                              <w:rPr>
                                <w:noProof w:val="0"/>
                                <w:sz w:val="22"/>
                                <w:szCs w:val="22"/>
                                <w:lang w:val="en-US"/>
                              </w:rPr>
                              <w:fldChar w:fldCharType="end"/>
                            </w:r>
                          </w:p>
                        </w:txbxContent>
                      </v:textbox>
                    </v:shape>
                  </v:group>
                  <v:shape id="Text Box 128" o:spid="_x0000_s1061"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" strokeweight="2.25pt">
                    <v:textbox inset=".5mm,.3mm,.5mm,.3mm">
                      <w:txbxContent>
                        <w:p w14:paraId="2B8F806B" w14:textId="2D82C5B4" w:rsidR="00C84609" w:rsidRPr="00631DD1" w:rsidRDefault="00C84609" w:rsidP="00631DD1">
                          <w:pPr>
                            <w:jc w:val="center"/>
                          </w:pPr>
                          <w:r w:rsidRPr="00C51CBA">
                            <w:rPr>
                              <w:bCs/>
                              <w:sz w:val="22"/>
                              <w:szCs w:val="32"/>
                            </w:rPr>
                            <w:t>“Установка насосов конденсата на площадке УКПГ1/2” ЧНГКМ, ТОО “Жаикмунай”, ЗКО, р-н Байтерек</w:t>
                          </w:r>
                        </w:p>
                      </w:txbxContent>
                    </v:textbox>
                  </v:shape>
                  <v:group id="Group 129" o:spid="_x0000_s1062"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">
                    <v:group id="Group 130" o:spid="_x0000_s1063"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shape id="Text Box 131" o:spid="_x0000_s1064"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" strokeweight="2.25pt">
                        <v:textbox inset=".5mm,.3mm,.5mm,.3mm">
                          <w:txbxContent>
                            <w:p w14:paraId="6249BE34" w14:textId="77777777" w:rsidR="00C84609" w:rsidRDefault="00C84609">
                              <w:pPr>
                                <w:pStyle w:val="a4"/>
                                <w:rPr>
                                  <w:noProof w:val="0"/>
                                </w:rPr>
                              </w:pPr>
                              <w:r>
                                <w:rPr>
                                  <w:noProof w:val="0"/>
                                </w:rPr>
                                <w:t>Лит</w:t>
                              </w:r>
                            </w:p>
                          </w:txbxContent>
                        </v:textbox>
                      </v:shape>
                      <v:shape id="Text Box 132" o:spid="_x0000_s1065"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" strokeweight="2.25pt">
                        <v:textbox inset=".5mm,.3mm,.5mm,.3mm">
                          <w:txbxContent>
                            <w:p w14:paraId="62E745B0" w14:textId="77777777" w:rsidR="00C84609" w:rsidRDefault="00C84609">
                              <w:pPr>
                                <w:pStyle w:val="a4"/>
                              </w:pPr>
                              <w:r>
                                <w:t>№ докум.</w:t>
                              </w:r>
                            </w:p>
                          </w:txbxContent>
                        </v:textbox>
                      </v:shape>
                      <v:shape id="Text Box 133" o:spid="_x0000_s1066"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" strokeweight="2.25pt">
                        <v:textbox inset=".5mm,.3mm,.5mm,.3mm">
                          <w:txbxContent>
                            <w:p w14:paraId="2DF5E87B" w14:textId="77777777" w:rsidR="00C84609" w:rsidRDefault="00C84609">
                              <w:pPr>
                                <w:pStyle w:val="a4"/>
                                <w:rPr>
                                  <w:noProof w:val="0"/>
                                </w:rPr>
                              </w:pPr>
                              <w:r>
                                <w:t>Изм</w:t>
                              </w:r>
                              <w:r>
                                <w:rPr>
                                  <w:noProof w:val="0"/>
                                </w:rPr>
                                <w:t>.</w:t>
                              </w:r>
                            </w:p>
                          </w:txbxContent>
                        </v:textbox>
                      </v:shape>
                      <v:shape id="Text Box 134" o:spid="_x0000_s1067"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" strokeweight="2.25pt">
                        <v:textbox inset=".5mm,.3mm,.5mm,.3mm">
                          <w:txbxContent>
                            <w:p w14:paraId="51A397B8" w14:textId="77777777" w:rsidR="00C84609" w:rsidRDefault="00C84609">
                              <w:pPr>
                                <w:pStyle w:val="a4"/>
                                <w:rPr>
                                  <w:noProof w:val="0"/>
                                </w:rPr>
                              </w:pPr>
                              <w:r>
                                <w:t>Подп</w:t>
                              </w:r>
                              <w:r>
                                <w:rPr>
                                  <w:noProof w:val="0"/>
                                </w:rPr>
                                <w:t>.</w:t>
                              </w:r>
                            </w:p>
                          </w:txbxContent>
                        </v:textbox>
                      </v:shape>
                      <v:shape id="Text Box 135" o:spid="_x0000_s1068"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" strokeweight="2.25pt">
                        <v:textbox inset=".5mm,.3mm,.5mm,.3mm">
                          <w:txbxContent>
                            <w:p w14:paraId="0015E9E8" w14:textId="77777777" w:rsidR="00C84609" w:rsidRDefault="00C84609">
                              <w:pPr>
                                <w:pStyle w:val="a4"/>
                                <w:rPr>
                                  <w:noProof w:val="0"/>
                                </w:rPr>
                              </w:pPr>
                              <w:r>
                                <w:rPr>
                                  <w:noProof w:val="0"/>
                                </w:rPr>
                                <w:t>Дата</w:t>
                              </w:r>
                            </w:p>
                          </w:txbxContent>
                        </v:textbox>
                      </v:shape>
                    </v:group>
                    <v:group id="Group 136" o:spid="_x0000_s1069"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group id="Group 137" o:spid="_x0000_s1070"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">
                        <v:group id="Group 138" o:spid="_x0000_s1071"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Text Box 139" o:spid="_x0000_s1072"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" strokeweight="1pt">
                            <v:textbox inset=".5mm,.3mm,.5mm,.3mm">
                              <w:txbxContent>
                                <w:p w14:paraId="1E1CBB34" w14:textId="77777777" w:rsidR="00C84609" w:rsidRDefault="00C84609">
                                  <w:pPr>
                                    <w:pStyle w:val="a4"/>
                                  </w:pPr>
                                </w:p>
                              </w:txbxContent>
                            </v:textbox>
                          </v:shape>
                          <v:shape id="Text Box 140" o:spid="_x0000_s1073"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" strokeweight="1pt">
                            <v:textbox inset=".5mm,.3mm,.5mm,.3mm">
                              <w:txbxContent>
                                <w:p w14:paraId="5B8844B3" w14:textId="77777777" w:rsidR="00C84609" w:rsidRDefault="00C84609">
                                  <w:pPr>
                                    <w:pStyle w:val="a4"/>
                                  </w:pPr>
                                </w:p>
                              </w:txbxContent>
                            </v:textbox>
                          </v:shape>
                          <v:shape id="Text Box 141" o:spid="_x0000_s1074"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" strokeweight="1pt">
                            <v:textbox inset=".5mm,.3mm,.5mm,.3mm">
                              <w:txbxContent>
                                <w:p w14:paraId="1187685B" w14:textId="77777777" w:rsidR="00C84609" w:rsidRDefault="00C84609">
                                  <w:pPr>
                                    <w:pStyle w:val="a4"/>
                                  </w:pPr>
                                </w:p>
                              </w:txbxContent>
                            </v:textbox>
                          </v:shape>
                          <v:shape id="Text Box 142" o:spid="_x0000_s1075"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" strokeweight="1pt">
                            <v:textbox inset=".5mm,.3mm,.5mm,.3mm">
                              <w:txbxContent>
                                <w:p w14:paraId="31C865D6" w14:textId="77777777" w:rsidR="00C84609" w:rsidRDefault="00C84609">
                                  <w:pPr>
                                    <w:pStyle w:val="a4"/>
                                  </w:pPr>
                                </w:p>
                              </w:txbxContent>
                            </v:textbox>
                          </v:shape>
                          <v:shape id="Text Box 143" o:spid="_x0000_s1076"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" strokeweight="1pt">
                            <v:textbox inset=".5mm,.3mm,.5mm,.3mm">
                              <w:txbxContent>
                                <w:p w14:paraId="07A0E46D" w14:textId="77777777" w:rsidR="00C84609" w:rsidRDefault="00C84609">
                                  <w:pPr>
                                    <w:pStyle w:val="a4"/>
                                  </w:pPr>
                                </w:p>
                              </w:txbxContent>
                            </v:textbox>
                          </v:shape>
                        </v:group>
                        <v:group id="Group 144" o:spid="_x0000_s1077"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h5vxgAAANwAAAAPAAAAZHJzL2Rvd25yZXYueG1sRI9Ba8JA&#10;FITvBf/D8gremk00LZ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QBIeb8YAAADcAAAA&#10;DwAAAAAAAAAAAAAAAAAHAgAAZHJzL2Rvd25yZXYueG1sUEsFBgAAAAADAAMAtwAAAPoCAAAAAA==&#10;">
                          <v:shape id="Text Box 145" o:spid="_x0000_s1078"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" strokeweight="1pt">
                            <v:textbox inset=".5mm,.3mm,.5mm,.3mm">
                              <w:txbxContent>
                                <w:p w14:paraId="283F550E" w14:textId="77777777" w:rsidR="00C84609" w:rsidRDefault="00C84609">
                                  <w:pPr>
                                    <w:pStyle w:val="a4"/>
                                  </w:pPr>
                                </w:p>
                              </w:txbxContent>
                            </v:textbox>
                          </v:shape>
                          <v:shape id="Text Box 146" o:spid="_x0000_s1079"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" strokeweight="1pt">
                            <v:textbox inset=".5mm,.3mm,.5mm,.3mm">
                              <w:txbxContent>
                                <w:p w14:paraId="6BEE54D2" w14:textId="77777777" w:rsidR="00C84609" w:rsidRDefault="00C84609">
                                  <w:pPr>
                                    <w:pStyle w:val="a4"/>
                                  </w:pPr>
                                </w:p>
                              </w:txbxContent>
                            </v:textbox>
                          </v:shape>
                          <v:shape id="Text Box 147" o:spid="_x0000_s1080"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" strokeweight="1pt">
                            <v:textbox inset=".5mm,.3mm,.5mm,.3mm">
                              <w:txbxContent>
                                <w:p w14:paraId="720D4196" w14:textId="77777777" w:rsidR="00C84609" w:rsidRDefault="00C84609">
                                  <w:pPr>
                                    <w:pStyle w:val="a4"/>
                                  </w:pPr>
                                </w:p>
                              </w:txbxContent>
                            </v:textbox>
                          </v:shape>
                          <v:shape id="Text Box 148" o:spid="_x0000_s1081"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" strokeweight="1pt">
                            <v:textbox inset=".5mm,.3mm,.5mm,.3mm">
                              <w:txbxContent>
                                <w:p w14:paraId="0EE800DC" w14:textId="77777777" w:rsidR="00C84609" w:rsidRDefault="00C84609">
                                  <w:pPr>
                                    <w:pStyle w:val="a4"/>
                                  </w:pPr>
                                </w:p>
                              </w:txbxContent>
                            </v:textbox>
                          </v:shape>
                          <v:shape id="Text Box 149" o:spid="_x0000_s1082"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" strokeweight="1pt">
                            <v:textbox inset=".5mm,.3mm,.5mm,.3mm">
                              <w:txbxContent>
                                <w:p w14:paraId="40F7C5CD" w14:textId="77777777" w:rsidR="00C84609" w:rsidRDefault="00C84609">
                                  <w:pPr>
                                    <w:pStyle w:val="a4"/>
                                  </w:pPr>
                                </w:p>
                              </w:txbxContent>
                            </v:textbox>
                          </v:shape>
                        </v:group>
                      </v:group>
                      <v:line id="Line 150" o:spid="_x0000_s1083"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" strokeweight="2.25pt"/>
                      <v:line id="Line 151" o:spid="_x0000_s1084"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" strokeweight="2.25pt"/>
                      <v:line id="Line 152" o:spid="_x0000_s1085"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" strokeweight="2.25pt"/>
                      <v:line id="Line 153" o:spid="_x0000_s1086"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" strokeweight="2.25pt"/>
                      <v:line id="Line 154" o:spid="_x0000_s1087"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" strokeweight="2.25pt"/>
                      <v:line id="Line 155" o:spid="_x0000_s1088"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" strokeweight="2.25pt"/>
                    </v:group>
                  </v:group>
                </v:group>
              </v:group>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B337C" w14:textId="77777777" w:rsidR="00C84609" w:rsidRDefault="00C84609">
    <w:pPr>
      <w:pStyle w:val="a5"/>
    </w:pPr>
    <w:r>
      <w:rPr>
        <w:noProof/>
        <w:lang w:eastAsia="ru-RU"/>
      </w:rPr>
      <mc:AlternateContent>
        <mc:Choice Requires="wpg">
          <w:drawing>
            <wp:anchor distT="0" distB="0" distL="114300" distR="114300" simplePos="0" relativeHeight="251666432" behindDoc="1" locked="0" layoutInCell="1" allowOverlap="1" wp14:anchorId="7AEED8C3" wp14:editId="37FEBBFC">
              <wp:simplePos x="0" y="0"/>
              <wp:positionH relativeFrom="page">
                <wp:posOffset>360045</wp:posOffset>
              </wp:positionH>
              <wp:positionV relativeFrom="page">
                <wp:posOffset>180340</wp:posOffset>
              </wp:positionV>
              <wp:extent cx="7016750" cy="10348595"/>
              <wp:effectExtent l="19050" t="19050" r="12700" b="14605"/>
              <wp:wrapNone/>
              <wp:docPr id="3"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16750" cy="10348595"/>
                        <a:chOff x="567" y="284"/>
                        <a:chExt cx="11050" cy="16297"/>
                      </a:xfrm>
                    </wpg:grpSpPr>
                    <wpg:grpSp>
                      <wpg:cNvPr id="386496100" name="Group 157"/>
                      <wpg:cNvGrpSpPr>
                        <a:grpSpLocks/>
                      </wpg:cNvGrpSpPr>
                      <wpg:grpSpPr bwMode="auto">
                        <a:xfrm>
                          <a:off x="1135" y="15169"/>
                          <a:ext cx="10482" cy="454"/>
                          <a:chOff x="1822" y="2477"/>
                          <a:chExt cx="10479" cy="454"/>
                        </a:xfrm>
                      </wpg:grpSpPr>
                      <wps:wsp>
                        <wps:cNvPr id="427312375" name="Text Box 158"/>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D2033E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501856371" name="Text Box 159"/>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1F3A82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5860541" name="Text Box 160"/>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4EE7772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20006046" name="Text Box 161"/>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5C27FA5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92350082" name="Text Box 162"/>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8CF4C5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8218683" name="Text Box 163"/>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C9633B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1" name="Text Box 164"/>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5A48104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11957849" name="Text Box 165"/>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1AC3F0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 name="Text Box 166"/>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06A6087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510582143" name="Text Box 167"/>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483116A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5" name="Group 168"/>
                      <wpg:cNvGrpSpPr>
                        <a:grpSpLocks/>
                      </wpg:cNvGrpSpPr>
                      <wpg:grpSpPr bwMode="auto">
                        <a:xfrm>
                          <a:off x="1124" y="284"/>
                          <a:ext cx="10482" cy="1701"/>
                          <a:chOff x="1127" y="314"/>
                          <a:chExt cx="10493" cy="1815"/>
                        </a:xfrm>
                      </wpg:grpSpPr>
                      <wps:wsp>
                        <wps:cNvPr id="1227928042" name="Text Box 169"/>
                        <wps:cNvSpPr txBox="1">
                          <a:spLocks noChangeArrowheads="1"/>
                        </wps:cNvSpPr>
                        <wps:spPr bwMode="auto">
                          <a:xfrm>
                            <a:off x="1127" y="314"/>
                            <a:ext cx="10488" cy="454"/>
                          </a:xfrm>
                          <a:prstGeom prst="rect">
                            <a:avLst/>
                          </a:prstGeom>
                          <a:solidFill>
                            <a:srgbClr val="FFFFFF"/>
                          </a:solidFill>
                          <a:ln w="25400">
                            <a:solidFill>
                              <a:srgbClr val="000000"/>
                            </a:solidFill>
                            <a:miter lim="800000"/>
                            <a:headEnd/>
                            <a:tailEnd/>
                          </a:ln>
                        </wps:spPr>
                        <wps:txbx>
                          <w:txbxContent>
                            <w:p w14:paraId="0ED3EC56" w14:textId="77777777" w:rsidR="00C84609" w:rsidRDefault="00C84609">
                              <w:pPr>
                                <w:pStyle w:val="a4"/>
                                <w:rPr>
                                  <w:noProof w:val="0"/>
                                  <w:sz w:val="24"/>
                                  <w:szCs w:val="24"/>
                                </w:rPr>
                              </w:pPr>
                              <w:r>
                                <w:rPr>
                                  <w:noProof w:val="0"/>
                                  <w:sz w:val="24"/>
                                  <w:szCs w:val="24"/>
                                </w:rPr>
                                <w:t>Лист регистрации изменений</w:t>
                              </w:r>
                            </w:p>
                          </w:txbxContent>
                        </wps:txbx>
                        <wps:bodyPr rot="0" vert="horz" wrap="square" lIns="91440" tIns="45720" rIns="91440" bIns="45720" anchor="t" anchorCtr="0" upright="1">
                          <a:noAutofit/>
                        </wps:bodyPr>
                      </wps:wsp>
                      <wpg:grpSp>
                        <wpg:cNvPr id="1981361777" name="Group 170"/>
                        <wpg:cNvGrpSpPr>
                          <a:grpSpLocks/>
                        </wpg:cNvGrpSpPr>
                        <wpg:grpSpPr bwMode="auto">
                          <a:xfrm>
                            <a:off x="1132" y="768"/>
                            <a:ext cx="10488" cy="1361"/>
                            <a:chOff x="1290" y="2297"/>
                            <a:chExt cx="10488" cy="1361"/>
                          </a:xfrm>
                        </wpg:grpSpPr>
                        <wps:wsp>
                          <wps:cNvPr id="18" name="Text Box 171"/>
                          <wps:cNvSpPr txBox="1">
                            <a:spLocks noChangeArrowheads="1"/>
                          </wps:cNvSpPr>
                          <wps:spPr bwMode="auto">
                            <a:xfrm>
                              <a:off x="1290" y="2297"/>
                              <a:ext cx="454" cy="1361"/>
                            </a:xfrm>
                            <a:prstGeom prst="rect">
                              <a:avLst/>
                            </a:prstGeom>
                            <a:solidFill>
                              <a:srgbClr val="FFFFFF"/>
                            </a:solidFill>
                            <a:ln w="25400">
                              <a:solidFill>
                                <a:srgbClr val="000000"/>
                              </a:solidFill>
                              <a:miter lim="800000"/>
                              <a:headEnd/>
                              <a:tailEnd/>
                            </a:ln>
                          </wps:spPr>
                          <wps:txbx>
                            <w:txbxContent>
                              <w:p w14:paraId="70A5487E" w14:textId="77777777" w:rsidR="00C84609" w:rsidRDefault="00C84609">
                                <w:pPr>
                                  <w:pStyle w:val="a4"/>
                                  <w:spacing w:before="360"/>
                                  <w:rPr>
                                    <w:noProof w:val="0"/>
                                    <w:sz w:val="20"/>
                                    <w:szCs w:val="20"/>
                                  </w:rPr>
                                </w:pPr>
                                <w:proofErr w:type="spellStart"/>
                                <w:r>
                                  <w:rPr>
                                    <w:noProof w:val="0"/>
                                    <w:sz w:val="20"/>
                                    <w:szCs w:val="20"/>
                                  </w:rPr>
                                  <w:t>Изм</w:t>
                                </w:r>
                                <w:proofErr w:type="spellEnd"/>
                              </w:p>
                            </w:txbxContent>
                          </wps:txbx>
                          <wps:bodyPr rot="0" vert="horz" wrap="square" lIns="0" tIns="45720" rIns="0" bIns="45720" anchor="t" anchorCtr="0" upright="1">
                            <a:noAutofit/>
                          </wps:bodyPr>
                        </wps:wsp>
                        <wps:wsp>
                          <wps:cNvPr id="19" name="Text Box 172"/>
                          <wps:cNvSpPr txBox="1">
                            <a:spLocks noChangeArrowheads="1"/>
                          </wps:cNvSpPr>
                          <wps:spPr bwMode="auto">
                            <a:xfrm>
                              <a:off x="1744" y="2751"/>
                              <a:ext cx="1134" cy="907"/>
                            </a:xfrm>
                            <a:prstGeom prst="rect">
                              <a:avLst/>
                            </a:prstGeom>
                            <a:solidFill>
                              <a:srgbClr val="FFFFFF"/>
                            </a:solidFill>
                            <a:ln w="25400">
                              <a:solidFill>
                                <a:srgbClr val="000000"/>
                              </a:solidFill>
                              <a:miter lim="800000"/>
                              <a:headEnd/>
                              <a:tailEnd/>
                            </a:ln>
                          </wps:spPr>
                          <wps:txbx>
                            <w:txbxContent>
                              <w:p w14:paraId="5DB0B4E1" w14:textId="77777777" w:rsidR="00C84609" w:rsidRDefault="00C84609">
                                <w:pPr>
                                  <w:pStyle w:val="a4"/>
                                  <w:rPr>
                                    <w:noProof w:val="0"/>
                                    <w:sz w:val="24"/>
                                    <w:szCs w:val="24"/>
                                  </w:rPr>
                                </w:pPr>
                                <w:proofErr w:type="gramStart"/>
                                <w:r>
                                  <w:rPr>
                                    <w:noProof w:val="0"/>
                                    <w:sz w:val="24"/>
                                    <w:szCs w:val="24"/>
                                  </w:rPr>
                                  <w:t>изменен-</w:t>
                                </w:r>
                                <w:proofErr w:type="spellStart"/>
                                <w:r>
                                  <w:rPr>
                                    <w:noProof w:val="0"/>
                                    <w:sz w:val="24"/>
                                    <w:szCs w:val="24"/>
                                  </w:rPr>
                                  <w:t>ных</w:t>
                                </w:r>
                                <w:proofErr w:type="spellEnd"/>
                                <w:proofErr w:type="gramEnd"/>
                              </w:p>
                            </w:txbxContent>
                          </wps:txbx>
                          <wps:bodyPr rot="0" vert="horz" wrap="square" lIns="18000" tIns="45720" rIns="18000" bIns="45720" anchor="t" anchorCtr="0" upright="1">
                            <a:noAutofit/>
                          </wps:bodyPr>
                        </wps:wsp>
                        <wps:wsp>
                          <wps:cNvPr id="931865859" name="Text Box 173"/>
                          <wps:cNvSpPr txBox="1">
                            <a:spLocks noChangeArrowheads="1"/>
                          </wps:cNvSpPr>
                          <wps:spPr bwMode="auto">
                            <a:xfrm>
                              <a:off x="2878" y="2751"/>
                              <a:ext cx="1134" cy="907"/>
                            </a:xfrm>
                            <a:prstGeom prst="rect">
                              <a:avLst/>
                            </a:prstGeom>
                            <a:solidFill>
                              <a:srgbClr val="FFFFFF"/>
                            </a:solidFill>
                            <a:ln w="25400">
                              <a:solidFill>
                                <a:srgbClr val="000000"/>
                              </a:solidFill>
                              <a:miter lim="800000"/>
                              <a:headEnd/>
                              <a:tailEnd/>
                            </a:ln>
                          </wps:spPr>
                          <wps:txbx>
                            <w:txbxContent>
                              <w:p w14:paraId="39F4E9BC" w14:textId="77777777" w:rsidR="00C84609" w:rsidRDefault="00C84609">
                                <w:pPr>
                                  <w:pStyle w:val="a4"/>
                                  <w:rPr>
                                    <w:noProof w:val="0"/>
                                    <w:sz w:val="24"/>
                                    <w:szCs w:val="24"/>
                                  </w:rPr>
                                </w:pPr>
                                <w:proofErr w:type="gramStart"/>
                                <w:r>
                                  <w:rPr>
                                    <w:noProof w:val="0"/>
                                    <w:sz w:val="24"/>
                                    <w:szCs w:val="24"/>
                                  </w:rPr>
                                  <w:t>заменен-</w:t>
                                </w:r>
                                <w:proofErr w:type="spellStart"/>
                                <w:r>
                                  <w:rPr>
                                    <w:noProof w:val="0"/>
                                    <w:sz w:val="24"/>
                                    <w:szCs w:val="24"/>
                                  </w:rPr>
                                  <w:t>ных</w:t>
                                </w:r>
                                <w:proofErr w:type="spellEnd"/>
                                <w:proofErr w:type="gramEnd"/>
                              </w:p>
                            </w:txbxContent>
                          </wps:txbx>
                          <wps:bodyPr rot="0" vert="horz" wrap="square" lIns="18000" tIns="45720" rIns="18000" bIns="45720" anchor="t" anchorCtr="0" upright="1">
                            <a:noAutofit/>
                          </wps:bodyPr>
                        </wps:wsp>
                        <wps:wsp>
                          <wps:cNvPr id="408366398" name="Text Box 174"/>
                          <wps:cNvSpPr txBox="1">
                            <a:spLocks noChangeArrowheads="1"/>
                          </wps:cNvSpPr>
                          <wps:spPr bwMode="auto">
                            <a:xfrm>
                              <a:off x="4012" y="2751"/>
                              <a:ext cx="1134" cy="907"/>
                            </a:xfrm>
                            <a:prstGeom prst="rect">
                              <a:avLst/>
                            </a:prstGeom>
                            <a:solidFill>
                              <a:srgbClr val="FFFFFF"/>
                            </a:solidFill>
                            <a:ln w="25400">
                              <a:solidFill>
                                <a:srgbClr val="000000"/>
                              </a:solidFill>
                              <a:miter lim="800000"/>
                              <a:headEnd/>
                              <a:tailEnd/>
                            </a:ln>
                          </wps:spPr>
                          <wps:txbx>
                            <w:txbxContent>
                              <w:p w14:paraId="35952D43" w14:textId="77777777" w:rsidR="00C84609" w:rsidRDefault="00C84609">
                                <w:pPr>
                                  <w:pStyle w:val="a4"/>
                                  <w:spacing w:before="120"/>
                                  <w:rPr>
                                    <w:noProof w:val="0"/>
                                    <w:sz w:val="24"/>
                                    <w:szCs w:val="24"/>
                                  </w:rPr>
                                </w:pPr>
                                <w:r>
                                  <w:rPr>
                                    <w:noProof w:val="0"/>
                                    <w:sz w:val="24"/>
                                    <w:szCs w:val="24"/>
                                  </w:rPr>
                                  <w:t>новых</w:t>
                                </w:r>
                              </w:p>
                            </w:txbxContent>
                          </wps:txbx>
                          <wps:bodyPr rot="0" vert="horz" wrap="square" lIns="18000" tIns="45720" rIns="18000" bIns="45720" anchor="t" anchorCtr="0" upright="1">
                            <a:noAutofit/>
                          </wps:bodyPr>
                        </wps:wsp>
                        <wps:wsp>
                          <wps:cNvPr id="22" name="Text Box 175"/>
                          <wps:cNvSpPr txBox="1">
                            <a:spLocks noChangeArrowheads="1"/>
                          </wps:cNvSpPr>
                          <wps:spPr bwMode="auto">
                            <a:xfrm>
                              <a:off x="5146" y="2751"/>
                              <a:ext cx="1134" cy="907"/>
                            </a:xfrm>
                            <a:prstGeom prst="rect">
                              <a:avLst/>
                            </a:prstGeom>
                            <a:solidFill>
                              <a:srgbClr val="FFFFFF"/>
                            </a:solidFill>
                            <a:ln w="25400">
                              <a:solidFill>
                                <a:srgbClr val="000000"/>
                              </a:solidFill>
                              <a:miter lim="800000"/>
                              <a:headEnd/>
                              <a:tailEnd/>
                            </a:ln>
                          </wps:spPr>
                          <wps:txbx>
                            <w:txbxContent>
                              <w:p w14:paraId="1E738C72" w14:textId="77777777" w:rsidR="00C84609" w:rsidRDefault="00C84609">
                                <w:pPr>
                                  <w:pStyle w:val="a4"/>
                                  <w:spacing w:before="120"/>
                                  <w:rPr>
                                    <w:noProof w:val="0"/>
                                    <w:sz w:val="24"/>
                                    <w:szCs w:val="24"/>
                                  </w:rPr>
                                </w:pPr>
                                <w:r>
                                  <w:rPr>
                                    <w:noProof w:val="0"/>
                                    <w:sz w:val="24"/>
                                    <w:szCs w:val="24"/>
                                  </w:rPr>
                                  <w:t>изъятых</w:t>
                                </w:r>
                              </w:p>
                            </w:txbxContent>
                          </wps:txbx>
                          <wps:bodyPr rot="0" vert="horz" wrap="square" lIns="18000" tIns="45720" rIns="18000" bIns="45720" anchor="t" anchorCtr="0" upright="1">
                            <a:noAutofit/>
                          </wps:bodyPr>
                        </wps:wsp>
                        <wps:wsp>
                          <wps:cNvPr id="23" name="Text Box 176"/>
                          <wps:cNvSpPr txBox="1">
                            <a:spLocks noChangeArrowheads="1"/>
                          </wps:cNvSpPr>
                          <wps:spPr bwMode="auto">
                            <a:xfrm>
                              <a:off x="1744" y="2297"/>
                              <a:ext cx="4535" cy="454"/>
                            </a:xfrm>
                            <a:prstGeom prst="rect">
                              <a:avLst/>
                            </a:prstGeom>
                            <a:solidFill>
                              <a:srgbClr val="FFFFFF"/>
                            </a:solidFill>
                            <a:ln w="25400">
                              <a:solidFill>
                                <a:srgbClr val="000000"/>
                              </a:solidFill>
                              <a:miter lim="800000"/>
                              <a:headEnd/>
                              <a:tailEnd/>
                            </a:ln>
                          </wps:spPr>
                          <wps:txbx>
                            <w:txbxContent>
                              <w:p w14:paraId="1096B906" w14:textId="77777777" w:rsidR="00C84609" w:rsidRDefault="00C84609">
                                <w:pPr>
                                  <w:pStyle w:val="a4"/>
                                  <w:rPr>
                                    <w:noProof w:val="0"/>
                                    <w:sz w:val="24"/>
                                    <w:szCs w:val="24"/>
                                  </w:rPr>
                                </w:pPr>
                                <w:r>
                                  <w:rPr>
                                    <w:noProof w:val="0"/>
                                    <w:sz w:val="24"/>
                                    <w:szCs w:val="24"/>
                                  </w:rPr>
                                  <w:t>новых</w:t>
                                </w:r>
                              </w:p>
                            </w:txbxContent>
                          </wps:txbx>
                          <wps:bodyPr rot="0" vert="horz" wrap="square" lIns="18000" tIns="45720" rIns="18000" bIns="45720" anchor="t" anchorCtr="0" upright="1">
                            <a:noAutofit/>
                          </wps:bodyPr>
                        </wps:wsp>
                        <wps:wsp>
                          <wps:cNvPr id="24" name="Text Box 177"/>
                          <wps:cNvSpPr txBox="1">
                            <a:spLocks noChangeArrowheads="1"/>
                          </wps:cNvSpPr>
                          <wps:spPr bwMode="auto">
                            <a:xfrm>
                              <a:off x="6279" y="2297"/>
                              <a:ext cx="1134" cy="1361"/>
                            </a:xfrm>
                            <a:prstGeom prst="rect">
                              <a:avLst/>
                            </a:prstGeom>
                            <a:solidFill>
                              <a:srgbClr val="FFFFFF"/>
                            </a:solidFill>
                            <a:ln w="25400">
                              <a:solidFill>
                                <a:srgbClr val="000000"/>
                              </a:solidFill>
                              <a:miter lim="800000"/>
                              <a:headEnd/>
                              <a:tailEnd/>
                            </a:ln>
                          </wps:spPr>
                          <wps:txbx>
                            <w:txbxContent>
                              <w:p w14:paraId="472BFB0A" w14:textId="77777777" w:rsidR="00C84609" w:rsidRDefault="00C84609">
                                <w:pPr>
                                  <w:pStyle w:val="a4"/>
                                  <w:rPr>
                                    <w:noProof w:val="0"/>
                                    <w:sz w:val="22"/>
                                    <w:szCs w:val="22"/>
                                  </w:rPr>
                                </w:pPr>
                                <w:r>
                                  <w:rPr>
                                    <w:noProof w:val="0"/>
                                    <w:sz w:val="22"/>
                                    <w:szCs w:val="22"/>
                                  </w:rPr>
                                  <w:t>Всего листов (страниц) в докум.</w:t>
                                </w:r>
                              </w:p>
                            </w:txbxContent>
                          </wps:txbx>
                          <wps:bodyPr rot="0" vert="horz" wrap="square" lIns="18000" tIns="45720" rIns="18000" bIns="45720" anchor="t" anchorCtr="0" upright="1">
                            <a:noAutofit/>
                          </wps:bodyPr>
                        </wps:wsp>
                        <wps:wsp>
                          <wps:cNvPr id="25" name="Text Box 178"/>
                          <wps:cNvSpPr txBox="1">
                            <a:spLocks noChangeArrowheads="1"/>
                          </wps:cNvSpPr>
                          <wps:spPr bwMode="auto">
                            <a:xfrm>
                              <a:off x="7413" y="2297"/>
                              <a:ext cx="1701" cy="1361"/>
                            </a:xfrm>
                            <a:prstGeom prst="rect">
                              <a:avLst/>
                            </a:prstGeom>
                            <a:solidFill>
                              <a:srgbClr val="FFFFFF"/>
                            </a:solidFill>
                            <a:ln w="25400">
                              <a:solidFill>
                                <a:srgbClr val="000000"/>
                              </a:solidFill>
                              <a:miter lim="800000"/>
                              <a:headEnd/>
                              <a:tailEnd/>
                            </a:ln>
                          </wps:spPr>
                          <wps:txbx>
                            <w:txbxContent>
                              <w:p w14:paraId="30D53669" w14:textId="77777777" w:rsidR="00C84609" w:rsidRDefault="00C84609">
                                <w:pPr>
                                  <w:pStyle w:val="a4"/>
                                  <w:spacing w:before="360"/>
                                  <w:rPr>
                                    <w:noProof w:val="0"/>
                                    <w:sz w:val="22"/>
                                    <w:szCs w:val="22"/>
                                  </w:rPr>
                                </w:pPr>
                                <w:r>
                                  <w:rPr>
                                    <w:noProof w:val="0"/>
                                    <w:sz w:val="22"/>
                                    <w:szCs w:val="22"/>
                                  </w:rPr>
                                  <w:t>№ документа</w:t>
                                </w:r>
                              </w:p>
                            </w:txbxContent>
                          </wps:txbx>
                          <wps:bodyPr rot="0" vert="horz" wrap="square" lIns="18000" tIns="45720" rIns="18000" bIns="45720" anchor="t" anchorCtr="0" upright="1">
                            <a:noAutofit/>
                          </wps:bodyPr>
                        </wps:wsp>
                        <wps:wsp>
                          <wps:cNvPr id="26" name="Text Box 179"/>
                          <wps:cNvSpPr txBox="1">
                            <a:spLocks noChangeArrowheads="1"/>
                          </wps:cNvSpPr>
                          <wps:spPr bwMode="auto">
                            <a:xfrm>
                              <a:off x="9114" y="2297"/>
                              <a:ext cx="1247" cy="1361"/>
                            </a:xfrm>
                            <a:prstGeom prst="rect">
                              <a:avLst/>
                            </a:prstGeom>
                            <a:solidFill>
                              <a:srgbClr val="FFFFFF"/>
                            </a:solidFill>
                            <a:ln w="25400">
                              <a:solidFill>
                                <a:srgbClr val="000000"/>
                              </a:solidFill>
                              <a:miter lim="800000"/>
                              <a:headEnd/>
                              <a:tailEnd/>
                            </a:ln>
                          </wps:spPr>
                          <wps:txbx>
                            <w:txbxContent>
                              <w:p w14:paraId="3C852164" w14:textId="77777777" w:rsidR="00C84609" w:rsidRDefault="00C84609">
                                <w:pPr>
                                  <w:pStyle w:val="a4"/>
                                  <w:rPr>
                                    <w:noProof w:val="0"/>
                                    <w:sz w:val="17"/>
                                    <w:szCs w:val="17"/>
                                  </w:rPr>
                                </w:pPr>
                                <w:r>
                                  <w:rPr>
                                    <w:noProof w:val="0"/>
                                    <w:sz w:val="17"/>
                                    <w:szCs w:val="17"/>
                                  </w:rPr>
                                  <w:t xml:space="preserve">Входящий номер </w:t>
                                </w:r>
                                <w:proofErr w:type="gramStart"/>
                                <w:r>
                                  <w:rPr>
                                    <w:noProof w:val="0"/>
                                    <w:sz w:val="17"/>
                                    <w:szCs w:val="17"/>
                                  </w:rPr>
                                  <w:t>сопроводи-тельного</w:t>
                                </w:r>
                                <w:proofErr w:type="gramEnd"/>
                                <w:r>
                                  <w:rPr>
                                    <w:noProof w:val="0"/>
                                    <w:sz w:val="17"/>
                                    <w:szCs w:val="17"/>
                                  </w:rPr>
                                  <w:t xml:space="preserve"> документа и дата</w:t>
                                </w:r>
                              </w:p>
                            </w:txbxContent>
                          </wps:txbx>
                          <wps:bodyPr rot="0" vert="horz" wrap="square" lIns="18000" tIns="10800" rIns="18000" bIns="10800" anchor="t" anchorCtr="0" upright="1">
                            <a:noAutofit/>
                          </wps:bodyPr>
                        </wps:wsp>
                        <wps:wsp>
                          <wps:cNvPr id="27" name="Text Box 180"/>
                          <wps:cNvSpPr txBox="1">
                            <a:spLocks noChangeArrowheads="1"/>
                          </wps:cNvSpPr>
                          <wps:spPr bwMode="auto">
                            <a:xfrm>
                              <a:off x="10361" y="2297"/>
                              <a:ext cx="850" cy="1361"/>
                            </a:xfrm>
                            <a:prstGeom prst="rect">
                              <a:avLst/>
                            </a:prstGeom>
                            <a:solidFill>
                              <a:srgbClr val="FFFFFF"/>
                            </a:solidFill>
                            <a:ln w="25400">
                              <a:solidFill>
                                <a:srgbClr val="000000"/>
                              </a:solidFill>
                              <a:miter lim="800000"/>
                              <a:headEnd/>
                              <a:tailEnd/>
                            </a:ln>
                          </wps:spPr>
                          <wps:txbx>
                            <w:txbxContent>
                              <w:p w14:paraId="04815728" w14:textId="77777777" w:rsidR="00C84609" w:rsidRDefault="00C84609">
                                <w:pPr>
                                  <w:pStyle w:val="a4"/>
                                  <w:spacing w:before="360"/>
                                  <w:rPr>
                                    <w:noProof w:val="0"/>
                                  </w:rPr>
                                </w:pPr>
                                <w:r>
                                  <w:rPr>
                                    <w:noProof w:val="0"/>
                                  </w:rPr>
                                  <w:t>Подпись</w:t>
                                </w:r>
                              </w:p>
                            </w:txbxContent>
                          </wps:txbx>
                          <wps:bodyPr rot="0" vert="horz" wrap="square" lIns="18000" tIns="45720" rIns="18000" bIns="45720" anchor="t" anchorCtr="0" upright="1">
                            <a:noAutofit/>
                          </wps:bodyPr>
                        </wps:wsp>
                        <wps:wsp>
                          <wps:cNvPr id="28" name="Text Box 181"/>
                          <wps:cNvSpPr txBox="1">
                            <a:spLocks noChangeArrowheads="1"/>
                          </wps:cNvSpPr>
                          <wps:spPr bwMode="auto">
                            <a:xfrm>
                              <a:off x="11211" y="2297"/>
                              <a:ext cx="567" cy="1361"/>
                            </a:xfrm>
                            <a:prstGeom prst="rect">
                              <a:avLst/>
                            </a:prstGeom>
                            <a:solidFill>
                              <a:srgbClr val="FFFFFF"/>
                            </a:solidFill>
                            <a:ln w="25400">
                              <a:solidFill>
                                <a:srgbClr val="000000"/>
                              </a:solidFill>
                              <a:miter lim="800000"/>
                              <a:headEnd/>
                              <a:tailEnd/>
                            </a:ln>
                          </wps:spPr>
                          <wps:txbx>
                            <w:txbxContent>
                              <w:p w14:paraId="27905174" w14:textId="77777777" w:rsidR="00C84609" w:rsidRDefault="00C84609">
                                <w:pPr>
                                  <w:pStyle w:val="a4"/>
                                  <w:spacing w:before="360"/>
                                  <w:rPr>
                                    <w:noProof w:val="0"/>
                                    <w:sz w:val="20"/>
                                    <w:szCs w:val="20"/>
                                  </w:rPr>
                                </w:pPr>
                                <w:r>
                                  <w:rPr>
                                    <w:noProof w:val="0"/>
                                    <w:sz w:val="20"/>
                                    <w:szCs w:val="20"/>
                                  </w:rPr>
                                  <w:t>Дата</w:t>
                                </w:r>
                              </w:p>
                            </w:txbxContent>
                          </wps:txbx>
                          <wps:bodyPr rot="0" vert="horz" wrap="square" lIns="18000" tIns="45720" rIns="18000" bIns="45720" anchor="t" anchorCtr="0" upright="1">
                            <a:noAutofit/>
                          </wps:bodyPr>
                        </wps:wsp>
                      </wpg:grpSp>
                    </wpg:grpSp>
                    <wpg:grpSp>
                      <wpg:cNvPr id="29" name="Group 182"/>
                      <wpg:cNvGrpSpPr>
                        <a:grpSpLocks/>
                      </wpg:cNvGrpSpPr>
                      <wpg:grpSpPr bwMode="auto">
                        <a:xfrm>
                          <a:off x="1135" y="1988"/>
                          <a:ext cx="10482" cy="454"/>
                          <a:chOff x="1822" y="2477"/>
                          <a:chExt cx="10479" cy="454"/>
                        </a:xfrm>
                      </wpg:grpSpPr>
                      <wps:wsp>
                        <wps:cNvPr id="30" name="Text Box 183"/>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7791B5F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1" name="Text Box 184"/>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471BDA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2" name="Text Box 185"/>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4B3E98E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3" name="Text Box 186"/>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584A93C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4" name="Text Box 187"/>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4FF279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5" name="Text Box 188"/>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626F568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6" name="Text Box 189"/>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64ABAF0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56612352" name="Text Box 190"/>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3E9840D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8" name="Text Box 191"/>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69D7643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9" name="Text Box 192"/>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77F647D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41" name="Group 193"/>
                      <wpg:cNvGrpSpPr>
                        <a:grpSpLocks/>
                      </wpg:cNvGrpSpPr>
                      <wpg:grpSpPr bwMode="auto">
                        <a:xfrm>
                          <a:off x="1135" y="2441"/>
                          <a:ext cx="10482" cy="454"/>
                          <a:chOff x="1822" y="2477"/>
                          <a:chExt cx="10479" cy="454"/>
                        </a:xfrm>
                      </wpg:grpSpPr>
                      <wps:wsp>
                        <wps:cNvPr id="42" name="Text Box 194"/>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14AD91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43" name="Text Box 195"/>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37A8A44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44" name="Text Box 196"/>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34474F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45" name="Text Box 197"/>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5D61B2E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46" name="Text Box 198"/>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3E3268B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47" name="Text Box 199"/>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A2981F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48" name="Text Box 200"/>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7D4F558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49" name="Text Box 201"/>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C5EC0E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50" name="Text Box 202"/>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528A379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51" name="Text Box 203"/>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A224B4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52" name="Group 204"/>
                      <wpg:cNvGrpSpPr>
                        <a:grpSpLocks/>
                      </wpg:cNvGrpSpPr>
                      <wpg:grpSpPr bwMode="auto">
                        <a:xfrm>
                          <a:off x="1135" y="2893"/>
                          <a:ext cx="10482" cy="454"/>
                          <a:chOff x="1822" y="2477"/>
                          <a:chExt cx="10479" cy="454"/>
                        </a:xfrm>
                      </wpg:grpSpPr>
                      <wps:wsp>
                        <wps:cNvPr id="53" name="Text Box 205"/>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2DBA503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54" name="Text Box 206"/>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2DBEE2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55" name="Text Box 207"/>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60611E1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56" name="Text Box 208"/>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3E83542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57" name="Text Box 209"/>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1C3398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58" name="Text Box 210"/>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62D09A6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59" name="Text Box 211"/>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0ABF2D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60" name="Text Box 212"/>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3136FB6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61" name="Text Box 213"/>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B644BB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62" name="Text Box 214"/>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4D88854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63" name="Group 215"/>
                      <wpg:cNvGrpSpPr>
                        <a:grpSpLocks/>
                      </wpg:cNvGrpSpPr>
                      <wpg:grpSpPr bwMode="auto">
                        <a:xfrm>
                          <a:off x="1135" y="3346"/>
                          <a:ext cx="10482" cy="454"/>
                          <a:chOff x="1822" y="2477"/>
                          <a:chExt cx="10479" cy="454"/>
                        </a:xfrm>
                      </wpg:grpSpPr>
                      <wps:wsp>
                        <wps:cNvPr id="561" name="Text Box 216"/>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315264F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64" name="Text Box 217"/>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385A277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65" name="Text Box 218"/>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05FCA0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66" name="Text Box 219"/>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3844F55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67" name="Text Box 220"/>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9E9B9A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68" name="Text Box 221"/>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92D94D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69" name="Text Box 222"/>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182B609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70" name="Text Box 223"/>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2DF4981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71" name="Text Box 224"/>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669F22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72" name="Text Box 225"/>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7F1B42C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73" name="Group 226"/>
                      <wpg:cNvGrpSpPr>
                        <a:grpSpLocks/>
                      </wpg:cNvGrpSpPr>
                      <wpg:grpSpPr bwMode="auto">
                        <a:xfrm>
                          <a:off x="1135" y="3798"/>
                          <a:ext cx="10482" cy="454"/>
                          <a:chOff x="1822" y="2477"/>
                          <a:chExt cx="10479" cy="454"/>
                        </a:xfrm>
                      </wpg:grpSpPr>
                      <wps:wsp>
                        <wps:cNvPr id="74" name="Text Box 227"/>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26E5CA3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75" name="Text Box 228"/>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B3D06B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76" name="Text Box 229"/>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128655B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77" name="Text Box 230"/>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1494FAC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78" name="Text Box 231"/>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88DE05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79" name="Text Box 232"/>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697C8B9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80" name="Text Box 233"/>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F87A83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81" name="Text Box 234"/>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58AD11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82" name="Text Box 235"/>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B57596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83" name="Text Box 236"/>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51F2FA4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84" name="Group 237"/>
                      <wpg:cNvGrpSpPr>
                        <a:grpSpLocks/>
                      </wpg:cNvGrpSpPr>
                      <wpg:grpSpPr bwMode="auto">
                        <a:xfrm>
                          <a:off x="1135" y="4251"/>
                          <a:ext cx="10482" cy="454"/>
                          <a:chOff x="1822" y="2477"/>
                          <a:chExt cx="10479" cy="454"/>
                        </a:xfrm>
                      </wpg:grpSpPr>
                      <wps:wsp>
                        <wps:cNvPr id="85" name="Text Box 238"/>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49EE3BF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86" name="Text Box 239"/>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2E9858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87" name="Text Box 240"/>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4B285B9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88" name="Text Box 241"/>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0F0C96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89" name="Text Box 242"/>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3C4AE1B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90" name="Text Box 243"/>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14FBC44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91" name="Text Box 244"/>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672B789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92" name="Text Box 245"/>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218D01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93" name="Text Box 246"/>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20EF1B4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94" name="Text Box 247"/>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123DBDA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95" name="Group 248"/>
                      <wpg:cNvGrpSpPr>
                        <a:grpSpLocks/>
                      </wpg:cNvGrpSpPr>
                      <wpg:grpSpPr bwMode="auto">
                        <a:xfrm>
                          <a:off x="1135" y="4703"/>
                          <a:ext cx="10482" cy="454"/>
                          <a:chOff x="1822" y="2477"/>
                          <a:chExt cx="10479" cy="454"/>
                        </a:xfrm>
                      </wpg:grpSpPr>
                      <wps:wsp>
                        <wps:cNvPr id="96" name="Text Box 249"/>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6F9F6BB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97" name="Text Box 250"/>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193826C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98" name="Text Box 251"/>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83EBAC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99" name="Text Box 252"/>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B5EDB1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00" name="Text Box 253"/>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78DDE6C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01" name="Text Box 254"/>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564CE34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02" name="Text Box 255"/>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A76C61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03" name="Text Box 256"/>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BBD256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04" name="Text Box 257"/>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823BBF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05" name="Text Box 258"/>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47E162D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06" name="Group 259"/>
                      <wpg:cNvGrpSpPr>
                        <a:grpSpLocks/>
                      </wpg:cNvGrpSpPr>
                      <wpg:grpSpPr bwMode="auto">
                        <a:xfrm>
                          <a:off x="1134" y="5156"/>
                          <a:ext cx="10482" cy="454"/>
                          <a:chOff x="1822" y="2477"/>
                          <a:chExt cx="10479" cy="454"/>
                        </a:xfrm>
                      </wpg:grpSpPr>
                      <wps:wsp>
                        <wps:cNvPr id="107" name="Text Box 260"/>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103D77A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08" name="Text Box 261"/>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151197A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09" name="Text Box 262"/>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32AA4B0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10" name="Text Box 263"/>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6D642E3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11" name="Text Box 264"/>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C76C67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12" name="Text Box 265"/>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26208A0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13" name="Text Box 266"/>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7345E6D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14" name="Text Box 267"/>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A265FF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15" name="Text Box 268"/>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06DD677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16" name="Text Box 269"/>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337AA87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17" name="Group 270"/>
                      <wpg:cNvGrpSpPr>
                        <a:grpSpLocks/>
                      </wpg:cNvGrpSpPr>
                      <wpg:grpSpPr bwMode="auto">
                        <a:xfrm>
                          <a:off x="1135" y="5608"/>
                          <a:ext cx="10482" cy="454"/>
                          <a:chOff x="1822" y="2477"/>
                          <a:chExt cx="10479" cy="454"/>
                        </a:xfrm>
                      </wpg:grpSpPr>
                      <wps:wsp>
                        <wps:cNvPr id="118" name="Text Box 271"/>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388F813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19" name="Text Box 272"/>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46D9C61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0" name="Text Box 273"/>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566AA35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1" name="Text Box 274"/>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C7F6DC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2" name="Text Box 275"/>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0D03168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3" name="Text Box 276"/>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27F768C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4" name="Text Box 277"/>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11C70A9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5" name="Text Box 278"/>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171AFC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6" name="Text Box 279"/>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3BD2744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27" name="Text Box 280"/>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EA159B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28" name="Group 281"/>
                      <wpg:cNvGrpSpPr>
                        <a:grpSpLocks/>
                      </wpg:cNvGrpSpPr>
                      <wpg:grpSpPr bwMode="auto">
                        <a:xfrm>
                          <a:off x="1134" y="6061"/>
                          <a:ext cx="10482" cy="454"/>
                          <a:chOff x="1822" y="2477"/>
                          <a:chExt cx="10479" cy="454"/>
                        </a:xfrm>
                      </wpg:grpSpPr>
                      <wps:wsp>
                        <wps:cNvPr id="129" name="Text Box 282"/>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044610F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0" name="Text Box 283"/>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78734CD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1" name="Text Box 284"/>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C381AC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2" name="Text Box 285"/>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5833E8E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3" name="Text Box 286"/>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3F8C0C5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4" name="Text Box 287"/>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111B8D1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5" name="Text Box 288"/>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63D7AA7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6" name="Text Box 289"/>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15C6A37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7" name="Text Box 290"/>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1E07E5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38" name="Text Box 291"/>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76C01B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39" name="Group 292"/>
                      <wpg:cNvGrpSpPr>
                        <a:grpSpLocks/>
                      </wpg:cNvGrpSpPr>
                      <wpg:grpSpPr bwMode="auto">
                        <a:xfrm>
                          <a:off x="1135" y="6514"/>
                          <a:ext cx="10482" cy="454"/>
                          <a:chOff x="1822" y="2477"/>
                          <a:chExt cx="10479" cy="454"/>
                        </a:xfrm>
                      </wpg:grpSpPr>
                      <wps:wsp>
                        <wps:cNvPr id="140" name="Text Box 293"/>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4859617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41" name="Text Box 294"/>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36A150F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42" name="Text Box 295"/>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35BF565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43" name="Text Box 296"/>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5DA47D3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44" name="Text Box 297"/>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23202C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45" name="Text Box 298"/>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B71325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46" name="Text Box 299"/>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06A554C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47" name="Text Box 300"/>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67BEA67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48" name="Text Box 301"/>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0247E73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49" name="Text Box 302"/>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1B27B96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50" name="Group 303"/>
                      <wpg:cNvGrpSpPr>
                        <a:grpSpLocks/>
                      </wpg:cNvGrpSpPr>
                      <wpg:grpSpPr bwMode="auto">
                        <a:xfrm>
                          <a:off x="1134" y="6981"/>
                          <a:ext cx="10482" cy="454"/>
                          <a:chOff x="1822" y="2477"/>
                          <a:chExt cx="10479" cy="454"/>
                        </a:xfrm>
                      </wpg:grpSpPr>
                      <wps:wsp>
                        <wps:cNvPr id="151" name="Text Box 304"/>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2D161B8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52" name="Text Box 305"/>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19E854B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53" name="Text Box 306"/>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4123F1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54" name="Text Box 307"/>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8E4C1A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55" name="Text Box 308"/>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73BCBB9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56" name="Text Box 309"/>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73C0F64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57" name="Text Box 310"/>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6782085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58" name="Text Box 311"/>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2AF835D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59" name="Text Box 312"/>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1853FF6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60" name="Text Box 313"/>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75CDE56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61" name="Group 314"/>
                      <wpg:cNvGrpSpPr>
                        <a:grpSpLocks/>
                      </wpg:cNvGrpSpPr>
                      <wpg:grpSpPr bwMode="auto">
                        <a:xfrm>
                          <a:off x="1135" y="7434"/>
                          <a:ext cx="10482" cy="454"/>
                          <a:chOff x="1822" y="2477"/>
                          <a:chExt cx="10479" cy="454"/>
                        </a:xfrm>
                      </wpg:grpSpPr>
                      <wps:wsp>
                        <wps:cNvPr id="162" name="Text Box 315"/>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102CEF1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63" name="Text Box 316"/>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36A227E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64" name="Text Box 317"/>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4EA9294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65" name="Text Box 318"/>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D4EA72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66" name="Text Box 319"/>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6244A9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67" name="Text Box 320"/>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8763CC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68" name="Text Box 321"/>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5700B3E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69" name="Text Box 322"/>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D7FF79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0" name="Text Box 323"/>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39C3EEA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1" name="Text Box 324"/>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59CBF7B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72" name="Group 325"/>
                      <wpg:cNvGrpSpPr>
                        <a:grpSpLocks/>
                      </wpg:cNvGrpSpPr>
                      <wpg:grpSpPr bwMode="auto">
                        <a:xfrm>
                          <a:off x="1135" y="7886"/>
                          <a:ext cx="10482" cy="454"/>
                          <a:chOff x="1822" y="2477"/>
                          <a:chExt cx="10479" cy="454"/>
                        </a:xfrm>
                      </wpg:grpSpPr>
                      <wps:wsp>
                        <wps:cNvPr id="173" name="Text Box 326"/>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4D15583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4" name="Text Box 327"/>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86BE9B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5" name="Text Box 328"/>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EC6D65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6" name="Text Box 329"/>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6904B9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7" name="Text Box 330"/>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71124D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8" name="Text Box 331"/>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8EF4F3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79" name="Text Box 332"/>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7577D3A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80" name="Text Box 333"/>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23BB2C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81" name="Text Box 334"/>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587332E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82" name="Text Box 335"/>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FB0DCC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83" name="Group 336"/>
                      <wpg:cNvGrpSpPr>
                        <a:grpSpLocks/>
                      </wpg:cNvGrpSpPr>
                      <wpg:grpSpPr bwMode="auto">
                        <a:xfrm>
                          <a:off x="1134" y="8339"/>
                          <a:ext cx="10482" cy="454"/>
                          <a:chOff x="1822" y="2477"/>
                          <a:chExt cx="10479" cy="454"/>
                        </a:xfrm>
                      </wpg:grpSpPr>
                      <wps:wsp>
                        <wps:cNvPr id="184" name="Text Box 337"/>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0DE0BEF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85" name="Text Box 338"/>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12824A6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86" name="Text Box 339"/>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1A85591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87" name="Text Box 340"/>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0801F9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88" name="Text Box 341"/>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D1FEFC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89" name="Text Box 342"/>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0DC9706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90" name="Text Box 343"/>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82D549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91" name="Text Box 344"/>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F0ED6B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92" name="Text Box 345"/>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648606A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93" name="Text Box 346"/>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05F8AEF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194" name="Group 347"/>
                      <wpg:cNvGrpSpPr>
                        <a:grpSpLocks/>
                      </wpg:cNvGrpSpPr>
                      <wpg:grpSpPr bwMode="auto">
                        <a:xfrm>
                          <a:off x="1135" y="8791"/>
                          <a:ext cx="10482" cy="454"/>
                          <a:chOff x="1822" y="2477"/>
                          <a:chExt cx="10479" cy="454"/>
                        </a:xfrm>
                      </wpg:grpSpPr>
                      <wps:wsp>
                        <wps:cNvPr id="195" name="Text Box 348"/>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2281F28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96" name="Text Box 349"/>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1FFFC4E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97" name="Text Box 350"/>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3829710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98" name="Text Box 351"/>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15F702C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199" name="Text Box 352"/>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743068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00" name="Text Box 353"/>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4B96B38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01" name="Text Box 354"/>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F6434F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02" name="Text Box 355"/>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7C1248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03" name="Text Box 356"/>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58C38E7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04" name="Text Box 357"/>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5D76EE8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205" name="Group 358"/>
                      <wpg:cNvGrpSpPr>
                        <a:grpSpLocks/>
                      </wpg:cNvGrpSpPr>
                      <wpg:grpSpPr bwMode="auto">
                        <a:xfrm>
                          <a:off x="1135" y="9244"/>
                          <a:ext cx="10482" cy="454"/>
                          <a:chOff x="1822" y="2477"/>
                          <a:chExt cx="10479" cy="454"/>
                        </a:xfrm>
                      </wpg:grpSpPr>
                      <wps:wsp>
                        <wps:cNvPr id="206" name="Text Box 359"/>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3920FED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07" name="Text Box 360"/>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5005911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08" name="Text Box 361"/>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032B235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09" name="Text Box 362"/>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6E26DF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10" name="Text Box 363"/>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3B575A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11" name="Text Box 364"/>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CBBC15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12" name="Text Box 365"/>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C38141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13" name="Text Box 366"/>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B65FAD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14" name="Text Box 367"/>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27950B9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15" name="Text Box 368"/>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348CAF3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216" name="Group 369"/>
                      <wpg:cNvGrpSpPr>
                        <a:grpSpLocks/>
                      </wpg:cNvGrpSpPr>
                      <wpg:grpSpPr bwMode="auto">
                        <a:xfrm>
                          <a:off x="1135" y="9711"/>
                          <a:ext cx="10482" cy="454"/>
                          <a:chOff x="1822" y="2477"/>
                          <a:chExt cx="10479" cy="454"/>
                        </a:xfrm>
                      </wpg:grpSpPr>
                      <wps:wsp>
                        <wps:cNvPr id="217" name="Text Box 370"/>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40B1F0F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18" name="Text Box 371"/>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44B07B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19" name="Text Box 372"/>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68CB922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20" name="Text Box 373"/>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5BA3CEA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21" name="Text Box 374"/>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0357FD4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22" name="Text Box 375"/>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1C21A0F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23" name="Text Box 376"/>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A94F2B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24" name="Text Box 377"/>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E5A7B5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25" name="Text Box 378"/>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2EA767E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26" name="Text Box 379"/>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10F015D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227" name="Group 380"/>
                      <wpg:cNvGrpSpPr>
                        <a:grpSpLocks/>
                      </wpg:cNvGrpSpPr>
                      <wpg:grpSpPr bwMode="auto">
                        <a:xfrm>
                          <a:off x="1135" y="10164"/>
                          <a:ext cx="10482" cy="454"/>
                          <a:chOff x="1822" y="2477"/>
                          <a:chExt cx="10479" cy="454"/>
                        </a:xfrm>
                      </wpg:grpSpPr>
                      <wps:wsp>
                        <wps:cNvPr id="228" name="Text Box 381"/>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58FCFE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29" name="Text Box 382"/>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250280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30" name="Text Box 383"/>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4775AB7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31" name="Text Box 384"/>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058BB31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32" name="Text Box 385"/>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4EE6024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33" name="Text Box 386"/>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5D6084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34" name="Text Box 387"/>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106337C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35" name="Text Box 388"/>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112494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36" name="Text Box 389"/>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24357D6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37" name="Text Box 390"/>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71A77B2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238" name="Group 391"/>
                      <wpg:cNvGrpSpPr>
                        <a:grpSpLocks/>
                      </wpg:cNvGrpSpPr>
                      <wpg:grpSpPr bwMode="auto">
                        <a:xfrm>
                          <a:off x="1135" y="10616"/>
                          <a:ext cx="10482" cy="454"/>
                          <a:chOff x="1822" y="2477"/>
                          <a:chExt cx="10479" cy="454"/>
                        </a:xfrm>
                      </wpg:grpSpPr>
                      <wps:wsp>
                        <wps:cNvPr id="239" name="Text Box 392"/>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784053C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0" name="Text Box 393"/>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27C8044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1" name="Text Box 394"/>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6F69756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2" name="Text Box 395"/>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4BF8C2C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3" name="Text Box 396"/>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3873E1D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4" name="Text Box 397"/>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4DF190D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5" name="Text Box 398"/>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5F3685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6" name="Text Box 399"/>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0E3CF55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7" name="Text Box 400"/>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4CE4FFA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48" name="Text Box 401"/>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486E412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249" name="Group 402"/>
                      <wpg:cNvGrpSpPr>
                        <a:grpSpLocks/>
                      </wpg:cNvGrpSpPr>
                      <wpg:grpSpPr bwMode="auto">
                        <a:xfrm>
                          <a:off x="1135" y="11069"/>
                          <a:ext cx="10482" cy="454"/>
                          <a:chOff x="1822" y="2477"/>
                          <a:chExt cx="10479" cy="454"/>
                        </a:xfrm>
                      </wpg:grpSpPr>
                      <wps:wsp>
                        <wps:cNvPr id="251" name="Text Box 403"/>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2745F16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52" name="Text Box 404"/>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6798A96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53" name="Text Box 405"/>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39C9447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54" name="Text Box 406"/>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701812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55" name="Text Box 407"/>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1A9C26A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84" name="Text Box 408"/>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C49A3A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56" name="Text Box 409"/>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62E3DA9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57" name="Text Box 410"/>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4454316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58" name="Text Box 411"/>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B4B5D6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59" name="Text Box 412"/>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EF6F51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260" name="Group 413"/>
                      <wpg:cNvGrpSpPr>
                        <a:grpSpLocks/>
                      </wpg:cNvGrpSpPr>
                      <wpg:grpSpPr bwMode="auto">
                        <a:xfrm>
                          <a:off x="1135" y="11522"/>
                          <a:ext cx="10482" cy="454"/>
                          <a:chOff x="1822" y="2477"/>
                          <a:chExt cx="10479" cy="454"/>
                        </a:xfrm>
                      </wpg:grpSpPr>
                      <wps:wsp>
                        <wps:cNvPr id="261" name="Text Box 414"/>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69C1A88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62" name="Text Box 415"/>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3AB2AB1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63" name="Text Box 416"/>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6F8FC62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64" name="Text Box 417"/>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49E2411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65" name="Text Box 418"/>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011F06F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66" name="Text Box 419"/>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49DD12D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67" name="Text Box 420"/>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65ACC1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68" name="Text Box 421"/>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763C9B1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69" name="Text Box 422"/>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240AA99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70" name="Text Box 423"/>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0648F9C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271" name="Group 424"/>
                      <wpg:cNvGrpSpPr>
                        <a:grpSpLocks/>
                      </wpg:cNvGrpSpPr>
                      <wpg:grpSpPr bwMode="auto">
                        <a:xfrm>
                          <a:off x="1135" y="11974"/>
                          <a:ext cx="10482" cy="454"/>
                          <a:chOff x="1822" y="2477"/>
                          <a:chExt cx="10479" cy="454"/>
                        </a:xfrm>
                      </wpg:grpSpPr>
                      <wps:wsp>
                        <wps:cNvPr id="272" name="Text Box 425"/>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36E99C7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73" name="Text Box 426"/>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259D1CD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74" name="Text Box 427"/>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280E846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75" name="Text Box 428"/>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5DF6076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76" name="Text Box 429"/>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3CB9ED3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77" name="Text Box 430"/>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4FE7798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78" name="Text Box 431"/>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F22B9D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79" name="Text Box 432"/>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10A51B6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80" name="Text Box 433"/>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6AF735A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81" name="Text Box 434"/>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32A6D73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282" name="Group 435"/>
                      <wpg:cNvGrpSpPr>
                        <a:grpSpLocks/>
                      </wpg:cNvGrpSpPr>
                      <wpg:grpSpPr bwMode="auto">
                        <a:xfrm>
                          <a:off x="1135" y="12442"/>
                          <a:ext cx="10482" cy="454"/>
                          <a:chOff x="1822" y="2477"/>
                          <a:chExt cx="10479" cy="454"/>
                        </a:xfrm>
                      </wpg:grpSpPr>
                      <wps:wsp>
                        <wps:cNvPr id="283" name="Text Box 436"/>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7F35CD7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84" name="Text Box 437"/>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739430F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85" name="Text Box 438"/>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414366F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86" name="Text Box 439"/>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6EE4D760"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87" name="Text Box 440"/>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FC991B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88" name="Text Box 441"/>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2D39782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89" name="Text Box 442"/>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5F717A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90" name="Text Box 443"/>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32AA8CB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91" name="Text Box 444"/>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058DEE5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92" name="Text Box 445"/>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0323932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293" name="Group 446"/>
                      <wpg:cNvGrpSpPr>
                        <a:grpSpLocks/>
                      </wpg:cNvGrpSpPr>
                      <wpg:grpSpPr bwMode="auto">
                        <a:xfrm>
                          <a:off x="1135" y="12894"/>
                          <a:ext cx="10482" cy="454"/>
                          <a:chOff x="1822" y="2477"/>
                          <a:chExt cx="10479" cy="454"/>
                        </a:xfrm>
                      </wpg:grpSpPr>
                      <wps:wsp>
                        <wps:cNvPr id="294" name="Text Box 447"/>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2D88A8D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95" name="Text Box 448"/>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A15A06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96" name="Text Box 449"/>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5740EB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97" name="Text Box 450"/>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4FEED55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98" name="Text Box 451"/>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5CE202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299" name="Text Box 452"/>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33284EF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00" name="Text Box 453"/>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2C366B4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01" name="Text Box 454"/>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468204A1"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02" name="Text Box 455"/>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47EA127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03" name="Text Box 456"/>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5EA7D36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304" name="Group 457"/>
                      <wpg:cNvGrpSpPr>
                        <a:grpSpLocks/>
                      </wpg:cNvGrpSpPr>
                      <wpg:grpSpPr bwMode="auto">
                        <a:xfrm>
                          <a:off x="1135" y="13347"/>
                          <a:ext cx="10482" cy="454"/>
                          <a:chOff x="1822" y="2477"/>
                          <a:chExt cx="10479" cy="454"/>
                        </a:xfrm>
                      </wpg:grpSpPr>
                      <wps:wsp>
                        <wps:cNvPr id="305" name="Text Box 458"/>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2C3A05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06" name="Text Box 459"/>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50C699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07" name="Text Box 460"/>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1823EFF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08" name="Text Box 461"/>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26434F9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09" name="Text Box 462"/>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7C15F3B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10" name="Text Box 463"/>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6CD954C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11" name="Text Box 464"/>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DFBE05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12" name="Text Box 465"/>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4877CAF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13" name="Text Box 466"/>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51624D96"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14" name="Text Box 467"/>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5037E4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315" name="Group 468"/>
                      <wpg:cNvGrpSpPr>
                        <a:grpSpLocks/>
                      </wpg:cNvGrpSpPr>
                      <wpg:grpSpPr bwMode="auto">
                        <a:xfrm>
                          <a:off x="1135" y="13799"/>
                          <a:ext cx="10482" cy="454"/>
                          <a:chOff x="1822" y="2477"/>
                          <a:chExt cx="10479" cy="454"/>
                        </a:xfrm>
                      </wpg:grpSpPr>
                      <wps:wsp>
                        <wps:cNvPr id="316" name="Text Box 469"/>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302316F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17" name="Text Box 470"/>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5F5C57D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18" name="Text Box 471"/>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2FAF3AD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19" name="Text Box 472"/>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4C273AB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20" name="Text Box 473"/>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D3523C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21" name="Text Box 474"/>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762B62F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22" name="Text Box 475"/>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7474AF3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23" name="Text Box 476"/>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42DA9B4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24" name="Text Box 477"/>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622C3C6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25" name="Text Box 478"/>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BA70F35"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326" name="Group 479"/>
                      <wpg:cNvGrpSpPr>
                        <a:grpSpLocks/>
                      </wpg:cNvGrpSpPr>
                      <wpg:grpSpPr bwMode="auto">
                        <a:xfrm>
                          <a:off x="1135" y="14252"/>
                          <a:ext cx="10482" cy="454"/>
                          <a:chOff x="1822" y="2477"/>
                          <a:chExt cx="10479" cy="454"/>
                        </a:xfrm>
                      </wpg:grpSpPr>
                      <wps:wsp>
                        <wps:cNvPr id="327" name="Text Box 480"/>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5088C3BB"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28" name="Text Box 481"/>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3E1BD19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29" name="Text Box 482"/>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5AFC4F5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30" name="Text Box 483"/>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19BA82E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31" name="Text Box 484"/>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6AC9CDA8"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32" name="Text Box 485"/>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652EB9D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33" name="Text Box 486"/>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5BC0C1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34" name="Text Box 487"/>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66CDD3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35" name="Text Box 488"/>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5B50E13D"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36" name="Text Box 489"/>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7D981DF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337" name="Group 490"/>
                      <wpg:cNvGrpSpPr>
                        <a:grpSpLocks/>
                      </wpg:cNvGrpSpPr>
                      <wpg:grpSpPr bwMode="auto">
                        <a:xfrm>
                          <a:off x="1135" y="14704"/>
                          <a:ext cx="10482" cy="454"/>
                          <a:chOff x="1822" y="2477"/>
                          <a:chExt cx="10479" cy="454"/>
                        </a:xfrm>
                      </wpg:grpSpPr>
                      <wps:wsp>
                        <wps:cNvPr id="338" name="Text Box 491"/>
                        <wps:cNvSpPr txBox="1">
                          <a:spLocks noChangeArrowheads="1"/>
                        </wps:cNvSpPr>
                        <wps:spPr bwMode="auto">
                          <a:xfrm>
                            <a:off x="1822" y="2477"/>
                            <a:ext cx="454" cy="454"/>
                          </a:xfrm>
                          <a:prstGeom prst="rect">
                            <a:avLst/>
                          </a:prstGeom>
                          <a:solidFill>
                            <a:srgbClr val="FFFFFF"/>
                          </a:solidFill>
                          <a:ln w="9525">
                            <a:solidFill>
                              <a:srgbClr val="000000"/>
                            </a:solidFill>
                            <a:miter lim="800000"/>
                            <a:headEnd/>
                            <a:tailEnd/>
                          </a:ln>
                        </wps:spPr>
                        <wps:txbx>
                          <w:txbxContent>
                            <w:p w14:paraId="62DC7702"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39" name="Text Box 492"/>
                        <wps:cNvSpPr txBox="1">
                          <a:spLocks noChangeArrowheads="1"/>
                        </wps:cNvSpPr>
                        <wps:spPr bwMode="auto">
                          <a:xfrm>
                            <a:off x="2276" y="2477"/>
                            <a:ext cx="1134" cy="454"/>
                          </a:xfrm>
                          <a:prstGeom prst="rect">
                            <a:avLst/>
                          </a:prstGeom>
                          <a:solidFill>
                            <a:srgbClr val="FFFFFF"/>
                          </a:solidFill>
                          <a:ln w="9525">
                            <a:solidFill>
                              <a:srgbClr val="000000"/>
                            </a:solidFill>
                            <a:miter lim="800000"/>
                            <a:headEnd/>
                            <a:tailEnd/>
                          </a:ln>
                        </wps:spPr>
                        <wps:txbx>
                          <w:txbxContent>
                            <w:p w14:paraId="0EE664D3"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40" name="Text Box 493"/>
                        <wps:cNvSpPr txBox="1">
                          <a:spLocks noChangeArrowheads="1"/>
                        </wps:cNvSpPr>
                        <wps:spPr bwMode="auto">
                          <a:xfrm>
                            <a:off x="11734" y="2477"/>
                            <a:ext cx="567" cy="454"/>
                          </a:xfrm>
                          <a:prstGeom prst="rect">
                            <a:avLst/>
                          </a:prstGeom>
                          <a:solidFill>
                            <a:srgbClr val="FFFFFF"/>
                          </a:solidFill>
                          <a:ln w="9525">
                            <a:solidFill>
                              <a:srgbClr val="000000"/>
                            </a:solidFill>
                            <a:miter lim="800000"/>
                            <a:headEnd/>
                            <a:tailEnd/>
                          </a:ln>
                        </wps:spPr>
                        <wps:txbx>
                          <w:txbxContent>
                            <w:p w14:paraId="76606287"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41" name="Text Box 494"/>
                        <wps:cNvSpPr txBox="1">
                          <a:spLocks noChangeArrowheads="1"/>
                        </wps:cNvSpPr>
                        <wps:spPr bwMode="auto">
                          <a:xfrm>
                            <a:off x="3400" y="2477"/>
                            <a:ext cx="1134" cy="454"/>
                          </a:xfrm>
                          <a:prstGeom prst="rect">
                            <a:avLst/>
                          </a:prstGeom>
                          <a:solidFill>
                            <a:srgbClr val="FFFFFF"/>
                          </a:solidFill>
                          <a:ln w="9525">
                            <a:solidFill>
                              <a:srgbClr val="000000"/>
                            </a:solidFill>
                            <a:miter lim="800000"/>
                            <a:headEnd/>
                            <a:tailEnd/>
                          </a:ln>
                        </wps:spPr>
                        <wps:txbx>
                          <w:txbxContent>
                            <w:p w14:paraId="199BEA1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42" name="Text Box 495"/>
                        <wps:cNvSpPr txBox="1">
                          <a:spLocks noChangeArrowheads="1"/>
                        </wps:cNvSpPr>
                        <wps:spPr bwMode="auto">
                          <a:xfrm>
                            <a:off x="4534" y="2477"/>
                            <a:ext cx="1134" cy="454"/>
                          </a:xfrm>
                          <a:prstGeom prst="rect">
                            <a:avLst/>
                          </a:prstGeom>
                          <a:solidFill>
                            <a:srgbClr val="FFFFFF"/>
                          </a:solidFill>
                          <a:ln w="9525">
                            <a:solidFill>
                              <a:srgbClr val="000000"/>
                            </a:solidFill>
                            <a:miter lim="800000"/>
                            <a:headEnd/>
                            <a:tailEnd/>
                          </a:ln>
                        </wps:spPr>
                        <wps:txbx>
                          <w:txbxContent>
                            <w:p w14:paraId="522B6564"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43" name="Text Box 496"/>
                        <wps:cNvSpPr txBox="1">
                          <a:spLocks noChangeArrowheads="1"/>
                        </wps:cNvSpPr>
                        <wps:spPr bwMode="auto">
                          <a:xfrm>
                            <a:off x="5668" y="2477"/>
                            <a:ext cx="1134" cy="454"/>
                          </a:xfrm>
                          <a:prstGeom prst="rect">
                            <a:avLst/>
                          </a:prstGeom>
                          <a:solidFill>
                            <a:srgbClr val="FFFFFF"/>
                          </a:solidFill>
                          <a:ln w="9525">
                            <a:solidFill>
                              <a:srgbClr val="000000"/>
                            </a:solidFill>
                            <a:miter lim="800000"/>
                            <a:headEnd/>
                            <a:tailEnd/>
                          </a:ln>
                        </wps:spPr>
                        <wps:txbx>
                          <w:txbxContent>
                            <w:p w14:paraId="7E1BB3DA"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44" name="Text Box 497"/>
                        <wps:cNvSpPr txBox="1">
                          <a:spLocks noChangeArrowheads="1"/>
                        </wps:cNvSpPr>
                        <wps:spPr bwMode="auto">
                          <a:xfrm>
                            <a:off x="6802" y="2477"/>
                            <a:ext cx="1134" cy="454"/>
                          </a:xfrm>
                          <a:prstGeom prst="rect">
                            <a:avLst/>
                          </a:prstGeom>
                          <a:solidFill>
                            <a:srgbClr val="FFFFFF"/>
                          </a:solidFill>
                          <a:ln w="9525">
                            <a:solidFill>
                              <a:srgbClr val="000000"/>
                            </a:solidFill>
                            <a:miter lim="800000"/>
                            <a:headEnd/>
                            <a:tailEnd/>
                          </a:ln>
                        </wps:spPr>
                        <wps:txbx>
                          <w:txbxContent>
                            <w:p w14:paraId="43B9FEDF"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45" name="Text Box 498"/>
                        <wps:cNvSpPr txBox="1">
                          <a:spLocks noChangeArrowheads="1"/>
                        </wps:cNvSpPr>
                        <wps:spPr bwMode="auto">
                          <a:xfrm>
                            <a:off x="7936" y="2477"/>
                            <a:ext cx="1701" cy="454"/>
                          </a:xfrm>
                          <a:prstGeom prst="rect">
                            <a:avLst/>
                          </a:prstGeom>
                          <a:solidFill>
                            <a:srgbClr val="FFFFFF"/>
                          </a:solidFill>
                          <a:ln w="9525">
                            <a:solidFill>
                              <a:srgbClr val="000000"/>
                            </a:solidFill>
                            <a:miter lim="800000"/>
                            <a:headEnd/>
                            <a:tailEnd/>
                          </a:ln>
                        </wps:spPr>
                        <wps:txbx>
                          <w:txbxContent>
                            <w:p w14:paraId="584F429E"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46" name="Text Box 499"/>
                        <wps:cNvSpPr txBox="1">
                          <a:spLocks noChangeArrowheads="1"/>
                        </wps:cNvSpPr>
                        <wps:spPr bwMode="auto">
                          <a:xfrm>
                            <a:off x="9637" y="2477"/>
                            <a:ext cx="1247" cy="454"/>
                          </a:xfrm>
                          <a:prstGeom prst="rect">
                            <a:avLst/>
                          </a:prstGeom>
                          <a:solidFill>
                            <a:srgbClr val="FFFFFF"/>
                          </a:solidFill>
                          <a:ln w="9525">
                            <a:solidFill>
                              <a:srgbClr val="000000"/>
                            </a:solidFill>
                            <a:miter lim="800000"/>
                            <a:headEnd/>
                            <a:tailEnd/>
                          </a:ln>
                        </wps:spPr>
                        <wps:txbx>
                          <w:txbxContent>
                            <w:p w14:paraId="7BF22BF9"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s:wsp>
                        <wps:cNvPr id="347" name="Text Box 500"/>
                        <wps:cNvSpPr txBox="1">
                          <a:spLocks noChangeArrowheads="1"/>
                        </wps:cNvSpPr>
                        <wps:spPr bwMode="auto">
                          <a:xfrm>
                            <a:off x="10884" y="2477"/>
                            <a:ext cx="850" cy="454"/>
                          </a:xfrm>
                          <a:prstGeom prst="rect">
                            <a:avLst/>
                          </a:prstGeom>
                          <a:solidFill>
                            <a:srgbClr val="FFFFFF"/>
                          </a:solidFill>
                          <a:ln w="9525">
                            <a:solidFill>
                              <a:srgbClr val="000000"/>
                            </a:solidFill>
                            <a:miter lim="800000"/>
                            <a:headEnd/>
                            <a:tailEnd/>
                          </a:ln>
                        </wps:spPr>
                        <wps:txbx>
                          <w:txbxContent>
                            <w:p w14:paraId="25E4E47C" w14:textId="77777777" w:rsidR="00C84609" w:rsidRDefault="00C84609">
                              <w:pPr>
                                <w:pStyle w:val="a4"/>
                                <w:rPr>
                                  <w:b/>
                                  <w:bCs/>
                                  <w:noProof w:val="0"/>
                                  <w:sz w:val="22"/>
                                  <w:szCs w:val="22"/>
                                </w:rPr>
                              </w:pPr>
                            </w:p>
                          </w:txbxContent>
                        </wps:txbx>
                        <wps:bodyPr rot="0" vert="horz" wrap="square" lIns="18000" tIns="45720" rIns="18000" bIns="45720" anchor="t" anchorCtr="0" upright="1">
                          <a:noAutofit/>
                        </wps:bodyPr>
                      </wps:wsp>
                    </wpg:grpSp>
                    <wpg:grpSp>
                      <wpg:cNvPr id="348" name="Group 501"/>
                      <wpg:cNvGrpSpPr>
                        <a:grpSpLocks/>
                      </wpg:cNvGrpSpPr>
                      <wpg:grpSpPr bwMode="auto">
                        <a:xfrm>
                          <a:off x="567" y="8578"/>
                          <a:ext cx="561" cy="8003"/>
                          <a:chOff x="3194" y="6929"/>
                          <a:chExt cx="561" cy="8155"/>
                        </a:xfrm>
                      </wpg:grpSpPr>
                      <wpg:grpSp>
                        <wpg:cNvPr id="349" name="Group 502"/>
                        <wpg:cNvGrpSpPr>
                          <a:grpSpLocks/>
                        </wpg:cNvGrpSpPr>
                        <wpg:grpSpPr bwMode="auto">
                          <a:xfrm>
                            <a:off x="3194" y="6929"/>
                            <a:ext cx="283" cy="8155"/>
                            <a:chOff x="3194" y="6929"/>
                            <a:chExt cx="283" cy="8155"/>
                          </a:xfrm>
                        </wpg:grpSpPr>
                        <wps:wsp>
                          <wps:cNvPr id="350" name="Text Box 503"/>
                          <wps:cNvSpPr txBox="1">
                            <a:spLocks noChangeArrowheads="1"/>
                          </wps:cNvSpPr>
                          <wps:spPr bwMode="auto">
                            <a:xfrm>
                              <a:off x="3194" y="13667"/>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80FFA9C" w14:textId="77777777" w:rsidR="00C84609" w:rsidRDefault="00C84609">
                                <w:pPr>
                                  <w:pStyle w:val="a4"/>
                                </w:pPr>
                                <w:r>
                                  <w:t>Инв. № подп</w:t>
                                </w:r>
                              </w:p>
                            </w:txbxContent>
                          </wps:txbx>
                          <wps:bodyPr rot="0" vert="vert270" wrap="square" lIns="18000" tIns="10800" rIns="18000" bIns="10800" anchor="t" anchorCtr="0" upright="1">
                            <a:noAutofit/>
                          </wps:bodyPr>
                        </wps:wsp>
                        <wps:wsp>
                          <wps:cNvPr id="351" name="Text Box 504"/>
                          <wps:cNvSpPr txBox="1">
                            <a:spLocks noChangeArrowheads="1"/>
                          </wps:cNvSpPr>
                          <wps:spPr bwMode="auto">
                            <a:xfrm>
                              <a:off x="3194" y="11707"/>
                              <a:ext cx="283" cy="198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1F9819B" w14:textId="77777777" w:rsidR="00C84609" w:rsidRDefault="00C84609">
                                <w:pPr>
                                  <w:pStyle w:val="a4"/>
                                </w:pPr>
                                <w:r>
                                  <w:t>Подп. и дата</w:t>
                                </w:r>
                              </w:p>
                            </w:txbxContent>
                          </wps:txbx>
                          <wps:bodyPr rot="0" vert="vert270" wrap="square" lIns="18000" tIns="10800" rIns="18000" bIns="10800" anchor="t" anchorCtr="0" upright="1">
                            <a:noAutofit/>
                          </wps:bodyPr>
                        </wps:wsp>
                        <wps:wsp>
                          <wps:cNvPr id="352" name="Text Box 505"/>
                          <wps:cNvSpPr txBox="1">
                            <a:spLocks noChangeArrowheads="1"/>
                          </wps:cNvSpPr>
                          <wps:spPr bwMode="auto">
                            <a:xfrm>
                              <a:off x="3194" y="8901"/>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86D69E3" w14:textId="77777777" w:rsidR="00C84609" w:rsidRDefault="00C84609">
                                <w:pPr>
                                  <w:pStyle w:val="a4"/>
                                </w:pPr>
                                <w:r>
                                  <w:t>Взам. инв. №</w:t>
                                </w:r>
                              </w:p>
                            </w:txbxContent>
                          </wps:txbx>
                          <wps:bodyPr rot="0" vert="vert270" wrap="square" lIns="18000" tIns="10800" rIns="18000" bIns="10800" anchor="t" anchorCtr="0" upright="1">
                            <a:noAutofit/>
                          </wps:bodyPr>
                        </wps:wsp>
                        <wps:wsp>
                          <wps:cNvPr id="353" name="Text Box 506"/>
                          <wps:cNvSpPr txBox="1">
                            <a:spLocks noChangeArrowheads="1"/>
                          </wps:cNvSpPr>
                          <wps:spPr bwMode="auto">
                            <a:xfrm>
                              <a:off x="3194" y="10306"/>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26D409" w14:textId="77777777" w:rsidR="00C84609" w:rsidRDefault="00C84609">
                                <w:pPr>
                                  <w:pStyle w:val="a4"/>
                                </w:pPr>
                                <w:r>
                                  <w:t>Инв. № дубл.</w:t>
                                </w:r>
                              </w:p>
                            </w:txbxContent>
                          </wps:txbx>
                          <wps:bodyPr rot="0" vert="vert270" wrap="square" lIns="18000" tIns="10800" rIns="18000" bIns="10800" anchor="t" anchorCtr="0" upright="1">
                            <a:noAutofit/>
                          </wps:bodyPr>
                        </wps:wsp>
                        <wps:wsp>
                          <wps:cNvPr id="354" name="Text Box 507"/>
                          <wps:cNvSpPr txBox="1">
                            <a:spLocks noChangeArrowheads="1"/>
                          </wps:cNvSpPr>
                          <wps:spPr bwMode="auto">
                            <a:xfrm>
                              <a:off x="3194" y="6929"/>
                              <a:ext cx="283" cy="198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352C1BE" w14:textId="77777777" w:rsidR="00C84609" w:rsidRDefault="00C84609">
                                <w:pPr>
                                  <w:pStyle w:val="a4"/>
                                </w:pPr>
                                <w:r>
                                  <w:t>Подп. и дата</w:t>
                                </w:r>
                              </w:p>
                            </w:txbxContent>
                          </wps:txbx>
                          <wps:bodyPr rot="0" vert="vert270" wrap="square" lIns="18000" tIns="10800" rIns="18000" bIns="10800" anchor="t" anchorCtr="0" upright="1">
                            <a:noAutofit/>
                          </wps:bodyPr>
                        </wps:wsp>
                      </wpg:grpSp>
                      <wpg:grpSp>
                        <wpg:cNvPr id="355" name="Group 508"/>
                        <wpg:cNvGrpSpPr>
                          <a:grpSpLocks/>
                        </wpg:cNvGrpSpPr>
                        <wpg:grpSpPr bwMode="auto">
                          <a:xfrm>
                            <a:off x="3472" y="6929"/>
                            <a:ext cx="283" cy="8155"/>
                            <a:chOff x="3194" y="6929"/>
                            <a:chExt cx="283" cy="8155"/>
                          </a:xfrm>
                        </wpg:grpSpPr>
                        <wps:wsp>
                          <wps:cNvPr id="356" name="Text Box 509"/>
                          <wps:cNvSpPr txBox="1">
                            <a:spLocks noChangeArrowheads="1"/>
                          </wps:cNvSpPr>
                          <wps:spPr bwMode="auto">
                            <a:xfrm>
                              <a:off x="3194" y="13667"/>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387ACEB" w14:textId="77777777" w:rsidR="00C84609" w:rsidRDefault="00C84609">
                                <w:pPr>
                                  <w:pStyle w:val="a4"/>
                                </w:pPr>
                              </w:p>
                            </w:txbxContent>
                          </wps:txbx>
                          <wps:bodyPr rot="0" vert="vert270" wrap="square" lIns="18000" tIns="10800" rIns="18000" bIns="10800" anchor="t" anchorCtr="0" upright="1">
                            <a:noAutofit/>
                          </wps:bodyPr>
                        </wps:wsp>
                        <wps:wsp>
                          <wps:cNvPr id="357" name="Text Box 510"/>
                          <wps:cNvSpPr txBox="1">
                            <a:spLocks noChangeArrowheads="1"/>
                          </wps:cNvSpPr>
                          <wps:spPr bwMode="auto">
                            <a:xfrm>
                              <a:off x="3194" y="11707"/>
                              <a:ext cx="283" cy="198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38A2BA9" w14:textId="77777777" w:rsidR="00C84609" w:rsidRDefault="00C84609">
                                <w:pPr>
                                  <w:pStyle w:val="a4"/>
                                </w:pPr>
                              </w:p>
                            </w:txbxContent>
                          </wps:txbx>
                          <wps:bodyPr rot="0" vert="vert270" wrap="square" lIns="18000" tIns="10800" rIns="18000" bIns="10800" anchor="t" anchorCtr="0" upright="1">
                            <a:noAutofit/>
                          </wps:bodyPr>
                        </wps:wsp>
                        <wps:wsp>
                          <wps:cNvPr id="358" name="Text Box 511"/>
                          <wps:cNvSpPr txBox="1">
                            <a:spLocks noChangeArrowheads="1"/>
                          </wps:cNvSpPr>
                          <wps:spPr bwMode="auto">
                            <a:xfrm>
                              <a:off x="3194" y="8901"/>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C340124" w14:textId="77777777" w:rsidR="00C84609" w:rsidRDefault="00C84609">
                                <w:pPr>
                                  <w:pStyle w:val="a4"/>
                                </w:pPr>
                              </w:p>
                            </w:txbxContent>
                          </wps:txbx>
                          <wps:bodyPr rot="0" vert="vert270" wrap="square" lIns="18000" tIns="10800" rIns="18000" bIns="10800" anchor="t" anchorCtr="0" upright="1">
                            <a:noAutofit/>
                          </wps:bodyPr>
                        </wps:wsp>
                        <wps:wsp>
                          <wps:cNvPr id="359" name="Text Box 512"/>
                          <wps:cNvSpPr txBox="1">
                            <a:spLocks noChangeArrowheads="1"/>
                          </wps:cNvSpPr>
                          <wps:spPr bwMode="auto">
                            <a:xfrm>
                              <a:off x="3194" y="10306"/>
                              <a:ext cx="283" cy="1417"/>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C1B149F" w14:textId="77777777" w:rsidR="00C84609" w:rsidRDefault="00C84609">
                                <w:pPr>
                                  <w:pStyle w:val="a4"/>
                                </w:pPr>
                              </w:p>
                            </w:txbxContent>
                          </wps:txbx>
                          <wps:bodyPr rot="0" vert="vert270" wrap="square" lIns="18000" tIns="10800" rIns="18000" bIns="10800" anchor="t" anchorCtr="0" upright="1">
                            <a:noAutofit/>
                          </wps:bodyPr>
                        </wps:wsp>
                        <wps:wsp>
                          <wps:cNvPr id="360" name="Text Box 513"/>
                          <wps:cNvSpPr txBox="1">
                            <a:spLocks noChangeArrowheads="1"/>
                          </wps:cNvSpPr>
                          <wps:spPr bwMode="auto">
                            <a:xfrm>
                              <a:off x="3194" y="6929"/>
                              <a:ext cx="283" cy="1984"/>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85BA261" w14:textId="77777777" w:rsidR="00C84609" w:rsidRDefault="00C84609">
                                <w:pPr>
                                  <w:pStyle w:val="a4"/>
                                </w:pPr>
                              </w:p>
                            </w:txbxContent>
                          </wps:txbx>
                          <wps:bodyPr rot="0" vert="vert270" wrap="square" lIns="18000" tIns="10800" rIns="18000" bIns="10800" anchor="t" anchorCtr="0" upright="1">
                            <a:noAutofit/>
                          </wps:bodyPr>
                        </wps:wsp>
                      </wpg:grpSp>
                    </wpg:grpSp>
                    <wps:wsp>
                      <wps:cNvPr id="361" name="Rectangle 514"/>
                      <wps:cNvSpPr>
                        <a:spLocks noChangeArrowheads="1"/>
                      </wps:cNvSpPr>
                      <wps:spPr bwMode="auto">
                        <a:xfrm>
                          <a:off x="1128" y="284"/>
                          <a:ext cx="10488" cy="16271"/>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2" name="Group 515"/>
                      <wpg:cNvGrpSpPr>
                        <a:grpSpLocks/>
                      </wpg:cNvGrpSpPr>
                      <wpg:grpSpPr bwMode="auto">
                        <a:xfrm>
                          <a:off x="1583" y="1958"/>
                          <a:ext cx="9474" cy="13743"/>
                          <a:chOff x="1586" y="2096"/>
                          <a:chExt cx="9474" cy="13235"/>
                        </a:xfrm>
                      </wpg:grpSpPr>
                      <wps:wsp>
                        <wps:cNvPr id="363" name="Line 516"/>
                        <wps:cNvCnPr/>
                        <wps:spPr bwMode="auto">
                          <a:xfrm>
                            <a:off x="1586" y="2132"/>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64" name="Line 517"/>
                        <wps:cNvCnPr/>
                        <wps:spPr bwMode="auto">
                          <a:xfrm>
                            <a:off x="2726" y="2129"/>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65" name="Line 518"/>
                        <wps:cNvCnPr/>
                        <wps:spPr bwMode="auto">
                          <a:xfrm>
                            <a:off x="3851" y="2129"/>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66" name="Line 519"/>
                        <wps:cNvCnPr/>
                        <wps:spPr bwMode="auto">
                          <a:xfrm>
                            <a:off x="4985" y="2129"/>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67" name="Line 520"/>
                        <wps:cNvCnPr/>
                        <wps:spPr bwMode="auto">
                          <a:xfrm>
                            <a:off x="6110" y="2096"/>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68" name="Line 521"/>
                        <wps:cNvCnPr/>
                        <wps:spPr bwMode="auto">
                          <a:xfrm>
                            <a:off x="7243" y="2129"/>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69" name="Line 522"/>
                        <wps:cNvCnPr/>
                        <wps:spPr bwMode="auto">
                          <a:xfrm>
                            <a:off x="8955" y="2096"/>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70" name="Line 523"/>
                        <wps:cNvCnPr/>
                        <wps:spPr bwMode="auto">
                          <a:xfrm>
                            <a:off x="10203" y="2096"/>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71" name="Line 524"/>
                        <wps:cNvCnPr/>
                        <wps:spPr bwMode="auto">
                          <a:xfrm>
                            <a:off x="11054" y="2096"/>
                            <a:ext cx="6" cy="13199"/>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372" name="Group 525"/>
                      <wpg:cNvGrpSpPr>
                        <a:grpSpLocks/>
                      </wpg:cNvGrpSpPr>
                      <wpg:grpSpPr bwMode="auto">
                        <a:xfrm>
                          <a:off x="1128" y="15633"/>
                          <a:ext cx="10489" cy="940"/>
                          <a:chOff x="1140" y="12894"/>
                          <a:chExt cx="10489" cy="853"/>
                        </a:xfrm>
                      </wpg:grpSpPr>
                      <wps:wsp>
                        <wps:cNvPr id="373" name="Rectangle 526"/>
                        <wps:cNvSpPr>
                          <a:spLocks noChangeArrowheads="1"/>
                        </wps:cNvSpPr>
                        <wps:spPr bwMode="auto">
                          <a:xfrm>
                            <a:off x="1140" y="12894"/>
                            <a:ext cx="10488" cy="85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grpSp>
                        <wpg:cNvPr id="374" name="Group 527"/>
                        <wpg:cNvGrpSpPr>
                          <a:grpSpLocks/>
                        </wpg:cNvGrpSpPr>
                        <wpg:grpSpPr bwMode="auto">
                          <a:xfrm>
                            <a:off x="1143" y="12894"/>
                            <a:ext cx="10486" cy="853"/>
                            <a:chOff x="989" y="11410"/>
                            <a:chExt cx="10486" cy="853"/>
                          </a:xfrm>
                        </wpg:grpSpPr>
                        <wpg:grpSp>
                          <wpg:cNvPr id="375" name="Group 528"/>
                          <wpg:cNvGrpSpPr>
                            <a:grpSpLocks/>
                          </wpg:cNvGrpSpPr>
                          <wpg:grpSpPr bwMode="auto">
                            <a:xfrm>
                              <a:off x="10908" y="11410"/>
                              <a:ext cx="567" cy="853"/>
                              <a:chOff x="9096" y="9973"/>
                              <a:chExt cx="851" cy="853"/>
                            </a:xfrm>
                          </wpg:grpSpPr>
                          <wps:wsp>
                            <wps:cNvPr id="376" name="Text Box 529"/>
                            <wps:cNvSpPr txBox="1">
                              <a:spLocks noChangeArrowheads="1"/>
                            </wps:cNvSpPr>
                            <wps:spPr bwMode="auto">
                              <a:xfrm>
                                <a:off x="9096" y="9973"/>
                                <a:ext cx="850" cy="283"/>
                              </a:xfrm>
                              <a:prstGeom prst="rect">
                                <a:avLst/>
                              </a:prstGeom>
                              <a:solidFill>
                                <a:srgbClr val="FFFFFF"/>
                              </a:solidFill>
                              <a:ln w="28575">
                                <a:solidFill>
                                  <a:srgbClr val="000000"/>
                                </a:solidFill>
                                <a:miter lim="800000"/>
                                <a:headEnd/>
                                <a:tailEnd/>
                              </a:ln>
                            </wps:spPr>
                            <wps:txbx>
                              <w:txbxContent>
                                <w:p w14:paraId="48CB1F3D" w14:textId="77777777" w:rsidR="00C84609" w:rsidRDefault="00C84609">
                                  <w:pPr>
                                    <w:pStyle w:val="a4"/>
                                    <w:rPr>
                                      <w:noProof w:val="0"/>
                                    </w:rPr>
                                  </w:pPr>
                                  <w:r>
                                    <w:rPr>
                                      <w:noProof w:val="0"/>
                                    </w:rPr>
                                    <w:t>Лист</w:t>
                                  </w:r>
                                </w:p>
                              </w:txbxContent>
                            </wps:txbx>
                            <wps:bodyPr rot="0" vert="horz" wrap="square" lIns="18000" tIns="10800" rIns="18000" bIns="10800" anchor="t" anchorCtr="0" upright="1">
                              <a:noAutofit/>
                            </wps:bodyPr>
                          </wps:wsp>
                          <wps:wsp>
                            <wps:cNvPr id="377" name="Text Box 530"/>
                            <wps:cNvSpPr txBox="1">
                              <a:spLocks noChangeArrowheads="1"/>
                            </wps:cNvSpPr>
                            <wps:spPr bwMode="auto">
                              <a:xfrm>
                                <a:off x="9097" y="10259"/>
                                <a:ext cx="850" cy="567"/>
                              </a:xfrm>
                              <a:prstGeom prst="rect">
                                <a:avLst/>
                              </a:prstGeom>
                              <a:solidFill>
                                <a:srgbClr val="FFFFFF"/>
                              </a:solidFill>
                              <a:ln w="28575">
                                <a:solidFill>
                                  <a:srgbClr val="000000"/>
                                </a:solidFill>
                                <a:miter lim="800000"/>
                                <a:headEnd/>
                                <a:tailEnd/>
                              </a:ln>
                            </wps:spPr>
                            <wps:txbx>
                              <w:txbxContent>
                                <w:p w14:paraId="765E34AD" w14:textId="07B62CAD" w:rsidR="00C84609" w:rsidRDefault="00C84609">
                                  <w:pPr>
                                    <w:pStyle w:val="a4"/>
                                    <w:spacing w:before="120"/>
                                    <w:rPr>
                                      <w:noProof w:val="0"/>
                                      <w:sz w:val="22"/>
                                      <w:szCs w:val="22"/>
                                      <w:lang w:val="en-US"/>
                                    </w:rPr>
                                  </w:pPr>
                                  <w:r>
                                    <w:rPr>
                                      <w:noProof w:val="0"/>
                                      <w:sz w:val="22"/>
                                      <w:szCs w:val="22"/>
                                      <w:lang w:val="en-US"/>
                                    </w:rPr>
                                    <w:fldChar w:fldCharType="begin"/>
                                  </w:r>
                                  <w:r>
                                    <w:rPr>
                                      <w:noProof w:val="0"/>
                                      <w:sz w:val="22"/>
                                      <w:szCs w:val="22"/>
                                      <w:lang w:val="en-US"/>
                                    </w:rPr>
                                    <w:instrText xml:space="preserve"> PAGE  \* MERGEFORMAT </w:instrText>
                                  </w:r>
                                  <w:r>
                                    <w:rPr>
                                      <w:noProof w:val="0"/>
                                      <w:sz w:val="22"/>
                                      <w:szCs w:val="22"/>
                                      <w:lang w:val="en-US"/>
                                    </w:rPr>
                                    <w:fldChar w:fldCharType="separate"/>
                                  </w:r>
                                  <w:r>
                                    <w:rPr>
                                      <w:sz w:val="22"/>
                                      <w:szCs w:val="22"/>
                                      <w:lang w:val="en-US"/>
                                    </w:rPr>
                                    <w:t>30</w:t>
                                  </w:r>
                                  <w:r>
                                    <w:rPr>
                                      <w:noProof w:val="0"/>
                                      <w:sz w:val="22"/>
                                      <w:szCs w:val="22"/>
                                      <w:lang w:val="en-US"/>
                                    </w:rPr>
                                    <w:fldChar w:fldCharType="end"/>
                                  </w:r>
                                </w:p>
                              </w:txbxContent>
                            </wps:txbx>
                            <wps:bodyPr rot="0" vert="horz" wrap="square" lIns="18000" tIns="10800" rIns="18000" bIns="10800" anchor="t" anchorCtr="0" upright="1">
                              <a:noAutofit/>
                            </wps:bodyPr>
                          </wps:wsp>
                        </wpg:grpSp>
                        <wps:wsp>
                          <wps:cNvPr id="378" name="Text Box 531"/>
                          <wps:cNvSpPr txBox="1">
                            <a:spLocks noChangeArrowheads="1"/>
                          </wps:cNvSpPr>
                          <wps:spPr bwMode="auto">
                            <a:xfrm>
                              <a:off x="4672" y="11413"/>
                              <a:ext cx="6236" cy="850"/>
                            </a:xfrm>
                            <a:prstGeom prst="rect">
                              <a:avLst/>
                            </a:prstGeom>
                            <a:solidFill>
                              <a:srgbClr val="FFFFFF"/>
                            </a:solidFill>
                            <a:ln w="28575">
                              <a:solidFill>
                                <a:srgbClr val="000000"/>
                              </a:solidFill>
                              <a:miter lim="800000"/>
                              <a:headEnd/>
                              <a:tailEnd/>
                            </a:ln>
                          </wps:spPr>
                          <wps:txbx>
                            <w:txbxContent>
                              <w:p w14:paraId="04437983" w14:textId="3078CA3F" w:rsidR="00C84609" w:rsidRDefault="00C84609">
                                <w:pPr>
                                  <w:pStyle w:val="a4"/>
                                  <w:spacing w:before="160"/>
                                  <w:rPr>
                                    <w:noProof w:val="0"/>
                                    <w:sz w:val="32"/>
                                    <w:szCs w:val="32"/>
                                    <w:lang w:val="en-US"/>
                                  </w:rPr>
                                </w:pPr>
                              </w:p>
                            </w:txbxContent>
                          </wps:txbx>
                          <wps:bodyPr rot="0" vert="horz" wrap="square" lIns="18000" tIns="10800" rIns="18000" bIns="10800" anchor="t" anchorCtr="0" upright="1">
                            <a:noAutofit/>
                          </wps:bodyPr>
                        </wps:wsp>
                        <wpg:grpSp>
                          <wpg:cNvPr id="379" name="Group 532"/>
                          <wpg:cNvGrpSpPr>
                            <a:grpSpLocks/>
                          </wpg:cNvGrpSpPr>
                          <wpg:grpSpPr bwMode="auto">
                            <a:xfrm>
                              <a:off x="989" y="11413"/>
                              <a:ext cx="3683" cy="850"/>
                              <a:chOff x="1248" y="9691"/>
                              <a:chExt cx="3683" cy="861"/>
                            </a:xfrm>
                          </wpg:grpSpPr>
                          <wpg:grpSp>
                            <wpg:cNvPr id="380" name="Group 533"/>
                            <wpg:cNvGrpSpPr>
                              <a:grpSpLocks/>
                            </wpg:cNvGrpSpPr>
                            <wpg:grpSpPr bwMode="auto">
                              <a:xfrm>
                                <a:off x="1248" y="10272"/>
                                <a:ext cx="3682" cy="280"/>
                                <a:chOff x="3332" y="11725"/>
                                <a:chExt cx="3681" cy="283"/>
                              </a:xfrm>
                            </wpg:grpSpPr>
                            <wps:wsp>
                              <wps:cNvPr id="381" name="Text Box 534"/>
                              <wps:cNvSpPr txBox="1">
                                <a:spLocks noChangeArrowheads="1"/>
                              </wps:cNvSpPr>
                              <wps:spPr bwMode="auto">
                                <a:xfrm>
                                  <a:off x="3332" y="11725"/>
                                  <a:ext cx="397" cy="283"/>
                                </a:xfrm>
                                <a:prstGeom prst="rect">
                                  <a:avLst/>
                                </a:prstGeom>
                                <a:solidFill>
                                  <a:srgbClr val="FFFFFF"/>
                                </a:solidFill>
                                <a:ln w="28575">
                                  <a:solidFill>
                                    <a:srgbClr val="000000"/>
                                  </a:solidFill>
                                  <a:miter lim="800000"/>
                                  <a:headEnd/>
                                  <a:tailEnd/>
                                </a:ln>
                              </wps:spPr>
                              <wps:txbx>
                                <w:txbxContent>
                                  <w:p w14:paraId="301D7DFB" w14:textId="77777777" w:rsidR="00C84609" w:rsidRDefault="00C84609">
                                    <w:pPr>
                                      <w:pStyle w:val="a4"/>
                                      <w:rPr>
                                        <w:noProof w:val="0"/>
                                      </w:rPr>
                                    </w:pPr>
                                    <w:r>
                                      <w:rPr>
                                        <w:noProof w:val="0"/>
                                      </w:rPr>
                                      <w:t>Лит</w:t>
                                    </w:r>
                                  </w:p>
                                </w:txbxContent>
                              </wps:txbx>
                              <wps:bodyPr rot="0" vert="horz" wrap="square" lIns="18000" tIns="10800" rIns="18000" bIns="10800" anchor="t" anchorCtr="0" upright="1">
                                <a:noAutofit/>
                              </wps:bodyPr>
                            </wps:wsp>
                            <wps:wsp>
                              <wps:cNvPr id="382" name="Text Box 535"/>
                              <wps:cNvSpPr txBox="1">
                                <a:spLocks noChangeArrowheads="1"/>
                              </wps:cNvSpPr>
                              <wps:spPr bwMode="auto">
                                <a:xfrm>
                                  <a:off x="4295" y="11725"/>
                                  <a:ext cx="1304" cy="283"/>
                                </a:xfrm>
                                <a:prstGeom prst="rect">
                                  <a:avLst/>
                                </a:prstGeom>
                                <a:solidFill>
                                  <a:srgbClr val="FFFFFF"/>
                                </a:solidFill>
                                <a:ln w="28575">
                                  <a:solidFill>
                                    <a:srgbClr val="000000"/>
                                  </a:solidFill>
                                  <a:miter lim="800000"/>
                                  <a:headEnd/>
                                  <a:tailEnd/>
                                </a:ln>
                              </wps:spPr>
                              <wps:txbx>
                                <w:txbxContent>
                                  <w:p w14:paraId="4996F6B0" w14:textId="77777777" w:rsidR="00C84609" w:rsidRDefault="00C84609">
                                    <w:pPr>
                                      <w:pStyle w:val="a4"/>
                                    </w:pPr>
                                    <w:r>
                                      <w:t>№ докум.</w:t>
                                    </w:r>
                                  </w:p>
                                </w:txbxContent>
                              </wps:txbx>
                              <wps:bodyPr rot="0" vert="horz" wrap="square" lIns="18000" tIns="10800" rIns="18000" bIns="10800" anchor="t" anchorCtr="0" upright="1">
                                <a:noAutofit/>
                              </wps:bodyPr>
                            </wps:wsp>
                            <wps:wsp>
                              <wps:cNvPr id="383" name="Text Box 536"/>
                              <wps:cNvSpPr txBox="1">
                                <a:spLocks noChangeArrowheads="1"/>
                              </wps:cNvSpPr>
                              <wps:spPr bwMode="auto">
                                <a:xfrm>
                                  <a:off x="3728" y="11725"/>
                                  <a:ext cx="567" cy="283"/>
                                </a:xfrm>
                                <a:prstGeom prst="rect">
                                  <a:avLst/>
                                </a:prstGeom>
                                <a:solidFill>
                                  <a:srgbClr val="FFFFFF"/>
                                </a:solidFill>
                                <a:ln w="28575">
                                  <a:solidFill>
                                    <a:srgbClr val="000000"/>
                                  </a:solidFill>
                                  <a:miter lim="800000"/>
                                  <a:headEnd/>
                                  <a:tailEnd/>
                                </a:ln>
                              </wps:spPr>
                              <wps:txbx>
                                <w:txbxContent>
                                  <w:p w14:paraId="1027FD6B" w14:textId="77777777" w:rsidR="00C84609" w:rsidRDefault="00C84609">
                                    <w:pPr>
                                      <w:pStyle w:val="a4"/>
                                      <w:rPr>
                                        <w:noProof w:val="0"/>
                                      </w:rPr>
                                    </w:pPr>
                                    <w:r>
                                      <w:t>Изм</w:t>
                                    </w:r>
                                    <w:r>
                                      <w:rPr>
                                        <w:noProof w:val="0"/>
                                      </w:rPr>
                                      <w:t>.</w:t>
                                    </w:r>
                                  </w:p>
                                </w:txbxContent>
                              </wps:txbx>
                              <wps:bodyPr rot="0" vert="horz" wrap="square" lIns="18000" tIns="10800" rIns="18000" bIns="10800" anchor="t" anchorCtr="0" upright="1">
                                <a:noAutofit/>
                              </wps:bodyPr>
                            </wps:wsp>
                            <wps:wsp>
                              <wps:cNvPr id="385" name="Text Box 537"/>
                              <wps:cNvSpPr txBox="1">
                                <a:spLocks noChangeArrowheads="1"/>
                              </wps:cNvSpPr>
                              <wps:spPr bwMode="auto">
                                <a:xfrm>
                                  <a:off x="5597" y="11725"/>
                                  <a:ext cx="850" cy="283"/>
                                </a:xfrm>
                                <a:prstGeom prst="rect">
                                  <a:avLst/>
                                </a:prstGeom>
                                <a:solidFill>
                                  <a:srgbClr val="FFFFFF"/>
                                </a:solidFill>
                                <a:ln w="28575">
                                  <a:solidFill>
                                    <a:srgbClr val="000000"/>
                                  </a:solidFill>
                                  <a:miter lim="800000"/>
                                  <a:headEnd/>
                                  <a:tailEnd/>
                                </a:ln>
                              </wps:spPr>
                              <wps:txbx>
                                <w:txbxContent>
                                  <w:p w14:paraId="2EE66CEC" w14:textId="77777777" w:rsidR="00C84609" w:rsidRDefault="00C84609">
                                    <w:pPr>
                                      <w:pStyle w:val="a4"/>
                                      <w:rPr>
                                        <w:noProof w:val="0"/>
                                      </w:rPr>
                                    </w:pPr>
                                    <w:r>
                                      <w:t>Подп</w:t>
                                    </w:r>
                                    <w:r>
                                      <w:rPr>
                                        <w:noProof w:val="0"/>
                                      </w:rPr>
                                      <w:t>.</w:t>
                                    </w:r>
                                  </w:p>
                                </w:txbxContent>
                              </wps:txbx>
                              <wps:bodyPr rot="0" vert="horz" wrap="square" lIns="18000" tIns="10800" rIns="18000" bIns="10800" anchor="t" anchorCtr="0" upright="1">
                                <a:noAutofit/>
                              </wps:bodyPr>
                            </wps:wsp>
                            <wps:wsp>
                              <wps:cNvPr id="386" name="Text Box 538"/>
                              <wps:cNvSpPr txBox="1">
                                <a:spLocks noChangeArrowheads="1"/>
                              </wps:cNvSpPr>
                              <wps:spPr bwMode="auto">
                                <a:xfrm>
                                  <a:off x="6446" y="11725"/>
                                  <a:ext cx="567" cy="283"/>
                                </a:xfrm>
                                <a:prstGeom prst="rect">
                                  <a:avLst/>
                                </a:prstGeom>
                                <a:solidFill>
                                  <a:srgbClr val="FFFFFF"/>
                                </a:solidFill>
                                <a:ln w="28575">
                                  <a:solidFill>
                                    <a:srgbClr val="000000"/>
                                  </a:solidFill>
                                  <a:miter lim="800000"/>
                                  <a:headEnd/>
                                  <a:tailEnd/>
                                </a:ln>
                              </wps:spPr>
                              <wps:txbx>
                                <w:txbxContent>
                                  <w:p w14:paraId="25C5BF1D" w14:textId="77777777" w:rsidR="00C84609" w:rsidRDefault="00C84609">
                                    <w:pPr>
                                      <w:pStyle w:val="a4"/>
                                      <w:rPr>
                                        <w:noProof w:val="0"/>
                                      </w:rPr>
                                    </w:pPr>
                                    <w:r>
                                      <w:rPr>
                                        <w:noProof w:val="0"/>
                                      </w:rPr>
                                      <w:t>Дата</w:t>
                                    </w:r>
                                  </w:p>
                                </w:txbxContent>
                              </wps:txbx>
                              <wps:bodyPr rot="0" vert="horz" wrap="square" lIns="18000" tIns="10800" rIns="18000" bIns="10800" anchor="t" anchorCtr="0" upright="1">
                                <a:noAutofit/>
                              </wps:bodyPr>
                            </wps:wsp>
                          </wpg:grpSp>
                          <wpg:grpSp>
                            <wpg:cNvPr id="387" name="Group 539"/>
                            <wpg:cNvGrpSpPr>
                              <a:grpSpLocks/>
                            </wpg:cNvGrpSpPr>
                            <wpg:grpSpPr bwMode="auto">
                              <a:xfrm>
                                <a:off x="1248" y="9691"/>
                                <a:ext cx="3683" cy="581"/>
                                <a:chOff x="3033" y="9482"/>
                                <a:chExt cx="3683" cy="581"/>
                              </a:xfrm>
                            </wpg:grpSpPr>
                            <wpg:grpSp>
                              <wpg:cNvPr id="388" name="Group 540"/>
                              <wpg:cNvGrpSpPr>
                                <a:grpSpLocks/>
                              </wpg:cNvGrpSpPr>
                              <wpg:grpSpPr bwMode="auto">
                                <a:xfrm>
                                  <a:off x="3034" y="9492"/>
                                  <a:ext cx="3682" cy="561"/>
                                  <a:chOff x="1240" y="9793"/>
                                  <a:chExt cx="3685" cy="568"/>
                                </a:xfrm>
                              </wpg:grpSpPr>
                              <wpg:grpSp>
                                <wpg:cNvPr id="389" name="Group 541"/>
                                <wpg:cNvGrpSpPr>
                                  <a:grpSpLocks/>
                                </wpg:cNvGrpSpPr>
                                <wpg:grpSpPr bwMode="auto">
                                  <a:xfrm>
                                    <a:off x="1240" y="10078"/>
                                    <a:ext cx="3685" cy="283"/>
                                    <a:chOff x="3332" y="11725"/>
                                    <a:chExt cx="3681" cy="283"/>
                                  </a:xfrm>
                                </wpg:grpSpPr>
                                <wps:wsp>
                                  <wps:cNvPr id="390" name="Text Box 542"/>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23B924CF" w14:textId="77777777" w:rsidR="00C84609" w:rsidRDefault="00C84609">
                                        <w:pPr>
                                          <w:pStyle w:val="a4"/>
                                        </w:pPr>
                                      </w:p>
                                    </w:txbxContent>
                                  </wps:txbx>
                                  <wps:bodyPr rot="0" vert="horz" wrap="square" lIns="18000" tIns="10800" rIns="18000" bIns="10800" anchor="t" anchorCtr="0" upright="1">
                                    <a:noAutofit/>
                                  </wps:bodyPr>
                                </wps:wsp>
                                <wps:wsp>
                                  <wps:cNvPr id="391" name="Text Box 543"/>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131B2E8D" w14:textId="77777777" w:rsidR="00C84609" w:rsidRDefault="00C84609">
                                        <w:pPr>
                                          <w:pStyle w:val="a4"/>
                                        </w:pPr>
                                      </w:p>
                                    </w:txbxContent>
                                  </wps:txbx>
                                  <wps:bodyPr rot="0" vert="horz" wrap="square" lIns="18000" tIns="10800" rIns="18000" bIns="10800" anchor="t" anchorCtr="0" upright="1">
                                    <a:noAutofit/>
                                  </wps:bodyPr>
                                </wps:wsp>
                                <wps:wsp>
                                  <wps:cNvPr id="392" name="Text Box 544"/>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61E2E7EB" w14:textId="77777777" w:rsidR="00C84609" w:rsidRDefault="00C84609">
                                        <w:pPr>
                                          <w:pStyle w:val="a4"/>
                                        </w:pPr>
                                      </w:p>
                                    </w:txbxContent>
                                  </wps:txbx>
                                  <wps:bodyPr rot="0" vert="horz" wrap="square" lIns="18000" tIns="10800" rIns="18000" bIns="10800" anchor="t" anchorCtr="0" upright="1">
                                    <a:noAutofit/>
                                  </wps:bodyPr>
                                </wps:wsp>
                                <wps:wsp>
                                  <wps:cNvPr id="393" name="Text Box 545"/>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5930595A" w14:textId="77777777" w:rsidR="00C84609" w:rsidRDefault="00C84609">
                                        <w:pPr>
                                          <w:pStyle w:val="a4"/>
                                        </w:pPr>
                                      </w:p>
                                    </w:txbxContent>
                                  </wps:txbx>
                                  <wps:bodyPr rot="0" vert="horz" wrap="square" lIns="18000" tIns="10800" rIns="18000" bIns="10800" anchor="t" anchorCtr="0" upright="1">
                                    <a:noAutofit/>
                                  </wps:bodyPr>
                                </wps:wsp>
                                <wps:wsp>
                                  <wps:cNvPr id="394" name="Text Box 546"/>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00A50475" w14:textId="77777777" w:rsidR="00C84609" w:rsidRDefault="00C84609">
                                        <w:pPr>
                                          <w:pStyle w:val="a4"/>
                                        </w:pPr>
                                      </w:p>
                                    </w:txbxContent>
                                  </wps:txbx>
                                  <wps:bodyPr rot="0" vert="horz" wrap="square" lIns="18000" tIns="10800" rIns="18000" bIns="10800" anchor="t" anchorCtr="0" upright="1">
                                    <a:noAutofit/>
                                  </wps:bodyPr>
                                </wps:wsp>
                              </wpg:grpSp>
                              <wpg:grpSp>
                                <wpg:cNvPr id="395" name="Group 547"/>
                                <wpg:cNvGrpSpPr>
                                  <a:grpSpLocks/>
                                </wpg:cNvGrpSpPr>
                                <wpg:grpSpPr bwMode="auto">
                                  <a:xfrm>
                                    <a:off x="1240" y="9793"/>
                                    <a:ext cx="3685" cy="283"/>
                                    <a:chOff x="3332" y="11725"/>
                                    <a:chExt cx="3681" cy="283"/>
                                  </a:xfrm>
                                </wpg:grpSpPr>
                                <wps:wsp>
                                  <wps:cNvPr id="396" name="Text Box 548"/>
                                  <wps:cNvSpPr txBox="1">
                                    <a:spLocks noChangeArrowheads="1"/>
                                  </wps:cNvSpPr>
                                  <wps:spPr bwMode="auto">
                                    <a:xfrm>
                                      <a:off x="3332" y="11725"/>
                                      <a:ext cx="397" cy="283"/>
                                    </a:xfrm>
                                    <a:prstGeom prst="rect">
                                      <a:avLst/>
                                    </a:prstGeom>
                                    <a:solidFill>
                                      <a:srgbClr val="FFFFFF"/>
                                    </a:solidFill>
                                    <a:ln w="12700">
                                      <a:solidFill>
                                        <a:srgbClr val="000000"/>
                                      </a:solidFill>
                                      <a:miter lim="800000"/>
                                      <a:headEnd/>
                                      <a:tailEnd/>
                                    </a:ln>
                                  </wps:spPr>
                                  <wps:txbx>
                                    <w:txbxContent>
                                      <w:p w14:paraId="42548ECA" w14:textId="77777777" w:rsidR="00C84609" w:rsidRDefault="00C84609">
                                        <w:pPr>
                                          <w:pStyle w:val="a4"/>
                                        </w:pPr>
                                      </w:p>
                                    </w:txbxContent>
                                  </wps:txbx>
                                  <wps:bodyPr rot="0" vert="horz" wrap="square" lIns="18000" tIns="10800" rIns="18000" bIns="10800" anchor="t" anchorCtr="0" upright="1">
                                    <a:noAutofit/>
                                  </wps:bodyPr>
                                </wps:wsp>
                                <wps:wsp>
                                  <wps:cNvPr id="397" name="Text Box 549"/>
                                  <wps:cNvSpPr txBox="1">
                                    <a:spLocks noChangeArrowheads="1"/>
                                  </wps:cNvSpPr>
                                  <wps:spPr bwMode="auto">
                                    <a:xfrm>
                                      <a:off x="4295" y="11725"/>
                                      <a:ext cx="1304" cy="283"/>
                                    </a:xfrm>
                                    <a:prstGeom prst="rect">
                                      <a:avLst/>
                                    </a:prstGeom>
                                    <a:solidFill>
                                      <a:srgbClr val="FFFFFF"/>
                                    </a:solidFill>
                                    <a:ln w="12700">
                                      <a:solidFill>
                                        <a:srgbClr val="000000"/>
                                      </a:solidFill>
                                      <a:miter lim="800000"/>
                                      <a:headEnd/>
                                      <a:tailEnd/>
                                    </a:ln>
                                  </wps:spPr>
                                  <wps:txbx>
                                    <w:txbxContent>
                                      <w:p w14:paraId="53BE3B70" w14:textId="77777777" w:rsidR="00C84609" w:rsidRDefault="00C84609">
                                        <w:pPr>
                                          <w:pStyle w:val="a4"/>
                                        </w:pPr>
                                      </w:p>
                                    </w:txbxContent>
                                  </wps:txbx>
                                  <wps:bodyPr rot="0" vert="horz" wrap="square" lIns="18000" tIns="10800" rIns="18000" bIns="10800" anchor="t" anchorCtr="0" upright="1">
                                    <a:noAutofit/>
                                  </wps:bodyPr>
                                </wps:wsp>
                                <wps:wsp>
                                  <wps:cNvPr id="398" name="Text Box 550"/>
                                  <wps:cNvSpPr txBox="1">
                                    <a:spLocks noChangeArrowheads="1"/>
                                  </wps:cNvSpPr>
                                  <wps:spPr bwMode="auto">
                                    <a:xfrm>
                                      <a:off x="3728" y="11725"/>
                                      <a:ext cx="567" cy="283"/>
                                    </a:xfrm>
                                    <a:prstGeom prst="rect">
                                      <a:avLst/>
                                    </a:prstGeom>
                                    <a:solidFill>
                                      <a:srgbClr val="FFFFFF"/>
                                    </a:solidFill>
                                    <a:ln w="12700">
                                      <a:solidFill>
                                        <a:srgbClr val="000000"/>
                                      </a:solidFill>
                                      <a:miter lim="800000"/>
                                      <a:headEnd/>
                                      <a:tailEnd/>
                                    </a:ln>
                                  </wps:spPr>
                                  <wps:txbx>
                                    <w:txbxContent>
                                      <w:p w14:paraId="140700C2" w14:textId="77777777" w:rsidR="00C84609" w:rsidRDefault="00C84609">
                                        <w:pPr>
                                          <w:pStyle w:val="a4"/>
                                        </w:pPr>
                                      </w:p>
                                    </w:txbxContent>
                                  </wps:txbx>
                                  <wps:bodyPr rot="0" vert="horz" wrap="square" lIns="18000" tIns="10800" rIns="18000" bIns="10800" anchor="t" anchorCtr="0" upright="1">
                                    <a:noAutofit/>
                                  </wps:bodyPr>
                                </wps:wsp>
                                <wps:wsp>
                                  <wps:cNvPr id="399" name="Text Box 551"/>
                                  <wps:cNvSpPr txBox="1">
                                    <a:spLocks noChangeArrowheads="1"/>
                                  </wps:cNvSpPr>
                                  <wps:spPr bwMode="auto">
                                    <a:xfrm>
                                      <a:off x="5597" y="11725"/>
                                      <a:ext cx="850" cy="283"/>
                                    </a:xfrm>
                                    <a:prstGeom prst="rect">
                                      <a:avLst/>
                                    </a:prstGeom>
                                    <a:solidFill>
                                      <a:srgbClr val="FFFFFF"/>
                                    </a:solidFill>
                                    <a:ln w="12700">
                                      <a:solidFill>
                                        <a:srgbClr val="000000"/>
                                      </a:solidFill>
                                      <a:miter lim="800000"/>
                                      <a:headEnd/>
                                      <a:tailEnd/>
                                    </a:ln>
                                  </wps:spPr>
                                  <wps:txbx>
                                    <w:txbxContent>
                                      <w:p w14:paraId="12938260" w14:textId="77777777" w:rsidR="00C84609" w:rsidRDefault="00C84609">
                                        <w:pPr>
                                          <w:pStyle w:val="a4"/>
                                        </w:pPr>
                                      </w:p>
                                    </w:txbxContent>
                                  </wps:txbx>
                                  <wps:bodyPr rot="0" vert="horz" wrap="square" lIns="18000" tIns="10800" rIns="18000" bIns="10800" anchor="t" anchorCtr="0" upright="1">
                                    <a:noAutofit/>
                                  </wps:bodyPr>
                                </wps:wsp>
                                <wps:wsp>
                                  <wps:cNvPr id="400" name="Text Box 552"/>
                                  <wps:cNvSpPr txBox="1">
                                    <a:spLocks noChangeArrowheads="1"/>
                                  </wps:cNvSpPr>
                                  <wps:spPr bwMode="auto">
                                    <a:xfrm>
                                      <a:off x="6446" y="11725"/>
                                      <a:ext cx="567" cy="283"/>
                                    </a:xfrm>
                                    <a:prstGeom prst="rect">
                                      <a:avLst/>
                                    </a:prstGeom>
                                    <a:solidFill>
                                      <a:srgbClr val="FFFFFF"/>
                                    </a:solidFill>
                                    <a:ln w="12700">
                                      <a:solidFill>
                                        <a:srgbClr val="000000"/>
                                      </a:solidFill>
                                      <a:miter lim="800000"/>
                                      <a:headEnd/>
                                      <a:tailEnd/>
                                    </a:ln>
                                  </wps:spPr>
                                  <wps:txbx>
                                    <w:txbxContent>
                                      <w:p w14:paraId="7387A3CC" w14:textId="77777777" w:rsidR="00C84609" w:rsidRDefault="00C84609">
                                        <w:pPr>
                                          <w:pStyle w:val="a4"/>
                                        </w:pPr>
                                      </w:p>
                                    </w:txbxContent>
                                  </wps:txbx>
                                  <wps:bodyPr rot="0" vert="horz" wrap="square" lIns="18000" tIns="10800" rIns="18000" bIns="10800" anchor="t" anchorCtr="0" upright="1">
                                    <a:noAutofit/>
                                  </wps:bodyPr>
                                </wps:wsp>
                              </wpg:grpSp>
                            </wpg:grpSp>
                            <wps:wsp>
                              <wps:cNvPr id="401" name="Line 553"/>
                              <wps:cNvCnPr/>
                              <wps:spPr bwMode="auto">
                                <a:xfrm>
                                  <a:off x="5299"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02" name="Line 554"/>
                              <wps:cNvCnPr/>
                              <wps:spPr bwMode="auto">
                                <a:xfrm>
                                  <a:off x="3033"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03" name="Line 555"/>
                              <wps:cNvCnPr/>
                              <wps:spPr bwMode="auto">
                                <a:xfrm>
                                  <a:off x="6715"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04" name="Line 556"/>
                              <wps:cNvCnPr/>
                              <wps:spPr bwMode="auto">
                                <a:xfrm>
                                  <a:off x="6148"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05" name="Line 557"/>
                              <wps:cNvCnPr/>
                              <wps:spPr bwMode="auto">
                                <a:xfrm>
                                  <a:off x="3430" y="949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81363044" name="Line 558"/>
                              <wps:cNvCnPr/>
                              <wps:spPr bwMode="auto">
                                <a:xfrm>
                                  <a:off x="3996" y="948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7AEED8C3" id="Group 156" o:spid="_x0000_s1089" style="position:absolute;margin-left:28.35pt;margin-top:14.2pt;width:552.5pt;height:814.85pt;z-index:-251650048;mso-position-horizontal-relative:page;mso-position-vertical-relative:page" coordorigin="567,284" coordsize="11050,16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">
              <v:group id="Group 157" o:spid="_x0000_s1090" style="position:absolute;left:1135;top:15169;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">
                <v:shapetype id="_x0000_t202" coordsize="21600,21600" o:spt="202" path="m,l,21600r21600,l21600,xe">
                  <v:stroke joinstyle="miter"/>
                  <v:path gradientshapeok="t" o:connecttype="rect"/>
                </v:shapetype>
                <v:shape id="Text Box 158" o:spid="_x0000_s1091"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">
                  <v:textbox inset=".5mm,,.5mm">
                    <w:txbxContent>
                      <w:p w14:paraId="5D2033E3" w14:textId="77777777" w:rsidR="00C84609" w:rsidRDefault="00C84609">
                        <w:pPr>
                          <w:pStyle w:val="a4"/>
                          <w:rPr>
                            <w:b/>
                            <w:bCs/>
                            <w:noProof w:val="0"/>
                            <w:sz w:val="22"/>
                            <w:szCs w:val="22"/>
                          </w:rPr>
                        </w:pPr>
                      </w:p>
                    </w:txbxContent>
                  </v:textbox>
                </v:shape>
                <v:shape id="Text Box 159" o:spid="_x0000_s1092"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">
                  <v:textbox inset=".5mm,,.5mm">
                    <w:txbxContent>
                      <w:p w14:paraId="61F3A825" w14:textId="77777777" w:rsidR="00C84609" w:rsidRDefault="00C84609">
                        <w:pPr>
                          <w:pStyle w:val="a4"/>
                          <w:rPr>
                            <w:b/>
                            <w:bCs/>
                            <w:noProof w:val="0"/>
                            <w:sz w:val="22"/>
                            <w:szCs w:val="22"/>
                          </w:rPr>
                        </w:pPr>
                      </w:p>
                    </w:txbxContent>
                  </v:textbox>
                </v:shape>
                <v:shape id="Text Box 160" o:spid="_x0000_s1093"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">
                  <v:textbox inset=".5mm,,.5mm">
                    <w:txbxContent>
                      <w:p w14:paraId="4EE77728" w14:textId="77777777" w:rsidR="00C84609" w:rsidRDefault="00C84609">
                        <w:pPr>
                          <w:pStyle w:val="a4"/>
                          <w:rPr>
                            <w:b/>
                            <w:bCs/>
                            <w:noProof w:val="0"/>
                            <w:sz w:val="22"/>
                            <w:szCs w:val="22"/>
                          </w:rPr>
                        </w:pPr>
                      </w:p>
                    </w:txbxContent>
                  </v:textbox>
                </v:shape>
                <v:shape id="Text Box 161" o:spid="_x0000_s1094"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">
                  <v:textbox inset=".5mm,,.5mm">
                    <w:txbxContent>
                      <w:p w14:paraId="5C27FA5B" w14:textId="77777777" w:rsidR="00C84609" w:rsidRDefault="00C84609">
                        <w:pPr>
                          <w:pStyle w:val="a4"/>
                          <w:rPr>
                            <w:b/>
                            <w:bCs/>
                            <w:noProof w:val="0"/>
                            <w:sz w:val="22"/>
                            <w:szCs w:val="22"/>
                          </w:rPr>
                        </w:pPr>
                      </w:p>
                    </w:txbxContent>
                  </v:textbox>
                </v:shape>
                <v:shape id="Text Box 162" o:spid="_x0000_s1095"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">
                  <v:textbox inset=".5mm,,.5mm">
                    <w:txbxContent>
                      <w:p w14:paraId="48CF4C58" w14:textId="77777777" w:rsidR="00C84609" w:rsidRDefault="00C84609">
                        <w:pPr>
                          <w:pStyle w:val="a4"/>
                          <w:rPr>
                            <w:b/>
                            <w:bCs/>
                            <w:noProof w:val="0"/>
                            <w:sz w:val="22"/>
                            <w:szCs w:val="22"/>
                          </w:rPr>
                        </w:pPr>
                      </w:p>
                    </w:txbxContent>
                  </v:textbox>
                </v:shape>
                <v:shape id="Text Box 163" o:spid="_x0000_s1096"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">
                  <v:textbox inset=".5mm,,.5mm">
                    <w:txbxContent>
                      <w:p w14:paraId="3C9633B2" w14:textId="77777777" w:rsidR="00C84609" w:rsidRDefault="00C84609">
                        <w:pPr>
                          <w:pStyle w:val="a4"/>
                          <w:rPr>
                            <w:b/>
                            <w:bCs/>
                            <w:noProof w:val="0"/>
                            <w:sz w:val="22"/>
                            <w:szCs w:val="22"/>
                          </w:rPr>
                        </w:pPr>
                      </w:p>
                    </w:txbxContent>
                  </v:textbox>
                </v:shape>
                <v:shape id="Text Box 164" o:spid="_x0000_s1097"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">
                  <v:textbox inset=".5mm,,.5mm">
                    <w:txbxContent>
                      <w:p w14:paraId="5A481046" w14:textId="77777777" w:rsidR="00C84609" w:rsidRDefault="00C84609">
                        <w:pPr>
                          <w:pStyle w:val="a4"/>
                          <w:rPr>
                            <w:b/>
                            <w:bCs/>
                            <w:noProof w:val="0"/>
                            <w:sz w:val="22"/>
                            <w:szCs w:val="22"/>
                          </w:rPr>
                        </w:pPr>
                      </w:p>
                    </w:txbxContent>
                  </v:textbox>
                </v:shape>
                <v:shape id="Text Box 165" o:spid="_x0000_s1098"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">
                  <v:textbox inset=".5mm,,.5mm">
                    <w:txbxContent>
                      <w:p w14:paraId="71AC3F0B" w14:textId="77777777" w:rsidR="00C84609" w:rsidRDefault="00C84609">
                        <w:pPr>
                          <w:pStyle w:val="a4"/>
                          <w:rPr>
                            <w:b/>
                            <w:bCs/>
                            <w:noProof w:val="0"/>
                            <w:sz w:val="22"/>
                            <w:szCs w:val="22"/>
                          </w:rPr>
                        </w:pPr>
                      </w:p>
                    </w:txbxContent>
                  </v:textbox>
                </v:shape>
                <v:shape id="Text Box 166" o:spid="_x0000_s1099"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">
                  <v:textbox inset=".5mm,,.5mm">
                    <w:txbxContent>
                      <w:p w14:paraId="06A60878" w14:textId="77777777" w:rsidR="00C84609" w:rsidRDefault="00C84609">
                        <w:pPr>
                          <w:pStyle w:val="a4"/>
                          <w:rPr>
                            <w:b/>
                            <w:bCs/>
                            <w:noProof w:val="0"/>
                            <w:sz w:val="22"/>
                            <w:szCs w:val="22"/>
                          </w:rPr>
                        </w:pPr>
                      </w:p>
                    </w:txbxContent>
                  </v:textbox>
                </v:shape>
                <v:shape id="Text Box 167" o:spid="_x0000_s1100"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">
                  <v:textbox inset=".5mm,,.5mm">
                    <w:txbxContent>
                      <w:p w14:paraId="483116AD" w14:textId="77777777" w:rsidR="00C84609" w:rsidRDefault="00C84609">
                        <w:pPr>
                          <w:pStyle w:val="a4"/>
                          <w:rPr>
                            <w:b/>
                            <w:bCs/>
                            <w:noProof w:val="0"/>
                            <w:sz w:val="22"/>
                            <w:szCs w:val="22"/>
                          </w:rPr>
                        </w:pPr>
                      </w:p>
                    </w:txbxContent>
                  </v:textbox>
                </v:shape>
              </v:group>
              <v:group id="Group 168" o:spid="_x0000_s1101" style="position:absolute;left:1124;top:284;width:10482;height:1701" coordorigin="1127,314" coordsize="10493,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Text Box 169" o:spid="_x0000_s1102" type="#_x0000_t202" style="position:absolute;left:1127;top:314;width:1048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" strokeweight="2pt">
                  <v:textbox>
                    <w:txbxContent>
                      <w:p w14:paraId="0ED3EC56" w14:textId="77777777" w:rsidR="00C84609" w:rsidRDefault="00C84609">
                        <w:pPr>
                          <w:pStyle w:val="a4"/>
                          <w:rPr>
                            <w:noProof w:val="0"/>
                            <w:sz w:val="24"/>
                            <w:szCs w:val="24"/>
                          </w:rPr>
                        </w:pPr>
                        <w:r>
                          <w:rPr>
                            <w:noProof w:val="0"/>
                            <w:sz w:val="24"/>
                            <w:szCs w:val="24"/>
                          </w:rPr>
                          <w:t>Лист регистрации изменений</w:t>
                        </w:r>
                      </w:p>
                    </w:txbxContent>
                  </v:textbox>
                </v:shape>
                <v:group id="Group 170" o:spid="_x0000_s1103" style="position:absolute;left:1132;top:768;width:10488;height:1361" coordorigin="1290,2297" coordsize="10488,1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">
                  <v:shape id="Text Box 171" o:spid="_x0000_s1104" type="#_x0000_t202" style="position:absolute;left:1290;top:2297;width:454;height:1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" strokeweight="2pt">
                    <v:textbox inset="0,,0">
                      <w:txbxContent>
                        <w:p w14:paraId="70A5487E" w14:textId="77777777" w:rsidR="00C84609" w:rsidRDefault="00C84609">
                          <w:pPr>
                            <w:pStyle w:val="a4"/>
                            <w:spacing w:before="360"/>
                            <w:rPr>
                              <w:noProof w:val="0"/>
                              <w:sz w:val="20"/>
                              <w:szCs w:val="20"/>
                            </w:rPr>
                          </w:pPr>
                          <w:r>
                            <w:rPr>
                              <w:noProof w:val="0"/>
                              <w:sz w:val="20"/>
                              <w:szCs w:val="20"/>
                            </w:rPr>
                            <w:t>Изм</w:t>
                          </w:r>
                        </w:p>
                      </w:txbxContent>
                    </v:textbox>
                  </v:shape>
                  <v:shape id="Text Box 172" o:spid="_x0000_s1105" type="#_x0000_t202" style="position:absolute;left:1744;top:2751;width:1134;height: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" strokeweight="2pt">
                    <v:textbox inset=".5mm,,.5mm">
                      <w:txbxContent>
                        <w:p w14:paraId="5DB0B4E1" w14:textId="77777777" w:rsidR="00C84609" w:rsidRDefault="00C84609">
                          <w:pPr>
                            <w:pStyle w:val="a4"/>
                            <w:rPr>
                              <w:noProof w:val="0"/>
                              <w:sz w:val="24"/>
                              <w:szCs w:val="24"/>
                            </w:rPr>
                          </w:pPr>
                          <w:proofErr w:type="gramStart"/>
                          <w:r>
                            <w:rPr>
                              <w:noProof w:val="0"/>
                              <w:sz w:val="24"/>
                              <w:szCs w:val="24"/>
                            </w:rPr>
                            <w:t>изменен-ных</w:t>
                          </w:r>
                          <w:proofErr w:type="gramEnd"/>
                        </w:p>
                      </w:txbxContent>
                    </v:textbox>
                  </v:shape>
                  <v:shape id="Text Box 173" o:spid="_x0000_s1106" type="#_x0000_t202" style="position:absolute;left:2878;top:2751;width:1134;height: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" strokeweight="2pt">
                    <v:textbox inset=".5mm,,.5mm">
                      <w:txbxContent>
                        <w:p w14:paraId="39F4E9BC" w14:textId="77777777" w:rsidR="00C84609" w:rsidRDefault="00C84609">
                          <w:pPr>
                            <w:pStyle w:val="a4"/>
                            <w:rPr>
                              <w:noProof w:val="0"/>
                              <w:sz w:val="24"/>
                              <w:szCs w:val="24"/>
                            </w:rPr>
                          </w:pPr>
                          <w:proofErr w:type="gramStart"/>
                          <w:r>
                            <w:rPr>
                              <w:noProof w:val="0"/>
                              <w:sz w:val="24"/>
                              <w:szCs w:val="24"/>
                            </w:rPr>
                            <w:t>заменен-ных</w:t>
                          </w:r>
                          <w:proofErr w:type="gramEnd"/>
                        </w:p>
                      </w:txbxContent>
                    </v:textbox>
                  </v:shape>
                  <v:shape id="Text Box 174" o:spid="_x0000_s1107" type="#_x0000_t202" style="position:absolute;left:4012;top:2751;width:1134;height: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" strokeweight="2pt">
                    <v:textbox inset=".5mm,,.5mm">
                      <w:txbxContent>
                        <w:p w14:paraId="35952D43" w14:textId="77777777" w:rsidR="00C84609" w:rsidRDefault="00C84609">
                          <w:pPr>
                            <w:pStyle w:val="a4"/>
                            <w:spacing w:before="120"/>
                            <w:rPr>
                              <w:noProof w:val="0"/>
                              <w:sz w:val="24"/>
                              <w:szCs w:val="24"/>
                            </w:rPr>
                          </w:pPr>
                          <w:r>
                            <w:rPr>
                              <w:noProof w:val="0"/>
                              <w:sz w:val="24"/>
                              <w:szCs w:val="24"/>
                            </w:rPr>
                            <w:t>новых</w:t>
                          </w:r>
                        </w:p>
                      </w:txbxContent>
                    </v:textbox>
                  </v:shape>
                  <v:shape id="Text Box 175" o:spid="_x0000_s1108" type="#_x0000_t202" style="position:absolute;left:5146;top:2751;width:1134;height: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" strokeweight="2pt">
                    <v:textbox inset=".5mm,,.5mm">
                      <w:txbxContent>
                        <w:p w14:paraId="1E738C72" w14:textId="77777777" w:rsidR="00C84609" w:rsidRDefault="00C84609">
                          <w:pPr>
                            <w:pStyle w:val="a4"/>
                            <w:spacing w:before="120"/>
                            <w:rPr>
                              <w:noProof w:val="0"/>
                              <w:sz w:val="24"/>
                              <w:szCs w:val="24"/>
                            </w:rPr>
                          </w:pPr>
                          <w:r>
                            <w:rPr>
                              <w:noProof w:val="0"/>
                              <w:sz w:val="24"/>
                              <w:szCs w:val="24"/>
                            </w:rPr>
                            <w:t>изъятых</w:t>
                          </w:r>
                        </w:p>
                      </w:txbxContent>
                    </v:textbox>
                  </v:shape>
                  <v:shape id="Text Box 176" o:spid="_x0000_s1109" type="#_x0000_t202" style="position:absolute;left:1744;top:2297;width:4535;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" strokeweight="2pt">
                    <v:textbox inset=".5mm,,.5mm">
                      <w:txbxContent>
                        <w:p w14:paraId="1096B906" w14:textId="77777777" w:rsidR="00C84609" w:rsidRDefault="00C84609">
                          <w:pPr>
                            <w:pStyle w:val="a4"/>
                            <w:rPr>
                              <w:noProof w:val="0"/>
                              <w:sz w:val="24"/>
                              <w:szCs w:val="24"/>
                            </w:rPr>
                          </w:pPr>
                          <w:r>
                            <w:rPr>
                              <w:noProof w:val="0"/>
                              <w:sz w:val="24"/>
                              <w:szCs w:val="24"/>
                            </w:rPr>
                            <w:t>новых</w:t>
                          </w:r>
                        </w:p>
                      </w:txbxContent>
                    </v:textbox>
                  </v:shape>
                  <v:shape id="Text Box 177" o:spid="_x0000_s1110" type="#_x0000_t202" style="position:absolute;left:6279;top:2297;width:1134;height:1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" strokeweight="2pt">
                    <v:textbox inset=".5mm,,.5mm">
                      <w:txbxContent>
                        <w:p w14:paraId="472BFB0A" w14:textId="77777777" w:rsidR="00C84609" w:rsidRDefault="00C84609">
                          <w:pPr>
                            <w:pStyle w:val="a4"/>
                            <w:rPr>
                              <w:noProof w:val="0"/>
                              <w:sz w:val="22"/>
                              <w:szCs w:val="22"/>
                            </w:rPr>
                          </w:pPr>
                          <w:r>
                            <w:rPr>
                              <w:noProof w:val="0"/>
                              <w:sz w:val="22"/>
                              <w:szCs w:val="22"/>
                            </w:rPr>
                            <w:t>Всего листов (страниц) в докум.</w:t>
                          </w:r>
                        </w:p>
                      </w:txbxContent>
                    </v:textbox>
                  </v:shape>
                  <v:shape id="Text Box 178" o:spid="_x0000_s1111" type="#_x0000_t202" style="position:absolute;left:7413;top:2297;width:1701;height:1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" strokeweight="2pt">
                    <v:textbox inset=".5mm,,.5mm">
                      <w:txbxContent>
                        <w:p w14:paraId="30D53669" w14:textId="77777777" w:rsidR="00C84609" w:rsidRDefault="00C84609">
                          <w:pPr>
                            <w:pStyle w:val="a4"/>
                            <w:spacing w:before="360"/>
                            <w:rPr>
                              <w:noProof w:val="0"/>
                              <w:sz w:val="22"/>
                              <w:szCs w:val="22"/>
                            </w:rPr>
                          </w:pPr>
                          <w:r>
                            <w:rPr>
                              <w:noProof w:val="0"/>
                              <w:sz w:val="22"/>
                              <w:szCs w:val="22"/>
                            </w:rPr>
                            <w:t>№ документа</w:t>
                          </w:r>
                        </w:p>
                      </w:txbxContent>
                    </v:textbox>
                  </v:shape>
                  <v:shape id="Text Box 179" o:spid="_x0000_s1112" type="#_x0000_t202" style="position:absolute;left:9114;top:2297;width:1247;height:1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" strokeweight="2pt">
                    <v:textbox inset=".5mm,.3mm,.5mm,.3mm">
                      <w:txbxContent>
                        <w:p w14:paraId="3C852164" w14:textId="77777777" w:rsidR="00C84609" w:rsidRDefault="00C84609">
                          <w:pPr>
                            <w:pStyle w:val="a4"/>
                            <w:rPr>
                              <w:noProof w:val="0"/>
                              <w:sz w:val="17"/>
                              <w:szCs w:val="17"/>
                            </w:rPr>
                          </w:pPr>
                          <w:r>
                            <w:rPr>
                              <w:noProof w:val="0"/>
                              <w:sz w:val="17"/>
                              <w:szCs w:val="17"/>
                            </w:rPr>
                            <w:t xml:space="preserve">Входящий номер </w:t>
                          </w:r>
                          <w:proofErr w:type="gramStart"/>
                          <w:r>
                            <w:rPr>
                              <w:noProof w:val="0"/>
                              <w:sz w:val="17"/>
                              <w:szCs w:val="17"/>
                            </w:rPr>
                            <w:t>сопроводи-тельного</w:t>
                          </w:r>
                          <w:proofErr w:type="gramEnd"/>
                          <w:r>
                            <w:rPr>
                              <w:noProof w:val="0"/>
                              <w:sz w:val="17"/>
                              <w:szCs w:val="17"/>
                            </w:rPr>
                            <w:t xml:space="preserve"> документа и дата</w:t>
                          </w:r>
                        </w:p>
                      </w:txbxContent>
                    </v:textbox>
                  </v:shape>
                  <v:shape id="Text Box 180" o:spid="_x0000_s1113" type="#_x0000_t202" style="position:absolute;left:10361;top:2297;width:850;height:1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" strokeweight="2pt">
                    <v:textbox inset=".5mm,,.5mm">
                      <w:txbxContent>
                        <w:p w14:paraId="04815728" w14:textId="77777777" w:rsidR="00C84609" w:rsidRDefault="00C84609">
                          <w:pPr>
                            <w:pStyle w:val="a4"/>
                            <w:spacing w:before="360"/>
                            <w:rPr>
                              <w:noProof w:val="0"/>
                            </w:rPr>
                          </w:pPr>
                          <w:r>
                            <w:rPr>
                              <w:noProof w:val="0"/>
                            </w:rPr>
                            <w:t>Подпись</w:t>
                          </w:r>
                        </w:p>
                      </w:txbxContent>
                    </v:textbox>
                  </v:shape>
                  <v:shape id="Text Box 181" o:spid="_x0000_s1114" type="#_x0000_t202" style="position:absolute;left:11211;top:2297;width:567;height:1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" strokeweight="2pt">
                    <v:textbox inset=".5mm,,.5mm">
                      <w:txbxContent>
                        <w:p w14:paraId="27905174" w14:textId="77777777" w:rsidR="00C84609" w:rsidRDefault="00C84609">
                          <w:pPr>
                            <w:pStyle w:val="a4"/>
                            <w:spacing w:before="360"/>
                            <w:rPr>
                              <w:noProof w:val="0"/>
                              <w:sz w:val="20"/>
                              <w:szCs w:val="20"/>
                            </w:rPr>
                          </w:pPr>
                          <w:r>
                            <w:rPr>
                              <w:noProof w:val="0"/>
                              <w:sz w:val="20"/>
                              <w:szCs w:val="20"/>
                            </w:rPr>
                            <w:t>Дата</w:t>
                          </w:r>
                        </w:p>
                      </w:txbxContent>
                    </v:textbox>
                  </v:shape>
                </v:group>
              </v:group>
              <v:group id="Group 182" o:spid="_x0000_s1115" style="position:absolute;left:1135;top:1988;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Text Box 183" o:spid="_x0000_s1116"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">
                  <v:textbox inset=".5mm,,.5mm">
                    <w:txbxContent>
                      <w:p w14:paraId="7791B5F7" w14:textId="77777777" w:rsidR="00C84609" w:rsidRDefault="00C84609">
                        <w:pPr>
                          <w:pStyle w:val="a4"/>
                          <w:rPr>
                            <w:b/>
                            <w:bCs/>
                            <w:noProof w:val="0"/>
                            <w:sz w:val="22"/>
                            <w:szCs w:val="22"/>
                          </w:rPr>
                        </w:pPr>
                      </w:p>
                    </w:txbxContent>
                  </v:textbox>
                </v:shape>
                <v:shape id="Text Box 184" o:spid="_x0000_s1117"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">
                  <v:textbox inset=".5mm,,.5mm">
                    <w:txbxContent>
                      <w:p w14:paraId="6471BDA0" w14:textId="77777777" w:rsidR="00C84609" w:rsidRDefault="00C84609">
                        <w:pPr>
                          <w:pStyle w:val="a4"/>
                          <w:rPr>
                            <w:b/>
                            <w:bCs/>
                            <w:noProof w:val="0"/>
                            <w:sz w:val="22"/>
                            <w:szCs w:val="22"/>
                          </w:rPr>
                        </w:pPr>
                      </w:p>
                    </w:txbxContent>
                  </v:textbox>
                </v:shape>
                <v:shape id="Text Box 185" o:spid="_x0000_s1118"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">
                  <v:textbox inset=".5mm,,.5mm">
                    <w:txbxContent>
                      <w:p w14:paraId="4B3E98EC" w14:textId="77777777" w:rsidR="00C84609" w:rsidRDefault="00C84609">
                        <w:pPr>
                          <w:pStyle w:val="a4"/>
                          <w:rPr>
                            <w:b/>
                            <w:bCs/>
                            <w:noProof w:val="0"/>
                            <w:sz w:val="22"/>
                            <w:szCs w:val="22"/>
                          </w:rPr>
                        </w:pPr>
                      </w:p>
                    </w:txbxContent>
                  </v:textbox>
                </v:shape>
                <v:shape id="Text Box 186" o:spid="_x0000_s1119"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">
                  <v:textbox inset=".5mm,,.5mm">
                    <w:txbxContent>
                      <w:p w14:paraId="584A93C2" w14:textId="77777777" w:rsidR="00C84609" w:rsidRDefault="00C84609">
                        <w:pPr>
                          <w:pStyle w:val="a4"/>
                          <w:rPr>
                            <w:b/>
                            <w:bCs/>
                            <w:noProof w:val="0"/>
                            <w:sz w:val="22"/>
                            <w:szCs w:val="22"/>
                          </w:rPr>
                        </w:pPr>
                      </w:p>
                    </w:txbxContent>
                  </v:textbox>
                </v:shape>
                <v:shape id="Text Box 187" o:spid="_x0000_s1120"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">
                  <v:textbox inset=".5mm,,.5mm">
                    <w:txbxContent>
                      <w:p w14:paraId="44FF2797" w14:textId="77777777" w:rsidR="00C84609" w:rsidRDefault="00C84609">
                        <w:pPr>
                          <w:pStyle w:val="a4"/>
                          <w:rPr>
                            <w:b/>
                            <w:bCs/>
                            <w:noProof w:val="0"/>
                            <w:sz w:val="22"/>
                            <w:szCs w:val="22"/>
                          </w:rPr>
                        </w:pPr>
                      </w:p>
                    </w:txbxContent>
                  </v:textbox>
                </v:shape>
                <v:shape id="Text Box 188" o:spid="_x0000_s1121"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">
                  <v:textbox inset=".5mm,,.5mm">
                    <w:txbxContent>
                      <w:p w14:paraId="626F5681" w14:textId="77777777" w:rsidR="00C84609" w:rsidRDefault="00C84609">
                        <w:pPr>
                          <w:pStyle w:val="a4"/>
                          <w:rPr>
                            <w:b/>
                            <w:bCs/>
                            <w:noProof w:val="0"/>
                            <w:sz w:val="22"/>
                            <w:szCs w:val="22"/>
                          </w:rPr>
                        </w:pPr>
                      </w:p>
                    </w:txbxContent>
                  </v:textbox>
                </v:shape>
                <v:shape id="Text Box 189" o:spid="_x0000_s1122"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">
                  <v:textbox inset=".5mm,,.5mm">
                    <w:txbxContent>
                      <w:p w14:paraId="64ABAF02" w14:textId="77777777" w:rsidR="00C84609" w:rsidRDefault="00C84609">
                        <w:pPr>
                          <w:pStyle w:val="a4"/>
                          <w:rPr>
                            <w:b/>
                            <w:bCs/>
                            <w:noProof w:val="0"/>
                            <w:sz w:val="22"/>
                            <w:szCs w:val="22"/>
                          </w:rPr>
                        </w:pPr>
                      </w:p>
                    </w:txbxContent>
                  </v:textbox>
                </v:shape>
                <v:shape id="Text Box 190" o:spid="_x0000_s1123"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">
                  <v:textbox inset=".5mm,,.5mm">
                    <w:txbxContent>
                      <w:p w14:paraId="3E9840D5" w14:textId="77777777" w:rsidR="00C84609" w:rsidRDefault="00C84609">
                        <w:pPr>
                          <w:pStyle w:val="a4"/>
                          <w:rPr>
                            <w:b/>
                            <w:bCs/>
                            <w:noProof w:val="0"/>
                            <w:sz w:val="22"/>
                            <w:szCs w:val="22"/>
                          </w:rPr>
                        </w:pPr>
                      </w:p>
                    </w:txbxContent>
                  </v:textbox>
                </v:shape>
                <v:shape id="Text Box 191" o:spid="_x0000_s1124"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">
                  <v:textbox inset=".5mm,,.5mm">
                    <w:txbxContent>
                      <w:p w14:paraId="69D7643E" w14:textId="77777777" w:rsidR="00C84609" w:rsidRDefault="00C84609">
                        <w:pPr>
                          <w:pStyle w:val="a4"/>
                          <w:rPr>
                            <w:b/>
                            <w:bCs/>
                            <w:noProof w:val="0"/>
                            <w:sz w:val="22"/>
                            <w:szCs w:val="22"/>
                          </w:rPr>
                        </w:pPr>
                      </w:p>
                    </w:txbxContent>
                  </v:textbox>
                </v:shape>
                <v:shape id="Text Box 192" o:spid="_x0000_s1125"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">
                  <v:textbox inset=".5mm,,.5mm">
                    <w:txbxContent>
                      <w:p w14:paraId="77F647DE" w14:textId="77777777" w:rsidR="00C84609" w:rsidRDefault="00C84609">
                        <w:pPr>
                          <w:pStyle w:val="a4"/>
                          <w:rPr>
                            <w:b/>
                            <w:bCs/>
                            <w:noProof w:val="0"/>
                            <w:sz w:val="22"/>
                            <w:szCs w:val="22"/>
                          </w:rPr>
                        </w:pPr>
                      </w:p>
                    </w:txbxContent>
                  </v:textbox>
                </v:shape>
              </v:group>
              <v:group id="Group 193" o:spid="_x0000_s1126" style="position:absolute;left:1135;top:2441;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Text Box 194" o:spid="_x0000_s1127"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">
                  <v:textbox inset=".5mm,,.5mm">
                    <w:txbxContent>
                      <w:p w14:paraId="514AD911" w14:textId="77777777" w:rsidR="00C84609" w:rsidRDefault="00C84609">
                        <w:pPr>
                          <w:pStyle w:val="a4"/>
                          <w:rPr>
                            <w:b/>
                            <w:bCs/>
                            <w:noProof w:val="0"/>
                            <w:sz w:val="22"/>
                            <w:szCs w:val="22"/>
                          </w:rPr>
                        </w:pPr>
                      </w:p>
                    </w:txbxContent>
                  </v:textbox>
                </v:shape>
                <v:shape id="Text Box 195" o:spid="_x0000_s1128"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">
                  <v:textbox inset=".5mm,,.5mm">
                    <w:txbxContent>
                      <w:p w14:paraId="37A8A445" w14:textId="77777777" w:rsidR="00C84609" w:rsidRDefault="00C84609">
                        <w:pPr>
                          <w:pStyle w:val="a4"/>
                          <w:rPr>
                            <w:b/>
                            <w:bCs/>
                            <w:noProof w:val="0"/>
                            <w:sz w:val="22"/>
                            <w:szCs w:val="22"/>
                          </w:rPr>
                        </w:pPr>
                      </w:p>
                    </w:txbxContent>
                  </v:textbox>
                </v:shape>
                <v:shape id="Text Box 196" o:spid="_x0000_s1129"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">
                  <v:textbox inset=".5mm,,.5mm">
                    <w:txbxContent>
                      <w:p w14:paraId="734474F1" w14:textId="77777777" w:rsidR="00C84609" w:rsidRDefault="00C84609">
                        <w:pPr>
                          <w:pStyle w:val="a4"/>
                          <w:rPr>
                            <w:b/>
                            <w:bCs/>
                            <w:noProof w:val="0"/>
                            <w:sz w:val="22"/>
                            <w:szCs w:val="22"/>
                          </w:rPr>
                        </w:pPr>
                      </w:p>
                    </w:txbxContent>
                  </v:textbox>
                </v:shape>
                <v:shape id="Text Box 197" o:spid="_x0000_s1130"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">
                  <v:textbox inset=".5mm,,.5mm">
                    <w:txbxContent>
                      <w:p w14:paraId="5D61B2E5" w14:textId="77777777" w:rsidR="00C84609" w:rsidRDefault="00C84609">
                        <w:pPr>
                          <w:pStyle w:val="a4"/>
                          <w:rPr>
                            <w:b/>
                            <w:bCs/>
                            <w:noProof w:val="0"/>
                            <w:sz w:val="22"/>
                            <w:szCs w:val="22"/>
                          </w:rPr>
                        </w:pPr>
                      </w:p>
                    </w:txbxContent>
                  </v:textbox>
                </v:shape>
                <v:shape id="Text Box 198" o:spid="_x0000_s1131"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">
                  <v:textbox inset=".5mm,,.5mm">
                    <w:txbxContent>
                      <w:p w14:paraId="3E3268BD" w14:textId="77777777" w:rsidR="00C84609" w:rsidRDefault="00C84609">
                        <w:pPr>
                          <w:pStyle w:val="a4"/>
                          <w:rPr>
                            <w:b/>
                            <w:bCs/>
                            <w:noProof w:val="0"/>
                            <w:sz w:val="22"/>
                            <w:szCs w:val="22"/>
                          </w:rPr>
                        </w:pPr>
                      </w:p>
                    </w:txbxContent>
                  </v:textbox>
                </v:shape>
                <v:shape id="Text Box 199" o:spid="_x0000_s1132"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">
                  <v:textbox inset=".5mm,,.5mm">
                    <w:txbxContent>
                      <w:p w14:paraId="3A2981F9" w14:textId="77777777" w:rsidR="00C84609" w:rsidRDefault="00C84609">
                        <w:pPr>
                          <w:pStyle w:val="a4"/>
                          <w:rPr>
                            <w:b/>
                            <w:bCs/>
                            <w:noProof w:val="0"/>
                            <w:sz w:val="22"/>
                            <w:szCs w:val="22"/>
                          </w:rPr>
                        </w:pPr>
                      </w:p>
                    </w:txbxContent>
                  </v:textbox>
                </v:shape>
                <v:shape id="Text Box 200" o:spid="_x0000_s1133"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">
                  <v:textbox inset=".5mm,,.5mm">
                    <w:txbxContent>
                      <w:p w14:paraId="7D4F558B" w14:textId="77777777" w:rsidR="00C84609" w:rsidRDefault="00C84609">
                        <w:pPr>
                          <w:pStyle w:val="a4"/>
                          <w:rPr>
                            <w:b/>
                            <w:bCs/>
                            <w:noProof w:val="0"/>
                            <w:sz w:val="22"/>
                            <w:szCs w:val="22"/>
                          </w:rPr>
                        </w:pPr>
                      </w:p>
                    </w:txbxContent>
                  </v:textbox>
                </v:shape>
                <v:shape id="Text Box 201" o:spid="_x0000_s1134"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">
                  <v:textbox inset=".5mm,,.5mm">
                    <w:txbxContent>
                      <w:p w14:paraId="5C5EC0EA" w14:textId="77777777" w:rsidR="00C84609" w:rsidRDefault="00C84609">
                        <w:pPr>
                          <w:pStyle w:val="a4"/>
                          <w:rPr>
                            <w:b/>
                            <w:bCs/>
                            <w:noProof w:val="0"/>
                            <w:sz w:val="22"/>
                            <w:szCs w:val="22"/>
                          </w:rPr>
                        </w:pPr>
                      </w:p>
                    </w:txbxContent>
                  </v:textbox>
                </v:shape>
                <v:shape id="Text Box 202" o:spid="_x0000_s1135"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">
                  <v:textbox inset=".5mm,,.5mm">
                    <w:txbxContent>
                      <w:p w14:paraId="528A3799" w14:textId="77777777" w:rsidR="00C84609" w:rsidRDefault="00C84609">
                        <w:pPr>
                          <w:pStyle w:val="a4"/>
                          <w:rPr>
                            <w:b/>
                            <w:bCs/>
                            <w:noProof w:val="0"/>
                            <w:sz w:val="22"/>
                            <w:szCs w:val="22"/>
                          </w:rPr>
                        </w:pPr>
                      </w:p>
                    </w:txbxContent>
                  </v:textbox>
                </v:shape>
                <v:shape id="Text Box 203" o:spid="_x0000_s1136"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">
                  <v:textbox inset=".5mm,,.5mm">
                    <w:txbxContent>
                      <w:p w14:paraId="2A224B42" w14:textId="77777777" w:rsidR="00C84609" w:rsidRDefault="00C84609">
                        <w:pPr>
                          <w:pStyle w:val="a4"/>
                          <w:rPr>
                            <w:b/>
                            <w:bCs/>
                            <w:noProof w:val="0"/>
                            <w:sz w:val="22"/>
                            <w:szCs w:val="22"/>
                          </w:rPr>
                        </w:pPr>
                      </w:p>
                    </w:txbxContent>
                  </v:textbox>
                </v:shape>
              </v:group>
              <v:group id="Group 204" o:spid="_x0000_s1137" style="position:absolute;left:1135;top:2893;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Text Box 205" o:spid="_x0000_s1138"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">
                  <v:textbox inset=".5mm,,.5mm">
                    <w:txbxContent>
                      <w:p w14:paraId="2DBA503F" w14:textId="77777777" w:rsidR="00C84609" w:rsidRDefault="00C84609">
                        <w:pPr>
                          <w:pStyle w:val="a4"/>
                          <w:rPr>
                            <w:b/>
                            <w:bCs/>
                            <w:noProof w:val="0"/>
                            <w:sz w:val="22"/>
                            <w:szCs w:val="22"/>
                          </w:rPr>
                        </w:pPr>
                      </w:p>
                    </w:txbxContent>
                  </v:textbox>
                </v:shape>
                <v:shape id="Text Box 206" o:spid="_x0000_s1139"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">
                  <v:textbox inset=".5mm,,.5mm">
                    <w:txbxContent>
                      <w:p w14:paraId="62DBEE2B" w14:textId="77777777" w:rsidR="00C84609" w:rsidRDefault="00C84609">
                        <w:pPr>
                          <w:pStyle w:val="a4"/>
                          <w:rPr>
                            <w:b/>
                            <w:bCs/>
                            <w:noProof w:val="0"/>
                            <w:sz w:val="22"/>
                            <w:szCs w:val="22"/>
                          </w:rPr>
                        </w:pPr>
                      </w:p>
                    </w:txbxContent>
                  </v:textbox>
                </v:shape>
                <v:shape id="Text Box 207" o:spid="_x0000_s1140"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">
                  <v:textbox inset=".5mm,,.5mm">
                    <w:txbxContent>
                      <w:p w14:paraId="60611E1C" w14:textId="77777777" w:rsidR="00C84609" w:rsidRDefault="00C84609">
                        <w:pPr>
                          <w:pStyle w:val="a4"/>
                          <w:rPr>
                            <w:b/>
                            <w:bCs/>
                            <w:noProof w:val="0"/>
                            <w:sz w:val="22"/>
                            <w:szCs w:val="22"/>
                          </w:rPr>
                        </w:pPr>
                      </w:p>
                    </w:txbxContent>
                  </v:textbox>
                </v:shape>
                <v:shape id="Text Box 208" o:spid="_x0000_s1141"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">
                  <v:textbox inset=".5mm,,.5mm">
                    <w:txbxContent>
                      <w:p w14:paraId="3E83542D" w14:textId="77777777" w:rsidR="00C84609" w:rsidRDefault="00C84609">
                        <w:pPr>
                          <w:pStyle w:val="a4"/>
                          <w:rPr>
                            <w:b/>
                            <w:bCs/>
                            <w:noProof w:val="0"/>
                            <w:sz w:val="22"/>
                            <w:szCs w:val="22"/>
                          </w:rPr>
                        </w:pPr>
                      </w:p>
                    </w:txbxContent>
                  </v:textbox>
                </v:shape>
                <v:shape id="Text Box 209" o:spid="_x0000_s1142"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">
                  <v:textbox inset=".5mm,,.5mm">
                    <w:txbxContent>
                      <w:p w14:paraId="11C33984" w14:textId="77777777" w:rsidR="00C84609" w:rsidRDefault="00C84609">
                        <w:pPr>
                          <w:pStyle w:val="a4"/>
                          <w:rPr>
                            <w:b/>
                            <w:bCs/>
                            <w:noProof w:val="0"/>
                            <w:sz w:val="22"/>
                            <w:szCs w:val="22"/>
                          </w:rPr>
                        </w:pPr>
                      </w:p>
                    </w:txbxContent>
                  </v:textbox>
                </v:shape>
                <v:shape id="Text Box 210" o:spid="_x0000_s1143"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">
                  <v:textbox inset=".5mm,,.5mm">
                    <w:txbxContent>
                      <w:p w14:paraId="62D09A66" w14:textId="77777777" w:rsidR="00C84609" w:rsidRDefault="00C84609">
                        <w:pPr>
                          <w:pStyle w:val="a4"/>
                          <w:rPr>
                            <w:b/>
                            <w:bCs/>
                            <w:noProof w:val="0"/>
                            <w:sz w:val="22"/>
                            <w:szCs w:val="22"/>
                          </w:rPr>
                        </w:pPr>
                      </w:p>
                    </w:txbxContent>
                  </v:textbox>
                </v:shape>
                <v:shape id="Text Box 211" o:spid="_x0000_s1144"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">
                  <v:textbox inset=".5mm,,.5mm">
                    <w:txbxContent>
                      <w:p w14:paraId="20ABF2D2" w14:textId="77777777" w:rsidR="00C84609" w:rsidRDefault="00C84609">
                        <w:pPr>
                          <w:pStyle w:val="a4"/>
                          <w:rPr>
                            <w:b/>
                            <w:bCs/>
                            <w:noProof w:val="0"/>
                            <w:sz w:val="22"/>
                            <w:szCs w:val="22"/>
                          </w:rPr>
                        </w:pPr>
                      </w:p>
                    </w:txbxContent>
                  </v:textbox>
                </v:shape>
                <v:shape id="Text Box 212" o:spid="_x0000_s1145"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">
                  <v:textbox inset=".5mm,,.5mm">
                    <w:txbxContent>
                      <w:p w14:paraId="3136FB60" w14:textId="77777777" w:rsidR="00C84609" w:rsidRDefault="00C84609">
                        <w:pPr>
                          <w:pStyle w:val="a4"/>
                          <w:rPr>
                            <w:b/>
                            <w:bCs/>
                            <w:noProof w:val="0"/>
                            <w:sz w:val="22"/>
                            <w:szCs w:val="22"/>
                          </w:rPr>
                        </w:pPr>
                      </w:p>
                    </w:txbxContent>
                  </v:textbox>
                </v:shape>
                <v:shape id="Text Box 213" o:spid="_x0000_s1146"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">
                  <v:textbox inset=".5mm,,.5mm">
                    <w:txbxContent>
                      <w:p w14:paraId="7B644BB5" w14:textId="77777777" w:rsidR="00C84609" w:rsidRDefault="00C84609">
                        <w:pPr>
                          <w:pStyle w:val="a4"/>
                          <w:rPr>
                            <w:b/>
                            <w:bCs/>
                            <w:noProof w:val="0"/>
                            <w:sz w:val="22"/>
                            <w:szCs w:val="22"/>
                          </w:rPr>
                        </w:pPr>
                      </w:p>
                    </w:txbxContent>
                  </v:textbox>
                </v:shape>
                <v:shape id="Text Box 214" o:spid="_x0000_s1147"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">
                  <v:textbox inset=".5mm,,.5mm">
                    <w:txbxContent>
                      <w:p w14:paraId="4D888541" w14:textId="77777777" w:rsidR="00C84609" w:rsidRDefault="00C84609">
                        <w:pPr>
                          <w:pStyle w:val="a4"/>
                          <w:rPr>
                            <w:b/>
                            <w:bCs/>
                            <w:noProof w:val="0"/>
                            <w:sz w:val="22"/>
                            <w:szCs w:val="22"/>
                          </w:rPr>
                        </w:pPr>
                      </w:p>
                    </w:txbxContent>
                  </v:textbox>
                </v:shape>
              </v:group>
              <v:group id="Group 215" o:spid="_x0000_s1148" style="position:absolute;left:1135;top:3346;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Text Box 216" o:spid="_x0000_s1149"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">
                  <v:textbox inset=".5mm,,.5mm">
                    <w:txbxContent>
                      <w:p w14:paraId="315264FF" w14:textId="77777777" w:rsidR="00C84609" w:rsidRDefault="00C84609">
                        <w:pPr>
                          <w:pStyle w:val="a4"/>
                          <w:rPr>
                            <w:b/>
                            <w:bCs/>
                            <w:noProof w:val="0"/>
                            <w:sz w:val="22"/>
                            <w:szCs w:val="22"/>
                          </w:rPr>
                        </w:pPr>
                      </w:p>
                    </w:txbxContent>
                  </v:textbox>
                </v:shape>
                <v:shape id="Text Box 217" o:spid="_x0000_s1150"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">
                  <v:textbox inset=".5mm,,.5mm">
                    <w:txbxContent>
                      <w:p w14:paraId="385A2778" w14:textId="77777777" w:rsidR="00C84609" w:rsidRDefault="00C84609">
                        <w:pPr>
                          <w:pStyle w:val="a4"/>
                          <w:rPr>
                            <w:b/>
                            <w:bCs/>
                            <w:noProof w:val="0"/>
                            <w:sz w:val="22"/>
                            <w:szCs w:val="22"/>
                          </w:rPr>
                        </w:pPr>
                      </w:p>
                    </w:txbxContent>
                  </v:textbox>
                </v:shape>
                <v:shape id="Text Box 218" o:spid="_x0000_s1151"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">
                  <v:textbox inset=".5mm,,.5mm">
                    <w:txbxContent>
                      <w:p w14:paraId="705FCA09" w14:textId="77777777" w:rsidR="00C84609" w:rsidRDefault="00C84609">
                        <w:pPr>
                          <w:pStyle w:val="a4"/>
                          <w:rPr>
                            <w:b/>
                            <w:bCs/>
                            <w:noProof w:val="0"/>
                            <w:sz w:val="22"/>
                            <w:szCs w:val="22"/>
                          </w:rPr>
                        </w:pPr>
                      </w:p>
                    </w:txbxContent>
                  </v:textbox>
                </v:shape>
                <v:shape id="Text Box 219" o:spid="_x0000_s1152"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">
                  <v:textbox inset=".5mm,,.5mm">
                    <w:txbxContent>
                      <w:p w14:paraId="3844F554" w14:textId="77777777" w:rsidR="00C84609" w:rsidRDefault="00C84609">
                        <w:pPr>
                          <w:pStyle w:val="a4"/>
                          <w:rPr>
                            <w:b/>
                            <w:bCs/>
                            <w:noProof w:val="0"/>
                            <w:sz w:val="22"/>
                            <w:szCs w:val="22"/>
                          </w:rPr>
                        </w:pPr>
                      </w:p>
                    </w:txbxContent>
                  </v:textbox>
                </v:shape>
                <v:shape id="Text Box 220" o:spid="_x0000_s1153"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">
                  <v:textbox inset=".5mm,,.5mm">
                    <w:txbxContent>
                      <w:p w14:paraId="19E9B9A9" w14:textId="77777777" w:rsidR="00C84609" w:rsidRDefault="00C84609">
                        <w:pPr>
                          <w:pStyle w:val="a4"/>
                          <w:rPr>
                            <w:b/>
                            <w:bCs/>
                            <w:noProof w:val="0"/>
                            <w:sz w:val="22"/>
                            <w:szCs w:val="22"/>
                          </w:rPr>
                        </w:pPr>
                      </w:p>
                    </w:txbxContent>
                  </v:textbox>
                </v:shape>
                <v:shape id="Text Box 221" o:spid="_x0000_s1154"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">
                  <v:textbox inset=".5mm,,.5mm">
                    <w:txbxContent>
                      <w:p w14:paraId="092D94DF" w14:textId="77777777" w:rsidR="00C84609" w:rsidRDefault="00C84609">
                        <w:pPr>
                          <w:pStyle w:val="a4"/>
                          <w:rPr>
                            <w:b/>
                            <w:bCs/>
                            <w:noProof w:val="0"/>
                            <w:sz w:val="22"/>
                            <w:szCs w:val="22"/>
                          </w:rPr>
                        </w:pPr>
                      </w:p>
                    </w:txbxContent>
                  </v:textbox>
                </v:shape>
                <v:shape id="Text Box 222" o:spid="_x0000_s1155"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">
                  <v:textbox inset=".5mm,,.5mm">
                    <w:txbxContent>
                      <w:p w14:paraId="182B6090" w14:textId="77777777" w:rsidR="00C84609" w:rsidRDefault="00C84609">
                        <w:pPr>
                          <w:pStyle w:val="a4"/>
                          <w:rPr>
                            <w:b/>
                            <w:bCs/>
                            <w:noProof w:val="0"/>
                            <w:sz w:val="22"/>
                            <w:szCs w:val="22"/>
                          </w:rPr>
                        </w:pPr>
                      </w:p>
                    </w:txbxContent>
                  </v:textbox>
                </v:shape>
                <v:shape id="Text Box 223" o:spid="_x0000_s1156"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">
                  <v:textbox inset=".5mm,,.5mm">
                    <w:txbxContent>
                      <w:p w14:paraId="2DF49819" w14:textId="77777777" w:rsidR="00C84609" w:rsidRDefault="00C84609">
                        <w:pPr>
                          <w:pStyle w:val="a4"/>
                          <w:rPr>
                            <w:b/>
                            <w:bCs/>
                            <w:noProof w:val="0"/>
                            <w:sz w:val="22"/>
                            <w:szCs w:val="22"/>
                          </w:rPr>
                        </w:pPr>
                      </w:p>
                    </w:txbxContent>
                  </v:textbox>
                </v:shape>
                <v:shape id="Text Box 224" o:spid="_x0000_s1157"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">
                  <v:textbox inset=".5mm,,.5mm">
                    <w:txbxContent>
                      <w:p w14:paraId="7669F228" w14:textId="77777777" w:rsidR="00C84609" w:rsidRDefault="00C84609">
                        <w:pPr>
                          <w:pStyle w:val="a4"/>
                          <w:rPr>
                            <w:b/>
                            <w:bCs/>
                            <w:noProof w:val="0"/>
                            <w:sz w:val="22"/>
                            <w:szCs w:val="22"/>
                          </w:rPr>
                        </w:pPr>
                      </w:p>
                    </w:txbxContent>
                  </v:textbox>
                </v:shape>
                <v:shape id="Text Box 225" o:spid="_x0000_s1158"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">
                  <v:textbox inset=".5mm,,.5mm">
                    <w:txbxContent>
                      <w:p w14:paraId="7F1B42CE" w14:textId="77777777" w:rsidR="00C84609" w:rsidRDefault="00C84609">
                        <w:pPr>
                          <w:pStyle w:val="a4"/>
                          <w:rPr>
                            <w:b/>
                            <w:bCs/>
                            <w:noProof w:val="0"/>
                            <w:sz w:val="22"/>
                            <w:szCs w:val="22"/>
                          </w:rPr>
                        </w:pPr>
                      </w:p>
                    </w:txbxContent>
                  </v:textbox>
                </v:shape>
              </v:group>
              <v:group id="Group 226" o:spid="_x0000_s1159" style="position:absolute;left:1135;top:3798;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Text Box 227" o:spid="_x0000_s1160"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">
                  <v:textbox inset=".5mm,,.5mm">
                    <w:txbxContent>
                      <w:p w14:paraId="26E5CA35" w14:textId="77777777" w:rsidR="00C84609" w:rsidRDefault="00C84609">
                        <w:pPr>
                          <w:pStyle w:val="a4"/>
                          <w:rPr>
                            <w:b/>
                            <w:bCs/>
                            <w:noProof w:val="0"/>
                            <w:sz w:val="22"/>
                            <w:szCs w:val="22"/>
                          </w:rPr>
                        </w:pPr>
                      </w:p>
                    </w:txbxContent>
                  </v:textbox>
                </v:shape>
                <v:shape id="Text Box 228" o:spid="_x0000_s1161"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">
                  <v:textbox inset=".5mm,,.5mm">
                    <w:txbxContent>
                      <w:p w14:paraId="6B3D06B2" w14:textId="77777777" w:rsidR="00C84609" w:rsidRDefault="00C84609">
                        <w:pPr>
                          <w:pStyle w:val="a4"/>
                          <w:rPr>
                            <w:b/>
                            <w:bCs/>
                            <w:noProof w:val="0"/>
                            <w:sz w:val="22"/>
                            <w:szCs w:val="22"/>
                          </w:rPr>
                        </w:pPr>
                      </w:p>
                    </w:txbxContent>
                  </v:textbox>
                </v:shape>
                <v:shape id="Text Box 229" o:spid="_x0000_s1162"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">
                  <v:textbox inset=".5mm,,.5mm">
                    <w:txbxContent>
                      <w:p w14:paraId="128655B7" w14:textId="77777777" w:rsidR="00C84609" w:rsidRDefault="00C84609">
                        <w:pPr>
                          <w:pStyle w:val="a4"/>
                          <w:rPr>
                            <w:b/>
                            <w:bCs/>
                            <w:noProof w:val="0"/>
                            <w:sz w:val="22"/>
                            <w:szCs w:val="22"/>
                          </w:rPr>
                        </w:pPr>
                      </w:p>
                    </w:txbxContent>
                  </v:textbox>
                </v:shape>
                <v:shape id="Text Box 230" o:spid="_x0000_s1163"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">
                  <v:textbox inset=".5mm,,.5mm">
                    <w:txbxContent>
                      <w:p w14:paraId="1494FAC5" w14:textId="77777777" w:rsidR="00C84609" w:rsidRDefault="00C84609">
                        <w:pPr>
                          <w:pStyle w:val="a4"/>
                          <w:rPr>
                            <w:b/>
                            <w:bCs/>
                            <w:noProof w:val="0"/>
                            <w:sz w:val="22"/>
                            <w:szCs w:val="22"/>
                          </w:rPr>
                        </w:pPr>
                      </w:p>
                    </w:txbxContent>
                  </v:textbox>
                </v:shape>
                <v:shape id="Text Box 231" o:spid="_x0000_s1164"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">
                  <v:textbox inset=".5mm,,.5mm">
                    <w:txbxContent>
                      <w:p w14:paraId="688DE05D" w14:textId="77777777" w:rsidR="00C84609" w:rsidRDefault="00C84609">
                        <w:pPr>
                          <w:pStyle w:val="a4"/>
                          <w:rPr>
                            <w:b/>
                            <w:bCs/>
                            <w:noProof w:val="0"/>
                            <w:sz w:val="22"/>
                            <w:szCs w:val="22"/>
                          </w:rPr>
                        </w:pPr>
                      </w:p>
                    </w:txbxContent>
                  </v:textbox>
                </v:shape>
                <v:shape id="Text Box 232" o:spid="_x0000_s1165"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">
                  <v:textbox inset=".5mm,,.5mm">
                    <w:txbxContent>
                      <w:p w14:paraId="697C8B9B" w14:textId="77777777" w:rsidR="00C84609" w:rsidRDefault="00C84609">
                        <w:pPr>
                          <w:pStyle w:val="a4"/>
                          <w:rPr>
                            <w:b/>
                            <w:bCs/>
                            <w:noProof w:val="0"/>
                            <w:sz w:val="22"/>
                            <w:szCs w:val="22"/>
                          </w:rPr>
                        </w:pPr>
                      </w:p>
                    </w:txbxContent>
                  </v:textbox>
                </v:shape>
                <v:shape id="Text Box 233" o:spid="_x0000_s1166"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">
                  <v:textbox inset=".5mm,,.5mm">
                    <w:txbxContent>
                      <w:p w14:paraId="4F87A834" w14:textId="77777777" w:rsidR="00C84609" w:rsidRDefault="00C84609">
                        <w:pPr>
                          <w:pStyle w:val="a4"/>
                          <w:rPr>
                            <w:b/>
                            <w:bCs/>
                            <w:noProof w:val="0"/>
                            <w:sz w:val="22"/>
                            <w:szCs w:val="22"/>
                          </w:rPr>
                        </w:pPr>
                      </w:p>
                    </w:txbxContent>
                  </v:textbox>
                </v:shape>
                <v:shape id="Text Box 234" o:spid="_x0000_s1167"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">
                  <v:textbox inset=".5mm,,.5mm">
                    <w:txbxContent>
                      <w:p w14:paraId="758AD113" w14:textId="77777777" w:rsidR="00C84609" w:rsidRDefault="00C84609">
                        <w:pPr>
                          <w:pStyle w:val="a4"/>
                          <w:rPr>
                            <w:b/>
                            <w:bCs/>
                            <w:noProof w:val="0"/>
                            <w:sz w:val="22"/>
                            <w:szCs w:val="22"/>
                          </w:rPr>
                        </w:pPr>
                      </w:p>
                    </w:txbxContent>
                  </v:textbox>
                </v:shape>
                <v:shape id="Text Box 235" o:spid="_x0000_s1168"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">
                  <v:textbox inset=".5mm,,.5mm">
                    <w:txbxContent>
                      <w:p w14:paraId="7B575963" w14:textId="77777777" w:rsidR="00C84609" w:rsidRDefault="00C84609">
                        <w:pPr>
                          <w:pStyle w:val="a4"/>
                          <w:rPr>
                            <w:b/>
                            <w:bCs/>
                            <w:noProof w:val="0"/>
                            <w:sz w:val="22"/>
                            <w:szCs w:val="22"/>
                          </w:rPr>
                        </w:pPr>
                      </w:p>
                    </w:txbxContent>
                  </v:textbox>
                </v:shape>
                <v:shape id="Text Box 236" o:spid="_x0000_s1169"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">
                  <v:textbox inset=".5mm,,.5mm">
                    <w:txbxContent>
                      <w:p w14:paraId="51F2FA4B" w14:textId="77777777" w:rsidR="00C84609" w:rsidRDefault="00C84609">
                        <w:pPr>
                          <w:pStyle w:val="a4"/>
                          <w:rPr>
                            <w:b/>
                            <w:bCs/>
                            <w:noProof w:val="0"/>
                            <w:sz w:val="22"/>
                            <w:szCs w:val="22"/>
                          </w:rPr>
                        </w:pPr>
                      </w:p>
                    </w:txbxContent>
                  </v:textbox>
                </v:shape>
              </v:group>
              <v:group id="Group 237" o:spid="_x0000_s1170" style="position:absolute;left:1135;top:4251;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Text Box 238" o:spid="_x0000_s1171"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">
                  <v:textbox inset=".5mm,,.5mm">
                    <w:txbxContent>
                      <w:p w14:paraId="49EE3BFF" w14:textId="77777777" w:rsidR="00C84609" w:rsidRDefault="00C84609">
                        <w:pPr>
                          <w:pStyle w:val="a4"/>
                          <w:rPr>
                            <w:b/>
                            <w:bCs/>
                            <w:noProof w:val="0"/>
                            <w:sz w:val="22"/>
                            <w:szCs w:val="22"/>
                          </w:rPr>
                        </w:pPr>
                      </w:p>
                    </w:txbxContent>
                  </v:textbox>
                </v:shape>
                <v:shape id="Text Box 239" o:spid="_x0000_s1172"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">
                  <v:textbox inset=".5mm,,.5mm">
                    <w:txbxContent>
                      <w:p w14:paraId="02E98588" w14:textId="77777777" w:rsidR="00C84609" w:rsidRDefault="00C84609">
                        <w:pPr>
                          <w:pStyle w:val="a4"/>
                          <w:rPr>
                            <w:b/>
                            <w:bCs/>
                            <w:noProof w:val="0"/>
                            <w:sz w:val="22"/>
                            <w:szCs w:val="22"/>
                          </w:rPr>
                        </w:pPr>
                      </w:p>
                    </w:txbxContent>
                  </v:textbox>
                </v:shape>
                <v:shape id="Text Box 240" o:spid="_x0000_s1173"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">
                  <v:textbox inset=".5mm,,.5mm">
                    <w:txbxContent>
                      <w:p w14:paraId="4B285B9A" w14:textId="77777777" w:rsidR="00C84609" w:rsidRDefault="00C84609">
                        <w:pPr>
                          <w:pStyle w:val="a4"/>
                          <w:rPr>
                            <w:b/>
                            <w:bCs/>
                            <w:noProof w:val="0"/>
                            <w:sz w:val="22"/>
                            <w:szCs w:val="22"/>
                          </w:rPr>
                        </w:pPr>
                      </w:p>
                    </w:txbxContent>
                  </v:textbox>
                </v:shape>
                <v:shape id="Text Box 241" o:spid="_x0000_s1174"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">
                  <v:textbox inset=".5mm,,.5mm">
                    <w:txbxContent>
                      <w:p w14:paraId="00F0C96D" w14:textId="77777777" w:rsidR="00C84609" w:rsidRDefault="00C84609">
                        <w:pPr>
                          <w:pStyle w:val="a4"/>
                          <w:rPr>
                            <w:b/>
                            <w:bCs/>
                            <w:noProof w:val="0"/>
                            <w:sz w:val="22"/>
                            <w:szCs w:val="22"/>
                          </w:rPr>
                        </w:pPr>
                      </w:p>
                    </w:txbxContent>
                  </v:textbox>
                </v:shape>
                <v:shape id="Text Box 242" o:spid="_x0000_s1175"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">
                  <v:textbox inset=".5mm,,.5mm">
                    <w:txbxContent>
                      <w:p w14:paraId="3C4AE1BD" w14:textId="77777777" w:rsidR="00C84609" w:rsidRDefault="00C84609">
                        <w:pPr>
                          <w:pStyle w:val="a4"/>
                          <w:rPr>
                            <w:b/>
                            <w:bCs/>
                            <w:noProof w:val="0"/>
                            <w:sz w:val="22"/>
                            <w:szCs w:val="22"/>
                          </w:rPr>
                        </w:pPr>
                      </w:p>
                    </w:txbxContent>
                  </v:textbox>
                </v:shape>
                <v:shape id="Text Box 243" o:spid="_x0000_s1176"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">
                  <v:textbox inset=".5mm,,.5mm">
                    <w:txbxContent>
                      <w:p w14:paraId="14FBC443" w14:textId="77777777" w:rsidR="00C84609" w:rsidRDefault="00C84609">
                        <w:pPr>
                          <w:pStyle w:val="a4"/>
                          <w:rPr>
                            <w:b/>
                            <w:bCs/>
                            <w:noProof w:val="0"/>
                            <w:sz w:val="22"/>
                            <w:szCs w:val="22"/>
                          </w:rPr>
                        </w:pPr>
                      </w:p>
                    </w:txbxContent>
                  </v:textbox>
                </v:shape>
                <v:shape id="Text Box 244" o:spid="_x0000_s1177"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">
                  <v:textbox inset=".5mm,,.5mm">
                    <w:txbxContent>
                      <w:p w14:paraId="672B789D" w14:textId="77777777" w:rsidR="00C84609" w:rsidRDefault="00C84609">
                        <w:pPr>
                          <w:pStyle w:val="a4"/>
                          <w:rPr>
                            <w:b/>
                            <w:bCs/>
                            <w:noProof w:val="0"/>
                            <w:sz w:val="22"/>
                            <w:szCs w:val="22"/>
                          </w:rPr>
                        </w:pPr>
                      </w:p>
                    </w:txbxContent>
                  </v:textbox>
                </v:shape>
                <v:shape id="Text Box 245" o:spid="_x0000_s1178"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">
                  <v:textbox inset=".5mm,,.5mm">
                    <w:txbxContent>
                      <w:p w14:paraId="0218D01D" w14:textId="77777777" w:rsidR="00C84609" w:rsidRDefault="00C84609">
                        <w:pPr>
                          <w:pStyle w:val="a4"/>
                          <w:rPr>
                            <w:b/>
                            <w:bCs/>
                            <w:noProof w:val="0"/>
                            <w:sz w:val="22"/>
                            <w:szCs w:val="22"/>
                          </w:rPr>
                        </w:pPr>
                      </w:p>
                    </w:txbxContent>
                  </v:textbox>
                </v:shape>
                <v:shape id="Text Box 246" o:spid="_x0000_s1179"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">
                  <v:textbox inset=".5mm,,.5mm">
                    <w:txbxContent>
                      <w:p w14:paraId="20EF1B4C" w14:textId="77777777" w:rsidR="00C84609" w:rsidRDefault="00C84609">
                        <w:pPr>
                          <w:pStyle w:val="a4"/>
                          <w:rPr>
                            <w:b/>
                            <w:bCs/>
                            <w:noProof w:val="0"/>
                            <w:sz w:val="22"/>
                            <w:szCs w:val="22"/>
                          </w:rPr>
                        </w:pPr>
                      </w:p>
                    </w:txbxContent>
                  </v:textbox>
                </v:shape>
                <v:shape id="Text Box 247" o:spid="_x0000_s1180"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">
                  <v:textbox inset=".5mm,,.5mm">
                    <w:txbxContent>
                      <w:p w14:paraId="123DBDA5" w14:textId="77777777" w:rsidR="00C84609" w:rsidRDefault="00C84609">
                        <w:pPr>
                          <w:pStyle w:val="a4"/>
                          <w:rPr>
                            <w:b/>
                            <w:bCs/>
                            <w:noProof w:val="0"/>
                            <w:sz w:val="22"/>
                            <w:szCs w:val="22"/>
                          </w:rPr>
                        </w:pPr>
                      </w:p>
                    </w:txbxContent>
                  </v:textbox>
                </v:shape>
              </v:group>
              <v:group id="Group 248" o:spid="_x0000_s1181" style="position:absolute;left:1135;top:4703;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Text Box 249" o:spid="_x0000_s1182"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">
                  <v:textbox inset=".5mm,,.5mm">
                    <w:txbxContent>
                      <w:p w14:paraId="6F9F6BB5" w14:textId="77777777" w:rsidR="00C84609" w:rsidRDefault="00C84609">
                        <w:pPr>
                          <w:pStyle w:val="a4"/>
                          <w:rPr>
                            <w:b/>
                            <w:bCs/>
                            <w:noProof w:val="0"/>
                            <w:sz w:val="22"/>
                            <w:szCs w:val="22"/>
                          </w:rPr>
                        </w:pPr>
                      </w:p>
                    </w:txbxContent>
                  </v:textbox>
                </v:shape>
                <v:shape id="Text Box 250" o:spid="_x0000_s1183"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">
                  <v:textbox inset=".5mm,,.5mm">
                    <w:txbxContent>
                      <w:p w14:paraId="193826CA" w14:textId="77777777" w:rsidR="00C84609" w:rsidRDefault="00C84609">
                        <w:pPr>
                          <w:pStyle w:val="a4"/>
                          <w:rPr>
                            <w:b/>
                            <w:bCs/>
                            <w:noProof w:val="0"/>
                            <w:sz w:val="22"/>
                            <w:szCs w:val="22"/>
                          </w:rPr>
                        </w:pPr>
                      </w:p>
                    </w:txbxContent>
                  </v:textbox>
                </v:shape>
                <v:shape id="Text Box 251" o:spid="_x0000_s1184"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">
                  <v:textbox inset=".5mm,,.5mm">
                    <w:txbxContent>
                      <w:p w14:paraId="783EBAC0" w14:textId="77777777" w:rsidR="00C84609" w:rsidRDefault="00C84609">
                        <w:pPr>
                          <w:pStyle w:val="a4"/>
                          <w:rPr>
                            <w:b/>
                            <w:bCs/>
                            <w:noProof w:val="0"/>
                            <w:sz w:val="22"/>
                            <w:szCs w:val="22"/>
                          </w:rPr>
                        </w:pPr>
                      </w:p>
                    </w:txbxContent>
                  </v:textbox>
                </v:shape>
                <v:shape id="Text Box 252" o:spid="_x0000_s1185"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">
                  <v:textbox inset=".5mm,,.5mm">
                    <w:txbxContent>
                      <w:p w14:paraId="2B5EDB1E" w14:textId="77777777" w:rsidR="00C84609" w:rsidRDefault="00C84609">
                        <w:pPr>
                          <w:pStyle w:val="a4"/>
                          <w:rPr>
                            <w:b/>
                            <w:bCs/>
                            <w:noProof w:val="0"/>
                            <w:sz w:val="22"/>
                            <w:szCs w:val="22"/>
                          </w:rPr>
                        </w:pPr>
                      </w:p>
                    </w:txbxContent>
                  </v:textbox>
                </v:shape>
                <v:shape id="Text Box 253" o:spid="_x0000_s1186"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">
                  <v:textbox inset=".5mm,,.5mm">
                    <w:txbxContent>
                      <w:p w14:paraId="78DDE6CF" w14:textId="77777777" w:rsidR="00C84609" w:rsidRDefault="00C84609">
                        <w:pPr>
                          <w:pStyle w:val="a4"/>
                          <w:rPr>
                            <w:b/>
                            <w:bCs/>
                            <w:noProof w:val="0"/>
                            <w:sz w:val="22"/>
                            <w:szCs w:val="22"/>
                          </w:rPr>
                        </w:pPr>
                      </w:p>
                    </w:txbxContent>
                  </v:textbox>
                </v:shape>
                <v:shape id="Text Box 254" o:spid="_x0000_s1187"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">
                  <v:textbox inset=".5mm,,.5mm">
                    <w:txbxContent>
                      <w:p w14:paraId="564CE340" w14:textId="77777777" w:rsidR="00C84609" w:rsidRDefault="00C84609">
                        <w:pPr>
                          <w:pStyle w:val="a4"/>
                          <w:rPr>
                            <w:b/>
                            <w:bCs/>
                            <w:noProof w:val="0"/>
                            <w:sz w:val="22"/>
                            <w:szCs w:val="22"/>
                          </w:rPr>
                        </w:pPr>
                      </w:p>
                    </w:txbxContent>
                  </v:textbox>
                </v:shape>
                <v:shape id="Text Box 255" o:spid="_x0000_s1188"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">
                  <v:textbox inset=".5mm,,.5mm">
                    <w:txbxContent>
                      <w:p w14:paraId="2A76C614" w14:textId="77777777" w:rsidR="00C84609" w:rsidRDefault="00C84609">
                        <w:pPr>
                          <w:pStyle w:val="a4"/>
                          <w:rPr>
                            <w:b/>
                            <w:bCs/>
                            <w:noProof w:val="0"/>
                            <w:sz w:val="22"/>
                            <w:szCs w:val="22"/>
                          </w:rPr>
                        </w:pPr>
                      </w:p>
                    </w:txbxContent>
                  </v:textbox>
                </v:shape>
                <v:shape id="Text Box 256" o:spid="_x0000_s1189"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">
                  <v:textbox inset=".5mm,,.5mm">
                    <w:txbxContent>
                      <w:p w14:paraId="0BBD2561" w14:textId="77777777" w:rsidR="00C84609" w:rsidRDefault="00C84609">
                        <w:pPr>
                          <w:pStyle w:val="a4"/>
                          <w:rPr>
                            <w:b/>
                            <w:bCs/>
                            <w:noProof w:val="0"/>
                            <w:sz w:val="22"/>
                            <w:szCs w:val="22"/>
                          </w:rPr>
                        </w:pPr>
                      </w:p>
                    </w:txbxContent>
                  </v:textbox>
                </v:shape>
                <v:shape id="Text Box 257" o:spid="_x0000_s1190"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">
                  <v:textbox inset=".5mm,,.5mm">
                    <w:txbxContent>
                      <w:p w14:paraId="7823BBFE" w14:textId="77777777" w:rsidR="00C84609" w:rsidRDefault="00C84609">
                        <w:pPr>
                          <w:pStyle w:val="a4"/>
                          <w:rPr>
                            <w:b/>
                            <w:bCs/>
                            <w:noProof w:val="0"/>
                            <w:sz w:val="22"/>
                            <w:szCs w:val="22"/>
                          </w:rPr>
                        </w:pPr>
                      </w:p>
                    </w:txbxContent>
                  </v:textbox>
                </v:shape>
                <v:shape id="Text Box 258" o:spid="_x0000_s1191"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">
                  <v:textbox inset=".5mm,,.5mm">
                    <w:txbxContent>
                      <w:p w14:paraId="47E162D4" w14:textId="77777777" w:rsidR="00C84609" w:rsidRDefault="00C84609">
                        <w:pPr>
                          <w:pStyle w:val="a4"/>
                          <w:rPr>
                            <w:b/>
                            <w:bCs/>
                            <w:noProof w:val="0"/>
                            <w:sz w:val="22"/>
                            <w:szCs w:val="22"/>
                          </w:rPr>
                        </w:pPr>
                      </w:p>
                    </w:txbxContent>
                  </v:textbox>
                </v:shape>
              </v:group>
              <v:group id="Group 259" o:spid="_x0000_s1192" style="position:absolute;left:1134;top:5156;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Text Box 260" o:spid="_x0000_s1193"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">
                  <v:textbox inset=".5mm,,.5mm">
                    <w:txbxContent>
                      <w:p w14:paraId="103D77AB" w14:textId="77777777" w:rsidR="00C84609" w:rsidRDefault="00C84609">
                        <w:pPr>
                          <w:pStyle w:val="a4"/>
                          <w:rPr>
                            <w:b/>
                            <w:bCs/>
                            <w:noProof w:val="0"/>
                            <w:sz w:val="22"/>
                            <w:szCs w:val="22"/>
                          </w:rPr>
                        </w:pPr>
                      </w:p>
                    </w:txbxContent>
                  </v:textbox>
                </v:shape>
                <v:shape id="Text Box 261" o:spid="_x0000_s1194"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">
                  <v:textbox inset=".5mm,,.5mm">
                    <w:txbxContent>
                      <w:p w14:paraId="151197A4" w14:textId="77777777" w:rsidR="00C84609" w:rsidRDefault="00C84609">
                        <w:pPr>
                          <w:pStyle w:val="a4"/>
                          <w:rPr>
                            <w:b/>
                            <w:bCs/>
                            <w:noProof w:val="0"/>
                            <w:sz w:val="22"/>
                            <w:szCs w:val="22"/>
                          </w:rPr>
                        </w:pPr>
                      </w:p>
                    </w:txbxContent>
                  </v:textbox>
                </v:shape>
                <v:shape id="Text Box 262" o:spid="_x0000_s1195"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">
                  <v:textbox inset=".5mm,,.5mm">
                    <w:txbxContent>
                      <w:p w14:paraId="32AA4B06" w14:textId="77777777" w:rsidR="00C84609" w:rsidRDefault="00C84609">
                        <w:pPr>
                          <w:pStyle w:val="a4"/>
                          <w:rPr>
                            <w:b/>
                            <w:bCs/>
                            <w:noProof w:val="0"/>
                            <w:sz w:val="22"/>
                            <w:szCs w:val="22"/>
                          </w:rPr>
                        </w:pPr>
                      </w:p>
                    </w:txbxContent>
                  </v:textbox>
                </v:shape>
                <v:shape id="Text Box 263" o:spid="_x0000_s1196"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">
                  <v:textbox inset=".5mm,,.5mm">
                    <w:txbxContent>
                      <w:p w14:paraId="6D642E39" w14:textId="77777777" w:rsidR="00C84609" w:rsidRDefault="00C84609">
                        <w:pPr>
                          <w:pStyle w:val="a4"/>
                          <w:rPr>
                            <w:b/>
                            <w:bCs/>
                            <w:noProof w:val="0"/>
                            <w:sz w:val="22"/>
                            <w:szCs w:val="22"/>
                          </w:rPr>
                        </w:pPr>
                      </w:p>
                    </w:txbxContent>
                  </v:textbox>
                </v:shape>
                <v:shape id="Text Box 264" o:spid="_x0000_s1197"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">
                  <v:textbox inset=".5mm,,.5mm">
                    <w:txbxContent>
                      <w:p w14:paraId="4C76C67F" w14:textId="77777777" w:rsidR="00C84609" w:rsidRDefault="00C84609">
                        <w:pPr>
                          <w:pStyle w:val="a4"/>
                          <w:rPr>
                            <w:b/>
                            <w:bCs/>
                            <w:noProof w:val="0"/>
                            <w:sz w:val="22"/>
                            <w:szCs w:val="22"/>
                          </w:rPr>
                        </w:pPr>
                      </w:p>
                    </w:txbxContent>
                  </v:textbox>
                </v:shape>
                <v:shape id="Text Box 265" o:spid="_x0000_s1198"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">
                  <v:textbox inset=".5mm,,.5mm">
                    <w:txbxContent>
                      <w:p w14:paraId="26208A09" w14:textId="77777777" w:rsidR="00C84609" w:rsidRDefault="00C84609">
                        <w:pPr>
                          <w:pStyle w:val="a4"/>
                          <w:rPr>
                            <w:b/>
                            <w:bCs/>
                            <w:noProof w:val="0"/>
                            <w:sz w:val="22"/>
                            <w:szCs w:val="22"/>
                          </w:rPr>
                        </w:pPr>
                      </w:p>
                    </w:txbxContent>
                  </v:textbox>
                </v:shape>
                <v:shape id="Text Box 266" o:spid="_x0000_s1199"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">
                  <v:textbox inset=".5mm,,.5mm">
                    <w:txbxContent>
                      <w:p w14:paraId="7345E6DB" w14:textId="77777777" w:rsidR="00C84609" w:rsidRDefault="00C84609">
                        <w:pPr>
                          <w:pStyle w:val="a4"/>
                          <w:rPr>
                            <w:b/>
                            <w:bCs/>
                            <w:noProof w:val="0"/>
                            <w:sz w:val="22"/>
                            <w:szCs w:val="22"/>
                          </w:rPr>
                        </w:pPr>
                      </w:p>
                    </w:txbxContent>
                  </v:textbox>
                </v:shape>
                <v:shape id="Text Box 267" o:spid="_x0000_s1200"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">
                  <v:textbox inset=".5mm,,.5mm">
                    <w:txbxContent>
                      <w:p w14:paraId="7A265FF7" w14:textId="77777777" w:rsidR="00C84609" w:rsidRDefault="00C84609">
                        <w:pPr>
                          <w:pStyle w:val="a4"/>
                          <w:rPr>
                            <w:b/>
                            <w:bCs/>
                            <w:noProof w:val="0"/>
                            <w:sz w:val="22"/>
                            <w:szCs w:val="22"/>
                          </w:rPr>
                        </w:pPr>
                      </w:p>
                    </w:txbxContent>
                  </v:textbox>
                </v:shape>
                <v:shape id="Text Box 268" o:spid="_x0000_s1201"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">
                  <v:textbox inset=".5mm,,.5mm">
                    <w:txbxContent>
                      <w:p w14:paraId="06DD6778" w14:textId="77777777" w:rsidR="00C84609" w:rsidRDefault="00C84609">
                        <w:pPr>
                          <w:pStyle w:val="a4"/>
                          <w:rPr>
                            <w:b/>
                            <w:bCs/>
                            <w:noProof w:val="0"/>
                            <w:sz w:val="22"/>
                            <w:szCs w:val="22"/>
                          </w:rPr>
                        </w:pPr>
                      </w:p>
                    </w:txbxContent>
                  </v:textbox>
                </v:shape>
                <v:shape id="Text Box 269" o:spid="_x0000_s1202"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">
                  <v:textbox inset=".5mm,,.5mm">
                    <w:txbxContent>
                      <w:p w14:paraId="337AA872" w14:textId="77777777" w:rsidR="00C84609" w:rsidRDefault="00C84609">
                        <w:pPr>
                          <w:pStyle w:val="a4"/>
                          <w:rPr>
                            <w:b/>
                            <w:bCs/>
                            <w:noProof w:val="0"/>
                            <w:sz w:val="22"/>
                            <w:szCs w:val="22"/>
                          </w:rPr>
                        </w:pPr>
                      </w:p>
                    </w:txbxContent>
                  </v:textbox>
                </v:shape>
              </v:group>
              <v:group id="Group 270" o:spid="_x0000_s1203" style="position:absolute;left:1135;top:5608;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 id="Text Box 271" o:spid="_x0000_s1204"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">
                  <v:textbox inset=".5mm,,.5mm">
                    <w:txbxContent>
                      <w:p w14:paraId="388F813C" w14:textId="77777777" w:rsidR="00C84609" w:rsidRDefault="00C84609">
                        <w:pPr>
                          <w:pStyle w:val="a4"/>
                          <w:rPr>
                            <w:b/>
                            <w:bCs/>
                            <w:noProof w:val="0"/>
                            <w:sz w:val="22"/>
                            <w:szCs w:val="22"/>
                          </w:rPr>
                        </w:pPr>
                      </w:p>
                    </w:txbxContent>
                  </v:textbox>
                </v:shape>
                <v:shape id="Text Box 272" o:spid="_x0000_s1205"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">
                  <v:textbox inset=".5mm,,.5mm">
                    <w:txbxContent>
                      <w:p w14:paraId="46D9C610" w14:textId="77777777" w:rsidR="00C84609" w:rsidRDefault="00C84609">
                        <w:pPr>
                          <w:pStyle w:val="a4"/>
                          <w:rPr>
                            <w:b/>
                            <w:bCs/>
                            <w:noProof w:val="0"/>
                            <w:sz w:val="22"/>
                            <w:szCs w:val="22"/>
                          </w:rPr>
                        </w:pPr>
                      </w:p>
                    </w:txbxContent>
                  </v:textbox>
                </v:shape>
                <v:shape id="Text Box 273" o:spid="_x0000_s1206"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">
                  <v:textbox inset=".5mm,,.5mm">
                    <w:txbxContent>
                      <w:p w14:paraId="566AA35F" w14:textId="77777777" w:rsidR="00C84609" w:rsidRDefault="00C84609">
                        <w:pPr>
                          <w:pStyle w:val="a4"/>
                          <w:rPr>
                            <w:b/>
                            <w:bCs/>
                            <w:noProof w:val="0"/>
                            <w:sz w:val="22"/>
                            <w:szCs w:val="22"/>
                          </w:rPr>
                        </w:pPr>
                      </w:p>
                    </w:txbxContent>
                  </v:textbox>
                </v:shape>
                <v:shape id="Text Box 274" o:spid="_x0000_s1207"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">
                  <v:textbox inset=".5mm,,.5mm">
                    <w:txbxContent>
                      <w:p w14:paraId="2C7F6DC3" w14:textId="77777777" w:rsidR="00C84609" w:rsidRDefault="00C84609">
                        <w:pPr>
                          <w:pStyle w:val="a4"/>
                          <w:rPr>
                            <w:b/>
                            <w:bCs/>
                            <w:noProof w:val="0"/>
                            <w:sz w:val="22"/>
                            <w:szCs w:val="22"/>
                          </w:rPr>
                        </w:pPr>
                      </w:p>
                    </w:txbxContent>
                  </v:textbox>
                </v:shape>
                <v:shape id="Text Box 275" o:spid="_x0000_s1208"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">
                  <v:textbox inset=".5mm,,.5mm">
                    <w:txbxContent>
                      <w:p w14:paraId="0D031682" w14:textId="77777777" w:rsidR="00C84609" w:rsidRDefault="00C84609">
                        <w:pPr>
                          <w:pStyle w:val="a4"/>
                          <w:rPr>
                            <w:b/>
                            <w:bCs/>
                            <w:noProof w:val="0"/>
                            <w:sz w:val="22"/>
                            <w:szCs w:val="22"/>
                          </w:rPr>
                        </w:pPr>
                      </w:p>
                    </w:txbxContent>
                  </v:textbox>
                </v:shape>
                <v:shape id="Text Box 276" o:spid="_x0000_s1209"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">
                  <v:textbox inset=".5mm,,.5mm">
                    <w:txbxContent>
                      <w:p w14:paraId="27F768CD" w14:textId="77777777" w:rsidR="00C84609" w:rsidRDefault="00C84609">
                        <w:pPr>
                          <w:pStyle w:val="a4"/>
                          <w:rPr>
                            <w:b/>
                            <w:bCs/>
                            <w:noProof w:val="0"/>
                            <w:sz w:val="22"/>
                            <w:szCs w:val="22"/>
                          </w:rPr>
                        </w:pPr>
                      </w:p>
                    </w:txbxContent>
                  </v:textbox>
                </v:shape>
                <v:shape id="Text Box 277" o:spid="_x0000_s1210"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">
                  <v:textbox inset=".5mm,,.5mm">
                    <w:txbxContent>
                      <w:p w14:paraId="11C70A91" w14:textId="77777777" w:rsidR="00C84609" w:rsidRDefault="00C84609">
                        <w:pPr>
                          <w:pStyle w:val="a4"/>
                          <w:rPr>
                            <w:b/>
                            <w:bCs/>
                            <w:noProof w:val="0"/>
                            <w:sz w:val="22"/>
                            <w:szCs w:val="22"/>
                          </w:rPr>
                        </w:pPr>
                      </w:p>
                    </w:txbxContent>
                  </v:textbox>
                </v:shape>
                <v:shape id="Text Box 278" o:spid="_x0000_s1211"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">
                  <v:textbox inset=".5mm,,.5mm">
                    <w:txbxContent>
                      <w:p w14:paraId="7171AFC0" w14:textId="77777777" w:rsidR="00C84609" w:rsidRDefault="00C84609">
                        <w:pPr>
                          <w:pStyle w:val="a4"/>
                          <w:rPr>
                            <w:b/>
                            <w:bCs/>
                            <w:noProof w:val="0"/>
                            <w:sz w:val="22"/>
                            <w:szCs w:val="22"/>
                          </w:rPr>
                        </w:pPr>
                      </w:p>
                    </w:txbxContent>
                  </v:textbox>
                </v:shape>
                <v:shape id="Text Box 279" o:spid="_x0000_s1212"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">
                  <v:textbox inset=".5mm,,.5mm">
                    <w:txbxContent>
                      <w:p w14:paraId="3BD27441" w14:textId="77777777" w:rsidR="00C84609" w:rsidRDefault="00C84609">
                        <w:pPr>
                          <w:pStyle w:val="a4"/>
                          <w:rPr>
                            <w:b/>
                            <w:bCs/>
                            <w:noProof w:val="0"/>
                            <w:sz w:val="22"/>
                            <w:szCs w:val="22"/>
                          </w:rPr>
                        </w:pPr>
                      </w:p>
                    </w:txbxContent>
                  </v:textbox>
                </v:shape>
                <v:shape id="Text Box 280" o:spid="_x0000_s1213"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">
                  <v:textbox inset=".5mm,,.5mm">
                    <w:txbxContent>
                      <w:p w14:paraId="2EA159B4" w14:textId="77777777" w:rsidR="00C84609" w:rsidRDefault="00C84609">
                        <w:pPr>
                          <w:pStyle w:val="a4"/>
                          <w:rPr>
                            <w:b/>
                            <w:bCs/>
                            <w:noProof w:val="0"/>
                            <w:sz w:val="22"/>
                            <w:szCs w:val="22"/>
                          </w:rPr>
                        </w:pPr>
                      </w:p>
                    </w:txbxContent>
                  </v:textbox>
                </v:shape>
              </v:group>
              <v:group id="Group 281" o:spid="_x0000_s1214" style="position:absolute;left:1134;top:6061;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Text Box 282" o:spid="_x0000_s1215"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">
                  <v:textbox inset=".5mm,,.5mm">
                    <w:txbxContent>
                      <w:p w14:paraId="044610FB" w14:textId="77777777" w:rsidR="00C84609" w:rsidRDefault="00C84609">
                        <w:pPr>
                          <w:pStyle w:val="a4"/>
                          <w:rPr>
                            <w:b/>
                            <w:bCs/>
                            <w:noProof w:val="0"/>
                            <w:sz w:val="22"/>
                            <w:szCs w:val="22"/>
                          </w:rPr>
                        </w:pPr>
                      </w:p>
                    </w:txbxContent>
                  </v:textbox>
                </v:shape>
                <v:shape id="Text Box 283" o:spid="_x0000_s1216"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">
                  <v:textbox inset=".5mm,,.5mm">
                    <w:txbxContent>
                      <w:p w14:paraId="78734CD3" w14:textId="77777777" w:rsidR="00C84609" w:rsidRDefault="00C84609">
                        <w:pPr>
                          <w:pStyle w:val="a4"/>
                          <w:rPr>
                            <w:b/>
                            <w:bCs/>
                            <w:noProof w:val="0"/>
                            <w:sz w:val="22"/>
                            <w:szCs w:val="22"/>
                          </w:rPr>
                        </w:pPr>
                      </w:p>
                    </w:txbxContent>
                  </v:textbox>
                </v:shape>
                <v:shape id="Text Box 284" o:spid="_x0000_s1217"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">
                  <v:textbox inset=".5mm,,.5mm">
                    <w:txbxContent>
                      <w:p w14:paraId="7C381ACE" w14:textId="77777777" w:rsidR="00C84609" w:rsidRDefault="00C84609">
                        <w:pPr>
                          <w:pStyle w:val="a4"/>
                          <w:rPr>
                            <w:b/>
                            <w:bCs/>
                            <w:noProof w:val="0"/>
                            <w:sz w:val="22"/>
                            <w:szCs w:val="22"/>
                          </w:rPr>
                        </w:pPr>
                      </w:p>
                    </w:txbxContent>
                  </v:textbox>
                </v:shape>
                <v:shape id="Text Box 285" o:spid="_x0000_s1218"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">
                  <v:textbox inset=".5mm,,.5mm">
                    <w:txbxContent>
                      <w:p w14:paraId="5833E8E9" w14:textId="77777777" w:rsidR="00C84609" w:rsidRDefault="00C84609">
                        <w:pPr>
                          <w:pStyle w:val="a4"/>
                          <w:rPr>
                            <w:b/>
                            <w:bCs/>
                            <w:noProof w:val="0"/>
                            <w:sz w:val="22"/>
                            <w:szCs w:val="22"/>
                          </w:rPr>
                        </w:pPr>
                      </w:p>
                    </w:txbxContent>
                  </v:textbox>
                </v:shape>
                <v:shape id="Text Box 286" o:spid="_x0000_s1219"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">
                  <v:textbox inset=".5mm,,.5mm">
                    <w:txbxContent>
                      <w:p w14:paraId="3F8C0C58" w14:textId="77777777" w:rsidR="00C84609" w:rsidRDefault="00C84609">
                        <w:pPr>
                          <w:pStyle w:val="a4"/>
                          <w:rPr>
                            <w:b/>
                            <w:bCs/>
                            <w:noProof w:val="0"/>
                            <w:sz w:val="22"/>
                            <w:szCs w:val="22"/>
                          </w:rPr>
                        </w:pPr>
                      </w:p>
                    </w:txbxContent>
                  </v:textbox>
                </v:shape>
                <v:shape id="Text Box 287" o:spid="_x0000_s1220"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">
                  <v:textbox inset=".5mm,,.5mm">
                    <w:txbxContent>
                      <w:p w14:paraId="111B8D1B" w14:textId="77777777" w:rsidR="00C84609" w:rsidRDefault="00C84609">
                        <w:pPr>
                          <w:pStyle w:val="a4"/>
                          <w:rPr>
                            <w:b/>
                            <w:bCs/>
                            <w:noProof w:val="0"/>
                            <w:sz w:val="22"/>
                            <w:szCs w:val="22"/>
                          </w:rPr>
                        </w:pPr>
                      </w:p>
                    </w:txbxContent>
                  </v:textbox>
                </v:shape>
                <v:shape id="Text Box 288" o:spid="_x0000_s1221"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">
                  <v:textbox inset=".5mm,,.5mm">
                    <w:txbxContent>
                      <w:p w14:paraId="63D7AA7C" w14:textId="77777777" w:rsidR="00C84609" w:rsidRDefault="00C84609">
                        <w:pPr>
                          <w:pStyle w:val="a4"/>
                          <w:rPr>
                            <w:b/>
                            <w:bCs/>
                            <w:noProof w:val="0"/>
                            <w:sz w:val="22"/>
                            <w:szCs w:val="22"/>
                          </w:rPr>
                        </w:pPr>
                      </w:p>
                    </w:txbxContent>
                  </v:textbox>
                </v:shape>
                <v:shape id="Text Box 289" o:spid="_x0000_s1222"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">
                  <v:textbox inset=".5mm,,.5mm">
                    <w:txbxContent>
                      <w:p w14:paraId="15C6A37B" w14:textId="77777777" w:rsidR="00C84609" w:rsidRDefault="00C84609">
                        <w:pPr>
                          <w:pStyle w:val="a4"/>
                          <w:rPr>
                            <w:b/>
                            <w:bCs/>
                            <w:noProof w:val="0"/>
                            <w:sz w:val="22"/>
                            <w:szCs w:val="22"/>
                          </w:rPr>
                        </w:pPr>
                      </w:p>
                    </w:txbxContent>
                  </v:textbox>
                </v:shape>
                <v:shape id="Text Box 290" o:spid="_x0000_s1223"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">
                  <v:textbox inset=".5mm,,.5mm">
                    <w:txbxContent>
                      <w:p w14:paraId="71E07E5F" w14:textId="77777777" w:rsidR="00C84609" w:rsidRDefault="00C84609">
                        <w:pPr>
                          <w:pStyle w:val="a4"/>
                          <w:rPr>
                            <w:b/>
                            <w:bCs/>
                            <w:noProof w:val="0"/>
                            <w:sz w:val="22"/>
                            <w:szCs w:val="22"/>
                          </w:rPr>
                        </w:pPr>
                      </w:p>
                    </w:txbxContent>
                  </v:textbox>
                </v:shape>
                <v:shape id="Text Box 291" o:spid="_x0000_s1224"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">
                  <v:textbox inset=".5mm,,.5mm">
                    <w:txbxContent>
                      <w:p w14:paraId="276C01B3" w14:textId="77777777" w:rsidR="00C84609" w:rsidRDefault="00C84609">
                        <w:pPr>
                          <w:pStyle w:val="a4"/>
                          <w:rPr>
                            <w:b/>
                            <w:bCs/>
                            <w:noProof w:val="0"/>
                            <w:sz w:val="22"/>
                            <w:szCs w:val="22"/>
                          </w:rPr>
                        </w:pPr>
                      </w:p>
                    </w:txbxContent>
                  </v:textbox>
                </v:shape>
              </v:group>
              <v:group id="Group 292" o:spid="_x0000_s1225" style="position:absolute;left:1135;top:6514;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Text Box 293" o:spid="_x0000_s1226"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">
                  <v:textbox inset=".5mm,,.5mm">
                    <w:txbxContent>
                      <w:p w14:paraId="48596179" w14:textId="77777777" w:rsidR="00C84609" w:rsidRDefault="00C84609">
                        <w:pPr>
                          <w:pStyle w:val="a4"/>
                          <w:rPr>
                            <w:b/>
                            <w:bCs/>
                            <w:noProof w:val="0"/>
                            <w:sz w:val="22"/>
                            <w:szCs w:val="22"/>
                          </w:rPr>
                        </w:pPr>
                      </w:p>
                    </w:txbxContent>
                  </v:textbox>
                </v:shape>
                <v:shape id="Text Box 294" o:spid="_x0000_s1227"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">
                  <v:textbox inset=".5mm,,.5mm">
                    <w:txbxContent>
                      <w:p w14:paraId="36A150FE" w14:textId="77777777" w:rsidR="00C84609" w:rsidRDefault="00C84609">
                        <w:pPr>
                          <w:pStyle w:val="a4"/>
                          <w:rPr>
                            <w:b/>
                            <w:bCs/>
                            <w:noProof w:val="0"/>
                            <w:sz w:val="22"/>
                            <w:szCs w:val="22"/>
                          </w:rPr>
                        </w:pPr>
                      </w:p>
                    </w:txbxContent>
                  </v:textbox>
                </v:shape>
                <v:shape id="Text Box 295" o:spid="_x0000_s1228"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">
                  <v:textbox inset=".5mm,,.5mm">
                    <w:txbxContent>
                      <w:p w14:paraId="35BF5655" w14:textId="77777777" w:rsidR="00C84609" w:rsidRDefault="00C84609">
                        <w:pPr>
                          <w:pStyle w:val="a4"/>
                          <w:rPr>
                            <w:b/>
                            <w:bCs/>
                            <w:noProof w:val="0"/>
                            <w:sz w:val="22"/>
                            <w:szCs w:val="22"/>
                          </w:rPr>
                        </w:pPr>
                      </w:p>
                    </w:txbxContent>
                  </v:textbox>
                </v:shape>
                <v:shape id="Text Box 296" o:spid="_x0000_s1229"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">
                  <v:textbox inset=".5mm,,.5mm">
                    <w:txbxContent>
                      <w:p w14:paraId="5DA47D35" w14:textId="77777777" w:rsidR="00C84609" w:rsidRDefault="00C84609">
                        <w:pPr>
                          <w:pStyle w:val="a4"/>
                          <w:rPr>
                            <w:b/>
                            <w:bCs/>
                            <w:noProof w:val="0"/>
                            <w:sz w:val="22"/>
                            <w:szCs w:val="22"/>
                          </w:rPr>
                        </w:pPr>
                      </w:p>
                    </w:txbxContent>
                  </v:textbox>
                </v:shape>
                <v:shape id="Text Box 297" o:spid="_x0000_s1230"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">
                  <v:textbox inset=".5mm,,.5mm">
                    <w:txbxContent>
                      <w:p w14:paraId="423202C0" w14:textId="77777777" w:rsidR="00C84609" w:rsidRDefault="00C84609">
                        <w:pPr>
                          <w:pStyle w:val="a4"/>
                          <w:rPr>
                            <w:b/>
                            <w:bCs/>
                            <w:noProof w:val="0"/>
                            <w:sz w:val="22"/>
                            <w:szCs w:val="22"/>
                          </w:rPr>
                        </w:pPr>
                      </w:p>
                    </w:txbxContent>
                  </v:textbox>
                </v:shape>
                <v:shape id="Text Box 298" o:spid="_x0000_s1231"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">
                  <v:textbox inset=".5mm,,.5mm">
                    <w:txbxContent>
                      <w:p w14:paraId="0B713252" w14:textId="77777777" w:rsidR="00C84609" w:rsidRDefault="00C84609">
                        <w:pPr>
                          <w:pStyle w:val="a4"/>
                          <w:rPr>
                            <w:b/>
                            <w:bCs/>
                            <w:noProof w:val="0"/>
                            <w:sz w:val="22"/>
                            <w:szCs w:val="22"/>
                          </w:rPr>
                        </w:pPr>
                      </w:p>
                    </w:txbxContent>
                  </v:textbox>
                </v:shape>
                <v:shape id="Text Box 299" o:spid="_x0000_s1232"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">
                  <v:textbox inset=".5mm,,.5mm">
                    <w:txbxContent>
                      <w:p w14:paraId="06A554CF" w14:textId="77777777" w:rsidR="00C84609" w:rsidRDefault="00C84609">
                        <w:pPr>
                          <w:pStyle w:val="a4"/>
                          <w:rPr>
                            <w:b/>
                            <w:bCs/>
                            <w:noProof w:val="0"/>
                            <w:sz w:val="22"/>
                            <w:szCs w:val="22"/>
                          </w:rPr>
                        </w:pPr>
                      </w:p>
                    </w:txbxContent>
                  </v:textbox>
                </v:shape>
                <v:shape id="Text Box 300" o:spid="_x0000_s1233"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">
                  <v:textbox inset=".5mm,,.5mm">
                    <w:txbxContent>
                      <w:p w14:paraId="67BEA674" w14:textId="77777777" w:rsidR="00C84609" w:rsidRDefault="00C84609">
                        <w:pPr>
                          <w:pStyle w:val="a4"/>
                          <w:rPr>
                            <w:b/>
                            <w:bCs/>
                            <w:noProof w:val="0"/>
                            <w:sz w:val="22"/>
                            <w:szCs w:val="22"/>
                          </w:rPr>
                        </w:pPr>
                      </w:p>
                    </w:txbxContent>
                  </v:textbox>
                </v:shape>
                <v:shape id="Text Box 301" o:spid="_x0000_s1234"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">
                  <v:textbox inset=".5mm,,.5mm">
                    <w:txbxContent>
                      <w:p w14:paraId="0247E730" w14:textId="77777777" w:rsidR="00C84609" w:rsidRDefault="00C84609">
                        <w:pPr>
                          <w:pStyle w:val="a4"/>
                          <w:rPr>
                            <w:b/>
                            <w:bCs/>
                            <w:noProof w:val="0"/>
                            <w:sz w:val="22"/>
                            <w:szCs w:val="22"/>
                          </w:rPr>
                        </w:pPr>
                      </w:p>
                    </w:txbxContent>
                  </v:textbox>
                </v:shape>
                <v:shape id="Text Box 302" o:spid="_x0000_s1235"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">
                  <v:textbox inset=".5mm,,.5mm">
                    <w:txbxContent>
                      <w:p w14:paraId="1B27B961" w14:textId="77777777" w:rsidR="00C84609" w:rsidRDefault="00C84609">
                        <w:pPr>
                          <w:pStyle w:val="a4"/>
                          <w:rPr>
                            <w:b/>
                            <w:bCs/>
                            <w:noProof w:val="0"/>
                            <w:sz w:val="22"/>
                            <w:szCs w:val="22"/>
                          </w:rPr>
                        </w:pPr>
                      </w:p>
                    </w:txbxContent>
                  </v:textbox>
                </v:shape>
              </v:group>
              <v:group id="Group 303" o:spid="_x0000_s1236" style="position:absolute;left:1134;top:6981;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Text Box 304" o:spid="_x0000_s1237"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">
                  <v:textbox inset=".5mm,,.5mm">
                    <w:txbxContent>
                      <w:p w14:paraId="2D161B81" w14:textId="77777777" w:rsidR="00C84609" w:rsidRDefault="00C84609">
                        <w:pPr>
                          <w:pStyle w:val="a4"/>
                          <w:rPr>
                            <w:b/>
                            <w:bCs/>
                            <w:noProof w:val="0"/>
                            <w:sz w:val="22"/>
                            <w:szCs w:val="22"/>
                          </w:rPr>
                        </w:pPr>
                      </w:p>
                    </w:txbxContent>
                  </v:textbox>
                </v:shape>
                <v:shape id="Text Box 305" o:spid="_x0000_s1238"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">
                  <v:textbox inset=".5mm,,.5mm">
                    <w:txbxContent>
                      <w:p w14:paraId="19E854B6" w14:textId="77777777" w:rsidR="00C84609" w:rsidRDefault="00C84609">
                        <w:pPr>
                          <w:pStyle w:val="a4"/>
                          <w:rPr>
                            <w:b/>
                            <w:bCs/>
                            <w:noProof w:val="0"/>
                            <w:sz w:val="22"/>
                            <w:szCs w:val="22"/>
                          </w:rPr>
                        </w:pPr>
                      </w:p>
                    </w:txbxContent>
                  </v:textbox>
                </v:shape>
                <v:shape id="Text Box 306" o:spid="_x0000_s1239"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">
                  <v:textbox inset=".5mm,,.5mm">
                    <w:txbxContent>
                      <w:p w14:paraId="74123F19" w14:textId="77777777" w:rsidR="00C84609" w:rsidRDefault="00C84609">
                        <w:pPr>
                          <w:pStyle w:val="a4"/>
                          <w:rPr>
                            <w:b/>
                            <w:bCs/>
                            <w:noProof w:val="0"/>
                            <w:sz w:val="22"/>
                            <w:szCs w:val="22"/>
                          </w:rPr>
                        </w:pPr>
                      </w:p>
                    </w:txbxContent>
                  </v:textbox>
                </v:shape>
                <v:shape id="Text Box 307" o:spid="_x0000_s1240"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">
                  <v:textbox inset=".5mm,,.5mm">
                    <w:txbxContent>
                      <w:p w14:paraId="08E4C1A8" w14:textId="77777777" w:rsidR="00C84609" w:rsidRDefault="00C84609">
                        <w:pPr>
                          <w:pStyle w:val="a4"/>
                          <w:rPr>
                            <w:b/>
                            <w:bCs/>
                            <w:noProof w:val="0"/>
                            <w:sz w:val="22"/>
                            <w:szCs w:val="22"/>
                          </w:rPr>
                        </w:pPr>
                      </w:p>
                    </w:txbxContent>
                  </v:textbox>
                </v:shape>
                <v:shape id="Text Box 308" o:spid="_x0000_s1241"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">
                  <v:textbox inset=".5mm,,.5mm">
                    <w:txbxContent>
                      <w:p w14:paraId="73BCBB96" w14:textId="77777777" w:rsidR="00C84609" w:rsidRDefault="00C84609">
                        <w:pPr>
                          <w:pStyle w:val="a4"/>
                          <w:rPr>
                            <w:b/>
                            <w:bCs/>
                            <w:noProof w:val="0"/>
                            <w:sz w:val="22"/>
                            <w:szCs w:val="22"/>
                          </w:rPr>
                        </w:pPr>
                      </w:p>
                    </w:txbxContent>
                  </v:textbox>
                </v:shape>
                <v:shape id="Text Box 309" o:spid="_x0000_s1242"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">
                  <v:textbox inset=".5mm,,.5mm">
                    <w:txbxContent>
                      <w:p w14:paraId="73C0F64A" w14:textId="77777777" w:rsidR="00C84609" w:rsidRDefault="00C84609">
                        <w:pPr>
                          <w:pStyle w:val="a4"/>
                          <w:rPr>
                            <w:b/>
                            <w:bCs/>
                            <w:noProof w:val="0"/>
                            <w:sz w:val="22"/>
                            <w:szCs w:val="22"/>
                          </w:rPr>
                        </w:pPr>
                      </w:p>
                    </w:txbxContent>
                  </v:textbox>
                </v:shape>
                <v:shape id="Text Box 310" o:spid="_x0000_s1243"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">
                  <v:textbox inset=".5mm,,.5mm">
                    <w:txbxContent>
                      <w:p w14:paraId="6782085D" w14:textId="77777777" w:rsidR="00C84609" w:rsidRDefault="00C84609">
                        <w:pPr>
                          <w:pStyle w:val="a4"/>
                          <w:rPr>
                            <w:b/>
                            <w:bCs/>
                            <w:noProof w:val="0"/>
                            <w:sz w:val="22"/>
                            <w:szCs w:val="22"/>
                          </w:rPr>
                        </w:pPr>
                      </w:p>
                    </w:txbxContent>
                  </v:textbox>
                </v:shape>
                <v:shape id="Text Box 311" o:spid="_x0000_s1244"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">
                  <v:textbox inset=".5mm,,.5mm">
                    <w:txbxContent>
                      <w:p w14:paraId="2AF835D3" w14:textId="77777777" w:rsidR="00C84609" w:rsidRDefault="00C84609">
                        <w:pPr>
                          <w:pStyle w:val="a4"/>
                          <w:rPr>
                            <w:b/>
                            <w:bCs/>
                            <w:noProof w:val="0"/>
                            <w:sz w:val="22"/>
                            <w:szCs w:val="22"/>
                          </w:rPr>
                        </w:pPr>
                      </w:p>
                    </w:txbxContent>
                  </v:textbox>
                </v:shape>
                <v:shape id="Text Box 312" o:spid="_x0000_s1245"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">
                  <v:textbox inset=".5mm,,.5mm">
                    <w:txbxContent>
                      <w:p w14:paraId="1853FF65" w14:textId="77777777" w:rsidR="00C84609" w:rsidRDefault="00C84609">
                        <w:pPr>
                          <w:pStyle w:val="a4"/>
                          <w:rPr>
                            <w:b/>
                            <w:bCs/>
                            <w:noProof w:val="0"/>
                            <w:sz w:val="22"/>
                            <w:szCs w:val="22"/>
                          </w:rPr>
                        </w:pPr>
                      </w:p>
                    </w:txbxContent>
                  </v:textbox>
                </v:shape>
                <v:shape id="Text Box 313" o:spid="_x0000_s1246"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">
                  <v:textbox inset=".5mm,,.5mm">
                    <w:txbxContent>
                      <w:p w14:paraId="75CDE569" w14:textId="77777777" w:rsidR="00C84609" w:rsidRDefault="00C84609">
                        <w:pPr>
                          <w:pStyle w:val="a4"/>
                          <w:rPr>
                            <w:b/>
                            <w:bCs/>
                            <w:noProof w:val="0"/>
                            <w:sz w:val="22"/>
                            <w:szCs w:val="22"/>
                          </w:rPr>
                        </w:pPr>
                      </w:p>
                    </w:txbxContent>
                  </v:textbox>
                </v:shape>
              </v:group>
              <v:group id="Group 314" o:spid="_x0000_s1247" style="position:absolute;left:1135;top:7434;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Text Box 315" o:spid="_x0000_s1248"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">
                  <v:textbox inset=".5mm,,.5mm">
                    <w:txbxContent>
                      <w:p w14:paraId="102CEF1F" w14:textId="77777777" w:rsidR="00C84609" w:rsidRDefault="00C84609">
                        <w:pPr>
                          <w:pStyle w:val="a4"/>
                          <w:rPr>
                            <w:b/>
                            <w:bCs/>
                            <w:noProof w:val="0"/>
                            <w:sz w:val="22"/>
                            <w:szCs w:val="22"/>
                          </w:rPr>
                        </w:pPr>
                      </w:p>
                    </w:txbxContent>
                  </v:textbox>
                </v:shape>
                <v:shape id="Text Box 316" o:spid="_x0000_s1249"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">
                  <v:textbox inset=".5mm,,.5mm">
                    <w:txbxContent>
                      <w:p w14:paraId="36A227EA" w14:textId="77777777" w:rsidR="00C84609" w:rsidRDefault="00C84609">
                        <w:pPr>
                          <w:pStyle w:val="a4"/>
                          <w:rPr>
                            <w:b/>
                            <w:bCs/>
                            <w:noProof w:val="0"/>
                            <w:sz w:val="22"/>
                            <w:szCs w:val="22"/>
                          </w:rPr>
                        </w:pPr>
                      </w:p>
                    </w:txbxContent>
                  </v:textbox>
                </v:shape>
                <v:shape id="Text Box 317" o:spid="_x0000_s1250"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">
                  <v:textbox inset=".5mm,,.5mm">
                    <w:txbxContent>
                      <w:p w14:paraId="4EA92947" w14:textId="77777777" w:rsidR="00C84609" w:rsidRDefault="00C84609">
                        <w:pPr>
                          <w:pStyle w:val="a4"/>
                          <w:rPr>
                            <w:b/>
                            <w:bCs/>
                            <w:noProof w:val="0"/>
                            <w:sz w:val="22"/>
                            <w:szCs w:val="22"/>
                          </w:rPr>
                        </w:pPr>
                      </w:p>
                    </w:txbxContent>
                  </v:textbox>
                </v:shape>
                <v:shape id="Text Box 318" o:spid="_x0000_s1251"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">
                  <v:textbox inset=".5mm,,.5mm">
                    <w:txbxContent>
                      <w:p w14:paraId="2D4EA725" w14:textId="77777777" w:rsidR="00C84609" w:rsidRDefault="00C84609">
                        <w:pPr>
                          <w:pStyle w:val="a4"/>
                          <w:rPr>
                            <w:b/>
                            <w:bCs/>
                            <w:noProof w:val="0"/>
                            <w:sz w:val="22"/>
                            <w:szCs w:val="22"/>
                          </w:rPr>
                        </w:pPr>
                      </w:p>
                    </w:txbxContent>
                  </v:textbox>
                </v:shape>
                <v:shape id="Text Box 319" o:spid="_x0000_s1252"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">
                  <v:textbox inset=".5mm,,.5mm">
                    <w:txbxContent>
                      <w:p w14:paraId="66244A9B" w14:textId="77777777" w:rsidR="00C84609" w:rsidRDefault="00C84609">
                        <w:pPr>
                          <w:pStyle w:val="a4"/>
                          <w:rPr>
                            <w:b/>
                            <w:bCs/>
                            <w:noProof w:val="0"/>
                            <w:sz w:val="22"/>
                            <w:szCs w:val="22"/>
                          </w:rPr>
                        </w:pPr>
                      </w:p>
                    </w:txbxContent>
                  </v:textbox>
                </v:shape>
                <v:shape id="Text Box 320" o:spid="_x0000_s1253"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">
                  <v:textbox inset=".5mm,,.5mm">
                    <w:txbxContent>
                      <w:p w14:paraId="08763CC0" w14:textId="77777777" w:rsidR="00C84609" w:rsidRDefault="00C84609">
                        <w:pPr>
                          <w:pStyle w:val="a4"/>
                          <w:rPr>
                            <w:b/>
                            <w:bCs/>
                            <w:noProof w:val="0"/>
                            <w:sz w:val="22"/>
                            <w:szCs w:val="22"/>
                          </w:rPr>
                        </w:pPr>
                      </w:p>
                    </w:txbxContent>
                  </v:textbox>
                </v:shape>
                <v:shape id="Text Box 321" o:spid="_x0000_s1254"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">
                  <v:textbox inset=".5mm,,.5mm">
                    <w:txbxContent>
                      <w:p w14:paraId="5700B3ED" w14:textId="77777777" w:rsidR="00C84609" w:rsidRDefault="00C84609">
                        <w:pPr>
                          <w:pStyle w:val="a4"/>
                          <w:rPr>
                            <w:b/>
                            <w:bCs/>
                            <w:noProof w:val="0"/>
                            <w:sz w:val="22"/>
                            <w:szCs w:val="22"/>
                          </w:rPr>
                        </w:pPr>
                      </w:p>
                    </w:txbxContent>
                  </v:textbox>
                </v:shape>
                <v:shape id="Text Box 322" o:spid="_x0000_s1255"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">
                  <v:textbox inset=".5mm,,.5mm">
                    <w:txbxContent>
                      <w:p w14:paraId="0D7FF79E" w14:textId="77777777" w:rsidR="00C84609" w:rsidRDefault="00C84609">
                        <w:pPr>
                          <w:pStyle w:val="a4"/>
                          <w:rPr>
                            <w:b/>
                            <w:bCs/>
                            <w:noProof w:val="0"/>
                            <w:sz w:val="22"/>
                            <w:szCs w:val="22"/>
                          </w:rPr>
                        </w:pPr>
                      </w:p>
                    </w:txbxContent>
                  </v:textbox>
                </v:shape>
                <v:shape id="Text Box 323" o:spid="_x0000_s1256"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">
                  <v:textbox inset=".5mm,,.5mm">
                    <w:txbxContent>
                      <w:p w14:paraId="39C3EEAF" w14:textId="77777777" w:rsidR="00C84609" w:rsidRDefault="00C84609">
                        <w:pPr>
                          <w:pStyle w:val="a4"/>
                          <w:rPr>
                            <w:b/>
                            <w:bCs/>
                            <w:noProof w:val="0"/>
                            <w:sz w:val="22"/>
                            <w:szCs w:val="22"/>
                          </w:rPr>
                        </w:pPr>
                      </w:p>
                    </w:txbxContent>
                  </v:textbox>
                </v:shape>
                <v:shape id="Text Box 324" o:spid="_x0000_s1257"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">
                  <v:textbox inset=".5mm,,.5mm">
                    <w:txbxContent>
                      <w:p w14:paraId="59CBF7B6" w14:textId="77777777" w:rsidR="00C84609" w:rsidRDefault="00C84609">
                        <w:pPr>
                          <w:pStyle w:val="a4"/>
                          <w:rPr>
                            <w:b/>
                            <w:bCs/>
                            <w:noProof w:val="0"/>
                            <w:sz w:val="22"/>
                            <w:szCs w:val="22"/>
                          </w:rPr>
                        </w:pPr>
                      </w:p>
                    </w:txbxContent>
                  </v:textbox>
                </v:shape>
              </v:group>
              <v:group id="Group 325" o:spid="_x0000_s1258" style="position:absolute;left:1135;top:7886;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Text Box 326" o:spid="_x0000_s1259"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">
                  <v:textbox inset=".5mm,,.5mm">
                    <w:txbxContent>
                      <w:p w14:paraId="4D155838" w14:textId="77777777" w:rsidR="00C84609" w:rsidRDefault="00C84609">
                        <w:pPr>
                          <w:pStyle w:val="a4"/>
                          <w:rPr>
                            <w:b/>
                            <w:bCs/>
                            <w:noProof w:val="0"/>
                            <w:sz w:val="22"/>
                            <w:szCs w:val="22"/>
                          </w:rPr>
                        </w:pPr>
                      </w:p>
                    </w:txbxContent>
                  </v:textbox>
                </v:shape>
                <v:shape id="Text Box 327" o:spid="_x0000_s1260"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">
                  <v:textbox inset=".5mm,,.5mm">
                    <w:txbxContent>
                      <w:p w14:paraId="086BE9B5" w14:textId="77777777" w:rsidR="00C84609" w:rsidRDefault="00C84609">
                        <w:pPr>
                          <w:pStyle w:val="a4"/>
                          <w:rPr>
                            <w:b/>
                            <w:bCs/>
                            <w:noProof w:val="0"/>
                            <w:sz w:val="22"/>
                            <w:szCs w:val="22"/>
                          </w:rPr>
                        </w:pPr>
                      </w:p>
                    </w:txbxContent>
                  </v:textbox>
                </v:shape>
                <v:shape id="Text Box 328" o:spid="_x0000_s1261"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">
                  <v:textbox inset=".5mm,,.5mm">
                    <w:txbxContent>
                      <w:p w14:paraId="7EC6D650" w14:textId="77777777" w:rsidR="00C84609" w:rsidRDefault="00C84609">
                        <w:pPr>
                          <w:pStyle w:val="a4"/>
                          <w:rPr>
                            <w:b/>
                            <w:bCs/>
                            <w:noProof w:val="0"/>
                            <w:sz w:val="22"/>
                            <w:szCs w:val="22"/>
                          </w:rPr>
                        </w:pPr>
                      </w:p>
                    </w:txbxContent>
                  </v:textbox>
                </v:shape>
                <v:shape id="Text Box 329" o:spid="_x0000_s1262"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">
                  <v:textbox inset=".5mm,,.5mm">
                    <w:txbxContent>
                      <w:p w14:paraId="26904B93" w14:textId="77777777" w:rsidR="00C84609" w:rsidRDefault="00C84609">
                        <w:pPr>
                          <w:pStyle w:val="a4"/>
                          <w:rPr>
                            <w:b/>
                            <w:bCs/>
                            <w:noProof w:val="0"/>
                            <w:sz w:val="22"/>
                            <w:szCs w:val="22"/>
                          </w:rPr>
                        </w:pPr>
                      </w:p>
                    </w:txbxContent>
                  </v:textbox>
                </v:shape>
                <v:shape id="Text Box 330" o:spid="_x0000_s1263"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">
                  <v:textbox inset=".5mm,,.5mm">
                    <w:txbxContent>
                      <w:p w14:paraId="671124DC" w14:textId="77777777" w:rsidR="00C84609" w:rsidRDefault="00C84609">
                        <w:pPr>
                          <w:pStyle w:val="a4"/>
                          <w:rPr>
                            <w:b/>
                            <w:bCs/>
                            <w:noProof w:val="0"/>
                            <w:sz w:val="22"/>
                            <w:szCs w:val="22"/>
                          </w:rPr>
                        </w:pPr>
                      </w:p>
                    </w:txbxContent>
                  </v:textbox>
                </v:shape>
                <v:shape id="Text Box 331" o:spid="_x0000_s1264"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">
                  <v:textbox inset=".5mm,,.5mm">
                    <w:txbxContent>
                      <w:p w14:paraId="38EF4F3A" w14:textId="77777777" w:rsidR="00C84609" w:rsidRDefault="00C84609">
                        <w:pPr>
                          <w:pStyle w:val="a4"/>
                          <w:rPr>
                            <w:b/>
                            <w:bCs/>
                            <w:noProof w:val="0"/>
                            <w:sz w:val="22"/>
                            <w:szCs w:val="22"/>
                          </w:rPr>
                        </w:pPr>
                      </w:p>
                    </w:txbxContent>
                  </v:textbox>
                </v:shape>
                <v:shape id="Text Box 332" o:spid="_x0000_s1265"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">
                  <v:textbox inset=".5mm,,.5mm">
                    <w:txbxContent>
                      <w:p w14:paraId="7577D3AB" w14:textId="77777777" w:rsidR="00C84609" w:rsidRDefault="00C84609">
                        <w:pPr>
                          <w:pStyle w:val="a4"/>
                          <w:rPr>
                            <w:b/>
                            <w:bCs/>
                            <w:noProof w:val="0"/>
                            <w:sz w:val="22"/>
                            <w:szCs w:val="22"/>
                          </w:rPr>
                        </w:pPr>
                      </w:p>
                    </w:txbxContent>
                  </v:textbox>
                </v:shape>
                <v:shape id="Text Box 333" o:spid="_x0000_s1266"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">
                  <v:textbox inset=".5mm,,.5mm">
                    <w:txbxContent>
                      <w:p w14:paraId="523BB2CB" w14:textId="77777777" w:rsidR="00C84609" w:rsidRDefault="00C84609">
                        <w:pPr>
                          <w:pStyle w:val="a4"/>
                          <w:rPr>
                            <w:b/>
                            <w:bCs/>
                            <w:noProof w:val="0"/>
                            <w:sz w:val="22"/>
                            <w:szCs w:val="22"/>
                          </w:rPr>
                        </w:pPr>
                      </w:p>
                    </w:txbxContent>
                  </v:textbox>
                </v:shape>
                <v:shape id="Text Box 334" o:spid="_x0000_s1267"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">
                  <v:textbox inset=".5mm,,.5mm">
                    <w:txbxContent>
                      <w:p w14:paraId="587332E0" w14:textId="77777777" w:rsidR="00C84609" w:rsidRDefault="00C84609">
                        <w:pPr>
                          <w:pStyle w:val="a4"/>
                          <w:rPr>
                            <w:b/>
                            <w:bCs/>
                            <w:noProof w:val="0"/>
                            <w:sz w:val="22"/>
                            <w:szCs w:val="22"/>
                          </w:rPr>
                        </w:pPr>
                      </w:p>
                    </w:txbxContent>
                  </v:textbox>
                </v:shape>
                <v:shape id="Text Box 335" o:spid="_x0000_s1268"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">
                  <v:textbox inset=".5mm,,.5mm">
                    <w:txbxContent>
                      <w:p w14:paraId="2FB0DCCB" w14:textId="77777777" w:rsidR="00C84609" w:rsidRDefault="00C84609">
                        <w:pPr>
                          <w:pStyle w:val="a4"/>
                          <w:rPr>
                            <w:b/>
                            <w:bCs/>
                            <w:noProof w:val="0"/>
                            <w:sz w:val="22"/>
                            <w:szCs w:val="22"/>
                          </w:rPr>
                        </w:pPr>
                      </w:p>
                    </w:txbxContent>
                  </v:textbox>
                </v:shape>
              </v:group>
              <v:group id="Group 336" o:spid="_x0000_s1269" style="position:absolute;left:1134;top:8339;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Text Box 337" o:spid="_x0000_s1270"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">
                  <v:textbox inset=".5mm,,.5mm">
                    <w:txbxContent>
                      <w:p w14:paraId="0DE0BEFD" w14:textId="77777777" w:rsidR="00C84609" w:rsidRDefault="00C84609">
                        <w:pPr>
                          <w:pStyle w:val="a4"/>
                          <w:rPr>
                            <w:b/>
                            <w:bCs/>
                            <w:noProof w:val="0"/>
                            <w:sz w:val="22"/>
                            <w:szCs w:val="22"/>
                          </w:rPr>
                        </w:pPr>
                      </w:p>
                    </w:txbxContent>
                  </v:textbox>
                </v:shape>
                <v:shape id="Text Box 338" o:spid="_x0000_s1271"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">
                  <v:textbox inset=".5mm,,.5mm">
                    <w:txbxContent>
                      <w:p w14:paraId="12824A69" w14:textId="77777777" w:rsidR="00C84609" w:rsidRDefault="00C84609">
                        <w:pPr>
                          <w:pStyle w:val="a4"/>
                          <w:rPr>
                            <w:b/>
                            <w:bCs/>
                            <w:noProof w:val="0"/>
                            <w:sz w:val="22"/>
                            <w:szCs w:val="22"/>
                          </w:rPr>
                        </w:pPr>
                      </w:p>
                    </w:txbxContent>
                  </v:textbox>
                </v:shape>
                <v:shape id="Text Box 339" o:spid="_x0000_s1272"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">
                  <v:textbox inset=".5mm,,.5mm">
                    <w:txbxContent>
                      <w:p w14:paraId="1A855916" w14:textId="77777777" w:rsidR="00C84609" w:rsidRDefault="00C84609">
                        <w:pPr>
                          <w:pStyle w:val="a4"/>
                          <w:rPr>
                            <w:b/>
                            <w:bCs/>
                            <w:noProof w:val="0"/>
                            <w:sz w:val="22"/>
                            <w:szCs w:val="22"/>
                          </w:rPr>
                        </w:pPr>
                      </w:p>
                    </w:txbxContent>
                  </v:textbox>
                </v:shape>
                <v:shape id="Text Box 340" o:spid="_x0000_s1273"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">
                  <v:textbox inset=".5mm,,.5mm">
                    <w:txbxContent>
                      <w:p w14:paraId="00801F9C" w14:textId="77777777" w:rsidR="00C84609" w:rsidRDefault="00C84609">
                        <w:pPr>
                          <w:pStyle w:val="a4"/>
                          <w:rPr>
                            <w:b/>
                            <w:bCs/>
                            <w:noProof w:val="0"/>
                            <w:sz w:val="22"/>
                            <w:szCs w:val="22"/>
                          </w:rPr>
                        </w:pPr>
                      </w:p>
                    </w:txbxContent>
                  </v:textbox>
                </v:shape>
                <v:shape id="Text Box 341" o:spid="_x0000_s1274"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">
                  <v:textbox inset=".5mm,,.5mm">
                    <w:txbxContent>
                      <w:p w14:paraId="6D1FEFCE" w14:textId="77777777" w:rsidR="00C84609" w:rsidRDefault="00C84609">
                        <w:pPr>
                          <w:pStyle w:val="a4"/>
                          <w:rPr>
                            <w:b/>
                            <w:bCs/>
                            <w:noProof w:val="0"/>
                            <w:sz w:val="22"/>
                            <w:szCs w:val="22"/>
                          </w:rPr>
                        </w:pPr>
                      </w:p>
                    </w:txbxContent>
                  </v:textbox>
                </v:shape>
                <v:shape id="Text Box 342" o:spid="_x0000_s1275"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">
                  <v:textbox inset=".5mm,,.5mm">
                    <w:txbxContent>
                      <w:p w14:paraId="0DC97063" w14:textId="77777777" w:rsidR="00C84609" w:rsidRDefault="00C84609">
                        <w:pPr>
                          <w:pStyle w:val="a4"/>
                          <w:rPr>
                            <w:b/>
                            <w:bCs/>
                            <w:noProof w:val="0"/>
                            <w:sz w:val="22"/>
                            <w:szCs w:val="22"/>
                          </w:rPr>
                        </w:pPr>
                      </w:p>
                    </w:txbxContent>
                  </v:textbox>
                </v:shape>
                <v:shape id="Text Box 343" o:spid="_x0000_s1276"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">
                  <v:textbox inset=".5mm,,.5mm">
                    <w:txbxContent>
                      <w:p w14:paraId="282D549E" w14:textId="77777777" w:rsidR="00C84609" w:rsidRDefault="00C84609">
                        <w:pPr>
                          <w:pStyle w:val="a4"/>
                          <w:rPr>
                            <w:b/>
                            <w:bCs/>
                            <w:noProof w:val="0"/>
                            <w:sz w:val="22"/>
                            <w:szCs w:val="22"/>
                          </w:rPr>
                        </w:pPr>
                      </w:p>
                    </w:txbxContent>
                  </v:textbox>
                </v:shape>
                <v:shape id="Text Box 344" o:spid="_x0000_s1277"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">
                  <v:textbox inset=".5mm,,.5mm">
                    <w:txbxContent>
                      <w:p w14:paraId="0F0ED6B8" w14:textId="77777777" w:rsidR="00C84609" w:rsidRDefault="00C84609">
                        <w:pPr>
                          <w:pStyle w:val="a4"/>
                          <w:rPr>
                            <w:b/>
                            <w:bCs/>
                            <w:noProof w:val="0"/>
                            <w:sz w:val="22"/>
                            <w:szCs w:val="22"/>
                          </w:rPr>
                        </w:pPr>
                      </w:p>
                    </w:txbxContent>
                  </v:textbox>
                </v:shape>
                <v:shape id="Text Box 345" o:spid="_x0000_s1278"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">
                  <v:textbox inset=".5mm,,.5mm">
                    <w:txbxContent>
                      <w:p w14:paraId="648606AA" w14:textId="77777777" w:rsidR="00C84609" w:rsidRDefault="00C84609">
                        <w:pPr>
                          <w:pStyle w:val="a4"/>
                          <w:rPr>
                            <w:b/>
                            <w:bCs/>
                            <w:noProof w:val="0"/>
                            <w:sz w:val="22"/>
                            <w:szCs w:val="22"/>
                          </w:rPr>
                        </w:pPr>
                      </w:p>
                    </w:txbxContent>
                  </v:textbox>
                </v:shape>
                <v:shape id="Text Box 346" o:spid="_x0000_s1279"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">
                  <v:textbox inset=".5mm,,.5mm">
                    <w:txbxContent>
                      <w:p w14:paraId="05F8AEFE" w14:textId="77777777" w:rsidR="00C84609" w:rsidRDefault="00C84609">
                        <w:pPr>
                          <w:pStyle w:val="a4"/>
                          <w:rPr>
                            <w:b/>
                            <w:bCs/>
                            <w:noProof w:val="0"/>
                            <w:sz w:val="22"/>
                            <w:szCs w:val="22"/>
                          </w:rPr>
                        </w:pPr>
                      </w:p>
                    </w:txbxContent>
                  </v:textbox>
                </v:shape>
              </v:group>
              <v:group id="Group 347" o:spid="_x0000_s1280" style="position:absolute;left:1135;top:8791;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Text Box 348" o:spid="_x0000_s1281"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">
                  <v:textbox inset=".5mm,,.5mm">
                    <w:txbxContent>
                      <w:p w14:paraId="2281F28F" w14:textId="77777777" w:rsidR="00C84609" w:rsidRDefault="00C84609">
                        <w:pPr>
                          <w:pStyle w:val="a4"/>
                          <w:rPr>
                            <w:b/>
                            <w:bCs/>
                            <w:noProof w:val="0"/>
                            <w:sz w:val="22"/>
                            <w:szCs w:val="22"/>
                          </w:rPr>
                        </w:pPr>
                      </w:p>
                    </w:txbxContent>
                  </v:textbox>
                </v:shape>
                <v:shape id="Text Box 349" o:spid="_x0000_s1282"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">
                  <v:textbox inset=".5mm,,.5mm">
                    <w:txbxContent>
                      <w:p w14:paraId="1FFFC4E8" w14:textId="77777777" w:rsidR="00C84609" w:rsidRDefault="00C84609">
                        <w:pPr>
                          <w:pStyle w:val="a4"/>
                          <w:rPr>
                            <w:b/>
                            <w:bCs/>
                            <w:noProof w:val="0"/>
                            <w:sz w:val="22"/>
                            <w:szCs w:val="22"/>
                          </w:rPr>
                        </w:pPr>
                      </w:p>
                    </w:txbxContent>
                  </v:textbox>
                </v:shape>
                <v:shape id="Text Box 350" o:spid="_x0000_s1283"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">
                  <v:textbox inset=".5mm,,.5mm">
                    <w:txbxContent>
                      <w:p w14:paraId="3829710B" w14:textId="77777777" w:rsidR="00C84609" w:rsidRDefault="00C84609">
                        <w:pPr>
                          <w:pStyle w:val="a4"/>
                          <w:rPr>
                            <w:b/>
                            <w:bCs/>
                            <w:noProof w:val="0"/>
                            <w:sz w:val="22"/>
                            <w:szCs w:val="22"/>
                          </w:rPr>
                        </w:pPr>
                      </w:p>
                    </w:txbxContent>
                  </v:textbox>
                </v:shape>
                <v:shape id="Text Box 351" o:spid="_x0000_s1284"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">
                  <v:textbox inset=".5mm,,.5mm">
                    <w:txbxContent>
                      <w:p w14:paraId="15F702C8" w14:textId="77777777" w:rsidR="00C84609" w:rsidRDefault="00C84609">
                        <w:pPr>
                          <w:pStyle w:val="a4"/>
                          <w:rPr>
                            <w:b/>
                            <w:bCs/>
                            <w:noProof w:val="0"/>
                            <w:sz w:val="22"/>
                            <w:szCs w:val="22"/>
                          </w:rPr>
                        </w:pPr>
                      </w:p>
                    </w:txbxContent>
                  </v:textbox>
                </v:shape>
                <v:shape id="Text Box 352" o:spid="_x0000_s1285"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">
                  <v:textbox inset=".5mm,,.5mm">
                    <w:txbxContent>
                      <w:p w14:paraId="67430681" w14:textId="77777777" w:rsidR="00C84609" w:rsidRDefault="00C84609">
                        <w:pPr>
                          <w:pStyle w:val="a4"/>
                          <w:rPr>
                            <w:b/>
                            <w:bCs/>
                            <w:noProof w:val="0"/>
                            <w:sz w:val="22"/>
                            <w:szCs w:val="22"/>
                          </w:rPr>
                        </w:pPr>
                      </w:p>
                    </w:txbxContent>
                  </v:textbox>
                </v:shape>
                <v:shape id="Text Box 353" o:spid="_x0000_s1286"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">
                  <v:textbox inset=".5mm,,.5mm">
                    <w:txbxContent>
                      <w:p w14:paraId="4B96B38E" w14:textId="77777777" w:rsidR="00C84609" w:rsidRDefault="00C84609">
                        <w:pPr>
                          <w:pStyle w:val="a4"/>
                          <w:rPr>
                            <w:b/>
                            <w:bCs/>
                            <w:noProof w:val="0"/>
                            <w:sz w:val="22"/>
                            <w:szCs w:val="22"/>
                          </w:rPr>
                        </w:pPr>
                      </w:p>
                    </w:txbxContent>
                  </v:textbox>
                </v:shape>
                <v:shape id="Text Box 354" o:spid="_x0000_s1287"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">
                  <v:textbox inset=".5mm,,.5mm">
                    <w:txbxContent>
                      <w:p w14:paraId="2F6434F6" w14:textId="77777777" w:rsidR="00C84609" w:rsidRDefault="00C84609">
                        <w:pPr>
                          <w:pStyle w:val="a4"/>
                          <w:rPr>
                            <w:b/>
                            <w:bCs/>
                            <w:noProof w:val="0"/>
                            <w:sz w:val="22"/>
                            <w:szCs w:val="22"/>
                          </w:rPr>
                        </w:pPr>
                      </w:p>
                    </w:txbxContent>
                  </v:textbox>
                </v:shape>
                <v:shape id="Text Box 355" o:spid="_x0000_s1288"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">
                  <v:textbox inset=".5mm,,.5mm">
                    <w:txbxContent>
                      <w:p w14:paraId="57C1248C" w14:textId="77777777" w:rsidR="00C84609" w:rsidRDefault="00C84609">
                        <w:pPr>
                          <w:pStyle w:val="a4"/>
                          <w:rPr>
                            <w:b/>
                            <w:bCs/>
                            <w:noProof w:val="0"/>
                            <w:sz w:val="22"/>
                            <w:szCs w:val="22"/>
                          </w:rPr>
                        </w:pPr>
                      </w:p>
                    </w:txbxContent>
                  </v:textbox>
                </v:shape>
                <v:shape id="Text Box 356" o:spid="_x0000_s1289"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">
                  <v:textbox inset=".5mm,,.5mm">
                    <w:txbxContent>
                      <w:p w14:paraId="58C38E70" w14:textId="77777777" w:rsidR="00C84609" w:rsidRDefault="00C84609">
                        <w:pPr>
                          <w:pStyle w:val="a4"/>
                          <w:rPr>
                            <w:b/>
                            <w:bCs/>
                            <w:noProof w:val="0"/>
                            <w:sz w:val="22"/>
                            <w:szCs w:val="22"/>
                          </w:rPr>
                        </w:pPr>
                      </w:p>
                    </w:txbxContent>
                  </v:textbox>
                </v:shape>
                <v:shape id="Text Box 357" o:spid="_x0000_s1290"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">
                  <v:textbox inset=".5mm,,.5mm">
                    <w:txbxContent>
                      <w:p w14:paraId="5D76EE8B" w14:textId="77777777" w:rsidR="00C84609" w:rsidRDefault="00C84609">
                        <w:pPr>
                          <w:pStyle w:val="a4"/>
                          <w:rPr>
                            <w:b/>
                            <w:bCs/>
                            <w:noProof w:val="0"/>
                            <w:sz w:val="22"/>
                            <w:szCs w:val="22"/>
                          </w:rPr>
                        </w:pPr>
                      </w:p>
                    </w:txbxContent>
                  </v:textbox>
                </v:shape>
              </v:group>
              <v:group id="Group 358" o:spid="_x0000_s1291" style="position:absolute;left:1135;top:9244;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Text Box 359" o:spid="_x0000_s1292"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">
                  <v:textbox inset=".5mm,,.5mm">
                    <w:txbxContent>
                      <w:p w14:paraId="3920FED4" w14:textId="77777777" w:rsidR="00C84609" w:rsidRDefault="00C84609">
                        <w:pPr>
                          <w:pStyle w:val="a4"/>
                          <w:rPr>
                            <w:b/>
                            <w:bCs/>
                            <w:noProof w:val="0"/>
                            <w:sz w:val="22"/>
                            <w:szCs w:val="22"/>
                          </w:rPr>
                        </w:pPr>
                      </w:p>
                    </w:txbxContent>
                  </v:textbox>
                </v:shape>
                <v:shape id="Text Box 360" o:spid="_x0000_s1293"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">
                  <v:textbox inset=".5mm,,.5mm">
                    <w:txbxContent>
                      <w:p w14:paraId="50059118" w14:textId="77777777" w:rsidR="00C84609" w:rsidRDefault="00C84609">
                        <w:pPr>
                          <w:pStyle w:val="a4"/>
                          <w:rPr>
                            <w:b/>
                            <w:bCs/>
                            <w:noProof w:val="0"/>
                            <w:sz w:val="22"/>
                            <w:szCs w:val="22"/>
                          </w:rPr>
                        </w:pPr>
                      </w:p>
                    </w:txbxContent>
                  </v:textbox>
                </v:shape>
                <v:shape id="Text Box 361" o:spid="_x0000_s1294"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">
                  <v:textbox inset=".5mm,,.5mm">
                    <w:txbxContent>
                      <w:p w14:paraId="032B2354" w14:textId="77777777" w:rsidR="00C84609" w:rsidRDefault="00C84609">
                        <w:pPr>
                          <w:pStyle w:val="a4"/>
                          <w:rPr>
                            <w:b/>
                            <w:bCs/>
                            <w:noProof w:val="0"/>
                            <w:sz w:val="22"/>
                            <w:szCs w:val="22"/>
                          </w:rPr>
                        </w:pPr>
                      </w:p>
                    </w:txbxContent>
                  </v:textbox>
                </v:shape>
                <v:shape id="Text Box 362" o:spid="_x0000_s1295"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">
                  <v:textbox inset=".5mm,,.5mm">
                    <w:txbxContent>
                      <w:p w14:paraId="26E26DF7" w14:textId="77777777" w:rsidR="00C84609" w:rsidRDefault="00C84609">
                        <w:pPr>
                          <w:pStyle w:val="a4"/>
                          <w:rPr>
                            <w:b/>
                            <w:bCs/>
                            <w:noProof w:val="0"/>
                            <w:sz w:val="22"/>
                            <w:szCs w:val="22"/>
                          </w:rPr>
                        </w:pPr>
                      </w:p>
                    </w:txbxContent>
                  </v:textbox>
                </v:shape>
                <v:shape id="Text Box 363" o:spid="_x0000_s1296"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">
                  <v:textbox inset=".5mm,,.5mm">
                    <w:txbxContent>
                      <w:p w14:paraId="63B575AB" w14:textId="77777777" w:rsidR="00C84609" w:rsidRDefault="00C84609">
                        <w:pPr>
                          <w:pStyle w:val="a4"/>
                          <w:rPr>
                            <w:b/>
                            <w:bCs/>
                            <w:noProof w:val="0"/>
                            <w:sz w:val="22"/>
                            <w:szCs w:val="22"/>
                          </w:rPr>
                        </w:pPr>
                      </w:p>
                    </w:txbxContent>
                  </v:textbox>
                </v:shape>
                <v:shape id="Text Box 364" o:spid="_x0000_s1297"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">
                  <v:textbox inset=".5mm,,.5mm">
                    <w:txbxContent>
                      <w:p w14:paraId="3CBBC15B" w14:textId="77777777" w:rsidR="00C84609" w:rsidRDefault="00C84609">
                        <w:pPr>
                          <w:pStyle w:val="a4"/>
                          <w:rPr>
                            <w:b/>
                            <w:bCs/>
                            <w:noProof w:val="0"/>
                            <w:sz w:val="22"/>
                            <w:szCs w:val="22"/>
                          </w:rPr>
                        </w:pPr>
                      </w:p>
                    </w:txbxContent>
                  </v:textbox>
                </v:shape>
                <v:shape id="Text Box 365" o:spid="_x0000_s1298"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">
                  <v:textbox inset=".5mm,,.5mm">
                    <w:txbxContent>
                      <w:p w14:paraId="2C381416" w14:textId="77777777" w:rsidR="00C84609" w:rsidRDefault="00C84609">
                        <w:pPr>
                          <w:pStyle w:val="a4"/>
                          <w:rPr>
                            <w:b/>
                            <w:bCs/>
                            <w:noProof w:val="0"/>
                            <w:sz w:val="22"/>
                            <w:szCs w:val="22"/>
                          </w:rPr>
                        </w:pPr>
                      </w:p>
                    </w:txbxContent>
                  </v:textbox>
                </v:shape>
                <v:shape id="Text Box 366" o:spid="_x0000_s1299"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">
                  <v:textbox inset=".5mm,,.5mm">
                    <w:txbxContent>
                      <w:p w14:paraId="5B65FAD3" w14:textId="77777777" w:rsidR="00C84609" w:rsidRDefault="00C84609">
                        <w:pPr>
                          <w:pStyle w:val="a4"/>
                          <w:rPr>
                            <w:b/>
                            <w:bCs/>
                            <w:noProof w:val="0"/>
                            <w:sz w:val="22"/>
                            <w:szCs w:val="22"/>
                          </w:rPr>
                        </w:pPr>
                      </w:p>
                    </w:txbxContent>
                  </v:textbox>
                </v:shape>
                <v:shape id="Text Box 367" o:spid="_x0000_s1300"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">
                  <v:textbox inset=".5mm,,.5mm">
                    <w:txbxContent>
                      <w:p w14:paraId="27950B9E" w14:textId="77777777" w:rsidR="00C84609" w:rsidRDefault="00C84609">
                        <w:pPr>
                          <w:pStyle w:val="a4"/>
                          <w:rPr>
                            <w:b/>
                            <w:bCs/>
                            <w:noProof w:val="0"/>
                            <w:sz w:val="22"/>
                            <w:szCs w:val="22"/>
                          </w:rPr>
                        </w:pPr>
                      </w:p>
                    </w:txbxContent>
                  </v:textbox>
                </v:shape>
                <v:shape id="Text Box 368" o:spid="_x0000_s1301"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">
                  <v:textbox inset=".5mm,,.5mm">
                    <w:txbxContent>
                      <w:p w14:paraId="348CAF37" w14:textId="77777777" w:rsidR="00C84609" w:rsidRDefault="00C84609">
                        <w:pPr>
                          <w:pStyle w:val="a4"/>
                          <w:rPr>
                            <w:b/>
                            <w:bCs/>
                            <w:noProof w:val="0"/>
                            <w:sz w:val="22"/>
                            <w:szCs w:val="22"/>
                          </w:rPr>
                        </w:pPr>
                      </w:p>
                    </w:txbxContent>
                  </v:textbox>
                </v:shape>
              </v:group>
              <v:group id="Group 369" o:spid="_x0000_s1302" style="position:absolute;left:1135;top:9711;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Text Box 370" o:spid="_x0000_s1303"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">
                  <v:textbox inset=".5mm,,.5mm">
                    <w:txbxContent>
                      <w:p w14:paraId="40B1F0F3" w14:textId="77777777" w:rsidR="00C84609" w:rsidRDefault="00C84609">
                        <w:pPr>
                          <w:pStyle w:val="a4"/>
                          <w:rPr>
                            <w:b/>
                            <w:bCs/>
                            <w:noProof w:val="0"/>
                            <w:sz w:val="22"/>
                            <w:szCs w:val="22"/>
                          </w:rPr>
                        </w:pPr>
                      </w:p>
                    </w:txbxContent>
                  </v:textbox>
                </v:shape>
                <v:shape id="Text Box 371" o:spid="_x0000_s1304"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">
                  <v:textbox inset=".5mm,,.5mm">
                    <w:txbxContent>
                      <w:p w14:paraId="044B07B7" w14:textId="77777777" w:rsidR="00C84609" w:rsidRDefault="00C84609">
                        <w:pPr>
                          <w:pStyle w:val="a4"/>
                          <w:rPr>
                            <w:b/>
                            <w:bCs/>
                            <w:noProof w:val="0"/>
                            <w:sz w:val="22"/>
                            <w:szCs w:val="22"/>
                          </w:rPr>
                        </w:pPr>
                      </w:p>
                    </w:txbxContent>
                  </v:textbox>
                </v:shape>
                <v:shape id="Text Box 372" o:spid="_x0000_s1305"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">
                  <v:textbox inset=".5mm,,.5mm">
                    <w:txbxContent>
                      <w:p w14:paraId="68CB922D" w14:textId="77777777" w:rsidR="00C84609" w:rsidRDefault="00C84609">
                        <w:pPr>
                          <w:pStyle w:val="a4"/>
                          <w:rPr>
                            <w:b/>
                            <w:bCs/>
                            <w:noProof w:val="0"/>
                            <w:sz w:val="22"/>
                            <w:szCs w:val="22"/>
                          </w:rPr>
                        </w:pPr>
                      </w:p>
                    </w:txbxContent>
                  </v:textbox>
                </v:shape>
                <v:shape id="Text Box 373" o:spid="_x0000_s1306"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">
                  <v:textbox inset=".5mm,,.5mm">
                    <w:txbxContent>
                      <w:p w14:paraId="5BA3CEA0" w14:textId="77777777" w:rsidR="00C84609" w:rsidRDefault="00C84609">
                        <w:pPr>
                          <w:pStyle w:val="a4"/>
                          <w:rPr>
                            <w:b/>
                            <w:bCs/>
                            <w:noProof w:val="0"/>
                            <w:sz w:val="22"/>
                            <w:szCs w:val="22"/>
                          </w:rPr>
                        </w:pPr>
                      </w:p>
                    </w:txbxContent>
                  </v:textbox>
                </v:shape>
                <v:shape id="Text Box 374" o:spid="_x0000_s1307"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">
                  <v:textbox inset=".5mm,,.5mm">
                    <w:txbxContent>
                      <w:p w14:paraId="0357FD40" w14:textId="77777777" w:rsidR="00C84609" w:rsidRDefault="00C84609">
                        <w:pPr>
                          <w:pStyle w:val="a4"/>
                          <w:rPr>
                            <w:b/>
                            <w:bCs/>
                            <w:noProof w:val="0"/>
                            <w:sz w:val="22"/>
                            <w:szCs w:val="22"/>
                          </w:rPr>
                        </w:pPr>
                      </w:p>
                    </w:txbxContent>
                  </v:textbox>
                </v:shape>
                <v:shape id="Text Box 375" o:spid="_x0000_s1308"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">
                  <v:textbox inset=".5mm,,.5mm">
                    <w:txbxContent>
                      <w:p w14:paraId="1C21A0F7" w14:textId="77777777" w:rsidR="00C84609" w:rsidRDefault="00C84609">
                        <w:pPr>
                          <w:pStyle w:val="a4"/>
                          <w:rPr>
                            <w:b/>
                            <w:bCs/>
                            <w:noProof w:val="0"/>
                            <w:sz w:val="22"/>
                            <w:szCs w:val="22"/>
                          </w:rPr>
                        </w:pPr>
                      </w:p>
                    </w:txbxContent>
                  </v:textbox>
                </v:shape>
                <v:shape id="Text Box 376" o:spid="_x0000_s1309"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">
                  <v:textbox inset=".5mm,,.5mm">
                    <w:txbxContent>
                      <w:p w14:paraId="2A94F2BC" w14:textId="77777777" w:rsidR="00C84609" w:rsidRDefault="00C84609">
                        <w:pPr>
                          <w:pStyle w:val="a4"/>
                          <w:rPr>
                            <w:b/>
                            <w:bCs/>
                            <w:noProof w:val="0"/>
                            <w:sz w:val="22"/>
                            <w:szCs w:val="22"/>
                          </w:rPr>
                        </w:pPr>
                      </w:p>
                    </w:txbxContent>
                  </v:textbox>
                </v:shape>
                <v:shape id="Text Box 377" o:spid="_x0000_s1310"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">
                  <v:textbox inset=".5mm,,.5mm">
                    <w:txbxContent>
                      <w:p w14:paraId="7E5A7B5B" w14:textId="77777777" w:rsidR="00C84609" w:rsidRDefault="00C84609">
                        <w:pPr>
                          <w:pStyle w:val="a4"/>
                          <w:rPr>
                            <w:b/>
                            <w:bCs/>
                            <w:noProof w:val="0"/>
                            <w:sz w:val="22"/>
                            <w:szCs w:val="22"/>
                          </w:rPr>
                        </w:pPr>
                      </w:p>
                    </w:txbxContent>
                  </v:textbox>
                </v:shape>
                <v:shape id="Text Box 378" o:spid="_x0000_s1311"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">
                  <v:textbox inset=".5mm,,.5mm">
                    <w:txbxContent>
                      <w:p w14:paraId="2EA767E6" w14:textId="77777777" w:rsidR="00C84609" w:rsidRDefault="00C84609">
                        <w:pPr>
                          <w:pStyle w:val="a4"/>
                          <w:rPr>
                            <w:b/>
                            <w:bCs/>
                            <w:noProof w:val="0"/>
                            <w:sz w:val="22"/>
                            <w:szCs w:val="22"/>
                          </w:rPr>
                        </w:pPr>
                      </w:p>
                    </w:txbxContent>
                  </v:textbox>
                </v:shape>
                <v:shape id="Text Box 379" o:spid="_x0000_s1312"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">
                  <v:textbox inset=".5mm,,.5mm">
                    <w:txbxContent>
                      <w:p w14:paraId="10F015D6" w14:textId="77777777" w:rsidR="00C84609" w:rsidRDefault="00C84609">
                        <w:pPr>
                          <w:pStyle w:val="a4"/>
                          <w:rPr>
                            <w:b/>
                            <w:bCs/>
                            <w:noProof w:val="0"/>
                            <w:sz w:val="22"/>
                            <w:szCs w:val="22"/>
                          </w:rPr>
                        </w:pPr>
                      </w:p>
                    </w:txbxContent>
                  </v:textbox>
                </v:shape>
              </v:group>
              <v:group id="Group 380" o:spid="_x0000_s1313" style="position:absolute;left:1135;top:10164;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Text Box 381" o:spid="_x0000_s1314"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">
                  <v:textbox inset=".5mm,,.5mm">
                    <w:txbxContent>
                      <w:p w14:paraId="558FCFEA" w14:textId="77777777" w:rsidR="00C84609" w:rsidRDefault="00C84609">
                        <w:pPr>
                          <w:pStyle w:val="a4"/>
                          <w:rPr>
                            <w:b/>
                            <w:bCs/>
                            <w:noProof w:val="0"/>
                            <w:sz w:val="22"/>
                            <w:szCs w:val="22"/>
                          </w:rPr>
                        </w:pPr>
                      </w:p>
                    </w:txbxContent>
                  </v:textbox>
                </v:shape>
                <v:shape id="Text Box 382" o:spid="_x0000_s1315"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">
                  <v:textbox inset=".5mm,,.5mm">
                    <w:txbxContent>
                      <w:p w14:paraId="6250280A" w14:textId="77777777" w:rsidR="00C84609" w:rsidRDefault="00C84609">
                        <w:pPr>
                          <w:pStyle w:val="a4"/>
                          <w:rPr>
                            <w:b/>
                            <w:bCs/>
                            <w:noProof w:val="0"/>
                            <w:sz w:val="22"/>
                            <w:szCs w:val="22"/>
                          </w:rPr>
                        </w:pPr>
                      </w:p>
                    </w:txbxContent>
                  </v:textbox>
                </v:shape>
                <v:shape id="Text Box 383" o:spid="_x0000_s1316"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">
                  <v:textbox inset=".5mm,,.5mm">
                    <w:txbxContent>
                      <w:p w14:paraId="4775AB75" w14:textId="77777777" w:rsidR="00C84609" w:rsidRDefault="00C84609">
                        <w:pPr>
                          <w:pStyle w:val="a4"/>
                          <w:rPr>
                            <w:b/>
                            <w:bCs/>
                            <w:noProof w:val="0"/>
                            <w:sz w:val="22"/>
                            <w:szCs w:val="22"/>
                          </w:rPr>
                        </w:pPr>
                      </w:p>
                    </w:txbxContent>
                  </v:textbox>
                </v:shape>
                <v:shape id="Text Box 384" o:spid="_x0000_s1317"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">
                  <v:textbox inset=".5mm,,.5mm">
                    <w:txbxContent>
                      <w:p w14:paraId="058BB314" w14:textId="77777777" w:rsidR="00C84609" w:rsidRDefault="00C84609">
                        <w:pPr>
                          <w:pStyle w:val="a4"/>
                          <w:rPr>
                            <w:b/>
                            <w:bCs/>
                            <w:noProof w:val="0"/>
                            <w:sz w:val="22"/>
                            <w:szCs w:val="22"/>
                          </w:rPr>
                        </w:pPr>
                      </w:p>
                    </w:txbxContent>
                  </v:textbox>
                </v:shape>
                <v:shape id="Text Box 385" o:spid="_x0000_s1318"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">
                  <v:textbox inset=".5mm,,.5mm">
                    <w:txbxContent>
                      <w:p w14:paraId="4EE60248" w14:textId="77777777" w:rsidR="00C84609" w:rsidRDefault="00C84609">
                        <w:pPr>
                          <w:pStyle w:val="a4"/>
                          <w:rPr>
                            <w:b/>
                            <w:bCs/>
                            <w:noProof w:val="0"/>
                            <w:sz w:val="22"/>
                            <w:szCs w:val="22"/>
                          </w:rPr>
                        </w:pPr>
                      </w:p>
                    </w:txbxContent>
                  </v:textbox>
                </v:shape>
                <v:shape id="Text Box 386" o:spid="_x0000_s1319"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">
                  <v:textbox inset=".5mm,,.5mm">
                    <w:txbxContent>
                      <w:p w14:paraId="35D60842" w14:textId="77777777" w:rsidR="00C84609" w:rsidRDefault="00C84609">
                        <w:pPr>
                          <w:pStyle w:val="a4"/>
                          <w:rPr>
                            <w:b/>
                            <w:bCs/>
                            <w:noProof w:val="0"/>
                            <w:sz w:val="22"/>
                            <w:szCs w:val="22"/>
                          </w:rPr>
                        </w:pPr>
                      </w:p>
                    </w:txbxContent>
                  </v:textbox>
                </v:shape>
                <v:shape id="Text Box 387" o:spid="_x0000_s1320"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">
                  <v:textbox inset=".5mm,,.5mm">
                    <w:txbxContent>
                      <w:p w14:paraId="106337C7" w14:textId="77777777" w:rsidR="00C84609" w:rsidRDefault="00C84609">
                        <w:pPr>
                          <w:pStyle w:val="a4"/>
                          <w:rPr>
                            <w:b/>
                            <w:bCs/>
                            <w:noProof w:val="0"/>
                            <w:sz w:val="22"/>
                            <w:szCs w:val="22"/>
                          </w:rPr>
                        </w:pPr>
                      </w:p>
                    </w:txbxContent>
                  </v:textbox>
                </v:shape>
                <v:shape id="Text Box 388" o:spid="_x0000_s1321"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">
                  <v:textbox inset=".5mm,,.5mm">
                    <w:txbxContent>
                      <w:p w14:paraId="71124945" w14:textId="77777777" w:rsidR="00C84609" w:rsidRDefault="00C84609">
                        <w:pPr>
                          <w:pStyle w:val="a4"/>
                          <w:rPr>
                            <w:b/>
                            <w:bCs/>
                            <w:noProof w:val="0"/>
                            <w:sz w:val="22"/>
                            <w:szCs w:val="22"/>
                          </w:rPr>
                        </w:pPr>
                      </w:p>
                    </w:txbxContent>
                  </v:textbox>
                </v:shape>
                <v:shape id="Text Box 389" o:spid="_x0000_s1322"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">
                  <v:textbox inset=".5mm,,.5mm">
                    <w:txbxContent>
                      <w:p w14:paraId="24357D6C" w14:textId="77777777" w:rsidR="00C84609" w:rsidRDefault="00C84609">
                        <w:pPr>
                          <w:pStyle w:val="a4"/>
                          <w:rPr>
                            <w:b/>
                            <w:bCs/>
                            <w:noProof w:val="0"/>
                            <w:sz w:val="22"/>
                            <w:szCs w:val="22"/>
                          </w:rPr>
                        </w:pPr>
                      </w:p>
                    </w:txbxContent>
                  </v:textbox>
                </v:shape>
                <v:shape id="Text Box 390" o:spid="_x0000_s1323"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">
                  <v:textbox inset=".5mm,,.5mm">
                    <w:txbxContent>
                      <w:p w14:paraId="71A77B2B" w14:textId="77777777" w:rsidR="00C84609" w:rsidRDefault="00C84609">
                        <w:pPr>
                          <w:pStyle w:val="a4"/>
                          <w:rPr>
                            <w:b/>
                            <w:bCs/>
                            <w:noProof w:val="0"/>
                            <w:sz w:val="22"/>
                            <w:szCs w:val="22"/>
                          </w:rPr>
                        </w:pPr>
                      </w:p>
                    </w:txbxContent>
                  </v:textbox>
                </v:shape>
              </v:group>
              <v:group id="Group 391" o:spid="_x0000_s1324" style="position:absolute;left:1135;top:10616;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Text Box 392" o:spid="_x0000_s1325"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">
                  <v:textbox inset=".5mm,,.5mm">
                    <w:txbxContent>
                      <w:p w14:paraId="784053C7" w14:textId="77777777" w:rsidR="00C84609" w:rsidRDefault="00C84609">
                        <w:pPr>
                          <w:pStyle w:val="a4"/>
                          <w:rPr>
                            <w:b/>
                            <w:bCs/>
                            <w:noProof w:val="0"/>
                            <w:sz w:val="22"/>
                            <w:szCs w:val="22"/>
                          </w:rPr>
                        </w:pPr>
                      </w:p>
                    </w:txbxContent>
                  </v:textbox>
                </v:shape>
                <v:shape id="Text Box 393" o:spid="_x0000_s1326"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">
                  <v:textbox inset=".5mm,,.5mm">
                    <w:txbxContent>
                      <w:p w14:paraId="27C8044D" w14:textId="77777777" w:rsidR="00C84609" w:rsidRDefault="00C84609">
                        <w:pPr>
                          <w:pStyle w:val="a4"/>
                          <w:rPr>
                            <w:b/>
                            <w:bCs/>
                            <w:noProof w:val="0"/>
                            <w:sz w:val="22"/>
                            <w:szCs w:val="22"/>
                          </w:rPr>
                        </w:pPr>
                      </w:p>
                    </w:txbxContent>
                  </v:textbox>
                </v:shape>
                <v:shape id="Text Box 394" o:spid="_x0000_s1327"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">
                  <v:textbox inset=".5mm,,.5mm">
                    <w:txbxContent>
                      <w:p w14:paraId="6F697567" w14:textId="77777777" w:rsidR="00C84609" w:rsidRDefault="00C84609">
                        <w:pPr>
                          <w:pStyle w:val="a4"/>
                          <w:rPr>
                            <w:b/>
                            <w:bCs/>
                            <w:noProof w:val="0"/>
                            <w:sz w:val="22"/>
                            <w:szCs w:val="22"/>
                          </w:rPr>
                        </w:pPr>
                      </w:p>
                    </w:txbxContent>
                  </v:textbox>
                </v:shape>
                <v:shape id="Text Box 395" o:spid="_x0000_s1328"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">
                  <v:textbox inset=".5mm,,.5mm">
                    <w:txbxContent>
                      <w:p w14:paraId="4BF8C2C1" w14:textId="77777777" w:rsidR="00C84609" w:rsidRDefault="00C84609">
                        <w:pPr>
                          <w:pStyle w:val="a4"/>
                          <w:rPr>
                            <w:b/>
                            <w:bCs/>
                            <w:noProof w:val="0"/>
                            <w:sz w:val="22"/>
                            <w:szCs w:val="22"/>
                          </w:rPr>
                        </w:pPr>
                      </w:p>
                    </w:txbxContent>
                  </v:textbox>
                </v:shape>
                <v:shape id="Text Box 396" o:spid="_x0000_s1329"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">
                  <v:textbox inset=".5mm,,.5mm">
                    <w:txbxContent>
                      <w:p w14:paraId="3873E1D2" w14:textId="77777777" w:rsidR="00C84609" w:rsidRDefault="00C84609">
                        <w:pPr>
                          <w:pStyle w:val="a4"/>
                          <w:rPr>
                            <w:b/>
                            <w:bCs/>
                            <w:noProof w:val="0"/>
                            <w:sz w:val="22"/>
                            <w:szCs w:val="22"/>
                          </w:rPr>
                        </w:pPr>
                      </w:p>
                    </w:txbxContent>
                  </v:textbox>
                </v:shape>
                <v:shape id="Text Box 397" o:spid="_x0000_s1330"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">
                  <v:textbox inset=".5mm,,.5mm">
                    <w:txbxContent>
                      <w:p w14:paraId="4DF190D7" w14:textId="77777777" w:rsidR="00C84609" w:rsidRDefault="00C84609">
                        <w:pPr>
                          <w:pStyle w:val="a4"/>
                          <w:rPr>
                            <w:b/>
                            <w:bCs/>
                            <w:noProof w:val="0"/>
                            <w:sz w:val="22"/>
                            <w:szCs w:val="22"/>
                          </w:rPr>
                        </w:pPr>
                      </w:p>
                    </w:txbxContent>
                  </v:textbox>
                </v:shape>
                <v:shape id="Text Box 398" o:spid="_x0000_s1331"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">
                  <v:textbox inset=".5mm,,.5mm">
                    <w:txbxContent>
                      <w:p w14:paraId="25F3685F" w14:textId="77777777" w:rsidR="00C84609" w:rsidRDefault="00C84609">
                        <w:pPr>
                          <w:pStyle w:val="a4"/>
                          <w:rPr>
                            <w:b/>
                            <w:bCs/>
                            <w:noProof w:val="0"/>
                            <w:sz w:val="22"/>
                            <w:szCs w:val="22"/>
                          </w:rPr>
                        </w:pPr>
                      </w:p>
                    </w:txbxContent>
                  </v:textbox>
                </v:shape>
                <v:shape id="Text Box 399" o:spid="_x0000_s1332"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">
                  <v:textbox inset=".5mm,,.5mm">
                    <w:txbxContent>
                      <w:p w14:paraId="0E3CF559" w14:textId="77777777" w:rsidR="00C84609" w:rsidRDefault="00C84609">
                        <w:pPr>
                          <w:pStyle w:val="a4"/>
                          <w:rPr>
                            <w:b/>
                            <w:bCs/>
                            <w:noProof w:val="0"/>
                            <w:sz w:val="22"/>
                            <w:szCs w:val="22"/>
                          </w:rPr>
                        </w:pPr>
                      </w:p>
                    </w:txbxContent>
                  </v:textbox>
                </v:shape>
                <v:shape id="Text Box 400" o:spid="_x0000_s1333"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">
                  <v:textbox inset=".5mm,,.5mm">
                    <w:txbxContent>
                      <w:p w14:paraId="4CE4FFA7" w14:textId="77777777" w:rsidR="00C84609" w:rsidRDefault="00C84609">
                        <w:pPr>
                          <w:pStyle w:val="a4"/>
                          <w:rPr>
                            <w:b/>
                            <w:bCs/>
                            <w:noProof w:val="0"/>
                            <w:sz w:val="22"/>
                            <w:szCs w:val="22"/>
                          </w:rPr>
                        </w:pPr>
                      </w:p>
                    </w:txbxContent>
                  </v:textbox>
                </v:shape>
                <v:shape id="Text Box 401" o:spid="_x0000_s1334"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">
                  <v:textbox inset=".5mm,,.5mm">
                    <w:txbxContent>
                      <w:p w14:paraId="486E412F" w14:textId="77777777" w:rsidR="00C84609" w:rsidRDefault="00C84609">
                        <w:pPr>
                          <w:pStyle w:val="a4"/>
                          <w:rPr>
                            <w:b/>
                            <w:bCs/>
                            <w:noProof w:val="0"/>
                            <w:sz w:val="22"/>
                            <w:szCs w:val="22"/>
                          </w:rPr>
                        </w:pPr>
                      </w:p>
                    </w:txbxContent>
                  </v:textbox>
                </v:shape>
              </v:group>
              <v:group id="Group 402" o:spid="_x0000_s1335" style="position:absolute;left:1135;top:11069;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Text Box 403" o:spid="_x0000_s1336"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">
                  <v:textbox inset=".5mm,,.5mm">
                    <w:txbxContent>
                      <w:p w14:paraId="2745F166" w14:textId="77777777" w:rsidR="00C84609" w:rsidRDefault="00C84609">
                        <w:pPr>
                          <w:pStyle w:val="a4"/>
                          <w:rPr>
                            <w:b/>
                            <w:bCs/>
                            <w:noProof w:val="0"/>
                            <w:sz w:val="22"/>
                            <w:szCs w:val="22"/>
                          </w:rPr>
                        </w:pPr>
                      </w:p>
                    </w:txbxContent>
                  </v:textbox>
                </v:shape>
                <v:shape id="Text Box 404" o:spid="_x0000_s1337"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">
                  <v:textbox inset=".5mm,,.5mm">
                    <w:txbxContent>
                      <w:p w14:paraId="6798A964" w14:textId="77777777" w:rsidR="00C84609" w:rsidRDefault="00C84609">
                        <w:pPr>
                          <w:pStyle w:val="a4"/>
                          <w:rPr>
                            <w:b/>
                            <w:bCs/>
                            <w:noProof w:val="0"/>
                            <w:sz w:val="22"/>
                            <w:szCs w:val="22"/>
                          </w:rPr>
                        </w:pPr>
                      </w:p>
                    </w:txbxContent>
                  </v:textbox>
                </v:shape>
                <v:shape id="Text Box 405" o:spid="_x0000_s1338"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">
                  <v:textbox inset=".5mm,,.5mm">
                    <w:txbxContent>
                      <w:p w14:paraId="39C94475" w14:textId="77777777" w:rsidR="00C84609" w:rsidRDefault="00C84609">
                        <w:pPr>
                          <w:pStyle w:val="a4"/>
                          <w:rPr>
                            <w:b/>
                            <w:bCs/>
                            <w:noProof w:val="0"/>
                            <w:sz w:val="22"/>
                            <w:szCs w:val="22"/>
                          </w:rPr>
                        </w:pPr>
                      </w:p>
                    </w:txbxContent>
                  </v:textbox>
                </v:shape>
                <v:shape id="Text Box 406" o:spid="_x0000_s1339"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">
                  <v:textbox inset=".5mm,,.5mm">
                    <w:txbxContent>
                      <w:p w14:paraId="27018123" w14:textId="77777777" w:rsidR="00C84609" w:rsidRDefault="00C84609">
                        <w:pPr>
                          <w:pStyle w:val="a4"/>
                          <w:rPr>
                            <w:b/>
                            <w:bCs/>
                            <w:noProof w:val="0"/>
                            <w:sz w:val="22"/>
                            <w:szCs w:val="22"/>
                          </w:rPr>
                        </w:pPr>
                      </w:p>
                    </w:txbxContent>
                  </v:textbox>
                </v:shape>
                <v:shape id="Text Box 407" o:spid="_x0000_s1340"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">
                  <v:textbox inset=".5mm,,.5mm">
                    <w:txbxContent>
                      <w:p w14:paraId="1A9C26AD" w14:textId="77777777" w:rsidR="00C84609" w:rsidRDefault="00C84609">
                        <w:pPr>
                          <w:pStyle w:val="a4"/>
                          <w:rPr>
                            <w:b/>
                            <w:bCs/>
                            <w:noProof w:val="0"/>
                            <w:sz w:val="22"/>
                            <w:szCs w:val="22"/>
                          </w:rPr>
                        </w:pPr>
                      </w:p>
                    </w:txbxContent>
                  </v:textbox>
                </v:shape>
                <v:shape id="Text Box 408" o:spid="_x0000_s1341"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">
                  <v:textbox inset=".5mm,,.5mm">
                    <w:txbxContent>
                      <w:p w14:paraId="3C49A3A6" w14:textId="77777777" w:rsidR="00C84609" w:rsidRDefault="00C84609">
                        <w:pPr>
                          <w:pStyle w:val="a4"/>
                          <w:rPr>
                            <w:b/>
                            <w:bCs/>
                            <w:noProof w:val="0"/>
                            <w:sz w:val="22"/>
                            <w:szCs w:val="22"/>
                          </w:rPr>
                        </w:pPr>
                      </w:p>
                    </w:txbxContent>
                  </v:textbox>
                </v:shape>
                <v:shape id="Text Box 409" o:spid="_x0000_s1342"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">
                  <v:textbox inset=".5mm,,.5mm">
                    <w:txbxContent>
                      <w:p w14:paraId="62E3DA98" w14:textId="77777777" w:rsidR="00C84609" w:rsidRDefault="00C84609">
                        <w:pPr>
                          <w:pStyle w:val="a4"/>
                          <w:rPr>
                            <w:b/>
                            <w:bCs/>
                            <w:noProof w:val="0"/>
                            <w:sz w:val="22"/>
                            <w:szCs w:val="22"/>
                          </w:rPr>
                        </w:pPr>
                      </w:p>
                    </w:txbxContent>
                  </v:textbox>
                </v:shape>
                <v:shape id="Text Box 410" o:spid="_x0000_s1343"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">
                  <v:textbox inset=".5mm,,.5mm">
                    <w:txbxContent>
                      <w:p w14:paraId="44543165" w14:textId="77777777" w:rsidR="00C84609" w:rsidRDefault="00C84609">
                        <w:pPr>
                          <w:pStyle w:val="a4"/>
                          <w:rPr>
                            <w:b/>
                            <w:bCs/>
                            <w:noProof w:val="0"/>
                            <w:sz w:val="22"/>
                            <w:szCs w:val="22"/>
                          </w:rPr>
                        </w:pPr>
                      </w:p>
                    </w:txbxContent>
                  </v:textbox>
                </v:shape>
                <v:shape id="Text Box 411" o:spid="_x0000_s1344"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">
                  <v:textbox inset=".5mm,,.5mm">
                    <w:txbxContent>
                      <w:p w14:paraId="7B4B5D6F" w14:textId="77777777" w:rsidR="00C84609" w:rsidRDefault="00C84609">
                        <w:pPr>
                          <w:pStyle w:val="a4"/>
                          <w:rPr>
                            <w:b/>
                            <w:bCs/>
                            <w:noProof w:val="0"/>
                            <w:sz w:val="22"/>
                            <w:szCs w:val="22"/>
                          </w:rPr>
                        </w:pPr>
                      </w:p>
                    </w:txbxContent>
                  </v:textbox>
                </v:shape>
                <v:shape id="Text Box 412" o:spid="_x0000_s1345"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">
                  <v:textbox inset=".5mm,,.5mm">
                    <w:txbxContent>
                      <w:p w14:paraId="2EF6F51A" w14:textId="77777777" w:rsidR="00C84609" w:rsidRDefault="00C84609">
                        <w:pPr>
                          <w:pStyle w:val="a4"/>
                          <w:rPr>
                            <w:b/>
                            <w:bCs/>
                            <w:noProof w:val="0"/>
                            <w:sz w:val="22"/>
                            <w:szCs w:val="22"/>
                          </w:rPr>
                        </w:pPr>
                      </w:p>
                    </w:txbxContent>
                  </v:textbox>
                </v:shape>
              </v:group>
              <v:group id="Group 413" o:spid="_x0000_s1346" style="position:absolute;left:1135;top:11522;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Text Box 414" o:spid="_x0000_s1347"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">
                  <v:textbox inset=".5mm,,.5mm">
                    <w:txbxContent>
                      <w:p w14:paraId="69C1A887" w14:textId="77777777" w:rsidR="00C84609" w:rsidRDefault="00C84609">
                        <w:pPr>
                          <w:pStyle w:val="a4"/>
                          <w:rPr>
                            <w:b/>
                            <w:bCs/>
                            <w:noProof w:val="0"/>
                            <w:sz w:val="22"/>
                            <w:szCs w:val="22"/>
                          </w:rPr>
                        </w:pPr>
                      </w:p>
                    </w:txbxContent>
                  </v:textbox>
                </v:shape>
                <v:shape id="Text Box 415" o:spid="_x0000_s1348"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">
                  <v:textbox inset=".5mm,,.5mm">
                    <w:txbxContent>
                      <w:p w14:paraId="3AB2AB17" w14:textId="77777777" w:rsidR="00C84609" w:rsidRDefault="00C84609">
                        <w:pPr>
                          <w:pStyle w:val="a4"/>
                          <w:rPr>
                            <w:b/>
                            <w:bCs/>
                            <w:noProof w:val="0"/>
                            <w:sz w:val="22"/>
                            <w:szCs w:val="22"/>
                          </w:rPr>
                        </w:pPr>
                      </w:p>
                    </w:txbxContent>
                  </v:textbox>
                </v:shape>
                <v:shape id="Text Box 416" o:spid="_x0000_s1349"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">
                  <v:textbox inset=".5mm,,.5mm">
                    <w:txbxContent>
                      <w:p w14:paraId="6F8FC62B" w14:textId="77777777" w:rsidR="00C84609" w:rsidRDefault="00C84609">
                        <w:pPr>
                          <w:pStyle w:val="a4"/>
                          <w:rPr>
                            <w:b/>
                            <w:bCs/>
                            <w:noProof w:val="0"/>
                            <w:sz w:val="22"/>
                            <w:szCs w:val="22"/>
                          </w:rPr>
                        </w:pPr>
                      </w:p>
                    </w:txbxContent>
                  </v:textbox>
                </v:shape>
                <v:shape id="Text Box 417" o:spid="_x0000_s1350"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">
                  <v:textbox inset=".5mm,,.5mm">
                    <w:txbxContent>
                      <w:p w14:paraId="49E2411B" w14:textId="77777777" w:rsidR="00C84609" w:rsidRDefault="00C84609">
                        <w:pPr>
                          <w:pStyle w:val="a4"/>
                          <w:rPr>
                            <w:b/>
                            <w:bCs/>
                            <w:noProof w:val="0"/>
                            <w:sz w:val="22"/>
                            <w:szCs w:val="22"/>
                          </w:rPr>
                        </w:pPr>
                      </w:p>
                    </w:txbxContent>
                  </v:textbox>
                </v:shape>
                <v:shape id="Text Box 418" o:spid="_x0000_s1351"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">
                  <v:textbox inset=".5mm,,.5mm">
                    <w:txbxContent>
                      <w:p w14:paraId="011F06FE" w14:textId="77777777" w:rsidR="00C84609" w:rsidRDefault="00C84609">
                        <w:pPr>
                          <w:pStyle w:val="a4"/>
                          <w:rPr>
                            <w:b/>
                            <w:bCs/>
                            <w:noProof w:val="0"/>
                            <w:sz w:val="22"/>
                            <w:szCs w:val="22"/>
                          </w:rPr>
                        </w:pPr>
                      </w:p>
                    </w:txbxContent>
                  </v:textbox>
                </v:shape>
                <v:shape id="Text Box 419" o:spid="_x0000_s1352"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">
                  <v:textbox inset=".5mm,,.5mm">
                    <w:txbxContent>
                      <w:p w14:paraId="49DD12D6" w14:textId="77777777" w:rsidR="00C84609" w:rsidRDefault="00C84609">
                        <w:pPr>
                          <w:pStyle w:val="a4"/>
                          <w:rPr>
                            <w:b/>
                            <w:bCs/>
                            <w:noProof w:val="0"/>
                            <w:sz w:val="22"/>
                            <w:szCs w:val="22"/>
                          </w:rPr>
                        </w:pPr>
                      </w:p>
                    </w:txbxContent>
                  </v:textbox>
                </v:shape>
                <v:shape id="Text Box 420" o:spid="_x0000_s1353"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">
                  <v:textbox inset=".5mm,,.5mm">
                    <w:txbxContent>
                      <w:p w14:paraId="465ACC1D" w14:textId="77777777" w:rsidR="00C84609" w:rsidRDefault="00C84609">
                        <w:pPr>
                          <w:pStyle w:val="a4"/>
                          <w:rPr>
                            <w:b/>
                            <w:bCs/>
                            <w:noProof w:val="0"/>
                            <w:sz w:val="22"/>
                            <w:szCs w:val="22"/>
                          </w:rPr>
                        </w:pPr>
                      </w:p>
                    </w:txbxContent>
                  </v:textbox>
                </v:shape>
                <v:shape id="Text Box 421" o:spid="_x0000_s1354"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">
                  <v:textbox inset=".5mm,,.5mm">
                    <w:txbxContent>
                      <w:p w14:paraId="763C9B19" w14:textId="77777777" w:rsidR="00C84609" w:rsidRDefault="00C84609">
                        <w:pPr>
                          <w:pStyle w:val="a4"/>
                          <w:rPr>
                            <w:b/>
                            <w:bCs/>
                            <w:noProof w:val="0"/>
                            <w:sz w:val="22"/>
                            <w:szCs w:val="22"/>
                          </w:rPr>
                        </w:pPr>
                      </w:p>
                    </w:txbxContent>
                  </v:textbox>
                </v:shape>
                <v:shape id="Text Box 422" o:spid="_x0000_s1355"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">
                  <v:textbox inset=".5mm,,.5mm">
                    <w:txbxContent>
                      <w:p w14:paraId="240AA999" w14:textId="77777777" w:rsidR="00C84609" w:rsidRDefault="00C84609">
                        <w:pPr>
                          <w:pStyle w:val="a4"/>
                          <w:rPr>
                            <w:b/>
                            <w:bCs/>
                            <w:noProof w:val="0"/>
                            <w:sz w:val="22"/>
                            <w:szCs w:val="22"/>
                          </w:rPr>
                        </w:pPr>
                      </w:p>
                    </w:txbxContent>
                  </v:textbox>
                </v:shape>
                <v:shape id="Text Box 423" o:spid="_x0000_s1356"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">
                  <v:textbox inset=".5mm,,.5mm">
                    <w:txbxContent>
                      <w:p w14:paraId="0648F9C0" w14:textId="77777777" w:rsidR="00C84609" w:rsidRDefault="00C84609">
                        <w:pPr>
                          <w:pStyle w:val="a4"/>
                          <w:rPr>
                            <w:b/>
                            <w:bCs/>
                            <w:noProof w:val="0"/>
                            <w:sz w:val="22"/>
                            <w:szCs w:val="22"/>
                          </w:rPr>
                        </w:pPr>
                      </w:p>
                    </w:txbxContent>
                  </v:textbox>
                </v:shape>
              </v:group>
              <v:group id="Group 424" o:spid="_x0000_s1357" style="position:absolute;left:1135;top:11974;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shape id="Text Box 425" o:spid="_x0000_s1358"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">
                  <v:textbox inset=".5mm,,.5mm">
                    <w:txbxContent>
                      <w:p w14:paraId="36E99C7E" w14:textId="77777777" w:rsidR="00C84609" w:rsidRDefault="00C84609">
                        <w:pPr>
                          <w:pStyle w:val="a4"/>
                          <w:rPr>
                            <w:b/>
                            <w:bCs/>
                            <w:noProof w:val="0"/>
                            <w:sz w:val="22"/>
                            <w:szCs w:val="22"/>
                          </w:rPr>
                        </w:pPr>
                      </w:p>
                    </w:txbxContent>
                  </v:textbox>
                </v:shape>
                <v:shape id="Text Box 426" o:spid="_x0000_s1359"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">
                  <v:textbox inset=".5mm,,.5mm">
                    <w:txbxContent>
                      <w:p w14:paraId="259D1CDB" w14:textId="77777777" w:rsidR="00C84609" w:rsidRDefault="00C84609">
                        <w:pPr>
                          <w:pStyle w:val="a4"/>
                          <w:rPr>
                            <w:b/>
                            <w:bCs/>
                            <w:noProof w:val="0"/>
                            <w:sz w:val="22"/>
                            <w:szCs w:val="22"/>
                          </w:rPr>
                        </w:pPr>
                      </w:p>
                    </w:txbxContent>
                  </v:textbox>
                </v:shape>
                <v:shape id="Text Box 427" o:spid="_x0000_s1360"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">
                  <v:textbox inset=".5mm,,.5mm">
                    <w:txbxContent>
                      <w:p w14:paraId="280E846A" w14:textId="77777777" w:rsidR="00C84609" w:rsidRDefault="00C84609">
                        <w:pPr>
                          <w:pStyle w:val="a4"/>
                          <w:rPr>
                            <w:b/>
                            <w:bCs/>
                            <w:noProof w:val="0"/>
                            <w:sz w:val="22"/>
                            <w:szCs w:val="22"/>
                          </w:rPr>
                        </w:pPr>
                      </w:p>
                    </w:txbxContent>
                  </v:textbox>
                </v:shape>
                <v:shape id="Text Box 428" o:spid="_x0000_s1361"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">
                  <v:textbox inset=".5mm,,.5mm">
                    <w:txbxContent>
                      <w:p w14:paraId="5DF60764" w14:textId="77777777" w:rsidR="00C84609" w:rsidRDefault="00C84609">
                        <w:pPr>
                          <w:pStyle w:val="a4"/>
                          <w:rPr>
                            <w:b/>
                            <w:bCs/>
                            <w:noProof w:val="0"/>
                            <w:sz w:val="22"/>
                            <w:szCs w:val="22"/>
                          </w:rPr>
                        </w:pPr>
                      </w:p>
                    </w:txbxContent>
                  </v:textbox>
                </v:shape>
                <v:shape id="Text Box 429" o:spid="_x0000_s1362"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">
                  <v:textbox inset=".5mm,,.5mm">
                    <w:txbxContent>
                      <w:p w14:paraId="3CB9ED36" w14:textId="77777777" w:rsidR="00C84609" w:rsidRDefault="00C84609">
                        <w:pPr>
                          <w:pStyle w:val="a4"/>
                          <w:rPr>
                            <w:b/>
                            <w:bCs/>
                            <w:noProof w:val="0"/>
                            <w:sz w:val="22"/>
                            <w:szCs w:val="22"/>
                          </w:rPr>
                        </w:pPr>
                      </w:p>
                    </w:txbxContent>
                  </v:textbox>
                </v:shape>
                <v:shape id="Text Box 430" o:spid="_x0000_s1363"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">
                  <v:textbox inset=".5mm,,.5mm">
                    <w:txbxContent>
                      <w:p w14:paraId="4FE77988" w14:textId="77777777" w:rsidR="00C84609" w:rsidRDefault="00C84609">
                        <w:pPr>
                          <w:pStyle w:val="a4"/>
                          <w:rPr>
                            <w:b/>
                            <w:bCs/>
                            <w:noProof w:val="0"/>
                            <w:sz w:val="22"/>
                            <w:szCs w:val="22"/>
                          </w:rPr>
                        </w:pPr>
                      </w:p>
                    </w:txbxContent>
                  </v:textbox>
                </v:shape>
                <v:shape id="Text Box 431" o:spid="_x0000_s1364"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">
                  <v:textbox inset=".5mm,,.5mm">
                    <w:txbxContent>
                      <w:p w14:paraId="4F22B9DB" w14:textId="77777777" w:rsidR="00C84609" w:rsidRDefault="00C84609">
                        <w:pPr>
                          <w:pStyle w:val="a4"/>
                          <w:rPr>
                            <w:b/>
                            <w:bCs/>
                            <w:noProof w:val="0"/>
                            <w:sz w:val="22"/>
                            <w:szCs w:val="22"/>
                          </w:rPr>
                        </w:pPr>
                      </w:p>
                    </w:txbxContent>
                  </v:textbox>
                </v:shape>
                <v:shape id="Text Box 432" o:spid="_x0000_s1365"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">
                  <v:textbox inset=".5mm,,.5mm">
                    <w:txbxContent>
                      <w:p w14:paraId="10A51B6F" w14:textId="77777777" w:rsidR="00C84609" w:rsidRDefault="00C84609">
                        <w:pPr>
                          <w:pStyle w:val="a4"/>
                          <w:rPr>
                            <w:b/>
                            <w:bCs/>
                            <w:noProof w:val="0"/>
                            <w:sz w:val="22"/>
                            <w:szCs w:val="22"/>
                          </w:rPr>
                        </w:pPr>
                      </w:p>
                    </w:txbxContent>
                  </v:textbox>
                </v:shape>
                <v:shape id="Text Box 433" o:spid="_x0000_s1366"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">
                  <v:textbox inset=".5mm,,.5mm">
                    <w:txbxContent>
                      <w:p w14:paraId="6AF735AA" w14:textId="77777777" w:rsidR="00C84609" w:rsidRDefault="00C84609">
                        <w:pPr>
                          <w:pStyle w:val="a4"/>
                          <w:rPr>
                            <w:b/>
                            <w:bCs/>
                            <w:noProof w:val="0"/>
                            <w:sz w:val="22"/>
                            <w:szCs w:val="22"/>
                          </w:rPr>
                        </w:pPr>
                      </w:p>
                    </w:txbxContent>
                  </v:textbox>
                </v:shape>
                <v:shape id="Text Box 434" o:spid="_x0000_s1367"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">
                  <v:textbox inset=".5mm,,.5mm">
                    <w:txbxContent>
                      <w:p w14:paraId="32A6D73A" w14:textId="77777777" w:rsidR="00C84609" w:rsidRDefault="00C84609">
                        <w:pPr>
                          <w:pStyle w:val="a4"/>
                          <w:rPr>
                            <w:b/>
                            <w:bCs/>
                            <w:noProof w:val="0"/>
                            <w:sz w:val="22"/>
                            <w:szCs w:val="22"/>
                          </w:rPr>
                        </w:pPr>
                      </w:p>
                    </w:txbxContent>
                  </v:textbox>
                </v:shape>
              </v:group>
              <v:group id="Group 435" o:spid="_x0000_s1368" style="position:absolute;left:1135;top:12442;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Text Box 436" o:spid="_x0000_s1369"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">
                  <v:textbox inset=".5mm,,.5mm">
                    <w:txbxContent>
                      <w:p w14:paraId="7F35CD71" w14:textId="77777777" w:rsidR="00C84609" w:rsidRDefault="00C84609">
                        <w:pPr>
                          <w:pStyle w:val="a4"/>
                          <w:rPr>
                            <w:b/>
                            <w:bCs/>
                            <w:noProof w:val="0"/>
                            <w:sz w:val="22"/>
                            <w:szCs w:val="22"/>
                          </w:rPr>
                        </w:pPr>
                      </w:p>
                    </w:txbxContent>
                  </v:textbox>
                </v:shape>
                <v:shape id="Text Box 437" o:spid="_x0000_s1370"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">
                  <v:textbox inset=".5mm,,.5mm">
                    <w:txbxContent>
                      <w:p w14:paraId="739430F2" w14:textId="77777777" w:rsidR="00C84609" w:rsidRDefault="00C84609">
                        <w:pPr>
                          <w:pStyle w:val="a4"/>
                          <w:rPr>
                            <w:b/>
                            <w:bCs/>
                            <w:noProof w:val="0"/>
                            <w:sz w:val="22"/>
                            <w:szCs w:val="22"/>
                          </w:rPr>
                        </w:pPr>
                      </w:p>
                    </w:txbxContent>
                  </v:textbox>
                </v:shape>
                <v:shape id="Text Box 438" o:spid="_x0000_s1371"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">
                  <v:textbox inset=".5mm,,.5mm">
                    <w:txbxContent>
                      <w:p w14:paraId="414366F5" w14:textId="77777777" w:rsidR="00C84609" w:rsidRDefault="00C84609">
                        <w:pPr>
                          <w:pStyle w:val="a4"/>
                          <w:rPr>
                            <w:b/>
                            <w:bCs/>
                            <w:noProof w:val="0"/>
                            <w:sz w:val="22"/>
                            <w:szCs w:val="22"/>
                          </w:rPr>
                        </w:pPr>
                      </w:p>
                    </w:txbxContent>
                  </v:textbox>
                </v:shape>
                <v:shape id="Text Box 439" o:spid="_x0000_s1372"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">
                  <v:textbox inset=".5mm,,.5mm">
                    <w:txbxContent>
                      <w:p w14:paraId="6EE4D760" w14:textId="77777777" w:rsidR="00C84609" w:rsidRDefault="00C84609">
                        <w:pPr>
                          <w:pStyle w:val="a4"/>
                          <w:rPr>
                            <w:b/>
                            <w:bCs/>
                            <w:noProof w:val="0"/>
                            <w:sz w:val="22"/>
                            <w:szCs w:val="22"/>
                          </w:rPr>
                        </w:pPr>
                      </w:p>
                    </w:txbxContent>
                  </v:textbox>
                </v:shape>
                <v:shape id="Text Box 440" o:spid="_x0000_s1373"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">
                  <v:textbox inset=".5mm,,.5mm">
                    <w:txbxContent>
                      <w:p w14:paraId="6FC991B5" w14:textId="77777777" w:rsidR="00C84609" w:rsidRDefault="00C84609">
                        <w:pPr>
                          <w:pStyle w:val="a4"/>
                          <w:rPr>
                            <w:b/>
                            <w:bCs/>
                            <w:noProof w:val="0"/>
                            <w:sz w:val="22"/>
                            <w:szCs w:val="22"/>
                          </w:rPr>
                        </w:pPr>
                      </w:p>
                    </w:txbxContent>
                  </v:textbox>
                </v:shape>
                <v:shape id="Text Box 441" o:spid="_x0000_s1374"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">
                  <v:textbox inset=".5mm,,.5mm">
                    <w:txbxContent>
                      <w:p w14:paraId="2D39782B" w14:textId="77777777" w:rsidR="00C84609" w:rsidRDefault="00C84609">
                        <w:pPr>
                          <w:pStyle w:val="a4"/>
                          <w:rPr>
                            <w:b/>
                            <w:bCs/>
                            <w:noProof w:val="0"/>
                            <w:sz w:val="22"/>
                            <w:szCs w:val="22"/>
                          </w:rPr>
                        </w:pPr>
                      </w:p>
                    </w:txbxContent>
                  </v:textbox>
                </v:shape>
                <v:shape id="Text Box 442" o:spid="_x0000_s1375"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">
                  <v:textbox inset=".5mm,,.5mm">
                    <w:txbxContent>
                      <w:p w14:paraId="45F717AB" w14:textId="77777777" w:rsidR="00C84609" w:rsidRDefault="00C84609">
                        <w:pPr>
                          <w:pStyle w:val="a4"/>
                          <w:rPr>
                            <w:b/>
                            <w:bCs/>
                            <w:noProof w:val="0"/>
                            <w:sz w:val="22"/>
                            <w:szCs w:val="22"/>
                          </w:rPr>
                        </w:pPr>
                      </w:p>
                    </w:txbxContent>
                  </v:textbox>
                </v:shape>
                <v:shape id="Text Box 443" o:spid="_x0000_s1376"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">
                  <v:textbox inset=".5mm,,.5mm">
                    <w:txbxContent>
                      <w:p w14:paraId="32AA8CB4" w14:textId="77777777" w:rsidR="00C84609" w:rsidRDefault="00C84609">
                        <w:pPr>
                          <w:pStyle w:val="a4"/>
                          <w:rPr>
                            <w:b/>
                            <w:bCs/>
                            <w:noProof w:val="0"/>
                            <w:sz w:val="22"/>
                            <w:szCs w:val="22"/>
                          </w:rPr>
                        </w:pPr>
                      </w:p>
                    </w:txbxContent>
                  </v:textbox>
                </v:shape>
                <v:shape id="Text Box 444" o:spid="_x0000_s1377"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">
                  <v:textbox inset=".5mm,,.5mm">
                    <w:txbxContent>
                      <w:p w14:paraId="058DEE58" w14:textId="77777777" w:rsidR="00C84609" w:rsidRDefault="00C84609">
                        <w:pPr>
                          <w:pStyle w:val="a4"/>
                          <w:rPr>
                            <w:b/>
                            <w:bCs/>
                            <w:noProof w:val="0"/>
                            <w:sz w:val="22"/>
                            <w:szCs w:val="22"/>
                          </w:rPr>
                        </w:pPr>
                      </w:p>
                    </w:txbxContent>
                  </v:textbox>
                </v:shape>
                <v:shape id="Text Box 445" o:spid="_x0000_s1378"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">
                  <v:textbox inset=".5mm,,.5mm">
                    <w:txbxContent>
                      <w:p w14:paraId="0323932B" w14:textId="77777777" w:rsidR="00C84609" w:rsidRDefault="00C84609">
                        <w:pPr>
                          <w:pStyle w:val="a4"/>
                          <w:rPr>
                            <w:b/>
                            <w:bCs/>
                            <w:noProof w:val="0"/>
                            <w:sz w:val="22"/>
                            <w:szCs w:val="22"/>
                          </w:rPr>
                        </w:pPr>
                      </w:p>
                    </w:txbxContent>
                  </v:textbox>
                </v:shape>
              </v:group>
              <v:group id="Group 446" o:spid="_x0000_s1379" style="position:absolute;left:1135;top:12894;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shape id="Text Box 447" o:spid="_x0000_s1380"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">
                  <v:textbox inset=".5mm,,.5mm">
                    <w:txbxContent>
                      <w:p w14:paraId="2D88A8D2" w14:textId="77777777" w:rsidR="00C84609" w:rsidRDefault="00C84609">
                        <w:pPr>
                          <w:pStyle w:val="a4"/>
                          <w:rPr>
                            <w:b/>
                            <w:bCs/>
                            <w:noProof w:val="0"/>
                            <w:sz w:val="22"/>
                            <w:szCs w:val="22"/>
                          </w:rPr>
                        </w:pPr>
                      </w:p>
                    </w:txbxContent>
                  </v:textbox>
                </v:shape>
                <v:shape id="Text Box 448" o:spid="_x0000_s1381"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">
                  <v:textbox inset=".5mm,,.5mm">
                    <w:txbxContent>
                      <w:p w14:paraId="0A15A06A" w14:textId="77777777" w:rsidR="00C84609" w:rsidRDefault="00C84609">
                        <w:pPr>
                          <w:pStyle w:val="a4"/>
                          <w:rPr>
                            <w:b/>
                            <w:bCs/>
                            <w:noProof w:val="0"/>
                            <w:sz w:val="22"/>
                            <w:szCs w:val="22"/>
                          </w:rPr>
                        </w:pPr>
                      </w:p>
                    </w:txbxContent>
                  </v:textbox>
                </v:shape>
                <v:shape id="Text Box 449" o:spid="_x0000_s1382"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">
                  <v:textbox inset=".5mm,,.5mm">
                    <w:txbxContent>
                      <w:p w14:paraId="75740EB7" w14:textId="77777777" w:rsidR="00C84609" w:rsidRDefault="00C84609">
                        <w:pPr>
                          <w:pStyle w:val="a4"/>
                          <w:rPr>
                            <w:b/>
                            <w:bCs/>
                            <w:noProof w:val="0"/>
                            <w:sz w:val="22"/>
                            <w:szCs w:val="22"/>
                          </w:rPr>
                        </w:pPr>
                      </w:p>
                    </w:txbxContent>
                  </v:textbox>
                </v:shape>
                <v:shape id="Text Box 450" o:spid="_x0000_s1383"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">
                  <v:textbox inset=".5mm,,.5mm">
                    <w:txbxContent>
                      <w:p w14:paraId="4FEED55B" w14:textId="77777777" w:rsidR="00C84609" w:rsidRDefault="00C84609">
                        <w:pPr>
                          <w:pStyle w:val="a4"/>
                          <w:rPr>
                            <w:b/>
                            <w:bCs/>
                            <w:noProof w:val="0"/>
                            <w:sz w:val="22"/>
                            <w:szCs w:val="22"/>
                          </w:rPr>
                        </w:pPr>
                      </w:p>
                    </w:txbxContent>
                  </v:textbox>
                </v:shape>
                <v:shape id="Text Box 451" o:spid="_x0000_s1384"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">
                  <v:textbox inset=".5mm,,.5mm">
                    <w:txbxContent>
                      <w:p w14:paraId="65CE2026" w14:textId="77777777" w:rsidR="00C84609" w:rsidRDefault="00C84609">
                        <w:pPr>
                          <w:pStyle w:val="a4"/>
                          <w:rPr>
                            <w:b/>
                            <w:bCs/>
                            <w:noProof w:val="0"/>
                            <w:sz w:val="22"/>
                            <w:szCs w:val="22"/>
                          </w:rPr>
                        </w:pPr>
                      </w:p>
                    </w:txbxContent>
                  </v:textbox>
                </v:shape>
                <v:shape id="Text Box 452" o:spid="_x0000_s1385"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">
                  <v:textbox inset=".5mm,,.5mm">
                    <w:txbxContent>
                      <w:p w14:paraId="33284EFF" w14:textId="77777777" w:rsidR="00C84609" w:rsidRDefault="00C84609">
                        <w:pPr>
                          <w:pStyle w:val="a4"/>
                          <w:rPr>
                            <w:b/>
                            <w:bCs/>
                            <w:noProof w:val="0"/>
                            <w:sz w:val="22"/>
                            <w:szCs w:val="22"/>
                          </w:rPr>
                        </w:pPr>
                      </w:p>
                    </w:txbxContent>
                  </v:textbox>
                </v:shape>
                <v:shape id="Text Box 453" o:spid="_x0000_s1386"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">
                  <v:textbox inset=".5mm,,.5mm">
                    <w:txbxContent>
                      <w:p w14:paraId="2C366B4D" w14:textId="77777777" w:rsidR="00C84609" w:rsidRDefault="00C84609">
                        <w:pPr>
                          <w:pStyle w:val="a4"/>
                          <w:rPr>
                            <w:b/>
                            <w:bCs/>
                            <w:noProof w:val="0"/>
                            <w:sz w:val="22"/>
                            <w:szCs w:val="22"/>
                          </w:rPr>
                        </w:pPr>
                      </w:p>
                    </w:txbxContent>
                  </v:textbox>
                </v:shape>
                <v:shape id="Text Box 454" o:spid="_x0000_s1387"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">
                  <v:textbox inset=".5mm,,.5mm">
                    <w:txbxContent>
                      <w:p w14:paraId="468204A1" w14:textId="77777777" w:rsidR="00C84609" w:rsidRDefault="00C84609">
                        <w:pPr>
                          <w:pStyle w:val="a4"/>
                          <w:rPr>
                            <w:b/>
                            <w:bCs/>
                            <w:noProof w:val="0"/>
                            <w:sz w:val="22"/>
                            <w:szCs w:val="22"/>
                          </w:rPr>
                        </w:pPr>
                      </w:p>
                    </w:txbxContent>
                  </v:textbox>
                </v:shape>
                <v:shape id="Text Box 455" o:spid="_x0000_s1388"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">
                  <v:textbox inset=".5mm,,.5mm">
                    <w:txbxContent>
                      <w:p w14:paraId="47EA127E" w14:textId="77777777" w:rsidR="00C84609" w:rsidRDefault="00C84609">
                        <w:pPr>
                          <w:pStyle w:val="a4"/>
                          <w:rPr>
                            <w:b/>
                            <w:bCs/>
                            <w:noProof w:val="0"/>
                            <w:sz w:val="22"/>
                            <w:szCs w:val="22"/>
                          </w:rPr>
                        </w:pPr>
                      </w:p>
                    </w:txbxContent>
                  </v:textbox>
                </v:shape>
                <v:shape id="Text Box 456" o:spid="_x0000_s1389"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">
                  <v:textbox inset=".5mm,,.5mm">
                    <w:txbxContent>
                      <w:p w14:paraId="5EA7D368" w14:textId="77777777" w:rsidR="00C84609" w:rsidRDefault="00C84609">
                        <w:pPr>
                          <w:pStyle w:val="a4"/>
                          <w:rPr>
                            <w:b/>
                            <w:bCs/>
                            <w:noProof w:val="0"/>
                            <w:sz w:val="22"/>
                            <w:szCs w:val="22"/>
                          </w:rPr>
                        </w:pPr>
                      </w:p>
                    </w:txbxContent>
                  </v:textbox>
                </v:shape>
              </v:group>
              <v:group id="Group 457" o:spid="_x0000_s1390" style="position:absolute;left:1135;top:13347;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shape id="Text Box 458" o:spid="_x0000_s1391"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">
                  <v:textbox inset=".5mm,,.5mm">
                    <w:txbxContent>
                      <w:p w14:paraId="52C3A054" w14:textId="77777777" w:rsidR="00C84609" w:rsidRDefault="00C84609">
                        <w:pPr>
                          <w:pStyle w:val="a4"/>
                          <w:rPr>
                            <w:b/>
                            <w:bCs/>
                            <w:noProof w:val="0"/>
                            <w:sz w:val="22"/>
                            <w:szCs w:val="22"/>
                          </w:rPr>
                        </w:pPr>
                      </w:p>
                    </w:txbxContent>
                  </v:textbox>
                </v:shape>
                <v:shape id="Text Box 459" o:spid="_x0000_s1392"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">
                  <v:textbox inset=".5mm,,.5mm">
                    <w:txbxContent>
                      <w:p w14:paraId="050C6993" w14:textId="77777777" w:rsidR="00C84609" w:rsidRDefault="00C84609">
                        <w:pPr>
                          <w:pStyle w:val="a4"/>
                          <w:rPr>
                            <w:b/>
                            <w:bCs/>
                            <w:noProof w:val="0"/>
                            <w:sz w:val="22"/>
                            <w:szCs w:val="22"/>
                          </w:rPr>
                        </w:pPr>
                      </w:p>
                    </w:txbxContent>
                  </v:textbox>
                </v:shape>
                <v:shape id="Text Box 460" o:spid="_x0000_s1393"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">
                  <v:textbox inset=".5mm,,.5mm">
                    <w:txbxContent>
                      <w:p w14:paraId="1823EFF6" w14:textId="77777777" w:rsidR="00C84609" w:rsidRDefault="00C84609">
                        <w:pPr>
                          <w:pStyle w:val="a4"/>
                          <w:rPr>
                            <w:b/>
                            <w:bCs/>
                            <w:noProof w:val="0"/>
                            <w:sz w:val="22"/>
                            <w:szCs w:val="22"/>
                          </w:rPr>
                        </w:pPr>
                      </w:p>
                    </w:txbxContent>
                  </v:textbox>
                </v:shape>
                <v:shape id="Text Box 461" o:spid="_x0000_s1394"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">
                  <v:textbox inset=".5mm,,.5mm">
                    <w:txbxContent>
                      <w:p w14:paraId="26434F9B" w14:textId="77777777" w:rsidR="00C84609" w:rsidRDefault="00C84609">
                        <w:pPr>
                          <w:pStyle w:val="a4"/>
                          <w:rPr>
                            <w:b/>
                            <w:bCs/>
                            <w:noProof w:val="0"/>
                            <w:sz w:val="22"/>
                            <w:szCs w:val="22"/>
                          </w:rPr>
                        </w:pPr>
                      </w:p>
                    </w:txbxContent>
                  </v:textbox>
                </v:shape>
                <v:shape id="Text Box 462" o:spid="_x0000_s1395"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">
                  <v:textbox inset=".5mm,,.5mm">
                    <w:txbxContent>
                      <w:p w14:paraId="7C15F3B8" w14:textId="77777777" w:rsidR="00C84609" w:rsidRDefault="00C84609">
                        <w:pPr>
                          <w:pStyle w:val="a4"/>
                          <w:rPr>
                            <w:b/>
                            <w:bCs/>
                            <w:noProof w:val="0"/>
                            <w:sz w:val="22"/>
                            <w:szCs w:val="22"/>
                          </w:rPr>
                        </w:pPr>
                      </w:p>
                    </w:txbxContent>
                  </v:textbox>
                </v:shape>
                <v:shape id="Text Box 463" o:spid="_x0000_s1396"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">
                  <v:textbox inset=".5mm,,.5mm">
                    <w:txbxContent>
                      <w:p w14:paraId="6CD954C2" w14:textId="77777777" w:rsidR="00C84609" w:rsidRDefault="00C84609">
                        <w:pPr>
                          <w:pStyle w:val="a4"/>
                          <w:rPr>
                            <w:b/>
                            <w:bCs/>
                            <w:noProof w:val="0"/>
                            <w:sz w:val="22"/>
                            <w:szCs w:val="22"/>
                          </w:rPr>
                        </w:pPr>
                      </w:p>
                    </w:txbxContent>
                  </v:textbox>
                </v:shape>
                <v:shape id="Text Box 464" o:spid="_x0000_s1397"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">
                  <v:textbox inset=".5mm,,.5mm">
                    <w:txbxContent>
                      <w:p w14:paraId="4DFBE05F" w14:textId="77777777" w:rsidR="00C84609" w:rsidRDefault="00C84609">
                        <w:pPr>
                          <w:pStyle w:val="a4"/>
                          <w:rPr>
                            <w:b/>
                            <w:bCs/>
                            <w:noProof w:val="0"/>
                            <w:sz w:val="22"/>
                            <w:szCs w:val="22"/>
                          </w:rPr>
                        </w:pPr>
                      </w:p>
                    </w:txbxContent>
                  </v:textbox>
                </v:shape>
                <v:shape id="Text Box 465" o:spid="_x0000_s1398"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">
                  <v:textbox inset=".5mm,,.5mm">
                    <w:txbxContent>
                      <w:p w14:paraId="4877CAF2" w14:textId="77777777" w:rsidR="00C84609" w:rsidRDefault="00C84609">
                        <w:pPr>
                          <w:pStyle w:val="a4"/>
                          <w:rPr>
                            <w:b/>
                            <w:bCs/>
                            <w:noProof w:val="0"/>
                            <w:sz w:val="22"/>
                            <w:szCs w:val="22"/>
                          </w:rPr>
                        </w:pPr>
                      </w:p>
                    </w:txbxContent>
                  </v:textbox>
                </v:shape>
                <v:shape id="Text Box 466" o:spid="_x0000_s1399"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">
                  <v:textbox inset=".5mm,,.5mm">
                    <w:txbxContent>
                      <w:p w14:paraId="51624D96" w14:textId="77777777" w:rsidR="00C84609" w:rsidRDefault="00C84609">
                        <w:pPr>
                          <w:pStyle w:val="a4"/>
                          <w:rPr>
                            <w:b/>
                            <w:bCs/>
                            <w:noProof w:val="0"/>
                            <w:sz w:val="22"/>
                            <w:szCs w:val="22"/>
                          </w:rPr>
                        </w:pPr>
                      </w:p>
                    </w:txbxContent>
                  </v:textbox>
                </v:shape>
                <v:shape id="Text Box 467" o:spid="_x0000_s1400"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">
                  <v:textbox inset=".5mm,,.5mm">
                    <w:txbxContent>
                      <w:p w14:paraId="25037E4C" w14:textId="77777777" w:rsidR="00C84609" w:rsidRDefault="00C84609">
                        <w:pPr>
                          <w:pStyle w:val="a4"/>
                          <w:rPr>
                            <w:b/>
                            <w:bCs/>
                            <w:noProof w:val="0"/>
                            <w:sz w:val="22"/>
                            <w:szCs w:val="22"/>
                          </w:rPr>
                        </w:pPr>
                      </w:p>
                    </w:txbxContent>
                  </v:textbox>
                </v:shape>
              </v:group>
              <v:group id="Group 468" o:spid="_x0000_s1401" style="position:absolute;left:1135;top:13799;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Text Box 469" o:spid="_x0000_s1402"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">
                  <v:textbox inset=".5mm,,.5mm">
                    <w:txbxContent>
                      <w:p w14:paraId="302316F2" w14:textId="77777777" w:rsidR="00C84609" w:rsidRDefault="00C84609">
                        <w:pPr>
                          <w:pStyle w:val="a4"/>
                          <w:rPr>
                            <w:b/>
                            <w:bCs/>
                            <w:noProof w:val="0"/>
                            <w:sz w:val="22"/>
                            <w:szCs w:val="22"/>
                          </w:rPr>
                        </w:pPr>
                      </w:p>
                    </w:txbxContent>
                  </v:textbox>
                </v:shape>
                <v:shape id="Text Box 470" o:spid="_x0000_s1403"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">
                  <v:textbox inset=".5mm,,.5mm">
                    <w:txbxContent>
                      <w:p w14:paraId="5F5C57D9" w14:textId="77777777" w:rsidR="00C84609" w:rsidRDefault="00C84609">
                        <w:pPr>
                          <w:pStyle w:val="a4"/>
                          <w:rPr>
                            <w:b/>
                            <w:bCs/>
                            <w:noProof w:val="0"/>
                            <w:sz w:val="22"/>
                            <w:szCs w:val="22"/>
                          </w:rPr>
                        </w:pPr>
                      </w:p>
                    </w:txbxContent>
                  </v:textbox>
                </v:shape>
                <v:shape id="Text Box 471" o:spid="_x0000_s1404"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">
                  <v:textbox inset=".5mm,,.5mm">
                    <w:txbxContent>
                      <w:p w14:paraId="2FAF3ADA" w14:textId="77777777" w:rsidR="00C84609" w:rsidRDefault="00C84609">
                        <w:pPr>
                          <w:pStyle w:val="a4"/>
                          <w:rPr>
                            <w:b/>
                            <w:bCs/>
                            <w:noProof w:val="0"/>
                            <w:sz w:val="22"/>
                            <w:szCs w:val="22"/>
                          </w:rPr>
                        </w:pPr>
                      </w:p>
                    </w:txbxContent>
                  </v:textbox>
                </v:shape>
                <v:shape id="Text Box 472" o:spid="_x0000_s1405"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">
                  <v:textbox inset=".5mm,,.5mm">
                    <w:txbxContent>
                      <w:p w14:paraId="4C273AB5" w14:textId="77777777" w:rsidR="00C84609" w:rsidRDefault="00C84609">
                        <w:pPr>
                          <w:pStyle w:val="a4"/>
                          <w:rPr>
                            <w:b/>
                            <w:bCs/>
                            <w:noProof w:val="0"/>
                            <w:sz w:val="22"/>
                            <w:szCs w:val="22"/>
                          </w:rPr>
                        </w:pPr>
                      </w:p>
                    </w:txbxContent>
                  </v:textbox>
                </v:shape>
                <v:shape id="Text Box 473" o:spid="_x0000_s1406"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">
                  <v:textbox inset=".5mm,,.5mm">
                    <w:txbxContent>
                      <w:p w14:paraId="6D3523C9" w14:textId="77777777" w:rsidR="00C84609" w:rsidRDefault="00C84609">
                        <w:pPr>
                          <w:pStyle w:val="a4"/>
                          <w:rPr>
                            <w:b/>
                            <w:bCs/>
                            <w:noProof w:val="0"/>
                            <w:sz w:val="22"/>
                            <w:szCs w:val="22"/>
                          </w:rPr>
                        </w:pPr>
                      </w:p>
                    </w:txbxContent>
                  </v:textbox>
                </v:shape>
                <v:shape id="Text Box 474" o:spid="_x0000_s1407"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">
                  <v:textbox inset=".5mm,,.5mm">
                    <w:txbxContent>
                      <w:p w14:paraId="762B62FC" w14:textId="77777777" w:rsidR="00C84609" w:rsidRDefault="00C84609">
                        <w:pPr>
                          <w:pStyle w:val="a4"/>
                          <w:rPr>
                            <w:b/>
                            <w:bCs/>
                            <w:noProof w:val="0"/>
                            <w:sz w:val="22"/>
                            <w:szCs w:val="22"/>
                          </w:rPr>
                        </w:pPr>
                      </w:p>
                    </w:txbxContent>
                  </v:textbox>
                </v:shape>
                <v:shape id="Text Box 475" o:spid="_x0000_s1408"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">
                  <v:textbox inset=".5mm,,.5mm">
                    <w:txbxContent>
                      <w:p w14:paraId="7474AF38" w14:textId="77777777" w:rsidR="00C84609" w:rsidRDefault="00C84609">
                        <w:pPr>
                          <w:pStyle w:val="a4"/>
                          <w:rPr>
                            <w:b/>
                            <w:bCs/>
                            <w:noProof w:val="0"/>
                            <w:sz w:val="22"/>
                            <w:szCs w:val="22"/>
                          </w:rPr>
                        </w:pPr>
                      </w:p>
                    </w:txbxContent>
                  </v:textbox>
                </v:shape>
                <v:shape id="Text Box 476" o:spid="_x0000_s1409"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">
                  <v:textbox inset=".5mm,,.5mm">
                    <w:txbxContent>
                      <w:p w14:paraId="42DA9B44" w14:textId="77777777" w:rsidR="00C84609" w:rsidRDefault="00C84609">
                        <w:pPr>
                          <w:pStyle w:val="a4"/>
                          <w:rPr>
                            <w:b/>
                            <w:bCs/>
                            <w:noProof w:val="0"/>
                            <w:sz w:val="22"/>
                            <w:szCs w:val="22"/>
                          </w:rPr>
                        </w:pPr>
                      </w:p>
                    </w:txbxContent>
                  </v:textbox>
                </v:shape>
                <v:shape id="Text Box 477" o:spid="_x0000_s1410"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">
                  <v:textbox inset=".5mm,,.5mm">
                    <w:txbxContent>
                      <w:p w14:paraId="622C3C67" w14:textId="77777777" w:rsidR="00C84609" w:rsidRDefault="00C84609">
                        <w:pPr>
                          <w:pStyle w:val="a4"/>
                          <w:rPr>
                            <w:b/>
                            <w:bCs/>
                            <w:noProof w:val="0"/>
                            <w:sz w:val="22"/>
                            <w:szCs w:val="22"/>
                          </w:rPr>
                        </w:pPr>
                      </w:p>
                    </w:txbxContent>
                  </v:textbox>
                </v:shape>
                <v:shape id="Text Box 478" o:spid="_x0000_s1411"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">
                  <v:textbox inset=".5mm,,.5mm">
                    <w:txbxContent>
                      <w:p w14:paraId="2BA70F35" w14:textId="77777777" w:rsidR="00C84609" w:rsidRDefault="00C84609">
                        <w:pPr>
                          <w:pStyle w:val="a4"/>
                          <w:rPr>
                            <w:b/>
                            <w:bCs/>
                            <w:noProof w:val="0"/>
                            <w:sz w:val="22"/>
                            <w:szCs w:val="22"/>
                          </w:rPr>
                        </w:pPr>
                      </w:p>
                    </w:txbxContent>
                  </v:textbox>
                </v:shape>
              </v:group>
              <v:group id="Group 479" o:spid="_x0000_s1412" style="position:absolute;left:1135;top:14252;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Text Box 480" o:spid="_x0000_s1413"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">
                  <v:textbox inset=".5mm,,.5mm">
                    <w:txbxContent>
                      <w:p w14:paraId="5088C3BB" w14:textId="77777777" w:rsidR="00C84609" w:rsidRDefault="00C84609">
                        <w:pPr>
                          <w:pStyle w:val="a4"/>
                          <w:rPr>
                            <w:b/>
                            <w:bCs/>
                            <w:noProof w:val="0"/>
                            <w:sz w:val="22"/>
                            <w:szCs w:val="22"/>
                          </w:rPr>
                        </w:pPr>
                      </w:p>
                    </w:txbxContent>
                  </v:textbox>
                </v:shape>
                <v:shape id="Text Box 481" o:spid="_x0000_s1414"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">
                  <v:textbox inset=".5mm,,.5mm">
                    <w:txbxContent>
                      <w:p w14:paraId="3E1BD192" w14:textId="77777777" w:rsidR="00C84609" w:rsidRDefault="00C84609">
                        <w:pPr>
                          <w:pStyle w:val="a4"/>
                          <w:rPr>
                            <w:b/>
                            <w:bCs/>
                            <w:noProof w:val="0"/>
                            <w:sz w:val="22"/>
                            <w:szCs w:val="22"/>
                          </w:rPr>
                        </w:pPr>
                      </w:p>
                    </w:txbxContent>
                  </v:textbox>
                </v:shape>
                <v:shape id="Text Box 482" o:spid="_x0000_s1415"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">
                  <v:textbox inset=".5mm,,.5mm">
                    <w:txbxContent>
                      <w:p w14:paraId="5AFC4F5D" w14:textId="77777777" w:rsidR="00C84609" w:rsidRDefault="00C84609">
                        <w:pPr>
                          <w:pStyle w:val="a4"/>
                          <w:rPr>
                            <w:b/>
                            <w:bCs/>
                            <w:noProof w:val="0"/>
                            <w:sz w:val="22"/>
                            <w:szCs w:val="22"/>
                          </w:rPr>
                        </w:pPr>
                      </w:p>
                    </w:txbxContent>
                  </v:textbox>
                </v:shape>
                <v:shape id="Text Box 483" o:spid="_x0000_s1416"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">
                  <v:textbox inset=".5mm,,.5mm">
                    <w:txbxContent>
                      <w:p w14:paraId="19BA82E8" w14:textId="77777777" w:rsidR="00C84609" w:rsidRDefault="00C84609">
                        <w:pPr>
                          <w:pStyle w:val="a4"/>
                          <w:rPr>
                            <w:b/>
                            <w:bCs/>
                            <w:noProof w:val="0"/>
                            <w:sz w:val="22"/>
                            <w:szCs w:val="22"/>
                          </w:rPr>
                        </w:pPr>
                      </w:p>
                    </w:txbxContent>
                  </v:textbox>
                </v:shape>
                <v:shape id="Text Box 484" o:spid="_x0000_s1417"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">
                  <v:textbox inset=".5mm,,.5mm">
                    <w:txbxContent>
                      <w:p w14:paraId="6AC9CDA8" w14:textId="77777777" w:rsidR="00C84609" w:rsidRDefault="00C84609">
                        <w:pPr>
                          <w:pStyle w:val="a4"/>
                          <w:rPr>
                            <w:b/>
                            <w:bCs/>
                            <w:noProof w:val="0"/>
                            <w:sz w:val="22"/>
                            <w:szCs w:val="22"/>
                          </w:rPr>
                        </w:pPr>
                      </w:p>
                    </w:txbxContent>
                  </v:textbox>
                </v:shape>
                <v:shape id="Text Box 485" o:spid="_x0000_s1418"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">
                  <v:textbox inset=".5mm,,.5mm">
                    <w:txbxContent>
                      <w:p w14:paraId="652EB9DD" w14:textId="77777777" w:rsidR="00C84609" w:rsidRDefault="00C84609">
                        <w:pPr>
                          <w:pStyle w:val="a4"/>
                          <w:rPr>
                            <w:b/>
                            <w:bCs/>
                            <w:noProof w:val="0"/>
                            <w:sz w:val="22"/>
                            <w:szCs w:val="22"/>
                          </w:rPr>
                        </w:pPr>
                      </w:p>
                    </w:txbxContent>
                  </v:textbox>
                </v:shape>
                <v:shape id="Text Box 486" o:spid="_x0000_s1419"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">
                  <v:textbox inset=".5mm,,.5mm">
                    <w:txbxContent>
                      <w:p w14:paraId="45BC0C14" w14:textId="77777777" w:rsidR="00C84609" w:rsidRDefault="00C84609">
                        <w:pPr>
                          <w:pStyle w:val="a4"/>
                          <w:rPr>
                            <w:b/>
                            <w:bCs/>
                            <w:noProof w:val="0"/>
                            <w:sz w:val="22"/>
                            <w:szCs w:val="22"/>
                          </w:rPr>
                        </w:pPr>
                      </w:p>
                    </w:txbxContent>
                  </v:textbox>
                </v:shape>
                <v:shape id="Text Box 487" o:spid="_x0000_s1420"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">
                  <v:textbox inset=".5mm,,.5mm">
                    <w:txbxContent>
                      <w:p w14:paraId="566CDD3E" w14:textId="77777777" w:rsidR="00C84609" w:rsidRDefault="00C84609">
                        <w:pPr>
                          <w:pStyle w:val="a4"/>
                          <w:rPr>
                            <w:b/>
                            <w:bCs/>
                            <w:noProof w:val="0"/>
                            <w:sz w:val="22"/>
                            <w:szCs w:val="22"/>
                          </w:rPr>
                        </w:pPr>
                      </w:p>
                    </w:txbxContent>
                  </v:textbox>
                </v:shape>
                <v:shape id="Text Box 488" o:spid="_x0000_s1421"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">
                  <v:textbox inset=".5mm,,.5mm">
                    <w:txbxContent>
                      <w:p w14:paraId="5B50E13D" w14:textId="77777777" w:rsidR="00C84609" w:rsidRDefault="00C84609">
                        <w:pPr>
                          <w:pStyle w:val="a4"/>
                          <w:rPr>
                            <w:b/>
                            <w:bCs/>
                            <w:noProof w:val="0"/>
                            <w:sz w:val="22"/>
                            <w:szCs w:val="22"/>
                          </w:rPr>
                        </w:pPr>
                      </w:p>
                    </w:txbxContent>
                  </v:textbox>
                </v:shape>
                <v:shape id="Text Box 489" o:spid="_x0000_s1422"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">
                  <v:textbox inset=".5mm,,.5mm">
                    <w:txbxContent>
                      <w:p w14:paraId="7D981DF4" w14:textId="77777777" w:rsidR="00C84609" w:rsidRDefault="00C84609">
                        <w:pPr>
                          <w:pStyle w:val="a4"/>
                          <w:rPr>
                            <w:b/>
                            <w:bCs/>
                            <w:noProof w:val="0"/>
                            <w:sz w:val="22"/>
                            <w:szCs w:val="22"/>
                          </w:rPr>
                        </w:pPr>
                      </w:p>
                    </w:txbxContent>
                  </v:textbox>
                </v:shape>
              </v:group>
              <v:group id="Group 490" o:spid="_x0000_s1423" style="position:absolute;left:1135;top:14704;width:10482;height:454" coordorigin="1822,2477" coordsize="1047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">
                <v:shape id="Text Box 491" o:spid="_x0000_s1424" type="#_x0000_t202" style="position:absolute;left:1822;top:2477;width:45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">
                  <v:textbox inset=".5mm,,.5mm">
                    <w:txbxContent>
                      <w:p w14:paraId="62DC7702" w14:textId="77777777" w:rsidR="00C84609" w:rsidRDefault="00C84609">
                        <w:pPr>
                          <w:pStyle w:val="a4"/>
                          <w:rPr>
                            <w:b/>
                            <w:bCs/>
                            <w:noProof w:val="0"/>
                            <w:sz w:val="22"/>
                            <w:szCs w:val="22"/>
                          </w:rPr>
                        </w:pPr>
                      </w:p>
                    </w:txbxContent>
                  </v:textbox>
                </v:shape>
                <v:shape id="Text Box 492" o:spid="_x0000_s1425" type="#_x0000_t202" style="position:absolute;left:2276;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">
                  <v:textbox inset=".5mm,,.5mm">
                    <w:txbxContent>
                      <w:p w14:paraId="0EE664D3" w14:textId="77777777" w:rsidR="00C84609" w:rsidRDefault="00C84609">
                        <w:pPr>
                          <w:pStyle w:val="a4"/>
                          <w:rPr>
                            <w:b/>
                            <w:bCs/>
                            <w:noProof w:val="0"/>
                            <w:sz w:val="22"/>
                            <w:szCs w:val="22"/>
                          </w:rPr>
                        </w:pPr>
                      </w:p>
                    </w:txbxContent>
                  </v:textbox>
                </v:shape>
                <v:shape id="Text Box 493" o:spid="_x0000_s1426" type="#_x0000_t202" style="position:absolute;left:11734;top:2477;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">
                  <v:textbox inset=".5mm,,.5mm">
                    <w:txbxContent>
                      <w:p w14:paraId="76606287" w14:textId="77777777" w:rsidR="00C84609" w:rsidRDefault="00C84609">
                        <w:pPr>
                          <w:pStyle w:val="a4"/>
                          <w:rPr>
                            <w:b/>
                            <w:bCs/>
                            <w:noProof w:val="0"/>
                            <w:sz w:val="22"/>
                            <w:szCs w:val="22"/>
                          </w:rPr>
                        </w:pPr>
                      </w:p>
                    </w:txbxContent>
                  </v:textbox>
                </v:shape>
                <v:shape id="Text Box 494" o:spid="_x0000_s1427" type="#_x0000_t202" style="position:absolute;left:3400;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">
                  <v:textbox inset=".5mm,,.5mm">
                    <w:txbxContent>
                      <w:p w14:paraId="199BEA1F" w14:textId="77777777" w:rsidR="00C84609" w:rsidRDefault="00C84609">
                        <w:pPr>
                          <w:pStyle w:val="a4"/>
                          <w:rPr>
                            <w:b/>
                            <w:bCs/>
                            <w:noProof w:val="0"/>
                            <w:sz w:val="22"/>
                            <w:szCs w:val="22"/>
                          </w:rPr>
                        </w:pPr>
                      </w:p>
                    </w:txbxContent>
                  </v:textbox>
                </v:shape>
                <v:shape id="Text Box 495" o:spid="_x0000_s1428" type="#_x0000_t202" style="position:absolute;left:4534;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">
                  <v:textbox inset=".5mm,,.5mm">
                    <w:txbxContent>
                      <w:p w14:paraId="522B6564" w14:textId="77777777" w:rsidR="00C84609" w:rsidRDefault="00C84609">
                        <w:pPr>
                          <w:pStyle w:val="a4"/>
                          <w:rPr>
                            <w:b/>
                            <w:bCs/>
                            <w:noProof w:val="0"/>
                            <w:sz w:val="22"/>
                            <w:szCs w:val="22"/>
                          </w:rPr>
                        </w:pPr>
                      </w:p>
                    </w:txbxContent>
                  </v:textbox>
                </v:shape>
                <v:shape id="Text Box 496" o:spid="_x0000_s1429" type="#_x0000_t202" style="position:absolute;left:5668;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">
                  <v:textbox inset=".5mm,,.5mm">
                    <w:txbxContent>
                      <w:p w14:paraId="7E1BB3DA" w14:textId="77777777" w:rsidR="00C84609" w:rsidRDefault="00C84609">
                        <w:pPr>
                          <w:pStyle w:val="a4"/>
                          <w:rPr>
                            <w:b/>
                            <w:bCs/>
                            <w:noProof w:val="0"/>
                            <w:sz w:val="22"/>
                            <w:szCs w:val="22"/>
                          </w:rPr>
                        </w:pPr>
                      </w:p>
                    </w:txbxContent>
                  </v:textbox>
                </v:shape>
                <v:shape id="Text Box 497" o:spid="_x0000_s1430" type="#_x0000_t202" style="position:absolute;left:6802;top:2477;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">
                  <v:textbox inset=".5mm,,.5mm">
                    <w:txbxContent>
                      <w:p w14:paraId="43B9FEDF" w14:textId="77777777" w:rsidR="00C84609" w:rsidRDefault="00C84609">
                        <w:pPr>
                          <w:pStyle w:val="a4"/>
                          <w:rPr>
                            <w:b/>
                            <w:bCs/>
                            <w:noProof w:val="0"/>
                            <w:sz w:val="22"/>
                            <w:szCs w:val="22"/>
                          </w:rPr>
                        </w:pPr>
                      </w:p>
                    </w:txbxContent>
                  </v:textbox>
                </v:shape>
                <v:shape id="Text Box 498" o:spid="_x0000_s1431" type="#_x0000_t202" style="position:absolute;left:7936;top:2477;width:170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">
                  <v:textbox inset=".5mm,,.5mm">
                    <w:txbxContent>
                      <w:p w14:paraId="584F429E" w14:textId="77777777" w:rsidR="00C84609" w:rsidRDefault="00C84609">
                        <w:pPr>
                          <w:pStyle w:val="a4"/>
                          <w:rPr>
                            <w:b/>
                            <w:bCs/>
                            <w:noProof w:val="0"/>
                            <w:sz w:val="22"/>
                            <w:szCs w:val="22"/>
                          </w:rPr>
                        </w:pPr>
                      </w:p>
                    </w:txbxContent>
                  </v:textbox>
                </v:shape>
                <v:shape id="Text Box 499" o:spid="_x0000_s1432" type="#_x0000_t202" style="position:absolute;left:9637;top:2477;width:124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">
                  <v:textbox inset=".5mm,,.5mm">
                    <w:txbxContent>
                      <w:p w14:paraId="7BF22BF9" w14:textId="77777777" w:rsidR="00C84609" w:rsidRDefault="00C84609">
                        <w:pPr>
                          <w:pStyle w:val="a4"/>
                          <w:rPr>
                            <w:b/>
                            <w:bCs/>
                            <w:noProof w:val="0"/>
                            <w:sz w:val="22"/>
                            <w:szCs w:val="22"/>
                          </w:rPr>
                        </w:pPr>
                      </w:p>
                    </w:txbxContent>
                  </v:textbox>
                </v:shape>
                <v:shape id="Text Box 500" o:spid="_x0000_s1433" type="#_x0000_t202" style="position:absolute;left:10884;top:2477;width:85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">
                  <v:textbox inset=".5mm,,.5mm">
                    <w:txbxContent>
                      <w:p w14:paraId="25E4E47C" w14:textId="77777777" w:rsidR="00C84609" w:rsidRDefault="00C84609">
                        <w:pPr>
                          <w:pStyle w:val="a4"/>
                          <w:rPr>
                            <w:b/>
                            <w:bCs/>
                            <w:noProof w:val="0"/>
                            <w:sz w:val="22"/>
                            <w:szCs w:val="22"/>
                          </w:rPr>
                        </w:pPr>
                      </w:p>
                    </w:txbxContent>
                  </v:textbox>
                </v:shape>
              </v:group>
              <v:group id="Group 501" o:spid="_x0000_s1434" style="position:absolute;left:567;top:8578;width:561;height:8003" coordorigin="3194,6929" coordsize="561,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group id="Group 502" o:spid="_x0000_s1435" style="position:absolute;left:3194;top:6929;width:283;height:8155" coordorigin="3194,6929" coordsize="283,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Text Box 503" o:spid="_x0000_s1436" type="#_x0000_t202" style="position:absolute;left:3194;top:1366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" filled="f" strokeweight="2.25pt">
                    <v:textbox style="layout-flow:vertical;mso-layout-flow-alt:bottom-to-top" inset=".5mm,.3mm,.5mm,.3mm">
                      <w:txbxContent>
                        <w:p w14:paraId="780FFA9C" w14:textId="77777777" w:rsidR="00C84609" w:rsidRDefault="00C84609">
                          <w:pPr>
                            <w:pStyle w:val="a4"/>
                          </w:pPr>
                          <w:r>
                            <w:t>Инв. № подп</w:t>
                          </w:r>
                        </w:p>
                      </w:txbxContent>
                    </v:textbox>
                  </v:shape>
                  <v:shape id="Text Box 504" o:spid="_x0000_s1437" type="#_x0000_t202" style="position:absolute;left:3194;top:11707;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" filled="f" strokeweight="2.25pt">
                    <v:textbox style="layout-flow:vertical;mso-layout-flow-alt:bottom-to-top" inset=".5mm,.3mm,.5mm,.3mm">
                      <w:txbxContent>
                        <w:p w14:paraId="71F9819B" w14:textId="77777777" w:rsidR="00C84609" w:rsidRDefault="00C84609">
                          <w:pPr>
                            <w:pStyle w:val="a4"/>
                          </w:pPr>
                          <w:r>
                            <w:t>Подп. и дата</w:t>
                          </w:r>
                        </w:p>
                      </w:txbxContent>
                    </v:textbox>
                  </v:shape>
                  <v:shape id="Text Box 505" o:spid="_x0000_s1438" type="#_x0000_t202" style="position:absolute;left:3194;top:890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" filled="f" strokeweight="2.25pt">
                    <v:textbox style="layout-flow:vertical;mso-layout-flow-alt:bottom-to-top" inset=".5mm,.3mm,.5mm,.3mm">
                      <w:txbxContent>
                        <w:p w14:paraId="486D69E3" w14:textId="77777777" w:rsidR="00C84609" w:rsidRDefault="00C84609">
                          <w:pPr>
                            <w:pStyle w:val="a4"/>
                          </w:pPr>
                          <w:r>
                            <w:t>Взам. инв. №</w:t>
                          </w:r>
                        </w:p>
                      </w:txbxContent>
                    </v:textbox>
                  </v:shape>
                  <v:shape id="Text Box 506" o:spid="_x0000_s1439" type="#_x0000_t202" style="position:absolute;left:3194;top:10306;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" filled="f" strokeweight="2.25pt">
                    <v:textbox style="layout-flow:vertical;mso-layout-flow-alt:bottom-to-top" inset=".5mm,.3mm,.5mm,.3mm">
                      <w:txbxContent>
                        <w:p w14:paraId="6926D409" w14:textId="77777777" w:rsidR="00C84609" w:rsidRDefault="00C84609">
                          <w:pPr>
                            <w:pStyle w:val="a4"/>
                          </w:pPr>
                          <w:r>
                            <w:t>Инв. № дубл.</w:t>
                          </w:r>
                        </w:p>
                      </w:txbxContent>
                    </v:textbox>
                  </v:shape>
                  <v:shape id="Text Box 507" o:spid="_x0000_s1440" type="#_x0000_t202" style="position:absolute;left:3194;top:692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" filled="f" strokeweight="2.25pt">
                    <v:textbox style="layout-flow:vertical;mso-layout-flow-alt:bottom-to-top" inset=".5mm,.3mm,.5mm,.3mm">
                      <w:txbxContent>
                        <w:p w14:paraId="7352C1BE" w14:textId="77777777" w:rsidR="00C84609" w:rsidRDefault="00C84609">
                          <w:pPr>
                            <w:pStyle w:val="a4"/>
                          </w:pPr>
                          <w:r>
                            <w:t>Подп. и дата</w:t>
                          </w:r>
                        </w:p>
                      </w:txbxContent>
                    </v:textbox>
                  </v:shape>
                </v:group>
                <v:group id="Group 508" o:spid="_x0000_s1441" style="position:absolute;left:3472;top:6929;width:283;height:8155" coordorigin="3194,6929" coordsize="283,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shape id="Text Box 509" o:spid="_x0000_s1442" type="#_x0000_t202" style="position:absolute;left:3194;top:13667;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" filled="f" strokeweight="2.25pt">
                    <v:textbox style="layout-flow:vertical;mso-layout-flow-alt:bottom-to-top" inset=".5mm,.3mm,.5mm,.3mm">
                      <w:txbxContent>
                        <w:p w14:paraId="4387ACEB" w14:textId="77777777" w:rsidR="00C84609" w:rsidRDefault="00C84609">
                          <w:pPr>
                            <w:pStyle w:val="a4"/>
                          </w:pPr>
                        </w:p>
                      </w:txbxContent>
                    </v:textbox>
                  </v:shape>
                  <v:shape id="Text Box 510" o:spid="_x0000_s1443" type="#_x0000_t202" style="position:absolute;left:3194;top:11707;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" filled="f" strokeweight="2.25pt">
                    <v:textbox style="layout-flow:vertical;mso-layout-flow-alt:bottom-to-top" inset=".5mm,.3mm,.5mm,.3mm">
                      <w:txbxContent>
                        <w:p w14:paraId="238A2BA9" w14:textId="77777777" w:rsidR="00C84609" w:rsidRDefault="00C84609">
                          <w:pPr>
                            <w:pStyle w:val="a4"/>
                          </w:pPr>
                        </w:p>
                      </w:txbxContent>
                    </v:textbox>
                  </v:shape>
                  <v:shape id="Text Box 511" o:spid="_x0000_s1444" type="#_x0000_t202" style="position:absolute;left:3194;top:890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" filled="f" strokeweight="2.25pt">
                    <v:textbox style="layout-flow:vertical;mso-layout-flow-alt:bottom-to-top" inset=".5mm,.3mm,.5mm,.3mm">
                      <w:txbxContent>
                        <w:p w14:paraId="1C340124" w14:textId="77777777" w:rsidR="00C84609" w:rsidRDefault="00C84609">
                          <w:pPr>
                            <w:pStyle w:val="a4"/>
                          </w:pPr>
                        </w:p>
                      </w:txbxContent>
                    </v:textbox>
                  </v:shape>
                  <v:shape id="Text Box 512" o:spid="_x0000_s1445" type="#_x0000_t202" style="position:absolute;left:3194;top:10306;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" filled="f" strokeweight="2.25pt">
                    <v:textbox style="layout-flow:vertical;mso-layout-flow-alt:bottom-to-top" inset=".5mm,.3mm,.5mm,.3mm">
                      <w:txbxContent>
                        <w:p w14:paraId="6C1B149F" w14:textId="77777777" w:rsidR="00C84609" w:rsidRDefault="00C84609">
                          <w:pPr>
                            <w:pStyle w:val="a4"/>
                          </w:pPr>
                        </w:p>
                      </w:txbxContent>
                    </v:textbox>
                  </v:shape>
                  <v:shape id="Text Box 513" o:spid="_x0000_s1446" type="#_x0000_t202" style="position:absolute;left:3194;top:692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" filled="f" strokeweight="2.25pt">
                    <v:textbox style="layout-flow:vertical;mso-layout-flow-alt:bottom-to-top" inset=".5mm,.3mm,.5mm,.3mm">
                      <w:txbxContent>
                        <w:p w14:paraId="385BA261" w14:textId="77777777" w:rsidR="00C84609" w:rsidRDefault="00C84609">
                          <w:pPr>
                            <w:pStyle w:val="a4"/>
                          </w:pPr>
                        </w:p>
                      </w:txbxContent>
                    </v:textbox>
                  </v:shape>
                </v:group>
              </v:group>
              <v:rect id="Rectangle 514" o:spid="_x0000_s1447" style="position:absolute;left:1128;top:284;width:10488;height:16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" filled="f" strokeweight="2.25pt"/>
              <v:group id="Group 515" o:spid="_x0000_s1448" style="position:absolute;left:1583;top:1958;width:9474;height:13743" coordorigin="1586,2096" coordsize="9474,13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line id="Line 516" o:spid="_x0000_s1449" style="position:absolute;visibility:visible;mso-wrap-style:square" from="1586,2132" to="1592,15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" strokeweight="2.25pt"/>
                <v:line id="Line 517" o:spid="_x0000_s1450" style="position:absolute;visibility:visible;mso-wrap-style:square" from="2726,2129" to="2732,15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" strokeweight="2.25pt"/>
                <v:line id="Line 518" o:spid="_x0000_s1451" style="position:absolute;visibility:visible;mso-wrap-style:square" from="3851,2129" to="3857,15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" strokeweight="2.25pt"/>
                <v:line id="Line 519" o:spid="_x0000_s1452" style="position:absolute;visibility:visible;mso-wrap-style:square" from="4985,2129" to="4991,15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" strokeweight="2.25pt"/>
                <v:line id="Line 520" o:spid="_x0000_s1453" style="position:absolute;visibility:visible;mso-wrap-style:square" from="6110,2096" to="6116,15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" strokeweight="2.25pt"/>
                <v:line id="Line 521" o:spid="_x0000_s1454" style="position:absolute;visibility:visible;mso-wrap-style:square" from="7243,2129" to="7249,15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" strokeweight="2.25pt"/>
                <v:line id="Line 522" o:spid="_x0000_s1455" style="position:absolute;visibility:visible;mso-wrap-style:square" from="8955,2096" to="8961,15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" strokeweight="2.25pt"/>
                <v:line id="Line 523" o:spid="_x0000_s1456" style="position:absolute;visibility:visible;mso-wrap-style:square" from="10203,2096" to="10209,15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" strokeweight="2.25pt"/>
                <v:line id="Line 524" o:spid="_x0000_s1457" style="position:absolute;visibility:visible;mso-wrap-style:square" from="11054,2096" to="11060,15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" strokeweight="2.25pt"/>
              </v:group>
              <v:group id="Group 525" o:spid="_x0000_s1458" style="position:absolute;left:1128;top:15633;width:10489;height:940" coordorigin="1140,12894" coordsize="10489,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rect id="Rectangle 526" o:spid="_x0000_s1459" style="position:absolute;left:1140;top:12894;width:10488;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" strokeweight="2.25pt"/>
                <v:group id="Group 527" o:spid="_x0000_s1460" style="position:absolute;left:1143;top:12894;width:10486;height:853" coordorigin="989,11410" coordsize="10486,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group id="Group 528" o:spid="_x0000_s1461" style="position:absolute;left:10908;top:11410;width:567;height:853" coordorigin="9096,9973" coordsize="85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shape id="Text Box 529" o:spid="_x0000_s1462" type="#_x0000_t202" style="position:absolute;left:9096;top:99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" strokeweight="2.25pt">
                      <v:textbox inset=".5mm,.3mm,.5mm,.3mm">
                        <w:txbxContent>
                          <w:p w14:paraId="48CB1F3D" w14:textId="77777777" w:rsidR="00C84609" w:rsidRDefault="00C84609">
                            <w:pPr>
                              <w:pStyle w:val="a4"/>
                              <w:rPr>
                                <w:noProof w:val="0"/>
                              </w:rPr>
                            </w:pPr>
                            <w:r>
                              <w:rPr>
                                <w:noProof w:val="0"/>
                              </w:rPr>
                              <w:t>Лист</w:t>
                            </w:r>
                          </w:p>
                        </w:txbxContent>
                      </v:textbox>
                    </v:shape>
                    <v:shape id="Text Box 530" o:spid="_x0000_s1463" type="#_x0000_t202" style="position:absolute;left:9097;top:10259;width:850;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" strokeweight="2.25pt">
                      <v:textbox inset=".5mm,.3mm,.5mm,.3mm">
                        <w:txbxContent>
                          <w:p w14:paraId="765E34AD" w14:textId="07B62CAD" w:rsidR="00C84609" w:rsidRDefault="00C84609">
                            <w:pPr>
                              <w:pStyle w:val="a4"/>
                              <w:spacing w:before="120"/>
                              <w:rPr>
                                <w:noProof w:val="0"/>
                                <w:sz w:val="22"/>
                                <w:szCs w:val="22"/>
                                <w:lang w:val="en-US"/>
                              </w:rPr>
                            </w:pPr>
                            <w:r>
                              <w:rPr>
                                <w:noProof w:val="0"/>
                                <w:sz w:val="22"/>
                                <w:szCs w:val="22"/>
                                <w:lang w:val="en-US"/>
                              </w:rPr>
                              <w:fldChar w:fldCharType="begin"/>
                            </w:r>
                            <w:r>
                              <w:rPr>
                                <w:noProof w:val="0"/>
                                <w:sz w:val="22"/>
                                <w:szCs w:val="22"/>
                                <w:lang w:val="en-US"/>
                              </w:rPr>
                              <w:instrText xml:space="preserve"> PAGE  \* MERGEFORMAT </w:instrText>
                            </w:r>
                            <w:r>
                              <w:rPr>
                                <w:noProof w:val="0"/>
                                <w:sz w:val="22"/>
                                <w:szCs w:val="22"/>
                                <w:lang w:val="en-US"/>
                              </w:rPr>
                              <w:fldChar w:fldCharType="separate"/>
                            </w:r>
                            <w:r>
                              <w:rPr>
                                <w:sz w:val="22"/>
                                <w:szCs w:val="22"/>
                                <w:lang w:val="en-US"/>
                              </w:rPr>
                              <w:t>30</w:t>
                            </w:r>
                            <w:r>
                              <w:rPr>
                                <w:noProof w:val="0"/>
                                <w:sz w:val="22"/>
                                <w:szCs w:val="22"/>
                                <w:lang w:val="en-US"/>
                              </w:rPr>
                              <w:fldChar w:fldCharType="end"/>
                            </w:r>
                          </w:p>
                        </w:txbxContent>
                      </v:textbox>
                    </v:shape>
                  </v:group>
                  <v:shape id="Text Box 531" o:spid="_x0000_s1464" type="#_x0000_t202" style="position:absolute;left:4672;top:11413;width:6236;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" strokeweight="2.25pt">
                    <v:textbox inset=".5mm,.3mm,.5mm,.3mm">
                      <w:txbxContent>
                        <w:p w14:paraId="04437983" w14:textId="3078CA3F" w:rsidR="00C84609" w:rsidRDefault="00C84609">
                          <w:pPr>
                            <w:pStyle w:val="a4"/>
                            <w:spacing w:before="160"/>
                            <w:rPr>
                              <w:noProof w:val="0"/>
                              <w:sz w:val="32"/>
                              <w:szCs w:val="32"/>
                              <w:lang w:val="en-US"/>
                            </w:rPr>
                          </w:pPr>
                        </w:p>
                      </w:txbxContent>
                    </v:textbox>
                  </v:shape>
                  <v:group id="Group 532" o:spid="_x0000_s1465" style="position:absolute;left:989;top:11413;width:3683;height:850" coordorigin="1248,9691" coordsize="3683,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5d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">
                    <v:group id="Group 533" o:spid="_x0000_s1466" style="position:absolute;left:1248;top:10272;width:3682;height:280"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Text Box 534" o:spid="_x0000_s1467"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" strokeweight="2.25pt">
                        <v:textbox inset=".5mm,.3mm,.5mm,.3mm">
                          <w:txbxContent>
                            <w:p w14:paraId="301D7DFB" w14:textId="77777777" w:rsidR="00C84609" w:rsidRDefault="00C84609">
                              <w:pPr>
                                <w:pStyle w:val="a4"/>
                                <w:rPr>
                                  <w:noProof w:val="0"/>
                                </w:rPr>
                              </w:pPr>
                              <w:r>
                                <w:rPr>
                                  <w:noProof w:val="0"/>
                                </w:rPr>
                                <w:t>Лит</w:t>
                              </w:r>
                            </w:p>
                          </w:txbxContent>
                        </v:textbox>
                      </v:shape>
                      <v:shape id="Text Box 535" o:spid="_x0000_s1468"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" strokeweight="2.25pt">
                        <v:textbox inset=".5mm,.3mm,.5mm,.3mm">
                          <w:txbxContent>
                            <w:p w14:paraId="4996F6B0" w14:textId="77777777" w:rsidR="00C84609" w:rsidRDefault="00C84609">
                              <w:pPr>
                                <w:pStyle w:val="a4"/>
                              </w:pPr>
                              <w:r>
                                <w:t>№ докум.</w:t>
                              </w:r>
                            </w:p>
                          </w:txbxContent>
                        </v:textbox>
                      </v:shape>
                      <v:shape id="Text Box 536" o:spid="_x0000_s1469"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" strokeweight="2.25pt">
                        <v:textbox inset=".5mm,.3mm,.5mm,.3mm">
                          <w:txbxContent>
                            <w:p w14:paraId="1027FD6B" w14:textId="77777777" w:rsidR="00C84609" w:rsidRDefault="00C84609">
                              <w:pPr>
                                <w:pStyle w:val="a4"/>
                                <w:rPr>
                                  <w:noProof w:val="0"/>
                                </w:rPr>
                              </w:pPr>
                              <w:r>
                                <w:t>Изм</w:t>
                              </w:r>
                              <w:r>
                                <w:rPr>
                                  <w:noProof w:val="0"/>
                                </w:rPr>
                                <w:t>.</w:t>
                              </w:r>
                            </w:p>
                          </w:txbxContent>
                        </v:textbox>
                      </v:shape>
                      <v:shape id="Text Box 537" o:spid="_x0000_s1470"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" strokeweight="2.25pt">
                        <v:textbox inset=".5mm,.3mm,.5mm,.3mm">
                          <w:txbxContent>
                            <w:p w14:paraId="2EE66CEC" w14:textId="77777777" w:rsidR="00C84609" w:rsidRDefault="00C84609">
                              <w:pPr>
                                <w:pStyle w:val="a4"/>
                                <w:rPr>
                                  <w:noProof w:val="0"/>
                                </w:rPr>
                              </w:pPr>
                              <w:r>
                                <w:t>Подп</w:t>
                              </w:r>
                              <w:r>
                                <w:rPr>
                                  <w:noProof w:val="0"/>
                                </w:rPr>
                                <w:t>.</w:t>
                              </w:r>
                            </w:p>
                          </w:txbxContent>
                        </v:textbox>
                      </v:shape>
                      <v:shape id="Text Box 538" o:spid="_x0000_s1471"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" strokeweight="2.25pt">
                        <v:textbox inset=".5mm,.3mm,.5mm,.3mm">
                          <w:txbxContent>
                            <w:p w14:paraId="25C5BF1D" w14:textId="77777777" w:rsidR="00C84609" w:rsidRDefault="00C84609">
                              <w:pPr>
                                <w:pStyle w:val="a4"/>
                                <w:rPr>
                                  <w:noProof w:val="0"/>
                                </w:rPr>
                              </w:pPr>
                              <w:r>
                                <w:rPr>
                                  <w:noProof w:val="0"/>
                                </w:rPr>
                                <w:t>Дата</w:t>
                              </w:r>
                            </w:p>
                          </w:txbxContent>
                        </v:textbox>
                      </v:shape>
                    </v:group>
                    <v:group id="Group 539" o:spid="_x0000_s1472" style="position:absolute;left:1248;top:9691;width:3683;height:581" coordorigin="3033,9482" coordsize="3683,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group id="Group 540" o:spid="_x0000_s1473" style="position:absolute;left:3034;top:9492;width:3682;height:561" coordorigin="1240,9793" coordsize="3685,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group id="Group 541" o:spid="_x0000_s1474" style="position:absolute;left:1240;top:10078;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shape id="Text Box 542" o:spid="_x0000_s1475"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" strokeweight="1pt">
                            <v:textbox inset=".5mm,.3mm,.5mm,.3mm">
                              <w:txbxContent>
                                <w:p w14:paraId="23B924CF" w14:textId="77777777" w:rsidR="00C84609" w:rsidRDefault="00C84609">
                                  <w:pPr>
                                    <w:pStyle w:val="a4"/>
                                  </w:pPr>
                                </w:p>
                              </w:txbxContent>
                            </v:textbox>
                          </v:shape>
                          <v:shape id="Text Box 543" o:spid="_x0000_s1476"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" strokeweight="1pt">
                            <v:textbox inset=".5mm,.3mm,.5mm,.3mm">
                              <w:txbxContent>
                                <w:p w14:paraId="131B2E8D" w14:textId="77777777" w:rsidR="00C84609" w:rsidRDefault="00C84609">
                                  <w:pPr>
                                    <w:pStyle w:val="a4"/>
                                  </w:pPr>
                                </w:p>
                              </w:txbxContent>
                            </v:textbox>
                          </v:shape>
                          <v:shape id="Text Box 544" o:spid="_x0000_s1477"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" strokeweight="1pt">
                            <v:textbox inset=".5mm,.3mm,.5mm,.3mm">
                              <w:txbxContent>
                                <w:p w14:paraId="61E2E7EB" w14:textId="77777777" w:rsidR="00C84609" w:rsidRDefault="00C84609">
                                  <w:pPr>
                                    <w:pStyle w:val="a4"/>
                                  </w:pPr>
                                </w:p>
                              </w:txbxContent>
                            </v:textbox>
                          </v:shape>
                          <v:shape id="Text Box 545" o:spid="_x0000_s1478"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" strokeweight="1pt">
                            <v:textbox inset=".5mm,.3mm,.5mm,.3mm">
                              <w:txbxContent>
                                <w:p w14:paraId="5930595A" w14:textId="77777777" w:rsidR="00C84609" w:rsidRDefault="00C84609">
                                  <w:pPr>
                                    <w:pStyle w:val="a4"/>
                                  </w:pPr>
                                </w:p>
                              </w:txbxContent>
                            </v:textbox>
                          </v:shape>
                          <v:shape id="Text Box 546" o:spid="_x0000_s1479"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" strokeweight="1pt">
                            <v:textbox inset=".5mm,.3mm,.5mm,.3mm">
                              <w:txbxContent>
                                <w:p w14:paraId="00A50475" w14:textId="77777777" w:rsidR="00C84609" w:rsidRDefault="00C84609">
                                  <w:pPr>
                                    <w:pStyle w:val="a4"/>
                                  </w:pPr>
                                </w:p>
                              </w:txbxContent>
                            </v:textbox>
                          </v:shape>
                        </v:group>
                        <v:group id="Group 547" o:spid="_x0000_s1480" style="position:absolute;left:1240;top:9793;width:3685;height:283" coordorigin="3332,11725" coordsize="368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Ki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cpfB7JhwBuf4BAAD//wMAUEsBAi0AFAAGAAgAAAAhANvh9svuAAAAhQEAABMAAAAAAAAA&#10;AAAAAAAAAAAAAFtDb250ZW50X1R5cGVzXS54bWxQSwECLQAUAAYACAAAACEAWvQsW78AAAAVAQAA&#10;CwAAAAAAAAAAAAAAAAAfAQAAX3JlbHMvLnJlbHNQSwECLQAUAAYACAAAACEAHn3CosYAAADcAAAA&#10;DwAAAAAAAAAAAAAAAAAHAgAAZHJzL2Rvd25yZXYueG1sUEsFBgAAAAADAAMAtwAAAPoCAAAAAA==&#10;">
                          <v:shape id="Text Box 548" o:spid="_x0000_s1481" type="#_x0000_t202" style="position:absolute;left:3332;top:11725;width:39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" strokeweight="1pt">
                            <v:textbox inset=".5mm,.3mm,.5mm,.3mm">
                              <w:txbxContent>
                                <w:p w14:paraId="42548ECA" w14:textId="77777777" w:rsidR="00C84609" w:rsidRDefault="00C84609">
                                  <w:pPr>
                                    <w:pStyle w:val="a4"/>
                                  </w:pPr>
                                </w:p>
                              </w:txbxContent>
                            </v:textbox>
                          </v:shape>
                          <v:shape id="Text Box 549" o:spid="_x0000_s1482" type="#_x0000_t202" style="position:absolute;left:4295;top:11725;width:130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" strokeweight="1pt">
                            <v:textbox inset=".5mm,.3mm,.5mm,.3mm">
                              <w:txbxContent>
                                <w:p w14:paraId="53BE3B70" w14:textId="77777777" w:rsidR="00C84609" w:rsidRDefault="00C84609">
                                  <w:pPr>
                                    <w:pStyle w:val="a4"/>
                                  </w:pPr>
                                </w:p>
                              </w:txbxContent>
                            </v:textbox>
                          </v:shape>
                          <v:shape id="Text Box 550" o:spid="_x0000_s1483" type="#_x0000_t202" style="position:absolute;left:3728;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" strokeweight="1pt">
                            <v:textbox inset=".5mm,.3mm,.5mm,.3mm">
                              <w:txbxContent>
                                <w:p w14:paraId="140700C2" w14:textId="77777777" w:rsidR="00C84609" w:rsidRDefault="00C84609">
                                  <w:pPr>
                                    <w:pStyle w:val="a4"/>
                                  </w:pPr>
                                </w:p>
                              </w:txbxContent>
                            </v:textbox>
                          </v:shape>
                          <v:shape id="Text Box 551" o:spid="_x0000_s1484" type="#_x0000_t202" style="position:absolute;left:5597;top:1172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" strokeweight="1pt">
                            <v:textbox inset=".5mm,.3mm,.5mm,.3mm">
                              <w:txbxContent>
                                <w:p w14:paraId="12938260" w14:textId="77777777" w:rsidR="00C84609" w:rsidRDefault="00C84609">
                                  <w:pPr>
                                    <w:pStyle w:val="a4"/>
                                  </w:pPr>
                                </w:p>
                              </w:txbxContent>
                            </v:textbox>
                          </v:shape>
                          <v:shape id="Text Box 552" o:spid="_x0000_s1485" type="#_x0000_t202" style="position:absolute;left:6446;top:1172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" strokeweight="1pt">
                            <v:textbox inset=".5mm,.3mm,.5mm,.3mm">
                              <w:txbxContent>
                                <w:p w14:paraId="7387A3CC" w14:textId="77777777" w:rsidR="00C84609" w:rsidRDefault="00C84609">
                                  <w:pPr>
                                    <w:pStyle w:val="a4"/>
                                  </w:pPr>
                                </w:p>
                              </w:txbxContent>
                            </v:textbox>
                          </v:shape>
                        </v:group>
                      </v:group>
                      <v:line id="Line 553" o:spid="_x0000_s1486" style="position:absolute;visibility:visible;mso-wrap-style:square" from="5299,9482" to="5299,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" strokeweight="2.25pt"/>
                      <v:line id="Line 554" o:spid="_x0000_s1487" style="position:absolute;visibility:visible;mso-wrap-style:square" from="3033,9492" to="3033,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" strokeweight="2.25pt"/>
                      <v:line id="Line 555" o:spid="_x0000_s1488" style="position:absolute;visibility:visible;mso-wrap-style:square" from="6715,9482" to="6715,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" strokeweight="2.25pt"/>
                      <v:line id="Line 556" o:spid="_x0000_s1489" style="position:absolute;visibility:visible;mso-wrap-style:square" from="6148,9482" to="6148,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" strokeweight="2.25pt"/>
                      <v:line id="Line 557" o:spid="_x0000_s1490" style="position:absolute;visibility:visible;mso-wrap-style:square" from="3430,9492" to="343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" strokeweight="2.25pt"/>
                      <v:line id="Line 558" o:spid="_x0000_s1491" style="position:absolute;visibility:visible;mso-wrap-style:square" from="3996,9482" to="3996,10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" strokeweight="2.25pt"/>
                    </v:group>
                  </v:group>
                </v:group>
              </v:group>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7"/>
    <w:lvl w:ilvl="0">
      <w:start w:val="1"/>
      <w:numFmt w:val="bullet"/>
      <w:lvlText w:val="-"/>
      <w:lvlJc w:val="left"/>
      <w:pPr>
        <w:tabs>
          <w:tab w:val="num" w:pos="360"/>
        </w:tabs>
        <w:ind w:left="360" w:hanging="360"/>
      </w:pPr>
      <w:rPr>
        <w:rFonts w:ascii="StarSymbol" w:hAnsi="StarSymbol"/>
      </w:rPr>
    </w:lvl>
  </w:abstractNum>
  <w:abstractNum w:abstractNumId="1" w15:restartNumberingAfterBreak="0">
    <w:nsid w:val="00000003"/>
    <w:multiLevelType w:val="multilevel"/>
    <w:tmpl w:val="00000003"/>
    <w:name w:val="WW8Num13"/>
    <w:lvl w:ilvl="0">
      <w:start w:val="147"/>
      <w:numFmt w:val="bullet"/>
      <w:lvlText w:val="-"/>
      <w:lvlJc w:val="left"/>
      <w:pPr>
        <w:tabs>
          <w:tab w:val="num" w:pos="3060"/>
        </w:tabs>
        <w:ind w:left="3060" w:hanging="1260"/>
      </w:pPr>
      <w:rPr>
        <w:rFonts w:ascii="Times New Roman" w:hAnsi="Times New Roman"/>
        <w:color w:val="auto"/>
      </w:rPr>
    </w:lvl>
    <w:lvl w:ilvl="1">
      <w:start w:val="1"/>
      <w:numFmt w:val="bullet"/>
      <w:lvlText w:val="o"/>
      <w:lvlJc w:val="left"/>
      <w:pPr>
        <w:tabs>
          <w:tab w:val="num" w:pos="2340"/>
        </w:tabs>
        <w:ind w:left="2340" w:hanging="360"/>
      </w:pPr>
      <w:rPr>
        <w:rFonts w:ascii="Courier New" w:hAnsi="Courier New"/>
      </w:rPr>
    </w:lvl>
    <w:lvl w:ilvl="2">
      <w:start w:val="1"/>
      <w:numFmt w:val="bullet"/>
      <w:lvlText w:val=""/>
      <w:lvlJc w:val="left"/>
      <w:pPr>
        <w:tabs>
          <w:tab w:val="num" w:pos="3060"/>
        </w:tabs>
        <w:ind w:left="3060" w:hanging="360"/>
      </w:pPr>
      <w:rPr>
        <w:rFonts w:ascii="Wingdings" w:hAnsi="Wingdings"/>
      </w:rPr>
    </w:lvl>
    <w:lvl w:ilvl="3">
      <w:start w:val="1"/>
      <w:numFmt w:val="bullet"/>
      <w:lvlText w:val=""/>
      <w:lvlJc w:val="left"/>
      <w:pPr>
        <w:tabs>
          <w:tab w:val="num" w:pos="3780"/>
        </w:tabs>
        <w:ind w:left="3780" w:hanging="360"/>
      </w:pPr>
      <w:rPr>
        <w:rFonts w:ascii="Symbol" w:hAnsi="Symbol"/>
      </w:rPr>
    </w:lvl>
    <w:lvl w:ilvl="4">
      <w:start w:val="1"/>
      <w:numFmt w:val="bullet"/>
      <w:lvlText w:val="o"/>
      <w:lvlJc w:val="left"/>
      <w:pPr>
        <w:tabs>
          <w:tab w:val="num" w:pos="4500"/>
        </w:tabs>
        <w:ind w:left="4500" w:hanging="360"/>
      </w:pPr>
      <w:rPr>
        <w:rFonts w:ascii="Courier New" w:hAnsi="Courier New"/>
      </w:rPr>
    </w:lvl>
    <w:lvl w:ilvl="5">
      <w:start w:val="1"/>
      <w:numFmt w:val="bullet"/>
      <w:lvlText w:val=""/>
      <w:lvlJc w:val="left"/>
      <w:pPr>
        <w:tabs>
          <w:tab w:val="num" w:pos="5220"/>
        </w:tabs>
        <w:ind w:left="5220" w:hanging="360"/>
      </w:pPr>
      <w:rPr>
        <w:rFonts w:ascii="Wingdings" w:hAnsi="Wingdings"/>
      </w:rPr>
    </w:lvl>
    <w:lvl w:ilvl="6">
      <w:start w:val="1"/>
      <w:numFmt w:val="bullet"/>
      <w:lvlText w:val=""/>
      <w:lvlJc w:val="left"/>
      <w:pPr>
        <w:tabs>
          <w:tab w:val="num" w:pos="5940"/>
        </w:tabs>
        <w:ind w:left="5940" w:hanging="360"/>
      </w:pPr>
      <w:rPr>
        <w:rFonts w:ascii="Symbol" w:hAnsi="Symbol"/>
      </w:rPr>
    </w:lvl>
    <w:lvl w:ilvl="7">
      <w:start w:val="1"/>
      <w:numFmt w:val="bullet"/>
      <w:lvlText w:val="o"/>
      <w:lvlJc w:val="left"/>
      <w:pPr>
        <w:tabs>
          <w:tab w:val="num" w:pos="6660"/>
        </w:tabs>
        <w:ind w:left="6660" w:hanging="360"/>
      </w:pPr>
      <w:rPr>
        <w:rFonts w:ascii="Courier New" w:hAnsi="Courier New"/>
      </w:rPr>
    </w:lvl>
    <w:lvl w:ilvl="8">
      <w:start w:val="1"/>
      <w:numFmt w:val="bullet"/>
      <w:lvlText w:val=""/>
      <w:lvlJc w:val="left"/>
      <w:pPr>
        <w:tabs>
          <w:tab w:val="num" w:pos="7380"/>
        </w:tabs>
        <w:ind w:left="7380" w:hanging="360"/>
      </w:pPr>
      <w:rPr>
        <w:rFonts w:ascii="Wingdings" w:hAnsi="Wingdings"/>
      </w:rPr>
    </w:lvl>
  </w:abstractNum>
  <w:abstractNum w:abstractNumId="2" w15:restartNumberingAfterBreak="0">
    <w:nsid w:val="00000004"/>
    <w:multiLevelType w:val="multilevel"/>
    <w:tmpl w:val="00000004"/>
    <w:name w:val="WW8Num19"/>
    <w:lvl w:ilvl="0">
      <w:start w:val="1"/>
      <w:numFmt w:val="decimal"/>
      <w:lvlText w:val="%1."/>
      <w:lvlJc w:val="left"/>
      <w:pPr>
        <w:tabs>
          <w:tab w:val="num" w:pos="465"/>
        </w:tabs>
        <w:ind w:left="465" w:hanging="465"/>
      </w:pPr>
      <w:rPr>
        <w:rFonts w:cs="Times New Roman"/>
      </w:rPr>
    </w:lvl>
    <w:lvl w:ilvl="1">
      <w:start w:val="1"/>
      <w:numFmt w:val="decimal"/>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3" w15:restartNumberingAfterBreak="0">
    <w:nsid w:val="00000006"/>
    <w:multiLevelType w:val="multilevel"/>
    <w:tmpl w:val="0B203882"/>
    <w:name w:val="WW8Num26"/>
    <w:lvl w:ilvl="0">
      <w:start w:val="4"/>
      <w:numFmt w:val="decimal"/>
      <w:lvlText w:val="%1."/>
      <w:lvlJc w:val="left"/>
      <w:pPr>
        <w:tabs>
          <w:tab w:val="num" w:pos="720"/>
        </w:tabs>
        <w:ind w:left="720" w:hanging="360"/>
      </w:pPr>
      <w:rPr>
        <w:rFonts w:cs="Times New Roman"/>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 w15:restartNumberingAfterBreak="0">
    <w:nsid w:val="00000007"/>
    <w:multiLevelType w:val="multilevel"/>
    <w:tmpl w:val="00000007"/>
    <w:name w:val="WW8Num27"/>
    <w:lvl w:ilvl="0">
      <w:start w:val="147"/>
      <w:numFmt w:val="bullet"/>
      <w:lvlText w:val="-"/>
      <w:lvlJc w:val="left"/>
      <w:pPr>
        <w:tabs>
          <w:tab w:val="num" w:pos="2160"/>
        </w:tabs>
        <w:ind w:left="2160" w:hanging="1260"/>
      </w:pPr>
      <w:rPr>
        <w:rFonts w:ascii="Times New Roman" w:hAnsi="Times New Roman"/>
        <w:color w:val="auto"/>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 w15:restartNumberingAfterBreak="0">
    <w:nsid w:val="00000009"/>
    <w:multiLevelType w:val="singleLevel"/>
    <w:tmpl w:val="00000009"/>
    <w:name w:val="WW8Num14"/>
    <w:lvl w:ilvl="0">
      <w:start w:val="1"/>
      <w:numFmt w:val="bullet"/>
      <w:lvlText w:val=""/>
      <w:lvlJc w:val="left"/>
      <w:pPr>
        <w:tabs>
          <w:tab w:val="num" w:pos="0"/>
        </w:tabs>
        <w:ind w:left="1605" w:hanging="360"/>
      </w:pPr>
      <w:rPr>
        <w:rFonts w:ascii="Symbol" w:hAnsi="Symbol"/>
      </w:rPr>
    </w:lvl>
  </w:abstractNum>
  <w:abstractNum w:abstractNumId="6" w15:restartNumberingAfterBreak="0">
    <w:nsid w:val="0000000A"/>
    <w:multiLevelType w:val="singleLevel"/>
    <w:tmpl w:val="0000000A"/>
    <w:name w:val="WW8Num15"/>
    <w:lvl w:ilvl="0">
      <w:start w:val="2"/>
      <w:numFmt w:val="decimal"/>
      <w:lvlText w:val="%1"/>
      <w:lvlJc w:val="left"/>
      <w:pPr>
        <w:tabs>
          <w:tab w:val="num" w:pos="0"/>
        </w:tabs>
        <w:ind w:left="720" w:hanging="360"/>
      </w:pPr>
      <w:rPr>
        <w:rFonts w:cs="Times New Roman"/>
      </w:rPr>
    </w:lvl>
  </w:abstractNum>
  <w:abstractNum w:abstractNumId="7" w15:restartNumberingAfterBreak="0">
    <w:nsid w:val="0000000C"/>
    <w:multiLevelType w:val="singleLevel"/>
    <w:tmpl w:val="0000000C"/>
    <w:name w:val="WW8Num39"/>
    <w:lvl w:ilvl="0">
      <w:start w:val="1"/>
      <w:numFmt w:val="decimal"/>
      <w:lvlText w:val="%1."/>
      <w:lvlJc w:val="left"/>
      <w:pPr>
        <w:tabs>
          <w:tab w:val="num" w:pos="360"/>
        </w:tabs>
        <w:ind w:left="360" w:hanging="360"/>
      </w:pPr>
      <w:rPr>
        <w:rFonts w:cs="Times New Roman"/>
      </w:rPr>
    </w:lvl>
  </w:abstractNum>
  <w:abstractNum w:abstractNumId="8" w15:restartNumberingAfterBreak="0">
    <w:nsid w:val="0000000D"/>
    <w:multiLevelType w:val="singleLevel"/>
    <w:tmpl w:val="0000000D"/>
    <w:name w:val="WW8Num40"/>
    <w:lvl w:ilvl="0">
      <w:start w:val="1"/>
      <w:numFmt w:val="bullet"/>
      <w:lvlText w:val="-"/>
      <w:lvlJc w:val="left"/>
      <w:pPr>
        <w:tabs>
          <w:tab w:val="num" w:pos="360"/>
        </w:tabs>
        <w:ind w:left="360" w:hanging="360"/>
      </w:pPr>
      <w:rPr>
        <w:rFonts w:ascii="StarSymbol" w:hAnsi="StarSymbol"/>
      </w:rPr>
    </w:lvl>
  </w:abstractNum>
  <w:abstractNum w:abstractNumId="9" w15:restartNumberingAfterBreak="0">
    <w:nsid w:val="0000000F"/>
    <w:multiLevelType w:val="singleLevel"/>
    <w:tmpl w:val="0000000F"/>
    <w:name w:val="WW8Num20"/>
    <w:lvl w:ilvl="0">
      <w:start w:val="1"/>
      <w:numFmt w:val="bullet"/>
      <w:lvlText w:val=""/>
      <w:lvlJc w:val="left"/>
      <w:pPr>
        <w:tabs>
          <w:tab w:val="num" w:pos="0"/>
        </w:tabs>
        <w:ind w:left="1571" w:hanging="360"/>
      </w:pPr>
      <w:rPr>
        <w:rFonts w:ascii="Symbol" w:hAnsi="Symbol"/>
      </w:rPr>
    </w:lvl>
  </w:abstractNum>
  <w:abstractNum w:abstractNumId="10" w15:restartNumberingAfterBreak="0">
    <w:nsid w:val="00000010"/>
    <w:multiLevelType w:val="singleLevel"/>
    <w:tmpl w:val="00000010"/>
    <w:name w:val="WW8Num21"/>
    <w:lvl w:ilvl="0">
      <w:start w:val="1"/>
      <w:numFmt w:val="decimal"/>
      <w:lvlText w:val="%1"/>
      <w:lvlJc w:val="left"/>
      <w:pPr>
        <w:tabs>
          <w:tab w:val="num" w:pos="0"/>
        </w:tabs>
        <w:ind w:left="720" w:hanging="360"/>
      </w:pPr>
      <w:rPr>
        <w:rFonts w:cs="Times New Roman"/>
      </w:rPr>
    </w:lvl>
  </w:abstractNum>
  <w:abstractNum w:abstractNumId="11" w15:restartNumberingAfterBreak="0">
    <w:nsid w:val="00000011"/>
    <w:multiLevelType w:val="singleLevel"/>
    <w:tmpl w:val="00000011"/>
    <w:name w:val="WW8Num22"/>
    <w:lvl w:ilvl="0">
      <w:start w:val="2"/>
      <w:numFmt w:val="decimal"/>
      <w:lvlText w:val="%1"/>
      <w:lvlJc w:val="left"/>
      <w:pPr>
        <w:tabs>
          <w:tab w:val="num" w:pos="0"/>
        </w:tabs>
        <w:ind w:left="720" w:hanging="360"/>
      </w:pPr>
      <w:rPr>
        <w:rFonts w:cs="Times New Roman"/>
      </w:rPr>
    </w:lvl>
  </w:abstractNum>
  <w:abstractNum w:abstractNumId="12" w15:restartNumberingAfterBreak="0">
    <w:nsid w:val="00000012"/>
    <w:multiLevelType w:val="singleLevel"/>
    <w:tmpl w:val="00000012"/>
    <w:name w:val="WW8Num23"/>
    <w:lvl w:ilvl="0">
      <w:start w:val="4"/>
      <w:numFmt w:val="decimal"/>
      <w:lvlText w:val="%1"/>
      <w:lvlJc w:val="left"/>
      <w:pPr>
        <w:tabs>
          <w:tab w:val="num" w:pos="0"/>
        </w:tabs>
        <w:ind w:left="720" w:hanging="360"/>
      </w:pPr>
      <w:rPr>
        <w:rFonts w:cs="Times New Roman"/>
      </w:rPr>
    </w:lvl>
  </w:abstractNum>
  <w:abstractNum w:abstractNumId="13" w15:restartNumberingAfterBreak="0">
    <w:nsid w:val="00000014"/>
    <w:multiLevelType w:val="multilevel"/>
    <w:tmpl w:val="00000014"/>
    <w:name w:val="WW8Num25"/>
    <w:lvl w:ilvl="0">
      <w:start w:val="2"/>
      <w:numFmt w:val="decimal"/>
      <w:lvlText w:val="%1."/>
      <w:lvlJc w:val="left"/>
      <w:pPr>
        <w:tabs>
          <w:tab w:val="num" w:pos="0"/>
        </w:tabs>
        <w:ind w:left="360" w:hanging="360"/>
      </w:pPr>
      <w:rPr>
        <w:rFonts w:cs="Times New Roman"/>
      </w:rPr>
    </w:lvl>
    <w:lvl w:ilvl="1">
      <w:start w:val="1"/>
      <w:numFmt w:val="decimal"/>
      <w:lvlText w:val="%1.%2."/>
      <w:lvlJc w:val="left"/>
      <w:pPr>
        <w:tabs>
          <w:tab w:val="num" w:pos="0"/>
        </w:tabs>
        <w:ind w:left="1260" w:hanging="360"/>
      </w:pPr>
      <w:rPr>
        <w:rFonts w:cs="Times New Roman"/>
      </w:rPr>
    </w:lvl>
    <w:lvl w:ilvl="2">
      <w:start w:val="1"/>
      <w:numFmt w:val="decimal"/>
      <w:lvlText w:val="%1.%2.%3."/>
      <w:lvlJc w:val="left"/>
      <w:pPr>
        <w:tabs>
          <w:tab w:val="num" w:pos="0"/>
        </w:tabs>
        <w:ind w:left="2520" w:hanging="720"/>
      </w:pPr>
      <w:rPr>
        <w:rFonts w:cs="Times New Roman"/>
      </w:rPr>
    </w:lvl>
    <w:lvl w:ilvl="3">
      <w:start w:val="1"/>
      <w:numFmt w:val="decimal"/>
      <w:lvlText w:val="%1.%2.%3.%4."/>
      <w:lvlJc w:val="left"/>
      <w:pPr>
        <w:tabs>
          <w:tab w:val="num" w:pos="0"/>
        </w:tabs>
        <w:ind w:left="3420" w:hanging="720"/>
      </w:pPr>
      <w:rPr>
        <w:rFonts w:cs="Times New Roman"/>
      </w:rPr>
    </w:lvl>
    <w:lvl w:ilvl="4">
      <w:start w:val="1"/>
      <w:numFmt w:val="decimal"/>
      <w:lvlText w:val="%1.%2.%3.%4.%5."/>
      <w:lvlJc w:val="left"/>
      <w:pPr>
        <w:tabs>
          <w:tab w:val="num" w:pos="0"/>
        </w:tabs>
        <w:ind w:left="4680" w:hanging="1080"/>
      </w:pPr>
      <w:rPr>
        <w:rFonts w:cs="Times New Roman"/>
      </w:rPr>
    </w:lvl>
    <w:lvl w:ilvl="5">
      <w:start w:val="1"/>
      <w:numFmt w:val="decimal"/>
      <w:lvlText w:val="%1.%2.%3.%4.%5.%6."/>
      <w:lvlJc w:val="left"/>
      <w:pPr>
        <w:tabs>
          <w:tab w:val="num" w:pos="0"/>
        </w:tabs>
        <w:ind w:left="5580" w:hanging="1080"/>
      </w:pPr>
      <w:rPr>
        <w:rFonts w:cs="Times New Roman"/>
      </w:rPr>
    </w:lvl>
    <w:lvl w:ilvl="6">
      <w:start w:val="1"/>
      <w:numFmt w:val="decimal"/>
      <w:lvlText w:val="%1.%2.%3.%4.%5.%6.%7."/>
      <w:lvlJc w:val="left"/>
      <w:pPr>
        <w:tabs>
          <w:tab w:val="num" w:pos="0"/>
        </w:tabs>
        <w:ind w:left="6840" w:hanging="1440"/>
      </w:pPr>
      <w:rPr>
        <w:rFonts w:cs="Times New Roman"/>
      </w:rPr>
    </w:lvl>
    <w:lvl w:ilvl="7">
      <w:start w:val="1"/>
      <w:numFmt w:val="decimal"/>
      <w:lvlText w:val="%1.%2.%3.%4.%5.%6.%7.%8."/>
      <w:lvlJc w:val="left"/>
      <w:pPr>
        <w:tabs>
          <w:tab w:val="num" w:pos="0"/>
        </w:tabs>
        <w:ind w:left="7740" w:hanging="1440"/>
      </w:pPr>
      <w:rPr>
        <w:rFonts w:cs="Times New Roman"/>
      </w:rPr>
    </w:lvl>
    <w:lvl w:ilvl="8">
      <w:start w:val="1"/>
      <w:numFmt w:val="decimal"/>
      <w:lvlText w:val="%1.%2.%3.%4.%5.%6.%7.%8.%9."/>
      <w:lvlJc w:val="left"/>
      <w:pPr>
        <w:tabs>
          <w:tab w:val="num" w:pos="0"/>
        </w:tabs>
        <w:ind w:left="9000" w:hanging="1800"/>
      </w:pPr>
      <w:rPr>
        <w:rFonts w:cs="Times New Roman"/>
      </w:rPr>
    </w:lvl>
  </w:abstractNum>
  <w:abstractNum w:abstractNumId="14" w15:restartNumberingAfterBreak="0">
    <w:nsid w:val="00000017"/>
    <w:multiLevelType w:val="singleLevel"/>
    <w:tmpl w:val="00000017"/>
    <w:name w:val="WW8Num28"/>
    <w:lvl w:ilvl="0">
      <w:start w:val="2"/>
      <w:numFmt w:val="decimal"/>
      <w:lvlText w:val="%1"/>
      <w:lvlJc w:val="left"/>
      <w:pPr>
        <w:tabs>
          <w:tab w:val="num" w:pos="0"/>
        </w:tabs>
        <w:ind w:left="720" w:hanging="360"/>
      </w:pPr>
      <w:rPr>
        <w:rFonts w:cs="Times New Roman"/>
      </w:rPr>
    </w:lvl>
  </w:abstractNum>
  <w:abstractNum w:abstractNumId="15" w15:restartNumberingAfterBreak="0">
    <w:nsid w:val="00000406"/>
    <w:multiLevelType w:val="multilevel"/>
    <w:tmpl w:val="E79249B4"/>
    <w:lvl w:ilvl="0">
      <w:start w:val="1"/>
      <w:numFmt w:val="decimal"/>
      <w:lvlText w:val="%1."/>
      <w:lvlJc w:val="left"/>
      <w:pPr>
        <w:ind w:left="379" w:hanging="279"/>
      </w:pPr>
      <w:rPr>
        <w:rFonts w:ascii="Arial" w:hAnsi="Arial" w:cs="Arial"/>
        <w:b/>
        <w:bCs w:val="0"/>
        <w:w w:val="99"/>
        <w:sz w:val="20"/>
        <w:szCs w:val="20"/>
      </w:rPr>
    </w:lvl>
    <w:lvl w:ilvl="1">
      <w:numFmt w:val="bullet"/>
      <w:lvlText w:val="•"/>
      <w:lvlJc w:val="left"/>
      <w:pPr>
        <w:ind w:left="1001" w:hanging="360"/>
      </w:pPr>
      <w:rPr>
        <w:rFonts w:ascii="Arial" w:hAnsi="Arial" w:cs="Arial"/>
        <w:b w:val="0"/>
        <w:bCs w:val="0"/>
        <w:w w:val="130"/>
        <w:sz w:val="20"/>
        <w:szCs w:val="20"/>
      </w:rPr>
    </w:lvl>
    <w:lvl w:ilvl="2">
      <w:numFmt w:val="bullet"/>
      <w:lvlText w:val="•"/>
      <w:lvlJc w:val="left"/>
      <w:pPr>
        <w:ind w:left="1920" w:hanging="360"/>
      </w:pPr>
    </w:lvl>
    <w:lvl w:ilvl="3">
      <w:numFmt w:val="bullet"/>
      <w:lvlText w:val="•"/>
      <w:lvlJc w:val="left"/>
      <w:pPr>
        <w:ind w:left="2840" w:hanging="360"/>
      </w:pPr>
    </w:lvl>
    <w:lvl w:ilvl="4">
      <w:numFmt w:val="bullet"/>
      <w:lvlText w:val="•"/>
      <w:lvlJc w:val="left"/>
      <w:pPr>
        <w:ind w:left="3760" w:hanging="360"/>
      </w:pPr>
    </w:lvl>
    <w:lvl w:ilvl="5">
      <w:numFmt w:val="bullet"/>
      <w:lvlText w:val="•"/>
      <w:lvlJc w:val="left"/>
      <w:pPr>
        <w:ind w:left="4680" w:hanging="360"/>
      </w:pPr>
    </w:lvl>
    <w:lvl w:ilvl="6">
      <w:numFmt w:val="bullet"/>
      <w:lvlText w:val="•"/>
      <w:lvlJc w:val="left"/>
      <w:pPr>
        <w:ind w:left="5600" w:hanging="360"/>
      </w:pPr>
    </w:lvl>
    <w:lvl w:ilvl="7">
      <w:numFmt w:val="bullet"/>
      <w:lvlText w:val="•"/>
      <w:lvlJc w:val="left"/>
      <w:pPr>
        <w:ind w:left="6520" w:hanging="360"/>
      </w:pPr>
    </w:lvl>
    <w:lvl w:ilvl="8">
      <w:numFmt w:val="bullet"/>
      <w:lvlText w:val="•"/>
      <w:lvlJc w:val="left"/>
      <w:pPr>
        <w:ind w:left="7440" w:hanging="360"/>
      </w:pPr>
    </w:lvl>
  </w:abstractNum>
  <w:abstractNum w:abstractNumId="16" w15:restartNumberingAfterBreak="0">
    <w:nsid w:val="03C70C46"/>
    <w:multiLevelType w:val="hybridMultilevel"/>
    <w:tmpl w:val="313E8E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084610D8"/>
    <w:multiLevelType w:val="hybridMultilevel"/>
    <w:tmpl w:val="CE60F2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94B271D"/>
    <w:multiLevelType w:val="hybridMultilevel"/>
    <w:tmpl w:val="641AD4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B574296"/>
    <w:multiLevelType w:val="hybridMultilevel"/>
    <w:tmpl w:val="D87E1362"/>
    <w:lvl w:ilvl="0" w:tplc="FE80FBFE">
      <w:start w:val="95"/>
      <w:numFmt w:val="decimalZero"/>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DAE0CE4"/>
    <w:multiLevelType w:val="hybridMultilevel"/>
    <w:tmpl w:val="97BA4D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1120EC3"/>
    <w:multiLevelType w:val="multilevel"/>
    <w:tmpl w:val="24BE0662"/>
    <w:lvl w:ilvl="0">
      <w:start w:val="3"/>
      <w:numFmt w:val="decimal"/>
      <w:lvlText w:val="%1."/>
      <w:lvlJc w:val="left"/>
      <w:pPr>
        <w:ind w:left="585" w:hanging="585"/>
      </w:pPr>
      <w:rPr>
        <w:rFonts w:hint="default"/>
      </w:rPr>
    </w:lvl>
    <w:lvl w:ilvl="1">
      <w:start w:val="6"/>
      <w:numFmt w:val="decimal"/>
      <w:lvlText w:val="%1.%2."/>
      <w:lvlJc w:val="left"/>
      <w:pPr>
        <w:ind w:left="1296" w:hanging="720"/>
      </w:pPr>
      <w:rPr>
        <w:rFonts w:hint="default"/>
      </w:rPr>
    </w:lvl>
    <w:lvl w:ilvl="2">
      <w:start w:val="2"/>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4320" w:hanging="144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832" w:hanging="1800"/>
      </w:pPr>
      <w:rPr>
        <w:rFonts w:hint="default"/>
      </w:rPr>
    </w:lvl>
    <w:lvl w:ilvl="8">
      <w:start w:val="1"/>
      <w:numFmt w:val="decimal"/>
      <w:lvlText w:val="%1.%2.%3.%4.%5.%6.%7.%8.%9."/>
      <w:lvlJc w:val="left"/>
      <w:pPr>
        <w:ind w:left="6768" w:hanging="2160"/>
      </w:pPr>
      <w:rPr>
        <w:rFonts w:hint="default"/>
      </w:rPr>
    </w:lvl>
  </w:abstractNum>
  <w:abstractNum w:abstractNumId="22" w15:restartNumberingAfterBreak="0">
    <w:nsid w:val="1248048A"/>
    <w:multiLevelType w:val="hybridMultilevel"/>
    <w:tmpl w:val="848A06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13821AD9"/>
    <w:multiLevelType w:val="hybridMultilevel"/>
    <w:tmpl w:val="619618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8E3718C"/>
    <w:multiLevelType w:val="multilevel"/>
    <w:tmpl w:val="61BA92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1F19477E"/>
    <w:multiLevelType w:val="hybridMultilevel"/>
    <w:tmpl w:val="DBE455EC"/>
    <w:lvl w:ilvl="0" w:tplc="20000001">
      <w:start w:val="1"/>
      <w:numFmt w:val="bullet"/>
      <w:lvlText w:val=""/>
      <w:lvlJc w:val="left"/>
      <w:pPr>
        <w:ind w:left="1429" w:hanging="360"/>
      </w:pPr>
      <w:rPr>
        <w:rFonts w:ascii="Symbol" w:hAnsi="Symbol" w:hint="default"/>
      </w:rPr>
    </w:lvl>
    <w:lvl w:ilvl="1" w:tplc="20000019" w:tentative="1">
      <w:start w:val="1"/>
      <w:numFmt w:val="lowerLetter"/>
      <w:lvlText w:val="%2."/>
      <w:lvlJc w:val="left"/>
      <w:pPr>
        <w:ind w:left="2149" w:hanging="360"/>
      </w:pPr>
    </w:lvl>
    <w:lvl w:ilvl="2" w:tplc="2000001B" w:tentative="1">
      <w:start w:val="1"/>
      <w:numFmt w:val="lowerRoman"/>
      <w:lvlText w:val="%3."/>
      <w:lvlJc w:val="right"/>
      <w:pPr>
        <w:ind w:left="2869" w:hanging="180"/>
      </w:pPr>
    </w:lvl>
    <w:lvl w:ilvl="3" w:tplc="2000000F" w:tentative="1">
      <w:start w:val="1"/>
      <w:numFmt w:val="decimal"/>
      <w:lvlText w:val="%4."/>
      <w:lvlJc w:val="left"/>
      <w:pPr>
        <w:ind w:left="3589" w:hanging="360"/>
      </w:pPr>
    </w:lvl>
    <w:lvl w:ilvl="4" w:tplc="20000019" w:tentative="1">
      <w:start w:val="1"/>
      <w:numFmt w:val="lowerLetter"/>
      <w:lvlText w:val="%5."/>
      <w:lvlJc w:val="left"/>
      <w:pPr>
        <w:ind w:left="4309" w:hanging="360"/>
      </w:pPr>
    </w:lvl>
    <w:lvl w:ilvl="5" w:tplc="2000001B" w:tentative="1">
      <w:start w:val="1"/>
      <w:numFmt w:val="lowerRoman"/>
      <w:lvlText w:val="%6."/>
      <w:lvlJc w:val="right"/>
      <w:pPr>
        <w:ind w:left="5029" w:hanging="180"/>
      </w:pPr>
    </w:lvl>
    <w:lvl w:ilvl="6" w:tplc="2000000F" w:tentative="1">
      <w:start w:val="1"/>
      <w:numFmt w:val="decimal"/>
      <w:lvlText w:val="%7."/>
      <w:lvlJc w:val="left"/>
      <w:pPr>
        <w:ind w:left="5749" w:hanging="360"/>
      </w:pPr>
    </w:lvl>
    <w:lvl w:ilvl="7" w:tplc="20000019" w:tentative="1">
      <w:start w:val="1"/>
      <w:numFmt w:val="lowerLetter"/>
      <w:lvlText w:val="%8."/>
      <w:lvlJc w:val="left"/>
      <w:pPr>
        <w:ind w:left="6469" w:hanging="360"/>
      </w:pPr>
    </w:lvl>
    <w:lvl w:ilvl="8" w:tplc="2000001B" w:tentative="1">
      <w:start w:val="1"/>
      <w:numFmt w:val="lowerRoman"/>
      <w:lvlText w:val="%9."/>
      <w:lvlJc w:val="right"/>
      <w:pPr>
        <w:ind w:left="7189" w:hanging="180"/>
      </w:pPr>
    </w:lvl>
  </w:abstractNum>
  <w:abstractNum w:abstractNumId="26" w15:restartNumberingAfterBreak="0">
    <w:nsid w:val="2305312C"/>
    <w:multiLevelType w:val="multilevel"/>
    <w:tmpl w:val="720A6DE2"/>
    <w:lvl w:ilvl="0">
      <w:numFmt w:val="bullet"/>
      <w:lvlText w:val="-"/>
      <w:lvlJc w:val="left"/>
      <w:pPr>
        <w:ind w:left="603" w:hanging="148"/>
      </w:pPr>
      <w:rPr>
        <w:rFonts w:ascii="Arial" w:hAnsi="Arial" w:cs="Arial"/>
        <w:b/>
        <w:bCs/>
        <w:w w:val="99"/>
        <w:sz w:val="24"/>
        <w:szCs w:val="24"/>
      </w:rPr>
    </w:lvl>
    <w:lvl w:ilvl="1">
      <w:start w:val="1"/>
      <w:numFmt w:val="decimal"/>
      <w:lvlText w:val="%2."/>
      <w:lvlJc w:val="left"/>
      <w:pPr>
        <w:ind w:left="1530" w:hanging="148"/>
      </w:pPr>
      <w:rPr>
        <w:rFonts w:ascii="Times New Roman" w:eastAsia="SimSun" w:hAnsi="Times New Roman" w:cs="Times New Roman"/>
      </w:rPr>
    </w:lvl>
    <w:lvl w:ilvl="2">
      <w:numFmt w:val="bullet"/>
      <w:lvlText w:val="•"/>
      <w:lvlJc w:val="left"/>
      <w:pPr>
        <w:ind w:left="2461" w:hanging="148"/>
      </w:pPr>
    </w:lvl>
    <w:lvl w:ilvl="3">
      <w:numFmt w:val="bullet"/>
      <w:lvlText w:val="•"/>
      <w:lvlJc w:val="left"/>
      <w:pPr>
        <w:ind w:left="3392" w:hanging="148"/>
      </w:pPr>
    </w:lvl>
    <w:lvl w:ilvl="4">
      <w:numFmt w:val="bullet"/>
      <w:lvlText w:val="•"/>
      <w:lvlJc w:val="left"/>
      <w:pPr>
        <w:ind w:left="4323" w:hanging="148"/>
      </w:pPr>
    </w:lvl>
    <w:lvl w:ilvl="5">
      <w:numFmt w:val="bullet"/>
      <w:lvlText w:val="•"/>
      <w:lvlJc w:val="left"/>
      <w:pPr>
        <w:ind w:left="5253" w:hanging="148"/>
      </w:pPr>
    </w:lvl>
    <w:lvl w:ilvl="6">
      <w:numFmt w:val="bullet"/>
      <w:lvlText w:val="•"/>
      <w:lvlJc w:val="left"/>
      <w:pPr>
        <w:ind w:left="6184" w:hanging="148"/>
      </w:pPr>
    </w:lvl>
    <w:lvl w:ilvl="7">
      <w:numFmt w:val="bullet"/>
      <w:lvlText w:val="•"/>
      <w:lvlJc w:val="left"/>
      <w:pPr>
        <w:ind w:left="7115" w:hanging="148"/>
      </w:pPr>
    </w:lvl>
    <w:lvl w:ilvl="8">
      <w:numFmt w:val="bullet"/>
      <w:lvlText w:val="•"/>
      <w:lvlJc w:val="left"/>
      <w:pPr>
        <w:ind w:left="8046" w:hanging="148"/>
      </w:pPr>
    </w:lvl>
  </w:abstractNum>
  <w:abstractNum w:abstractNumId="27" w15:restartNumberingAfterBreak="0">
    <w:nsid w:val="23F2437B"/>
    <w:multiLevelType w:val="hybridMultilevel"/>
    <w:tmpl w:val="222686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D26479A"/>
    <w:multiLevelType w:val="hybridMultilevel"/>
    <w:tmpl w:val="F17CD6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EFF176F"/>
    <w:multiLevelType w:val="hybridMultilevel"/>
    <w:tmpl w:val="433827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2FF1E3F"/>
    <w:multiLevelType w:val="hybridMultilevel"/>
    <w:tmpl w:val="1E726E18"/>
    <w:lvl w:ilvl="0" w:tplc="0EB6C886">
      <w:numFmt w:val="bullet"/>
      <w:lvlText w:val="-"/>
      <w:lvlJc w:val="left"/>
      <w:pPr>
        <w:ind w:left="822" w:hanging="142"/>
      </w:pPr>
      <w:rPr>
        <w:rFonts w:ascii="Times New Roman" w:eastAsia="Times New Roman" w:hAnsi="Times New Roman" w:cs="Times New Roman" w:hint="default"/>
        <w:w w:val="99"/>
        <w:sz w:val="24"/>
        <w:szCs w:val="24"/>
      </w:rPr>
    </w:lvl>
    <w:lvl w:ilvl="1" w:tplc="4D1CB2C6">
      <w:numFmt w:val="bullet"/>
      <w:lvlText w:val="•"/>
      <w:lvlJc w:val="left"/>
      <w:pPr>
        <w:ind w:left="1802" w:hanging="142"/>
      </w:pPr>
      <w:rPr>
        <w:rFonts w:hint="default"/>
      </w:rPr>
    </w:lvl>
    <w:lvl w:ilvl="2" w:tplc="CB0E6D14">
      <w:numFmt w:val="bullet"/>
      <w:lvlText w:val="•"/>
      <w:lvlJc w:val="left"/>
      <w:pPr>
        <w:ind w:left="2785" w:hanging="142"/>
      </w:pPr>
      <w:rPr>
        <w:rFonts w:hint="default"/>
      </w:rPr>
    </w:lvl>
    <w:lvl w:ilvl="3" w:tplc="FE3AC474">
      <w:numFmt w:val="bullet"/>
      <w:lvlText w:val="•"/>
      <w:lvlJc w:val="left"/>
      <w:pPr>
        <w:ind w:left="3767" w:hanging="142"/>
      </w:pPr>
      <w:rPr>
        <w:rFonts w:hint="default"/>
      </w:rPr>
    </w:lvl>
    <w:lvl w:ilvl="4" w:tplc="2D16F8BE">
      <w:numFmt w:val="bullet"/>
      <w:lvlText w:val="•"/>
      <w:lvlJc w:val="left"/>
      <w:pPr>
        <w:ind w:left="4750" w:hanging="142"/>
      </w:pPr>
      <w:rPr>
        <w:rFonts w:hint="default"/>
      </w:rPr>
    </w:lvl>
    <w:lvl w:ilvl="5" w:tplc="3ACE4C04">
      <w:numFmt w:val="bullet"/>
      <w:lvlText w:val="•"/>
      <w:lvlJc w:val="left"/>
      <w:pPr>
        <w:ind w:left="5733" w:hanging="142"/>
      </w:pPr>
      <w:rPr>
        <w:rFonts w:hint="default"/>
      </w:rPr>
    </w:lvl>
    <w:lvl w:ilvl="6" w:tplc="A282DC18">
      <w:numFmt w:val="bullet"/>
      <w:lvlText w:val="•"/>
      <w:lvlJc w:val="left"/>
      <w:pPr>
        <w:ind w:left="6715" w:hanging="142"/>
      </w:pPr>
      <w:rPr>
        <w:rFonts w:hint="default"/>
      </w:rPr>
    </w:lvl>
    <w:lvl w:ilvl="7" w:tplc="09100848">
      <w:numFmt w:val="bullet"/>
      <w:lvlText w:val="•"/>
      <w:lvlJc w:val="left"/>
      <w:pPr>
        <w:ind w:left="7698" w:hanging="142"/>
      </w:pPr>
      <w:rPr>
        <w:rFonts w:hint="default"/>
      </w:rPr>
    </w:lvl>
    <w:lvl w:ilvl="8" w:tplc="0F5CBAD8">
      <w:numFmt w:val="bullet"/>
      <w:lvlText w:val="•"/>
      <w:lvlJc w:val="left"/>
      <w:pPr>
        <w:ind w:left="8681" w:hanging="142"/>
      </w:pPr>
      <w:rPr>
        <w:rFonts w:hint="default"/>
      </w:rPr>
    </w:lvl>
  </w:abstractNum>
  <w:abstractNum w:abstractNumId="31" w15:restartNumberingAfterBreak="0">
    <w:nsid w:val="343212FA"/>
    <w:multiLevelType w:val="hybridMultilevel"/>
    <w:tmpl w:val="447463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5A00780"/>
    <w:multiLevelType w:val="hybridMultilevel"/>
    <w:tmpl w:val="F19C6DB6"/>
    <w:lvl w:ilvl="0" w:tplc="78E8C4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2753A2B"/>
    <w:multiLevelType w:val="hybridMultilevel"/>
    <w:tmpl w:val="81E6E340"/>
    <w:lvl w:ilvl="0" w:tplc="78E8C4A2">
      <w:start w:val="1"/>
      <w:numFmt w:val="bullet"/>
      <w:lvlText w:val=""/>
      <w:lvlJc w:val="left"/>
      <w:pPr>
        <w:ind w:left="362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15:restartNumberingAfterBreak="0">
    <w:nsid w:val="43374D49"/>
    <w:multiLevelType w:val="hybridMultilevel"/>
    <w:tmpl w:val="58DED9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3A841AD"/>
    <w:multiLevelType w:val="hybridMultilevel"/>
    <w:tmpl w:val="7DFA77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47F37273"/>
    <w:multiLevelType w:val="hybridMultilevel"/>
    <w:tmpl w:val="D5F6F2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54E35A75"/>
    <w:multiLevelType w:val="hybridMultilevel"/>
    <w:tmpl w:val="EA648A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8923002"/>
    <w:multiLevelType w:val="hybridMultilevel"/>
    <w:tmpl w:val="FA70318A"/>
    <w:lvl w:ilvl="0" w:tplc="2000000F">
      <w:start w:val="1"/>
      <w:numFmt w:val="decimal"/>
      <w:lvlText w:val="%1."/>
      <w:lvlJc w:val="left"/>
      <w:pPr>
        <w:ind w:left="1429" w:hanging="360"/>
      </w:pPr>
    </w:lvl>
    <w:lvl w:ilvl="1" w:tplc="20000019" w:tentative="1">
      <w:start w:val="1"/>
      <w:numFmt w:val="lowerLetter"/>
      <w:lvlText w:val="%2."/>
      <w:lvlJc w:val="left"/>
      <w:pPr>
        <w:ind w:left="2149" w:hanging="360"/>
      </w:pPr>
    </w:lvl>
    <w:lvl w:ilvl="2" w:tplc="2000001B" w:tentative="1">
      <w:start w:val="1"/>
      <w:numFmt w:val="lowerRoman"/>
      <w:lvlText w:val="%3."/>
      <w:lvlJc w:val="right"/>
      <w:pPr>
        <w:ind w:left="2869" w:hanging="180"/>
      </w:pPr>
    </w:lvl>
    <w:lvl w:ilvl="3" w:tplc="2000000F" w:tentative="1">
      <w:start w:val="1"/>
      <w:numFmt w:val="decimal"/>
      <w:lvlText w:val="%4."/>
      <w:lvlJc w:val="left"/>
      <w:pPr>
        <w:ind w:left="3589" w:hanging="360"/>
      </w:pPr>
    </w:lvl>
    <w:lvl w:ilvl="4" w:tplc="20000019" w:tentative="1">
      <w:start w:val="1"/>
      <w:numFmt w:val="lowerLetter"/>
      <w:lvlText w:val="%5."/>
      <w:lvlJc w:val="left"/>
      <w:pPr>
        <w:ind w:left="4309" w:hanging="360"/>
      </w:pPr>
    </w:lvl>
    <w:lvl w:ilvl="5" w:tplc="2000001B" w:tentative="1">
      <w:start w:val="1"/>
      <w:numFmt w:val="lowerRoman"/>
      <w:lvlText w:val="%6."/>
      <w:lvlJc w:val="right"/>
      <w:pPr>
        <w:ind w:left="5029" w:hanging="180"/>
      </w:pPr>
    </w:lvl>
    <w:lvl w:ilvl="6" w:tplc="2000000F" w:tentative="1">
      <w:start w:val="1"/>
      <w:numFmt w:val="decimal"/>
      <w:lvlText w:val="%7."/>
      <w:lvlJc w:val="left"/>
      <w:pPr>
        <w:ind w:left="5749" w:hanging="360"/>
      </w:pPr>
    </w:lvl>
    <w:lvl w:ilvl="7" w:tplc="20000019" w:tentative="1">
      <w:start w:val="1"/>
      <w:numFmt w:val="lowerLetter"/>
      <w:lvlText w:val="%8."/>
      <w:lvlJc w:val="left"/>
      <w:pPr>
        <w:ind w:left="6469" w:hanging="360"/>
      </w:pPr>
    </w:lvl>
    <w:lvl w:ilvl="8" w:tplc="2000001B" w:tentative="1">
      <w:start w:val="1"/>
      <w:numFmt w:val="lowerRoman"/>
      <w:lvlText w:val="%9."/>
      <w:lvlJc w:val="right"/>
      <w:pPr>
        <w:ind w:left="7189" w:hanging="180"/>
      </w:pPr>
    </w:lvl>
  </w:abstractNum>
  <w:abstractNum w:abstractNumId="39" w15:restartNumberingAfterBreak="0">
    <w:nsid w:val="5F934C1A"/>
    <w:multiLevelType w:val="multilevel"/>
    <w:tmpl w:val="11AA0308"/>
    <w:lvl w:ilvl="0">
      <w:start w:val="1"/>
      <w:numFmt w:val="decimal"/>
      <w:pStyle w:val="a"/>
      <w:lvlText w:val="%1."/>
      <w:lvlJc w:val="left"/>
      <w:pPr>
        <w:ind w:left="928" w:hanging="360"/>
      </w:pPr>
      <w:rPr>
        <w:rFonts w:hint="default"/>
      </w:rPr>
    </w:lvl>
    <w:lvl w:ilvl="1">
      <w:start w:val="1"/>
      <w:numFmt w:val="decimal"/>
      <w:isLgl/>
      <w:lvlText w:val="%1.%2"/>
      <w:lvlJc w:val="left"/>
      <w:pPr>
        <w:ind w:left="1920" w:hanging="360"/>
      </w:pPr>
      <w:rPr>
        <w:rFonts w:hint="default"/>
        <w:lang w:val="ru-RU"/>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40" w15:restartNumberingAfterBreak="0">
    <w:nsid w:val="60206BA2"/>
    <w:multiLevelType w:val="hybridMultilevel"/>
    <w:tmpl w:val="E30C02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977454F"/>
    <w:multiLevelType w:val="hybridMultilevel"/>
    <w:tmpl w:val="6A7ED1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21D218F"/>
    <w:multiLevelType w:val="hybridMultilevel"/>
    <w:tmpl w:val="357EAFF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2F43C65"/>
    <w:multiLevelType w:val="hybridMultilevel"/>
    <w:tmpl w:val="066CE1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6C830A1"/>
    <w:multiLevelType w:val="hybridMultilevel"/>
    <w:tmpl w:val="97B483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76A723E"/>
    <w:multiLevelType w:val="hybridMultilevel"/>
    <w:tmpl w:val="2AC40C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8134F69"/>
    <w:multiLevelType w:val="multilevel"/>
    <w:tmpl w:val="AAC0FFBE"/>
    <w:lvl w:ilvl="0">
      <w:start w:val="1"/>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79EE7059"/>
    <w:multiLevelType w:val="hybridMultilevel"/>
    <w:tmpl w:val="D09C8708"/>
    <w:lvl w:ilvl="0" w:tplc="20000001">
      <w:start w:val="1"/>
      <w:numFmt w:val="bullet"/>
      <w:lvlText w:val=""/>
      <w:lvlJc w:val="left"/>
      <w:pPr>
        <w:ind w:left="1429" w:hanging="360"/>
      </w:pPr>
      <w:rPr>
        <w:rFonts w:ascii="Symbol" w:hAnsi="Symbol"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48" w15:restartNumberingAfterBreak="0">
    <w:nsid w:val="7BD444D6"/>
    <w:multiLevelType w:val="multilevel"/>
    <w:tmpl w:val="0BA2953A"/>
    <w:lvl w:ilvl="0">
      <w:start w:val="3"/>
      <w:numFmt w:val="decimal"/>
      <w:lvlText w:val="%1."/>
      <w:lvlJc w:val="left"/>
      <w:pPr>
        <w:ind w:left="720" w:hanging="360"/>
      </w:pPr>
      <w:rPr>
        <w:rFonts w:hint="default"/>
      </w:rPr>
    </w:lvl>
    <w:lvl w:ilvl="1">
      <w:start w:val="6"/>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7C40021A"/>
    <w:multiLevelType w:val="hybridMultilevel"/>
    <w:tmpl w:val="9DEA8D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8"/>
  </w:num>
  <w:num w:numId="2">
    <w:abstractNumId w:val="34"/>
  </w:num>
  <w:num w:numId="3">
    <w:abstractNumId w:val="27"/>
  </w:num>
  <w:num w:numId="4">
    <w:abstractNumId w:val="45"/>
  </w:num>
  <w:num w:numId="5">
    <w:abstractNumId w:val="44"/>
  </w:num>
  <w:num w:numId="6">
    <w:abstractNumId w:val="23"/>
  </w:num>
  <w:num w:numId="7">
    <w:abstractNumId w:val="16"/>
  </w:num>
  <w:num w:numId="8">
    <w:abstractNumId w:val="22"/>
  </w:num>
  <w:num w:numId="9">
    <w:abstractNumId w:val="20"/>
  </w:num>
  <w:num w:numId="10">
    <w:abstractNumId w:val="31"/>
  </w:num>
  <w:num w:numId="11">
    <w:abstractNumId w:val="40"/>
  </w:num>
  <w:num w:numId="12">
    <w:abstractNumId w:val="15"/>
  </w:num>
  <w:num w:numId="13">
    <w:abstractNumId w:val="43"/>
  </w:num>
  <w:num w:numId="14">
    <w:abstractNumId w:val="48"/>
  </w:num>
  <w:num w:numId="15">
    <w:abstractNumId w:val="42"/>
  </w:num>
  <w:num w:numId="16">
    <w:abstractNumId w:val="33"/>
  </w:num>
  <w:num w:numId="17">
    <w:abstractNumId w:val="32"/>
  </w:num>
  <w:num w:numId="18">
    <w:abstractNumId w:val="21"/>
  </w:num>
  <w:num w:numId="19">
    <w:abstractNumId w:val="26"/>
  </w:num>
  <w:num w:numId="20">
    <w:abstractNumId w:val="24"/>
  </w:num>
  <w:num w:numId="21">
    <w:abstractNumId w:val="49"/>
  </w:num>
  <w:num w:numId="22">
    <w:abstractNumId w:val="28"/>
  </w:num>
  <w:num w:numId="23">
    <w:abstractNumId w:val="17"/>
  </w:num>
  <w:num w:numId="24">
    <w:abstractNumId w:val="29"/>
  </w:num>
  <w:num w:numId="25">
    <w:abstractNumId w:val="37"/>
  </w:num>
  <w:num w:numId="26">
    <w:abstractNumId w:val="35"/>
  </w:num>
  <w:num w:numId="27">
    <w:abstractNumId w:val="36"/>
  </w:num>
  <w:num w:numId="28">
    <w:abstractNumId w:val="47"/>
  </w:num>
  <w:num w:numId="29">
    <w:abstractNumId w:val="30"/>
  </w:num>
  <w:num w:numId="30">
    <w:abstractNumId w:val="38"/>
  </w:num>
  <w:num w:numId="31">
    <w:abstractNumId w:val="25"/>
  </w:num>
  <w:num w:numId="32">
    <w:abstractNumId w:val="46"/>
  </w:num>
  <w:num w:numId="33">
    <w:abstractNumId w:val="39"/>
  </w:num>
  <w:num w:numId="34">
    <w:abstractNumId w:val="19"/>
  </w:num>
  <w:num w:numId="35">
    <w:abstractNumId w:val="41"/>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Пользователь">
    <w15:presenceInfo w15:providerId="None" w15:userId="Пользователь"/>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Grammatical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20"/>
  <w:doNotHyphenateCaps/>
  <w:drawingGridHorizontalSpacing w:val="120"/>
  <w:displayHorizontalDrawingGridEvery w:val="0"/>
  <w:displayVerticalDrawingGridEvery w:val="0"/>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103E"/>
    <w:rsid w:val="00001A73"/>
    <w:rsid w:val="00003E33"/>
    <w:rsid w:val="000042E3"/>
    <w:rsid w:val="00004B47"/>
    <w:rsid w:val="00005785"/>
    <w:rsid w:val="0000578B"/>
    <w:rsid w:val="000135EB"/>
    <w:rsid w:val="00013EC6"/>
    <w:rsid w:val="0001658A"/>
    <w:rsid w:val="000165F8"/>
    <w:rsid w:val="000174F2"/>
    <w:rsid w:val="00017723"/>
    <w:rsid w:val="00017917"/>
    <w:rsid w:val="00021116"/>
    <w:rsid w:val="00022A7B"/>
    <w:rsid w:val="00024D08"/>
    <w:rsid w:val="00027DD0"/>
    <w:rsid w:val="00031792"/>
    <w:rsid w:val="000338E9"/>
    <w:rsid w:val="00036B57"/>
    <w:rsid w:val="00040B57"/>
    <w:rsid w:val="00041153"/>
    <w:rsid w:val="00043A75"/>
    <w:rsid w:val="00043FC6"/>
    <w:rsid w:val="000450D8"/>
    <w:rsid w:val="00045133"/>
    <w:rsid w:val="000500F2"/>
    <w:rsid w:val="000512BA"/>
    <w:rsid w:val="00051EDC"/>
    <w:rsid w:val="00052531"/>
    <w:rsid w:val="00053BED"/>
    <w:rsid w:val="00054B57"/>
    <w:rsid w:val="00056165"/>
    <w:rsid w:val="00057B12"/>
    <w:rsid w:val="000617DB"/>
    <w:rsid w:val="00063085"/>
    <w:rsid w:val="00063689"/>
    <w:rsid w:val="0006536F"/>
    <w:rsid w:val="00065384"/>
    <w:rsid w:val="000672E2"/>
    <w:rsid w:val="0007059E"/>
    <w:rsid w:val="00070758"/>
    <w:rsid w:val="00070AB9"/>
    <w:rsid w:val="00071D3C"/>
    <w:rsid w:val="00071E8F"/>
    <w:rsid w:val="000732DF"/>
    <w:rsid w:val="0007395B"/>
    <w:rsid w:val="00075114"/>
    <w:rsid w:val="000760EC"/>
    <w:rsid w:val="00076303"/>
    <w:rsid w:val="00076AEF"/>
    <w:rsid w:val="00077B39"/>
    <w:rsid w:val="00082954"/>
    <w:rsid w:val="000829EF"/>
    <w:rsid w:val="000851A8"/>
    <w:rsid w:val="000856A5"/>
    <w:rsid w:val="0008751C"/>
    <w:rsid w:val="000907E2"/>
    <w:rsid w:val="00092215"/>
    <w:rsid w:val="000946E4"/>
    <w:rsid w:val="00094A33"/>
    <w:rsid w:val="00096144"/>
    <w:rsid w:val="00096A99"/>
    <w:rsid w:val="00096EDD"/>
    <w:rsid w:val="000A3B5E"/>
    <w:rsid w:val="000B0BE6"/>
    <w:rsid w:val="000B371D"/>
    <w:rsid w:val="000B430F"/>
    <w:rsid w:val="000B5188"/>
    <w:rsid w:val="000B55BE"/>
    <w:rsid w:val="000B7C43"/>
    <w:rsid w:val="000B7E4D"/>
    <w:rsid w:val="000C1324"/>
    <w:rsid w:val="000C1643"/>
    <w:rsid w:val="000C286E"/>
    <w:rsid w:val="000C2B17"/>
    <w:rsid w:val="000C4DF0"/>
    <w:rsid w:val="000C577D"/>
    <w:rsid w:val="000D2FCB"/>
    <w:rsid w:val="000D3A11"/>
    <w:rsid w:val="000D51F6"/>
    <w:rsid w:val="000D6CA4"/>
    <w:rsid w:val="000E15F4"/>
    <w:rsid w:val="000E18B6"/>
    <w:rsid w:val="000E1A58"/>
    <w:rsid w:val="000E2610"/>
    <w:rsid w:val="000E369B"/>
    <w:rsid w:val="000E6DDF"/>
    <w:rsid w:val="000E7048"/>
    <w:rsid w:val="000E77B8"/>
    <w:rsid w:val="000E781D"/>
    <w:rsid w:val="000F0F21"/>
    <w:rsid w:val="000F186C"/>
    <w:rsid w:val="000F1F07"/>
    <w:rsid w:val="000F3396"/>
    <w:rsid w:val="000F3E3F"/>
    <w:rsid w:val="000F7EDC"/>
    <w:rsid w:val="00100514"/>
    <w:rsid w:val="001010DC"/>
    <w:rsid w:val="00102030"/>
    <w:rsid w:val="001020E0"/>
    <w:rsid w:val="00102887"/>
    <w:rsid w:val="00104150"/>
    <w:rsid w:val="00105461"/>
    <w:rsid w:val="00105F17"/>
    <w:rsid w:val="00107A12"/>
    <w:rsid w:val="001127E9"/>
    <w:rsid w:val="00112987"/>
    <w:rsid w:val="00113E4E"/>
    <w:rsid w:val="00114250"/>
    <w:rsid w:val="001162D6"/>
    <w:rsid w:val="001201BA"/>
    <w:rsid w:val="001211AA"/>
    <w:rsid w:val="0012166F"/>
    <w:rsid w:val="00122079"/>
    <w:rsid w:val="0012251F"/>
    <w:rsid w:val="0012296A"/>
    <w:rsid w:val="00122BAF"/>
    <w:rsid w:val="00122BFA"/>
    <w:rsid w:val="00126E3A"/>
    <w:rsid w:val="00126F6C"/>
    <w:rsid w:val="00130714"/>
    <w:rsid w:val="00131E8B"/>
    <w:rsid w:val="00135DAF"/>
    <w:rsid w:val="001372D2"/>
    <w:rsid w:val="001378DE"/>
    <w:rsid w:val="00137FA8"/>
    <w:rsid w:val="00142853"/>
    <w:rsid w:val="0014328F"/>
    <w:rsid w:val="00144C66"/>
    <w:rsid w:val="00145FA1"/>
    <w:rsid w:val="00146E80"/>
    <w:rsid w:val="001478EF"/>
    <w:rsid w:val="00147D33"/>
    <w:rsid w:val="00151E96"/>
    <w:rsid w:val="00153EDF"/>
    <w:rsid w:val="00155AFA"/>
    <w:rsid w:val="00165DBF"/>
    <w:rsid w:val="00165F10"/>
    <w:rsid w:val="001714E1"/>
    <w:rsid w:val="00171FFB"/>
    <w:rsid w:val="0017262D"/>
    <w:rsid w:val="00174EFA"/>
    <w:rsid w:val="001754B1"/>
    <w:rsid w:val="00176BC7"/>
    <w:rsid w:val="00176F02"/>
    <w:rsid w:val="00181D5E"/>
    <w:rsid w:val="00183118"/>
    <w:rsid w:val="00184B49"/>
    <w:rsid w:val="001858D8"/>
    <w:rsid w:val="00187EC3"/>
    <w:rsid w:val="001903A4"/>
    <w:rsid w:val="00190F36"/>
    <w:rsid w:val="00191486"/>
    <w:rsid w:val="0019311D"/>
    <w:rsid w:val="00194B4E"/>
    <w:rsid w:val="00194EEF"/>
    <w:rsid w:val="001A1F77"/>
    <w:rsid w:val="001A3797"/>
    <w:rsid w:val="001A4340"/>
    <w:rsid w:val="001A4E84"/>
    <w:rsid w:val="001A7D5D"/>
    <w:rsid w:val="001B0E9E"/>
    <w:rsid w:val="001B15E7"/>
    <w:rsid w:val="001B4C4C"/>
    <w:rsid w:val="001B602C"/>
    <w:rsid w:val="001B6416"/>
    <w:rsid w:val="001C131C"/>
    <w:rsid w:val="001C19FE"/>
    <w:rsid w:val="001C3B26"/>
    <w:rsid w:val="001C4741"/>
    <w:rsid w:val="001D222C"/>
    <w:rsid w:val="001D7E58"/>
    <w:rsid w:val="001E0EF7"/>
    <w:rsid w:val="001E170B"/>
    <w:rsid w:val="001E3028"/>
    <w:rsid w:val="001E31F9"/>
    <w:rsid w:val="001E3B67"/>
    <w:rsid w:val="001E67CD"/>
    <w:rsid w:val="001E7470"/>
    <w:rsid w:val="00201552"/>
    <w:rsid w:val="0020274C"/>
    <w:rsid w:val="0020432E"/>
    <w:rsid w:val="00204932"/>
    <w:rsid w:val="002077AA"/>
    <w:rsid w:val="0021264D"/>
    <w:rsid w:val="0021394E"/>
    <w:rsid w:val="00213A9F"/>
    <w:rsid w:val="00213E6A"/>
    <w:rsid w:val="00214BEC"/>
    <w:rsid w:val="00214E6A"/>
    <w:rsid w:val="00215338"/>
    <w:rsid w:val="00215906"/>
    <w:rsid w:val="00220303"/>
    <w:rsid w:val="002203D9"/>
    <w:rsid w:val="002205D7"/>
    <w:rsid w:val="002221DE"/>
    <w:rsid w:val="00222C2B"/>
    <w:rsid w:val="00222C6E"/>
    <w:rsid w:val="0022324A"/>
    <w:rsid w:val="0022413E"/>
    <w:rsid w:val="002303B0"/>
    <w:rsid w:val="0023306B"/>
    <w:rsid w:val="00233D54"/>
    <w:rsid w:val="00233F1B"/>
    <w:rsid w:val="00235436"/>
    <w:rsid w:val="002411D4"/>
    <w:rsid w:val="00244065"/>
    <w:rsid w:val="00252FE8"/>
    <w:rsid w:val="00253917"/>
    <w:rsid w:val="002539E3"/>
    <w:rsid w:val="00253EAC"/>
    <w:rsid w:val="00256A6C"/>
    <w:rsid w:val="002576B0"/>
    <w:rsid w:val="00257CD0"/>
    <w:rsid w:val="002618E8"/>
    <w:rsid w:val="00262BC9"/>
    <w:rsid w:val="0026497F"/>
    <w:rsid w:val="00271219"/>
    <w:rsid w:val="002723E2"/>
    <w:rsid w:val="0027476C"/>
    <w:rsid w:val="00275084"/>
    <w:rsid w:val="0027521C"/>
    <w:rsid w:val="00275611"/>
    <w:rsid w:val="0027642A"/>
    <w:rsid w:val="00276CA1"/>
    <w:rsid w:val="00277458"/>
    <w:rsid w:val="00277DF0"/>
    <w:rsid w:val="00283EF8"/>
    <w:rsid w:val="00286C65"/>
    <w:rsid w:val="002907E2"/>
    <w:rsid w:val="00290DF2"/>
    <w:rsid w:val="002913D7"/>
    <w:rsid w:val="00295237"/>
    <w:rsid w:val="00296CF6"/>
    <w:rsid w:val="00296DFD"/>
    <w:rsid w:val="002A09E3"/>
    <w:rsid w:val="002A0D11"/>
    <w:rsid w:val="002A1C54"/>
    <w:rsid w:val="002A20E0"/>
    <w:rsid w:val="002A2690"/>
    <w:rsid w:val="002A307D"/>
    <w:rsid w:val="002A3197"/>
    <w:rsid w:val="002A489F"/>
    <w:rsid w:val="002A52F7"/>
    <w:rsid w:val="002A696A"/>
    <w:rsid w:val="002A71B5"/>
    <w:rsid w:val="002A7261"/>
    <w:rsid w:val="002A7844"/>
    <w:rsid w:val="002B0A6D"/>
    <w:rsid w:val="002B0BF3"/>
    <w:rsid w:val="002B2247"/>
    <w:rsid w:val="002B3306"/>
    <w:rsid w:val="002B6EB0"/>
    <w:rsid w:val="002B73B2"/>
    <w:rsid w:val="002C0FAD"/>
    <w:rsid w:val="002C2609"/>
    <w:rsid w:val="002C322C"/>
    <w:rsid w:val="002C354B"/>
    <w:rsid w:val="002C5DE1"/>
    <w:rsid w:val="002C5F1A"/>
    <w:rsid w:val="002C7E02"/>
    <w:rsid w:val="002D1350"/>
    <w:rsid w:val="002D1400"/>
    <w:rsid w:val="002D3927"/>
    <w:rsid w:val="002D5438"/>
    <w:rsid w:val="002D5F76"/>
    <w:rsid w:val="002E2E2B"/>
    <w:rsid w:val="002E3B23"/>
    <w:rsid w:val="002E4537"/>
    <w:rsid w:val="002E4E3A"/>
    <w:rsid w:val="002E774F"/>
    <w:rsid w:val="002F1426"/>
    <w:rsid w:val="002F201A"/>
    <w:rsid w:val="002F201B"/>
    <w:rsid w:val="002F2DFC"/>
    <w:rsid w:val="002F3C3E"/>
    <w:rsid w:val="002F562D"/>
    <w:rsid w:val="002F7CBF"/>
    <w:rsid w:val="003027FC"/>
    <w:rsid w:val="00304156"/>
    <w:rsid w:val="00305D8C"/>
    <w:rsid w:val="00305FC4"/>
    <w:rsid w:val="00311C52"/>
    <w:rsid w:val="003138C0"/>
    <w:rsid w:val="00314D36"/>
    <w:rsid w:val="00314E62"/>
    <w:rsid w:val="003168A6"/>
    <w:rsid w:val="003169C3"/>
    <w:rsid w:val="0032085F"/>
    <w:rsid w:val="00321AB5"/>
    <w:rsid w:val="00322AAC"/>
    <w:rsid w:val="00325ED5"/>
    <w:rsid w:val="00326DD2"/>
    <w:rsid w:val="00326FDA"/>
    <w:rsid w:val="003301FB"/>
    <w:rsid w:val="00330580"/>
    <w:rsid w:val="00333B9F"/>
    <w:rsid w:val="003366EF"/>
    <w:rsid w:val="00342F11"/>
    <w:rsid w:val="00344BAD"/>
    <w:rsid w:val="003450AB"/>
    <w:rsid w:val="00346EAF"/>
    <w:rsid w:val="00347DCF"/>
    <w:rsid w:val="00350928"/>
    <w:rsid w:val="00352109"/>
    <w:rsid w:val="00354C00"/>
    <w:rsid w:val="00355B3A"/>
    <w:rsid w:val="00356F85"/>
    <w:rsid w:val="0036096F"/>
    <w:rsid w:val="003612CF"/>
    <w:rsid w:val="00362AEA"/>
    <w:rsid w:val="00363375"/>
    <w:rsid w:val="00370F85"/>
    <w:rsid w:val="003719FC"/>
    <w:rsid w:val="0037407A"/>
    <w:rsid w:val="0037579E"/>
    <w:rsid w:val="00385053"/>
    <w:rsid w:val="0038660F"/>
    <w:rsid w:val="00390426"/>
    <w:rsid w:val="00394AFC"/>
    <w:rsid w:val="00397B73"/>
    <w:rsid w:val="003A2001"/>
    <w:rsid w:val="003A34A4"/>
    <w:rsid w:val="003A3C10"/>
    <w:rsid w:val="003A4EE3"/>
    <w:rsid w:val="003A52F4"/>
    <w:rsid w:val="003A75D3"/>
    <w:rsid w:val="003B051B"/>
    <w:rsid w:val="003B3D3E"/>
    <w:rsid w:val="003B47F5"/>
    <w:rsid w:val="003C346E"/>
    <w:rsid w:val="003C37D5"/>
    <w:rsid w:val="003C4086"/>
    <w:rsid w:val="003C44EB"/>
    <w:rsid w:val="003C5ABD"/>
    <w:rsid w:val="003C7034"/>
    <w:rsid w:val="003D0B4C"/>
    <w:rsid w:val="003D2156"/>
    <w:rsid w:val="003D2BD5"/>
    <w:rsid w:val="003D3BDE"/>
    <w:rsid w:val="003D6007"/>
    <w:rsid w:val="003D6450"/>
    <w:rsid w:val="003D6AB2"/>
    <w:rsid w:val="003D7DB3"/>
    <w:rsid w:val="003E35A6"/>
    <w:rsid w:val="003E459E"/>
    <w:rsid w:val="003F30B2"/>
    <w:rsid w:val="003F56B5"/>
    <w:rsid w:val="004017B1"/>
    <w:rsid w:val="004039EE"/>
    <w:rsid w:val="0040446C"/>
    <w:rsid w:val="00405776"/>
    <w:rsid w:val="00410066"/>
    <w:rsid w:val="004109EA"/>
    <w:rsid w:val="00410A07"/>
    <w:rsid w:val="00411BC1"/>
    <w:rsid w:val="0042125C"/>
    <w:rsid w:val="00422B28"/>
    <w:rsid w:val="004240EB"/>
    <w:rsid w:val="00424630"/>
    <w:rsid w:val="004249B1"/>
    <w:rsid w:val="00424F73"/>
    <w:rsid w:val="0042550B"/>
    <w:rsid w:val="00426E38"/>
    <w:rsid w:val="00427135"/>
    <w:rsid w:val="00427671"/>
    <w:rsid w:val="00431379"/>
    <w:rsid w:val="00431849"/>
    <w:rsid w:val="00431B66"/>
    <w:rsid w:val="00437882"/>
    <w:rsid w:val="00437CC4"/>
    <w:rsid w:val="00440E51"/>
    <w:rsid w:val="0044101F"/>
    <w:rsid w:val="00441054"/>
    <w:rsid w:val="00441108"/>
    <w:rsid w:val="00442A3F"/>
    <w:rsid w:val="00443631"/>
    <w:rsid w:val="00443E15"/>
    <w:rsid w:val="004453A8"/>
    <w:rsid w:val="00446A68"/>
    <w:rsid w:val="00450188"/>
    <w:rsid w:val="00453179"/>
    <w:rsid w:val="00454495"/>
    <w:rsid w:val="00454A89"/>
    <w:rsid w:val="00456F9C"/>
    <w:rsid w:val="00460F66"/>
    <w:rsid w:val="00462322"/>
    <w:rsid w:val="00462A86"/>
    <w:rsid w:val="00463634"/>
    <w:rsid w:val="00463A9C"/>
    <w:rsid w:val="0046577C"/>
    <w:rsid w:val="004658D5"/>
    <w:rsid w:val="00465965"/>
    <w:rsid w:val="0046679C"/>
    <w:rsid w:val="00471D2F"/>
    <w:rsid w:val="0047252C"/>
    <w:rsid w:val="00476D85"/>
    <w:rsid w:val="00476EDA"/>
    <w:rsid w:val="004770CA"/>
    <w:rsid w:val="0048141C"/>
    <w:rsid w:val="0048195A"/>
    <w:rsid w:val="004819B9"/>
    <w:rsid w:val="00482A2E"/>
    <w:rsid w:val="004865E1"/>
    <w:rsid w:val="0048717F"/>
    <w:rsid w:val="004872AB"/>
    <w:rsid w:val="00490C61"/>
    <w:rsid w:val="00490D2D"/>
    <w:rsid w:val="004923AC"/>
    <w:rsid w:val="00492D28"/>
    <w:rsid w:val="00493304"/>
    <w:rsid w:val="00496377"/>
    <w:rsid w:val="00496664"/>
    <w:rsid w:val="00496D9C"/>
    <w:rsid w:val="004A1DE2"/>
    <w:rsid w:val="004A3A58"/>
    <w:rsid w:val="004A4EB9"/>
    <w:rsid w:val="004B3A87"/>
    <w:rsid w:val="004B4853"/>
    <w:rsid w:val="004B4A6F"/>
    <w:rsid w:val="004B4D23"/>
    <w:rsid w:val="004B6029"/>
    <w:rsid w:val="004B6604"/>
    <w:rsid w:val="004C1AF0"/>
    <w:rsid w:val="004C3BC0"/>
    <w:rsid w:val="004C5800"/>
    <w:rsid w:val="004C798C"/>
    <w:rsid w:val="004D1795"/>
    <w:rsid w:val="004D2A6A"/>
    <w:rsid w:val="004D3DB0"/>
    <w:rsid w:val="004D4337"/>
    <w:rsid w:val="004D64A8"/>
    <w:rsid w:val="004E2CD5"/>
    <w:rsid w:val="004E3B24"/>
    <w:rsid w:val="004E4ABD"/>
    <w:rsid w:val="004E6886"/>
    <w:rsid w:val="004F013A"/>
    <w:rsid w:val="004F0559"/>
    <w:rsid w:val="004F271C"/>
    <w:rsid w:val="004F2C91"/>
    <w:rsid w:val="004F3D6C"/>
    <w:rsid w:val="004F57C3"/>
    <w:rsid w:val="004F6421"/>
    <w:rsid w:val="005005F9"/>
    <w:rsid w:val="0050109C"/>
    <w:rsid w:val="0050171E"/>
    <w:rsid w:val="00502AD4"/>
    <w:rsid w:val="00502E7C"/>
    <w:rsid w:val="005039A7"/>
    <w:rsid w:val="00503CDC"/>
    <w:rsid w:val="00505EAC"/>
    <w:rsid w:val="00506D70"/>
    <w:rsid w:val="005074E2"/>
    <w:rsid w:val="00510977"/>
    <w:rsid w:val="00510DB0"/>
    <w:rsid w:val="00513A3B"/>
    <w:rsid w:val="00514064"/>
    <w:rsid w:val="00514B83"/>
    <w:rsid w:val="0051570F"/>
    <w:rsid w:val="0051597C"/>
    <w:rsid w:val="00515B64"/>
    <w:rsid w:val="00516A5E"/>
    <w:rsid w:val="0051730B"/>
    <w:rsid w:val="00517541"/>
    <w:rsid w:val="00520212"/>
    <w:rsid w:val="00520290"/>
    <w:rsid w:val="00520E59"/>
    <w:rsid w:val="00521595"/>
    <w:rsid w:val="00523AD8"/>
    <w:rsid w:val="00524EF1"/>
    <w:rsid w:val="00527141"/>
    <w:rsid w:val="00531150"/>
    <w:rsid w:val="00537C5F"/>
    <w:rsid w:val="005422B6"/>
    <w:rsid w:val="00542AA6"/>
    <w:rsid w:val="00544926"/>
    <w:rsid w:val="005466E2"/>
    <w:rsid w:val="00551E46"/>
    <w:rsid w:val="00552581"/>
    <w:rsid w:val="00552EB3"/>
    <w:rsid w:val="00553565"/>
    <w:rsid w:val="005537D8"/>
    <w:rsid w:val="0055388B"/>
    <w:rsid w:val="00553948"/>
    <w:rsid w:val="00555F0E"/>
    <w:rsid w:val="00557EDF"/>
    <w:rsid w:val="005623A4"/>
    <w:rsid w:val="00564447"/>
    <w:rsid w:val="00564B4B"/>
    <w:rsid w:val="00565006"/>
    <w:rsid w:val="005661E6"/>
    <w:rsid w:val="005665D4"/>
    <w:rsid w:val="005672DE"/>
    <w:rsid w:val="005673E4"/>
    <w:rsid w:val="00575004"/>
    <w:rsid w:val="00576875"/>
    <w:rsid w:val="00576C29"/>
    <w:rsid w:val="00576E19"/>
    <w:rsid w:val="00580BAA"/>
    <w:rsid w:val="0058382D"/>
    <w:rsid w:val="00584BBB"/>
    <w:rsid w:val="0058513E"/>
    <w:rsid w:val="00585A97"/>
    <w:rsid w:val="00590204"/>
    <w:rsid w:val="00591887"/>
    <w:rsid w:val="00591B78"/>
    <w:rsid w:val="00592C65"/>
    <w:rsid w:val="0059402B"/>
    <w:rsid w:val="0059643F"/>
    <w:rsid w:val="0059682B"/>
    <w:rsid w:val="005A14C6"/>
    <w:rsid w:val="005A1AA2"/>
    <w:rsid w:val="005A1B11"/>
    <w:rsid w:val="005A329A"/>
    <w:rsid w:val="005A35ED"/>
    <w:rsid w:val="005A46C9"/>
    <w:rsid w:val="005B106C"/>
    <w:rsid w:val="005B1F7D"/>
    <w:rsid w:val="005B5B2F"/>
    <w:rsid w:val="005C049F"/>
    <w:rsid w:val="005C3F51"/>
    <w:rsid w:val="005C5F93"/>
    <w:rsid w:val="005C6400"/>
    <w:rsid w:val="005C7FB9"/>
    <w:rsid w:val="005D228F"/>
    <w:rsid w:val="005D22A1"/>
    <w:rsid w:val="005D24AA"/>
    <w:rsid w:val="005D2E66"/>
    <w:rsid w:val="005D3FE5"/>
    <w:rsid w:val="005D696F"/>
    <w:rsid w:val="005D7E02"/>
    <w:rsid w:val="005E231F"/>
    <w:rsid w:val="005E54F9"/>
    <w:rsid w:val="005F05DA"/>
    <w:rsid w:val="005F096F"/>
    <w:rsid w:val="005F17E9"/>
    <w:rsid w:val="005F2333"/>
    <w:rsid w:val="005F3811"/>
    <w:rsid w:val="005F4C38"/>
    <w:rsid w:val="005F63AF"/>
    <w:rsid w:val="005F658A"/>
    <w:rsid w:val="00601821"/>
    <w:rsid w:val="00601BF5"/>
    <w:rsid w:val="00604026"/>
    <w:rsid w:val="00604B85"/>
    <w:rsid w:val="0060595D"/>
    <w:rsid w:val="00607C66"/>
    <w:rsid w:val="00607D9A"/>
    <w:rsid w:val="00610C4F"/>
    <w:rsid w:val="00614204"/>
    <w:rsid w:val="00614728"/>
    <w:rsid w:val="00616F8F"/>
    <w:rsid w:val="0062208D"/>
    <w:rsid w:val="0062239A"/>
    <w:rsid w:val="00622646"/>
    <w:rsid w:val="00623239"/>
    <w:rsid w:val="00624039"/>
    <w:rsid w:val="00624907"/>
    <w:rsid w:val="00626B17"/>
    <w:rsid w:val="006277A9"/>
    <w:rsid w:val="006278F7"/>
    <w:rsid w:val="00631571"/>
    <w:rsid w:val="00631872"/>
    <w:rsid w:val="00631DD1"/>
    <w:rsid w:val="00634C06"/>
    <w:rsid w:val="0063533B"/>
    <w:rsid w:val="00635FE3"/>
    <w:rsid w:val="00636927"/>
    <w:rsid w:val="00641168"/>
    <w:rsid w:val="00644064"/>
    <w:rsid w:val="0064439F"/>
    <w:rsid w:val="00644FDB"/>
    <w:rsid w:val="0064524F"/>
    <w:rsid w:val="006465D3"/>
    <w:rsid w:val="00646EB5"/>
    <w:rsid w:val="00652E7E"/>
    <w:rsid w:val="0065354A"/>
    <w:rsid w:val="00654493"/>
    <w:rsid w:val="006551F6"/>
    <w:rsid w:val="006572F0"/>
    <w:rsid w:val="006626E6"/>
    <w:rsid w:val="00663F1C"/>
    <w:rsid w:val="0066462D"/>
    <w:rsid w:val="00664CCB"/>
    <w:rsid w:val="00666B36"/>
    <w:rsid w:val="006672D3"/>
    <w:rsid w:val="00670246"/>
    <w:rsid w:val="00670B7B"/>
    <w:rsid w:val="00670E32"/>
    <w:rsid w:val="00671D93"/>
    <w:rsid w:val="00673D3E"/>
    <w:rsid w:val="00673D6C"/>
    <w:rsid w:val="00674ACF"/>
    <w:rsid w:val="00675113"/>
    <w:rsid w:val="00675A72"/>
    <w:rsid w:val="00675FBE"/>
    <w:rsid w:val="006761AE"/>
    <w:rsid w:val="006768D4"/>
    <w:rsid w:val="00684577"/>
    <w:rsid w:val="00695F90"/>
    <w:rsid w:val="006976B1"/>
    <w:rsid w:val="00697922"/>
    <w:rsid w:val="00697C3F"/>
    <w:rsid w:val="006A08CB"/>
    <w:rsid w:val="006A2247"/>
    <w:rsid w:val="006A2F12"/>
    <w:rsid w:val="006A3868"/>
    <w:rsid w:val="006A3D31"/>
    <w:rsid w:val="006A4B2E"/>
    <w:rsid w:val="006A594B"/>
    <w:rsid w:val="006A6AA0"/>
    <w:rsid w:val="006B12DF"/>
    <w:rsid w:val="006B2A1D"/>
    <w:rsid w:val="006B4379"/>
    <w:rsid w:val="006B5D31"/>
    <w:rsid w:val="006B7D56"/>
    <w:rsid w:val="006B7E4A"/>
    <w:rsid w:val="006C1ED0"/>
    <w:rsid w:val="006C2B43"/>
    <w:rsid w:val="006C2F4F"/>
    <w:rsid w:val="006C3D0F"/>
    <w:rsid w:val="006C44E7"/>
    <w:rsid w:val="006C6E2F"/>
    <w:rsid w:val="006D2EB9"/>
    <w:rsid w:val="006D509A"/>
    <w:rsid w:val="006D5280"/>
    <w:rsid w:val="006D6B1E"/>
    <w:rsid w:val="006E0AC4"/>
    <w:rsid w:val="006E73A3"/>
    <w:rsid w:val="006F0109"/>
    <w:rsid w:val="006F1FDC"/>
    <w:rsid w:val="006F4B44"/>
    <w:rsid w:val="006F5A83"/>
    <w:rsid w:val="006F5D0E"/>
    <w:rsid w:val="006F6EBA"/>
    <w:rsid w:val="00705B41"/>
    <w:rsid w:val="00706E3B"/>
    <w:rsid w:val="007100DB"/>
    <w:rsid w:val="007142AB"/>
    <w:rsid w:val="00717B78"/>
    <w:rsid w:val="00717B89"/>
    <w:rsid w:val="00721079"/>
    <w:rsid w:val="00723263"/>
    <w:rsid w:val="00723F72"/>
    <w:rsid w:val="00725095"/>
    <w:rsid w:val="007257FF"/>
    <w:rsid w:val="00725F3D"/>
    <w:rsid w:val="00727578"/>
    <w:rsid w:val="00732A39"/>
    <w:rsid w:val="00734312"/>
    <w:rsid w:val="0073514C"/>
    <w:rsid w:val="007372B2"/>
    <w:rsid w:val="00740E1C"/>
    <w:rsid w:val="007441DE"/>
    <w:rsid w:val="007449E0"/>
    <w:rsid w:val="00745F82"/>
    <w:rsid w:val="00751FC5"/>
    <w:rsid w:val="00753934"/>
    <w:rsid w:val="00754D57"/>
    <w:rsid w:val="00756262"/>
    <w:rsid w:val="007579D9"/>
    <w:rsid w:val="00757E77"/>
    <w:rsid w:val="00760302"/>
    <w:rsid w:val="007604DD"/>
    <w:rsid w:val="007629C2"/>
    <w:rsid w:val="0076457D"/>
    <w:rsid w:val="0076721C"/>
    <w:rsid w:val="007745A6"/>
    <w:rsid w:val="00775AD1"/>
    <w:rsid w:val="00776318"/>
    <w:rsid w:val="00785614"/>
    <w:rsid w:val="00786B30"/>
    <w:rsid w:val="007914D9"/>
    <w:rsid w:val="007968E4"/>
    <w:rsid w:val="00797051"/>
    <w:rsid w:val="007A025C"/>
    <w:rsid w:val="007A47C2"/>
    <w:rsid w:val="007A4CE2"/>
    <w:rsid w:val="007A7335"/>
    <w:rsid w:val="007B07EB"/>
    <w:rsid w:val="007B2FE3"/>
    <w:rsid w:val="007B40BB"/>
    <w:rsid w:val="007B4D80"/>
    <w:rsid w:val="007B7FB2"/>
    <w:rsid w:val="007C0F2A"/>
    <w:rsid w:val="007C64BA"/>
    <w:rsid w:val="007D0805"/>
    <w:rsid w:val="007D0F42"/>
    <w:rsid w:val="007D4998"/>
    <w:rsid w:val="007D5CA6"/>
    <w:rsid w:val="007D7CDA"/>
    <w:rsid w:val="007E1235"/>
    <w:rsid w:val="007E1BD6"/>
    <w:rsid w:val="007E3ACD"/>
    <w:rsid w:val="007E4FAB"/>
    <w:rsid w:val="007E5F8D"/>
    <w:rsid w:val="007E7468"/>
    <w:rsid w:val="007E79AA"/>
    <w:rsid w:val="007F0761"/>
    <w:rsid w:val="007F1363"/>
    <w:rsid w:val="00801596"/>
    <w:rsid w:val="00803288"/>
    <w:rsid w:val="0080593A"/>
    <w:rsid w:val="00805CDF"/>
    <w:rsid w:val="00811023"/>
    <w:rsid w:val="00813943"/>
    <w:rsid w:val="00814E7B"/>
    <w:rsid w:val="00816CAC"/>
    <w:rsid w:val="00817648"/>
    <w:rsid w:val="008214F4"/>
    <w:rsid w:val="00821583"/>
    <w:rsid w:val="00822760"/>
    <w:rsid w:val="0082530C"/>
    <w:rsid w:val="00826211"/>
    <w:rsid w:val="00826CBA"/>
    <w:rsid w:val="00830C82"/>
    <w:rsid w:val="008312A5"/>
    <w:rsid w:val="00832DF4"/>
    <w:rsid w:val="00834260"/>
    <w:rsid w:val="00842998"/>
    <w:rsid w:val="008440A6"/>
    <w:rsid w:val="0084603B"/>
    <w:rsid w:val="00846385"/>
    <w:rsid w:val="008467B3"/>
    <w:rsid w:val="00853696"/>
    <w:rsid w:val="008548BD"/>
    <w:rsid w:val="008551FC"/>
    <w:rsid w:val="00855C19"/>
    <w:rsid w:val="008607C2"/>
    <w:rsid w:val="00863B4B"/>
    <w:rsid w:val="00863C38"/>
    <w:rsid w:val="00863CBC"/>
    <w:rsid w:val="00865432"/>
    <w:rsid w:val="00867E16"/>
    <w:rsid w:val="00867F25"/>
    <w:rsid w:val="00870689"/>
    <w:rsid w:val="00870AA0"/>
    <w:rsid w:val="00871FB5"/>
    <w:rsid w:val="008740DD"/>
    <w:rsid w:val="00874A0C"/>
    <w:rsid w:val="00874ECB"/>
    <w:rsid w:val="00875A66"/>
    <w:rsid w:val="008778D9"/>
    <w:rsid w:val="00880157"/>
    <w:rsid w:val="008802A7"/>
    <w:rsid w:val="0088307F"/>
    <w:rsid w:val="00883AFF"/>
    <w:rsid w:val="0088462C"/>
    <w:rsid w:val="00885B45"/>
    <w:rsid w:val="00886BF5"/>
    <w:rsid w:val="00886E41"/>
    <w:rsid w:val="00886ECA"/>
    <w:rsid w:val="00890971"/>
    <w:rsid w:val="00891BFE"/>
    <w:rsid w:val="00894277"/>
    <w:rsid w:val="00895A9B"/>
    <w:rsid w:val="00895B56"/>
    <w:rsid w:val="00895F61"/>
    <w:rsid w:val="008964DE"/>
    <w:rsid w:val="008A1CED"/>
    <w:rsid w:val="008A236B"/>
    <w:rsid w:val="008A6BE1"/>
    <w:rsid w:val="008A6C2D"/>
    <w:rsid w:val="008A7A1A"/>
    <w:rsid w:val="008B1AA0"/>
    <w:rsid w:val="008B27C4"/>
    <w:rsid w:val="008B5BBC"/>
    <w:rsid w:val="008B5F18"/>
    <w:rsid w:val="008B787C"/>
    <w:rsid w:val="008C2014"/>
    <w:rsid w:val="008C2D25"/>
    <w:rsid w:val="008C2D39"/>
    <w:rsid w:val="008C5753"/>
    <w:rsid w:val="008D04A9"/>
    <w:rsid w:val="008D371A"/>
    <w:rsid w:val="008D5739"/>
    <w:rsid w:val="008D5A22"/>
    <w:rsid w:val="008D7CD5"/>
    <w:rsid w:val="008E1B40"/>
    <w:rsid w:val="008E1D8F"/>
    <w:rsid w:val="008E224C"/>
    <w:rsid w:val="008E4343"/>
    <w:rsid w:val="008E55B5"/>
    <w:rsid w:val="008F07EB"/>
    <w:rsid w:val="008F0A82"/>
    <w:rsid w:val="008F29B5"/>
    <w:rsid w:val="008F31BA"/>
    <w:rsid w:val="008F4182"/>
    <w:rsid w:val="008F5820"/>
    <w:rsid w:val="008F6175"/>
    <w:rsid w:val="008F689F"/>
    <w:rsid w:val="00902AD9"/>
    <w:rsid w:val="00903677"/>
    <w:rsid w:val="009054F4"/>
    <w:rsid w:val="009055C3"/>
    <w:rsid w:val="00907FE4"/>
    <w:rsid w:val="0091215E"/>
    <w:rsid w:val="009133B2"/>
    <w:rsid w:val="00913967"/>
    <w:rsid w:val="009216A0"/>
    <w:rsid w:val="009223B6"/>
    <w:rsid w:val="009239E8"/>
    <w:rsid w:val="00923C86"/>
    <w:rsid w:val="009255BB"/>
    <w:rsid w:val="00926FD9"/>
    <w:rsid w:val="009275DD"/>
    <w:rsid w:val="00927EFC"/>
    <w:rsid w:val="009315C8"/>
    <w:rsid w:val="00935266"/>
    <w:rsid w:val="0093636C"/>
    <w:rsid w:val="009368BF"/>
    <w:rsid w:val="009378C0"/>
    <w:rsid w:val="00937D8F"/>
    <w:rsid w:val="00942F71"/>
    <w:rsid w:val="00945865"/>
    <w:rsid w:val="00950DB0"/>
    <w:rsid w:val="00955948"/>
    <w:rsid w:val="00955CD6"/>
    <w:rsid w:val="00956F2A"/>
    <w:rsid w:val="0095727A"/>
    <w:rsid w:val="00962A35"/>
    <w:rsid w:val="00962B77"/>
    <w:rsid w:val="00963ED3"/>
    <w:rsid w:val="0097179C"/>
    <w:rsid w:val="0097182D"/>
    <w:rsid w:val="009733AA"/>
    <w:rsid w:val="00975668"/>
    <w:rsid w:val="009762BA"/>
    <w:rsid w:val="009768CC"/>
    <w:rsid w:val="00976EA7"/>
    <w:rsid w:val="00980EB7"/>
    <w:rsid w:val="0098100E"/>
    <w:rsid w:val="00984E3D"/>
    <w:rsid w:val="00990228"/>
    <w:rsid w:val="0099060D"/>
    <w:rsid w:val="00997755"/>
    <w:rsid w:val="009A0BA7"/>
    <w:rsid w:val="009A37A5"/>
    <w:rsid w:val="009A4C4F"/>
    <w:rsid w:val="009B1DD6"/>
    <w:rsid w:val="009B286C"/>
    <w:rsid w:val="009B44C0"/>
    <w:rsid w:val="009B5994"/>
    <w:rsid w:val="009B725A"/>
    <w:rsid w:val="009C384A"/>
    <w:rsid w:val="009C42DA"/>
    <w:rsid w:val="009C4C66"/>
    <w:rsid w:val="009C61A4"/>
    <w:rsid w:val="009C6ADF"/>
    <w:rsid w:val="009C6B32"/>
    <w:rsid w:val="009D17B0"/>
    <w:rsid w:val="009D19D1"/>
    <w:rsid w:val="009D4226"/>
    <w:rsid w:val="009D5450"/>
    <w:rsid w:val="009D5895"/>
    <w:rsid w:val="009E023F"/>
    <w:rsid w:val="009E26EF"/>
    <w:rsid w:val="009E491E"/>
    <w:rsid w:val="009E4AC1"/>
    <w:rsid w:val="009E4AEE"/>
    <w:rsid w:val="009F11DE"/>
    <w:rsid w:val="009F3505"/>
    <w:rsid w:val="009F5201"/>
    <w:rsid w:val="009F5354"/>
    <w:rsid w:val="009F6CD5"/>
    <w:rsid w:val="00A00643"/>
    <w:rsid w:val="00A03FC4"/>
    <w:rsid w:val="00A058D9"/>
    <w:rsid w:val="00A05EBC"/>
    <w:rsid w:val="00A062C0"/>
    <w:rsid w:val="00A0640D"/>
    <w:rsid w:val="00A064FE"/>
    <w:rsid w:val="00A07281"/>
    <w:rsid w:val="00A1087E"/>
    <w:rsid w:val="00A12FD6"/>
    <w:rsid w:val="00A13312"/>
    <w:rsid w:val="00A14AEF"/>
    <w:rsid w:val="00A1552F"/>
    <w:rsid w:val="00A15C48"/>
    <w:rsid w:val="00A16B48"/>
    <w:rsid w:val="00A20E91"/>
    <w:rsid w:val="00A24BE2"/>
    <w:rsid w:val="00A3471C"/>
    <w:rsid w:val="00A353DC"/>
    <w:rsid w:val="00A37509"/>
    <w:rsid w:val="00A37C16"/>
    <w:rsid w:val="00A41A43"/>
    <w:rsid w:val="00A425F8"/>
    <w:rsid w:val="00A4333C"/>
    <w:rsid w:val="00A43952"/>
    <w:rsid w:val="00A501BB"/>
    <w:rsid w:val="00A509F7"/>
    <w:rsid w:val="00A50C67"/>
    <w:rsid w:val="00A55713"/>
    <w:rsid w:val="00A56230"/>
    <w:rsid w:val="00A60104"/>
    <w:rsid w:val="00A601FA"/>
    <w:rsid w:val="00A60D82"/>
    <w:rsid w:val="00A65C5A"/>
    <w:rsid w:val="00A67B17"/>
    <w:rsid w:val="00A7021B"/>
    <w:rsid w:val="00A71E8A"/>
    <w:rsid w:val="00A7209D"/>
    <w:rsid w:val="00A73248"/>
    <w:rsid w:val="00A73F27"/>
    <w:rsid w:val="00A82364"/>
    <w:rsid w:val="00A82D58"/>
    <w:rsid w:val="00A83C0D"/>
    <w:rsid w:val="00A8550A"/>
    <w:rsid w:val="00A86588"/>
    <w:rsid w:val="00A86A87"/>
    <w:rsid w:val="00A8739C"/>
    <w:rsid w:val="00A9061F"/>
    <w:rsid w:val="00A90745"/>
    <w:rsid w:val="00A96D3E"/>
    <w:rsid w:val="00A972AB"/>
    <w:rsid w:val="00AA037A"/>
    <w:rsid w:val="00AA09DC"/>
    <w:rsid w:val="00AA4DA9"/>
    <w:rsid w:val="00AA5E1B"/>
    <w:rsid w:val="00AA75E8"/>
    <w:rsid w:val="00AA7D8F"/>
    <w:rsid w:val="00AB212F"/>
    <w:rsid w:val="00AB27C9"/>
    <w:rsid w:val="00AB41F9"/>
    <w:rsid w:val="00AB4B7F"/>
    <w:rsid w:val="00AB5F08"/>
    <w:rsid w:val="00AB70CB"/>
    <w:rsid w:val="00AC155A"/>
    <w:rsid w:val="00AC1770"/>
    <w:rsid w:val="00AC1CFF"/>
    <w:rsid w:val="00AC2BB0"/>
    <w:rsid w:val="00AC4604"/>
    <w:rsid w:val="00AD27CF"/>
    <w:rsid w:val="00AD576C"/>
    <w:rsid w:val="00AD6601"/>
    <w:rsid w:val="00AE1448"/>
    <w:rsid w:val="00AE3C2A"/>
    <w:rsid w:val="00AE7B17"/>
    <w:rsid w:val="00AF14BC"/>
    <w:rsid w:val="00AF2902"/>
    <w:rsid w:val="00AF2AD8"/>
    <w:rsid w:val="00AF44C2"/>
    <w:rsid w:val="00B00BCF"/>
    <w:rsid w:val="00B018F4"/>
    <w:rsid w:val="00B04507"/>
    <w:rsid w:val="00B050EF"/>
    <w:rsid w:val="00B072FA"/>
    <w:rsid w:val="00B10133"/>
    <w:rsid w:val="00B12182"/>
    <w:rsid w:val="00B13C3B"/>
    <w:rsid w:val="00B163DC"/>
    <w:rsid w:val="00B1655B"/>
    <w:rsid w:val="00B2116C"/>
    <w:rsid w:val="00B21C0E"/>
    <w:rsid w:val="00B224BC"/>
    <w:rsid w:val="00B31C26"/>
    <w:rsid w:val="00B32A45"/>
    <w:rsid w:val="00B32D3A"/>
    <w:rsid w:val="00B37BEF"/>
    <w:rsid w:val="00B40140"/>
    <w:rsid w:val="00B404B2"/>
    <w:rsid w:val="00B40ADF"/>
    <w:rsid w:val="00B41C77"/>
    <w:rsid w:val="00B452EE"/>
    <w:rsid w:val="00B53841"/>
    <w:rsid w:val="00B54AC0"/>
    <w:rsid w:val="00B54ADC"/>
    <w:rsid w:val="00B559FB"/>
    <w:rsid w:val="00B60C42"/>
    <w:rsid w:val="00B60C47"/>
    <w:rsid w:val="00B631A9"/>
    <w:rsid w:val="00B644B9"/>
    <w:rsid w:val="00B654F9"/>
    <w:rsid w:val="00B6630B"/>
    <w:rsid w:val="00B73F40"/>
    <w:rsid w:val="00B7408E"/>
    <w:rsid w:val="00B74A25"/>
    <w:rsid w:val="00B77E6B"/>
    <w:rsid w:val="00B77E6F"/>
    <w:rsid w:val="00B80163"/>
    <w:rsid w:val="00B81582"/>
    <w:rsid w:val="00B81816"/>
    <w:rsid w:val="00B83F4B"/>
    <w:rsid w:val="00B84D3C"/>
    <w:rsid w:val="00B87264"/>
    <w:rsid w:val="00B87D44"/>
    <w:rsid w:val="00B923B9"/>
    <w:rsid w:val="00B96DFC"/>
    <w:rsid w:val="00B96E7A"/>
    <w:rsid w:val="00B975CA"/>
    <w:rsid w:val="00B97DC1"/>
    <w:rsid w:val="00BA0247"/>
    <w:rsid w:val="00BA0A5E"/>
    <w:rsid w:val="00BA28AA"/>
    <w:rsid w:val="00BA3084"/>
    <w:rsid w:val="00BA4010"/>
    <w:rsid w:val="00BA798E"/>
    <w:rsid w:val="00BA7AC8"/>
    <w:rsid w:val="00BA7DDD"/>
    <w:rsid w:val="00BB46E9"/>
    <w:rsid w:val="00BB75B3"/>
    <w:rsid w:val="00BC105E"/>
    <w:rsid w:val="00BC1959"/>
    <w:rsid w:val="00BC450C"/>
    <w:rsid w:val="00BC6B30"/>
    <w:rsid w:val="00BC6C75"/>
    <w:rsid w:val="00BD09B2"/>
    <w:rsid w:val="00BD0CFA"/>
    <w:rsid w:val="00BD1182"/>
    <w:rsid w:val="00BD2DA3"/>
    <w:rsid w:val="00BD4091"/>
    <w:rsid w:val="00BD47F8"/>
    <w:rsid w:val="00BD5B84"/>
    <w:rsid w:val="00BE2ED4"/>
    <w:rsid w:val="00BE35A1"/>
    <w:rsid w:val="00BE4940"/>
    <w:rsid w:val="00BE5264"/>
    <w:rsid w:val="00BE561D"/>
    <w:rsid w:val="00BF1089"/>
    <w:rsid w:val="00BF1161"/>
    <w:rsid w:val="00BF2257"/>
    <w:rsid w:val="00BF2CD8"/>
    <w:rsid w:val="00BF47F9"/>
    <w:rsid w:val="00BF60B5"/>
    <w:rsid w:val="00BF6677"/>
    <w:rsid w:val="00C000B4"/>
    <w:rsid w:val="00C009C7"/>
    <w:rsid w:val="00C03EDD"/>
    <w:rsid w:val="00C10CCE"/>
    <w:rsid w:val="00C127F2"/>
    <w:rsid w:val="00C154C6"/>
    <w:rsid w:val="00C214FB"/>
    <w:rsid w:val="00C22D0C"/>
    <w:rsid w:val="00C23BF7"/>
    <w:rsid w:val="00C25551"/>
    <w:rsid w:val="00C2699C"/>
    <w:rsid w:val="00C26F1F"/>
    <w:rsid w:val="00C30419"/>
    <w:rsid w:val="00C30B2D"/>
    <w:rsid w:val="00C32560"/>
    <w:rsid w:val="00C33132"/>
    <w:rsid w:val="00C3382E"/>
    <w:rsid w:val="00C40565"/>
    <w:rsid w:val="00C412E1"/>
    <w:rsid w:val="00C41D09"/>
    <w:rsid w:val="00C44AA3"/>
    <w:rsid w:val="00C46127"/>
    <w:rsid w:val="00C4786E"/>
    <w:rsid w:val="00C50A21"/>
    <w:rsid w:val="00C516B6"/>
    <w:rsid w:val="00C51CBA"/>
    <w:rsid w:val="00C52D56"/>
    <w:rsid w:val="00C54D49"/>
    <w:rsid w:val="00C63324"/>
    <w:rsid w:val="00C638CA"/>
    <w:rsid w:val="00C63940"/>
    <w:rsid w:val="00C67773"/>
    <w:rsid w:val="00C7060D"/>
    <w:rsid w:val="00C7530B"/>
    <w:rsid w:val="00C7726F"/>
    <w:rsid w:val="00C81970"/>
    <w:rsid w:val="00C8270D"/>
    <w:rsid w:val="00C83FF2"/>
    <w:rsid w:val="00C84609"/>
    <w:rsid w:val="00C87498"/>
    <w:rsid w:val="00C90844"/>
    <w:rsid w:val="00C941F7"/>
    <w:rsid w:val="00C94BC2"/>
    <w:rsid w:val="00C963E9"/>
    <w:rsid w:val="00CA0084"/>
    <w:rsid w:val="00CA2B7A"/>
    <w:rsid w:val="00CA34A1"/>
    <w:rsid w:val="00CA37AB"/>
    <w:rsid w:val="00CA4ED9"/>
    <w:rsid w:val="00CA7614"/>
    <w:rsid w:val="00CB4321"/>
    <w:rsid w:val="00CB563C"/>
    <w:rsid w:val="00CB5D6F"/>
    <w:rsid w:val="00CB63EF"/>
    <w:rsid w:val="00CB72D8"/>
    <w:rsid w:val="00CB78D3"/>
    <w:rsid w:val="00CC568F"/>
    <w:rsid w:val="00CC5CC4"/>
    <w:rsid w:val="00CC6436"/>
    <w:rsid w:val="00CD2AA3"/>
    <w:rsid w:val="00CD49F1"/>
    <w:rsid w:val="00CD4D2A"/>
    <w:rsid w:val="00CD5200"/>
    <w:rsid w:val="00CD683A"/>
    <w:rsid w:val="00CD7F3E"/>
    <w:rsid w:val="00CE044A"/>
    <w:rsid w:val="00CE4944"/>
    <w:rsid w:val="00CE52F7"/>
    <w:rsid w:val="00CE6C0D"/>
    <w:rsid w:val="00CF095A"/>
    <w:rsid w:val="00CF1B15"/>
    <w:rsid w:val="00CF296E"/>
    <w:rsid w:val="00CF2AB9"/>
    <w:rsid w:val="00CF2FE5"/>
    <w:rsid w:val="00CF6327"/>
    <w:rsid w:val="00CF70D4"/>
    <w:rsid w:val="00CF735F"/>
    <w:rsid w:val="00CF7D77"/>
    <w:rsid w:val="00D0227E"/>
    <w:rsid w:val="00D03355"/>
    <w:rsid w:val="00D046EE"/>
    <w:rsid w:val="00D049F3"/>
    <w:rsid w:val="00D04BF1"/>
    <w:rsid w:val="00D07061"/>
    <w:rsid w:val="00D072F8"/>
    <w:rsid w:val="00D11368"/>
    <w:rsid w:val="00D126DB"/>
    <w:rsid w:val="00D13B3F"/>
    <w:rsid w:val="00D14A6C"/>
    <w:rsid w:val="00D16E5C"/>
    <w:rsid w:val="00D21DF2"/>
    <w:rsid w:val="00D2316A"/>
    <w:rsid w:val="00D2562D"/>
    <w:rsid w:val="00D26205"/>
    <w:rsid w:val="00D26542"/>
    <w:rsid w:val="00D266CD"/>
    <w:rsid w:val="00D27C6E"/>
    <w:rsid w:val="00D30B4C"/>
    <w:rsid w:val="00D31522"/>
    <w:rsid w:val="00D325EC"/>
    <w:rsid w:val="00D341BC"/>
    <w:rsid w:val="00D413C6"/>
    <w:rsid w:val="00D41F4F"/>
    <w:rsid w:val="00D50C1C"/>
    <w:rsid w:val="00D50D20"/>
    <w:rsid w:val="00D52532"/>
    <w:rsid w:val="00D52BB0"/>
    <w:rsid w:val="00D564EF"/>
    <w:rsid w:val="00D56D28"/>
    <w:rsid w:val="00D5762B"/>
    <w:rsid w:val="00D64717"/>
    <w:rsid w:val="00D655F2"/>
    <w:rsid w:val="00D75208"/>
    <w:rsid w:val="00D77090"/>
    <w:rsid w:val="00D804A0"/>
    <w:rsid w:val="00D868FE"/>
    <w:rsid w:val="00D87CCC"/>
    <w:rsid w:val="00D90E3B"/>
    <w:rsid w:val="00D91060"/>
    <w:rsid w:val="00D92E47"/>
    <w:rsid w:val="00D945C0"/>
    <w:rsid w:val="00D9502E"/>
    <w:rsid w:val="00D96418"/>
    <w:rsid w:val="00D9709B"/>
    <w:rsid w:val="00D97519"/>
    <w:rsid w:val="00DA0F00"/>
    <w:rsid w:val="00DA3E2A"/>
    <w:rsid w:val="00DA4580"/>
    <w:rsid w:val="00DB2880"/>
    <w:rsid w:val="00DB5B39"/>
    <w:rsid w:val="00DB5C22"/>
    <w:rsid w:val="00DB74F7"/>
    <w:rsid w:val="00DC19F2"/>
    <w:rsid w:val="00DC2909"/>
    <w:rsid w:val="00DC2A50"/>
    <w:rsid w:val="00DC64DF"/>
    <w:rsid w:val="00DD010D"/>
    <w:rsid w:val="00DD158C"/>
    <w:rsid w:val="00DD1F4A"/>
    <w:rsid w:val="00DD3AFC"/>
    <w:rsid w:val="00DD5C85"/>
    <w:rsid w:val="00DD5F9E"/>
    <w:rsid w:val="00DD62F4"/>
    <w:rsid w:val="00DE149F"/>
    <w:rsid w:val="00DE1D75"/>
    <w:rsid w:val="00DE44F3"/>
    <w:rsid w:val="00DE5B52"/>
    <w:rsid w:val="00DE5FAA"/>
    <w:rsid w:val="00DE6628"/>
    <w:rsid w:val="00DE6EA8"/>
    <w:rsid w:val="00DE7A58"/>
    <w:rsid w:val="00DF5205"/>
    <w:rsid w:val="00DF7FFC"/>
    <w:rsid w:val="00E03A15"/>
    <w:rsid w:val="00E04112"/>
    <w:rsid w:val="00E04DA8"/>
    <w:rsid w:val="00E054E9"/>
    <w:rsid w:val="00E05FD5"/>
    <w:rsid w:val="00E10036"/>
    <w:rsid w:val="00E100A1"/>
    <w:rsid w:val="00E11A0D"/>
    <w:rsid w:val="00E11E19"/>
    <w:rsid w:val="00E20BE4"/>
    <w:rsid w:val="00E23F04"/>
    <w:rsid w:val="00E24C8A"/>
    <w:rsid w:val="00E258B7"/>
    <w:rsid w:val="00E25AD6"/>
    <w:rsid w:val="00E27B37"/>
    <w:rsid w:val="00E30205"/>
    <w:rsid w:val="00E32AD0"/>
    <w:rsid w:val="00E32DAA"/>
    <w:rsid w:val="00E3362A"/>
    <w:rsid w:val="00E34B86"/>
    <w:rsid w:val="00E35CE3"/>
    <w:rsid w:val="00E40F7B"/>
    <w:rsid w:val="00E411FB"/>
    <w:rsid w:val="00E4379F"/>
    <w:rsid w:val="00E4438A"/>
    <w:rsid w:val="00E45212"/>
    <w:rsid w:val="00E45AF3"/>
    <w:rsid w:val="00E506C8"/>
    <w:rsid w:val="00E51066"/>
    <w:rsid w:val="00E51519"/>
    <w:rsid w:val="00E53864"/>
    <w:rsid w:val="00E553D0"/>
    <w:rsid w:val="00E5560C"/>
    <w:rsid w:val="00E55BEA"/>
    <w:rsid w:val="00E569D0"/>
    <w:rsid w:val="00E605B9"/>
    <w:rsid w:val="00E609CB"/>
    <w:rsid w:val="00E62928"/>
    <w:rsid w:val="00E640FE"/>
    <w:rsid w:val="00E67865"/>
    <w:rsid w:val="00E67976"/>
    <w:rsid w:val="00E71FB9"/>
    <w:rsid w:val="00E72627"/>
    <w:rsid w:val="00E73345"/>
    <w:rsid w:val="00E73C0E"/>
    <w:rsid w:val="00E765A2"/>
    <w:rsid w:val="00E81A47"/>
    <w:rsid w:val="00E86D59"/>
    <w:rsid w:val="00E8759A"/>
    <w:rsid w:val="00E93B87"/>
    <w:rsid w:val="00E940DD"/>
    <w:rsid w:val="00E95214"/>
    <w:rsid w:val="00EA000C"/>
    <w:rsid w:val="00EA11E8"/>
    <w:rsid w:val="00EA172A"/>
    <w:rsid w:val="00EA2838"/>
    <w:rsid w:val="00EA298C"/>
    <w:rsid w:val="00EA718C"/>
    <w:rsid w:val="00EA7DE8"/>
    <w:rsid w:val="00EB22D7"/>
    <w:rsid w:val="00EB3778"/>
    <w:rsid w:val="00EB3AE2"/>
    <w:rsid w:val="00EB3D09"/>
    <w:rsid w:val="00EB51E8"/>
    <w:rsid w:val="00EB597A"/>
    <w:rsid w:val="00EB59DB"/>
    <w:rsid w:val="00EB5BFE"/>
    <w:rsid w:val="00EB6082"/>
    <w:rsid w:val="00EC1C4D"/>
    <w:rsid w:val="00EC30FF"/>
    <w:rsid w:val="00EC40AC"/>
    <w:rsid w:val="00EC4E49"/>
    <w:rsid w:val="00EC558F"/>
    <w:rsid w:val="00EC63F8"/>
    <w:rsid w:val="00ED3941"/>
    <w:rsid w:val="00ED3AAE"/>
    <w:rsid w:val="00ED3E53"/>
    <w:rsid w:val="00EE0FC2"/>
    <w:rsid w:val="00EE33E0"/>
    <w:rsid w:val="00EE4434"/>
    <w:rsid w:val="00EE6448"/>
    <w:rsid w:val="00EE682E"/>
    <w:rsid w:val="00EF0DB4"/>
    <w:rsid w:val="00EF20BD"/>
    <w:rsid w:val="00EF44CC"/>
    <w:rsid w:val="00EF5377"/>
    <w:rsid w:val="00F00DB3"/>
    <w:rsid w:val="00F05C23"/>
    <w:rsid w:val="00F07FC4"/>
    <w:rsid w:val="00F108EC"/>
    <w:rsid w:val="00F11218"/>
    <w:rsid w:val="00F1271B"/>
    <w:rsid w:val="00F133B3"/>
    <w:rsid w:val="00F137C3"/>
    <w:rsid w:val="00F13994"/>
    <w:rsid w:val="00F17AA4"/>
    <w:rsid w:val="00F222CB"/>
    <w:rsid w:val="00F24CBD"/>
    <w:rsid w:val="00F255F2"/>
    <w:rsid w:val="00F3103E"/>
    <w:rsid w:val="00F33569"/>
    <w:rsid w:val="00F411A5"/>
    <w:rsid w:val="00F43C9B"/>
    <w:rsid w:val="00F459DF"/>
    <w:rsid w:val="00F45C7B"/>
    <w:rsid w:val="00F46AAC"/>
    <w:rsid w:val="00F507A8"/>
    <w:rsid w:val="00F50F16"/>
    <w:rsid w:val="00F510D0"/>
    <w:rsid w:val="00F52C5D"/>
    <w:rsid w:val="00F54B53"/>
    <w:rsid w:val="00F55BD1"/>
    <w:rsid w:val="00F63545"/>
    <w:rsid w:val="00F648CF"/>
    <w:rsid w:val="00F65650"/>
    <w:rsid w:val="00F67307"/>
    <w:rsid w:val="00F71615"/>
    <w:rsid w:val="00F73A6B"/>
    <w:rsid w:val="00F744D1"/>
    <w:rsid w:val="00F83CC0"/>
    <w:rsid w:val="00F84F3B"/>
    <w:rsid w:val="00F85966"/>
    <w:rsid w:val="00F85A0F"/>
    <w:rsid w:val="00F85CD9"/>
    <w:rsid w:val="00F86FAC"/>
    <w:rsid w:val="00F91F13"/>
    <w:rsid w:val="00FA0751"/>
    <w:rsid w:val="00FA1792"/>
    <w:rsid w:val="00FA433E"/>
    <w:rsid w:val="00FA47F1"/>
    <w:rsid w:val="00FA6B8A"/>
    <w:rsid w:val="00FB18A5"/>
    <w:rsid w:val="00FB3348"/>
    <w:rsid w:val="00FB3882"/>
    <w:rsid w:val="00FB42B6"/>
    <w:rsid w:val="00FB4809"/>
    <w:rsid w:val="00FC0E96"/>
    <w:rsid w:val="00FC28D4"/>
    <w:rsid w:val="00FC391A"/>
    <w:rsid w:val="00FC4502"/>
    <w:rsid w:val="00FC4C69"/>
    <w:rsid w:val="00FC5024"/>
    <w:rsid w:val="00FC5A83"/>
    <w:rsid w:val="00FD03C3"/>
    <w:rsid w:val="00FD324A"/>
    <w:rsid w:val="00FD4000"/>
    <w:rsid w:val="00FD6943"/>
    <w:rsid w:val="00FD7462"/>
    <w:rsid w:val="00FE1292"/>
    <w:rsid w:val="00FE1859"/>
    <w:rsid w:val="00FE2101"/>
    <w:rsid w:val="00FE2B2F"/>
    <w:rsid w:val="00FE3229"/>
    <w:rsid w:val="00FE347F"/>
    <w:rsid w:val="00FE3CE6"/>
    <w:rsid w:val="00FE54DE"/>
    <w:rsid w:val="00FE7C37"/>
    <w:rsid w:val="00FF0726"/>
    <w:rsid w:val="00FF1E7B"/>
    <w:rsid w:val="00FF3AE0"/>
    <w:rsid w:val="00FF7F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68CE026"/>
  <w15:docId w15:val="{9A236578-3915-4961-A99A-89F38BFAF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locked="1" w:uiPriority="0"/>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iPriority="0"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uiPriority="20"/>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rsid w:val="00063689"/>
    <w:pPr>
      <w:suppressAutoHyphens/>
      <w:spacing w:after="0" w:line="240" w:lineRule="auto"/>
    </w:pPr>
    <w:rPr>
      <w:sz w:val="24"/>
      <w:szCs w:val="24"/>
      <w:lang w:eastAsia="ar-SA"/>
    </w:rPr>
  </w:style>
  <w:style w:type="paragraph" w:styleId="1">
    <w:name w:val="heading 1"/>
    <w:basedOn w:val="a0"/>
    <w:next w:val="a0"/>
    <w:link w:val="10"/>
    <w:uiPriority w:val="99"/>
    <w:qFormat/>
    <w:rsid w:val="00C03EDD"/>
    <w:pPr>
      <w:keepNext/>
      <w:pageBreakBefore/>
      <w:spacing w:before="120" w:after="240"/>
      <w:outlineLvl w:val="0"/>
    </w:pPr>
    <w:rPr>
      <w:b/>
      <w:bCs/>
      <w:caps/>
      <w:szCs w:val="36"/>
    </w:rPr>
  </w:style>
  <w:style w:type="paragraph" w:styleId="2">
    <w:name w:val="heading 2"/>
    <w:basedOn w:val="a0"/>
    <w:next w:val="a0"/>
    <w:link w:val="20"/>
    <w:uiPriority w:val="99"/>
    <w:qFormat/>
    <w:rsid w:val="002E4537"/>
    <w:pPr>
      <w:keepNext/>
      <w:spacing w:before="120" w:after="120"/>
      <w:outlineLvl w:val="1"/>
    </w:pPr>
    <w:rPr>
      <w:b/>
      <w:bCs/>
      <w:sz w:val="32"/>
      <w:szCs w:val="32"/>
    </w:rPr>
  </w:style>
  <w:style w:type="paragraph" w:styleId="3">
    <w:name w:val="heading 3"/>
    <w:basedOn w:val="a0"/>
    <w:next w:val="a0"/>
    <w:link w:val="30"/>
    <w:uiPriority w:val="99"/>
    <w:qFormat/>
    <w:rsid w:val="002E4537"/>
    <w:pPr>
      <w:keepNext/>
      <w:spacing w:before="120" w:after="60"/>
      <w:outlineLvl w:val="2"/>
    </w:pPr>
    <w:rPr>
      <w:b/>
      <w:bCs/>
    </w:rPr>
  </w:style>
  <w:style w:type="paragraph" w:styleId="4">
    <w:name w:val="heading 4"/>
    <w:basedOn w:val="a0"/>
    <w:next w:val="a0"/>
    <w:link w:val="40"/>
    <w:uiPriority w:val="99"/>
    <w:qFormat/>
    <w:rsid w:val="00A509F7"/>
    <w:pPr>
      <w:keepNext/>
      <w:tabs>
        <w:tab w:val="num" w:pos="0"/>
        <w:tab w:val="left" w:pos="1080"/>
      </w:tabs>
      <w:suppressAutoHyphens w:val="0"/>
      <w:spacing w:before="240" w:after="60"/>
      <w:ind w:left="1080" w:hanging="1080"/>
      <w:outlineLvl w:val="3"/>
    </w:pPr>
    <w:rPr>
      <w:rFonts w:ascii="Calibri" w:hAnsi="Calibri" w:cs="Calibri"/>
      <w:b/>
      <w:bCs/>
      <w:sz w:val="28"/>
      <w:szCs w:val="28"/>
    </w:rPr>
  </w:style>
  <w:style w:type="paragraph" w:styleId="5">
    <w:name w:val="heading 5"/>
    <w:basedOn w:val="a0"/>
    <w:next w:val="a0"/>
    <w:link w:val="50"/>
    <w:uiPriority w:val="99"/>
    <w:qFormat/>
    <w:rsid w:val="00C127F2"/>
    <w:pPr>
      <w:spacing w:before="240" w:after="60"/>
      <w:outlineLvl w:val="4"/>
    </w:pPr>
    <w:rPr>
      <w:rFonts w:ascii="Calibri" w:hAnsi="Calibri" w:cs="Calibri"/>
      <w:b/>
      <w:bCs/>
      <w:i/>
      <w:iCs/>
      <w:sz w:val="26"/>
      <w:szCs w:val="26"/>
    </w:rPr>
  </w:style>
  <w:style w:type="paragraph" w:styleId="6">
    <w:name w:val="heading 6"/>
    <w:basedOn w:val="a0"/>
    <w:next w:val="a0"/>
    <w:link w:val="60"/>
    <w:uiPriority w:val="99"/>
    <w:qFormat/>
    <w:rsid w:val="00C127F2"/>
    <w:pPr>
      <w:spacing w:before="240" w:after="60"/>
      <w:outlineLvl w:val="5"/>
    </w:pPr>
    <w:rPr>
      <w:rFonts w:ascii="Calibri" w:hAnsi="Calibri" w:cs="Calibri"/>
      <w:b/>
      <w:bCs/>
      <w:sz w:val="22"/>
      <w:szCs w:val="22"/>
    </w:rPr>
  </w:style>
  <w:style w:type="paragraph" w:styleId="7">
    <w:name w:val="heading 7"/>
    <w:basedOn w:val="a0"/>
    <w:next w:val="a0"/>
    <w:link w:val="70"/>
    <w:uiPriority w:val="99"/>
    <w:qFormat/>
    <w:rsid w:val="00A509F7"/>
    <w:pPr>
      <w:tabs>
        <w:tab w:val="num" w:pos="0"/>
        <w:tab w:val="left" w:pos="1296"/>
      </w:tabs>
      <w:suppressAutoHyphens w:val="0"/>
      <w:spacing w:before="240" w:after="60"/>
      <w:outlineLvl w:val="6"/>
    </w:pPr>
  </w:style>
  <w:style w:type="paragraph" w:styleId="8">
    <w:name w:val="heading 8"/>
    <w:basedOn w:val="a0"/>
    <w:next w:val="a0"/>
    <w:link w:val="80"/>
    <w:uiPriority w:val="99"/>
    <w:qFormat/>
    <w:rsid w:val="00A509F7"/>
    <w:pPr>
      <w:tabs>
        <w:tab w:val="num" w:pos="0"/>
      </w:tabs>
      <w:spacing w:before="240" w:after="60"/>
      <w:outlineLvl w:val="7"/>
    </w:pPr>
    <w:rPr>
      <w:rFonts w:ascii="Calibri" w:hAnsi="Calibri" w:cs="Calibri"/>
      <w:i/>
      <w:iCs/>
    </w:rPr>
  </w:style>
  <w:style w:type="paragraph" w:styleId="9">
    <w:name w:val="heading 9"/>
    <w:basedOn w:val="a0"/>
    <w:next w:val="a0"/>
    <w:link w:val="90"/>
    <w:uiPriority w:val="99"/>
    <w:qFormat/>
    <w:rsid w:val="00A509F7"/>
    <w:pPr>
      <w:tabs>
        <w:tab w:val="num" w:pos="0"/>
        <w:tab w:val="left" w:pos="1584"/>
      </w:tabs>
      <w:suppressAutoHyphens w:val="0"/>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locked/>
    <w:rsid w:val="00C03EDD"/>
    <w:rPr>
      <w:b/>
      <w:bCs/>
      <w:caps/>
      <w:sz w:val="24"/>
      <w:szCs w:val="36"/>
      <w:lang w:eastAsia="ar-SA"/>
    </w:rPr>
  </w:style>
  <w:style w:type="character" w:customStyle="1" w:styleId="20">
    <w:name w:val="Заголовок 2 Знак"/>
    <w:basedOn w:val="a1"/>
    <w:link w:val="2"/>
    <w:uiPriority w:val="99"/>
    <w:locked/>
    <w:rsid w:val="00492D28"/>
    <w:rPr>
      <w:rFonts w:cs="Times New Roman"/>
      <w:b/>
      <w:bCs/>
      <w:sz w:val="28"/>
      <w:szCs w:val="28"/>
      <w:lang w:eastAsia="ar-SA" w:bidi="ar-SA"/>
    </w:rPr>
  </w:style>
  <w:style w:type="character" w:customStyle="1" w:styleId="30">
    <w:name w:val="Заголовок 3 Знак"/>
    <w:basedOn w:val="a1"/>
    <w:link w:val="3"/>
    <w:uiPriority w:val="99"/>
    <w:locked/>
    <w:rsid w:val="00492D28"/>
    <w:rPr>
      <w:rFonts w:cs="Times New Roman"/>
      <w:b/>
      <w:bCs/>
      <w:sz w:val="26"/>
      <w:szCs w:val="26"/>
      <w:lang w:eastAsia="ar-SA" w:bidi="ar-SA"/>
    </w:rPr>
  </w:style>
  <w:style w:type="character" w:customStyle="1" w:styleId="40">
    <w:name w:val="Заголовок 4 Знак"/>
    <w:basedOn w:val="a1"/>
    <w:link w:val="4"/>
    <w:uiPriority w:val="99"/>
    <w:locked/>
    <w:rsid w:val="00A509F7"/>
    <w:rPr>
      <w:rFonts w:ascii="Calibri" w:hAnsi="Calibri" w:cs="Calibri"/>
      <w:b/>
      <w:bCs/>
      <w:sz w:val="28"/>
      <w:szCs w:val="28"/>
      <w:lang w:eastAsia="ar-SA" w:bidi="ar-SA"/>
    </w:rPr>
  </w:style>
  <w:style w:type="character" w:customStyle="1" w:styleId="50">
    <w:name w:val="Заголовок 5 Знак"/>
    <w:basedOn w:val="a1"/>
    <w:link w:val="5"/>
    <w:uiPriority w:val="99"/>
    <w:locked/>
    <w:rsid w:val="00C127F2"/>
    <w:rPr>
      <w:rFonts w:ascii="Calibri" w:hAnsi="Calibri" w:cs="Calibri"/>
      <w:b/>
      <w:bCs/>
      <w:i/>
      <w:iCs/>
      <w:sz w:val="26"/>
      <w:szCs w:val="26"/>
      <w:lang w:eastAsia="ar-SA" w:bidi="ar-SA"/>
    </w:rPr>
  </w:style>
  <w:style w:type="character" w:customStyle="1" w:styleId="60">
    <w:name w:val="Заголовок 6 Знак"/>
    <w:basedOn w:val="a1"/>
    <w:link w:val="6"/>
    <w:uiPriority w:val="99"/>
    <w:locked/>
    <w:rsid w:val="00C127F2"/>
    <w:rPr>
      <w:rFonts w:ascii="Calibri" w:hAnsi="Calibri" w:cs="Calibri"/>
      <w:b/>
      <w:bCs/>
      <w:sz w:val="22"/>
      <w:szCs w:val="22"/>
      <w:lang w:eastAsia="ar-SA" w:bidi="ar-SA"/>
    </w:rPr>
  </w:style>
  <w:style w:type="character" w:customStyle="1" w:styleId="70">
    <w:name w:val="Заголовок 7 Знак"/>
    <w:basedOn w:val="a1"/>
    <w:link w:val="7"/>
    <w:uiPriority w:val="99"/>
    <w:locked/>
    <w:rsid w:val="00A509F7"/>
    <w:rPr>
      <w:rFonts w:cs="Times New Roman"/>
      <w:sz w:val="24"/>
      <w:szCs w:val="24"/>
      <w:lang w:eastAsia="ar-SA" w:bidi="ar-SA"/>
    </w:rPr>
  </w:style>
  <w:style w:type="character" w:customStyle="1" w:styleId="80">
    <w:name w:val="Заголовок 8 Знак"/>
    <w:basedOn w:val="a1"/>
    <w:link w:val="8"/>
    <w:uiPriority w:val="99"/>
    <w:locked/>
    <w:rsid w:val="00A509F7"/>
    <w:rPr>
      <w:rFonts w:ascii="Calibri" w:hAnsi="Calibri" w:cs="Calibri"/>
      <w:i/>
      <w:iCs/>
      <w:sz w:val="24"/>
      <w:szCs w:val="24"/>
      <w:lang w:eastAsia="ar-SA" w:bidi="ar-SA"/>
    </w:rPr>
  </w:style>
  <w:style w:type="character" w:customStyle="1" w:styleId="90">
    <w:name w:val="Заголовок 9 Знак"/>
    <w:basedOn w:val="a1"/>
    <w:link w:val="9"/>
    <w:uiPriority w:val="99"/>
    <w:locked/>
    <w:rsid w:val="00A509F7"/>
    <w:rPr>
      <w:rFonts w:ascii="Arial" w:hAnsi="Arial" w:cs="Arial"/>
      <w:sz w:val="22"/>
      <w:szCs w:val="22"/>
      <w:lang w:eastAsia="ar-SA" w:bidi="ar-SA"/>
    </w:rPr>
  </w:style>
  <w:style w:type="character" w:customStyle="1" w:styleId="WW8Num10z0">
    <w:name w:val="WW8Num10z0"/>
    <w:uiPriority w:val="99"/>
    <w:rsid w:val="00CA0084"/>
    <w:rPr>
      <w:rFonts w:ascii="StarSymbol" w:hAnsi="StarSymbol"/>
    </w:rPr>
  </w:style>
  <w:style w:type="paragraph" w:customStyle="1" w:styleId="a4">
    <w:name w:val="Штамп"/>
    <w:basedOn w:val="a0"/>
    <w:uiPriority w:val="99"/>
    <w:rsid w:val="002E4537"/>
    <w:pPr>
      <w:jc w:val="center"/>
    </w:pPr>
    <w:rPr>
      <w:noProof/>
      <w:sz w:val="18"/>
      <w:szCs w:val="18"/>
    </w:rPr>
  </w:style>
  <w:style w:type="paragraph" w:styleId="a5">
    <w:name w:val="header"/>
    <w:basedOn w:val="a0"/>
    <w:link w:val="a6"/>
    <w:rsid w:val="002E4537"/>
    <w:pPr>
      <w:tabs>
        <w:tab w:val="center" w:pos="4153"/>
        <w:tab w:val="right" w:pos="8306"/>
      </w:tabs>
    </w:pPr>
  </w:style>
  <w:style w:type="character" w:customStyle="1" w:styleId="a6">
    <w:name w:val="Верхний колонтитул Знак"/>
    <w:basedOn w:val="a1"/>
    <w:link w:val="a5"/>
    <w:locked/>
    <w:rsid w:val="00492D28"/>
    <w:rPr>
      <w:rFonts w:cs="Times New Roman"/>
      <w:sz w:val="24"/>
      <w:szCs w:val="24"/>
      <w:lang w:eastAsia="ar-SA" w:bidi="ar-SA"/>
    </w:rPr>
  </w:style>
  <w:style w:type="paragraph" w:styleId="a7">
    <w:name w:val="footer"/>
    <w:basedOn w:val="a0"/>
    <w:link w:val="11"/>
    <w:uiPriority w:val="99"/>
    <w:rsid w:val="002E4537"/>
    <w:pPr>
      <w:tabs>
        <w:tab w:val="center" w:pos="4153"/>
        <w:tab w:val="right" w:pos="8306"/>
      </w:tabs>
    </w:pPr>
  </w:style>
  <w:style w:type="character" w:customStyle="1" w:styleId="WW8Num1z3">
    <w:name w:val="WW8Num1z3"/>
    <w:uiPriority w:val="99"/>
    <w:rsid w:val="00A509F7"/>
    <w:rPr>
      <w:rFonts w:ascii="Symbol" w:hAnsi="Symbol"/>
    </w:rPr>
  </w:style>
  <w:style w:type="character" w:customStyle="1" w:styleId="WW8Num1z2">
    <w:name w:val="WW8Num1z2"/>
    <w:uiPriority w:val="99"/>
    <w:rsid w:val="00A509F7"/>
    <w:rPr>
      <w:rFonts w:ascii="Wingdings" w:hAnsi="Wingdings"/>
    </w:rPr>
  </w:style>
  <w:style w:type="character" w:customStyle="1" w:styleId="WW8Num1z1">
    <w:name w:val="WW8Num1z1"/>
    <w:uiPriority w:val="99"/>
    <w:rsid w:val="00A509F7"/>
    <w:rPr>
      <w:rFonts w:ascii="Courier New" w:hAnsi="Courier New"/>
    </w:rPr>
  </w:style>
  <w:style w:type="character" w:customStyle="1" w:styleId="WW8Num1z0">
    <w:name w:val="WW8Num1z0"/>
    <w:uiPriority w:val="99"/>
    <w:rsid w:val="00A509F7"/>
    <w:rPr>
      <w:rFonts w:ascii="Times New Roman" w:hAnsi="Times New Roman"/>
      <w:color w:val="auto"/>
    </w:rPr>
  </w:style>
  <w:style w:type="paragraph" w:styleId="a8">
    <w:name w:val="Normal (Web)"/>
    <w:basedOn w:val="a0"/>
    <w:uiPriority w:val="99"/>
    <w:rsid w:val="00CD5200"/>
    <w:pPr>
      <w:suppressAutoHyphens w:val="0"/>
    </w:pPr>
    <w:rPr>
      <w:rFonts w:ascii="Arial" w:hAnsi="Arial" w:cs="Arial"/>
      <w:color w:val="000000"/>
      <w:sz w:val="18"/>
      <w:szCs w:val="18"/>
    </w:rPr>
  </w:style>
  <w:style w:type="paragraph" w:customStyle="1" w:styleId="31">
    <w:name w:val="Основной текст 31"/>
    <w:basedOn w:val="a0"/>
    <w:uiPriority w:val="99"/>
    <w:rsid w:val="00CD5200"/>
    <w:pPr>
      <w:spacing w:after="120"/>
    </w:pPr>
    <w:rPr>
      <w:sz w:val="16"/>
      <w:szCs w:val="16"/>
    </w:rPr>
  </w:style>
  <w:style w:type="paragraph" w:customStyle="1" w:styleId="22">
    <w:name w:val="Основной текст с отступом 22"/>
    <w:basedOn w:val="a0"/>
    <w:uiPriority w:val="99"/>
    <w:rsid w:val="00CD5200"/>
    <w:pPr>
      <w:spacing w:after="120" w:line="480" w:lineRule="auto"/>
      <w:ind w:left="283"/>
    </w:pPr>
  </w:style>
  <w:style w:type="paragraph" w:customStyle="1" w:styleId="32">
    <w:name w:val="Основной текст с отступом 32"/>
    <w:basedOn w:val="a0"/>
    <w:uiPriority w:val="99"/>
    <w:rsid w:val="00CD5200"/>
    <w:pPr>
      <w:spacing w:after="120"/>
      <w:ind w:left="283"/>
    </w:pPr>
    <w:rPr>
      <w:sz w:val="16"/>
      <w:szCs w:val="16"/>
    </w:rPr>
  </w:style>
  <w:style w:type="paragraph" w:customStyle="1" w:styleId="12">
    <w:name w:val="Основной текст1"/>
    <w:basedOn w:val="a0"/>
    <w:link w:val="a9"/>
    <w:rsid w:val="00CD5200"/>
    <w:pPr>
      <w:widowControl w:val="0"/>
      <w:suppressAutoHyphens w:val="0"/>
      <w:spacing w:after="120"/>
      <w:ind w:firstLine="851"/>
      <w:jc w:val="both"/>
    </w:pPr>
    <w:rPr>
      <w:sz w:val="28"/>
      <w:szCs w:val="28"/>
    </w:rPr>
  </w:style>
  <w:style w:type="paragraph" w:customStyle="1" w:styleId="21">
    <w:name w:val="Маркированный список 21"/>
    <w:basedOn w:val="a0"/>
    <w:uiPriority w:val="99"/>
    <w:rsid w:val="00CD5200"/>
    <w:pPr>
      <w:widowControl w:val="0"/>
      <w:suppressAutoHyphens w:val="0"/>
      <w:ind w:firstLine="851"/>
    </w:pPr>
    <w:rPr>
      <w:sz w:val="28"/>
      <w:szCs w:val="28"/>
    </w:rPr>
  </w:style>
  <w:style w:type="paragraph" w:customStyle="1" w:styleId="WW-2">
    <w:name w:val="WW-Основной текст с отступом 2"/>
    <w:basedOn w:val="a0"/>
    <w:uiPriority w:val="99"/>
    <w:rsid w:val="00CD5200"/>
    <w:pPr>
      <w:widowControl w:val="0"/>
      <w:ind w:firstLine="840"/>
      <w:jc w:val="both"/>
    </w:pPr>
    <w:rPr>
      <w:sz w:val="26"/>
      <w:szCs w:val="26"/>
    </w:rPr>
  </w:style>
  <w:style w:type="paragraph" w:customStyle="1" w:styleId="FR3">
    <w:name w:val="FR3"/>
    <w:uiPriority w:val="99"/>
    <w:rsid w:val="00BF60B5"/>
    <w:pPr>
      <w:widowControl w:val="0"/>
      <w:suppressAutoHyphens/>
      <w:snapToGrid w:val="0"/>
      <w:spacing w:after="0"/>
      <w:ind w:left="2720" w:right="1800"/>
      <w:jc w:val="center"/>
    </w:pPr>
    <w:rPr>
      <w:b/>
      <w:bCs/>
      <w:sz w:val="44"/>
      <w:szCs w:val="44"/>
      <w:lang w:eastAsia="ar-SA"/>
    </w:rPr>
  </w:style>
  <w:style w:type="character" w:customStyle="1" w:styleId="WW8Num3z0">
    <w:name w:val="WW8Num3z0"/>
    <w:uiPriority w:val="99"/>
    <w:rsid w:val="00BF60B5"/>
    <w:rPr>
      <w:rFonts w:ascii="Symbol" w:hAnsi="Symbol"/>
    </w:rPr>
  </w:style>
  <w:style w:type="paragraph" w:styleId="aa">
    <w:name w:val="List Paragraph"/>
    <w:basedOn w:val="a0"/>
    <w:link w:val="ab"/>
    <w:uiPriority w:val="1"/>
    <w:qFormat/>
    <w:rsid w:val="00462A86"/>
    <w:pPr>
      <w:suppressAutoHyphens w:val="0"/>
      <w:spacing w:after="120"/>
      <w:ind w:left="720" w:hanging="7088"/>
    </w:pPr>
    <w:rPr>
      <w:rFonts w:ascii="Calibri" w:hAnsi="Calibri" w:cs="Calibri"/>
      <w:sz w:val="22"/>
      <w:szCs w:val="22"/>
      <w:lang w:eastAsia="en-US"/>
    </w:rPr>
  </w:style>
  <w:style w:type="paragraph" w:styleId="33">
    <w:name w:val="Body Text Indent 3"/>
    <w:basedOn w:val="a0"/>
    <w:link w:val="34"/>
    <w:uiPriority w:val="99"/>
    <w:rsid w:val="00EE4434"/>
    <w:pPr>
      <w:spacing w:after="120"/>
      <w:ind w:left="283"/>
    </w:pPr>
    <w:rPr>
      <w:sz w:val="16"/>
      <w:szCs w:val="16"/>
    </w:rPr>
  </w:style>
  <w:style w:type="character" w:customStyle="1" w:styleId="34">
    <w:name w:val="Основной текст с отступом 3 Знак"/>
    <w:basedOn w:val="a1"/>
    <w:link w:val="33"/>
    <w:uiPriority w:val="99"/>
    <w:locked/>
    <w:rsid w:val="00EE4434"/>
    <w:rPr>
      <w:rFonts w:cs="Times New Roman"/>
      <w:sz w:val="16"/>
      <w:szCs w:val="16"/>
      <w:lang w:eastAsia="ar-SA" w:bidi="ar-SA"/>
    </w:rPr>
  </w:style>
  <w:style w:type="paragraph" w:customStyle="1" w:styleId="310">
    <w:name w:val="Основной текст с отступом 31"/>
    <w:basedOn w:val="a0"/>
    <w:uiPriority w:val="99"/>
    <w:rsid w:val="006B12DF"/>
    <w:pPr>
      <w:spacing w:line="314" w:lineRule="auto"/>
      <w:ind w:firstLine="1134"/>
      <w:jc w:val="both"/>
    </w:pPr>
    <w:rPr>
      <w:sz w:val="28"/>
      <w:szCs w:val="28"/>
    </w:rPr>
  </w:style>
  <w:style w:type="paragraph" w:styleId="ac">
    <w:name w:val="Body Text Indent"/>
    <w:basedOn w:val="a0"/>
    <w:link w:val="ad"/>
    <w:uiPriority w:val="99"/>
    <w:rsid w:val="00C94BC2"/>
    <w:pPr>
      <w:spacing w:after="120"/>
      <w:ind w:left="283"/>
    </w:pPr>
  </w:style>
  <w:style w:type="character" w:customStyle="1" w:styleId="ad">
    <w:name w:val="Основной текст с отступом Знак"/>
    <w:basedOn w:val="a1"/>
    <w:link w:val="ac"/>
    <w:uiPriority w:val="99"/>
    <w:locked/>
    <w:rsid w:val="00C94BC2"/>
    <w:rPr>
      <w:rFonts w:cs="Times New Roman"/>
      <w:sz w:val="24"/>
      <w:szCs w:val="24"/>
      <w:lang w:eastAsia="ar-SA" w:bidi="ar-SA"/>
    </w:rPr>
  </w:style>
  <w:style w:type="paragraph" w:styleId="ae">
    <w:name w:val="Subtitle"/>
    <w:basedOn w:val="a0"/>
    <w:next w:val="a0"/>
    <w:link w:val="af"/>
    <w:uiPriority w:val="99"/>
    <w:qFormat/>
    <w:rsid w:val="00CA0084"/>
    <w:pPr>
      <w:spacing w:after="60"/>
      <w:jc w:val="center"/>
      <w:outlineLvl w:val="1"/>
    </w:pPr>
    <w:rPr>
      <w:rFonts w:ascii="Cambria" w:hAnsi="Cambria" w:cs="Cambria"/>
    </w:rPr>
  </w:style>
  <w:style w:type="character" w:customStyle="1" w:styleId="af">
    <w:name w:val="Подзаголовок Знак"/>
    <w:basedOn w:val="a1"/>
    <w:link w:val="ae"/>
    <w:uiPriority w:val="99"/>
    <w:locked/>
    <w:rsid w:val="00CA0084"/>
    <w:rPr>
      <w:rFonts w:ascii="Cambria" w:hAnsi="Cambria" w:cs="Cambria"/>
      <w:sz w:val="24"/>
      <w:szCs w:val="24"/>
      <w:lang w:eastAsia="ar-SA" w:bidi="ar-SA"/>
    </w:rPr>
  </w:style>
  <w:style w:type="paragraph" w:styleId="af0">
    <w:name w:val="Title"/>
    <w:basedOn w:val="a0"/>
    <w:next w:val="ae"/>
    <w:link w:val="af1"/>
    <w:autoRedefine/>
    <w:uiPriority w:val="99"/>
    <w:qFormat/>
    <w:rsid w:val="00907FE4"/>
    <w:pPr>
      <w:ind w:firstLine="720"/>
      <w:contextualSpacing/>
    </w:pPr>
    <w:rPr>
      <w:szCs w:val="26"/>
    </w:rPr>
  </w:style>
  <w:style w:type="character" w:customStyle="1" w:styleId="af1">
    <w:name w:val="Заголовок Знак"/>
    <w:basedOn w:val="a1"/>
    <w:link w:val="af0"/>
    <w:uiPriority w:val="99"/>
    <w:locked/>
    <w:rsid w:val="00907FE4"/>
    <w:rPr>
      <w:sz w:val="24"/>
      <w:szCs w:val="26"/>
      <w:lang w:eastAsia="ar-SA"/>
    </w:rPr>
  </w:style>
  <w:style w:type="paragraph" w:customStyle="1" w:styleId="af2">
    <w:name w:val="Таблица"/>
    <w:basedOn w:val="a0"/>
    <w:uiPriority w:val="99"/>
    <w:rsid w:val="002E4537"/>
    <w:pPr>
      <w:jc w:val="center"/>
    </w:pPr>
  </w:style>
  <w:style w:type="paragraph" w:styleId="af3">
    <w:name w:val="caption"/>
    <w:basedOn w:val="a0"/>
    <w:next w:val="a0"/>
    <w:autoRedefine/>
    <w:rsid w:val="002A696A"/>
    <w:pPr>
      <w:spacing w:before="120" w:after="120"/>
      <w:jc w:val="center"/>
    </w:pPr>
    <w:rPr>
      <w:rFonts w:ascii="Arial" w:hAnsi="Arial"/>
      <w:b/>
      <w:bCs/>
    </w:rPr>
  </w:style>
  <w:style w:type="paragraph" w:customStyle="1" w:styleId="af4">
    <w:name w:val="Формула"/>
    <w:basedOn w:val="a0"/>
    <w:next w:val="a0"/>
    <w:uiPriority w:val="99"/>
    <w:rsid w:val="002E4537"/>
    <w:pPr>
      <w:spacing w:before="60" w:after="60"/>
      <w:ind w:left="567"/>
    </w:pPr>
  </w:style>
  <w:style w:type="paragraph" w:styleId="af5">
    <w:name w:val="Body Text"/>
    <w:basedOn w:val="a0"/>
    <w:link w:val="af6"/>
    <w:uiPriority w:val="99"/>
    <w:rsid w:val="002E4537"/>
    <w:pPr>
      <w:ind w:firstLine="709"/>
    </w:pPr>
  </w:style>
  <w:style w:type="character" w:customStyle="1" w:styleId="af6">
    <w:name w:val="Основной текст Знак"/>
    <w:basedOn w:val="a1"/>
    <w:link w:val="af5"/>
    <w:uiPriority w:val="99"/>
    <w:locked/>
    <w:rsid w:val="00BD47F8"/>
    <w:rPr>
      <w:rFonts w:cs="Times New Roman"/>
      <w:sz w:val="24"/>
      <w:szCs w:val="24"/>
      <w:lang w:eastAsia="ar-SA" w:bidi="ar-SA"/>
    </w:rPr>
  </w:style>
  <w:style w:type="character" w:customStyle="1" w:styleId="11">
    <w:name w:val="Нижний колонтитул Знак1"/>
    <w:basedOn w:val="a1"/>
    <w:link w:val="a7"/>
    <w:uiPriority w:val="99"/>
    <w:semiHidden/>
    <w:locked/>
    <w:rsid w:val="0046679C"/>
    <w:rPr>
      <w:rFonts w:cs="Times New Roman"/>
      <w:sz w:val="24"/>
      <w:szCs w:val="24"/>
      <w:lang w:val="ru-RU" w:eastAsia="ar-SA" w:bidi="ar-SA"/>
    </w:rPr>
  </w:style>
  <w:style w:type="character" w:customStyle="1" w:styleId="WW8Num5z0">
    <w:name w:val="WW8Num5z0"/>
    <w:uiPriority w:val="99"/>
    <w:rsid w:val="00A509F7"/>
    <w:rPr>
      <w:rFonts w:ascii="Times New Roman" w:hAnsi="Times New Roman"/>
      <w:color w:val="auto"/>
    </w:rPr>
  </w:style>
  <w:style w:type="character" w:customStyle="1" w:styleId="WW8Num5z1">
    <w:name w:val="WW8Num5z1"/>
    <w:uiPriority w:val="99"/>
    <w:rsid w:val="00A509F7"/>
    <w:rPr>
      <w:rFonts w:ascii="Courier New" w:hAnsi="Courier New"/>
    </w:rPr>
  </w:style>
  <w:style w:type="character" w:customStyle="1" w:styleId="WW8Num5z2">
    <w:name w:val="WW8Num5z2"/>
    <w:uiPriority w:val="99"/>
    <w:rsid w:val="00A509F7"/>
    <w:rPr>
      <w:rFonts w:ascii="Wingdings" w:hAnsi="Wingdings"/>
    </w:rPr>
  </w:style>
  <w:style w:type="character" w:customStyle="1" w:styleId="WW8Num5z3">
    <w:name w:val="WW8Num5z3"/>
    <w:uiPriority w:val="99"/>
    <w:rsid w:val="00A509F7"/>
    <w:rPr>
      <w:rFonts w:ascii="Symbol" w:hAnsi="Symbol"/>
    </w:rPr>
  </w:style>
  <w:style w:type="character" w:customStyle="1" w:styleId="WW8Num7z0">
    <w:name w:val="WW8Num7z0"/>
    <w:uiPriority w:val="99"/>
    <w:rsid w:val="00A509F7"/>
    <w:rPr>
      <w:rFonts w:ascii="StarSymbol" w:hAnsi="StarSymbol"/>
    </w:rPr>
  </w:style>
  <w:style w:type="character" w:customStyle="1" w:styleId="WW8Num8z0">
    <w:name w:val="WW8Num8z0"/>
    <w:uiPriority w:val="99"/>
    <w:rsid w:val="00A509F7"/>
  </w:style>
  <w:style w:type="character" w:customStyle="1" w:styleId="WW8Num9z0">
    <w:name w:val="WW8Num9z0"/>
    <w:uiPriority w:val="99"/>
    <w:rsid w:val="00A509F7"/>
    <w:rPr>
      <w:rFonts w:ascii="Symbol" w:hAnsi="Symbol"/>
    </w:rPr>
  </w:style>
  <w:style w:type="character" w:customStyle="1" w:styleId="WW8Num9z1">
    <w:name w:val="WW8Num9z1"/>
    <w:uiPriority w:val="99"/>
    <w:rsid w:val="00A509F7"/>
    <w:rPr>
      <w:rFonts w:ascii="Courier New" w:hAnsi="Courier New"/>
    </w:rPr>
  </w:style>
  <w:style w:type="character" w:customStyle="1" w:styleId="WW8Num9z2">
    <w:name w:val="WW8Num9z2"/>
    <w:uiPriority w:val="99"/>
    <w:rsid w:val="00A509F7"/>
    <w:rPr>
      <w:rFonts w:ascii="Wingdings" w:hAnsi="Wingdings"/>
    </w:rPr>
  </w:style>
  <w:style w:type="character" w:customStyle="1" w:styleId="WW8Num10z1">
    <w:name w:val="WW8Num10z1"/>
    <w:uiPriority w:val="99"/>
    <w:rsid w:val="00A509F7"/>
    <w:rPr>
      <w:rFonts w:ascii="Courier New" w:hAnsi="Courier New"/>
    </w:rPr>
  </w:style>
  <w:style w:type="character" w:customStyle="1" w:styleId="WW8Num10z2">
    <w:name w:val="WW8Num10z2"/>
    <w:uiPriority w:val="99"/>
    <w:rsid w:val="00A509F7"/>
    <w:rPr>
      <w:rFonts w:ascii="Wingdings" w:hAnsi="Wingdings"/>
    </w:rPr>
  </w:style>
  <w:style w:type="character" w:customStyle="1" w:styleId="WW8Num11z0">
    <w:name w:val="WW8Num11z0"/>
    <w:uiPriority w:val="99"/>
    <w:rsid w:val="00A509F7"/>
    <w:rPr>
      <w:rFonts w:ascii="Symbol" w:hAnsi="Symbol"/>
    </w:rPr>
  </w:style>
  <w:style w:type="character" w:customStyle="1" w:styleId="WW8Num11z1">
    <w:name w:val="WW8Num11z1"/>
    <w:uiPriority w:val="99"/>
    <w:rsid w:val="00A509F7"/>
    <w:rPr>
      <w:rFonts w:ascii="Courier New" w:hAnsi="Courier New"/>
    </w:rPr>
  </w:style>
  <w:style w:type="character" w:customStyle="1" w:styleId="WW8Num11z2">
    <w:name w:val="WW8Num11z2"/>
    <w:uiPriority w:val="99"/>
    <w:rsid w:val="00A509F7"/>
    <w:rPr>
      <w:rFonts w:ascii="Wingdings" w:hAnsi="Wingdings"/>
    </w:rPr>
  </w:style>
  <w:style w:type="character" w:customStyle="1" w:styleId="WW8Num14z0">
    <w:name w:val="WW8Num14z0"/>
    <w:uiPriority w:val="99"/>
    <w:rsid w:val="00A509F7"/>
    <w:rPr>
      <w:rFonts w:ascii="Symbol" w:hAnsi="Symbol"/>
    </w:rPr>
  </w:style>
  <w:style w:type="character" w:customStyle="1" w:styleId="WW8Num14z1">
    <w:name w:val="WW8Num14z1"/>
    <w:uiPriority w:val="99"/>
    <w:rsid w:val="00A509F7"/>
    <w:rPr>
      <w:rFonts w:ascii="Courier New" w:hAnsi="Courier New"/>
    </w:rPr>
  </w:style>
  <w:style w:type="character" w:customStyle="1" w:styleId="WW8Num14z2">
    <w:name w:val="WW8Num14z2"/>
    <w:uiPriority w:val="99"/>
    <w:rsid w:val="00A509F7"/>
    <w:rPr>
      <w:rFonts w:ascii="Wingdings" w:hAnsi="Wingdings"/>
    </w:rPr>
  </w:style>
  <w:style w:type="character" w:customStyle="1" w:styleId="WW8Num17z0">
    <w:name w:val="WW8Num17z0"/>
    <w:uiPriority w:val="99"/>
    <w:rsid w:val="00A509F7"/>
    <w:rPr>
      <w:b/>
    </w:rPr>
  </w:style>
  <w:style w:type="character" w:customStyle="1" w:styleId="WW8Num18z0">
    <w:name w:val="WW8Num18z0"/>
    <w:uiPriority w:val="99"/>
    <w:rsid w:val="00A509F7"/>
    <w:rPr>
      <w:rFonts w:ascii="Symbol" w:hAnsi="Symbol"/>
      <w:sz w:val="16"/>
    </w:rPr>
  </w:style>
  <w:style w:type="character" w:customStyle="1" w:styleId="WW8Num19z0">
    <w:name w:val="WW8Num19z0"/>
    <w:uiPriority w:val="99"/>
    <w:rsid w:val="00A509F7"/>
    <w:rPr>
      <w:rFonts w:ascii="Symbol" w:hAnsi="Symbol"/>
    </w:rPr>
  </w:style>
  <w:style w:type="character" w:customStyle="1" w:styleId="WW8Num19z1">
    <w:name w:val="WW8Num19z1"/>
    <w:uiPriority w:val="99"/>
    <w:rsid w:val="00A509F7"/>
    <w:rPr>
      <w:rFonts w:ascii="Courier New" w:hAnsi="Courier New"/>
    </w:rPr>
  </w:style>
  <w:style w:type="character" w:customStyle="1" w:styleId="WW8Num19z2">
    <w:name w:val="WW8Num19z2"/>
    <w:uiPriority w:val="99"/>
    <w:rsid w:val="00A509F7"/>
    <w:rPr>
      <w:rFonts w:ascii="Wingdings" w:hAnsi="Wingdings"/>
    </w:rPr>
  </w:style>
  <w:style w:type="character" w:customStyle="1" w:styleId="WW8Num20z0">
    <w:name w:val="WW8Num20z0"/>
    <w:uiPriority w:val="99"/>
    <w:rsid w:val="00A509F7"/>
    <w:rPr>
      <w:rFonts w:ascii="Symbol" w:hAnsi="Symbol"/>
    </w:rPr>
  </w:style>
  <w:style w:type="character" w:customStyle="1" w:styleId="WW8Num20z1">
    <w:name w:val="WW8Num20z1"/>
    <w:uiPriority w:val="99"/>
    <w:rsid w:val="00A509F7"/>
    <w:rPr>
      <w:rFonts w:ascii="Courier New" w:hAnsi="Courier New"/>
    </w:rPr>
  </w:style>
  <w:style w:type="character" w:customStyle="1" w:styleId="WW8Num20z2">
    <w:name w:val="WW8Num20z2"/>
    <w:uiPriority w:val="99"/>
    <w:rsid w:val="00A509F7"/>
    <w:rPr>
      <w:rFonts w:ascii="Wingdings" w:hAnsi="Wingdings"/>
    </w:rPr>
  </w:style>
  <w:style w:type="character" w:customStyle="1" w:styleId="WW8Num24z0">
    <w:name w:val="WW8Num24z0"/>
    <w:uiPriority w:val="99"/>
    <w:rsid w:val="00A509F7"/>
  </w:style>
  <w:style w:type="character" w:customStyle="1" w:styleId="WW8Num26z0">
    <w:name w:val="WW8Num26z0"/>
    <w:uiPriority w:val="99"/>
    <w:rsid w:val="00A509F7"/>
    <w:rPr>
      <w:rFonts w:ascii="Symbol" w:hAnsi="Symbol"/>
      <w:lang w:val="en-US"/>
    </w:rPr>
  </w:style>
  <w:style w:type="character" w:customStyle="1" w:styleId="WW8Num26z1">
    <w:name w:val="WW8Num26z1"/>
    <w:uiPriority w:val="99"/>
    <w:rsid w:val="00A509F7"/>
    <w:rPr>
      <w:rFonts w:ascii="Arial" w:hAnsi="Arial"/>
    </w:rPr>
  </w:style>
  <w:style w:type="character" w:customStyle="1" w:styleId="WW8Num26z3">
    <w:name w:val="WW8Num26z3"/>
    <w:uiPriority w:val="99"/>
    <w:rsid w:val="00A509F7"/>
    <w:rPr>
      <w:rFonts w:ascii="Symbol" w:hAnsi="Symbol"/>
    </w:rPr>
  </w:style>
  <w:style w:type="character" w:customStyle="1" w:styleId="WW8Num26z5">
    <w:name w:val="WW8Num26z5"/>
    <w:uiPriority w:val="99"/>
    <w:rsid w:val="00A509F7"/>
    <w:rPr>
      <w:rFonts w:ascii="Wingdings" w:hAnsi="Wingdings"/>
    </w:rPr>
  </w:style>
  <w:style w:type="character" w:customStyle="1" w:styleId="WW8Num27z0">
    <w:name w:val="WW8Num27z0"/>
    <w:uiPriority w:val="99"/>
    <w:rsid w:val="00A509F7"/>
  </w:style>
  <w:style w:type="character" w:customStyle="1" w:styleId="13">
    <w:name w:val="Основной шрифт абзаца1"/>
    <w:uiPriority w:val="99"/>
    <w:rsid w:val="00A509F7"/>
  </w:style>
  <w:style w:type="character" w:customStyle="1" w:styleId="BodyTextIndent2Char">
    <w:name w:val="Body Text Indent 2 Char"/>
    <w:uiPriority w:val="99"/>
    <w:locked/>
    <w:rsid w:val="00A509F7"/>
    <w:rPr>
      <w:sz w:val="24"/>
    </w:rPr>
  </w:style>
  <w:style w:type="character" w:customStyle="1" w:styleId="af7">
    <w:name w:val="Нижний колонтитул Знак"/>
    <w:basedOn w:val="13"/>
    <w:uiPriority w:val="99"/>
    <w:rsid w:val="00A509F7"/>
    <w:rPr>
      <w:rFonts w:cs="Times New Roman"/>
      <w:sz w:val="24"/>
      <w:szCs w:val="24"/>
    </w:rPr>
  </w:style>
  <w:style w:type="character" w:customStyle="1" w:styleId="35">
    <w:name w:val="Основной текст 3 Знак"/>
    <w:basedOn w:val="13"/>
    <w:uiPriority w:val="99"/>
    <w:rsid w:val="00A509F7"/>
    <w:rPr>
      <w:rFonts w:cs="Times New Roman"/>
      <w:sz w:val="16"/>
      <w:szCs w:val="16"/>
    </w:rPr>
  </w:style>
  <w:style w:type="character" w:customStyle="1" w:styleId="23">
    <w:name w:val="Основной текст 2 Знак"/>
    <w:aliases w:val=" Знак Знак"/>
    <w:basedOn w:val="13"/>
    <w:link w:val="24"/>
    <w:rsid w:val="00A509F7"/>
    <w:rPr>
      <w:rFonts w:cs="Times New Roman"/>
      <w:sz w:val="24"/>
      <w:szCs w:val="24"/>
    </w:rPr>
  </w:style>
  <w:style w:type="character" w:styleId="af8">
    <w:name w:val="page number"/>
    <w:basedOn w:val="13"/>
    <w:uiPriority w:val="99"/>
    <w:rsid w:val="00A509F7"/>
    <w:rPr>
      <w:rFonts w:cs="Times New Roman"/>
    </w:rPr>
  </w:style>
  <w:style w:type="character" w:customStyle="1" w:styleId="af9">
    <w:name w:val="Основной текст Знак Знак Знак Знак"/>
    <w:basedOn w:val="13"/>
    <w:uiPriority w:val="99"/>
    <w:rsid w:val="00A509F7"/>
    <w:rPr>
      <w:rFonts w:ascii="Arial" w:hAnsi="Arial" w:cs="Arial"/>
      <w:lang w:val="en-GB" w:eastAsia="ar-SA" w:bidi="ar-SA"/>
    </w:rPr>
  </w:style>
  <w:style w:type="character" w:customStyle="1" w:styleId="afa">
    <w:name w:val="Текст сноски Знак"/>
    <w:basedOn w:val="13"/>
    <w:uiPriority w:val="99"/>
    <w:rsid w:val="00A509F7"/>
    <w:rPr>
      <w:rFonts w:cs="Times New Roman"/>
      <w:sz w:val="22"/>
      <w:szCs w:val="22"/>
      <w:lang w:val="en-US"/>
    </w:rPr>
  </w:style>
  <w:style w:type="character" w:styleId="afb">
    <w:name w:val="Emphasis"/>
    <w:basedOn w:val="13"/>
    <w:uiPriority w:val="20"/>
    <w:rsid w:val="00A509F7"/>
    <w:rPr>
      <w:rFonts w:cs="Times New Roman"/>
      <w:i/>
      <w:iCs/>
    </w:rPr>
  </w:style>
  <w:style w:type="character" w:customStyle="1" w:styleId="afc">
    <w:name w:val="Текст выноски Знак"/>
    <w:basedOn w:val="13"/>
    <w:uiPriority w:val="99"/>
    <w:rsid w:val="00A509F7"/>
    <w:rPr>
      <w:rFonts w:ascii="Tahoma" w:hAnsi="Tahoma" w:cs="Tahoma"/>
      <w:sz w:val="16"/>
      <w:szCs w:val="16"/>
    </w:rPr>
  </w:style>
  <w:style w:type="character" w:styleId="afd">
    <w:name w:val="Strong"/>
    <w:basedOn w:val="13"/>
    <w:uiPriority w:val="99"/>
    <w:qFormat/>
    <w:rsid w:val="00A509F7"/>
    <w:rPr>
      <w:rFonts w:cs="Times New Roman"/>
      <w:b/>
      <w:bCs/>
    </w:rPr>
  </w:style>
  <w:style w:type="character" w:customStyle="1" w:styleId="14">
    <w:name w:val="Название1"/>
    <w:basedOn w:val="13"/>
    <w:uiPriority w:val="99"/>
    <w:rsid w:val="00A509F7"/>
    <w:rPr>
      <w:rFonts w:cs="Times New Roman"/>
    </w:rPr>
  </w:style>
  <w:style w:type="character" w:customStyle="1" w:styleId="tlist1">
    <w:name w:val="tlist1"/>
    <w:basedOn w:val="13"/>
    <w:uiPriority w:val="99"/>
    <w:rsid w:val="00A509F7"/>
    <w:rPr>
      <w:rFonts w:cs="Times New Roman"/>
    </w:rPr>
  </w:style>
  <w:style w:type="character" w:customStyle="1" w:styleId="tlist2">
    <w:name w:val="tlist2"/>
    <w:basedOn w:val="13"/>
    <w:uiPriority w:val="99"/>
    <w:rsid w:val="00A509F7"/>
    <w:rPr>
      <w:rFonts w:cs="Times New Roman"/>
    </w:rPr>
  </w:style>
  <w:style w:type="character" w:customStyle="1" w:styleId="afe">
    <w:name w:val="Маркеры списка"/>
    <w:uiPriority w:val="99"/>
    <w:rsid w:val="00A509F7"/>
    <w:rPr>
      <w:rFonts w:ascii="OpenSymbol" w:hAnsi="OpenSymbol"/>
    </w:rPr>
  </w:style>
  <w:style w:type="paragraph" w:customStyle="1" w:styleId="15">
    <w:name w:val="Заголовок1"/>
    <w:basedOn w:val="a0"/>
    <w:next w:val="af5"/>
    <w:uiPriority w:val="99"/>
    <w:rsid w:val="00A509F7"/>
    <w:pPr>
      <w:keepNext/>
      <w:spacing w:before="240" w:after="120"/>
    </w:pPr>
    <w:rPr>
      <w:rFonts w:ascii="Arial" w:hAnsi="Arial" w:cs="Arial"/>
      <w:sz w:val="28"/>
      <w:szCs w:val="28"/>
    </w:rPr>
  </w:style>
  <w:style w:type="paragraph" w:styleId="aff">
    <w:name w:val="List"/>
    <w:basedOn w:val="af5"/>
    <w:uiPriority w:val="99"/>
    <w:rsid w:val="00A509F7"/>
    <w:rPr>
      <w:rFonts w:ascii="Arial" w:hAnsi="Arial" w:cs="Arial"/>
    </w:rPr>
  </w:style>
  <w:style w:type="paragraph" w:customStyle="1" w:styleId="16">
    <w:name w:val="Название1"/>
    <w:basedOn w:val="a0"/>
    <w:uiPriority w:val="99"/>
    <w:rsid w:val="00A509F7"/>
    <w:pPr>
      <w:suppressLineNumbers/>
      <w:spacing w:before="120" w:after="120"/>
    </w:pPr>
    <w:rPr>
      <w:rFonts w:ascii="Arial" w:hAnsi="Arial" w:cs="Arial"/>
      <w:i/>
      <w:iCs/>
      <w:sz w:val="20"/>
      <w:szCs w:val="20"/>
    </w:rPr>
  </w:style>
  <w:style w:type="paragraph" w:customStyle="1" w:styleId="17">
    <w:name w:val="Указатель1"/>
    <w:basedOn w:val="a0"/>
    <w:uiPriority w:val="99"/>
    <w:rsid w:val="00A509F7"/>
    <w:pPr>
      <w:suppressLineNumbers/>
    </w:pPr>
    <w:rPr>
      <w:rFonts w:ascii="Arial" w:hAnsi="Arial" w:cs="Arial"/>
    </w:rPr>
  </w:style>
  <w:style w:type="paragraph" w:customStyle="1" w:styleId="18">
    <w:name w:val="Название объекта1"/>
    <w:basedOn w:val="a0"/>
    <w:next w:val="a0"/>
    <w:uiPriority w:val="99"/>
    <w:rsid w:val="00A509F7"/>
    <w:pPr>
      <w:spacing w:before="120" w:after="120"/>
      <w:jc w:val="center"/>
    </w:pPr>
    <w:rPr>
      <w:b/>
      <w:bCs/>
    </w:rPr>
  </w:style>
  <w:style w:type="paragraph" w:customStyle="1" w:styleId="311">
    <w:name w:val="Список 31"/>
    <w:basedOn w:val="a0"/>
    <w:uiPriority w:val="99"/>
    <w:rsid w:val="00A509F7"/>
    <w:pPr>
      <w:widowControl w:val="0"/>
      <w:suppressAutoHyphens w:val="0"/>
      <w:ind w:left="849" w:hanging="283"/>
      <w:jc w:val="both"/>
    </w:pPr>
    <w:rPr>
      <w:sz w:val="28"/>
      <w:szCs w:val="28"/>
    </w:rPr>
  </w:style>
  <w:style w:type="paragraph" w:customStyle="1" w:styleId="aff0">
    <w:name w:val="Моя таб.название"/>
    <w:basedOn w:val="1"/>
    <w:uiPriority w:val="99"/>
    <w:rsid w:val="00A509F7"/>
    <w:pPr>
      <w:pageBreakBefore w:val="0"/>
      <w:suppressAutoHyphens w:val="0"/>
      <w:spacing w:after="120"/>
      <w:jc w:val="center"/>
      <w:outlineLvl w:val="9"/>
    </w:pPr>
    <w:rPr>
      <w:szCs w:val="24"/>
    </w:rPr>
  </w:style>
  <w:style w:type="paragraph" w:customStyle="1" w:styleId="aff1">
    <w:name w:val="Заголовок КД"/>
    <w:basedOn w:val="a0"/>
    <w:next w:val="a0"/>
    <w:uiPriority w:val="99"/>
    <w:rsid w:val="00A509F7"/>
    <w:pPr>
      <w:ind w:left="284" w:right="284"/>
      <w:jc w:val="center"/>
    </w:pPr>
    <w:rPr>
      <w:b/>
      <w:bCs/>
      <w:sz w:val="28"/>
      <w:szCs w:val="28"/>
    </w:rPr>
  </w:style>
  <w:style w:type="paragraph" w:customStyle="1" w:styleId="220">
    <w:name w:val="Основной текст 22"/>
    <w:basedOn w:val="a0"/>
    <w:uiPriority w:val="99"/>
    <w:rsid w:val="00A509F7"/>
    <w:pPr>
      <w:tabs>
        <w:tab w:val="left" w:pos="2985"/>
      </w:tabs>
      <w:suppressAutoHyphens w:val="0"/>
      <w:jc w:val="center"/>
    </w:pPr>
    <w:rPr>
      <w:sz w:val="26"/>
      <w:szCs w:val="26"/>
    </w:rPr>
  </w:style>
  <w:style w:type="paragraph" w:customStyle="1" w:styleId="19">
    <w:name w:val="Нумерованный список1"/>
    <w:basedOn w:val="a0"/>
    <w:uiPriority w:val="99"/>
    <w:rsid w:val="00A509F7"/>
    <w:pPr>
      <w:tabs>
        <w:tab w:val="left" w:pos="360"/>
      </w:tabs>
      <w:suppressAutoHyphens w:val="0"/>
      <w:ind w:left="360" w:hanging="360"/>
    </w:pPr>
  </w:style>
  <w:style w:type="paragraph" w:customStyle="1" w:styleId="Karazhanbas">
    <w:name w:val="Karazhanbas"/>
    <w:basedOn w:val="19"/>
    <w:uiPriority w:val="99"/>
    <w:rsid w:val="00A509F7"/>
    <w:pPr>
      <w:tabs>
        <w:tab w:val="left" w:pos="9957"/>
      </w:tabs>
      <w:ind w:left="0" w:right="371" w:firstLine="0"/>
      <w:jc w:val="center"/>
    </w:pPr>
    <w:rPr>
      <w:rFonts w:ascii="Arial Narrow" w:hAnsi="Arial Narrow" w:cs="Arial Narrow"/>
      <w:b/>
      <w:bCs/>
    </w:rPr>
  </w:style>
  <w:style w:type="paragraph" w:customStyle="1" w:styleId="WW-21">
    <w:name w:val="WW-Основной текст с отступом 21"/>
    <w:basedOn w:val="a0"/>
    <w:uiPriority w:val="99"/>
    <w:rsid w:val="00A509F7"/>
    <w:pPr>
      <w:widowControl w:val="0"/>
      <w:ind w:firstLine="840"/>
      <w:jc w:val="both"/>
    </w:pPr>
    <w:rPr>
      <w:sz w:val="26"/>
      <w:szCs w:val="26"/>
    </w:rPr>
  </w:style>
  <w:style w:type="paragraph" w:customStyle="1" w:styleId="FR4">
    <w:name w:val="FR4"/>
    <w:uiPriority w:val="99"/>
    <w:rsid w:val="00A509F7"/>
    <w:pPr>
      <w:widowControl w:val="0"/>
      <w:suppressAutoHyphens/>
      <w:spacing w:after="0" w:line="300" w:lineRule="auto"/>
      <w:jc w:val="center"/>
    </w:pPr>
    <w:rPr>
      <w:rFonts w:ascii="Arial" w:hAnsi="Arial" w:cs="Arial"/>
      <w:sz w:val="28"/>
      <w:szCs w:val="28"/>
      <w:lang w:eastAsia="ar-SA"/>
    </w:rPr>
  </w:style>
  <w:style w:type="paragraph" w:customStyle="1" w:styleId="FR5">
    <w:name w:val="FR5"/>
    <w:uiPriority w:val="99"/>
    <w:rsid w:val="00A509F7"/>
    <w:pPr>
      <w:widowControl w:val="0"/>
      <w:suppressAutoHyphens/>
      <w:spacing w:before="420" w:after="0" w:line="360" w:lineRule="auto"/>
    </w:pPr>
    <w:rPr>
      <w:rFonts w:ascii="Arial" w:hAnsi="Arial" w:cs="Arial"/>
      <w:sz w:val="24"/>
      <w:szCs w:val="24"/>
      <w:lang w:eastAsia="ar-SA"/>
    </w:rPr>
  </w:style>
  <w:style w:type="paragraph" w:customStyle="1" w:styleId="Block075">
    <w:name w:val="Block 075"/>
    <w:basedOn w:val="a0"/>
    <w:uiPriority w:val="99"/>
    <w:rsid w:val="00A509F7"/>
    <w:pPr>
      <w:suppressAutoHyphens w:val="0"/>
      <w:spacing w:before="240"/>
      <w:ind w:left="1080"/>
      <w:jc w:val="both"/>
    </w:pPr>
    <w:rPr>
      <w:sz w:val="22"/>
      <w:szCs w:val="22"/>
      <w:lang w:val="en-US"/>
    </w:rPr>
  </w:style>
  <w:style w:type="paragraph" w:styleId="aff2">
    <w:name w:val="footnote text"/>
    <w:basedOn w:val="a0"/>
    <w:link w:val="1a"/>
    <w:uiPriority w:val="99"/>
    <w:semiHidden/>
    <w:rsid w:val="00A509F7"/>
    <w:pPr>
      <w:suppressAutoHyphens w:val="0"/>
      <w:jc w:val="both"/>
    </w:pPr>
    <w:rPr>
      <w:sz w:val="22"/>
      <w:szCs w:val="22"/>
      <w:lang w:val="en-US"/>
    </w:rPr>
  </w:style>
  <w:style w:type="character" w:customStyle="1" w:styleId="1a">
    <w:name w:val="Текст сноски Знак1"/>
    <w:basedOn w:val="a1"/>
    <w:link w:val="aff2"/>
    <w:uiPriority w:val="99"/>
    <w:locked/>
    <w:rsid w:val="00A509F7"/>
    <w:rPr>
      <w:rFonts w:cs="Times New Roman"/>
      <w:sz w:val="22"/>
      <w:szCs w:val="22"/>
      <w:lang w:val="en-US" w:eastAsia="ar-SA" w:bidi="ar-SA"/>
    </w:rPr>
  </w:style>
  <w:style w:type="paragraph" w:customStyle="1" w:styleId="ABulletListLevel1">
    <w:name w:val="A Bullet List Level 1"/>
    <w:basedOn w:val="a0"/>
    <w:uiPriority w:val="99"/>
    <w:rsid w:val="00A509F7"/>
    <w:pPr>
      <w:tabs>
        <w:tab w:val="left" w:pos="1440"/>
        <w:tab w:val="num" w:pos="3060"/>
      </w:tabs>
      <w:suppressAutoHyphens w:val="0"/>
      <w:spacing w:before="120"/>
      <w:ind w:left="1440"/>
      <w:jc w:val="both"/>
    </w:pPr>
    <w:rPr>
      <w:sz w:val="22"/>
      <w:szCs w:val="22"/>
      <w:lang w:val="en-US"/>
    </w:rPr>
  </w:style>
  <w:style w:type="paragraph" w:customStyle="1" w:styleId="Block050">
    <w:name w:val="Block 050"/>
    <w:basedOn w:val="a0"/>
    <w:uiPriority w:val="99"/>
    <w:rsid w:val="00A509F7"/>
    <w:pPr>
      <w:suppressAutoHyphens w:val="0"/>
      <w:spacing w:before="240"/>
      <w:ind w:left="720"/>
      <w:jc w:val="both"/>
    </w:pPr>
    <w:rPr>
      <w:sz w:val="22"/>
      <w:szCs w:val="22"/>
      <w:lang w:val="en-US"/>
    </w:rPr>
  </w:style>
  <w:style w:type="paragraph" w:customStyle="1" w:styleId="1b">
    <w:name w:val="Обычный отступ1"/>
    <w:basedOn w:val="a0"/>
    <w:uiPriority w:val="99"/>
    <w:rsid w:val="00A509F7"/>
    <w:pPr>
      <w:tabs>
        <w:tab w:val="left" w:pos="432"/>
      </w:tabs>
      <w:suppressAutoHyphens w:val="0"/>
      <w:ind w:left="360" w:hanging="360"/>
      <w:jc w:val="both"/>
    </w:pPr>
    <w:rPr>
      <w:sz w:val="22"/>
      <w:szCs w:val="22"/>
      <w:lang w:val="en-US"/>
    </w:rPr>
  </w:style>
  <w:style w:type="paragraph" w:customStyle="1" w:styleId="Body075">
    <w:name w:val="Body 075"/>
    <w:basedOn w:val="a0"/>
    <w:uiPriority w:val="99"/>
    <w:rsid w:val="00A509F7"/>
    <w:pPr>
      <w:tabs>
        <w:tab w:val="left" w:pos="1080"/>
        <w:tab w:val="left" w:pos="4320"/>
      </w:tabs>
      <w:suppressAutoHyphens w:val="0"/>
      <w:spacing w:before="120"/>
      <w:ind w:left="1080"/>
      <w:jc w:val="both"/>
    </w:pPr>
    <w:rPr>
      <w:sz w:val="22"/>
      <w:szCs w:val="22"/>
      <w:lang w:val="en-US"/>
    </w:rPr>
  </w:style>
  <w:style w:type="paragraph" w:customStyle="1" w:styleId="Indent">
    <w:name w:val="Indent"/>
    <w:basedOn w:val="a0"/>
    <w:uiPriority w:val="99"/>
    <w:rsid w:val="00A509F7"/>
    <w:pPr>
      <w:tabs>
        <w:tab w:val="left" w:pos="720"/>
        <w:tab w:val="left" w:pos="851"/>
        <w:tab w:val="left" w:pos="1418"/>
        <w:tab w:val="left" w:pos="9299"/>
      </w:tabs>
      <w:suppressAutoHyphens w:val="0"/>
      <w:spacing w:line="312" w:lineRule="auto"/>
      <w:ind w:left="720" w:right="850"/>
    </w:pPr>
    <w:rPr>
      <w:rFonts w:ascii="Arial" w:hAnsi="Arial" w:cs="Arial"/>
      <w:sz w:val="20"/>
      <w:szCs w:val="20"/>
      <w:lang w:val="en-GB"/>
    </w:rPr>
  </w:style>
  <w:style w:type="paragraph" w:customStyle="1" w:styleId="1c">
    <w:name w:val="Обычный1"/>
    <w:uiPriority w:val="99"/>
    <w:rsid w:val="00A509F7"/>
    <w:pPr>
      <w:widowControl w:val="0"/>
      <w:suppressAutoHyphens/>
      <w:spacing w:after="0" w:line="240" w:lineRule="auto"/>
      <w:ind w:firstLine="851"/>
      <w:jc w:val="both"/>
    </w:pPr>
    <w:rPr>
      <w:sz w:val="28"/>
      <w:szCs w:val="28"/>
      <w:lang w:eastAsia="ar-SA"/>
    </w:rPr>
  </w:style>
  <w:style w:type="paragraph" w:customStyle="1" w:styleId="210">
    <w:name w:val="Список 21"/>
    <w:basedOn w:val="1c"/>
    <w:uiPriority w:val="99"/>
    <w:rsid w:val="00A509F7"/>
    <w:pPr>
      <w:ind w:left="566" w:hanging="283"/>
    </w:pPr>
  </w:style>
  <w:style w:type="paragraph" w:customStyle="1" w:styleId="211">
    <w:name w:val="Основной текст 21"/>
    <w:basedOn w:val="a0"/>
    <w:uiPriority w:val="99"/>
    <w:rsid w:val="00A509F7"/>
    <w:pPr>
      <w:suppressAutoHyphens w:val="0"/>
      <w:ind w:firstLine="720"/>
      <w:jc w:val="both"/>
    </w:pPr>
    <w:rPr>
      <w:sz w:val="28"/>
      <w:szCs w:val="28"/>
    </w:rPr>
  </w:style>
  <w:style w:type="paragraph" w:customStyle="1" w:styleId="212">
    <w:name w:val="Заголовок 2.1"/>
    <w:basedOn w:val="2"/>
    <w:uiPriority w:val="99"/>
    <w:rsid w:val="00A509F7"/>
    <w:pPr>
      <w:keepNext w:val="0"/>
      <w:suppressAutoHyphens w:val="0"/>
      <w:spacing w:before="720" w:after="60"/>
      <w:jc w:val="center"/>
    </w:pPr>
    <w:rPr>
      <w:rFonts w:ascii="Arial" w:hAnsi="Arial" w:cs="Arial"/>
      <w:sz w:val="20"/>
      <w:szCs w:val="20"/>
    </w:rPr>
  </w:style>
  <w:style w:type="paragraph" w:styleId="25">
    <w:name w:val="index 2"/>
    <w:basedOn w:val="a0"/>
    <w:next w:val="a0"/>
    <w:autoRedefine/>
    <w:uiPriority w:val="99"/>
    <w:semiHidden/>
    <w:rsid w:val="00A509F7"/>
    <w:pPr>
      <w:suppressAutoHyphens w:val="0"/>
      <w:ind w:left="480" w:hanging="240"/>
    </w:pPr>
  </w:style>
  <w:style w:type="paragraph" w:customStyle="1" w:styleId="Bullet">
    <w:name w:val="Bullet"/>
    <w:basedOn w:val="af5"/>
    <w:uiPriority w:val="99"/>
    <w:rsid w:val="00A509F7"/>
    <w:pPr>
      <w:suppressAutoHyphens w:val="0"/>
      <w:spacing w:before="120"/>
      <w:ind w:left="1620" w:hanging="360"/>
    </w:pPr>
    <w:rPr>
      <w:rFonts w:ascii="Arial" w:hAnsi="Arial" w:cs="Arial"/>
      <w:sz w:val="20"/>
      <w:szCs w:val="20"/>
      <w:lang w:val="en-US"/>
    </w:rPr>
  </w:style>
  <w:style w:type="paragraph" w:styleId="aff3">
    <w:name w:val="Balloon Text"/>
    <w:basedOn w:val="a0"/>
    <w:link w:val="1d"/>
    <w:uiPriority w:val="99"/>
    <w:semiHidden/>
    <w:rsid w:val="00A509F7"/>
    <w:pPr>
      <w:suppressAutoHyphens w:val="0"/>
    </w:pPr>
    <w:rPr>
      <w:rFonts w:ascii="Tahoma" w:hAnsi="Tahoma" w:cs="Tahoma"/>
      <w:sz w:val="16"/>
      <w:szCs w:val="16"/>
    </w:rPr>
  </w:style>
  <w:style w:type="character" w:customStyle="1" w:styleId="1d">
    <w:name w:val="Текст выноски Знак1"/>
    <w:basedOn w:val="a1"/>
    <w:link w:val="aff3"/>
    <w:uiPriority w:val="99"/>
    <w:locked/>
    <w:rsid w:val="00A509F7"/>
    <w:rPr>
      <w:rFonts w:ascii="Tahoma" w:hAnsi="Tahoma" w:cs="Tahoma"/>
      <w:sz w:val="16"/>
      <w:szCs w:val="16"/>
      <w:lang w:eastAsia="ar-SA" w:bidi="ar-SA"/>
    </w:rPr>
  </w:style>
  <w:style w:type="paragraph" w:customStyle="1" w:styleId="36">
    <w:name w:val="заголовок 3"/>
    <w:basedOn w:val="a0"/>
    <w:next w:val="a0"/>
    <w:uiPriority w:val="99"/>
    <w:rsid w:val="00A509F7"/>
    <w:pPr>
      <w:keepNext/>
      <w:suppressAutoHyphens w:val="0"/>
      <w:spacing w:before="120" w:line="360" w:lineRule="auto"/>
      <w:ind w:firstLine="720"/>
      <w:jc w:val="both"/>
    </w:pPr>
    <w:rPr>
      <w:lang w:val="en-US"/>
    </w:rPr>
  </w:style>
  <w:style w:type="paragraph" w:customStyle="1" w:styleId="221">
    <w:name w:val="Маркированный список 22"/>
    <w:basedOn w:val="a0"/>
    <w:uiPriority w:val="99"/>
    <w:rsid w:val="00A509F7"/>
    <w:pPr>
      <w:suppressAutoHyphens w:val="0"/>
      <w:spacing w:before="120" w:line="360" w:lineRule="auto"/>
      <w:ind w:firstLine="357"/>
      <w:jc w:val="both"/>
    </w:pPr>
  </w:style>
  <w:style w:type="paragraph" w:customStyle="1" w:styleId="Normal2">
    <w:name w:val="Normal2"/>
    <w:uiPriority w:val="99"/>
    <w:rsid w:val="00A509F7"/>
    <w:pPr>
      <w:suppressAutoHyphens/>
      <w:spacing w:before="120" w:after="0" w:line="240" w:lineRule="auto"/>
      <w:ind w:firstLine="680"/>
      <w:jc w:val="both"/>
    </w:pPr>
    <w:rPr>
      <w:sz w:val="24"/>
      <w:szCs w:val="24"/>
      <w:lang w:eastAsia="ar-SA"/>
    </w:rPr>
  </w:style>
  <w:style w:type="paragraph" w:customStyle="1" w:styleId="213">
    <w:name w:val="Основной текст с отступом 21"/>
    <w:basedOn w:val="a0"/>
    <w:uiPriority w:val="99"/>
    <w:rsid w:val="00A509F7"/>
    <w:pPr>
      <w:suppressAutoHyphens w:val="0"/>
      <w:ind w:left="1134" w:hanging="425"/>
      <w:jc w:val="both"/>
    </w:pPr>
    <w:rPr>
      <w:rFonts w:ascii="Times New Roman CYR" w:hAnsi="Times New Roman CYR" w:cs="Times New Roman CYR"/>
    </w:rPr>
  </w:style>
  <w:style w:type="paragraph" w:customStyle="1" w:styleId="26">
    <w:name w:val="Обычный2"/>
    <w:uiPriority w:val="99"/>
    <w:rsid w:val="00A509F7"/>
    <w:pPr>
      <w:suppressAutoHyphens/>
      <w:autoSpaceDE w:val="0"/>
      <w:spacing w:after="0" w:line="240" w:lineRule="auto"/>
    </w:pPr>
    <w:rPr>
      <w:color w:val="000000"/>
      <w:sz w:val="24"/>
      <w:szCs w:val="24"/>
      <w:lang w:eastAsia="ar-SA"/>
    </w:rPr>
  </w:style>
  <w:style w:type="paragraph" w:customStyle="1" w:styleId="aff4">
    <w:name w:val="Содержимое таблицы"/>
    <w:basedOn w:val="a0"/>
    <w:uiPriority w:val="99"/>
    <w:rsid w:val="00A509F7"/>
    <w:pPr>
      <w:suppressLineNumbers/>
    </w:pPr>
  </w:style>
  <w:style w:type="paragraph" w:customStyle="1" w:styleId="aff5">
    <w:name w:val="Заголовок таблицы"/>
    <w:basedOn w:val="aff4"/>
    <w:uiPriority w:val="99"/>
    <w:rsid w:val="00A509F7"/>
    <w:pPr>
      <w:jc w:val="center"/>
    </w:pPr>
    <w:rPr>
      <w:b/>
      <w:bCs/>
    </w:rPr>
  </w:style>
  <w:style w:type="character" w:customStyle="1" w:styleId="Arial75pt">
    <w:name w:val="Колонтитул + Arial.7.5 pt"/>
    <w:basedOn w:val="a1"/>
    <w:uiPriority w:val="99"/>
    <w:rsid w:val="00492D28"/>
    <w:rPr>
      <w:rFonts w:ascii="Arial" w:hAnsi="Arial" w:cs="Arial"/>
      <w:spacing w:val="3"/>
      <w:sz w:val="14"/>
      <w:szCs w:val="14"/>
      <w:shd w:val="clear" w:color="auto" w:fill="FFFFFF"/>
    </w:rPr>
  </w:style>
  <w:style w:type="table" w:styleId="aff6">
    <w:name w:val="Table Grid"/>
    <w:basedOn w:val="a2"/>
    <w:rsid w:val="00492D28"/>
    <w:pPr>
      <w:spacing w:after="0" w:line="240" w:lineRule="auto"/>
    </w:pPr>
    <w:rPr>
      <w:rFonts w:ascii="Calibri" w:hAnsi="Calibri" w:cs="Calibri"/>
      <w:sz w:val="20"/>
      <w:szCs w:val="20"/>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7">
    <w:name w:val="Body Text Indent 2"/>
    <w:basedOn w:val="a0"/>
    <w:link w:val="28"/>
    <w:uiPriority w:val="99"/>
    <w:semiHidden/>
    <w:rsid w:val="00492D28"/>
    <w:pPr>
      <w:suppressAutoHyphens w:val="0"/>
      <w:spacing w:after="120" w:line="480" w:lineRule="auto"/>
      <w:ind w:left="283"/>
    </w:pPr>
  </w:style>
  <w:style w:type="character" w:customStyle="1" w:styleId="28">
    <w:name w:val="Основной текст с отступом 2 Знак"/>
    <w:basedOn w:val="a1"/>
    <w:link w:val="27"/>
    <w:uiPriority w:val="99"/>
    <w:semiHidden/>
    <w:locked/>
    <w:rsid w:val="00492D28"/>
    <w:rPr>
      <w:rFonts w:cs="Times New Roman"/>
      <w:sz w:val="24"/>
      <w:szCs w:val="24"/>
      <w:lang w:eastAsia="ar-SA" w:bidi="ar-SA"/>
    </w:rPr>
  </w:style>
  <w:style w:type="character" w:customStyle="1" w:styleId="a9">
    <w:name w:val="Основной текст_"/>
    <w:basedOn w:val="a1"/>
    <w:link w:val="12"/>
    <w:locked/>
    <w:rsid w:val="00492D28"/>
    <w:rPr>
      <w:rFonts w:cs="Times New Roman"/>
      <w:sz w:val="28"/>
      <w:szCs w:val="28"/>
      <w:lang w:eastAsia="ar-SA" w:bidi="ar-SA"/>
    </w:rPr>
  </w:style>
  <w:style w:type="character" w:customStyle="1" w:styleId="85pt">
    <w:name w:val="Основной текст + 8.5 pt"/>
    <w:basedOn w:val="a9"/>
    <w:uiPriority w:val="99"/>
    <w:rsid w:val="00492D28"/>
    <w:rPr>
      <w:rFonts w:cs="Times New Roman"/>
      <w:spacing w:val="5"/>
      <w:sz w:val="16"/>
      <w:szCs w:val="16"/>
      <w:lang w:eastAsia="ar-SA" w:bidi="ar-SA"/>
    </w:rPr>
  </w:style>
  <w:style w:type="character" w:customStyle="1" w:styleId="aff7">
    <w:name w:val="Колонтитул_"/>
    <w:basedOn w:val="a1"/>
    <w:link w:val="aff8"/>
    <w:uiPriority w:val="99"/>
    <w:locked/>
    <w:rsid w:val="00492D28"/>
    <w:rPr>
      <w:rFonts w:cs="Times New Roman"/>
      <w:shd w:val="clear" w:color="auto" w:fill="FFFFFF"/>
    </w:rPr>
  </w:style>
  <w:style w:type="paragraph" w:customStyle="1" w:styleId="aff8">
    <w:name w:val="Колонтитул"/>
    <w:basedOn w:val="a0"/>
    <w:link w:val="aff7"/>
    <w:uiPriority w:val="99"/>
    <w:rsid w:val="00492D28"/>
    <w:pPr>
      <w:shd w:val="clear" w:color="auto" w:fill="FFFFFF"/>
      <w:suppressAutoHyphens w:val="0"/>
    </w:pPr>
    <w:rPr>
      <w:sz w:val="20"/>
      <w:szCs w:val="20"/>
      <w:lang w:eastAsia="ru-RU"/>
    </w:rPr>
  </w:style>
  <w:style w:type="character" w:customStyle="1" w:styleId="51">
    <w:name w:val="Основной текст (5)_"/>
    <w:basedOn w:val="a1"/>
    <w:link w:val="52"/>
    <w:uiPriority w:val="99"/>
    <w:locked/>
    <w:rsid w:val="00492D28"/>
    <w:rPr>
      <w:rFonts w:ascii="Arial" w:hAnsi="Arial" w:cs="Arial"/>
      <w:spacing w:val="5"/>
      <w:sz w:val="16"/>
      <w:szCs w:val="16"/>
      <w:shd w:val="clear" w:color="auto" w:fill="FFFFFF"/>
    </w:rPr>
  </w:style>
  <w:style w:type="character" w:customStyle="1" w:styleId="61">
    <w:name w:val="Основной текст (6)_"/>
    <w:basedOn w:val="a1"/>
    <w:link w:val="62"/>
    <w:uiPriority w:val="99"/>
    <w:locked/>
    <w:rsid w:val="00492D28"/>
    <w:rPr>
      <w:rFonts w:ascii="Arial" w:hAnsi="Arial" w:cs="Arial"/>
      <w:spacing w:val="2"/>
      <w:sz w:val="18"/>
      <w:szCs w:val="18"/>
      <w:shd w:val="clear" w:color="auto" w:fill="FFFFFF"/>
    </w:rPr>
  </w:style>
  <w:style w:type="character" w:customStyle="1" w:styleId="595pt">
    <w:name w:val="Основной текст (5) + 9.5 pt"/>
    <w:basedOn w:val="51"/>
    <w:uiPriority w:val="99"/>
    <w:rsid w:val="00492D28"/>
    <w:rPr>
      <w:rFonts w:ascii="Arial" w:hAnsi="Arial" w:cs="Arial"/>
      <w:spacing w:val="3"/>
      <w:sz w:val="18"/>
      <w:szCs w:val="18"/>
      <w:shd w:val="clear" w:color="auto" w:fill="FFFFFF"/>
    </w:rPr>
  </w:style>
  <w:style w:type="paragraph" w:customStyle="1" w:styleId="52">
    <w:name w:val="Основной текст (5)"/>
    <w:basedOn w:val="a0"/>
    <w:link w:val="51"/>
    <w:uiPriority w:val="99"/>
    <w:rsid w:val="00492D28"/>
    <w:pPr>
      <w:shd w:val="clear" w:color="auto" w:fill="FFFFFF"/>
      <w:suppressAutoHyphens w:val="0"/>
      <w:spacing w:line="240" w:lineRule="atLeast"/>
    </w:pPr>
    <w:rPr>
      <w:rFonts w:ascii="Arial" w:hAnsi="Arial" w:cs="Arial"/>
      <w:spacing w:val="5"/>
      <w:sz w:val="16"/>
      <w:szCs w:val="16"/>
      <w:lang w:eastAsia="ru-RU"/>
    </w:rPr>
  </w:style>
  <w:style w:type="paragraph" w:customStyle="1" w:styleId="62">
    <w:name w:val="Основной текст (6)"/>
    <w:basedOn w:val="a0"/>
    <w:link w:val="61"/>
    <w:uiPriority w:val="99"/>
    <w:rsid w:val="00492D28"/>
    <w:pPr>
      <w:shd w:val="clear" w:color="auto" w:fill="FFFFFF"/>
      <w:suppressAutoHyphens w:val="0"/>
      <w:spacing w:line="240" w:lineRule="atLeast"/>
      <w:ind w:hanging="380"/>
    </w:pPr>
    <w:rPr>
      <w:rFonts w:ascii="Arial" w:hAnsi="Arial" w:cs="Arial"/>
      <w:spacing w:val="2"/>
      <w:sz w:val="18"/>
      <w:szCs w:val="18"/>
      <w:lang w:eastAsia="ru-RU"/>
    </w:rPr>
  </w:style>
  <w:style w:type="character" w:customStyle="1" w:styleId="900">
    <w:name w:val="Основной текст (90)_"/>
    <w:basedOn w:val="a1"/>
    <w:link w:val="901"/>
    <w:uiPriority w:val="99"/>
    <w:locked/>
    <w:rsid w:val="00076AEF"/>
    <w:rPr>
      <w:rFonts w:cs="Times New Roman"/>
      <w:spacing w:val="1"/>
      <w:sz w:val="22"/>
      <w:szCs w:val="22"/>
      <w:shd w:val="clear" w:color="auto" w:fill="FFFFFF"/>
    </w:rPr>
  </w:style>
  <w:style w:type="character" w:customStyle="1" w:styleId="72">
    <w:name w:val="Заголовок №7 (2)_"/>
    <w:basedOn w:val="a1"/>
    <w:link w:val="720"/>
    <w:uiPriority w:val="99"/>
    <w:locked/>
    <w:rsid w:val="00076AEF"/>
    <w:rPr>
      <w:rFonts w:cs="Times New Roman"/>
      <w:b/>
      <w:bCs/>
      <w:spacing w:val="2"/>
      <w:sz w:val="22"/>
      <w:szCs w:val="22"/>
      <w:shd w:val="clear" w:color="auto" w:fill="FFFFFF"/>
    </w:rPr>
  </w:style>
  <w:style w:type="paragraph" w:customStyle="1" w:styleId="901">
    <w:name w:val="Основной текст (90)1"/>
    <w:basedOn w:val="a0"/>
    <w:link w:val="900"/>
    <w:uiPriority w:val="99"/>
    <w:rsid w:val="00076AEF"/>
    <w:pPr>
      <w:shd w:val="clear" w:color="auto" w:fill="FFFFFF"/>
      <w:suppressAutoHyphens w:val="0"/>
      <w:spacing w:before="600" w:after="2100" w:line="240" w:lineRule="atLeast"/>
      <w:ind w:hanging="840"/>
    </w:pPr>
    <w:rPr>
      <w:spacing w:val="1"/>
      <w:sz w:val="22"/>
      <w:szCs w:val="22"/>
      <w:lang w:eastAsia="ru-RU"/>
    </w:rPr>
  </w:style>
  <w:style w:type="paragraph" w:customStyle="1" w:styleId="720">
    <w:name w:val="Заголовок №7 (2)"/>
    <w:basedOn w:val="a0"/>
    <w:link w:val="72"/>
    <w:uiPriority w:val="99"/>
    <w:rsid w:val="00076AEF"/>
    <w:pPr>
      <w:shd w:val="clear" w:color="auto" w:fill="FFFFFF"/>
      <w:suppressAutoHyphens w:val="0"/>
      <w:spacing w:after="240" w:line="240" w:lineRule="atLeast"/>
      <w:ind w:hanging="840"/>
      <w:jc w:val="both"/>
      <w:outlineLvl w:val="6"/>
    </w:pPr>
    <w:rPr>
      <w:b/>
      <w:bCs/>
      <w:spacing w:val="2"/>
      <w:sz w:val="22"/>
      <w:szCs w:val="22"/>
      <w:lang w:eastAsia="ru-RU"/>
    </w:rPr>
  </w:style>
  <w:style w:type="character" w:customStyle="1" w:styleId="67">
    <w:name w:val="Основной текст (67)_"/>
    <w:basedOn w:val="a1"/>
    <w:link w:val="670"/>
    <w:uiPriority w:val="99"/>
    <w:locked/>
    <w:rsid w:val="004B6604"/>
    <w:rPr>
      <w:rFonts w:cs="Times New Roman"/>
      <w:b/>
      <w:bCs/>
      <w:spacing w:val="-8"/>
      <w:w w:val="75"/>
      <w:sz w:val="22"/>
      <w:szCs w:val="22"/>
      <w:shd w:val="clear" w:color="auto" w:fill="FFFFFF"/>
    </w:rPr>
  </w:style>
  <w:style w:type="character" w:customStyle="1" w:styleId="83">
    <w:name w:val="Основной текст (83)_"/>
    <w:basedOn w:val="a1"/>
    <w:link w:val="830"/>
    <w:uiPriority w:val="99"/>
    <w:locked/>
    <w:rsid w:val="004B6604"/>
    <w:rPr>
      <w:rFonts w:cs="Times New Roman"/>
      <w:b/>
      <w:bCs/>
      <w:spacing w:val="-11"/>
      <w:sz w:val="18"/>
      <w:szCs w:val="18"/>
      <w:shd w:val="clear" w:color="auto" w:fill="FFFFFF"/>
    </w:rPr>
  </w:style>
  <w:style w:type="character" w:customStyle="1" w:styleId="830pt1">
    <w:name w:val="Основной текст (83) + Интервал 0 pt1"/>
    <w:basedOn w:val="83"/>
    <w:uiPriority w:val="99"/>
    <w:rsid w:val="004B6604"/>
    <w:rPr>
      <w:rFonts w:cs="Times New Roman"/>
      <w:b/>
      <w:bCs/>
      <w:spacing w:val="-11"/>
      <w:sz w:val="18"/>
      <w:szCs w:val="18"/>
      <w:shd w:val="clear" w:color="auto" w:fill="FFFFFF"/>
    </w:rPr>
  </w:style>
  <w:style w:type="character" w:customStyle="1" w:styleId="670pt2">
    <w:name w:val="Основной текст (67) + Интервал 0 pt2"/>
    <w:aliases w:val="Масштаб 100%2"/>
    <w:basedOn w:val="67"/>
    <w:uiPriority w:val="99"/>
    <w:rsid w:val="004B6604"/>
    <w:rPr>
      <w:rFonts w:cs="Times New Roman"/>
      <w:b/>
      <w:bCs/>
      <w:spacing w:val="2"/>
      <w:w w:val="100"/>
      <w:sz w:val="22"/>
      <w:szCs w:val="22"/>
      <w:shd w:val="clear" w:color="auto" w:fill="FFFFFF"/>
    </w:rPr>
  </w:style>
  <w:style w:type="character" w:customStyle="1" w:styleId="63">
    <w:name w:val="Основной текст (6)3"/>
    <w:basedOn w:val="61"/>
    <w:uiPriority w:val="99"/>
    <w:rsid w:val="004B6604"/>
    <w:rPr>
      <w:rFonts w:ascii="Times New Roman" w:hAnsi="Times New Roman" w:cs="Times New Roman"/>
      <w:spacing w:val="1"/>
      <w:sz w:val="21"/>
      <w:szCs w:val="21"/>
      <w:shd w:val="clear" w:color="auto" w:fill="FFFFFF"/>
    </w:rPr>
  </w:style>
  <w:style w:type="paragraph" w:customStyle="1" w:styleId="670">
    <w:name w:val="Основной текст (67)"/>
    <w:basedOn w:val="a0"/>
    <w:link w:val="67"/>
    <w:uiPriority w:val="99"/>
    <w:rsid w:val="004B6604"/>
    <w:pPr>
      <w:shd w:val="clear" w:color="auto" w:fill="FFFFFF"/>
      <w:suppressAutoHyphens w:val="0"/>
      <w:spacing w:before="60" w:line="370" w:lineRule="exact"/>
      <w:jc w:val="both"/>
    </w:pPr>
    <w:rPr>
      <w:b/>
      <w:bCs/>
      <w:spacing w:val="-8"/>
      <w:w w:val="75"/>
      <w:sz w:val="22"/>
      <w:szCs w:val="22"/>
      <w:lang w:eastAsia="ru-RU"/>
    </w:rPr>
  </w:style>
  <w:style w:type="paragraph" w:customStyle="1" w:styleId="610">
    <w:name w:val="Основной текст (6)1"/>
    <w:basedOn w:val="a0"/>
    <w:uiPriority w:val="99"/>
    <w:rsid w:val="004B6604"/>
    <w:pPr>
      <w:shd w:val="clear" w:color="auto" w:fill="FFFFFF"/>
      <w:suppressAutoHyphens w:val="0"/>
      <w:spacing w:line="240" w:lineRule="atLeast"/>
      <w:ind w:hanging="1600"/>
    </w:pPr>
    <w:rPr>
      <w:rFonts w:eastAsia="Arial Unicode MS"/>
      <w:spacing w:val="2"/>
      <w:sz w:val="21"/>
      <w:szCs w:val="21"/>
      <w:lang w:eastAsia="ru-RU"/>
    </w:rPr>
  </w:style>
  <w:style w:type="paragraph" w:customStyle="1" w:styleId="830">
    <w:name w:val="Основной текст (83)"/>
    <w:basedOn w:val="a0"/>
    <w:link w:val="83"/>
    <w:uiPriority w:val="99"/>
    <w:rsid w:val="004B6604"/>
    <w:pPr>
      <w:shd w:val="clear" w:color="auto" w:fill="FFFFFF"/>
      <w:suppressAutoHyphens w:val="0"/>
      <w:spacing w:after="600" w:line="240" w:lineRule="atLeast"/>
    </w:pPr>
    <w:rPr>
      <w:b/>
      <w:bCs/>
      <w:spacing w:val="-11"/>
      <w:sz w:val="18"/>
      <w:szCs w:val="18"/>
      <w:lang w:eastAsia="ru-RU"/>
    </w:rPr>
  </w:style>
  <w:style w:type="character" w:customStyle="1" w:styleId="92">
    <w:name w:val="Основной текст (92)_"/>
    <w:basedOn w:val="a1"/>
    <w:link w:val="921"/>
    <w:uiPriority w:val="99"/>
    <w:locked/>
    <w:rsid w:val="004B6604"/>
    <w:rPr>
      <w:rFonts w:cs="Times New Roman"/>
      <w:i/>
      <w:iCs/>
      <w:sz w:val="22"/>
      <w:szCs w:val="22"/>
      <w:shd w:val="clear" w:color="auto" w:fill="FFFFFF"/>
    </w:rPr>
  </w:style>
  <w:style w:type="character" w:customStyle="1" w:styleId="920">
    <w:name w:val="Основной текст (92) + Полужирный"/>
    <w:aliases w:val="Не курсив1"/>
    <w:basedOn w:val="92"/>
    <w:uiPriority w:val="99"/>
    <w:rsid w:val="004B6604"/>
    <w:rPr>
      <w:rFonts w:cs="Times New Roman"/>
      <w:b/>
      <w:bCs/>
      <w:i/>
      <w:iCs/>
      <w:spacing w:val="2"/>
      <w:sz w:val="22"/>
      <w:szCs w:val="22"/>
      <w:shd w:val="clear" w:color="auto" w:fill="FFFFFF"/>
    </w:rPr>
  </w:style>
  <w:style w:type="paragraph" w:customStyle="1" w:styleId="921">
    <w:name w:val="Основной текст (92)1"/>
    <w:basedOn w:val="a0"/>
    <w:link w:val="92"/>
    <w:uiPriority w:val="99"/>
    <w:rsid w:val="004B6604"/>
    <w:pPr>
      <w:shd w:val="clear" w:color="auto" w:fill="FFFFFF"/>
      <w:suppressAutoHyphens w:val="0"/>
      <w:spacing w:before="420" w:line="240" w:lineRule="atLeast"/>
      <w:jc w:val="both"/>
    </w:pPr>
    <w:rPr>
      <w:i/>
      <w:iCs/>
      <w:sz w:val="22"/>
      <w:szCs w:val="22"/>
      <w:lang w:eastAsia="ru-RU"/>
    </w:rPr>
  </w:style>
  <w:style w:type="character" w:customStyle="1" w:styleId="670pt27">
    <w:name w:val="Основной текст (67) + Интервал 0 pt27"/>
    <w:aliases w:val="Масштаб 100%29"/>
    <w:basedOn w:val="67"/>
    <w:uiPriority w:val="99"/>
    <w:rsid w:val="004B6604"/>
    <w:rPr>
      <w:rFonts w:ascii="Times New Roman" w:hAnsi="Times New Roman" w:cs="Times New Roman"/>
      <w:b/>
      <w:bCs/>
      <w:spacing w:val="2"/>
      <w:w w:val="100"/>
      <w:sz w:val="22"/>
      <w:szCs w:val="22"/>
      <w:shd w:val="clear" w:color="auto" w:fill="FFFFFF"/>
    </w:rPr>
  </w:style>
  <w:style w:type="character" w:customStyle="1" w:styleId="620">
    <w:name w:val="Заголовок №6 (2)_"/>
    <w:basedOn w:val="a1"/>
    <w:link w:val="621"/>
    <w:uiPriority w:val="99"/>
    <w:locked/>
    <w:rsid w:val="004B6604"/>
    <w:rPr>
      <w:rFonts w:cs="Times New Roman"/>
      <w:b/>
      <w:bCs/>
      <w:spacing w:val="2"/>
      <w:sz w:val="22"/>
      <w:szCs w:val="22"/>
      <w:shd w:val="clear" w:color="auto" w:fill="FFFFFF"/>
    </w:rPr>
  </w:style>
  <w:style w:type="paragraph" w:customStyle="1" w:styleId="621">
    <w:name w:val="Заголовок №6 (2)"/>
    <w:basedOn w:val="a0"/>
    <w:link w:val="620"/>
    <w:uiPriority w:val="99"/>
    <w:rsid w:val="004B6604"/>
    <w:pPr>
      <w:shd w:val="clear" w:color="auto" w:fill="FFFFFF"/>
      <w:suppressAutoHyphens w:val="0"/>
      <w:spacing w:line="446" w:lineRule="exact"/>
      <w:jc w:val="both"/>
      <w:outlineLvl w:val="5"/>
    </w:pPr>
    <w:rPr>
      <w:b/>
      <w:bCs/>
      <w:spacing w:val="2"/>
      <w:sz w:val="22"/>
      <w:szCs w:val="22"/>
      <w:lang w:eastAsia="ru-RU"/>
    </w:rPr>
  </w:style>
  <w:style w:type="character" w:customStyle="1" w:styleId="671">
    <w:name w:val="Основной текст (67) + Не полужирный"/>
    <w:aliases w:val="Интервал 0 pt11,Масштаб 100%28"/>
    <w:basedOn w:val="67"/>
    <w:uiPriority w:val="99"/>
    <w:rsid w:val="00257CD0"/>
    <w:rPr>
      <w:rFonts w:ascii="Times New Roman" w:hAnsi="Times New Roman" w:cs="Times New Roman"/>
      <w:b/>
      <w:bCs/>
      <w:spacing w:val="1"/>
      <w:w w:val="100"/>
      <w:sz w:val="22"/>
      <w:szCs w:val="22"/>
      <w:shd w:val="clear" w:color="auto" w:fill="FFFFFF"/>
    </w:rPr>
  </w:style>
  <w:style w:type="character" w:customStyle="1" w:styleId="670pt26">
    <w:name w:val="Основной текст (67) + Интервал 0 pt26"/>
    <w:aliases w:val="Масштаб 100%27"/>
    <w:basedOn w:val="67"/>
    <w:uiPriority w:val="99"/>
    <w:rsid w:val="00257CD0"/>
    <w:rPr>
      <w:rFonts w:ascii="Times New Roman" w:hAnsi="Times New Roman" w:cs="Times New Roman"/>
      <w:b/>
      <w:bCs/>
      <w:spacing w:val="2"/>
      <w:w w:val="100"/>
      <w:sz w:val="22"/>
      <w:szCs w:val="22"/>
      <w:shd w:val="clear" w:color="auto" w:fill="FFFFFF"/>
    </w:rPr>
  </w:style>
  <w:style w:type="character" w:customStyle="1" w:styleId="830pt">
    <w:name w:val="Основной текст (83) + Интервал 0 pt"/>
    <w:basedOn w:val="83"/>
    <w:uiPriority w:val="99"/>
    <w:rsid w:val="00257CD0"/>
    <w:rPr>
      <w:rFonts w:ascii="Times New Roman" w:hAnsi="Times New Roman" w:cs="Times New Roman"/>
      <w:b/>
      <w:bCs/>
      <w:spacing w:val="-11"/>
      <w:sz w:val="18"/>
      <w:szCs w:val="18"/>
      <w:shd w:val="clear" w:color="auto" w:fill="FFFFFF"/>
    </w:rPr>
  </w:style>
  <w:style w:type="character" w:customStyle="1" w:styleId="91">
    <w:name w:val="Основной текст (9)_"/>
    <w:basedOn w:val="a1"/>
    <w:link w:val="93"/>
    <w:uiPriority w:val="99"/>
    <w:locked/>
    <w:rsid w:val="00257CD0"/>
    <w:rPr>
      <w:rFonts w:cs="Times New Roman"/>
      <w:noProof/>
      <w:sz w:val="15"/>
      <w:szCs w:val="15"/>
      <w:shd w:val="clear" w:color="auto" w:fill="FFFFFF"/>
    </w:rPr>
  </w:style>
  <w:style w:type="paragraph" w:customStyle="1" w:styleId="93">
    <w:name w:val="Основной текст (9)"/>
    <w:basedOn w:val="a0"/>
    <w:link w:val="91"/>
    <w:uiPriority w:val="99"/>
    <w:rsid w:val="00257CD0"/>
    <w:pPr>
      <w:shd w:val="clear" w:color="auto" w:fill="FFFFFF"/>
      <w:suppressAutoHyphens w:val="0"/>
      <w:spacing w:line="240" w:lineRule="atLeast"/>
      <w:jc w:val="right"/>
    </w:pPr>
    <w:rPr>
      <w:noProof/>
      <w:sz w:val="15"/>
      <w:szCs w:val="15"/>
      <w:lang w:eastAsia="ru-RU"/>
    </w:rPr>
  </w:style>
  <w:style w:type="character" w:customStyle="1" w:styleId="apple-style-span">
    <w:name w:val="apple-style-span"/>
    <w:basedOn w:val="a1"/>
    <w:rsid w:val="00344BAD"/>
    <w:rPr>
      <w:rFonts w:cs="Times New Roman"/>
    </w:rPr>
  </w:style>
  <w:style w:type="character" w:customStyle="1" w:styleId="aff9">
    <w:name w:val="Обычный отступ Знак"/>
    <w:aliases w:val="表正文 Знак,正文非缩进 Знак,特点 Знак,正文（首行缩进两字）1 Знак,正文文字缩进小4 Знак,正文（首行缩进两字） Знак,正文（首行缩进两字）1 Char Знак,正文缩进 Char Char Char Знак,正文缩进 Char Char Char Char Char Char Char Знак,正文缩进 Char Char Знак,段1 Знак,四号 Знак,s4 Знак,正文缩进1 Знак,首行缩进 Знак"/>
    <w:basedOn w:val="a1"/>
    <w:link w:val="affa"/>
    <w:rsid w:val="00B81582"/>
    <w:rPr>
      <w:kern w:val="2"/>
      <w:sz w:val="24"/>
    </w:rPr>
  </w:style>
  <w:style w:type="paragraph" w:styleId="affa">
    <w:name w:val="Normal Indent"/>
    <w:aliases w:val="表正文,正文非缩进,特点,正文（首行缩进两字）1,正文文字缩进小4,正文（首行缩进两字）,正文（首行缩进两字）1 Char,正文缩进 Char Char Char,正文缩进 Char Char Char Char Char Char Char,正文缩进 Char Char,正文（首行缩进两字） Char Char Char Char Char Char Char,段1,四号,s4,正文缩进1,首行缩进,正文缩进 Char1 Char,航摄样,表格标题 Char,表后文,s"/>
    <w:basedOn w:val="a0"/>
    <w:link w:val="aff9"/>
    <w:locked/>
    <w:rsid w:val="00B81582"/>
    <w:pPr>
      <w:widowControl w:val="0"/>
      <w:suppressAutoHyphens w:val="0"/>
      <w:ind w:firstLine="420"/>
      <w:jc w:val="both"/>
    </w:pPr>
    <w:rPr>
      <w:kern w:val="2"/>
      <w:szCs w:val="22"/>
      <w:lang w:eastAsia="ru-RU"/>
    </w:rPr>
  </w:style>
  <w:style w:type="paragraph" w:customStyle="1" w:styleId="affb">
    <w:name w:val="项目概述正文"/>
    <w:basedOn w:val="a0"/>
    <w:rsid w:val="004B4D23"/>
    <w:pPr>
      <w:widowControl w:val="0"/>
      <w:suppressAutoHyphens w:val="0"/>
      <w:adjustRightInd w:val="0"/>
      <w:snapToGrid w:val="0"/>
      <w:ind w:firstLineChars="200" w:firstLine="200"/>
      <w:jc w:val="both"/>
    </w:pPr>
    <w:rPr>
      <w:rFonts w:ascii="SimSun" w:eastAsia="SimSun" w:hAnsi="SimSun"/>
      <w:bCs/>
      <w:kern w:val="2"/>
      <w:sz w:val="21"/>
      <w:szCs w:val="21"/>
      <w:lang w:val="zh-CN" w:eastAsia="zh-CN"/>
    </w:rPr>
  </w:style>
  <w:style w:type="paragraph" w:customStyle="1" w:styleId="yf">
    <w:name w:val="yf_正文"/>
    <w:basedOn w:val="a0"/>
    <w:link w:val="yfChar"/>
    <w:rsid w:val="004B4D23"/>
    <w:pPr>
      <w:suppressAutoHyphens w:val="0"/>
      <w:spacing w:line="360" w:lineRule="auto"/>
      <w:ind w:firstLineChars="200" w:firstLine="200"/>
      <w:jc w:val="both"/>
      <w:textAlignment w:val="baseline"/>
    </w:pPr>
    <w:rPr>
      <w:rFonts w:eastAsia="SimSun"/>
      <w:lang w:val="en-US" w:eastAsia="zh-CN"/>
    </w:rPr>
  </w:style>
  <w:style w:type="character" w:customStyle="1" w:styleId="yfChar">
    <w:name w:val="yf_正文 Char"/>
    <w:basedOn w:val="a1"/>
    <w:link w:val="yf"/>
    <w:rsid w:val="004B4D23"/>
    <w:rPr>
      <w:rFonts w:eastAsia="SimSun"/>
      <w:sz w:val="24"/>
      <w:szCs w:val="24"/>
      <w:lang w:val="en-US" w:eastAsia="zh-CN"/>
    </w:rPr>
  </w:style>
  <w:style w:type="paragraph" w:customStyle="1" w:styleId="1e">
    <w:name w:val="正文1"/>
    <w:basedOn w:val="a0"/>
    <w:next w:val="affa"/>
    <w:rsid w:val="004B4D23"/>
    <w:pPr>
      <w:widowControl w:val="0"/>
      <w:suppressAutoHyphens w:val="0"/>
      <w:ind w:firstLine="561"/>
      <w:jc w:val="center"/>
    </w:pPr>
    <w:rPr>
      <w:rFonts w:eastAsia="SimSun"/>
      <w:kern w:val="2"/>
      <w:sz w:val="21"/>
      <w:lang w:val="en-US" w:eastAsia="zh-CN"/>
    </w:rPr>
  </w:style>
  <w:style w:type="paragraph" w:customStyle="1" w:styleId="font7">
    <w:name w:val="font7"/>
    <w:basedOn w:val="a0"/>
    <w:rsid w:val="007D4998"/>
    <w:pPr>
      <w:suppressAutoHyphens w:val="0"/>
      <w:spacing w:before="100" w:beforeAutospacing="1" w:after="100" w:afterAutospacing="1"/>
      <w:ind w:firstLine="561"/>
    </w:pPr>
    <w:rPr>
      <w:rFonts w:ascii="SimSun" w:eastAsia="SimSun" w:hAnsi="SimSun" w:cs="Arial Unicode MS" w:hint="eastAsia"/>
      <w:sz w:val="18"/>
      <w:szCs w:val="18"/>
      <w:lang w:val="en-US" w:eastAsia="zh-CN"/>
    </w:rPr>
  </w:style>
  <w:style w:type="paragraph" w:customStyle="1" w:styleId="affc">
    <w:name w:val="表格"/>
    <w:basedOn w:val="a0"/>
    <w:rsid w:val="002A71B5"/>
    <w:pPr>
      <w:widowControl w:val="0"/>
      <w:suppressAutoHyphens w:val="0"/>
      <w:adjustRightInd w:val="0"/>
      <w:spacing w:line="400" w:lineRule="atLeast"/>
      <w:ind w:firstLineChars="200" w:firstLine="200"/>
      <w:jc w:val="both"/>
      <w:textAlignment w:val="baseline"/>
    </w:pPr>
    <w:rPr>
      <w:rFonts w:eastAsia="SimSun"/>
      <w:kern w:val="2"/>
      <w:sz w:val="21"/>
      <w:szCs w:val="20"/>
      <w:lang w:val="en-US" w:eastAsia="zh-CN"/>
    </w:rPr>
  </w:style>
  <w:style w:type="paragraph" w:customStyle="1" w:styleId="affd">
    <w:name w:val="段"/>
    <w:rsid w:val="00EA2838"/>
    <w:pPr>
      <w:autoSpaceDE w:val="0"/>
      <w:autoSpaceDN w:val="0"/>
      <w:spacing w:after="0" w:line="240" w:lineRule="auto"/>
      <w:ind w:firstLineChars="200" w:firstLine="200"/>
      <w:jc w:val="both"/>
    </w:pPr>
    <w:rPr>
      <w:rFonts w:ascii="SimSun" w:eastAsia="SimSun"/>
      <w:noProof/>
      <w:sz w:val="21"/>
      <w:szCs w:val="20"/>
      <w:lang w:val="en-US" w:eastAsia="zh-CN"/>
    </w:rPr>
  </w:style>
  <w:style w:type="character" w:customStyle="1" w:styleId="Char">
    <w:name w:val="表头 Char"/>
    <w:basedOn w:val="a1"/>
    <w:link w:val="affe"/>
    <w:rsid w:val="009E4AEE"/>
    <w:rPr>
      <w:rFonts w:ascii="SimSun"/>
      <w:sz w:val="24"/>
    </w:rPr>
  </w:style>
  <w:style w:type="paragraph" w:customStyle="1" w:styleId="affe">
    <w:name w:val="表头"/>
    <w:basedOn w:val="a0"/>
    <w:link w:val="Char"/>
    <w:rsid w:val="009E4AEE"/>
    <w:pPr>
      <w:widowControl w:val="0"/>
      <w:suppressAutoHyphens w:val="0"/>
      <w:adjustRightInd w:val="0"/>
      <w:spacing w:line="360" w:lineRule="auto"/>
      <w:ind w:firstLineChars="200" w:firstLine="200"/>
      <w:jc w:val="center"/>
      <w:textAlignment w:val="baseline"/>
    </w:pPr>
    <w:rPr>
      <w:rFonts w:ascii="SimSun"/>
      <w:szCs w:val="22"/>
      <w:lang w:eastAsia="ru-RU"/>
    </w:rPr>
  </w:style>
  <w:style w:type="paragraph" w:customStyle="1" w:styleId="A30">
    <w:name w:val="A标题3"/>
    <w:basedOn w:val="3"/>
    <w:autoRedefine/>
    <w:rsid w:val="00BD4091"/>
    <w:pPr>
      <w:keepNext w:val="0"/>
      <w:widowControl w:val="0"/>
      <w:suppressAutoHyphens w:val="0"/>
      <w:adjustRightInd w:val="0"/>
      <w:snapToGrid w:val="0"/>
      <w:spacing w:before="0" w:after="0" w:line="360" w:lineRule="auto"/>
      <w:ind w:firstLine="720"/>
      <w:jc w:val="both"/>
    </w:pPr>
    <w:rPr>
      <w:rFonts w:eastAsia="SimSun"/>
      <w:b w:val="0"/>
      <w:snapToGrid w:val="0"/>
      <w:kern w:val="2"/>
      <w:szCs w:val="21"/>
      <w:lang w:eastAsia="zh-CN"/>
    </w:rPr>
  </w:style>
  <w:style w:type="character" w:customStyle="1" w:styleId="FontStyle93">
    <w:name w:val="Font Style93"/>
    <w:basedOn w:val="a1"/>
    <w:rsid w:val="00962A35"/>
    <w:rPr>
      <w:rFonts w:ascii="Times New Roman" w:hAnsi="Times New Roman" w:cs="Times New Roman"/>
      <w:sz w:val="24"/>
      <w:szCs w:val="24"/>
    </w:rPr>
  </w:style>
  <w:style w:type="paragraph" w:customStyle="1" w:styleId="Style19">
    <w:name w:val="Style19"/>
    <w:basedOn w:val="a0"/>
    <w:rsid w:val="00962A35"/>
    <w:pPr>
      <w:widowControl w:val="0"/>
      <w:suppressAutoHyphens w:val="0"/>
      <w:autoSpaceDE w:val="0"/>
      <w:autoSpaceDN w:val="0"/>
      <w:adjustRightInd w:val="0"/>
      <w:spacing w:line="317" w:lineRule="exact"/>
      <w:ind w:firstLine="701"/>
      <w:jc w:val="both"/>
    </w:pPr>
    <w:rPr>
      <w:lang w:eastAsia="ru-RU"/>
    </w:rPr>
  </w:style>
  <w:style w:type="paragraph" w:styleId="afff">
    <w:name w:val="No Spacing"/>
    <w:link w:val="afff0"/>
    <w:uiPriority w:val="1"/>
    <w:qFormat/>
    <w:rsid w:val="00EE0FC2"/>
    <w:pPr>
      <w:suppressAutoHyphens/>
      <w:spacing w:after="0" w:line="240" w:lineRule="auto"/>
    </w:pPr>
    <w:rPr>
      <w:sz w:val="24"/>
      <w:szCs w:val="24"/>
      <w:lang w:eastAsia="ar-SA"/>
    </w:rPr>
  </w:style>
  <w:style w:type="character" w:styleId="afff1">
    <w:name w:val="Hyperlink"/>
    <w:uiPriority w:val="99"/>
    <w:unhideWhenUsed/>
    <w:locked/>
    <w:rsid w:val="00233F1B"/>
    <w:rPr>
      <w:color w:val="0000FF"/>
      <w:u w:val="single"/>
    </w:rPr>
  </w:style>
  <w:style w:type="character" w:customStyle="1" w:styleId="apple-converted-space">
    <w:name w:val="apple-converted-space"/>
    <w:basedOn w:val="a1"/>
    <w:rsid w:val="00CB563C"/>
  </w:style>
  <w:style w:type="paragraph" w:styleId="24">
    <w:name w:val="Body Text 2"/>
    <w:aliases w:val=" Знак"/>
    <w:basedOn w:val="a0"/>
    <w:link w:val="23"/>
    <w:locked/>
    <w:rsid w:val="00394AFC"/>
    <w:pPr>
      <w:suppressAutoHyphens w:val="0"/>
      <w:spacing w:after="120" w:line="480" w:lineRule="auto"/>
    </w:pPr>
    <w:rPr>
      <w:lang w:eastAsia="ru-RU"/>
    </w:rPr>
  </w:style>
  <w:style w:type="character" w:customStyle="1" w:styleId="214">
    <w:name w:val="Основной текст 2 Знак1"/>
    <w:basedOn w:val="a1"/>
    <w:uiPriority w:val="99"/>
    <w:semiHidden/>
    <w:rsid w:val="00394AFC"/>
    <w:rPr>
      <w:sz w:val="24"/>
      <w:szCs w:val="24"/>
      <w:lang w:eastAsia="ar-SA"/>
    </w:rPr>
  </w:style>
  <w:style w:type="character" w:customStyle="1" w:styleId="afff0">
    <w:name w:val="Без интервала Знак"/>
    <w:link w:val="afff"/>
    <w:uiPriority w:val="1"/>
    <w:locked/>
    <w:rsid w:val="00322AAC"/>
    <w:rPr>
      <w:sz w:val="24"/>
      <w:szCs w:val="24"/>
      <w:lang w:eastAsia="ar-SA"/>
    </w:rPr>
  </w:style>
  <w:style w:type="paragraph" w:customStyle="1" w:styleId="TableParagraph">
    <w:name w:val="Table Paragraph"/>
    <w:basedOn w:val="a0"/>
    <w:uiPriority w:val="1"/>
    <w:rsid w:val="002A696A"/>
    <w:pPr>
      <w:widowControl w:val="0"/>
      <w:suppressAutoHyphens w:val="0"/>
      <w:autoSpaceDE w:val="0"/>
      <w:autoSpaceDN w:val="0"/>
      <w:adjustRightInd w:val="0"/>
    </w:pPr>
    <w:rPr>
      <w:rFonts w:ascii="Arial" w:hAnsi="Arial"/>
      <w:b/>
      <w:lang w:eastAsia="ru-RU"/>
    </w:rPr>
  </w:style>
  <w:style w:type="character" w:customStyle="1" w:styleId="ab">
    <w:name w:val="Абзац списка Знак"/>
    <w:link w:val="aa"/>
    <w:uiPriority w:val="34"/>
    <w:rsid w:val="00322AAC"/>
    <w:rPr>
      <w:rFonts w:ascii="Calibri" w:hAnsi="Calibri" w:cs="Calibri"/>
      <w:lang w:eastAsia="en-US"/>
    </w:rPr>
  </w:style>
  <w:style w:type="table" w:customStyle="1" w:styleId="TableNormal">
    <w:name w:val="Table Normal"/>
    <w:uiPriority w:val="2"/>
    <w:unhideWhenUsed/>
    <w:qFormat/>
    <w:rsid w:val="00322AAC"/>
    <w:pPr>
      <w:widowControl w:val="0"/>
      <w:autoSpaceDE w:val="0"/>
      <w:autoSpaceDN w:val="0"/>
      <w:spacing w:after="0" w:line="240" w:lineRule="auto"/>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Default">
    <w:name w:val="Default"/>
    <w:rsid w:val="00262BC9"/>
    <w:pPr>
      <w:autoSpaceDE w:val="0"/>
      <w:autoSpaceDN w:val="0"/>
      <w:adjustRightInd w:val="0"/>
      <w:spacing w:after="0" w:line="240" w:lineRule="auto"/>
    </w:pPr>
    <w:rPr>
      <w:rFonts w:ascii="Arial" w:hAnsi="Arial" w:cs="Arial"/>
      <w:color w:val="000000"/>
      <w:sz w:val="24"/>
      <w:szCs w:val="24"/>
    </w:rPr>
  </w:style>
  <w:style w:type="character" w:styleId="afff2">
    <w:name w:val="Book Title"/>
    <w:basedOn w:val="a1"/>
    <w:uiPriority w:val="33"/>
    <w:rsid w:val="002A696A"/>
    <w:rPr>
      <w:b/>
      <w:bCs/>
      <w:i/>
      <w:iCs/>
      <w:spacing w:val="5"/>
    </w:rPr>
  </w:style>
  <w:style w:type="character" w:styleId="afff3">
    <w:name w:val="annotation reference"/>
    <w:basedOn w:val="a1"/>
    <w:uiPriority w:val="99"/>
    <w:semiHidden/>
    <w:unhideWhenUsed/>
    <w:locked/>
    <w:rsid w:val="00725F3D"/>
    <w:rPr>
      <w:sz w:val="16"/>
      <w:szCs w:val="16"/>
    </w:rPr>
  </w:style>
  <w:style w:type="paragraph" w:styleId="afff4">
    <w:name w:val="annotation text"/>
    <w:basedOn w:val="a0"/>
    <w:link w:val="afff5"/>
    <w:uiPriority w:val="99"/>
    <w:semiHidden/>
    <w:unhideWhenUsed/>
    <w:locked/>
    <w:rsid w:val="00725F3D"/>
    <w:rPr>
      <w:sz w:val="20"/>
      <w:szCs w:val="20"/>
    </w:rPr>
  </w:style>
  <w:style w:type="character" w:customStyle="1" w:styleId="afff5">
    <w:name w:val="Текст примечания Знак"/>
    <w:basedOn w:val="a1"/>
    <w:link w:val="afff4"/>
    <w:uiPriority w:val="99"/>
    <w:semiHidden/>
    <w:rsid w:val="00725F3D"/>
    <w:rPr>
      <w:sz w:val="20"/>
      <w:szCs w:val="20"/>
      <w:lang w:eastAsia="ar-SA"/>
    </w:rPr>
  </w:style>
  <w:style w:type="paragraph" w:styleId="afff6">
    <w:name w:val="annotation subject"/>
    <w:basedOn w:val="afff4"/>
    <w:next w:val="afff4"/>
    <w:link w:val="afff7"/>
    <w:uiPriority w:val="99"/>
    <w:semiHidden/>
    <w:unhideWhenUsed/>
    <w:locked/>
    <w:rsid w:val="00725F3D"/>
    <w:rPr>
      <w:b/>
      <w:bCs/>
    </w:rPr>
  </w:style>
  <w:style w:type="character" w:customStyle="1" w:styleId="afff7">
    <w:name w:val="Тема примечания Знак"/>
    <w:basedOn w:val="afff5"/>
    <w:link w:val="afff6"/>
    <w:uiPriority w:val="99"/>
    <w:semiHidden/>
    <w:rsid w:val="00725F3D"/>
    <w:rPr>
      <w:b/>
      <w:bCs/>
      <w:sz w:val="20"/>
      <w:szCs w:val="20"/>
      <w:lang w:eastAsia="ar-SA"/>
    </w:rPr>
  </w:style>
  <w:style w:type="paragraph" w:customStyle="1" w:styleId="pc">
    <w:name w:val="pc"/>
    <w:basedOn w:val="a0"/>
    <w:rsid w:val="006A2247"/>
    <w:pPr>
      <w:suppressAutoHyphens w:val="0"/>
      <w:spacing w:before="100" w:beforeAutospacing="1" w:after="100" w:afterAutospacing="1"/>
    </w:pPr>
    <w:rPr>
      <w:lang w:eastAsia="ru-RU"/>
    </w:rPr>
  </w:style>
  <w:style w:type="paragraph" w:styleId="afff8">
    <w:name w:val="TOC Heading"/>
    <w:basedOn w:val="1"/>
    <w:next w:val="a0"/>
    <w:uiPriority w:val="39"/>
    <w:unhideWhenUsed/>
    <w:qFormat/>
    <w:rsid w:val="00070758"/>
    <w:pPr>
      <w:keepLines/>
      <w:pageBreakBefore w:val="0"/>
      <w:suppressAutoHyphens w:val="0"/>
      <w:spacing w:before="240" w:after="0" w:line="259" w:lineRule="auto"/>
      <w:outlineLvl w:val="9"/>
    </w:pPr>
    <w:rPr>
      <w:rFonts w:asciiTheme="majorHAnsi" w:eastAsiaTheme="majorEastAsia" w:hAnsiTheme="majorHAnsi" w:cstheme="majorBidi"/>
      <w:b w:val="0"/>
      <w:bCs w:val="0"/>
      <w:caps w:val="0"/>
      <w:color w:val="365F91" w:themeColor="accent1" w:themeShade="BF"/>
      <w:sz w:val="32"/>
      <w:szCs w:val="32"/>
      <w:lang w:eastAsia="ru-RU"/>
    </w:rPr>
  </w:style>
  <w:style w:type="paragraph" w:styleId="29">
    <w:name w:val="toc 2"/>
    <w:basedOn w:val="a0"/>
    <w:next w:val="a0"/>
    <w:autoRedefine/>
    <w:uiPriority w:val="39"/>
    <w:unhideWhenUsed/>
    <w:locked/>
    <w:rsid w:val="00070758"/>
    <w:pPr>
      <w:suppressAutoHyphens w:val="0"/>
      <w:spacing w:after="100" w:line="259" w:lineRule="auto"/>
      <w:ind w:left="220"/>
    </w:pPr>
    <w:rPr>
      <w:rFonts w:asciiTheme="minorHAnsi" w:eastAsiaTheme="minorEastAsia" w:hAnsiTheme="minorHAnsi"/>
      <w:sz w:val="22"/>
      <w:szCs w:val="22"/>
      <w:lang w:eastAsia="ru-RU"/>
    </w:rPr>
  </w:style>
  <w:style w:type="paragraph" w:styleId="1f">
    <w:name w:val="toc 1"/>
    <w:basedOn w:val="a0"/>
    <w:next w:val="a0"/>
    <w:autoRedefine/>
    <w:uiPriority w:val="39"/>
    <w:unhideWhenUsed/>
    <w:locked/>
    <w:rsid w:val="00070758"/>
    <w:pPr>
      <w:suppressAutoHyphens w:val="0"/>
      <w:spacing w:after="100" w:line="259" w:lineRule="auto"/>
    </w:pPr>
    <w:rPr>
      <w:rFonts w:asciiTheme="minorHAnsi" w:eastAsiaTheme="minorEastAsia" w:hAnsiTheme="minorHAnsi"/>
      <w:sz w:val="22"/>
      <w:szCs w:val="22"/>
      <w:lang w:eastAsia="ru-RU"/>
    </w:rPr>
  </w:style>
  <w:style w:type="paragraph" w:styleId="37">
    <w:name w:val="toc 3"/>
    <w:basedOn w:val="a0"/>
    <w:next w:val="a0"/>
    <w:autoRedefine/>
    <w:uiPriority w:val="39"/>
    <w:unhideWhenUsed/>
    <w:locked/>
    <w:rsid w:val="00070758"/>
    <w:pPr>
      <w:suppressAutoHyphens w:val="0"/>
      <w:spacing w:after="100" w:line="259" w:lineRule="auto"/>
      <w:ind w:left="440"/>
    </w:pPr>
    <w:rPr>
      <w:rFonts w:asciiTheme="minorHAnsi" w:eastAsiaTheme="minorEastAsia" w:hAnsiTheme="minorHAnsi"/>
      <w:sz w:val="22"/>
      <w:szCs w:val="22"/>
      <w:lang w:eastAsia="ru-RU"/>
    </w:rPr>
  </w:style>
  <w:style w:type="character" w:styleId="afff9">
    <w:name w:val="Unresolved Mention"/>
    <w:basedOn w:val="a1"/>
    <w:uiPriority w:val="99"/>
    <w:semiHidden/>
    <w:unhideWhenUsed/>
    <w:rsid w:val="00684577"/>
    <w:rPr>
      <w:color w:val="605E5C"/>
      <w:shd w:val="clear" w:color="auto" w:fill="E1DFDD"/>
    </w:rPr>
  </w:style>
  <w:style w:type="character" w:customStyle="1" w:styleId="2a">
    <w:name w:val="Основной текст (2)_"/>
    <w:link w:val="2b"/>
    <w:rsid w:val="001162D6"/>
    <w:rPr>
      <w:sz w:val="21"/>
      <w:szCs w:val="21"/>
      <w:shd w:val="clear" w:color="auto" w:fill="FFFFFF"/>
    </w:rPr>
  </w:style>
  <w:style w:type="paragraph" w:customStyle="1" w:styleId="2b">
    <w:name w:val="Основной текст (2)"/>
    <w:basedOn w:val="a0"/>
    <w:link w:val="2a"/>
    <w:rsid w:val="001162D6"/>
    <w:pPr>
      <w:widowControl w:val="0"/>
      <w:shd w:val="clear" w:color="auto" w:fill="FFFFFF"/>
      <w:suppressAutoHyphens w:val="0"/>
      <w:spacing w:before="360" w:after="360" w:line="250" w:lineRule="exact"/>
      <w:jc w:val="both"/>
    </w:pPr>
    <w:rPr>
      <w:sz w:val="21"/>
      <w:szCs w:val="21"/>
      <w:lang w:eastAsia="ru-RU"/>
    </w:rPr>
  </w:style>
  <w:style w:type="paragraph" w:customStyle="1" w:styleId="a">
    <w:name w:val="Суперстиль для манса"/>
    <w:basedOn w:val="af5"/>
    <w:link w:val="afffa"/>
    <w:qFormat/>
    <w:rsid w:val="001162D6"/>
    <w:pPr>
      <w:numPr>
        <w:numId w:val="33"/>
      </w:numPr>
      <w:suppressAutoHyphens w:val="0"/>
      <w:spacing w:line="276" w:lineRule="auto"/>
      <w:jc w:val="both"/>
      <w:outlineLvl w:val="0"/>
    </w:pPr>
    <w:rPr>
      <w:b/>
      <w:lang w:val="x-none" w:eastAsia="x-none"/>
    </w:rPr>
  </w:style>
  <w:style w:type="character" w:customStyle="1" w:styleId="afffa">
    <w:name w:val="Суперстиль для манса Знак"/>
    <w:link w:val="a"/>
    <w:rsid w:val="001162D6"/>
    <w:rPr>
      <w:b/>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411382">
      <w:bodyDiv w:val="1"/>
      <w:marLeft w:val="0"/>
      <w:marRight w:val="0"/>
      <w:marTop w:val="0"/>
      <w:marBottom w:val="0"/>
      <w:divBdr>
        <w:top w:val="none" w:sz="0" w:space="0" w:color="auto"/>
        <w:left w:val="none" w:sz="0" w:space="0" w:color="auto"/>
        <w:bottom w:val="none" w:sz="0" w:space="0" w:color="auto"/>
        <w:right w:val="none" w:sz="0" w:space="0" w:color="auto"/>
      </w:divBdr>
    </w:div>
    <w:div w:id="983117888">
      <w:bodyDiv w:val="1"/>
      <w:marLeft w:val="0"/>
      <w:marRight w:val="0"/>
      <w:marTop w:val="0"/>
      <w:marBottom w:val="0"/>
      <w:divBdr>
        <w:top w:val="none" w:sz="0" w:space="0" w:color="auto"/>
        <w:left w:val="none" w:sz="0" w:space="0" w:color="auto"/>
        <w:bottom w:val="none" w:sz="0" w:space="0" w:color="auto"/>
        <w:right w:val="none" w:sz="0" w:space="0" w:color="auto"/>
      </w:divBdr>
    </w:div>
    <w:div w:id="1303268553">
      <w:marLeft w:val="0"/>
      <w:marRight w:val="0"/>
      <w:marTop w:val="0"/>
      <w:marBottom w:val="0"/>
      <w:divBdr>
        <w:top w:val="none" w:sz="0" w:space="0" w:color="auto"/>
        <w:left w:val="none" w:sz="0" w:space="0" w:color="auto"/>
        <w:bottom w:val="none" w:sz="0" w:space="0" w:color="auto"/>
        <w:right w:val="none" w:sz="0" w:space="0" w:color="auto"/>
      </w:divBdr>
    </w:div>
    <w:div w:id="1395201788">
      <w:bodyDiv w:val="1"/>
      <w:marLeft w:val="0"/>
      <w:marRight w:val="0"/>
      <w:marTop w:val="0"/>
      <w:marBottom w:val="0"/>
      <w:divBdr>
        <w:top w:val="none" w:sz="0" w:space="0" w:color="auto"/>
        <w:left w:val="none" w:sz="0" w:space="0" w:color="auto"/>
        <w:bottom w:val="none" w:sz="0" w:space="0" w:color="auto"/>
        <w:right w:val="none" w:sz="0" w:space="0" w:color="auto"/>
      </w:divBdr>
    </w:div>
    <w:div w:id="1530992898">
      <w:bodyDiv w:val="1"/>
      <w:marLeft w:val="0"/>
      <w:marRight w:val="0"/>
      <w:marTop w:val="0"/>
      <w:marBottom w:val="0"/>
      <w:divBdr>
        <w:top w:val="none" w:sz="0" w:space="0" w:color="auto"/>
        <w:left w:val="none" w:sz="0" w:space="0" w:color="auto"/>
        <w:bottom w:val="none" w:sz="0" w:space="0" w:color="auto"/>
        <w:right w:val="none" w:sz="0" w:space="0" w:color="auto"/>
      </w:divBdr>
    </w:div>
    <w:div w:id="1634486692">
      <w:bodyDiv w:val="1"/>
      <w:marLeft w:val="0"/>
      <w:marRight w:val="0"/>
      <w:marTop w:val="0"/>
      <w:marBottom w:val="0"/>
      <w:divBdr>
        <w:top w:val="none" w:sz="0" w:space="0" w:color="auto"/>
        <w:left w:val="none" w:sz="0" w:space="0" w:color="auto"/>
        <w:bottom w:val="none" w:sz="0" w:space="0" w:color="auto"/>
        <w:right w:val="none" w:sz="0" w:space="0" w:color="auto"/>
      </w:divBdr>
    </w:div>
    <w:div w:id="1931114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8/08/relationships/commentsExtensible" Target="commentsExtensible.xm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g"/><Relationship Id="rId7" Type="http://schemas.openxmlformats.org/officeDocument/2006/relationships/endnotes" Target="endnotes.xml"/><Relationship Id="rId12" Type="http://schemas.openxmlformats.org/officeDocument/2006/relationships/image" Target="media/image5.png"/><Relationship Id="rId17" Type="http://schemas.microsoft.com/office/2016/09/relationships/commentsIds" Target="commentsIds.xm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microsoft.com/office/2011/relationships/commentsExtended" Target="commentsExtended.xml"/><Relationship Id="rId20" Type="http://schemas.openxmlformats.org/officeDocument/2006/relationships/hyperlink" Target="https://online.zakon.kz/Document/?doc_id=34280674"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jpe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9.jpeg"/><Relationship Id="rId28" Type="http://schemas.openxmlformats.org/officeDocument/2006/relationships/image" Target="media/image14.jpg"/><Relationship Id="rId10" Type="http://schemas.openxmlformats.org/officeDocument/2006/relationships/image" Target="media/image3.png"/><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online.zakon.kz/Document/?doc_id=39491382"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header" Target="header3.xml"/><Relationship Id="rId8"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275B0-07DE-4114-8AE6-076CEFF3D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3133</TotalTime>
  <Pages>39</Pages>
  <Words>7140</Words>
  <Characters>52656</Characters>
  <Application>Microsoft Office Word</Application>
  <DocSecurity>0</DocSecurity>
  <Lines>438</Lines>
  <Paragraphs>119</Paragraphs>
  <ScaleCrop>false</ScaleCrop>
  <HeadingPairs>
    <vt:vector size="2" baseType="variant">
      <vt:variant>
        <vt:lpstr>Название</vt:lpstr>
      </vt:variant>
      <vt:variant>
        <vt:i4>1</vt:i4>
      </vt:variant>
    </vt:vector>
  </HeadingPairs>
  <TitlesOfParts>
    <vt:vector size="1" baseType="lpstr">
      <vt:lpstr>Шаблон для создания отчетов по ГОСТу</vt:lpstr>
    </vt:vector>
  </TitlesOfParts>
  <Company>Авиационная корпорация "Рубин"</Company>
  <LinksUpToDate>false</LinksUpToDate>
  <CharactersWithSpaces>59677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для создания отчетов по ГОСТу</dc:title>
  <dc:creator>Евгений</dc:creator>
  <cp:lastModifiedBy>Пользователь</cp:lastModifiedBy>
  <cp:revision>119</cp:revision>
  <cp:lastPrinted>2025-08-11T11:15:00Z</cp:lastPrinted>
  <dcterms:created xsi:type="dcterms:W3CDTF">2021-06-15T11:30:00Z</dcterms:created>
  <dcterms:modified xsi:type="dcterms:W3CDTF">2025-08-13T11:00:00Z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омер документа">
    <vt:lpwstr>XXX-XXX-XXXX</vt:lpwstr>
  </property>
</Properties>
</file>